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7AD2" w:rsidRPr="001A7817" w:rsidRDefault="009E7AD2" w:rsidP="009E7AD2">
      <w:pPr>
        <w:widowControl w:val="0"/>
        <w:autoSpaceDE w:val="0"/>
        <w:autoSpaceDN w:val="0"/>
        <w:adjustRightInd w:val="0"/>
        <w:spacing w:after="0" w:line="240" w:lineRule="auto"/>
        <w:jc w:val="center"/>
        <w:textAlignment w:val="center"/>
        <w:rPr>
          <w:rFonts w:ascii="Times New Roman" w:eastAsia="Times New Roman" w:hAnsi="Times New Roman"/>
          <w:b/>
          <w:bCs/>
          <w:color w:val="000000"/>
          <w:sz w:val="28"/>
          <w:szCs w:val="28"/>
          <w:lang w:eastAsia="ru-RU"/>
        </w:rPr>
      </w:pPr>
      <w:r w:rsidRPr="001A7817">
        <w:rPr>
          <w:rFonts w:ascii="Times New Roman" w:eastAsia="Times New Roman" w:hAnsi="Times New Roman"/>
          <w:b/>
          <w:bCs/>
          <w:color w:val="000000"/>
          <w:sz w:val="28"/>
          <w:szCs w:val="28"/>
          <w:lang w:eastAsia="ru-RU"/>
        </w:rPr>
        <w:t>МОУ «Жарковская СОШ №1»</w:t>
      </w:r>
    </w:p>
    <w:p w:rsidR="009E7AD2" w:rsidRPr="009E7AD2" w:rsidRDefault="009E7AD2" w:rsidP="009E7AD2">
      <w:pPr>
        <w:rPr>
          <w:sz w:val="48"/>
          <w:szCs w:val="48"/>
        </w:rPr>
      </w:pPr>
      <w:r>
        <w:rPr>
          <w:sz w:val="48"/>
          <w:szCs w:val="48"/>
        </w:rPr>
        <w:t xml:space="preserve">                  </w:t>
      </w:r>
    </w:p>
    <w:p w:rsidR="009E7AD2" w:rsidRPr="00044D84" w:rsidRDefault="009E7AD2" w:rsidP="009E7AD2">
      <w:pPr>
        <w:jc w:val="center"/>
        <w:rPr>
          <w:rFonts w:ascii="Times New Roman" w:hAnsi="Times New Roman"/>
          <w:sz w:val="56"/>
          <w:szCs w:val="56"/>
        </w:rPr>
      </w:pPr>
      <w:r w:rsidRPr="00044D84">
        <w:rPr>
          <w:rFonts w:ascii="Times New Roman" w:hAnsi="Times New Roman"/>
          <w:sz w:val="56"/>
          <w:szCs w:val="56"/>
        </w:rPr>
        <w:t>РАБОЧАЯ ПРОГРАММА</w:t>
      </w:r>
    </w:p>
    <w:p w:rsidR="009E7AD2" w:rsidRPr="00044D84" w:rsidRDefault="009E7AD2" w:rsidP="009E7AD2">
      <w:pPr>
        <w:jc w:val="center"/>
        <w:rPr>
          <w:rFonts w:ascii="Times New Roman" w:hAnsi="Times New Roman"/>
          <w:sz w:val="56"/>
          <w:szCs w:val="56"/>
        </w:rPr>
      </w:pPr>
      <w:r>
        <w:rPr>
          <w:rFonts w:ascii="Times New Roman" w:hAnsi="Times New Roman"/>
          <w:sz w:val="56"/>
          <w:szCs w:val="56"/>
        </w:rPr>
        <w:t>по предмету</w:t>
      </w:r>
    </w:p>
    <w:p w:rsidR="009E7AD2" w:rsidRPr="00044D84" w:rsidRDefault="009E7AD2" w:rsidP="009E7AD2">
      <w:pPr>
        <w:jc w:val="center"/>
        <w:rPr>
          <w:rFonts w:ascii="Times New Roman" w:hAnsi="Times New Roman"/>
          <w:sz w:val="56"/>
          <w:szCs w:val="56"/>
        </w:rPr>
      </w:pPr>
      <w:r>
        <w:rPr>
          <w:rFonts w:ascii="Times New Roman" w:hAnsi="Times New Roman"/>
          <w:sz w:val="56"/>
          <w:szCs w:val="56"/>
        </w:rPr>
        <w:t>«Литература</w:t>
      </w:r>
      <w:r w:rsidRPr="00044D84">
        <w:rPr>
          <w:rFonts w:ascii="Times New Roman" w:hAnsi="Times New Roman"/>
          <w:sz w:val="56"/>
          <w:szCs w:val="56"/>
        </w:rPr>
        <w:t>»</w:t>
      </w:r>
    </w:p>
    <w:p w:rsidR="009E7AD2" w:rsidRPr="009E7AD2" w:rsidRDefault="009E7AD2" w:rsidP="009E7AD2">
      <w:pPr>
        <w:jc w:val="center"/>
        <w:rPr>
          <w:rFonts w:ascii="Times New Roman" w:hAnsi="Times New Roman"/>
          <w:sz w:val="56"/>
          <w:szCs w:val="56"/>
        </w:rPr>
      </w:pPr>
      <w:r>
        <w:rPr>
          <w:rFonts w:ascii="Times New Roman" w:hAnsi="Times New Roman"/>
          <w:sz w:val="56"/>
          <w:szCs w:val="56"/>
        </w:rPr>
        <w:t xml:space="preserve"> 5 - 9 класс </w:t>
      </w:r>
    </w:p>
    <w:p w:rsidR="009E7AD2" w:rsidRPr="008C50F6" w:rsidRDefault="009E7AD2" w:rsidP="009E7AD2">
      <w:pPr>
        <w:spacing w:line="240" w:lineRule="auto"/>
        <w:jc w:val="center"/>
        <w:rPr>
          <w:rFonts w:ascii="Times New Roman" w:hAnsi="Times New Roman"/>
          <w:b/>
          <w:sz w:val="28"/>
          <w:szCs w:val="28"/>
        </w:rPr>
      </w:pPr>
    </w:p>
    <w:p w:rsidR="009E7AD2" w:rsidRPr="009E7AD2" w:rsidRDefault="009E7AD2" w:rsidP="009E7AD2">
      <w:pPr>
        <w:spacing w:line="240" w:lineRule="auto"/>
        <w:jc w:val="right"/>
        <w:rPr>
          <w:rFonts w:ascii="Times New Roman" w:hAnsi="Times New Roman"/>
          <w:b/>
          <w:sz w:val="28"/>
          <w:szCs w:val="28"/>
        </w:rPr>
      </w:pPr>
      <w:r>
        <w:rPr>
          <w:rFonts w:ascii="Times New Roman" w:hAnsi="Times New Roman"/>
          <w:b/>
          <w:sz w:val="28"/>
          <w:szCs w:val="28"/>
        </w:rPr>
        <w:t xml:space="preserve"> </w:t>
      </w:r>
      <w:r w:rsidRPr="009E7AD2">
        <w:rPr>
          <w:rFonts w:ascii="Times New Roman" w:hAnsi="Times New Roman"/>
          <w:b/>
          <w:sz w:val="28"/>
          <w:szCs w:val="28"/>
        </w:rPr>
        <w:t>Составители учителя русского языка и литературы:</w:t>
      </w:r>
    </w:p>
    <w:p w:rsidR="009E7AD2" w:rsidRPr="009E7AD2" w:rsidRDefault="009E7AD2" w:rsidP="009E7AD2">
      <w:pPr>
        <w:spacing w:line="240" w:lineRule="auto"/>
        <w:jc w:val="right"/>
        <w:rPr>
          <w:rFonts w:ascii="Times New Roman" w:hAnsi="Times New Roman"/>
          <w:sz w:val="28"/>
          <w:szCs w:val="28"/>
        </w:rPr>
      </w:pPr>
      <w:r w:rsidRPr="009E7AD2">
        <w:rPr>
          <w:rFonts w:ascii="Times New Roman" w:hAnsi="Times New Roman"/>
          <w:b/>
          <w:sz w:val="28"/>
          <w:szCs w:val="28"/>
        </w:rPr>
        <w:t>Константинова И.Е</w:t>
      </w:r>
      <w:r w:rsidRPr="009E7AD2">
        <w:rPr>
          <w:rFonts w:ascii="Times New Roman" w:hAnsi="Times New Roman"/>
          <w:sz w:val="28"/>
          <w:szCs w:val="28"/>
        </w:rPr>
        <w:t>., высшая  категория,</w:t>
      </w:r>
    </w:p>
    <w:p w:rsidR="009E7AD2" w:rsidRPr="009E7AD2" w:rsidRDefault="009E7AD2" w:rsidP="009E7AD2">
      <w:pPr>
        <w:spacing w:line="240" w:lineRule="auto"/>
        <w:jc w:val="right"/>
        <w:rPr>
          <w:rFonts w:ascii="Times New Roman" w:hAnsi="Times New Roman"/>
          <w:sz w:val="28"/>
          <w:szCs w:val="28"/>
        </w:rPr>
      </w:pPr>
      <w:r w:rsidRPr="009E7AD2">
        <w:rPr>
          <w:rFonts w:ascii="Times New Roman" w:hAnsi="Times New Roman"/>
          <w:sz w:val="28"/>
          <w:szCs w:val="28"/>
        </w:rPr>
        <w:t xml:space="preserve"> </w:t>
      </w:r>
      <w:r w:rsidRPr="009E7AD2">
        <w:rPr>
          <w:rFonts w:ascii="Times New Roman" w:hAnsi="Times New Roman"/>
          <w:b/>
          <w:sz w:val="28"/>
          <w:szCs w:val="28"/>
        </w:rPr>
        <w:t>Титова Е.Ю</w:t>
      </w:r>
      <w:r>
        <w:rPr>
          <w:rFonts w:ascii="Times New Roman" w:hAnsi="Times New Roman"/>
          <w:sz w:val="28"/>
          <w:szCs w:val="28"/>
        </w:rPr>
        <w:t>.</w:t>
      </w:r>
      <w:r w:rsidRPr="009E7AD2">
        <w:rPr>
          <w:rFonts w:ascii="Times New Roman" w:hAnsi="Times New Roman"/>
          <w:sz w:val="28"/>
          <w:szCs w:val="28"/>
        </w:rPr>
        <w:t>, первая  категория,</w:t>
      </w:r>
    </w:p>
    <w:p w:rsidR="009E7AD2" w:rsidRPr="009E7AD2" w:rsidRDefault="009E7AD2" w:rsidP="009E7AD2">
      <w:pPr>
        <w:spacing w:line="240" w:lineRule="auto"/>
        <w:jc w:val="right"/>
        <w:rPr>
          <w:rFonts w:ascii="Times New Roman" w:hAnsi="Times New Roman"/>
          <w:sz w:val="28"/>
          <w:szCs w:val="28"/>
        </w:rPr>
      </w:pPr>
      <w:r w:rsidRPr="009E7AD2">
        <w:rPr>
          <w:rFonts w:ascii="Times New Roman" w:hAnsi="Times New Roman"/>
          <w:b/>
          <w:sz w:val="28"/>
          <w:szCs w:val="28"/>
        </w:rPr>
        <w:t>Курелёва Л.П.,</w:t>
      </w:r>
      <w:r w:rsidRPr="009E7AD2">
        <w:rPr>
          <w:rFonts w:ascii="Times New Roman" w:hAnsi="Times New Roman"/>
          <w:sz w:val="28"/>
          <w:szCs w:val="28"/>
        </w:rPr>
        <w:t>высшая  категория,</w:t>
      </w:r>
    </w:p>
    <w:p w:rsidR="009E7AD2" w:rsidRPr="009E7AD2" w:rsidRDefault="009E7AD2" w:rsidP="009E7AD2">
      <w:pPr>
        <w:spacing w:line="240" w:lineRule="auto"/>
        <w:jc w:val="right"/>
        <w:rPr>
          <w:rFonts w:ascii="Times New Roman" w:hAnsi="Times New Roman"/>
          <w:sz w:val="28"/>
          <w:szCs w:val="28"/>
        </w:rPr>
      </w:pPr>
      <w:r w:rsidRPr="009E7AD2">
        <w:rPr>
          <w:rFonts w:ascii="Times New Roman" w:hAnsi="Times New Roman"/>
          <w:b/>
          <w:sz w:val="28"/>
          <w:szCs w:val="28"/>
        </w:rPr>
        <w:t>Иванова Г. В.,</w:t>
      </w:r>
      <w:r w:rsidRPr="009E7AD2">
        <w:rPr>
          <w:rFonts w:ascii="Times New Roman" w:hAnsi="Times New Roman"/>
          <w:sz w:val="28"/>
          <w:szCs w:val="28"/>
        </w:rPr>
        <w:t xml:space="preserve">  первая категория. </w:t>
      </w:r>
    </w:p>
    <w:p w:rsidR="009E7AD2" w:rsidRPr="008C50F6" w:rsidRDefault="009E7AD2" w:rsidP="009E7AD2">
      <w:pPr>
        <w:spacing w:line="240" w:lineRule="auto"/>
        <w:rPr>
          <w:rFonts w:ascii="Times New Roman" w:hAnsi="Times New Roman"/>
          <w:b/>
          <w:sz w:val="28"/>
          <w:szCs w:val="28"/>
        </w:rPr>
      </w:pPr>
    </w:p>
    <w:p w:rsidR="009E7AD2" w:rsidRDefault="009E7AD2" w:rsidP="009E7AD2">
      <w:pPr>
        <w:spacing w:line="240" w:lineRule="auto"/>
        <w:rPr>
          <w:rFonts w:ascii="Times New Roman" w:hAnsi="Times New Roman"/>
          <w:b/>
          <w:sz w:val="28"/>
          <w:szCs w:val="28"/>
        </w:rPr>
      </w:pPr>
    </w:p>
    <w:p w:rsidR="009E7AD2" w:rsidRDefault="009E7AD2" w:rsidP="009E7AD2">
      <w:pPr>
        <w:spacing w:line="240" w:lineRule="auto"/>
        <w:jc w:val="center"/>
        <w:rPr>
          <w:rFonts w:ascii="Times New Roman" w:hAnsi="Times New Roman"/>
          <w:b/>
          <w:sz w:val="28"/>
          <w:szCs w:val="28"/>
        </w:rPr>
      </w:pPr>
    </w:p>
    <w:p w:rsidR="009E7AD2" w:rsidRPr="008C50F6" w:rsidRDefault="009E7AD2" w:rsidP="009E7AD2">
      <w:pPr>
        <w:spacing w:line="240" w:lineRule="auto"/>
        <w:jc w:val="center"/>
        <w:rPr>
          <w:rFonts w:ascii="Times New Roman" w:hAnsi="Times New Roman"/>
          <w:b/>
          <w:sz w:val="28"/>
          <w:szCs w:val="28"/>
        </w:rPr>
      </w:pPr>
      <w:r>
        <w:rPr>
          <w:rFonts w:ascii="Times New Roman" w:hAnsi="Times New Roman"/>
          <w:b/>
          <w:sz w:val="28"/>
          <w:szCs w:val="28"/>
        </w:rPr>
        <w:t>п. Жарковский</w:t>
      </w:r>
    </w:p>
    <w:p w:rsidR="009E7AD2" w:rsidRPr="00A43CA4" w:rsidRDefault="009E7AD2" w:rsidP="009E7AD2">
      <w:pPr>
        <w:spacing w:line="240" w:lineRule="auto"/>
        <w:jc w:val="center"/>
        <w:rPr>
          <w:rFonts w:ascii="Times New Roman" w:eastAsia="Calibri" w:hAnsi="Times New Roman"/>
          <w:b/>
          <w:sz w:val="28"/>
          <w:szCs w:val="28"/>
        </w:rPr>
      </w:pPr>
      <w:r>
        <w:rPr>
          <w:rFonts w:ascii="Times New Roman" w:hAnsi="Times New Roman"/>
          <w:b/>
          <w:sz w:val="28"/>
          <w:szCs w:val="28"/>
        </w:rPr>
        <w:t>2020 -2021 уч. год</w:t>
      </w:r>
    </w:p>
    <w:p w:rsidR="007A0B4C" w:rsidRPr="009E7AD2" w:rsidRDefault="007A0B4C" w:rsidP="009E7AD2">
      <w:pPr>
        <w:widowControl w:val="0"/>
        <w:autoSpaceDE w:val="0"/>
        <w:autoSpaceDN w:val="0"/>
        <w:adjustRightInd w:val="0"/>
        <w:spacing w:after="0" w:line="240" w:lineRule="auto"/>
        <w:jc w:val="center"/>
        <w:textAlignment w:val="center"/>
        <w:rPr>
          <w:rFonts w:ascii="Times New Roman" w:eastAsia="Times New Roman" w:hAnsi="Times New Roman"/>
          <w:b/>
          <w:bCs/>
          <w:color w:val="000000"/>
          <w:sz w:val="48"/>
          <w:szCs w:val="48"/>
          <w:lang w:eastAsia="ru-RU"/>
        </w:rPr>
      </w:pPr>
      <w:r w:rsidRPr="009E7AD2">
        <w:rPr>
          <w:rFonts w:ascii="Times New Roman" w:hAnsi="Times New Roman" w:cs="Times New Roman"/>
          <w:b/>
          <w:sz w:val="24"/>
          <w:szCs w:val="24"/>
        </w:rPr>
        <w:lastRenderedPageBreak/>
        <w:t>Пояснительная записка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Рабочая программа основного общего образования по литературе для 5-9 классов составлена на основе:</w:t>
      </w:r>
    </w:p>
    <w:p w:rsidR="00061C24" w:rsidRPr="002B1A73" w:rsidRDefault="002B1A73" w:rsidP="002B1A73">
      <w:pPr>
        <w:pStyle w:val="Heading2"/>
        <w:tabs>
          <w:tab w:val="left" w:pos="1301"/>
        </w:tabs>
        <w:spacing w:before="144" w:line="281" w:lineRule="exact"/>
        <w:ind w:left="0"/>
        <w:jc w:val="left"/>
        <w:rPr>
          <w:sz w:val="24"/>
          <w:szCs w:val="24"/>
        </w:rPr>
      </w:pPr>
      <w:r>
        <w:rPr>
          <w:sz w:val="24"/>
          <w:szCs w:val="24"/>
        </w:rPr>
        <w:t xml:space="preserve">          </w:t>
      </w:r>
      <w:r w:rsidRPr="002B1A73">
        <w:rPr>
          <w:sz w:val="24"/>
          <w:szCs w:val="24"/>
        </w:rPr>
        <w:t>1.</w:t>
      </w:r>
      <w:r w:rsidR="00061C24" w:rsidRPr="002B1A73">
        <w:rPr>
          <w:sz w:val="24"/>
          <w:szCs w:val="24"/>
        </w:rPr>
        <w:t xml:space="preserve"> </w:t>
      </w:r>
      <w:r w:rsidRPr="002B1A73">
        <w:rPr>
          <w:sz w:val="24"/>
          <w:szCs w:val="24"/>
        </w:rPr>
        <w:t>З</w:t>
      </w:r>
      <w:r w:rsidR="00061C24" w:rsidRPr="002B1A73">
        <w:rPr>
          <w:sz w:val="24"/>
          <w:szCs w:val="24"/>
        </w:rPr>
        <w:t>акон</w:t>
      </w:r>
      <w:r w:rsidRPr="002B1A73">
        <w:rPr>
          <w:sz w:val="24"/>
          <w:szCs w:val="24"/>
        </w:rPr>
        <w:t xml:space="preserve">а </w:t>
      </w:r>
      <w:r w:rsidR="00061C24" w:rsidRPr="002B1A73">
        <w:rPr>
          <w:sz w:val="24"/>
          <w:szCs w:val="24"/>
        </w:rPr>
        <w:t xml:space="preserve"> Российской Федерации «Об образовании в Российской</w:t>
      </w:r>
      <w:r w:rsidR="00061C24" w:rsidRPr="002B1A73">
        <w:rPr>
          <w:spacing w:val="-20"/>
          <w:sz w:val="24"/>
          <w:szCs w:val="24"/>
        </w:rPr>
        <w:t xml:space="preserve"> </w:t>
      </w:r>
      <w:r w:rsidR="00061C24" w:rsidRPr="002B1A73">
        <w:rPr>
          <w:sz w:val="24"/>
          <w:szCs w:val="24"/>
        </w:rPr>
        <w:t>Федерации»;</w:t>
      </w:r>
    </w:p>
    <w:p w:rsidR="00061C24" w:rsidRPr="002B1A73" w:rsidRDefault="002B1A73" w:rsidP="002B1A73">
      <w:pPr>
        <w:widowControl w:val="0"/>
        <w:tabs>
          <w:tab w:val="left" w:pos="1299"/>
        </w:tabs>
        <w:autoSpaceDE w:val="0"/>
        <w:autoSpaceDN w:val="0"/>
        <w:spacing w:after="0" w:line="274" w:lineRule="exact"/>
        <w:rPr>
          <w:rFonts w:ascii="Times New Roman" w:hAnsi="Times New Roman" w:cs="Times New Roman"/>
          <w:sz w:val="24"/>
          <w:szCs w:val="24"/>
        </w:rPr>
      </w:pPr>
      <w:r w:rsidRPr="002B1A73">
        <w:rPr>
          <w:rFonts w:ascii="Times New Roman" w:hAnsi="Times New Roman" w:cs="Times New Roman"/>
          <w:sz w:val="24"/>
          <w:szCs w:val="24"/>
        </w:rPr>
        <w:t xml:space="preserve">           2. </w:t>
      </w:r>
      <w:r w:rsidR="00061C24" w:rsidRPr="002B1A73">
        <w:rPr>
          <w:rFonts w:ascii="Times New Roman" w:hAnsi="Times New Roman" w:cs="Times New Roman"/>
          <w:sz w:val="24"/>
          <w:szCs w:val="24"/>
        </w:rPr>
        <w:t>ФГОС</w:t>
      </w:r>
      <w:r w:rsidR="00061C24" w:rsidRPr="002B1A73">
        <w:rPr>
          <w:rFonts w:ascii="Times New Roman" w:hAnsi="Times New Roman" w:cs="Times New Roman"/>
          <w:spacing w:val="1"/>
          <w:sz w:val="24"/>
          <w:szCs w:val="24"/>
        </w:rPr>
        <w:t xml:space="preserve"> </w:t>
      </w:r>
      <w:r w:rsidR="00061C24" w:rsidRPr="002B1A73">
        <w:rPr>
          <w:rFonts w:ascii="Times New Roman" w:hAnsi="Times New Roman" w:cs="Times New Roman"/>
          <w:sz w:val="24"/>
          <w:szCs w:val="24"/>
        </w:rPr>
        <w:t>COO;</w:t>
      </w:r>
    </w:p>
    <w:p w:rsidR="007A0B4C" w:rsidRPr="002B1A73" w:rsidRDefault="002B1A73" w:rsidP="009820D6">
      <w:pPr>
        <w:pStyle w:val="a3"/>
        <w:widowControl w:val="0"/>
        <w:numPr>
          <w:ilvl w:val="0"/>
          <w:numId w:val="56"/>
        </w:numPr>
        <w:tabs>
          <w:tab w:val="left" w:pos="1303"/>
        </w:tabs>
        <w:autoSpaceDE w:val="0"/>
        <w:autoSpaceDN w:val="0"/>
        <w:spacing w:after="0" w:line="274" w:lineRule="exact"/>
        <w:rPr>
          <w:rFonts w:ascii="Times New Roman" w:hAnsi="Times New Roman" w:cs="Times New Roman"/>
          <w:sz w:val="24"/>
          <w:szCs w:val="24"/>
        </w:rPr>
      </w:pPr>
      <w:r w:rsidRPr="002B1A73">
        <w:rPr>
          <w:rFonts w:ascii="Times New Roman" w:hAnsi="Times New Roman" w:cs="Times New Roman"/>
          <w:sz w:val="24"/>
          <w:szCs w:val="24"/>
        </w:rPr>
        <w:t>Учебного</w:t>
      </w:r>
      <w:r w:rsidR="00061C24" w:rsidRPr="002B1A73">
        <w:rPr>
          <w:rFonts w:ascii="Times New Roman" w:hAnsi="Times New Roman" w:cs="Times New Roman"/>
          <w:sz w:val="24"/>
          <w:szCs w:val="24"/>
        </w:rPr>
        <w:t xml:space="preserve"> план</w:t>
      </w:r>
      <w:r w:rsidRPr="002B1A73">
        <w:rPr>
          <w:rFonts w:ascii="Times New Roman" w:hAnsi="Times New Roman" w:cs="Times New Roman"/>
          <w:sz w:val="24"/>
          <w:szCs w:val="24"/>
        </w:rPr>
        <w:t>а</w:t>
      </w:r>
      <w:r w:rsidR="00061C24" w:rsidRPr="002B1A73">
        <w:rPr>
          <w:rFonts w:ascii="Times New Roman" w:hAnsi="Times New Roman" w:cs="Times New Roman"/>
          <w:sz w:val="24"/>
          <w:szCs w:val="24"/>
        </w:rPr>
        <w:t xml:space="preserve"> МОУ «Жарковская СОШ №1»;</w:t>
      </w:r>
    </w:p>
    <w:p w:rsidR="007A0B4C" w:rsidRPr="002B1A73" w:rsidRDefault="007A0B4C" w:rsidP="009820D6">
      <w:pPr>
        <w:pStyle w:val="a3"/>
        <w:numPr>
          <w:ilvl w:val="0"/>
          <w:numId w:val="56"/>
        </w:numPr>
        <w:spacing w:line="240" w:lineRule="auto"/>
        <w:jc w:val="both"/>
        <w:rPr>
          <w:rFonts w:ascii="Times New Roman" w:hAnsi="Times New Roman" w:cs="Times New Roman"/>
          <w:sz w:val="24"/>
          <w:szCs w:val="24"/>
        </w:rPr>
      </w:pPr>
      <w:r w:rsidRPr="002B1A73">
        <w:rPr>
          <w:rFonts w:ascii="Times New Roman" w:hAnsi="Times New Roman" w:cs="Times New Roman"/>
          <w:sz w:val="24"/>
          <w:szCs w:val="24"/>
        </w:rPr>
        <w:t>Авторской програм</w:t>
      </w:r>
      <w:r w:rsidR="00D44DD2" w:rsidRPr="002B1A73">
        <w:rPr>
          <w:rFonts w:ascii="Times New Roman" w:hAnsi="Times New Roman" w:cs="Times New Roman"/>
          <w:sz w:val="24"/>
          <w:szCs w:val="24"/>
        </w:rPr>
        <w:t>мы (Программа по литературе 5-9</w:t>
      </w:r>
      <w:r w:rsidR="00B902F5">
        <w:rPr>
          <w:rFonts w:ascii="Times New Roman" w:hAnsi="Times New Roman" w:cs="Times New Roman"/>
          <w:sz w:val="24"/>
          <w:szCs w:val="24"/>
        </w:rPr>
        <w:t xml:space="preserve"> классы (базовый уровень) </w:t>
      </w:r>
      <w:r w:rsidRPr="002B1A73">
        <w:rPr>
          <w:rFonts w:ascii="Times New Roman" w:hAnsi="Times New Roman" w:cs="Times New Roman"/>
          <w:sz w:val="24"/>
          <w:szCs w:val="24"/>
        </w:rPr>
        <w:t>авторы и составители В.Я.Коровина, В.П.Журавлев, В.И.Коровин, И.С.Збар</w:t>
      </w:r>
      <w:r w:rsidR="002F276F" w:rsidRPr="002B1A73">
        <w:rPr>
          <w:rFonts w:ascii="Times New Roman" w:hAnsi="Times New Roman" w:cs="Times New Roman"/>
          <w:sz w:val="24"/>
          <w:szCs w:val="24"/>
        </w:rPr>
        <w:t>ский, В.П.Полухина</w:t>
      </w:r>
      <w:proofErr w:type="gramStart"/>
      <w:r w:rsidR="002F276F" w:rsidRPr="002B1A73">
        <w:rPr>
          <w:rFonts w:ascii="Times New Roman" w:hAnsi="Times New Roman" w:cs="Times New Roman"/>
          <w:sz w:val="24"/>
          <w:szCs w:val="24"/>
        </w:rPr>
        <w:t>.М</w:t>
      </w:r>
      <w:proofErr w:type="gramEnd"/>
      <w:r w:rsidR="002F276F" w:rsidRPr="002B1A73">
        <w:rPr>
          <w:rFonts w:ascii="Times New Roman" w:hAnsi="Times New Roman" w:cs="Times New Roman"/>
          <w:sz w:val="24"/>
          <w:szCs w:val="24"/>
        </w:rPr>
        <w:t>осква «Прос</w:t>
      </w:r>
      <w:r w:rsidRPr="002B1A73">
        <w:rPr>
          <w:rFonts w:ascii="Times New Roman" w:hAnsi="Times New Roman" w:cs="Times New Roman"/>
          <w:sz w:val="24"/>
          <w:szCs w:val="24"/>
        </w:rPr>
        <w:t>вещение»,</w:t>
      </w:r>
      <w:r w:rsidR="002F276F" w:rsidRPr="002B1A73">
        <w:rPr>
          <w:rFonts w:ascii="Times New Roman" w:hAnsi="Times New Roman" w:cs="Times New Roman"/>
          <w:sz w:val="24"/>
          <w:szCs w:val="24"/>
        </w:rPr>
        <w:t xml:space="preserve"> 2018</w:t>
      </w:r>
      <w:r w:rsidRPr="002B1A73">
        <w:rPr>
          <w:rFonts w:ascii="Times New Roman" w:hAnsi="Times New Roman" w:cs="Times New Roman"/>
          <w:sz w:val="24"/>
          <w:szCs w:val="24"/>
        </w:rPr>
        <w:t xml:space="preserve"> год).</w:t>
      </w:r>
    </w:p>
    <w:p w:rsidR="00202E03" w:rsidRPr="002B1A73" w:rsidRDefault="00202E03" w:rsidP="009820D6">
      <w:pPr>
        <w:pStyle w:val="a3"/>
        <w:numPr>
          <w:ilvl w:val="0"/>
          <w:numId w:val="56"/>
        </w:numPr>
        <w:spacing w:line="240" w:lineRule="auto"/>
        <w:jc w:val="both"/>
        <w:rPr>
          <w:rFonts w:ascii="Times New Roman" w:hAnsi="Times New Roman" w:cs="Times New Roman"/>
          <w:sz w:val="24"/>
          <w:szCs w:val="24"/>
        </w:rPr>
      </w:pPr>
      <w:r w:rsidRPr="002B1A73">
        <w:rPr>
          <w:rFonts w:ascii="Times New Roman" w:hAnsi="Times New Roman" w:cs="Times New Roman"/>
          <w:sz w:val="24"/>
          <w:szCs w:val="24"/>
        </w:rPr>
        <w:t>Образовательной программы основного общего образования МОУ «Жарковская СОШ №1»</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Обучение литературе в основной школе направлено на достижение следующих целей:</w:t>
      </w:r>
    </w:p>
    <w:p w:rsidR="007A0B4C" w:rsidRPr="007A0B4C" w:rsidRDefault="007A0B4C" w:rsidP="009820D6">
      <w:pPr>
        <w:pStyle w:val="a3"/>
        <w:numPr>
          <w:ilvl w:val="0"/>
          <w:numId w:val="1"/>
        </w:numPr>
        <w:spacing w:line="240" w:lineRule="auto"/>
        <w:jc w:val="both"/>
        <w:rPr>
          <w:rFonts w:ascii="Times New Roman" w:hAnsi="Times New Roman" w:cs="Times New Roman"/>
          <w:i/>
          <w:sz w:val="24"/>
          <w:szCs w:val="24"/>
          <w:u w:val="single"/>
        </w:rPr>
      </w:pPr>
      <w:r w:rsidRPr="007A0B4C">
        <w:rPr>
          <w:rFonts w:ascii="Times New Roman" w:hAnsi="Times New Roman" w:cs="Times New Roman"/>
          <w:i/>
          <w:sz w:val="24"/>
          <w:szCs w:val="24"/>
          <w:u w:val="single"/>
        </w:rPr>
        <w:t>В направлении личностного развития:</w:t>
      </w:r>
    </w:p>
    <w:p w:rsidR="007A0B4C" w:rsidRPr="007A0B4C" w:rsidRDefault="007A0B4C" w:rsidP="007A0B4C">
      <w:pPr>
        <w:pStyle w:val="a3"/>
        <w:spacing w:line="240" w:lineRule="auto"/>
        <w:ind w:left="0" w:firstLine="957"/>
        <w:jc w:val="both"/>
        <w:rPr>
          <w:rFonts w:ascii="Times New Roman" w:hAnsi="Times New Roman" w:cs="Times New Roman"/>
          <w:sz w:val="24"/>
          <w:szCs w:val="24"/>
        </w:rPr>
      </w:pPr>
      <w:r w:rsidRPr="007A0B4C">
        <w:rPr>
          <w:rFonts w:ascii="Times New Roman" w:hAnsi="Times New Roman" w:cs="Times New Roman"/>
          <w:sz w:val="24"/>
          <w:szCs w:val="24"/>
        </w:rPr>
        <w:t>- формирование духовно развитой личности, обладающей гуманистическим мировоззрением, национальным самосознанием и общероссийским гражданским сознанием, чувством патриотизма;</w:t>
      </w:r>
    </w:p>
    <w:p w:rsidR="007A0B4C" w:rsidRPr="007A0B4C" w:rsidRDefault="007A0B4C" w:rsidP="007A0B4C">
      <w:pPr>
        <w:pStyle w:val="a3"/>
        <w:spacing w:line="240" w:lineRule="auto"/>
        <w:ind w:left="0" w:firstLine="957"/>
        <w:jc w:val="both"/>
        <w:rPr>
          <w:rFonts w:ascii="Times New Roman" w:hAnsi="Times New Roman" w:cs="Times New Roman"/>
          <w:sz w:val="24"/>
          <w:szCs w:val="24"/>
        </w:rPr>
      </w:pPr>
      <w:r w:rsidRPr="007A0B4C">
        <w:rPr>
          <w:rFonts w:ascii="Times New Roman" w:hAnsi="Times New Roman" w:cs="Times New Roman"/>
          <w:sz w:val="24"/>
          <w:szCs w:val="24"/>
        </w:rPr>
        <w:t>- воспитание и развитие личности, отвечающей требованиям современного общества;</w:t>
      </w:r>
    </w:p>
    <w:p w:rsidR="007A0B4C" w:rsidRPr="007A0B4C" w:rsidRDefault="007A0B4C" w:rsidP="007A0B4C">
      <w:pPr>
        <w:pStyle w:val="a3"/>
        <w:spacing w:line="240" w:lineRule="auto"/>
        <w:ind w:left="0" w:firstLine="957"/>
        <w:jc w:val="both"/>
        <w:rPr>
          <w:rFonts w:ascii="Times New Roman" w:hAnsi="Times New Roman" w:cs="Times New Roman"/>
          <w:sz w:val="24"/>
          <w:szCs w:val="24"/>
        </w:rPr>
      </w:pPr>
      <w:r w:rsidRPr="007A0B4C">
        <w:rPr>
          <w:rFonts w:ascii="Times New Roman" w:hAnsi="Times New Roman" w:cs="Times New Roman"/>
          <w:sz w:val="24"/>
          <w:szCs w:val="24"/>
        </w:rPr>
        <w:t>- развитие логического и критического мышления, культуры речи, способности к умственному эксперименту;</w:t>
      </w:r>
    </w:p>
    <w:p w:rsidR="007A0B4C" w:rsidRPr="007A0B4C" w:rsidRDefault="007A0B4C" w:rsidP="007A0B4C">
      <w:pPr>
        <w:pStyle w:val="a3"/>
        <w:spacing w:line="240" w:lineRule="auto"/>
        <w:ind w:left="0" w:firstLine="957"/>
        <w:jc w:val="both"/>
        <w:rPr>
          <w:rFonts w:ascii="Times New Roman" w:hAnsi="Times New Roman" w:cs="Times New Roman"/>
          <w:sz w:val="24"/>
          <w:szCs w:val="24"/>
        </w:rPr>
      </w:pPr>
      <w:r w:rsidRPr="007A0B4C">
        <w:rPr>
          <w:rFonts w:ascii="Times New Roman" w:hAnsi="Times New Roman" w:cs="Times New Roman"/>
          <w:sz w:val="24"/>
          <w:szCs w:val="24"/>
        </w:rPr>
        <w:t>- воспитание качеств личности, обеспечивающих социальную мобильность, способность принимать самостоятельные решения;</w:t>
      </w:r>
    </w:p>
    <w:p w:rsidR="007A0B4C" w:rsidRPr="007A0B4C" w:rsidRDefault="007A0B4C" w:rsidP="007A0B4C">
      <w:pPr>
        <w:pStyle w:val="a3"/>
        <w:spacing w:line="240" w:lineRule="auto"/>
        <w:ind w:left="0" w:firstLine="957"/>
        <w:jc w:val="both"/>
        <w:rPr>
          <w:rFonts w:ascii="Times New Roman" w:hAnsi="Times New Roman" w:cs="Times New Roman"/>
          <w:sz w:val="24"/>
          <w:szCs w:val="24"/>
        </w:rPr>
      </w:pPr>
      <w:r w:rsidRPr="007A0B4C">
        <w:rPr>
          <w:rFonts w:ascii="Times New Roman" w:hAnsi="Times New Roman" w:cs="Times New Roman"/>
          <w:sz w:val="24"/>
          <w:szCs w:val="24"/>
        </w:rPr>
        <w:t>- формирование качеств мышления, необходимых для адаптации в современном информационном обществе;</w:t>
      </w:r>
    </w:p>
    <w:p w:rsidR="007A0B4C" w:rsidRPr="007A0B4C" w:rsidRDefault="007A0B4C" w:rsidP="007A0B4C">
      <w:pPr>
        <w:pStyle w:val="a3"/>
        <w:spacing w:line="240" w:lineRule="auto"/>
        <w:ind w:left="0" w:firstLine="957"/>
        <w:jc w:val="both"/>
        <w:rPr>
          <w:rFonts w:ascii="Times New Roman" w:hAnsi="Times New Roman" w:cs="Times New Roman"/>
          <w:sz w:val="24"/>
          <w:szCs w:val="24"/>
        </w:rPr>
      </w:pPr>
      <w:r w:rsidRPr="007A0B4C">
        <w:rPr>
          <w:rFonts w:ascii="Times New Roman" w:hAnsi="Times New Roman" w:cs="Times New Roman"/>
          <w:sz w:val="24"/>
          <w:szCs w:val="24"/>
        </w:rPr>
        <w:t>- развитие к литературному творчеству и литературных способностей;</w:t>
      </w:r>
    </w:p>
    <w:p w:rsidR="007A0B4C" w:rsidRPr="007A0B4C" w:rsidRDefault="007A0B4C" w:rsidP="007A0B4C">
      <w:pPr>
        <w:pStyle w:val="a3"/>
        <w:spacing w:line="240" w:lineRule="auto"/>
        <w:ind w:left="0" w:firstLine="957"/>
        <w:jc w:val="both"/>
        <w:rPr>
          <w:rFonts w:ascii="Times New Roman" w:hAnsi="Times New Roman" w:cs="Times New Roman"/>
          <w:sz w:val="24"/>
          <w:szCs w:val="24"/>
        </w:rPr>
      </w:pPr>
      <w:r w:rsidRPr="007A0B4C">
        <w:rPr>
          <w:rFonts w:ascii="Times New Roman" w:hAnsi="Times New Roman" w:cs="Times New Roman"/>
          <w:sz w:val="24"/>
          <w:szCs w:val="24"/>
        </w:rPr>
        <w:t>- развитие интеллектуальных и творческих способностей учащихся, необходимых для успешной социализации и самореализации личности;</w:t>
      </w:r>
    </w:p>
    <w:p w:rsidR="007A0B4C" w:rsidRPr="007A0B4C" w:rsidRDefault="007A0B4C" w:rsidP="007A0B4C">
      <w:pPr>
        <w:spacing w:line="240" w:lineRule="auto"/>
        <w:ind w:firstLine="567"/>
        <w:contextualSpacing/>
        <w:jc w:val="both"/>
        <w:rPr>
          <w:rFonts w:ascii="Times New Roman" w:hAnsi="Times New Roman" w:cs="Times New Roman"/>
          <w:i/>
          <w:sz w:val="24"/>
          <w:szCs w:val="24"/>
        </w:rPr>
      </w:pPr>
      <w:r w:rsidRPr="007A0B4C">
        <w:rPr>
          <w:rFonts w:ascii="Times New Roman" w:hAnsi="Times New Roman" w:cs="Times New Roman"/>
          <w:sz w:val="24"/>
          <w:szCs w:val="24"/>
        </w:rPr>
        <w:t xml:space="preserve">2) </w:t>
      </w:r>
      <w:r w:rsidRPr="007A0B4C">
        <w:rPr>
          <w:rFonts w:ascii="Times New Roman" w:hAnsi="Times New Roman" w:cs="Times New Roman"/>
          <w:i/>
          <w:sz w:val="24"/>
          <w:szCs w:val="24"/>
          <w:u w:val="single"/>
        </w:rPr>
        <w:t>В метапредметном направлении:</w:t>
      </w:r>
    </w:p>
    <w:p w:rsidR="007A0B4C" w:rsidRPr="007A0B4C" w:rsidRDefault="007A0B4C" w:rsidP="007A0B4C">
      <w:pPr>
        <w:spacing w:line="240" w:lineRule="auto"/>
        <w:ind w:firstLine="993"/>
        <w:contextualSpacing/>
        <w:jc w:val="both"/>
        <w:rPr>
          <w:rFonts w:ascii="Times New Roman" w:hAnsi="Times New Roman" w:cs="Times New Roman"/>
          <w:sz w:val="24"/>
          <w:szCs w:val="24"/>
        </w:rPr>
      </w:pPr>
      <w:r w:rsidRPr="007A0B4C">
        <w:rPr>
          <w:rFonts w:ascii="Times New Roman" w:hAnsi="Times New Roman" w:cs="Times New Roman"/>
          <w:sz w:val="24"/>
          <w:szCs w:val="24"/>
        </w:rPr>
        <w:t>- использование опыта общения с произведениями художественной литературы в повседневной жизни и учебной деятельности, речевом самосовершенствовании;</w:t>
      </w:r>
    </w:p>
    <w:p w:rsidR="007A0B4C" w:rsidRPr="007A0B4C" w:rsidRDefault="007A0B4C" w:rsidP="007A0B4C">
      <w:pPr>
        <w:spacing w:line="240" w:lineRule="auto"/>
        <w:ind w:firstLine="993"/>
        <w:contextualSpacing/>
        <w:jc w:val="both"/>
        <w:rPr>
          <w:rFonts w:ascii="Times New Roman" w:hAnsi="Times New Roman" w:cs="Times New Roman"/>
          <w:sz w:val="24"/>
          <w:szCs w:val="24"/>
        </w:rPr>
      </w:pPr>
      <w:r w:rsidRPr="007A0B4C">
        <w:rPr>
          <w:rFonts w:ascii="Times New Roman" w:hAnsi="Times New Roman" w:cs="Times New Roman"/>
          <w:sz w:val="24"/>
          <w:szCs w:val="24"/>
        </w:rPr>
        <w:t>- формирование общих способов интеллектуальной деятельности, характерных для литературы и являющихся основой познавательной культуры, значимой для различных сфер человеческой деятельности;</w:t>
      </w:r>
    </w:p>
    <w:p w:rsidR="007A0B4C" w:rsidRPr="007A0B4C" w:rsidRDefault="007A0B4C" w:rsidP="007A0B4C">
      <w:pPr>
        <w:spacing w:line="240" w:lineRule="auto"/>
        <w:ind w:firstLine="567"/>
        <w:contextualSpacing/>
        <w:jc w:val="both"/>
        <w:rPr>
          <w:rFonts w:ascii="Times New Roman" w:hAnsi="Times New Roman" w:cs="Times New Roman"/>
          <w:i/>
          <w:sz w:val="24"/>
          <w:szCs w:val="24"/>
        </w:rPr>
      </w:pPr>
      <w:r w:rsidRPr="007A0B4C">
        <w:rPr>
          <w:rFonts w:ascii="Times New Roman" w:hAnsi="Times New Roman" w:cs="Times New Roman"/>
          <w:sz w:val="24"/>
          <w:szCs w:val="24"/>
        </w:rPr>
        <w:t xml:space="preserve">3) </w:t>
      </w:r>
      <w:r w:rsidRPr="007A0B4C">
        <w:rPr>
          <w:rFonts w:ascii="Times New Roman" w:hAnsi="Times New Roman" w:cs="Times New Roman"/>
          <w:i/>
          <w:sz w:val="24"/>
          <w:szCs w:val="24"/>
          <w:u w:val="single"/>
        </w:rPr>
        <w:t>В предметном направлении:</w:t>
      </w:r>
    </w:p>
    <w:p w:rsidR="007A0B4C" w:rsidRPr="007A0B4C" w:rsidRDefault="007A0B4C" w:rsidP="007A0B4C">
      <w:pPr>
        <w:spacing w:line="240" w:lineRule="auto"/>
        <w:ind w:firstLine="993"/>
        <w:contextualSpacing/>
        <w:jc w:val="both"/>
        <w:rPr>
          <w:rFonts w:ascii="Times New Roman" w:hAnsi="Times New Roman" w:cs="Times New Roman"/>
          <w:sz w:val="24"/>
          <w:szCs w:val="24"/>
        </w:rPr>
      </w:pPr>
      <w:r w:rsidRPr="007A0B4C">
        <w:rPr>
          <w:rFonts w:ascii="Times New Roman" w:hAnsi="Times New Roman" w:cs="Times New Roman"/>
          <w:sz w:val="24"/>
          <w:szCs w:val="24"/>
        </w:rPr>
        <w:t>-  постижение учащимися вершинных произведений отечественной и мировой литературы, их чтение и анализ, основанный на понимании образной природы искусства слова, опирающийся на принципы единства художественной формы и содержания, связи искусства с жизнью, историзма;</w:t>
      </w:r>
    </w:p>
    <w:p w:rsidR="007A0B4C" w:rsidRPr="007A0B4C" w:rsidRDefault="007A0B4C" w:rsidP="007A0B4C">
      <w:pPr>
        <w:spacing w:line="240" w:lineRule="auto"/>
        <w:ind w:firstLine="993"/>
        <w:contextualSpacing/>
        <w:jc w:val="both"/>
        <w:rPr>
          <w:rFonts w:ascii="Times New Roman" w:hAnsi="Times New Roman" w:cs="Times New Roman"/>
          <w:sz w:val="24"/>
          <w:szCs w:val="24"/>
        </w:rPr>
      </w:pPr>
      <w:r w:rsidRPr="007A0B4C">
        <w:rPr>
          <w:rFonts w:ascii="Times New Roman" w:hAnsi="Times New Roman" w:cs="Times New Roman"/>
          <w:sz w:val="24"/>
          <w:szCs w:val="24"/>
        </w:rPr>
        <w:t>- поэтапное, последовательное формирование умений читать, комментировать, анализировать и интерпретировать художественный текст;</w:t>
      </w:r>
    </w:p>
    <w:p w:rsidR="007A0B4C" w:rsidRPr="007A0B4C" w:rsidRDefault="007A0B4C" w:rsidP="007A0B4C">
      <w:pPr>
        <w:spacing w:line="240" w:lineRule="auto"/>
        <w:ind w:firstLine="993"/>
        <w:contextualSpacing/>
        <w:jc w:val="both"/>
        <w:rPr>
          <w:rFonts w:ascii="Times New Roman" w:hAnsi="Times New Roman" w:cs="Times New Roman"/>
          <w:sz w:val="24"/>
          <w:szCs w:val="24"/>
        </w:rPr>
      </w:pPr>
      <w:r w:rsidRPr="007A0B4C">
        <w:rPr>
          <w:rFonts w:ascii="Times New Roman" w:hAnsi="Times New Roman" w:cs="Times New Roman"/>
          <w:sz w:val="24"/>
          <w:szCs w:val="24"/>
        </w:rPr>
        <w:t>- овладение возможными алгоритмами постижения смыслов, заложенных в художественном тексте (или любом другом речевом высказывании), и создание собственного текста, представление своих оценок и суждений по поводу прочитанного;</w:t>
      </w:r>
    </w:p>
    <w:p w:rsidR="007A0B4C" w:rsidRPr="007A0B4C" w:rsidRDefault="007A0B4C" w:rsidP="007A0B4C">
      <w:pPr>
        <w:spacing w:line="240" w:lineRule="auto"/>
        <w:ind w:firstLine="993"/>
        <w:contextualSpacing/>
        <w:jc w:val="both"/>
        <w:rPr>
          <w:rFonts w:ascii="Times New Roman" w:hAnsi="Times New Roman" w:cs="Times New Roman"/>
          <w:sz w:val="24"/>
          <w:szCs w:val="24"/>
        </w:rPr>
      </w:pPr>
      <w:r w:rsidRPr="007A0B4C">
        <w:rPr>
          <w:rFonts w:ascii="Times New Roman" w:hAnsi="Times New Roman" w:cs="Times New Roman"/>
          <w:sz w:val="24"/>
          <w:szCs w:val="24"/>
        </w:rPr>
        <w:t>- овладение важнейшими общеучебными умениями и универсальными учебными действиями (формулировать цели деятельности, планировать ее, осуществлять библиографический поиск, находить и обрабатывать необходимую информацию из различных источников, включая Интернет и др.);</w:t>
      </w:r>
    </w:p>
    <w:p w:rsidR="007A0B4C" w:rsidRPr="007A0B4C" w:rsidRDefault="007A0B4C" w:rsidP="007A0B4C">
      <w:pPr>
        <w:spacing w:line="240" w:lineRule="auto"/>
        <w:ind w:firstLine="993"/>
        <w:contextualSpacing/>
        <w:jc w:val="both"/>
        <w:rPr>
          <w:rFonts w:ascii="Times New Roman" w:hAnsi="Times New Roman" w:cs="Times New Roman"/>
          <w:sz w:val="24"/>
          <w:szCs w:val="24"/>
        </w:rPr>
      </w:pPr>
      <w:r w:rsidRPr="007A0B4C">
        <w:rPr>
          <w:rFonts w:ascii="Times New Roman" w:hAnsi="Times New Roman" w:cs="Times New Roman"/>
          <w:sz w:val="24"/>
          <w:szCs w:val="24"/>
        </w:rPr>
        <w:lastRenderedPageBreak/>
        <w:t>- формирование начальных представлений о специфике литературы в ряду других искусств, потребности в самостоятельном чтении художественных произведений; развитие устной и письменной речи.</w:t>
      </w:r>
    </w:p>
    <w:p w:rsidR="007A0B4C" w:rsidRPr="007A0B4C" w:rsidRDefault="007A0B4C" w:rsidP="009E7AD2">
      <w:pPr>
        <w:pStyle w:val="a3"/>
        <w:spacing w:line="240" w:lineRule="auto"/>
        <w:ind w:left="2073"/>
        <w:rPr>
          <w:rFonts w:ascii="Times New Roman" w:hAnsi="Times New Roman" w:cs="Times New Roman"/>
          <w:b/>
          <w:sz w:val="24"/>
          <w:szCs w:val="24"/>
        </w:rPr>
      </w:pPr>
      <w:r w:rsidRPr="007A0B4C">
        <w:rPr>
          <w:rFonts w:ascii="Times New Roman" w:hAnsi="Times New Roman" w:cs="Times New Roman"/>
          <w:b/>
          <w:sz w:val="24"/>
          <w:szCs w:val="24"/>
        </w:rPr>
        <w:t>ОБЩАЯ ХАРАКТЕРИСТИКА УЧЕБНОГО ПРЕДМЕТА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Как часть образовательной области «Филология» учебный предмет «Литература» тесно связан с предметом «Русский язык». Русская литература является одним из основных источников обогащения речи учащихся, формирования их речевой культуры и коммуникативных навыков. Изучение языка художественных произведений способствует пониманию учащимися эстетической функции слова, овладению ими стилистически окрашенной русской речью.</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Специфика учебного предмета «Литература» определяется тем, что он представляет собой единство словесного искусства и основ науки (литературоведения), которая изучает это искусство.</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Курс литературы в 5-8 классах строится на основе сочетания концентрического, историко-хронологического и проблемно-тематического принципов, а в 9 классе предлагается изучение линейного курса на историко-литературной основе (древнерусская литература – литература XVIII в. – литература первой половины      </w:t>
      </w:r>
      <w:r w:rsidRPr="007A0B4C">
        <w:rPr>
          <w:rFonts w:ascii="Times New Roman" w:hAnsi="Times New Roman" w:cs="Times New Roman"/>
          <w:sz w:val="24"/>
          <w:szCs w:val="24"/>
          <w:lang w:val="en-US"/>
        </w:rPr>
        <w:t>XIX</w:t>
      </w:r>
      <w:proofErr w:type="gramStart"/>
      <w:r w:rsidRPr="007A0B4C">
        <w:rPr>
          <w:rFonts w:ascii="Times New Roman" w:hAnsi="Times New Roman" w:cs="Times New Roman"/>
          <w:sz w:val="24"/>
          <w:szCs w:val="24"/>
        </w:rPr>
        <w:t>в</w:t>
      </w:r>
      <w:proofErr w:type="gramEnd"/>
      <w:r w:rsidRPr="007A0B4C">
        <w:rPr>
          <w:rFonts w:ascii="Times New Roman" w:hAnsi="Times New Roman" w:cs="Times New Roman"/>
          <w:sz w:val="24"/>
          <w:szCs w:val="24"/>
        </w:rPr>
        <w:t>.).</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Главная идея программы по литературе – изучение литературы от фольклора к древнерусской литературе, от нее – к русской литературе XVIII, </w:t>
      </w:r>
      <w:r w:rsidRPr="007A0B4C">
        <w:rPr>
          <w:rFonts w:ascii="Times New Roman" w:hAnsi="Times New Roman" w:cs="Times New Roman"/>
          <w:sz w:val="24"/>
          <w:szCs w:val="24"/>
          <w:lang w:val="en-US"/>
        </w:rPr>
        <w:t>XIX</w:t>
      </w:r>
      <w:r w:rsidRPr="007A0B4C">
        <w:rPr>
          <w:rFonts w:ascii="Times New Roman" w:hAnsi="Times New Roman" w:cs="Times New Roman"/>
          <w:sz w:val="24"/>
          <w:szCs w:val="24"/>
        </w:rPr>
        <w:t xml:space="preserve">, </w:t>
      </w:r>
      <w:r w:rsidRPr="007A0B4C">
        <w:rPr>
          <w:rFonts w:ascii="Times New Roman" w:hAnsi="Times New Roman" w:cs="Times New Roman"/>
          <w:sz w:val="24"/>
          <w:szCs w:val="24"/>
          <w:lang w:val="en-US"/>
        </w:rPr>
        <w:t>XX</w:t>
      </w:r>
      <w:r w:rsidRPr="007A0B4C">
        <w:rPr>
          <w:rFonts w:ascii="Times New Roman" w:hAnsi="Times New Roman" w:cs="Times New Roman"/>
          <w:sz w:val="24"/>
          <w:szCs w:val="24"/>
        </w:rPr>
        <w:t xml:space="preserve"> вв</w:t>
      </w:r>
      <w:proofErr w:type="gramStart"/>
      <w:r w:rsidRPr="007A0B4C">
        <w:rPr>
          <w:rFonts w:ascii="Times New Roman" w:hAnsi="Times New Roman" w:cs="Times New Roman"/>
          <w:sz w:val="24"/>
          <w:szCs w:val="24"/>
        </w:rPr>
        <w:t>.В</w:t>
      </w:r>
      <w:proofErr w:type="gramEnd"/>
      <w:r w:rsidRPr="007A0B4C">
        <w:rPr>
          <w:rFonts w:ascii="Times New Roman" w:hAnsi="Times New Roman" w:cs="Times New Roman"/>
          <w:sz w:val="24"/>
          <w:szCs w:val="24"/>
        </w:rPr>
        <w:t xml:space="preserve"> программе соблюдена системная направленность: в 5 классе это освоение различных жанров фольклора, сказок, стихотворных и прозаических произведений, знакомство с отдельными сведениями по истории их создания, а также с фактами биографии писателей (вертикаль). Существует система ознакомления с литературой разных веков в каждом классе (горизонталь).</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Учитывая рекомендации, изложенные в «Методическом письме о преподавании учебного предмета «Литература» в условиях введения Федерального компонента государственного стандарта общего образования», в рабочей программе выделены часы на развитие речи (далее </w:t>
      </w:r>
      <w:proofErr w:type="gramStart"/>
      <w:r w:rsidRPr="007A0B4C">
        <w:rPr>
          <w:rFonts w:ascii="Times New Roman" w:hAnsi="Times New Roman" w:cs="Times New Roman"/>
          <w:sz w:val="24"/>
          <w:szCs w:val="24"/>
        </w:rPr>
        <w:t>–Р</w:t>
      </w:r>
      <w:proofErr w:type="gramEnd"/>
      <w:r w:rsidRPr="007A0B4C">
        <w:rPr>
          <w:rFonts w:ascii="Times New Roman" w:hAnsi="Times New Roman" w:cs="Times New Roman"/>
          <w:sz w:val="24"/>
          <w:szCs w:val="24"/>
        </w:rPr>
        <w:t>.Р.), на уроки внеклассного (далее – В.Ч.), проектную деятельность учащихся.</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В программу включен перечень необходимых видов работ по развитию речи: словарная работа, различные виды пересказа, устные и письменные сочинения, отзывы, доклады, диалоги, творческие работы, а также произведения для заучивания наизусть, список произведений для самостоятельного чтения.</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sz w:val="24"/>
          <w:szCs w:val="24"/>
        </w:rPr>
        <w:t xml:space="preserve">Серьезным результатом плодотворной работы учителя на уроках литературы является умение </w:t>
      </w:r>
      <w:proofErr w:type="gramStart"/>
      <w:r w:rsidRPr="007A0B4C">
        <w:rPr>
          <w:rFonts w:ascii="Times New Roman" w:hAnsi="Times New Roman" w:cs="Times New Roman"/>
          <w:sz w:val="24"/>
          <w:szCs w:val="24"/>
        </w:rPr>
        <w:t>учащихся</w:t>
      </w:r>
      <w:proofErr w:type="gramEnd"/>
      <w:r w:rsidRPr="007A0B4C">
        <w:rPr>
          <w:rFonts w:ascii="Times New Roman" w:hAnsi="Times New Roman" w:cs="Times New Roman"/>
          <w:sz w:val="24"/>
          <w:szCs w:val="24"/>
        </w:rPr>
        <w:t xml:space="preserve"> верно понять, интерпретировать произведения и высказать свои суждения в процессе анализа. </w:t>
      </w:r>
      <w:proofErr w:type="gramStart"/>
      <w:r w:rsidRPr="007A0B4C">
        <w:rPr>
          <w:rFonts w:ascii="Times New Roman" w:hAnsi="Times New Roman" w:cs="Times New Roman"/>
          <w:sz w:val="24"/>
          <w:szCs w:val="24"/>
        </w:rPr>
        <w:t>Обобщение результатов этой работы может быть выражено в форме устной или письменной рецензии, сочинения (очерка, доклада, статьи, ученической исследовательской работы и др.), особое внимание важно обратить на совершенствование речи учащихся, систематически проводя подобную работу со школьниками на уроках литературы и связанных с ними специальных уроках развития речи в средних классах первого концентра.</w:t>
      </w:r>
      <w:proofErr w:type="gramEnd"/>
      <w:r w:rsidRPr="007A0B4C">
        <w:rPr>
          <w:rFonts w:ascii="Times New Roman" w:hAnsi="Times New Roman" w:cs="Times New Roman"/>
          <w:sz w:val="24"/>
          <w:szCs w:val="24"/>
        </w:rPr>
        <w:t xml:space="preserve"> В учебниках и учебниках-хрестоматиях даны специальные рубрики, обращающие внимание учащихся на работу со словом.</w:t>
      </w:r>
    </w:p>
    <w:p w:rsidR="007A0B4C" w:rsidRPr="007A0B4C" w:rsidRDefault="007A0B4C" w:rsidP="009E7AD2">
      <w:pPr>
        <w:pStyle w:val="a3"/>
        <w:spacing w:line="240" w:lineRule="auto"/>
        <w:ind w:left="1647"/>
        <w:jc w:val="center"/>
        <w:rPr>
          <w:rFonts w:ascii="Times New Roman" w:hAnsi="Times New Roman" w:cs="Times New Roman"/>
          <w:b/>
          <w:sz w:val="24"/>
          <w:szCs w:val="24"/>
        </w:rPr>
      </w:pPr>
      <w:r w:rsidRPr="007A0B4C">
        <w:rPr>
          <w:rFonts w:ascii="Times New Roman" w:hAnsi="Times New Roman" w:cs="Times New Roman"/>
          <w:b/>
          <w:sz w:val="24"/>
          <w:szCs w:val="24"/>
        </w:rPr>
        <w:t xml:space="preserve">МЕСТО КУРСА «ЛИТЕРАТУРА» </w:t>
      </w:r>
      <w:proofErr w:type="gramStart"/>
      <w:r w:rsidRPr="007A0B4C">
        <w:rPr>
          <w:rFonts w:ascii="Times New Roman" w:hAnsi="Times New Roman" w:cs="Times New Roman"/>
          <w:b/>
          <w:sz w:val="24"/>
          <w:szCs w:val="24"/>
        </w:rPr>
        <w:t>В</w:t>
      </w:r>
      <w:proofErr w:type="gramEnd"/>
      <w:r w:rsidRPr="007A0B4C">
        <w:rPr>
          <w:rFonts w:ascii="Times New Roman" w:hAnsi="Times New Roman" w:cs="Times New Roman"/>
          <w:b/>
          <w:sz w:val="24"/>
          <w:szCs w:val="24"/>
        </w:rPr>
        <w:t xml:space="preserve"> БАЗИСНОМ УЧЕБНОМ</w:t>
      </w:r>
    </w:p>
    <w:p w:rsidR="007A0B4C" w:rsidRPr="007A0B4C" w:rsidRDefault="007A0B4C" w:rsidP="007A0B4C">
      <w:pPr>
        <w:pStyle w:val="a3"/>
        <w:spacing w:line="240" w:lineRule="auto"/>
        <w:ind w:left="1647"/>
        <w:jc w:val="center"/>
        <w:rPr>
          <w:rFonts w:ascii="Times New Roman" w:hAnsi="Times New Roman" w:cs="Times New Roman"/>
          <w:b/>
          <w:sz w:val="24"/>
          <w:szCs w:val="24"/>
        </w:rPr>
      </w:pPr>
      <w:r w:rsidRPr="007A0B4C">
        <w:rPr>
          <w:rFonts w:ascii="Times New Roman" w:hAnsi="Times New Roman" w:cs="Times New Roman"/>
          <w:b/>
          <w:sz w:val="24"/>
          <w:szCs w:val="24"/>
        </w:rPr>
        <w:t xml:space="preserve">(ОБРАЗОВАТЕЛЬНОМ) </w:t>
      </w:r>
      <w:proofErr w:type="gramStart"/>
      <w:r w:rsidRPr="007A0B4C">
        <w:rPr>
          <w:rFonts w:ascii="Times New Roman" w:hAnsi="Times New Roman" w:cs="Times New Roman"/>
          <w:b/>
          <w:sz w:val="24"/>
          <w:szCs w:val="24"/>
        </w:rPr>
        <w:t>ПЛАНЕ</w:t>
      </w:r>
      <w:proofErr w:type="gramEnd"/>
      <w:r w:rsidR="00202E03">
        <w:rPr>
          <w:rFonts w:ascii="Times New Roman" w:hAnsi="Times New Roman" w:cs="Times New Roman"/>
          <w:b/>
          <w:sz w:val="24"/>
          <w:szCs w:val="24"/>
        </w:rPr>
        <w:t xml:space="preserve"> МОУ «Жарковская СОШ№1»</w:t>
      </w:r>
    </w:p>
    <w:p w:rsidR="007A0B4C" w:rsidRPr="007A0B4C" w:rsidRDefault="00202E03" w:rsidP="007A0B4C">
      <w:pPr>
        <w:spacing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На </w:t>
      </w:r>
      <w:r w:rsidR="007A0B4C" w:rsidRPr="007A0B4C">
        <w:rPr>
          <w:rFonts w:ascii="Times New Roman" w:hAnsi="Times New Roman" w:cs="Times New Roman"/>
          <w:sz w:val="24"/>
          <w:szCs w:val="24"/>
        </w:rPr>
        <w:t>изучение литературы на этапе</w:t>
      </w:r>
      <w:r>
        <w:rPr>
          <w:rFonts w:ascii="Times New Roman" w:hAnsi="Times New Roman" w:cs="Times New Roman"/>
          <w:sz w:val="24"/>
          <w:szCs w:val="24"/>
        </w:rPr>
        <w:t xml:space="preserve"> основного общего образования  от</w:t>
      </w:r>
      <w:r w:rsidR="00522947">
        <w:rPr>
          <w:rFonts w:ascii="Times New Roman" w:hAnsi="Times New Roman" w:cs="Times New Roman"/>
          <w:sz w:val="24"/>
          <w:szCs w:val="24"/>
        </w:rPr>
        <w:t>водится         в 5 классе – 105 часов, в 6 классе – 105</w:t>
      </w:r>
      <w:r>
        <w:rPr>
          <w:rFonts w:ascii="Times New Roman" w:hAnsi="Times New Roman" w:cs="Times New Roman"/>
          <w:sz w:val="24"/>
          <w:szCs w:val="24"/>
        </w:rPr>
        <w:t xml:space="preserve"> часов, в 7 класс</w:t>
      </w:r>
      <w:r w:rsidR="00522947">
        <w:rPr>
          <w:rFonts w:ascii="Times New Roman" w:hAnsi="Times New Roman" w:cs="Times New Roman"/>
          <w:sz w:val="24"/>
          <w:szCs w:val="24"/>
        </w:rPr>
        <w:t>е – 70</w:t>
      </w:r>
      <w:r w:rsidR="007A0B4C" w:rsidRPr="007A0B4C">
        <w:rPr>
          <w:rFonts w:ascii="Times New Roman" w:hAnsi="Times New Roman" w:cs="Times New Roman"/>
          <w:sz w:val="24"/>
          <w:szCs w:val="24"/>
        </w:rPr>
        <w:t xml:space="preserve"> часов,</w:t>
      </w:r>
      <w:r w:rsidR="00522947">
        <w:rPr>
          <w:rFonts w:ascii="Times New Roman" w:hAnsi="Times New Roman" w:cs="Times New Roman"/>
          <w:sz w:val="24"/>
          <w:szCs w:val="24"/>
        </w:rPr>
        <w:t xml:space="preserve"> в 8 классе – 70</w:t>
      </w:r>
      <w:r>
        <w:rPr>
          <w:rFonts w:ascii="Times New Roman" w:hAnsi="Times New Roman" w:cs="Times New Roman"/>
          <w:sz w:val="24"/>
          <w:szCs w:val="24"/>
        </w:rPr>
        <w:t xml:space="preserve"> часов, в 9 классе – 102 часа</w:t>
      </w:r>
      <w:r w:rsidR="007A0B4C" w:rsidRPr="007A0B4C">
        <w:rPr>
          <w:rFonts w:ascii="Times New Roman" w:hAnsi="Times New Roman" w:cs="Times New Roman"/>
          <w:sz w:val="24"/>
          <w:szCs w:val="24"/>
        </w:rPr>
        <w:t>.</w:t>
      </w:r>
    </w:p>
    <w:p w:rsidR="007A0B4C" w:rsidRPr="007A0B4C" w:rsidRDefault="007A0B4C" w:rsidP="009E7AD2">
      <w:pPr>
        <w:pStyle w:val="a3"/>
        <w:spacing w:line="240" w:lineRule="auto"/>
        <w:ind w:left="1647"/>
        <w:jc w:val="center"/>
        <w:rPr>
          <w:rFonts w:ascii="Times New Roman" w:hAnsi="Times New Roman" w:cs="Times New Roman"/>
          <w:b/>
          <w:sz w:val="24"/>
          <w:szCs w:val="24"/>
        </w:rPr>
      </w:pPr>
      <w:r w:rsidRPr="007A0B4C">
        <w:rPr>
          <w:rFonts w:ascii="Times New Roman" w:hAnsi="Times New Roman" w:cs="Times New Roman"/>
          <w:b/>
          <w:sz w:val="24"/>
          <w:szCs w:val="24"/>
        </w:rPr>
        <w:t>РЕЗУЛЬТАТЫ ИЗУЧЕНИЯ ПРЕДМЕТА «ЛИТЕРАТУРА»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i/>
          <w:sz w:val="24"/>
          <w:szCs w:val="24"/>
          <w:u w:val="single"/>
        </w:rPr>
        <w:t>Личностными результатами</w:t>
      </w:r>
      <w:r w:rsidRPr="007A0B4C">
        <w:rPr>
          <w:rFonts w:ascii="Times New Roman" w:hAnsi="Times New Roman" w:cs="Times New Roman"/>
          <w:sz w:val="24"/>
          <w:szCs w:val="24"/>
        </w:rPr>
        <w:t xml:space="preserve"> выпускников  основной школы, формируемыми при изучении предмета «Литература», являются:</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lastRenderedPageBreak/>
        <w:t>- формирование «стартовой» мотивации к обучению;</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 культурам других народов;</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использование для решения познавательных и коммуникативных задач различных источников информации (словари, энциклопедии, интернет-ресурсы и др.)</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формирование мотивации к индивидуальной и коллективной деятельности;</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формирование этических чувств доброжелательности и эмоционально-нравственной отзывчивости;</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формирование ценностного отношения к происходящим событиям;</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формирование внутренней позиции школьника на основе поступков положительного героя; нравственно-этической ориентации, обеспечивающей личностный моральный выбор;</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формирование навыков исследования текста с опорой не только на информацию, но и жанр, композицию, выразительные средства;</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Метапредметными результатами:</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b/>
          <w:sz w:val="24"/>
          <w:szCs w:val="24"/>
        </w:rPr>
        <w:t xml:space="preserve">Коммуникативные: </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уметь ставить вопросы и обращаться за помощью к учебной литературе;</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строить монологические высказывания, овладеть умениями диалогической речи;</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уметь формулировать собственное мнение и свою позицию;</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уметь проявлять активность для решения коммуникативных и познавательных задач;</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уметь формулировать и высказывать свою точку зрения на события и поступки героев;</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устанавливать рабочие отношения, эффективно сотрудничать и способствовать продуктивной кооперации;</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уметь моделировать монологическое высказывание, аргументировать свою позицию и координировать ее с позициями партнеров при выработке общего решения в совместной деятельности;</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уметь определять общую цель и пути ее достижения;</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b/>
          <w:sz w:val="24"/>
          <w:szCs w:val="24"/>
        </w:rPr>
        <w:t>Познавательные:</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уметь искать и выделять необходимую информацию из учебника;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proofErr w:type="gramStart"/>
      <w:r w:rsidRPr="007A0B4C">
        <w:rPr>
          <w:rFonts w:ascii="Times New Roman" w:hAnsi="Times New Roman" w:cs="Times New Roman"/>
          <w:sz w:val="24"/>
          <w:szCs w:val="24"/>
        </w:rPr>
        <w:t>- уметь осмысленно читать и объяснять значение прочитанного, выбирать текст для чтения в зависимости от поставленной цели;</w:t>
      </w:r>
      <w:proofErr w:type="gramEnd"/>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уметь ориентироваться в разнообразии способов решения задач;</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уметь строить сообщение исследовательского характера в устной форме;</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самостоятельно делать выводы, перерабатывать информацию;</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выделять и формулировать познавательную цель;</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уметь искать и выделять необходимую информацию в предложенных текстах;</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уметь извлекать необходимую информацию из прослушанного или прочитанного текста;</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b/>
          <w:sz w:val="24"/>
          <w:szCs w:val="24"/>
        </w:rPr>
        <w:t>Регулятивные:</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b/>
          <w:sz w:val="24"/>
          <w:szCs w:val="24"/>
        </w:rPr>
        <w:t xml:space="preserve">- </w:t>
      </w:r>
      <w:r w:rsidRPr="007A0B4C">
        <w:rPr>
          <w:rFonts w:ascii="Times New Roman" w:hAnsi="Times New Roman" w:cs="Times New Roman"/>
          <w:sz w:val="24"/>
          <w:szCs w:val="24"/>
        </w:rPr>
        <w:t>выбирать действия в соответствии с поставленной задачей;</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 выполнять учебные действия в громко речевой и умственной </w:t>
      </w:r>
      <w:proofErr w:type="gramStart"/>
      <w:r w:rsidRPr="007A0B4C">
        <w:rPr>
          <w:rFonts w:ascii="Times New Roman" w:hAnsi="Times New Roman" w:cs="Times New Roman"/>
          <w:sz w:val="24"/>
          <w:szCs w:val="24"/>
        </w:rPr>
        <w:t>формах</w:t>
      </w:r>
      <w:proofErr w:type="gramEnd"/>
      <w:r w:rsidRPr="007A0B4C">
        <w:rPr>
          <w:rFonts w:ascii="Times New Roman" w:hAnsi="Times New Roman" w:cs="Times New Roman"/>
          <w:sz w:val="24"/>
          <w:szCs w:val="24"/>
        </w:rPr>
        <w:t>, использовать речь для регуляции своих действий;</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формулировать и удерживать учебную задачу;</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формировать ситуацию рефлексии и самодиагностики;</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уметь планировать алгоритм ответа;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применять метод информационного поиска, в том числе с помощью компьютерных средств;</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lastRenderedPageBreak/>
        <w:t>- уметь оценивать и формулировать то, что уже усвоено;</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Предметными результатами:</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научиться пользоваться учебником, определять роль книги в жизни человека;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научиться различать произведения малых жанров фольклора, использовать их в устной и письменной речи, навыкам пересказа;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-научиться различать сказки по видам, выявлять отличия, использовать при сказывании характерные речевые обороты;</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научиться выявлять характерные сказочные приемы (сказочные формулы, постоянные эпитеты, повторы);</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научиться определять мораль сказки, композиционные части сказки;</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научиться владеть изученной терминологией по теме, навыкам устной речи, составлять пересказы эпизодов сказок;</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i/>
          <w:sz w:val="24"/>
          <w:szCs w:val="24"/>
          <w:u w:val="single"/>
        </w:rPr>
        <w:t>Личностными результатами</w:t>
      </w:r>
      <w:r w:rsidRPr="007A0B4C">
        <w:rPr>
          <w:rFonts w:ascii="Times New Roman" w:hAnsi="Times New Roman" w:cs="Times New Roman"/>
          <w:sz w:val="24"/>
          <w:szCs w:val="24"/>
        </w:rPr>
        <w:t xml:space="preserve"> выпускников </w:t>
      </w:r>
      <w:r w:rsidRPr="007A0B4C">
        <w:rPr>
          <w:rFonts w:ascii="Times New Roman" w:hAnsi="Times New Roman" w:cs="Times New Roman"/>
          <w:b/>
          <w:sz w:val="24"/>
          <w:szCs w:val="24"/>
        </w:rPr>
        <w:t>6 класса</w:t>
      </w:r>
      <w:r w:rsidRPr="007A0B4C">
        <w:rPr>
          <w:rFonts w:ascii="Times New Roman" w:hAnsi="Times New Roman" w:cs="Times New Roman"/>
          <w:sz w:val="24"/>
          <w:szCs w:val="24"/>
        </w:rPr>
        <w:t xml:space="preserve"> основной школы, формируемыми при изучении предмета «Литература», являются:</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формирование навыков самоанализа и самоконтроля;</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формирование навыков к самосовершенствованию;</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овладение техникой художественного пересказа, выразительного чтения баллады;</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формирование познавательного интереса, навыков сопоставления;</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формирование познавательного процесса и навыков саморегуляции;</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формирование познавательного интереса к общекультурному наследию России;</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формирование навыков анализа текста, расширение кругозора;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воспитание чувства гордости и уважения к культурному наследию своей страны;</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формирование системы моральных норм и ценностей на основе литературных произведений;</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формирование системы личностных отношений к происходящим событиям и поступкам на основе норм морали нашего общества;</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Метапредметными результатами:</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b/>
          <w:sz w:val="24"/>
          <w:szCs w:val="24"/>
        </w:rPr>
        <w:t xml:space="preserve">Коммуникативные: </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уметь определять общую цель и пути ее достижения;</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ставить вопросы, обращаться за помощью, формулировать свои затруднения;</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уметь читать вслух и понимать прочитанное;</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формировать навыки выразительного чтения, коллективного взаимодействия;</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уметь определять меры усвоения изученного материала;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уметь обсуждать разные точки зрения и вырабатывать общее мнение;</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уметь сотрудничать в коллективе в процессе поиска ответов на поставленные вопросы;</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уметь обосновывать и доказывать свое мнение;</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b/>
          <w:sz w:val="24"/>
          <w:szCs w:val="24"/>
        </w:rPr>
        <w:t>Познавательные:</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узнавать, называть и определять объекты в соответствии с содержанием;</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уметь конструировать осознанное и произвольное сообщение в устной форме;</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уметь объяснять особенности стихотворной речи, учиться слышать ритм стихотворного текста;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уметь синтезировать полученную информацию для составления ответа;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уметь производить поиск и выделение необходимой информации, составлять характеристику сказочного героя, давать оценку его поступкам;</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уметь формулировать возможный вариант решения проблемы, который проверяется в ходе проведения исследования;</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 уметь объяснять особенности текста литературной сказки начала XIX </w:t>
      </w:r>
      <w:proofErr w:type="gramStart"/>
      <w:r w:rsidRPr="007A0B4C">
        <w:rPr>
          <w:rFonts w:ascii="Times New Roman" w:hAnsi="Times New Roman" w:cs="Times New Roman"/>
          <w:sz w:val="24"/>
          <w:szCs w:val="24"/>
        </w:rPr>
        <w:t>в</w:t>
      </w:r>
      <w:proofErr w:type="gramEnd"/>
      <w:r w:rsidRPr="007A0B4C">
        <w:rPr>
          <w:rFonts w:ascii="Times New Roman" w:hAnsi="Times New Roman" w:cs="Times New Roman"/>
          <w:sz w:val="24"/>
          <w:szCs w:val="24"/>
        </w:rPr>
        <w:t>.;</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lastRenderedPageBreak/>
        <w:t>- познакомиться  с элементами жизни и быта русского и украинского народа, уметь пересказывать содержание текста;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уметь составлять план и пересказывать содержание текста по плану;</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уметь анализировать текст с целью выделения важных деталей;</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b/>
          <w:sz w:val="24"/>
          <w:szCs w:val="24"/>
        </w:rPr>
        <w:t>Регулятивные:</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уметь осознавать усвоенный материал, качество и уровень усвоения;</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уметь анализировать стихотворный текст;</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формировать ситуацию саморегуляции эмоциональных состояний, т.е. формировать операционный опыт;</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формировать навыки самоконтроля, выполнять учебные действия;</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уметь определять меры усвоения изученного материала;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уметь делать анализ текста, используя изученную терминологию и полученные знания;</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формировать ситуацию рефлексии-самодиагностики и самокоррекции коллективной деятельности;</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уметь выделить то, что еще подлежит усвоению;</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уметь определять последовательность выполнения задач для достижения цели;</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уметь сравнивать свои действия с ожидаемым результатом;</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Предметными результатами:</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научиться понимать информацию, представленную в древнерусском тексте, составлять текст с использованием слов притчи;</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 научиться понимать и воспроизводить тексты древнерусской литературы, научиться понимать смысл произведения и видеть </w:t>
      </w:r>
      <w:proofErr w:type="gramStart"/>
      <w:r w:rsidRPr="007A0B4C">
        <w:rPr>
          <w:rFonts w:ascii="Times New Roman" w:hAnsi="Times New Roman" w:cs="Times New Roman"/>
          <w:sz w:val="24"/>
          <w:szCs w:val="24"/>
        </w:rPr>
        <w:t>смешное</w:t>
      </w:r>
      <w:proofErr w:type="gramEnd"/>
      <w:r w:rsidRPr="007A0B4C">
        <w:rPr>
          <w:rFonts w:ascii="Times New Roman" w:hAnsi="Times New Roman" w:cs="Times New Roman"/>
          <w:sz w:val="24"/>
          <w:szCs w:val="24"/>
        </w:rPr>
        <w:t xml:space="preserve"> (юмор);</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 научиться понимать иносказательный текст басен и их мораль, научиться </w:t>
      </w:r>
      <w:proofErr w:type="gramStart"/>
      <w:r w:rsidRPr="007A0B4C">
        <w:rPr>
          <w:rFonts w:ascii="Times New Roman" w:hAnsi="Times New Roman" w:cs="Times New Roman"/>
          <w:sz w:val="24"/>
          <w:szCs w:val="24"/>
        </w:rPr>
        <w:t>выразительно</w:t>
      </w:r>
      <w:proofErr w:type="gramEnd"/>
      <w:r w:rsidRPr="007A0B4C">
        <w:rPr>
          <w:rFonts w:ascii="Times New Roman" w:hAnsi="Times New Roman" w:cs="Times New Roman"/>
          <w:sz w:val="24"/>
          <w:szCs w:val="24"/>
        </w:rPr>
        <w:t xml:space="preserve"> читать басни по ролям (инсценированному чтению), выявлять способы самообразования;</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научиться навыкам проектной деятельности;</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научиться определять (выделять) черты народной сказки, видеть особенности авторской сказки;</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научиться правильно и четко давать ответы на поставленные вопросы;</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научиться находить в поэтических текстах изобразительно-выразительные средства, определять влияние народного творчества на формирование взглядов поэта;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познакомиться с миром пушкинской сказки, с героями и сюжетами произведений;</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научиться выделять основные части сказки, отвечать на поставленные вопросы по ее содержанию, оценивать поступки и поведение сказочных героев, составлять план рассказа о герое, сопоставлять содержание сказки и музыкальных произведений – иллюстраций к сказке;</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научиться составлять первичный проект (индивидуальный, коллективный), электронную презентацию «Иллюстрации к сказке»;</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i/>
          <w:sz w:val="24"/>
          <w:szCs w:val="24"/>
          <w:u w:val="single"/>
        </w:rPr>
        <w:t>Личностными результатами</w:t>
      </w:r>
      <w:r w:rsidRPr="007A0B4C">
        <w:rPr>
          <w:rFonts w:ascii="Times New Roman" w:hAnsi="Times New Roman" w:cs="Times New Roman"/>
          <w:sz w:val="24"/>
          <w:szCs w:val="24"/>
        </w:rPr>
        <w:t xml:space="preserve"> выпускников </w:t>
      </w:r>
      <w:r w:rsidRPr="007A0B4C">
        <w:rPr>
          <w:rFonts w:ascii="Times New Roman" w:hAnsi="Times New Roman" w:cs="Times New Roman"/>
          <w:b/>
          <w:sz w:val="24"/>
          <w:szCs w:val="24"/>
        </w:rPr>
        <w:t>7 класса</w:t>
      </w:r>
      <w:r w:rsidRPr="007A0B4C">
        <w:rPr>
          <w:rFonts w:ascii="Times New Roman" w:hAnsi="Times New Roman" w:cs="Times New Roman"/>
          <w:sz w:val="24"/>
          <w:szCs w:val="24"/>
        </w:rPr>
        <w:t xml:space="preserve"> основной школы, формируемыми при изучении предмета «Литература», являются:</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формирование навыков анализа текста, юмористического отношения к некоторым жизненным ситуациям;</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формирование оценки содержания художественных произведений, поступков литературных персонажей на основе сформированных личностных ценностей;</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формирование выстраивания системы личностных отношений;</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формирование устойчивого следования и поведения моральным нормам и этическим требованиям, сложившимся в истории и культуре нашего народа;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формирование эмпатии как осознанного понимания и сопереживания чувствам других, выражающегося в поступках, направленных на помощь другим посредством исправления собственных ошибок;</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lastRenderedPageBreak/>
        <w:t>Метапредметными результатами:</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b/>
          <w:sz w:val="24"/>
          <w:szCs w:val="24"/>
        </w:rPr>
        <w:t xml:space="preserve">Коммуникативные: </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уметь применять изученные навыки при работе по анализу текста;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формировать навыки работы в группе (проектные формы работы, ситуации учебного сотрудничества);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уметь составлять речевую характеристику литературных героев;</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формировать навыки речевого отображения (описания, объяснения) содержания совершаемых действий в форме речевых значений;</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уметь обосновывать и высказывать собственное мнение;</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уметь сотрудничать в коллективе для разрешения поставленной проблемы;</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определять меры усвоения изученного материала;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формировать ситуацию сотрудничества;</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b/>
          <w:sz w:val="24"/>
          <w:szCs w:val="24"/>
        </w:rPr>
        <w:t>Познавательные:</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формулировать возможный вариант решения проблемы, который проверяется в ходе проведения исследования;</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-приобретать навыки выразительного чтения, учиться проводить исследование прочитанного текста;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знать элементы биографии и творчества русских и зарубежных писателей;</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уметь проводить исследования прочитанного текста и давать личностные характеристики изучаемых объектов;</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применять методы информационного поиска;</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b/>
          <w:sz w:val="24"/>
          <w:szCs w:val="24"/>
        </w:rPr>
        <w:t>Регулятивные:</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интегрироваться в группу сверстников и строить продуктивное взаимодействие со сверстниками и взрослыми;</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уметь строить высказывание с целью анализа текста;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составлять план учебных действий для раскрытия цели урока (уметь рассказывать, о чем произведение и какова его тема);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уметь находить нужную для ответа информацию из прочитанного текста;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уметь пользоваться приемом продуктивного чтения для выработки алгоритма самостоятельного освоения текста;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уметь составлять план действий для достижения цели, формировать навыки самоконтроля;</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Предметными результатами:</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научиться понимать информацию, представленную в древнерусском тексте, составлять текст с использованием слов притчи;</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 научиться понимать и воспроизводить тексты древнерусской литературы, научиться понимать смысл произведения и видеть </w:t>
      </w:r>
      <w:proofErr w:type="gramStart"/>
      <w:r w:rsidRPr="007A0B4C">
        <w:rPr>
          <w:rFonts w:ascii="Times New Roman" w:hAnsi="Times New Roman" w:cs="Times New Roman"/>
          <w:sz w:val="24"/>
          <w:szCs w:val="24"/>
        </w:rPr>
        <w:t>смешное</w:t>
      </w:r>
      <w:proofErr w:type="gramEnd"/>
      <w:r w:rsidRPr="007A0B4C">
        <w:rPr>
          <w:rFonts w:ascii="Times New Roman" w:hAnsi="Times New Roman" w:cs="Times New Roman"/>
          <w:sz w:val="24"/>
          <w:szCs w:val="24"/>
        </w:rPr>
        <w:t xml:space="preserve"> (юмор);</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 научиться понимать иносказательный текст басен и их мораль, научиться </w:t>
      </w:r>
      <w:proofErr w:type="gramStart"/>
      <w:r w:rsidRPr="007A0B4C">
        <w:rPr>
          <w:rFonts w:ascii="Times New Roman" w:hAnsi="Times New Roman" w:cs="Times New Roman"/>
          <w:sz w:val="24"/>
          <w:szCs w:val="24"/>
        </w:rPr>
        <w:t>выразительно</w:t>
      </w:r>
      <w:proofErr w:type="gramEnd"/>
      <w:r w:rsidRPr="007A0B4C">
        <w:rPr>
          <w:rFonts w:ascii="Times New Roman" w:hAnsi="Times New Roman" w:cs="Times New Roman"/>
          <w:sz w:val="24"/>
          <w:szCs w:val="24"/>
        </w:rPr>
        <w:t xml:space="preserve"> читать басни по ролям (инсценированному чтению), выявлять способы самообразования;</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научиться навыкам проектной деятельности;</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научиться определять (выделять) черты народной сказки, видеть особенности авторской сказки;</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научиться правильно и четко давать ответы на поставленные вопросы;</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i/>
          <w:sz w:val="24"/>
          <w:szCs w:val="24"/>
          <w:u w:val="single"/>
        </w:rPr>
        <w:t>Личностными результатами</w:t>
      </w:r>
      <w:r w:rsidRPr="007A0B4C">
        <w:rPr>
          <w:rFonts w:ascii="Times New Roman" w:hAnsi="Times New Roman" w:cs="Times New Roman"/>
          <w:sz w:val="24"/>
          <w:szCs w:val="24"/>
        </w:rPr>
        <w:t xml:space="preserve"> выпускников </w:t>
      </w:r>
      <w:r w:rsidRPr="007A0B4C">
        <w:rPr>
          <w:rFonts w:ascii="Times New Roman" w:hAnsi="Times New Roman" w:cs="Times New Roman"/>
          <w:b/>
          <w:sz w:val="24"/>
          <w:szCs w:val="24"/>
        </w:rPr>
        <w:t>8 класса</w:t>
      </w:r>
      <w:r w:rsidRPr="007A0B4C">
        <w:rPr>
          <w:rFonts w:ascii="Times New Roman" w:hAnsi="Times New Roman" w:cs="Times New Roman"/>
          <w:sz w:val="24"/>
          <w:szCs w:val="24"/>
        </w:rPr>
        <w:t xml:space="preserve"> основной школы, формируемыми при изучении предмета «Литература», являются:</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формирование способностей к решению моральных дилемм на основе собственных знаний и опыта, условий для правильного личностного самоопределения;</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формирование основ гражданской идентичности личности посредством изучения художественного произведения, воспитание личностных ценностей на основе образов героев произведения;</w:t>
      </w:r>
    </w:p>
    <w:p w:rsid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формирование эстетического восприятия мира с целью</w:t>
      </w:r>
      <w:r w:rsidR="008539FA">
        <w:rPr>
          <w:rFonts w:ascii="Times New Roman" w:hAnsi="Times New Roman" w:cs="Times New Roman"/>
          <w:sz w:val="24"/>
          <w:szCs w:val="24"/>
        </w:rPr>
        <w:t xml:space="preserve"> гармоничного развития личности.</w:t>
      </w:r>
    </w:p>
    <w:p w:rsidR="008539FA" w:rsidRDefault="008539FA" w:rsidP="007A0B4C">
      <w:pPr>
        <w:spacing w:line="240" w:lineRule="auto"/>
        <w:ind w:firstLine="567"/>
        <w:contextualSpacing/>
        <w:jc w:val="both"/>
        <w:rPr>
          <w:rFonts w:ascii="Times New Roman" w:hAnsi="Times New Roman" w:cs="Times New Roman"/>
          <w:sz w:val="24"/>
          <w:szCs w:val="24"/>
        </w:rPr>
      </w:pPr>
    </w:p>
    <w:p w:rsidR="008539FA" w:rsidRPr="008539FA" w:rsidRDefault="008539FA" w:rsidP="008539FA">
      <w:pPr>
        <w:pStyle w:val="af9"/>
        <w:shd w:val="clear" w:color="auto" w:fill="FFFFFF"/>
        <w:spacing w:before="0" w:beforeAutospacing="0" w:after="0" w:afterAutospacing="0" w:line="294" w:lineRule="atLeast"/>
        <w:rPr>
          <w:color w:val="000000"/>
          <w:u w:val="single"/>
        </w:rPr>
      </w:pPr>
      <w:r w:rsidRPr="008539FA">
        <w:rPr>
          <w:b/>
          <w:bCs/>
          <w:color w:val="000000"/>
          <w:u w:val="single"/>
        </w:rPr>
        <w:t>Методы работы с одарёнными детьми</w:t>
      </w:r>
    </w:p>
    <w:p w:rsidR="008539FA" w:rsidRPr="008539FA" w:rsidRDefault="008539FA" w:rsidP="008539FA">
      <w:pPr>
        <w:pStyle w:val="af9"/>
        <w:shd w:val="clear" w:color="auto" w:fill="FFFFFF"/>
        <w:spacing w:before="0" w:beforeAutospacing="0" w:after="0" w:afterAutospacing="0" w:line="294" w:lineRule="atLeast"/>
        <w:rPr>
          <w:color w:val="000000"/>
        </w:rPr>
      </w:pPr>
      <w:r w:rsidRPr="008539FA">
        <w:rPr>
          <w:color w:val="000000"/>
        </w:rPr>
        <w:t>Федеральные стандарты второго поколения делают акцент на деятельностный подход в образовательном процессе, т.е. способности быть автором, творцом, активным созидателем своей жизни, уметь ставить цель, искать способы её достижения, быть способным к свободному выбору и ответственности за него, максимально использовать свои способности. Важно направить одарённого ребёнка не на получение определённого объёма знаний, а на творческую его переработку, воспитать способность мыслить самостоятельно, на основе полученного материала.</w:t>
      </w:r>
    </w:p>
    <w:p w:rsidR="008539FA" w:rsidRPr="008539FA" w:rsidRDefault="008539FA" w:rsidP="008539FA">
      <w:pPr>
        <w:pStyle w:val="af9"/>
        <w:shd w:val="clear" w:color="auto" w:fill="FFFFFF"/>
        <w:spacing w:before="0" w:beforeAutospacing="0" w:after="0" w:afterAutospacing="0" w:line="294" w:lineRule="atLeast"/>
        <w:rPr>
          <w:color w:val="000000"/>
        </w:rPr>
      </w:pPr>
      <w:r w:rsidRPr="008539FA">
        <w:rPr>
          <w:color w:val="000000"/>
        </w:rPr>
        <w:t>В работе с одаренными детьми целесообразно опираться на следующие принципы педагогической деятельности, которые в полной мере находят отражение в основополагающих идеях новых федеральных стандартов:</w:t>
      </w:r>
    </w:p>
    <w:p w:rsidR="008539FA" w:rsidRDefault="008539FA" w:rsidP="009820D6">
      <w:pPr>
        <w:pStyle w:val="af9"/>
        <w:numPr>
          <w:ilvl w:val="0"/>
          <w:numId w:val="59"/>
        </w:numPr>
        <w:shd w:val="clear" w:color="auto" w:fill="FFFFFF"/>
        <w:spacing w:before="0" w:beforeAutospacing="0" w:after="0" w:afterAutospacing="0" w:line="294" w:lineRule="atLeast"/>
        <w:rPr>
          <w:color w:val="000000"/>
        </w:rPr>
      </w:pPr>
      <w:r w:rsidRPr="008539FA">
        <w:rPr>
          <w:color w:val="000000"/>
        </w:rPr>
        <w:t>принцип максимального разнообразия предоставленных возможностей для развития личности;</w:t>
      </w:r>
    </w:p>
    <w:p w:rsidR="008539FA" w:rsidRDefault="008539FA" w:rsidP="009820D6">
      <w:pPr>
        <w:pStyle w:val="af9"/>
        <w:numPr>
          <w:ilvl w:val="0"/>
          <w:numId w:val="59"/>
        </w:numPr>
        <w:shd w:val="clear" w:color="auto" w:fill="FFFFFF"/>
        <w:spacing w:before="0" w:beforeAutospacing="0" w:after="0" w:afterAutospacing="0" w:line="294" w:lineRule="atLeast"/>
        <w:rPr>
          <w:color w:val="000000"/>
        </w:rPr>
      </w:pPr>
      <w:r w:rsidRPr="008539FA">
        <w:rPr>
          <w:color w:val="000000"/>
        </w:rPr>
        <w:t>принцип возрастания роли внеурочной деятельности;</w:t>
      </w:r>
    </w:p>
    <w:p w:rsidR="008539FA" w:rsidRDefault="008539FA" w:rsidP="009820D6">
      <w:pPr>
        <w:pStyle w:val="af9"/>
        <w:numPr>
          <w:ilvl w:val="0"/>
          <w:numId w:val="59"/>
        </w:numPr>
        <w:shd w:val="clear" w:color="auto" w:fill="FFFFFF"/>
        <w:spacing w:before="0" w:beforeAutospacing="0" w:after="0" w:afterAutospacing="0" w:line="294" w:lineRule="atLeast"/>
        <w:rPr>
          <w:color w:val="000000"/>
        </w:rPr>
      </w:pPr>
      <w:r w:rsidRPr="008539FA">
        <w:rPr>
          <w:color w:val="000000"/>
        </w:rPr>
        <w:t>принцип индивидуализации и дифференциации обучения;</w:t>
      </w:r>
    </w:p>
    <w:p w:rsidR="008539FA" w:rsidRDefault="008539FA" w:rsidP="009820D6">
      <w:pPr>
        <w:pStyle w:val="af9"/>
        <w:numPr>
          <w:ilvl w:val="0"/>
          <w:numId w:val="59"/>
        </w:numPr>
        <w:shd w:val="clear" w:color="auto" w:fill="FFFFFF"/>
        <w:spacing w:before="0" w:beforeAutospacing="0" w:after="0" w:afterAutospacing="0" w:line="294" w:lineRule="atLeast"/>
        <w:rPr>
          <w:color w:val="000000"/>
        </w:rPr>
      </w:pPr>
      <w:r w:rsidRPr="008539FA">
        <w:rPr>
          <w:color w:val="000000"/>
        </w:rPr>
        <w:t>принцип создания условий для совместной работы учащихся при минимальном участии учителя;</w:t>
      </w:r>
    </w:p>
    <w:p w:rsidR="008539FA" w:rsidRPr="008539FA" w:rsidRDefault="008539FA" w:rsidP="009820D6">
      <w:pPr>
        <w:pStyle w:val="af9"/>
        <w:numPr>
          <w:ilvl w:val="0"/>
          <w:numId w:val="59"/>
        </w:numPr>
        <w:shd w:val="clear" w:color="auto" w:fill="FFFFFF"/>
        <w:spacing w:before="0" w:beforeAutospacing="0" w:after="0" w:afterAutospacing="0" w:line="294" w:lineRule="atLeast"/>
        <w:rPr>
          <w:color w:val="000000"/>
        </w:rPr>
      </w:pPr>
      <w:r w:rsidRPr="008539FA">
        <w:rPr>
          <w:color w:val="000000"/>
        </w:rPr>
        <w:t>принцип свободы выбора учащимися помощи, наставничества.</w:t>
      </w:r>
    </w:p>
    <w:p w:rsidR="008539FA" w:rsidRPr="008539FA" w:rsidRDefault="008539FA" w:rsidP="008539FA">
      <w:pPr>
        <w:pStyle w:val="af9"/>
        <w:shd w:val="clear" w:color="auto" w:fill="FFFFFF"/>
        <w:spacing w:before="0" w:beforeAutospacing="0" w:after="0" w:afterAutospacing="0" w:line="294" w:lineRule="atLeast"/>
        <w:rPr>
          <w:color w:val="000000"/>
        </w:rPr>
      </w:pPr>
      <w:r w:rsidRPr="008539FA">
        <w:rPr>
          <w:color w:val="000000"/>
        </w:rPr>
        <w:t>Наиболее эффективными в работе с одаренными детьми являются технологии про</w:t>
      </w:r>
      <w:r>
        <w:rPr>
          <w:color w:val="000000"/>
        </w:rPr>
        <w:t>дуктивного обучения и компетент</w:t>
      </w:r>
      <w:r w:rsidRPr="008539FA">
        <w:rPr>
          <w:color w:val="000000"/>
        </w:rPr>
        <w:t xml:space="preserve">ностного подхода. </w:t>
      </w:r>
      <w:proofErr w:type="gramStart"/>
      <w:r w:rsidRPr="008539FA">
        <w:rPr>
          <w:color w:val="000000"/>
        </w:rPr>
        <w:t>Они позволяют понять точку зрения учащегося и смотреть на вещи с его и со своей точек зрения, использовать исследовательские, частично-поисковые, проблемные, проектные виды деятельности.</w:t>
      </w:r>
      <w:proofErr w:type="gramEnd"/>
    </w:p>
    <w:p w:rsidR="008539FA" w:rsidRPr="008539FA" w:rsidRDefault="008539FA" w:rsidP="008539FA">
      <w:pPr>
        <w:pStyle w:val="af9"/>
        <w:shd w:val="clear" w:color="auto" w:fill="FFFFFF"/>
        <w:spacing w:before="0" w:beforeAutospacing="0" w:after="0" w:afterAutospacing="0" w:line="294" w:lineRule="atLeast"/>
        <w:rPr>
          <w:color w:val="000000"/>
        </w:rPr>
      </w:pPr>
    </w:p>
    <w:p w:rsidR="008539FA" w:rsidRPr="008539FA" w:rsidRDefault="008539FA" w:rsidP="008539FA">
      <w:pPr>
        <w:pStyle w:val="af9"/>
        <w:shd w:val="clear" w:color="auto" w:fill="FFFFFF"/>
        <w:spacing w:before="0" w:beforeAutospacing="0" w:after="0" w:afterAutospacing="0" w:line="294" w:lineRule="atLeast"/>
        <w:rPr>
          <w:color w:val="000000"/>
        </w:rPr>
      </w:pPr>
      <w:r w:rsidRPr="008539FA">
        <w:rPr>
          <w:color w:val="000000"/>
        </w:rPr>
        <w:t>У одарённых детей чётко проявляется потребность в исследовательской и поисковой активности – это одно из условий,</w:t>
      </w:r>
    </w:p>
    <w:p w:rsidR="008539FA" w:rsidRPr="008539FA" w:rsidRDefault="008539FA" w:rsidP="008539FA">
      <w:pPr>
        <w:pStyle w:val="af9"/>
        <w:shd w:val="clear" w:color="auto" w:fill="FFFFFF"/>
        <w:spacing w:before="0" w:beforeAutospacing="0" w:after="0" w:afterAutospacing="0" w:line="294" w:lineRule="atLeast"/>
        <w:rPr>
          <w:color w:val="000000"/>
        </w:rPr>
      </w:pPr>
      <w:r w:rsidRPr="008539FA">
        <w:rPr>
          <w:color w:val="000000"/>
        </w:rPr>
        <w:t>которое позволяет учащимся погрузиться в творческий процесс обучения и воспитывает в нём жажду знаний, стремление к открытиям, активному умственному труду самопознанию.</w:t>
      </w:r>
    </w:p>
    <w:p w:rsidR="008539FA" w:rsidRPr="008539FA" w:rsidRDefault="008539FA" w:rsidP="008539FA">
      <w:pPr>
        <w:pStyle w:val="af9"/>
        <w:shd w:val="clear" w:color="auto" w:fill="FFFFFF"/>
        <w:spacing w:before="0" w:beforeAutospacing="0" w:after="0" w:afterAutospacing="0" w:line="294" w:lineRule="atLeast"/>
        <w:rPr>
          <w:color w:val="000000"/>
        </w:rPr>
      </w:pPr>
    </w:p>
    <w:p w:rsidR="002B1A73" w:rsidRPr="008539FA" w:rsidRDefault="008539FA" w:rsidP="008539FA">
      <w:pPr>
        <w:pStyle w:val="af9"/>
        <w:shd w:val="clear" w:color="auto" w:fill="FFFFFF"/>
        <w:spacing w:before="0" w:beforeAutospacing="0" w:after="0" w:afterAutospacing="0" w:line="294" w:lineRule="atLeast"/>
        <w:rPr>
          <w:color w:val="000000"/>
        </w:rPr>
      </w:pPr>
      <w:r w:rsidRPr="008539FA">
        <w:rPr>
          <w:color w:val="000000"/>
        </w:rPr>
        <w:t>Метод проектов относится к технологиям компетентностно-ориентированного обучения. Использование его на уроках и во внеурочной деятельности даёт новые возможности в активизации познавательного интереса учащихся, развития творческих способностей. С учётом интересов и уровней дарования детям предлагается выполнить тот или иной проект: проанализировать и найти решение практической задачи, выстроив свою работу в режиме исследования и завершив ее публичным докладом с защитой своей позиции.</w:t>
      </w:r>
    </w:p>
    <w:p w:rsidR="00734947" w:rsidRDefault="00734947" w:rsidP="00734947">
      <w:pPr>
        <w:shd w:val="clear" w:color="auto" w:fill="FFFFFF"/>
        <w:textAlignment w:val="baseline"/>
        <w:rPr>
          <w:rFonts w:ascii="Times New Roman" w:hAnsi="Times New Roman"/>
          <w:b/>
        </w:rPr>
      </w:pPr>
    </w:p>
    <w:p w:rsidR="00734947" w:rsidRDefault="00734947" w:rsidP="00734947">
      <w:pPr>
        <w:shd w:val="clear" w:color="auto" w:fill="FFFFFF"/>
        <w:textAlignment w:val="baseline"/>
        <w:rPr>
          <w:rFonts w:ascii="Times New Roman" w:hAnsi="Times New Roman"/>
          <w:b/>
        </w:rPr>
      </w:pPr>
      <w:r>
        <w:rPr>
          <w:rFonts w:ascii="Times New Roman" w:hAnsi="Times New Roman"/>
          <w:b/>
        </w:rPr>
        <w:t xml:space="preserve">Формы работы с одаренными детьми: </w:t>
      </w:r>
    </w:p>
    <w:p w:rsidR="00734947" w:rsidRDefault="00734947" w:rsidP="00734947">
      <w:pPr>
        <w:shd w:val="clear" w:color="auto" w:fill="FFFFFF"/>
        <w:spacing w:after="0" w:line="240" w:lineRule="auto"/>
        <w:textAlignment w:val="baseline"/>
        <w:rPr>
          <w:rFonts w:ascii="Times New Roman" w:hAnsi="Times New Roman"/>
        </w:rPr>
      </w:pPr>
      <w:r>
        <w:rPr>
          <w:rFonts w:ascii="Times New Roman" w:hAnsi="Times New Roman"/>
        </w:rPr>
        <w:t xml:space="preserve">1. Индивидуальный подход на уроках, использование в практике учителя элементов дифференцированного обучения, проведения нестандартных форм уроков. </w:t>
      </w:r>
    </w:p>
    <w:p w:rsidR="00734947" w:rsidRDefault="00734947" w:rsidP="00734947">
      <w:pPr>
        <w:shd w:val="clear" w:color="auto" w:fill="FFFFFF"/>
        <w:spacing w:after="0" w:line="240" w:lineRule="auto"/>
        <w:textAlignment w:val="baseline"/>
        <w:rPr>
          <w:rFonts w:ascii="Times New Roman" w:hAnsi="Times New Roman"/>
        </w:rPr>
      </w:pPr>
      <w:r>
        <w:rPr>
          <w:rFonts w:ascii="Times New Roman" w:hAnsi="Times New Roman"/>
        </w:rPr>
        <w:t xml:space="preserve">2. Дополнительные занятия с </w:t>
      </w:r>
      <w:proofErr w:type="gramStart"/>
      <w:r>
        <w:rPr>
          <w:rFonts w:ascii="Times New Roman" w:hAnsi="Times New Roman"/>
        </w:rPr>
        <w:t>одаренными</w:t>
      </w:r>
      <w:proofErr w:type="gramEnd"/>
      <w:r>
        <w:rPr>
          <w:rFonts w:ascii="Times New Roman" w:hAnsi="Times New Roman"/>
        </w:rPr>
        <w:t xml:space="preserve"> обучающимися, подготовка к олимпиаде, интеллектуальным играм, дискуссии, консультации по возникшим проблемам </w:t>
      </w:r>
    </w:p>
    <w:p w:rsidR="00734947" w:rsidRDefault="00734947" w:rsidP="00734947">
      <w:pPr>
        <w:shd w:val="clear" w:color="auto" w:fill="FFFFFF"/>
        <w:spacing w:after="0" w:line="240" w:lineRule="auto"/>
        <w:textAlignment w:val="baseline"/>
        <w:rPr>
          <w:rFonts w:ascii="Times New Roman" w:hAnsi="Times New Roman"/>
        </w:rPr>
      </w:pPr>
      <w:r>
        <w:rPr>
          <w:rFonts w:ascii="Times New Roman" w:hAnsi="Times New Roman"/>
        </w:rPr>
        <w:t xml:space="preserve">3. Участие в  олимпиадах по русскому языку и литературе. </w:t>
      </w:r>
    </w:p>
    <w:p w:rsidR="00734947" w:rsidRDefault="00734947" w:rsidP="00734947">
      <w:pPr>
        <w:shd w:val="clear" w:color="auto" w:fill="FFFFFF"/>
        <w:spacing w:after="0" w:line="240" w:lineRule="auto"/>
        <w:textAlignment w:val="baseline"/>
        <w:rPr>
          <w:rFonts w:ascii="Times New Roman" w:hAnsi="Times New Roman"/>
        </w:rPr>
      </w:pPr>
      <w:r>
        <w:rPr>
          <w:rFonts w:ascii="Times New Roman" w:hAnsi="Times New Roman"/>
        </w:rPr>
        <w:t>4. Конкурсы, интеллектуальные игры, концертная деятельность, фестивали, театрализованные представления.</w:t>
      </w:r>
    </w:p>
    <w:p w:rsidR="00734947" w:rsidRDefault="00734947" w:rsidP="00734947">
      <w:pPr>
        <w:shd w:val="clear" w:color="auto" w:fill="FFFFFF"/>
        <w:spacing w:after="0" w:line="240" w:lineRule="auto"/>
        <w:textAlignment w:val="baseline"/>
        <w:rPr>
          <w:rFonts w:ascii="Times New Roman" w:hAnsi="Times New Roman"/>
          <w:color w:val="000000"/>
        </w:rPr>
      </w:pPr>
      <w:r>
        <w:rPr>
          <w:rFonts w:ascii="Times New Roman" w:hAnsi="Times New Roman"/>
        </w:rPr>
        <w:t xml:space="preserve"> 5. Использование современных средств информации (Интернет, медиатека, компьютерные игры по предметам, электронная энциклопедия).</w:t>
      </w:r>
    </w:p>
    <w:p w:rsidR="002B1A73" w:rsidRPr="000910E5" w:rsidRDefault="002B1A73" w:rsidP="00B902F5">
      <w:pPr>
        <w:pStyle w:val="a3"/>
        <w:spacing w:line="240" w:lineRule="auto"/>
        <w:ind w:left="1080"/>
        <w:rPr>
          <w:rFonts w:ascii="Times New Roman" w:hAnsi="Times New Roman" w:cs="Times New Roman"/>
          <w:b/>
          <w:sz w:val="24"/>
          <w:szCs w:val="24"/>
        </w:rPr>
      </w:pPr>
    </w:p>
    <w:p w:rsidR="00734947" w:rsidRPr="00734947" w:rsidRDefault="00734947" w:rsidP="009820D6">
      <w:pPr>
        <w:pStyle w:val="a3"/>
        <w:numPr>
          <w:ilvl w:val="0"/>
          <w:numId w:val="2"/>
        </w:numPr>
        <w:spacing w:line="240" w:lineRule="auto"/>
        <w:jc w:val="center"/>
        <w:rPr>
          <w:rFonts w:ascii="Times New Roman" w:hAnsi="Times New Roman" w:cs="Times New Roman"/>
          <w:b/>
          <w:sz w:val="24"/>
          <w:szCs w:val="24"/>
        </w:rPr>
      </w:pPr>
    </w:p>
    <w:p w:rsidR="007A0B4C" w:rsidRPr="00DC6C8F" w:rsidRDefault="007A0B4C" w:rsidP="00DC6C8F">
      <w:pPr>
        <w:pStyle w:val="a3"/>
        <w:spacing w:line="240" w:lineRule="auto"/>
        <w:ind w:left="1080"/>
        <w:rPr>
          <w:rFonts w:ascii="Times New Roman" w:hAnsi="Times New Roman" w:cs="Times New Roman"/>
          <w:b/>
          <w:sz w:val="24"/>
          <w:szCs w:val="24"/>
        </w:rPr>
      </w:pPr>
      <w:r w:rsidRPr="007A0B4C">
        <w:rPr>
          <w:rFonts w:ascii="Times New Roman" w:hAnsi="Times New Roman" w:cs="Times New Roman"/>
          <w:b/>
          <w:sz w:val="24"/>
          <w:szCs w:val="24"/>
        </w:rPr>
        <w:lastRenderedPageBreak/>
        <w:t>СОДЕРЖАНИЕ УЧЕБНОГО КУРСА</w:t>
      </w:r>
    </w:p>
    <w:p w:rsidR="007A0B4C" w:rsidRPr="007A0B4C" w:rsidRDefault="007A0B4C" w:rsidP="007A0B4C">
      <w:pPr>
        <w:pStyle w:val="a3"/>
        <w:spacing w:line="240" w:lineRule="auto"/>
        <w:ind w:left="0" w:firstLine="1080"/>
        <w:jc w:val="center"/>
        <w:rPr>
          <w:rFonts w:ascii="Times New Roman" w:hAnsi="Times New Roman" w:cs="Times New Roman"/>
          <w:b/>
          <w:sz w:val="24"/>
          <w:szCs w:val="24"/>
        </w:rPr>
      </w:pPr>
      <w:r w:rsidRPr="007A0B4C">
        <w:rPr>
          <w:rFonts w:ascii="Times New Roman" w:hAnsi="Times New Roman" w:cs="Times New Roman"/>
          <w:b/>
          <w:sz w:val="24"/>
          <w:szCs w:val="24"/>
        </w:rPr>
        <w:t>Раздел 1. Русский фольклор</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Малые жанры фольклора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Пословицы как воплощение житейской мудрости, отражение народного опыта. Темы пословиц. Афористичность и поучительный характер пословиц. Поговорка как образное выражение. Загадка как метафора, вид словесной игры.</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b/>
          <w:sz w:val="24"/>
          <w:szCs w:val="24"/>
        </w:rPr>
        <w:t>Сказки</w:t>
      </w:r>
      <w:r w:rsidRPr="007A0B4C">
        <w:rPr>
          <w:rFonts w:ascii="Times New Roman" w:hAnsi="Times New Roman" w:cs="Times New Roman"/>
          <w:sz w:val="24"/>
          <w:szCs w:val="24"/>
        </w:rPr>
        <w:t xml:space="preserve"> (волшебные, бытовые, о животных).</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Сказка как выражение народной мудрости и нравственных представлений народа. Виды сказок (волшебные, бытовые, сказки о животных). Противопоставление мечты и действительности, добра и зла в сказках. Положительный герой и его противники. Персонажи-животные, чудесные предметы в сказках.</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sz w:val="24"/>
          <w:szCs w:val="24"/>
        </w:rPr>
        <w:t xml:space="preserve">Былина </w:t>
      </w:r>
      <w:r w:rsidRPr="007A0B4C">
        <w:rPr>
          <w:rFonts w:ascii="Times New Roman" w:hAnsi="Times New Roman" w:cs="Times New Roman"/>
          <w:b/>
          <w:sz w:val="24"/>
          <w:szCs w:val="24"/>
        </w:rPr>
        <w:t>«Илья Муромец и Соловей-разбойник».</w:t>
      </w:r>
    </w:p>
    <w:p w:rsid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Воплощение в образе богатыря национального характера, нравственных достоинств героя. Прославление силы, мужества, справедливости, бескорыстного служения Отечеству.</w:t>
      </w:r>
    </w:p>
    <w:p w:rsidR="008539FA" w:rsidRDefault="008539FA" w:rsidP="007A0B4C">
      <w:pPr>
        <w:spacing w:line="240" w:lineRule="auto"/>
        <w:ind w:firstLine="567"/>
        <w:contextualSpacing/>
        <w:jc w:val="both"/>
        <w:rPr>
          <w:rFonts w:ascii="Times New Roman" w:hAnsi="Times New Roman" w:cs="Times New Roman"/>
          <w:sz w:val="24"/>
          <w:szCs w:val="24"/>
        </w:rPr>
      </w:pPr>
    </w:p>
    <w:p w:rsidR="008539FA" w:rsidRDefault="008539FA" w:rsidP="007A0B4C">
      <w:pPr>
        <w:spacing w:line="240" w:lineRule="auto"/>
        <w:ind w:firstLine="567"/>
        <w:contextualSpacing/>
        <w:jc w:val="both"/>
        <w:rPr>
          <w:rFonts w:ascii="Times New Roman" w:hAnsi="Times New Roman" w:cs="Times New Roman"/>
          <w:sz w:val="24"/>
          <w:szCs w:val="24"/>
        </w:rPr>
      </w:pPr>
    </w:p>
    <w:p w:rsidR="008539FA" w:rsidRDefault="008539FA" w:rsidP="007A0B4C">
      <w:pPr>
        <w:spacing w:line="240" w:lineRule="auto"/>
        <w:ind w:firstLine="567"/>
        <w:contextualSpacing/>
        <w:jc w:val="both"/>
        <w:rPr>
          <w:rFonts w:ascii="Times New Roman" w:hAnsi="Times New Roman" w:cs="Times New Roman"/>
          <w:sz w:val="24"/>
          <w:szCs w:val="24"/>
        </w:rPr>
      </w:pPr>
    </w:p>
    <w:p w:rsidR="008539FA" w:rsidRPr="007A0B4C" w:rsidRDefault="008539FA" w:rsidP="007A0B4C">
      <w:pPr>
        <w:spacing w:line="240" w:lineRule="auto"/>
        <w:ind w:firstLine="567"/>
        <w:contextualSpacing/>
        <w:jc w:val="both"/>
        <w:rPr>
          <w:rFonts w:ascii="Times New Roman" w:hAnsi="Times New Roman" w:cs="Times New Roman"/>
          <w:sz w:val="24"/>
          <w:szCs w:val="24"/>
        </w:rPr>
      </w:pPr>
    </w:p>
    <w:p w:rsidR="007A0B4C" w:rsidRPr="007A0B4C" w:rsidRDefault="007A0B4C" w:rsidP="007A0B4C">
      <w:pPr>
        <w:spacing w:line="240" w:lineRule="auto"/>
        <w:ind w:firstLine="567"/>
        <w:contextualSpacing/>
        <w:jc w:val="center"/>
        <w:rPr>
          <w:rFonts w:ascii="Times New Roman" w:hAnsi="Times New Roman" w:cs="Times New Roman"/>
          <w:b/>
          <w:sz w:val="24"/>
          <w:szCs w:val="24"/>
        </w:rPr>
      </w:pPr>
      <w:r w:rsidRPr="007A0B4C">
        <w:rPr>
          <w:rFonts w:ascii="Times New Roman" w:hAnsi="Times New Roman" w:cs="Times New Roman"/>
          <w:b/>
          <w:sz w:val="24"/>
          <w:szCs w:val="24"/>
        </w:rPr>
        <w:t>Раздел 2. Древнерусская литература</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«Слово о полку Игореве»</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«Слово…» как величайший памятник литературы Древней Руси. История открытия «Слова…». Проблема авторства. Историческая основа памятника, его сюжет. Образы русских князей. Ярославна как идеальный образ русской женщины. Образ Русской земли. Авторская позиция в «Слове…».  «Золотое слово» Святослава и основная идея произведения. Соединение языческой и христианской образности. Язык произведения. Переводы «Слова…».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b/>
          <w:i/>
          <w:sz w:val="24"/>
          <w:szCs w:val="24"/>
          <w:u w:val="single"/>
        </w:rPr>
        <w:t>«Житие Сергия Радонежского»</w:t>
      </w:r>
      <w:r w:rsidRPr="007A0B4C">
        <w:rPr>
          <w:rFonts w:ascii="Times New Roman" w:hAnsi="Times New Roman" w:cs="Times New Roman"/>
          <w:sz w:val="24"/>
          <w:szCs w:val="24"/>
        </w:rPr>
        <w:t xml:space="preserve"> (фрагменты)</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Духовный путь Сергия Радонежского. Идейное содержание произведения. Соответствие образа героя и его жизненного пути канону житийной литературы. Сочетание </w:t>
      </w:r>
      <w:proofErr w:type="gramStart"/>
      <w:r w:rsidRPr="007A0B4C">
        <w:rPr>
          <w:rFonts w:ascii="Times New Roman" w:hAnsi="Times New Roman" w:cs="Times New Roman"/>
          <w:sz w:val="24"/>
          <w:szCs w:val="24"/>
        </w:rPr>
        <w:t>исторического</w:t>
      </w:r>
      <w:proofErr w:type="gramEnd"/>
      <w:r w:rsidRPr="007A0B4C">
        <w:rPr>
          <w:rFonts w:ascii="Times New Roman" w:hAnsi="Times New Roman" w:cs="Times New Roman"/>
          <w:sz w:val="24"/>
          <w:szCs w:val="24"/>
        </w:rPr>
        <w:t>, бытового и чудесного в житии. Сила духа и святость героя. Отражение композиционных, сюжетных, стилистических особенностей житийной литературы в историческом очерке Б.К.Зайцева.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p>
    <w:p w:rsidR="007A0B4C" w:rsidRPr="007A0B4C" w:rsidRDefault="007A0B4C" w:rsidP="007A0B4C">
      <w:pPr>
        <w:spacing w:line="240" w:lineRule="auto"/>
        <w:ind w:firstLine="567"/>
        <w:contextualSpacing/>
        <w:jc w:val="center"/>
        <w:rPr>
          <w:rFonts w:ascii="Times New Roman" w:hAnsi="Times New Roman" w:cs="Times New Roman"/>
          <w:b/>
          <w:sz w:val="24"/>
          <w:szCs w:val="24"/>
        </w:rPr>
      </w:pPr>
      <w:r w:rsidRPr="007A0B4C">
        <w:rPr>
          <w:rFonts w:ascii="Times New Roman" w:hAnsi="Times New Roman" w:cs="Times New Roman"/>
          <w:b/>
          <w:sz w:val="24"/>
          <w:szCs w:val="24"/>
        </w:rPr>
        <w:t xml:space="preserve">Раздел 3. Русская литература </w:t>
      </w:r>
      <w:r w:rsidRPr="007A0B4C">
        <w:rPr>
          <w:rFonts w:ascii="Times New Roman" w:hAnsi="Times New Roman" w:cs="Times New Roman"/>
          <w:b/>
          <w:sz w:val="24"/>
          <w:szCs w:val="24"/>
          <w:lang w:val="en-US"/>
        </w:rPr>
        <w:t>XVIII</w:t>
      </w:r>
      <w:r w:rsidRPr="007A0B4C">
        <w:rPr>
          <w:rFonts w:ascii="Times New Roman" w:hAnsi="Times New Roman" w:cs="Times New Roman"/>
          <w:b/>
          <w:sz w:val="24"/>
          <w:szCs w:val="24"/>
        </w:rPr>
        <w:t xml:space="preserve"> </w:t>
      </w:r>
      <w:proofErr w:type="gramStart"/>
      <w:r w:rsidRPr="007A0B4C">
        <w:rPr>
          <w:rFonts w:ascii="Times New Roman" w:hAnsi="Times New Roman" w:cs="Times New Roman"/>
          <w:b/>
          <w:sz w:val="24"/>
          <w:szCs w:val="24"/>
        </w:rPr>
        <w:t>в</w:t>
      </w:r>
      <w:proofErr w:type="gramEnd"/>
      <w:r w:rsidRPr="007A0B4C">
        <w:rPr>
          <w:rFonts w:ascii="Times New Roman" w:hAnsi="Times New Roman" w:cs="Times New Roman"/>
          <w:b/>
          <w:sz w:val="24"/>
          <w:szCs w:val="24"/>
        </w:rPr>
        <w:t>.</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Д.И.Фонвизин</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Комедия</w:t>
      </w:r>
      <w:r w:rsidRPr="007A0B4C">
        <w:rPr>
          <w:rFonts w:ascii="Times New Roman" w:hAnsi="Times New Roman" w:cs="Times New Roman"/>
          <w:b/>
          <w:sz w:val="24"/>
          <w:szCs w:val="24"/>
        </w:rPr>
        <w:t xml:space="preserve"> «Недоросль» </w:t>
      </w:r>
      <w:r w:rsidRPr="007A0B4C">
        <w:rPr>
          <w:rFonts w:ascii="Times New Roman" w:hAnsi="Times New Roman" w:cs="Times New Roman"/>
          <w:sz w:val="24"/>
          <w:szCs w:val="24"/>
        </w:rPr>
        <w:t>(фрагменты)</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Социальная и нравственная проблематика комедии. Сатирическая направленность. Проблема воспитания, образования гражданина. «Говорящие» фамилии и имена, речевые характеристики как средства создания образов персонажей. Смысл финала комедии.</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Н.М.Карамзин</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sz w:val="24"/>
          <w:szCs w:val="24"/>
        </w:rPr>
        <w:t xml:space="preserve">Повесть </w:t>
      </w:r>
      <w:r w:rsidRPr="007A0B4C">
        <w:rPr>
          <w:rFonts w:ascii="Times New Roman" w:hAnsi="Times New Roman" w:cs="Times New Roman"/>
          <w:b/>
          <w:sz w:val="24"/>
          <w:szCs w:val="24"/>
        </w:rPr>
        <w:t>«Бедная Лиза».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Своеобразие проблематики произведения. Отражение художественных принципов сентиментализма в повести. Конфликт истинных и ложных ценностей. Изображение внутреннего мира и эмоционального состояния человека.</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Г.Р.Державин</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lastRenderedPageBreak/>
        <w:t xml:space="preserve">Стихотворение </w:t>
      </w:r>
      <w:r w:rsidRPr="007A0B4C">
        <w:rPr>
          <w:rFonts w:ascii="Times New Roman" w:hAnsi="Times New Roman" w:cs="Times New Roman"/>
          <w:b/>
          <w:sz w:val="24"/>
          <w:szCs w:val="24"/>
        </w:rPr>
        <w:t xml:space="preserve">«Памятник». </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sz w:val="24"/>
          <w:szCs w:val="24"/>
        </w:rPr>
        <w:t>Жизнеутверждающий характер поэзии Державина. Тема поэта и поэзии.</w:t>
      </w:r>
    </w:p>
    <w:p w:rsidR="007A0B4C" w:rsidRPr="007A0B4C" w:rsidRDefault="007A0B4C" w:rsidP="007A0B4C">
      <w:pPr>
        <w:spacing w:line="240" w:lineRule="auto"/>
        <w:ind w:firstLine="567"/>
        <w:contextualSpacing/>
        <w:jc w:val="center"/>
        <w:rPr>
          <w:rFonts w:ascii="Times New Roman" w:hAnsi="Times New Roman" w:cs="Times New Roman"/>
          <w:b/>
          <w:sz w:val="24"/>
          <w:szCs w:val="24"/>
        </w:rPr>
      </w:pPr>
    </w:p>
    <w:p w:rsidR="007A0B4C" w:rsidRPr="007A0B4C" w:rsidRDefault="007A0B4C" w:rsidP="007A0B4C">
      <w:pPr>
        <w:spacing w:line="240" w:lineRule="auto"/>
        <w:ind w:firstLine="567"/>
        <w:contextualSpacing/>
        <w:jc w:val="center"/>
        <w:rPr>
          <w:rFonts w:ascii="Times New Roman" w:hAnsi="Times New Roman" w:cs="Times New Roman"/>
          <w:b/>
          <w:sz w:val="24"/>
          <w:szCs w:val="24"/>
        </w:rPr>
      </w:pPr>
      <w:r w:rsidRPr="007A0B4C">
        <w:rPr>
          <w:rFonts w:ascii="Times New Roman" w:hAnsi="Times New Roman" w:cs="Times New Roman"/>
          <w:b/>
          <w:sz w:val="24"/>
          <w:szCs w:val="24"/>
        </w:rPr>
        <w:t>Раздел 4. Русская литература</w:t>
      </w:r>
      <w:r w:rsidRPr="007A0B4C">
        <w:rPr>
          <w:rFonts w:ascii="Times New Roman" w:hAnsi="Times New Roman" w:cs="Times New Roman"/>
          <w:b/>
          <w:sz w:val="24"/>
          <w:szCs w:val="24"/>
          <w:lang w:val="en-US"/>
        </w:rPr>
        <w:t>XIX</w:t>
      </w:r>
      <w:r w:rsidRPr="007A0B4C">
        <w:rPr>
          <w:rFonts w:ascii="Times New Roman" w:hAnsi="Times New Roman" w:cs="Times New Roman"/>
          <w:b/>
          <w:sz w:val="24"/>
          <w:szCs w:val="24"/>
        </w:rPr>
        <w:t xml:space="preserve"> </w:t>
      </w:r>
      <w:proofErr w:type="gramStart"/>
      <w:r w:rsidRPr="007A0B4C">
        <w:rPr>
          <w:rFonts w:ascii="Times New Roman" w:hAnsi="Times New Roman" w:cs="Times New Roman"/>
          <w:b/>
          <w:sz w:val="24"/>
          <w:szCs w:val="24"/>
        </w:rPr>
        <w:t>в</w:t>
      </w:r>
      <w:proofErr w:type="gramEnd"/>
      <w:r w:rsidRPr="007A0B4C">
        <w:rPr>
          <w:rFonts w:ascii="Times New Roman" w:hAnsi="Times New Roman" w:cs="Times New Roman"/>
          <w:b/>
          <w:sz w:val="24"/>
          <w:szCs w:val="24"/>
        </w:rPr>
        <w:t>.</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И.А.Крылов</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sz w:val="24"/>
          <w:szCs w:val="24"/>
        </w:rPr>
        <w:t>Басни</w:t>
      </w:r>
      <w:r w:rsidRPr="007A0B4C">
        <w:rPr>
          <w:rFonts w:ascii="Times New Roman" w:hAnsi="Times New Roman" w:cs="Times New Roman"/>
          <w:b/>
          <w:sz w:val="24"/>
          <w:szCs w:val="24"/>
        </w:rPr>
        <w:t xml:space="preserve"> «Волк и Ягненок», «Свинья под Дубом», «Волк на псарне».</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Жанр басни, история его развития. Образы животных в басне. Аллегория как средство раскрытия определенных качеств человека. Выражение народной мудрости в баснях Крылова. Поучительный характер басен. Мораль в басне, формы ее воплощения. Своеобразие языка басен Крылова.</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В.А.Жуковский</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sz w:val="24"/>
          <w:szCs w:val="24"/>
        </w:rPr>
        <w:t xml:space="preserve">Баллада </w:t>
      </w:r>
      <w:r w:rsidRPr="007A0B4C">
        <w:rPr>
          <w:rFonts w:ascii="Times New Roman" w:hAnsi="Times New Roman" w:cs="Times New Roman"/>
          <w:b/>
          <w:sz w:val="24"/>
          <w:szCs w:val="24"/>
        </w:rPr>
        <w:t>«Светлана».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Жанр баллады в творчестве Жуковского. Источники сюжета баллады «Светлана». Образ Светланы и средства его создания. Национальные черты в образе героини. Своеобразие сюжета. Фантастика, </w:t>
      </w:r>
      <w:proofErr w:type="gramStart"/>
      <w:r w:rsidRPr="007A0B4C">
        <w:rPr>
          <w:rFonts w:ascii="Times New Roman" w:hAnsi="Times New Roman" w:cs="Times New Roman"/>
          <w:sz w:val="24"/>
          <w:szCs w:val="24"/>
        </w:rPr>
        <w:t>народно-поэтические</w:t>
      </w:r>
      <w:proofErr w:type="gramEnd"/>
      <w:r w:rsidRPr="007A0B4C">
        <w:rPr>
          <w:rFonts w:ascii="Times New Roman" w:hAnsi="Times New Roman" w:cs="Times New Roman"/>
          <w:sz w:val="24"/>
          <w:szCs w:val="24"/>
        </w:rPr>
        <w:t xml:space="preserve"> традиции, атмосфера тайны, пейзаж. Мотив дороги и смерти. Мотив смирения и темы веры как залога торжества света над тьмой. Своеобразие финала баллады. Баллады западноевропейских поэтов в переводах Жуковского.</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sz w:val="24"/>
          <w:szCs w:val="24"/>
        </w:rPr>
        <w:t xml:space="preserve">Стихотворение </w:t>
      </w:r>
      <w:r w:rsidRPr="007A0B4C">
        <w:rPr>
          <w:rFonts w:ascii="Times New Roman" w:hAnsi="Times New Roman" w:cs="Times New Roman"/>
          <w:b/>
          <w:sz w:val="24"/>
          <w:szCs w:val="24"/>
        </w:rPr>
        <w:t>«Море», «Невыразимое».</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Основные темы и образы поэзии Жуковского. Лирический герой романтической поэзии и его восприятие мира. Тема поэтического вдохновения. Отношение романтика к слову. Романтический образ моря. Своеобразие поэтического языка Жуковского.</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А.С.Грибоедов</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sz w:val="24"/>
          <w:szCs w:val="24"/>
        </w:rPr>
        <w:t xml:space="preserve">Комедия </w:t>
      </w:r>
      <w:r w:rsidRPr="007A0B4C">
        <w:rPr>
          <w:rFonts w:ascii="Times New Roman" w:hAnsi="Times New Roman" w:cs="Times New Roman"/>
          <w:b/>
          <w:sz w:val="24"/>
          <w:szCs w:val="24"/>
        </w:rPr>
        <w:t>«Горе от ума».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История создания, публикации и первых постановок комедии. Прототипы. Смысл названия и проблема ума в пьесе. Особенности развития комедийной интриги. Своеобразие конфликта. Система образов. Чацкий как необычный резонер, предшественник «странного человека» в русской литературе. Своеобразие любовной интриги. Образ фамусовской Москвы. Художественная функция внесценических персонажей. Образность и афористичность языка. Мастерство драматурга в создании речевых характеристик действующих лиц. </w:t>
      </w:r>
      <w:proofErr w:type="gramStart"/>
      <w:r w:rsidRPr="007A0B4C">
        <w:rPr>
          <w:rFonts w:ascii="Times New Roman" w:hAnsi="Times New Roman" w:cs="Times New Roman"/>
          <w:sz w:val="24"/>
          <w:szCs w:val="24"/>
        </w:rPr>
        <w:t>Конкретно-историческое</w:t>
      </w:r>
      <w:proofErr w:type="gramEnd"/>
      <w:r w:rsidRPr="007A0B4C">
        <w:rPr>
          <w:rFonts w:ascii="Times New Roman" w:hAnsi="Times New Roman" w:cs="Times New Roman"/>
          <w:sz w:val="24"/>
          <w:szCs w:val="24"/>
        </w:rPr>
        <w:t xml:space="preserve"> и общечеловеческое в произведении. Необычность развязки, смысл финала комедии. Критика о пьесе Грибоедова.</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А.С.Пушкин</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proofErr w:type="gramStart"/>
      <w:r w:rsidRPr="007A0B4C">
        <w:rPr>
          <w:rFonts w:ascii="Times New Roman" w:hAnsi="Times New Roman" w:cs="Times New Roman"/>
          <w:sz w:val="24"/>
          <w:szCs w:val="24"/>
        </w:rPr>
        <w:t>Стихотворения «Няне», «И.И.Пущину», «Зимнее утро», «Зимний вечер», «К***», «Я помню чудное мгновенье…», «Анчар», «Туча», «19 октября» («Роняет лес багряный свой убор…»), «К Чаадаеву», «К морю», «Пророк», «На холмах Грузии лежит ночная мгла…», «Я вас любил: любовь еще, быть может…», «Бесы», «Я памятник себе воздвиг нерукотворный…», «Осень», «Два чувства дивно близки нам…».</w:t>
      </w:r>
      <w:proofErr w:type="gramEnd"/>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Многообразие тем, жанров, мотивов лирики Пушкина. Мотивы дружбы, прочного союза друзей. Одухотворенность и чистота чувства любви. Слияние личных, философских и гражданских мотивов в лирике поэта.  Единение красоты природы, красоты человека, красоты жизни в пейзажной лирике. Размышления поэта о скоротечности человеческого бытия. Тема поэта и поэзии. Вдохновение как особое состояние поэта. Философская глубина, религиозно-нравственные мотивы поздней лирики Пушкина. Особенности ритмики, метрики, строфики пушкинских стихотворений. Библейские и античные образы в поэзии Пушкина. Традиции классицизма, романтические образы и мотивы, реалистические тенденции в лирике поэта. Образы, мотивы, художественные средства русской народной поэзии в творчестве Пушкина. Образ Пушкина в русской поэзии </w:t>
      </w:r>
      <w:r w:rsidRPr="007A0B4C">
        <w:rPr>
          <w:rFonts w:ascii="Times New Roman" w:hAnsi="Times New Roman" w:cs="Times New Roman"/>
          <w:sz w:val="24"/>
          <w:szCs w:val="24"/>
          <w:lang w:val="en-US"/>
        </w:rPr>
        <w:t>XIX</w:t>
      </w:r>
      <w:r w:rsidRPr="007A0B4C">
        <w:rPr>
          <w:rFonts w:ascii="Times New Roman" w:hAnsi="Times New Roman" w:cs="Times New Roman"/>
          <w:sz w:val="24"/>
          <w:szCs w:val="24"/>
        </w:rPr>
        <w:t xml:space="preserve"> – </w:t>
      </w:r>
      <w:r w:rsidRPr="007A0B4C">
        <w:rPr>
          <w:rFonts w:ascii="Times New Roman" w:hAnsi="Times New Roman" w:cs="Times New Roman"/>
          <w:sz w:val="24"/>
          <w:szCs w:val="24"/>
          <w:lang w:val="en-US"/>
        </w:rPr>
        <w:t>XX</w:t>
      </w:r>
      <w:r w:rsidRPr="007A0B4C">
        <w:rPr>
          <w:rFonts w:ascii="Times New Roman" w:hAnsi="Times New Roman" w:cs="Times New Roman"/>
          <w:sz w:val="24"/>
          <w:szCs w:val="24"/>
        </w:rPr>
        <w:t xml:space="preserve"> вв.</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sz w:val="24"/>
          <w:szCs w:val="24"/>
        </w:rPr>
        <w:t xml:space="preserve">Баллада </w:t>
      </w:r>
      <w:r w:rsidRPr="007A0B4C">
        <w:rPr>
          <w:rFonts w:ascii="Times New Roman" w:hAnsi="Times New Roman" w:cs="Times New Roman"/>
          <w:b/>
          <w:sz w:val="24"/>
          <w:szCs w:val="24"/>
        </w:rPr>
        <w:t>«Песнь о вещем Олеге».</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Интерес Пушкина к истории России. Летописный источник «Песни о вещем Олеге». «Традиции народной поэзии в создании образов «Песни…». Смысл противопоставления образов Олега и кудесника. Особенности композиции произведения. Признаки жанра баллады в «Песни …». Художественные средства произведения, позволившие воссоздать атмосферу Древней Руси.</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sz w:val="24"/>
          <w:szCs w:val="24"/>
        </w:rPr>
        <w:lastRenderedPageBreak/>
        <w:t xml:space="preserve">Роман </w:t>
      </w:r>
      <w:r w:rsidRPr="007A0B4C">
        <w:rPr>
          <w:rFonts w:ascii="Times New Roman" w:hAnsi="Times New Roman" w:cs="Times New Roman"/>
          <w:b/>
          <w:sz w:val="24"/>
          <w:szCs w:val="24"/>
        </w:rPr>
        <w:t>«Дубровский».</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История создания произведения. Картины жизни русского поместного дворянства. Образы Дубровского и Троекурова. Противостояние человеческих чувств и социальных обстоятельств в романе. Нравственная проблематика произведения. Образы крепостных. Изображение крестьянского бунта. Образ благородного разбойника Владимира Дубровского. Традиции приключенческого романа в произведении Пушкина. Романтический характер истории любви Маши и Владимира. Средства выражения авторского отношения к героям романа.</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sz w:val="24"/>
          <w:szCs w:val="24"/>
        </w:rPr>
        <w:t xml:space="preserve">Роман </w:t>
      </w:r>
      <w:r w:rsidRPr="007A0B4C">
        <w:rPr>
          <w:rFonts w:ascii="Times New Roman" w:hAnsi="Times New Roman" w:cs="Times New Roman"/>
          <w:b/>
          <w:sz w:val="24"/>
          <w:szCs w:val="24"/>
        </w:rPr>
        <w:t>«Капитанская дочка».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История создания романа. Историческое исследование «Истории Пугачева» и роман «Капитанская дочка». Пугачев в историческом труде и в романе. Форма семейных записок как выражение частного взгляда на отечественную историю. Изображение исторических деятелей на страницах романа (Пугачев, Екатерина </w:t>
      </w:r>
      <w:r w:rsidRPr="007A0B4C">
        <w:rPr>
          <w:rFonts w:ascii="Times New Roman" w:hAnsi="Times New Roman" w:cs="Times New Roman"/>
          <w:sz w:val="24"/>
          <w:szCs w:val="24"/>
          <w:lang w:val="en-US"/>
        </w:rPr>
        <w:t>II</w:t>
      </w:r>
      <w:r w:rsidRPr="007A0B4C">
        <w:rPr>
          <w:rFonts w:ascii="Times New Roman" w:hAnsi="Times New Roman" w:cs="Times New Roman"/>
          <w:sz w:val="24"/>
          <w:szCs w:val="24"/>
        </w:rPr>
        <w:t>). Главные герои романа. Становление, развитие характера, личности Петра Гринева. Значение образа Савельича. Нравственная красота Маши Мироновой. Образ антигероя Швабрина. Проблемы долга, чести, милосердия, нравственного выбора. Портрет и пейзаж в романе. Художественная функция народных песен, сказок, пословиц и поговорок. Роль эпиграфов в романе. Название и идейный смысл произведения.</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Повесть </w:t>
      </w:r>
      <w:r w:rsidRPr="007A0B4C">
        <w:rPr>
          <w:rFonts w:ascii="Times New Roman" w:hAnsi="Times New Roman" w:cs="Times New Roman"/>
          <w:b/>
          <w:sz w:val="24"/>
          <w:szCs w:val="24"/>
        </w:rPr>
        <w:t>«Станционный смотритель».</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Цикл «Повести Белкина». Повествование от лица вымышленного героя как художественный прием. Отношение рассказчика к героям повести и формы его выражения. Образ рассказчика. Судьба Дуни и притча о блудном сыне. Изображение «маленького человека», его положение в обществе. </w:t>
      </w:r>
      <w:proofErr w:type="gramStart"/>
      <w:r w:rsidRPr="007A0B4C">
        <w:rPr>
          <w:rFonts w:ascii="Times New Roman" w:hAnsi="Times New Roman" w:cs="Times New Roman"/>
          <w:sz w:val="24"/>
          <w:szCs w:val="24"/>
        </w:rPr>
        <w:t>Трагическое</w:t>
      </w:r>
      <w:proofErr w:type="gramEnd"/>
      <w:r w:rsidRPr="007A0B4C">
        <w:rPr>
          <w:rFonts w:ascii="Times New Roman" w:hAnsi="Times New Roman" w:cs="Times New Roman"/>
          <w:sz w:val="24"/>
          <w:szCs w:val="24"/>
        </w:rPr>
        <w:t xml:space="preserve"> и гуманистическое в повести.</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sz w:val="24"/>
          <w:szCs w:val="24"/>
        </w:rPr>
        <w:t xml:space="preserve">Роман в стихах </w:t>
      </w:r>
      <w:r w:rsidRPr="007A0B4C">
        <w:rPr>
          <w:rFonts w:ascii="Times New Roman" w:hAnsi="Times New Roman" w:cs="Times New Roman"/>
          <w:b/>
          <w:sz w:val="24"/>
          <w:szCs w:val="24"/>
        </w:rPr>
        <w:t>«Евгений Онегин».</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Замысел романа и его эволюция в процессе создания произведения. Особенности жанра и композиции «Свободного романа». Единство лирического и эпического начал. Автор как идейно-композиционный и лирический центр романа. Сюжетные линии произведения и темы лирических отступлений. Автор и его герои. Образ читателя в романе. Образ Онегина, его развитие</w:t>
      </w:r>
      <w:proofErr w:type="gramStart"/>
      <w:r w:rsidRPr="007A0B4C">
        <w:rPr>
          <w:rFonts w:ascii="Times New Roman" w:hAnsi="Times New Roman" w:cs="Times New Roman"/>
          <w:sz w:val="24"/>
          <w:szCs w:val="24"/>
        </w:rPr>
        <w:t>.Т</w:t>
      </w:r>
      <w:proofErr w:type="gramEnd"/>
      <w:r w:rsidRPr="007A0B4C">
        <w:rPr>
          <w:rFonts w:ascii="Times New Roman" w:hAnsi="Times New Roman" w:cs="Times New Roman"/>
          <w:sz w:val="24"/>
          <w:szCs w:val="24"/>
        </w:rPr>
        <w:t xml:space="preserve">ипическое и индивидуальное в образах Онегина и Ленского. Татьяна как «милый» идеал» автора. Художественная функция эпиграфов, посвящений, снов и писем романа. Картины жизни русского общества: жизнь столиц и мир русской деревни. Картины родной природы. «Онегинская строфа». Особенности языка, органичное сочетание высокой поэтической речи и дружеского разговора, упоминания имен богов и героев античной мифологии и использование просторечной лексики. Реализм </w:t>
      </w:r>
      <w:proofErr w:type="gramStart"/>
      <w:r w:rsidRPr="007A0B4C">
        <w:rPr>
          <w:rFonts w:ascii="Times New Roman" w:hAnsi="Times New Roman" w:cs="Times New Roman"/>
          <w:sz w:val="24"/>
          <w:szCs w:val="24"/>
        </w:rPr>
        <w:t>пушкинского</w:t>
      </w:r>
      <w:proofErr w:type="gramEnd"/>
      <w:r w:rsidRPr="007A0B4C">
        <w:rPr>
          <w:rFonts w:ascii="Times New Roman" w:hAnsi="Times New Roman" w:cs="Times New Roman"/>
          <w:sz w:val="24"/>
          <w:szCs w:val="24"/>
        </w:rPr>
        <w:t xml:space="preserve"> роман в стихах. «Евгений Онегин» в русской критике.</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sz w:val="24"/>
          <w:szCs w:val="24"/>
        </w:rPr>
        <w:t xml:space="preserve">Трагедия </w:t>
      </w:r>
      <w:r w:rsidRPr="007A0B4C">
        <w:rPr>
          <w:rFonts w:ascii="Times New Roman" w:hAnsi="Times New Roman" w:cs="Times New Roman"/>
          <w:b/>
          <w:sz w:val="24"/>
          <w:szCs w:val="24"/>
        </w:rPr>
        <w:t>«Моцарт и Сальери».</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Цикл маленьких трагедий-пьес о сильных личностях и нравственном законе. Проблема «гения и злодейства». Образы Моцарта и Сальери. Два типа мировосприятия, выраженные в образах главных героев трагедии. Образ слепого скрипача и его роль в развитии сюжета. Образ «черного человека». Сценическая и кинематографическая судьба трагедии.</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М.Ю.Лермонтов</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proofErr w:type="gramStart"/>
      <w:r w:rsidRPr="007A0B4C">
        <w:rPr>
          <w:rFonts w:ascii="Times New Roman" w:hAnsi="Times New Roman" w:cs="Times New Roman"/>
          <w:sz w:val="24"/>
          <w:szCs w:val="24"/>
        </w:rPr>
        <w:t>Стихотворения «Парус», «Листок», «Тучи», «Смерть Поэта», «Когда волнуется желтеющая нива…», «Дума», «Поэт» («Отделкой золотой блистает мой кинжал…»), «Молитва» («В минуту жизни трудную…»), «И скучно и грустно», «Нет, не тебя так пылко я люблю…», «Родина», «Пророк», «На севере диком стоит одиноко…», «Ангел», «Три пальмы».</w:t>
      </w:r>
      <w:proofErr w:type="gramEnd"/>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Основные мотивы, образы и настроения поэзии Лермонтова. Чувство трагического одиночества. Любовь как страсть, приносящая страдания. Чистота и красота поэзии как заповедные святыни сердца. «Звуки небес» и «скучные песни земли». Трагическая судьба поэта и человека в бездуховном мире. Своеобразие художественного мира поэзии Лермонтова. Характер лирического героя лермонтовской поэзии. Тема Родины, поэта и поэзии. Романтизм и реализм в лирике поэта.</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sz w:val="24"/>
          <w:szCs w:val="24"/>
        </w:rPr>
        <w:t xml:space="preserve">Стихотворение </w:t>
      </w:r>
      <w:r w:rsidRPr="007A0B4C">
        <w:rPr>
          <w:rFonts w:ascii="Times New Roman" w:hAnsi="Times New Roman" w:cs="Times New Roman"/>
          <w:b/>
          <w:sz w:val="24"/>
          <w:szCs w:val="24"/>
        </w:rPr>
        <w:t>«Бородино».</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lastRenderedPageBreak/>
        <w:t>Историческая основа стихотворения. Изображение исторического события. Образ рядового участника сражения. Мастерство Лермонтова в создании батальных сцен. Сочетание разговорных интонаций с высоким патриотическим пафосом стихотворения.</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sz w:val="24"/>
          <w:szCs w:val="24"/>
        </w:rPr>
        <w:t xml:space="preserve">Поэма </w:t>
      </w:r>
      <w:r w:rsidRPr="007A0B4C">
        <w:rPr>
          <w:rFonts w:ascii="Times New Roman" w:hAnsi="Times New Roman" w:cs="Times New Roman"/>
          <w:b/>
          <w:sz w:val="24"/>
          <w:szCs w:val="24"/>
        </w:rPr>
        <w:t>«</w:t>
      </w:r>
      <w:proofErr w:type="gramStart"/>
      <w:r w:rsidRPr="007A0B4C">
        <w:rPr>
          <w:rFonts w:ascii="Times New Roman" w:hAnsi="Times New Roman" w:cs="Times New Roman"/>
          <w:b/>
          <w:sz w:val="24"/>
          <w:szCs w:val="24"/>
        </w:rPr>
        <w:t>Песня про царя</w:t>
      </w:r>
      <w:proofErr w:type="gramEnd"/>
      <w:r w:rsidRPr="007A0B4C">
        <w:rPr>
          <w:rFonts w:ascii="Times New Roman" w:hAnsi="Times New Roman" w:cs="Times New Roman"/>
          <w:b/>
          <w:sz w:val="24"/>
          <w:szCs w:val="24"/>
        </w:rPr>
        <w:t xml:space="preserve"> Ивана Васильевича, молодого опричника и удалого купца Калашникова».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Поэма об историческом прошлом Руси. Картины быта </w:t>
      </w:r>
      <w:r w:rsidRPr="007A0B4C">
        <w:rPr>
          <w:rFonts w:ascii="Times New Roman" w:hAnsi="Times New Roman" w:cs="Times New Roman"/>
          <w:sz w:val="24"/>
          <w:szCs w:val="24"/>
          <w:lang w:val="en-US"/>
        </w:rPr>
        <w:t>XVI</w:t>
      </w:r>
      <w:r w:rsidRPr="007A0B4C">
        <w:rPr>
          <w:rFonts w:ascii="Times New Roman" w:hAnsi="Times New Roman" w:cs="Times New Roman"/>
          <w:sz w:val="24"/>
          <w:szCs w:val="24"/>
        </w:rPr>
        <w:t xml:space="preserve"> в., их значение для понимания характеров и идеи поэмы. Смысл столкновения Калашникова с Кирибеевичем и Иваном Грозным. Образ Ивана Грозного и тема несправедливой власти. Защита Калашниковым человеческого достоинства. Авторская позиция в поэме. Связь поэмы с художественными традициями устного народного творчества. Сопоставление зачина поэмы и ее концовки. Образы гусляров. Язык и стих поэмы.</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sz w:val="24"/>
          <w:szCs w:val="24"/>
        </w:rPr>
        <w:t xml:space="preserve">Поэма </w:t>
      </w:r>
      <w:r w:rsidRPr="007A0B4C">
        <w:rPr>
          <w:rFonts w:ascii="Times New Roman" w:hAnsi="Times New Roman" w:cs="Times New Roman"/>
          <w:b/>
          <w:sz w:val="24"/>
          <w:szCs w:val="24"/>
        </w:rPr>
        <w:t>«Мцыри».</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«Мцыри» как романтическая поэма. Романтический герой. Смысл человеческой жизни для Мцыри и для монаха. Трагическое противопоставление человека и обстоятельств. Особенности композиции поэмы. Исповедь героя как композиционный центр поэмы. Эпиграф и сюжет поэмы. Образы монастыря и окружающей природы, смысл их противопоставления. Портрет и речь героя как средства выражения авторского отношения. Смысл финала поэмы.</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sz w:val="24"/>
          <w:szCs w:val="24"/>
        </w:rPr>
        <w:t xml:space="preserve">Роман </w:t>
      </w:r>
      <w:r w:rsidRPr="007A0B4C">
        <w:rPr>
          <w:rFonts w:ascii="Times New Roman" w:hAnsi="Times New Roman" w:cs="Times New Roman"/>
          <w:b/>
          <w:sz w:val="24"/>
          <w:szCs w:val="24"/>
        </w:rPr>
        <w:t>«Герой нашего времени».</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«Герой нашего времени» как первый психологический роман в русской литературе. Нравственно-философская проблематика произведения. Жанровое своеобразие романа. Особенности композиции романа, ее роль в раскрытии характера Печорина. Особенности повествования. Особое внимание к внутренней жизни человека, его мыслям, чувствам, переживаниям, самоанализу, рефлексии. Портретные и пейзажные описания как средства раскрытия психологии личности. Главный герой и второстепенные персонажи произведения. Любовь и игра в любовь в жизни Печорина. Смысл финала романа. Черты романтизма и реализма в романе. Печорин и Онегин. Роман «Герой нашего времени» в русской критике.</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Н.В.Гоголь</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sz w:val="24"/>
          <w:szCs w:val="24"/>
        </w:rPr>
        <w:t>Повесть</w:t>
      </w:r>
      <w:r w:rsidRPr="007A0B4C">
        <w:rPr>
          <w:rFonts w:ascii="Times New Roman" w:hAnsi="Times New Roman" w:cs="Times New Roman"/>
          <w:b/>
          <w:sz w:val="24"/>
          <w:szCs w:val="24"/>
        </w:rPr>
        <w:t xml:space="preserve"> «Ночь перед Рождеством».</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Поэтизация картин народной жизни (праздники, обряды, гулянья). Герои повести. Кузнец Вакула и его невеста Оксана. Фольклорные традиции в создании образов. Изображение конфликтов темных и светлых сил. </w:t>
      </w:r>
      <w:proofErr w:type="gramStart"/>
      <w:r w:rsidRPr="007A0B4C">
        <w:rPr>
          <w:rFonts w:ascii="Times New Roman" w:hAnsi="Times New Roman" w:cs="Times New Roman"/>
          <w:sz w:val="24"/>
          <w:szCs w:val="24"/>
        </w:rPr>
        <w:t>Реальное</w:t>
      </w:r>
      <w:proofErr w:type="gramEnd"/>
      <w:r w:rsidRPr="007A0B4C">
        <w:rPr>
          <w:rFonts w:ascii="Times New Roman" w:hAnsi="Times New Roman" w:cs="Times New Roman"/>
          <w:sz w:val="24"/>
          <w:szCs w:val="24"/>
        </w:rPr>
        <w:t xml:space="preserve"> и фантастическое в произведении. Сказочный характер фантастики. Описания украинского села и Петербурга. Характер повествования. Сочетание юмора и лиризма.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Повесть </w:t>
      </w:r>
      <w:r w:rsidRPr="007A0B4C">
        <w:rPr>
          <w:rFonts w:ascii="Times New Roman" w:hAnsi="Times New Roman" w:cs="Times New Roman"/>
          <w:b/>
          <w:sz w:val="24"/>
          <w:szCs w:val="24"/>
        </w:rPr>
        <w:t>«Тарас Бульба».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Эпическое величие мира и героический размах жизни в повести Гоголя. Прославление высокого строя народной вольницы, боевого товарищества, самоотверженности и героизма. Единоверие, честь, патриотизм как основные идеалы запорожцев. Герои Гоголя и былинные богатыри. Тарас и его сыновья. Принцип контраста в создании образов братьев, противопоставления в портретном описании, речевой характеристике. Трагизм конфликта отца и сына (Тарас иАндрий). Борьба долга и чувства в душах героев. Роль детали в раскрытии характеров героев. Смысл финала повести.</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sz w:val="24"/>
          <w:szCs w:val="24"/>
        </w:rPr>
        <w:t xml:space="preserve">Повесть </w:t>
      </w:r>
      <w:r w:rsidRPr="007A0B4C">
        <w:rPr>
          <w:rFonts w:ascii="Times New Roman" w:hAnsi="Times New Roman" w:cs="Times New Roman"/>
          <w:b/>
          <w:sz w:val="24"/>
          <w:szCs w:val="24"/>
        </w:rPr>
        <w:t>«Шинель».</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Развитие образа «маленького человека» в русской литературе. Потеря Акакием Акакиевичем Башмачкиным лица (одиночество, косноязычие). Шинель как последняя надежда согреться в холодном, неуютном мире, тщетность этой мечты. Петербург как символ вечного холода, отчужденности, бездушия. Роль фантастики в идейном замысле произведения. Гуманистический пафос повести.</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sz w:val="24"/>
          <w:szCs w:val="24"/>
        </w:rPr>
        <w:t xml:space="preserve">Комедия </w:t>
      </w:r>
      <w:r w:rsidRPr="007A0B4C">
        <w:rPr>
          <w:rFonts w:ascii="Times New Roman" w:hAnsi="Times New Roman" w:cs="Times New Roman"/>
          <w:b/>
          <w:sz w:val="24"/>
          <w:szCs w:val="24"/>
        </w:rPr>
        <w:t>«Ревизор».</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История создания комед</w:t>
      </w:r>
      <w:proofErr w:type="gramStart"/>
      <w:r w:rsidRPr="007A0B4C">
        <w:rPr>
          <w:rFonts w:ascii="Times New Roman" w:hAnsi="Times New Roman" w:cs="Times New Roman"/>
          <w:sz w:val="24"/>
          <w:szCs w:val="24"/>
        </w:rPr>
        <w:t>ии и ее</w:t>
      </w:r>
      <w:proofErr w:type="gramEnd"/>
      <w:r w:rsidRPr="007A0B4C">
        <w:rPr>
          <w:rFonts w:ascii="Times New Roman" w:hAnsi="Times New Roman" w:cs="Times New Roman"/>
          <w:sz w:val="24"/>
          <w:szCs w:val="24"/>
        </w:rPr>
        <w:t xml:space="preserve"> сценическая судьба. Поворот русской драматургии к социальной теме. Русское чиновничество в сатирическом изображении: разоблачение пошлости, угодливости, чинопочитания, беспринципности, взяточничества и казнокрадства, лживости. Основной конфликт комедии и стадии его развития. Особенности завязки, развития действия, кульминации и развязки. Новизна финала (немая сцена). Образ типичного уездного города. Городничий и чиновники. Женские образы в комедии. Образ Хлестакова. </w:t>
      </w:r>
      <w:proofErr w:type="gramStart"/>
      <w:r w:rsidRPr="007A0B4C">
        <w:rPr>
          <w:rFonts w:ascii="Times New Roman" w:hAnsi="Times New Roman" w:cs="Times New Roman"/>
          <w:sz w:val="24"/>
          <w:szCs w:val="24"/>
        </w:rPr>
        <w:t>Хлестаковщина</w:t>
      </w:r>
      <w:proofErr w:type="gramEnd"/>
      <w:r w:rsidRPr="007A0B4C">
        <w:rPr>
          <w:rFonts w:ascii="Times New Roman" w:hAnsi="Times New Roman" w:cs="Times New Roman"/>
          <w:sz w:val="24"/>
          <w:szCs w:val="24"/>
        </w:rPr>
        <w:t xml:space="preserve"> как </w:t>
      </w:r>
      <w:r w:rsidRPr="007A0B4C">
        <w:rPr>
          <w:rFonts w:ascii="Times New Roman" w:hAnsi="Times New Roman" w:cs="Times New Roman"/>
          <w:sz w:val="24"/>
          <w:szCs w:val="24"/>
        </w:rPr>
        <w:lastRenderedPageBreak/>
        <w:t>общественное явление. Мастерство драматурга в создании речевых характеристик. Ремарки как форма выражения авторской позиции. Гоголь о комедии.</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sz w:val="24"/>
          <w:szCs w:val="24"/>
        </w:rPr>
        <w:t xml:space="preserve">Поэма </w:t>
      </w:r>
      <w:r w:rsidRPr="007A0B4C">
        <w:rPr>
          <w:rFonts w:ascii="Times New Roman" w:hAnsi="Times New Roman" w:cs="Times New Roman"/>
          <w:b/>
          <w:sz w:val="24"/>
          <w:szCs w:val="24"/>
        </w:rPr>
        <w:t>«Мертвые души».</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История создания. Смысл названия поэмы. Система образов. Чичиков как «приобретатель», новый герой эпохи. Поэма о России. Жанровое своеобразие произведения, его связь с «Божественной комедией» Данте, плутовским романом, романом-путешествием. Причины незавершенности поэмы. Авторские лирические отступления в поэме, их тематика и идейный смысл. Чичиков в системе образов поэмы. Образы помещиков  и чиновников, художественные средства и приемы их создания, образы крестьян. Образ Руси. Эволюция образа автора от сатирика к проповеднику и пророку. Своеобразие гоголевского реализма. Поэма «Мертвые души» в русской критике.</w:t>
      </w:r>
    </w:p>
    <w:p w:rsidR="007A0B4C" w:rsidRPr="007A0B4C" w:rsidRDefault="007A0B4C" w:rsidP="007A0B4C">
      <w:pPr>
        <w:spacing w:line="240" w:lineRule="auto"/>
        <w:ind w:firstLine="567"/>
        <w:contextualSpacing/>
        <w:jc w:val="center"/>
        <w:rPr>
          <w:rFonts w:ascii="Times New Roman" w:hAnsi="Times New Roman" w:cs="Times New Roman"/>
          <w:b/>
          <w:sz w:val="24"/>
          <w:szCs w:val="24"/>
        </w:rPr>
      </w:pPr>
      <w:r w:rsidRPr="007A0B4C">
        <w:rPr>
          <w:rFonts w:ascii="Times New Roman" w:hAnsi="Times New Roman" w:cs="Times New Roman"/>
          <w:b/>
          <w:sz w:val="24"/>
          <w:szCs w:val="24"/>
        </w:rPr>
        <w:t xml:space="preserve">Раздел 5. Русская литература </w:t>
      </w:r>
      <w:r w:rsidRPr="007A0B4C">
        <w:rPr>
          <w:rFonts w:ascii="Times New Roman" w:hAnsi="Times New Roman" w:cs="Times New Roman"/>
          <w:b/>
          <w:sz w:val="24"/>
          <w:szCs w:val="24"/>
          <w:lang w:val="en-US"/>
        </w:rPr>
        <w:t>XIX</w:t>
      </w:r>
      <w:r w:rsidRPr="007A0B4C">
        <w:rPr>
          <w:rFonts w:ascii="Times New Roman" w:hAnsi="Times New Roman" w:cs="Times New Roman"/>
          <w:b/>
          <w:sz w:val="24"/>
          <w:szCs w:val="24"/>
        </w:rPr>
        <w:t xml:space="preserve"> </w:t>
      </w:r>
      <w:proofErr w:type="gramStart"/>
      <w:r w:rsidRPr="007A0B4C">
        <w:rPr>
          <w:rFonts w:ascii="Times New Roman" w:hAnsi="Times New Roman" w:cs="Times New Roman"/>
          <w:b/>
          <w:sz w:val="24"/>
          <w:szCs w:val="24"/>
        </w:rPr>
        <w:t>в</w:t>
      </w:r>
      <w:proofErr w:type="gramEnd"/>
      <w:r w:rsidRPr="007A0B4C">
        <w:rPr>
          <w:rFonts w:ascii="Times New Roman" w:hAnsi="Times New Roman" w:cs="Times New Roman"/>
          <w:b/>
          <w:sz w:val="24"/>
          <w:szCs w:val="24"/>
        </w:rPr>
        <w:t>.</w:t>
      </w:r>
    </w:p>
    <w:p w:rsidR="007A0B4C" w:rsidRPr="007A0B4C" w:rsidRDefault="007A0B4C" w:rsidP="007A0B4C">
      <w:pPr>
        <w:spacing w:line="240" w:lineRule="auto"/>
        <w:ind w:firstLine="567"/>
        <w:contextualSpacing/>
        <w:jc w:val="center"/>
        <w:rPr>
          <w:rFonts w:ascii="Times New Roman" w:hAnsi="Times New Roman" w:cs="Times New Roman"/>
          <w:b/>
          <w:sz w:val="24"/>
          <w:szCs w:val="24"/>
        </w:rPr>
      </w:pPr>
      <w:r w:rsidRPr="007A0B4C">
        <w:rPr>
          <w:rFonts w:ascii="Times New Roman" w:hAnsi="Times New Roman" w:cs="Times New Roman"/>
          <w:b/>
          <w:sz w:val="24"/>
          <w:szCs w:val="24"/>
        </w:rPr>
        <w:t>(вторая половина)</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Ф.И.Тютчев</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sz w:val="24"/>
          <w:szCs w:val="24"/>
        </w:rPr>
        <w:t xml:space="preserve">Стихотворения </w:t>
      </w:r>
      <w:r w:rsidRPr="007A0B4C">
        <w:rPr>
          <w:rFonts w:ascii="Times New Roman" w:hAnsi="Times New Roman" w:cs="Times New Roman"/>
          <w:b/>
          <w:sz w:val="24"/>
          <w:szCs w:val="24"/>
        </w:rPr>
        <w:t>«Весенняя гроза», «Есть в осени первоначальной…», «С поляны коршун поднялся…», «Фонтан».</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Философская проблематика стихотворений Тютчева. Параллелизм в описании жизни природы и человека. Природные образы и средства их создания.</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А.А.Фет</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sz w:val="24"/>
          <w:szCs w:val="24"/>
        </w:rPr>
        <w:t xml:space="preserve">Стихотворения </w:t>
      </w:r>
      <w:r w:rsidRPr="007A0B4C">
        <w:rPr>
          <w:rFonts w:ascii="Times New Roman" w:hAnsi="Times New Roman" w:cs="Times New Roman"/>
          <w:b/>
          <w:sz w:val="24"/>
          <w:szCs w:val="24"/>
        </w:rPr>
        <w:t>«Я пришел к тебе с приветом…», «Учись у них – у дуба, у березы…».</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Философская проблематика стихотворений Фета. Параллелизм в описании жизни природы и человека. Природные образы и средства их создания.</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И.С.Тургенев</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sz w:val="24"/>
          <w:szCs w:val="24"/>
        </w:rPr>
        <w:t>Повесть</w:t>
      </w:r>
      <w:r w:rsidRPr="007A0B4C">
        <w:rPr>
          <w:rFonts w:ascii="Times New Roman" w:hAnsi="Times New Roman" w:cs="Times New Roman"/>
          <w:b/>
          <w:sz w:val="24"/>
          <w:szCs w:val="24"/>
        </w:rPr>
        <w:t xml:space="preserve"> «Муму».</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Реальная основа повести. Изображение быта и нравов крепостной России. Образ Герасима. Особенности повествования, авторская позиция. Символическое значение образа главного героя. Образ Муму. Смысл финала повести.</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sz w:val="24"/>
          <w:szCs w:val="24"/>
        </w:rPr>
        <w:t xml:space="preserve">Рассказ </w:t>
      </w:r>
      <w:r w:rsidRPr="007A0B4C">
        <w:rPr>
          <w:rFonts w:ascii="Times New Roman" w:hAnsi="Times New Roman" w:cs="Times New Roman"/>
          <w:b/>
          <w:sz w:val="24"/>
          <w:szCs w:val="24"/>
        </w:rPr>
        <w:t>«Певцы».</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Изображение русской жизни и русских характеров в рассказе. Образ рассказчика. Авторская позиция и способы ее выражения в произведении.</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Стихотворение в прозе </w:t>
      </w:r>
      <w:r w:rsidRPr="007A0B4C">
        <w:rPr>
          <w:rFonts w:ascii="Times New Roman" w:hAnsi="Times New Roman" w:cs="Times New Roman"/>
          <w:b/>
          <w:sz w:val="24"/>
          <w:szCs w:val="24"/>
        </w:rPr>
        <w:t>«Русский язык», «Два богача».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Особенности идейно-эмоционального содержания стихотворений в прозе. Своеобразие ритма и языка. Авторская позиция и способы ее выражения.</w:t>
      </w:r>
    </w:p>
    <w:p w:rsidR="007A0B4C" w:rsidRPr="007A0B4C" w:rsidRDefault="007A0B4C" w:rsidP="007A0B4C">
      <w:pPr>
        <w:spacing w:line="240" w:lineRule="auto"/>
        <w:ind w:firstLine="567"/>
        <w:contextualSpacing/>
        <w:jc w:val="both"/>
        <w:rPr>
          <w:rFonts w:ascii="Times New Roman" w:hAnsi="Times New Roman" w:cs="Times New Roman"/>
          <w:i/>
          <w:sz w:val="24"/>
          <w:szCs w:val="24"/>
          <w:u w:val="single"/>
        </w:rPr>
      </w:pPr>
      <w:r w:rsidRPr="007A0B4C">
        <w:rPr>
          <w:rFonts w:ascii="Times New Roman" w:hAnsi="Times New Roman" w:cs="Times New Roman"/>
          <w:b/>
          <w:i/>
          <w:sz w:val="24"/>
          <w:szCs w:val="24"/>
          <w:u w:val="single"/>
        </w:rPr>
        <w:t>Н.А.Некрасов</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Стихотворение </w:t>
      </w:r>
      <w:r w:rsidRPr="007A0B4C">
        <w:rPr>
          <w:rFonts w:ascii="Times New Roman" w:hAnsi="Times New Roman" w:cs="Times New Roman"/>
          <w:b/>
          <w:sz w:val="24"/>
          <w:szCs w:val="24"/>
        </w:rPr>
        <w:t>«Крестьянские дети».</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Изображение жизни простого народа. Образы крестьянских детей и средства их создания. Речевая характеристика. Особенности ритмической организации. Роль диалогов в стихотворении. Авторское отношение к героям.</w:t>
      </w:r>
    </w:p>
    <w:p w:rsidR="007A0B4C" w:rsidRPr="007A0B4C" w:rsidRDefault="007A0B4C" w:rsidP="007A0B4C">
      <w:pPr>
        <w:spacing w:line="240" w:lineRule="auto"/>
        <w:ind w:firstLine="567"/>
        <w:contextualSpacing/>
        <w:jc w:val="both"/>
        <w:rPr>
          <w:rFonts w:ascii="Times New Roman" w:hAnsi="Times New Roman" w:cs="Times New Roman"/>
          <w:i/>
          <w:sz w:val="24"/>
          <w:szCs w:val="24"/>
          <w:u w:val="single"/>
        </w:rPr>
      </w:pPr>
      <w:r w:rsidRPr="007A0B4C">
        <w:rPr>
          <w:rFonts w:ascii="Times New Roman" w:hAnsi="Times New Roman" w:cs="Times New Roman"/>
          <w:b/>
          <w:i/>
          <w:sz w:val="24"/>
          <w:szCs w:val="24"/>
          <w:u w:val="single"/>
        </w:rPr>
        <w:t>Л.Н.Толстой</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Рассказ </w:t>
      </w:r>
      <w:r w:rsidRPr="007A0B4C">
        <w:rPr>
          <w:rFonts w:ascii="Times New Roman" w:hAnsi="Times New Roman" w:cs="Times New Roman"/>
          <w:b/>
          <w:sz w:val="24"/>
          <w:szCs w:val="24"/>
        </w:rPr>
        <w:t>«Кавказский пленник».</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Историческая основа и сюжет рассказа. Основные эпизоды. Жилин и Костылин как два разных характера. Судьба Жилина и Костылина. Поэтичный образ Дины. Нравственная проблематика произведения, его гуманистическое звучание. Смысл названия. Поучительный характер рассказа.</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А.П.Чехов</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sz w:val="24"/>
          <w:szCs w:val="24"/>
        </w:rPr>
        <w:lastRenderedPageBreak/>
        <w:t xml:space="preserve">Рассказы </w:t>
      </w:r>
      <w:r w:rsidRPr="007A0B4C">
        <w:rPr>
          <w:rFonts w:ascii="Times New Roman" w:hAnsi="Times New Roman" w:cs="Times New Roman"/>
          <w:b/>
          <w:sz w:val="24"/>
          <w:szCs w:val="24"/>
        </w:rPr>
        <w:t>«Толстый и тонкий», «Хамелеон», «Смерть чиновника».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Особенности образов персонажей в юмористических произведениях. Средства создания комических ситуаций. Разоблачение трусости, лицемерия, угодничества в рассказах. Роль художественной детали. Смысл названия.</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p>
    <w:p w:rsidR="007A0B4C" w:rsidRPr="007A0B4C" w:rsidRDefault="007A0B4C" w:rsidP="007A0B4C">
      <w:pPr>
        <w:spacing w:line="240" w:lineRule="auto"/>
        <w:ind w:firstLine="567"/>
        <w:contextualSpacing/>
        <w:jc w:val="center"/>
        <w:rPr>
          <w:rFonts w:ascii="Times New Roman" w:hAnsi="Times New Roman" w:cs="Times New Roman"/>
          <w:b/>
          <w:sz w:val="24"/>
          <w:szCs w:val="24"/>
        </w:rPr>
      </w:pPr>
      <w:r w:rsidRPr="007A0B4C">
        <w:rPr>
          <w:rFonts w:ascii="Times New Roman" w:hAnsi="Times New Roman" w:cs="Times New Roman"/>
          <w:b/>
          <w:sz w:val="24"/>
          <w:szCs w:val="24"/>
        </w:rPr>
        <w:t xml:space="preserve">Раздел 6. Русская литература ХХ </w:t>
      </w:r>
      <w:proofErr w:type="gramStart"/>
      <w:r w:rsidRPr="007A0B4C">
        <w:rPr>
          <w:rFonts w:ascii="Times New Roman" w:hAnsi="Times New Roman" w:cs="Times New Roman"/>
          <w:b/>
          <w:sz w:val="24"/>
          <w:szCs w:val="24"/>
        </w:rPr>
        <w:t>в</w:t>
      </w:r>
      <w:proofErr w:type="gramEnd"/>
      <w:r w:rsidRPr="007A0B4C">
        <w:rPr>
          <w:rFonts w:ascii="Times New Roman" w:hAnsi="Times New Roman" w:cs="Times New Roman"/>
          <w:b/>
          <w:sz w:val="24"/>
          <w:szCs w:val="24"/>
        </w:rPr>
        <w:t>.</w:t>
      </w:r>
    </w:p>
    <w:p w:rsidR="007A0B4C" w:rsidRPr="007A0B4C" w:rsidRDefault="007A0B4C" w:rsidP="007A0B4C">
      <w:pPr>
        <w:spacing w:line="240" w:lineRule="auto"/>
        <w:ind w:firstLine="567"/>
        <w:contextualSpacing/>
        <w:jc w:val="center"/>
        <w:rPr>
          <w:rFonts w:ascii="Times New Roman" w:hAnsi="Times New Roman" w:cs="Times New Roman"/>
          <w:b/>
          <w:sz w:val="24"/>
          <w:szCs w:val="24"/>
        </w:rPr>
      </w:pPr>
      <w:r w:rsidRPr="007A0B4C">
        <w:rPr>
          <w:rFonts w:ascii="Times New Roman" w:hAnsi="Times New Roman" w:cs="Times New Roman"/>
          <w:b/>
          <w:sz w:val="24"/>
          <w:szCs w:val="24"/>
        </w:rPr>
        <w:t>(первая половина)</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И.А.Бунин</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Стихотворение </w:t>
      </w:r>
      <w:r w:rsidRPr="007A0B4C">
        <w:rPr>
          <w:rFonts w:ascii="Times New Roman" w:hAnsi="Times New Roman" w:cs="Times New Roman"/>
          <w:b/>
          <w:sz w:val="24"/>
          <w:szCs w:val="24"/>
        </w:rPr>
        <w:t>«Густой зеленый ельник у дороги…».</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Особенности изображения природы. Образ оленя и средства его создания. Тема красоты природы. Символическое значение природных образов. Пушкинские традиции в пейзажной лирике поэта.</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sz w:val="24"/>
          <w:szCs w:val="24"/>
        </w:rPr>
        <w:t xml:space="preserve">Рассказ </w:t>
      </w:r>
      <w:r w:rsidRPr="007A0B4C">
        <w:rPr>
          <w:rFonts w:ascii="Times New Roman" w:hAnsi="Times New Roman" w:cs="Times New Roman"/>
          <w:b/>
          <w:sz w:val="24"/>
          <w:szCs w:val="24"/>
        </w:rPr>
        <w:t>«Подснежник».</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Историческая основа произведения. Тема прошлого России. Праздники и будни в жизни главного героя рассказа. Приемы антитезы и повтора в композиции рассказа. Смысл названия.</w:t>
      </w:r>
    </w:p>
    <w:p w:rsidR="007A0B4C" w:rsidRPr="007A0B4C" w:rsidRDefault="007A0B4C" w:rsidP="007A0B4C">
      <w:pPr>
        <w:spacing w:line="240" w:lineRule="auto"/>
        <w:ind w:firstLine="567"/>
        <w:contextualSpacing/>
        <w:jc w:val="both"/>
        <w:rPr>
          <w:rFonts w:ascii="Times New Roman" w:hAnsi="Times New Roman" w:cs="Times New Roman"/>
          <w:i/>
          <w:sz w:val="24"/>
          <w:szCs w:val="24"/>
          <w:u w:val="single"/>
        </w:rPr>
      </w:pPr>
      <w:r w:rsidRPr="007A0B4C">
        <w:rPr>
          <w:rFonts w:ascii="Times New Roman" w:hAnsi="Times New Roman" w:cs="Times New Roman"/>
          <w:b/>
          <w:i/>
          <w:sz w:val="24"/>
          <w:szCs w:val="24"/>
          <w:u w:val="single"/>
        </w:rPr>
        <w:t>А.И.Куприн</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sz w:val="24"/>
          <w:szCs w:val="24"/>
        </w:rPr>
        <w:t xml:space="preserve">Рассказ </w:t>
      </w:r>
      <w:r w:rsidRPr="007A0B4C">
        <w:rPr>
          <w:rFonts w:ascii="Times New Roman" w:hAnsi="Times New Roman" w:cs="Times New Roman"/>
          <w:b/>
          <w:sz w:val="24"/>
          <w:szCs w:val="24"/>
        </w:rPr>
        <w:t>«Чудесный доктор».</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Реальная основа и содержание рассказа. Образ главного героя. Смысл названия. Тема служения людям и добру. Образ доктора в русской литературе.</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М.Горький</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Рассказ </w:t>
      </w:r>
      <w:r w:rsidRPr="007A0B4C">
        <w:rPr>
          <w:rFonts w:ascii="Times New Roman" w:hAnsi="Times New Roman" w:cs="Times New Roman"/>
          <w:b/>
          <w:sz w:val="24"/>
          <w:szCs w:val="24"/>
        </w:rPr>
        <w:t>«Челкаш».</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Образы Челкаша и Гаврилы. Широта души, стремление к воле. Символический образ моря. Сильный человек вне истории. Противостояние сильного характера обществу.</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И.С.Шмелев</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Роман </w:t>
      </w:r>
      <w:r w:rsidRPr="007A0B4C">
        <w:rPr>
          <w:rFonts w:ascii="Times New Roman" w:hAnsi="Times New Roman" w:cs="Times New Roman"/>
          <w:b/>
          <w:sz w:val="24"/>
          <w:szCs w:val="24"/>
        </w:rPr>
        <w:t>«Лето Господне»</w:t>
      </w:r>
      <w:r w:rsidRPr="007A0B4C">
        <w:rPr>
          <w:rFonts w:ascii="Times New Roman" w:hAnsi="Times New Roman" w:cs="Times New Roman"/>
          <w:sz w:val="24"/>
          <w:szCs w:val="24"/>
        </w:rPr>
        <w:t xml:space="preserve"> (фрагменты).</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История создания автобиографического романа. Главные герои романа. Рождение религиозного чувства у ребенка. Ребенок и национальные традиции. Особенности повествования.</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А.А.Блок</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sz w:val="24"/>
          <w:szCs w:val="24"/>
        </w:rPr>
        <w:t xml:space="preserve">Стихотворения </w:t>
      </w:r>
      <w:r w:rsidRPr="007A0B4C">
        <w:rPr>
          <w:rFonts w:ascii="Times New Roman" w:hAnsi="Times New Roman" w:cs="Times New Roman"/>
          <w:b/>
          <w:sz w:val="24"/>
          <w:szCs w:val="24"/>
        </w:rPr>
        <w:t>«Девушка пела в церковном хоре…», «Родина».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Лирический герой поэзии Блока. Символика и реалистические детали в стихотворениях. Образ Родины. Музыкальность лирики Блока.</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В.В.Маяковский</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sz w:val="24"/>
          <w:szCs w:val="24"/>
        </w:rPr>
        <w:t xml:space="preserve">Стихотворения </w:t>
      </w:r>
      <w:r w:rsidRPr="007A0B4C">
        <w:rPr>
          <w:rFonts w:ascii="Times New Roman" w:hAnsi="Times New Roman" w:cs="Times New Roman"/>
          <w:b/>
          <w:sz w:val="24"/>
          <w:szCs w:val="24"/>
        </w:rPr>
        <w:t>«Хорошее отношение к лошадям», «Необычайное приключение, бывшее  с Владимиром Маяковским летом на даче».</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Словотворчество и яркая метафоричность ранней лирики Маяковского. Гуманистический пафос стихотворения. Одиночество лирического героя, его противопоставление толпе обывателей. Тема назначения поэзии. Своеобразие ритмики и рифмы.</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С.А.Есенин</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sz w:val="24"/>
          <w:szCs w:val="24"/>
        </w:rPr>
        <w:t xml:space="preserve">Стихотворения </w:t>
      </w:r>
      <w:r w:rsidRPr="007A0B4C">
        <w:rPr>
          <w:rFonts w:ascii="Times New Roman" w:hAnsi="Times New Roman" w:cs="Times New Roman"/>
          <w:b/>
          <w:sz w:val="24"/>
          <w:szCs w:val="24"/>
        </w:rPr>
        <w:t>«Гой ты, Русь, моя родная…», «Нивы сжаты, рощи голы…».</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Основные темы и образы поэзии Есенина. Лирический герой и мир природы. Олицетворение как основной художественный прием. Напевность стиха. Своеобразие метафор и сравнений в поэзии Есенина.</w:t>
      </w:r>
    </w:p>
    <w:p w:rsidR="007A0B4C" w:rsidRPr="007A0B4C" w:rsidRDefault="007A0B4C" w:rsidP="007A0B4C">
      <w:pPr>
        <w:spacing w:line="240" w:lineRule="auto"/>
        <w:ind w:firstLine="567"/>
        <w:contextualSpacing/>
        <w:jc w:val="both"/>
        <w:rPr>
          <w:rFonts w:ascii="Times New Roman" w:hAnsi="Times New Roman" w:cs="Times New Roman"/>
          <w:i/>
          <w:sz w:val="24"/>
          <w:szCs w:val="24"/>
          <w:u w:val="single"/>
        </w:rPr>
      </w:pPr>
      <w:r w:rsidRPr="007A0B4C">
        <w:rPr>
          <w:rFonts w:ascii="Times New Roman" w:hAnsi="Times New Roman" w:cs="Times New Roman"/>
          <w:b/>
          <w:i/>
          <w:sz w:val="24"/>
          <w:szCs w:val="24"/>
          <w:u w:val="single"/>
        </w:rPr>
        <w:t>А.А.Ахматова</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sz w:val="24"/>
          <w:szCs w:val="24"/>
        </w:rPr>
        <w:t xml:space="preserve">Стихотворения </w:t>
      </w:r>
      <w:r w:rsidRPr="007A0B4C">
        <w:rPr>
          <w:rFonts w:ascii="Times New Roman" w:hAnsi="Times New Roman" w:cs="Times New Roman"/>
          <w:b/>
          <w:sz w:val="24"/>
          <w:szCs w:val="24"/>
        </w:rPr>
        <w:t>«Перед весной бывают дни такие…», «Родная земля».</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lastRenderedPageBreak/>
        <w:t>Основные темы и образы поэзии Ахматовой. Роль предметной детали, ее многозначность. Тема Родины в стихотворении.</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А.П.Платонов</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sz w:val="24"/>
          <w:szCs w:val="24"/>
        </w:rPr>
        <w:t xml:space="preserve">Рассказ </w:t>
      </w:r>
      <w:r w:rsidRPr="007A0B4C">
        <w:rPr>
          <w:rFonts w:ascii="Times New Roman" w:hAnsi="Times New Roman" w:cs="Times New Roman"/>
          <w:b/>
          <w:sz w:val="24"/>
          <w:szCs w:val="24"/>
        </w:rPr>
        <w:t>«Цветок на земле».</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Основная тема и идейное содержание рассказа. Сказочное и реальное в сюжете произведения. Философская символика образа цветка.</w:t>
      </w:r>
    </w:p>
    <w:p w:rsidR="007A0B4C" w:rsidRPr="007A0B4C" w:rsidRDefault="007A0B4C" w:rsidP="007A0B4C">
      <w:pPr>
        <w:spacing w:line="240" w:lineRule="auto"/>
        <w:ind w:firstLine="567"/>
        <w:contextualSpacing/>
        <w:jc w:val="both"/>
        <w:rPr>
          <w:rFonts w:ascii="Times New Roman" w:hAnsi="Times New Roman" w:cs="Times New Roman"/>
          <w:i/>
          <w:sz w:val="24"/>
          <w:szCs w:val="24"/>
          <w:u w:val="single"/>
        </w:rPr>
      </w:pPr>
      <w:r w:rsidRPr="007A0B4C">
        <w:rPr>
          <w:rFonts w:ascii="Times New Roman" w:hAnsi="Times New Roman" w:cs="Times New Roman"/>
          <w:b/>
          <w:i/>
          <w:sz w:val="24"/>
          <w:szCs w:val="24"/>
          <w:u w:val="single"/>
        </w:rPr>
        <w:t>А.С.Грин</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Повесть </w:t>
      </w:r>
      <w:r w:rsidRPr="007A0B4C">
        <w:rPr>
          <w:rFonts w:ascii="Times New Roman" w:hAnsi="Times New Roman" w:cs="Times New Roman"/>
          <w:b/>
          <w:sz w:val="24"/>
          <w:szCs w:val="24"/>
        </w:rPr>
        <w:t>«Алые паруса»</w:t>
      </w:r>
      <w:r w:rsidRPr="007A0B4C">
        <w:rPr>
          <w:rFonts w:ascii="Times New Roman" w:hAnsi="Times New Roman" w:cs="Times New Roman"/>
          <w:sz w:val="24"/>
          <w:szCs w:val="24"/>
        </w:rPr>
        <w:t xml:space="preserve"> (фрагменты).</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Алые паруса как образ мечты. Мечты и реальная действительность в повести. История Ассоль. Встреча с волшебником как знак судьбы. Детство и юность Грея, его взросление и мужание. Воплощение мечты как сюжетный прием. Утверждение веры в чудо как основы жизненной позиции. Символические образы моря, солнца, корабля, паруса.</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М.А.Булгаков</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Повесть </w:t>
      </w:r>
      <w:r w:rsidRPr="007A0B4C">
        <w:rPr>
          <w:rFonts w:ascii="Times New Roman" w:hAnsi="Times New Roman" w:cs="Times New Roman"/>
          <w:b/>
          <w:sz w:val="24"/>
          <w:szCs w:val="24"/>
        </w:rPr>
        <w:t>«Собачье сердце».</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sz w:val="24"/>
          <w:szCs w:val="24"/>
        </w:rPr>
        <w:t>Мифологические и литературные источники сюжета. Идея переделки человеческой природы. Образ Шарикова и «шариковщина» как социальное явление. Проблема исторической ответственности интеллигенции.  Символика имен, названий, художественных деталей. Приемы сатирического изображения.</w:t>
      </w:r>
    </w:p>
    <w:p w:rsidR="007A0B4C" w:rsidRPr="007A0B4C" w:rsidRDefault="007A0B4C" w:rsidP="007A0B4C">
      <w:pPr>
        <w:spacing w:line="240" w:lineRule="auto"/>
        <w:ind w:firstLine="567"/>
        <w:contextualSpacing/>
        <w:jc w:val="center"/>
        <w:rPr>
          <w:rFonts w:ascii="Times New Roman" w:hAnsi="Times New Roman" w:cs="Times New Roman"/>
          <w:b/>
          <w:sz w:val="24"/>
          <w:szCs w:val="24"/>
        </w:rPr>
      </w:pPr>
    </w:p>
    <w:p w:rsidR="007A0B4C" w:rsidRPr="007A0B4C" w:rsidRDefault="007A0B4C" w:rsidP="007A0B4C">
      <w:pPr>
        <w:spacing w:line="240" w:lineRule="auto"/>
        <w:ind w:firstLine="567"/>
        <w:contextualSpacing/>
        <w:jc w:val="center"/>
        <w:rPr>
          <w:rFonts w:ascii="Times New Roman" w:hAnsi="Times New Roman" w:cs="Times New Roman"/>
          <w:b/>
          <w:sz w:val="24"/>
          <w:szCs w:val="24"/>
        </w:rPr>
      </w:pPr>
      <w:r w:rsidRPr="007A0B4C">
        <w:rPr>
          <w:rFonts w:ascii="Times New Roman" w:hAnsi="Times New Roman" w:cs="Times New Roman"/>
          <w:b/>
          <w:sz w:val="24"/>
          <w:szCs w:val="24"/>
        </w:rPr>
        <w:t xml:space="preserve">Раздел 7. Русская литература ХХ </w:t>
      </w:r>
      <w:proofErr w:type="gramStart"/>
      <w:r w:rsidRPr="007A0B4C">
        <w:rPr>
          <w:rFonts w:ascii="Times New Roman" w:hAnsi="Times New Roman" w:cs="Times New Roman"/>
          <w:b/>
          <w:sz w:val="24"/>
          <w:szCs w:val="24"/>
        </w:rPr>
        <w:t>в</w:t>
      </w:r>
      <w:proofErr w:type="gramEnd"/>
      <w:r w:rsidRPr="007A0B4C">
        <w:rPr>
          <w:rFonts w:ascii="Times New Roman" w:hAnsi="Times New Roman" w:cs="Times New Roman"/>
          <w:b/>
          <w:sz w:val="24"/>
          <w:szCs w:val="24"/>
        </w:rPr>
        <w:t>.</w:t>
      </w:r>
    </w:p>
    <w:p w:rsidR="007A0B4C" w:rsidRPr="007A0B4C" w:rsidRDefault="007A0B4C" w:rsidP="007A0B4C">
      <w:pPr>
        <w:spacing w:line="240" w:lineRule="auto"/>
        <w:ind w:firstLine="567"/>
        <w:contextualSpacing/>
        <w:jc w:val="center"/>
        <w:rPr>
          <w:rFonts w:ascii="Times New Roman" w:hAnsi="Times New Roman" w:cs="Times New Roman"/>
          <w:b/>
          <w:sz w:val="24"/>
          <w:szCs w:val="24"/>
        </w:rPr>
      </w:pPr>
      <w:r w:rsidRPr="007A0B4C">
        <w:rPr>
          <w:rFonts w:ascii="Times New Roman" w:hAnsi="Times New Roman" w:cs="Times New Roman"/>
          <w:b/>
          <w:sz w:val="24"/>
          <w:szCs w:val="24"/>
        </w:rPr>
        <w:t>(вторая половина)</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А.Т.Твардовский</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Поэма </w:t>
      </w:r>
      <w:r w:rsidRPr="007A0B4C">
        <w:rPr>
          <w:rFonts w:ascii="Times New Roman" w:hAnsi="Times New Roman" w:cs="Times New Roman"/>
          <w:b/>
          <w:sz w:val="24"/>
          <w:szCs w:val="24"/>
        </w:rPr>
        <w:t>«Василий Теркин»</w:t>
      </w:r>
      <w:r w:rsidRPr="007A0B4C">
        <w:rPr>
          <w:rFonts w:ascii="Times New Roman" w:hAnsi="Times New Roman" w:cs="Times New Roman"/>
          <w:sz w:val="24"/>
          <w:szCs w:val="24"/>
        </w:rPr>
        <w:t xml:space="preserve"> (главы «Переправа», «Два бойца»).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История создания поэмы. Изображение войны и человека на войне. Народный герой в поэме. Образ автора-повествователя. Особенности стиха поэмы, ее интонационное многообразие. Своеобразие жанра «</w:t>
      </w:r>
      <w:proofErr w:type="gramStart"/>
      <w:r w:rsidRPr="007A0B4C">
        <w:rPr>
          <w:rFonts w:ascii="Times New Roman" w:hAnsi="Times New Roman" w:cs="Times New Roman"/>
          <w:sz w:val="24"/>
          <w:szCs w:val="24"/>
        </w:rPr>
        <w:t>книги про бойца</w:t>
      </w:r>
      <w:proofErr w:type="gramEnd"/>
      <w:r w:rsidRPr="007A0B4C">
        <w:rPr>
          <w:rFonts w:ascii="Times New Roman" w:hAnsi="Times New Roman" w:cs="Times New Roman"/>
          <w:sz w:val="24"/>
          <w:szCs w:val="24"/>
        </w:rPr>
        <w:t>».</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М.А.Шолохов</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sz w:val="24"/>
          <w:szCs w:val="24"/>
        </w:rPr>
        <w:t xml:space="preserve">Рассказ </w:t>
      </w:r>
      <w:r w:rsidRPr="007A0B4C">
        <w:rPr>
          <w:rFonts w:ascii="Times New Roman" w:hAnsi="Times New Roman" w:cs="Times New Roman"/>
          <w:b/>
          <w:sz w:val="24"/>
          <w:szCs w:val="24"/>
        </w:rPr>
        <w:t>«Судьба человека».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Изображение трагедии народа в военные годы. Образ Андрея Соколова. Особенности национального характера. Тема военного подвига, непобедимости человека. Воплощение судьбы целого народа в судьбе героя произведения. Особенности композиции рассказа.</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Н.М.Рубцов</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sz w:val="24"/>
          <w:szCs w:val="24"/>
        </w:rPr>
        <w:t xml:space="preserve">Стихотворение </w:t>
      </w:r>
      <w:r w:rsidRPr="007A0B4C">
        <w:rPr>
          <w:rFonts w:ascii="Times New Roman" w:hAnsi="Times New Roman" w:cs="Times New Roman"/>
          <w:b/>
          <w:sz w:val="24"/>
          <w:szCs w:val="24"/>
        </w:rPr>
        <w:t>«Звезда полей», «В горнице».</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Картины природы и русского быта в стихотворениях Рубцова. Темы, образы и настроения. Лирический герой и его мировосприятие.</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В.М.Шукшин</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sz w:val="24"/>
          <w:szCs w:val="24"/>
        </w:rPr>
        <w:t xml:space="preserve">Рассказ </w:t>
      </w:r>
      <w:r w:rsidRPr="007A0B4C">
        <w:rPr>
          <w:rFonts w:ascii="Times New Roman" w:hAnsi="Times New Roman" w:cs="Times New Roman"/>
          <w:b/>
          <w:sz w:val="24"/>
          <w:szCs w:val="24"/>
        </w:rPr>
        <w:t>«Чудик».</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Своеобразие шукшинских героев-чудиков». Доброта, доверчивость и душевная красота простых, незаметных людей из народа. Столкновение с миром грубости и практической приземленности. Внутренняя сила шукшинского героя.</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В.Г.Распутин</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Рассказ </w:t>
      </w:r>
      <w:r w:rsidRPr="007A0B4C">
        <w:rPr>
          <w:rFonts w:ascii="Times New Roman" w:hAnsi="Times New Roman" w:cs="Times New Roman"/>
          <w:b/>
          <w:sz w:val="24"/>
          <w:szCs w:val="24"/>
        </w:rPr>
        <w:t xml:space="preserve">«Уроки </w:t>
      </w:r>
      <w:proofErr w:type="gramStart"/>
      <w:r w:rsidRPr="007A0B4C">
        <w:rPr>
          <w:rFonts w:ascii="Times New Roman" w:hAnsi="Times New Roman" w:cs="Times New Roman"/>
          <w:b/>
          <w:sz w:val="24"/>
          <w:szCs w:val="24"/>
        </w:rPr>
        <w:t>французского</w:t>
      </w:r>
      <w:proofErr w:type="gramEnd"/>
      <w:r w:rsidRPr="007A0B4C">
        <w:rPr>
          <w:rFonts w:ascii="Times New Roman" w:hAnsi="Times New Roman" w:cs="Times New Roman"/>
          <w:b/>
          <w:sz w:val="24"/>
          <w:szCs w:val="24"/>
        </w:rPr>
        <w:t>».</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Изображение трудностей послевоенного времени. События, рассказанные от лица мальчика, и авторские оценки. Образ учительницы как символ человеческой отзывчивости. Нравственная проблематика произведения.</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В.П.Астафьев</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Рассказ </w:t>
      </w:r>
      <w:r w:rsidRPr="007A0B4C">
        <w:rPr>
          <w:rFonts w:ascii="Times New Roman" w:hAnsi="Times New Roman" w:cs="Times New Roman"/>
          <w:b/>
          <w:sz w:val="24"/>
          <w:szCs w:val="24"/>
        </w:rPr>
        <w:t>«Васюткино озеро».</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lastRenderedPageBreak/>
        <w:t>Изображение становления характера главного героя. Самообладание маленького охотника. Мальчик в борьбе за спасение. Картины родной природы.</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А.И.Солженицын</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sz w:val="24"/>
          <w:szCs w:val="24"/>
        </w:rPr>
        <w:t xml:space="preserve">Рассказ </w:t>
      </w:r>
      <w:r w:rsidRPr="007A0B4C">
        <w:rPr>
          <w:rFonts w:ascii="Times New Roman" w:hAnsi="Times New Roman" w:cs="Times New Roman"/>
          <w:b/>
          <w:sz w:val="24"/>
          <w:szCs w:val="24"/>
        </w:rPr>
        <w:t>«Матренин двор».</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Историческая и биографическая основа рассказа. Изображение народной жизни. Образ рассказчика. Портрет и интерьер в рассказе. Притчевое начало, традиции житийной литературы, сказовой манеры повествования в рассказе. Нравственная проблематика. Принцип «жить не по лжи». Тема праведничества в русской литературе.</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p>
    <w:p w:rsidR="007A0B4C" w:rsidRPr="007A0B4C" w:rsidRDefault="007A0B4C" w:rsidP="007A0B4C">
      <w:pPr>
        <w:spacing w:line="240" w:lineRule="auto"/>
        <w:ind w:firstLine="567"/>
        <w:contextualSpacing/>
        <w:jc w:val="center"/>
        <w:rPr>
          <w:rFonts w:ascii="Times New Roman" w:hAnsi="Times New Roman" w:cs="Times New Roman"/>
          <w:b/>
          <w:sz w:val="24"/>
          <w:szCs w:val="24"/>
        </w:rPr>
      </w:pPr>
      <w:r w:rsidRPr="007A0B4C">
        <w:rPr>
          <w:rFonts w:ascii="Times New Roman" w:hAnsi="Times New Roman" w:cs="Times New Roman"/>
          <w:b/>
          <w:sz w:val="24"/>
          <w:szCs w:val="24"/>
        </w:rPr>
        <w:t>Раздел 8. Литература народов России</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Г.Тукай</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sz w:val="24"/>
          <w:szCs w:val="24"/>
        </w:rPr>
        <w:t>Стихотворения</w:t>
      </w:r>
      <w:r w:rsidRPr="007A0B4C">
        <w:rPr>
          <w:rFonts w:ascii="Times New Roman" w:hAnsi="Times New Roman" w:cs="Times New Roman"/>
          <w:b/>
          <w:sz w:val="24"/>
          <w:szCs w:val="24"/>
        </w:rPr>
        <w:t xml:space="preserve"> «Родная деревня», «Книга».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Любовь к своему родному краю, верность обычаям, своей семье, традициям своего народа.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Книга как «отрада из отрад», «путеводная звезда».</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М.Карим</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Поэма </w:t>
      </w:r>
      <w:r w:rsidRPr="007A0B4C">
        <w:rPr>
          <w:rFonts w:ascii="Times New Roman" w:hAnsi="Times New Roman" w:cs="Times New Roman"/>
          <w:b/>
          <w:sz w:val="24"/>
          <w:szCs w:val="24"/>
        </w:rPr>
        <w:t>«Бессмертие»</w:t>
      </w:r>
      <w:r w:rsidRPr="007A0B4C">
        <w:rPr>
          <w:rFonts w:ascii="Times New Roman" w:hAnsi="Times New Roman" w:cs="Times New Roman"/>
          <w:sz w:val="24"/>
          <w:szCs w:val="24"/>
        </w:rPr>
        <w:t xml:space="preserve"> (фрагменты).</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Героический пафос поэмы. Близость образа главного героя поэмы образу Василия Теркина из одноименной поэмы А.Т.Твардовского.</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К.Кулиев</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Стихотворения </w:t>
      </w:r>
      <w:r w:rsidRPr="007A0B4C">
        <w:rPr>
          <w:rFonts w:ascii="Times New Roman" w:hAnsi="Times New Roman" w:cs="Times New Roman"/>
          <w:b/>
          <w:sz w:val="24"/>
          <w:szCs w:val="24"/>
        </w:rPr>
        <w:t>«Когда на меня навалилась беда…», «Каким бы малым ни был мой народ…».</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Основные поэтические образы, символизирующие родину в стихотворениях балкарского поэта. Тема бессмертия народа, его языка, поэзии, обычаев. Поэт как вечный должник своего народа.</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Р.Гамзатов</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Стихотворения </w:t>
      </w:r>
      <w:r w:rsidRPr="007A0B4C">
        <w:rPr>
          <w:rFonts w:ascii="Times New Roman" w:hAnsi="Times New Roman" w:cs="Times New Roman"/>
          <w:b/>
          <w:sz w:val="24"/>
          <w:szCs w:val="24"/>
        </w:rPr>
        <w:t xml:space="preserve">«Мой Дагестан», «В горах джигиты ссорились, бывало…». </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Тема любви к родному краю. Национальный колорит стихотворений. Изображение национальных обычаев и традиций. Особенности художественной образности аварского поэта.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p>
    <w:p w:rsidR="007A0B4C" w:rsidRPr="007A0B4C" w:rsidRDefault="007A0B4C" w:rsidP="007A0B4C">
      <w:pPr>
        <w:spacing w:line="240" w:lineRule="auto"/>
        <w:ind w:firstLine="567"/>
        <w:contextualSpacing/>
        <w:jc w:val="center"/>
        <w:rPr>
          <w:rFonts w:ascii="Times New Roman" w:hAnsi="Times New Roman" w:cs="Times New Roman"/>
          <w:b/>
          <w:sz w:val="24"/>
          <w:szCs w:val="24"/>
        </w:rPr>
      </w:pPr>
      <w:r w:rsidRPr="007A0B4C">
        <w:rPr>
          <w:rFonts w:ascii="Times New Roman" w:hAnsi="Times New Roman" w:cs="Times New Roman"/>
          <w:b/>
          <w:sz w:val="24"/>
          <w:szCs w:val="24"/>
        </w:rPr>
        <w:t>Раздел 9. Зарубежная литература</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Гомер</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Поэма</w:t>
      </w:r>
      <w:r w:rsidRPr="007A0B4C">
        <w:rPr>
          <w:rFonts w:ascii="Times New Roman" w:hAnsi="Times New Roman" w:cs="Times New Roman"/>
          <w:b/>
          <w:sz w:val="24"/>
          <w:szCs w:val="24"/>
        </w:rPr>
        <w:t xml:space="preserve"> «Одиссея» </w:t>
      </w:r>
      <w:r w:rsidRPr="007A0B4C">
        <w:rPr>
          <w:rFonts w:ascii="Times New Roman" w:hAnsi="Times New Roman" w:cs="Times New Roman"/>
          <w:sz w:val="24"/>
          <w:szCs w:val="24"/>
        </w:rPr>
        <w:t>(фрагмент «Одиссей у Циклопа»).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Мифологическая основа античной литературы. Приключения Одиссея и его спутников. Жажда странствий, познания нового. Испытания, через которые проходят герои эпоса. Роль гиперболы как средства создания образа. Метафорический смысл слова «одиссея».</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Данте Алигьери</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Поэма </w:t>
      </w:r>
      <w:r w:rsidRPr="007A0B4C">
        <w:rPr>
          <w:rFonts w:ascii="Times New Roman" w:hAnsi="Times New Roman" w:cs="Times New Roman"/>
          <w:b/>
          <w:sz w:val="24"/>
          <w:szCs w:val="24"/>
        </w:rPr>
        <w:t>«Божественная комедия»</w:t>
      </w:r>
      <w:r w:rsidRPr="007A0B4C">
        <w:rPr>
          <w:rFonts w:ascii="Times New Roman" w:hAnsi="Times New Roman" w:cs="Times New Roman"/>
          <w:sz w:val="24"/>
          <w:szCs w:val="24"/>
        </w:rPr>
        <w:t xml:space="preserve"> (фрагменты).</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Данте и его время. Дантовская модель мироздания, Трехчастная композиция поэмы. Тема поиска истины и идеала. Образ поэта. Изображение пороков человечества в первой части поэмы. Смысл названия.</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У.Шекспир</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Трагедия </w:t>
      </w:r>
      <w:r w:rsidRPr="007A0B4C">
        <w:rPr>
          <w:rFonts w:ascii="Times New Roman" w:hAnsi="Times New Roman" w:cs="Times New Roman"/>
          <w:b/>
          <w:sz w:val="24"/>
          <w:szCs w:val="24"/>
        </w:rPr>
        <w:t>«Гамлет»</w:t>
      </w:r>
      <w:r w:rsidRPr="007A0B4C">
        <w:rPr>
          <w:rFonts w:ascii="Times New Roman" w:hAnsi="Times New Roman" w:cs="Times New Roman"/>
          <w:sz w:val="24"/>
          <w:szCs w:val="24"/>
        </w:rPr>
        <w:t xml:space="preserve"> (сцены).</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Трагический характер конфликта. Напряженная духовная жизнь героя-мыслителя. Противопоставление благородства мыслящей души и суетности времени. Гамлет как «вечный» образ. Тема жизни как театра.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lastRenderedPageBreak/>
        <w:t xml:space="preserve">Сонет №130 </w:t>
      </w:r>
      <w:r w:rsidRPr="007A0B4C">
        <w:rPr>
          <w:rFonts w:ascii="Times New Roman" w:hAnsi="Times New Roman" w:cs="Times New Roman"/>
          <w:b/>
          <w:sz w:val="24"/>
          <w:szCs w:val="24"/>
        </w:rPr>
        <w:t>«Ее глаза на звезды не похожи…».</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Любовь и творчество как основные темы сонетов. Образ возлюбленной в сонетах Шекспира.</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М.Сервантес</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Роман </w:t>
      </w:r>
      <w:r w:rsidRPr="007A0B4C">
        <w:rPr>
          <w:rFonts w:ascii="Times New Roman" w:hAnsi="Times New Roman" w:cs="Times New Roman"/>
          <w:b/>
          <w:sz w:val="24"/>
          <w:szCs w:val="24"/>
        </w:rPr>
        <w:t>«Дон Кихот</w:t>
      </w:r>
      <w:proofErr w:type="gramStart"/>
      <w:r w:rsidRPr="007A0B4C">
        <w:rPr>
          <w:rFonts w:ascii="Times New Roman" w:hAnsi="Times New Roman" w:cs="Times New Roman"/>
          <w:b/>
          <w:sz w:val="24"/>
          <w:szCs w:val="24"/>
        </w:rPr>
        <w:t>»</w:t>
      </w:r>
      <w:r w:rsidRPr="007A0B4C">
        <w:rPr>
          <w:rFonts w:ascii="Times New Roman" w:hAnsi="Times New Roman" w:cs="Times New Roman"/>
          <w:sz w:val="24"/>
          <w:szCs w:val="24"/>
        </w:rPr>
        <w:t>(</w:t>
      </w:r>
      <w:proofErr w:type="gramEnd"/>
      <w:r w:rsidRPr="007A0B4C">
        <w:rPr>
          <w:rFonts w:ascii="Times New Roman" w:hAnsi="Times New Roman" w:cs="Times New Roman"/>
          <w:sz w:val="24"/>
          <w:szCs w:val="24"/>
        </w:rPr>
        <w:t>фрагменты).</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Образы благородного рыцаря и его верного слуги. Философская и нравственная проблематика романа. Авторская позиция и способы ее выражения. Конфликт иллюзии и реальной действительности.</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Д.Дефо</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Роман </w:t>
      </w:r>
      <w:r w:rsidRPr="007A0B4C">
        <w:rPr>
          <w:rFonts w:ascii="Times New Roman" w:hAnsi="Times New Roman" w:cs="Times New Roman"/>
          <w:b/>
          <w:sz w:val="24"/>
          <w:szCs w:val="24"/>
        </w:rPr>
        <w:t>«Робинзон Крузо»</w:t>
      </w:r>
      <w:r w:rsidRPr="007A0B4C">
        <w:rPr>
          <w:rFonts w:ascii="Times New Roman" w:hAnsi="Times New Roman" w:cs="Times New Roman"/>
          <w:sz w:val="24"/>
          <w:szCs w:val="24"/>
        </w:rPr>
        <w:t xml:space="preserve"> (фрагменты).</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Жанровое своеобразие романа. Образ Робинзона Крузо. Изображение мужества человека и его умения противостоять жизненным невзгодам. Преобразование мира как жизненная потребность человека. Образ путешественника в литературе.</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И.В.Гете</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Трагедия </w:t>
      </w:r>
      <w:r w:rsidRPr="007A0B4C">
        <w:rPr>
          <w:rFonts w:ascii="Times New Roman" w:hAnsi="Times New Roman" w:cs="Times New Roman"/>
          <w:b/>
          <w:sz w:val="24"/>
          <w:szCs w:val="24"/>
        </w:rPr>
        <w:t>«Фауст»</w:t>
      </w:r>
      <w:r w:rsidRPr="007A0B4C">
        <w:rPr>
          <w:rFonts w:ascii="Times New Roman" w:hAnsi="Times New Roman" w:cs="Times New Roman"/>
          <w:sz w:val="24"/>
          <w:szCs w:val="24"/>
        </w:rPr>
        <w:t xml:space="preserve"> (фрагменты).</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Народная легенда о докторе Фаусте и ее интерпретация в трагедии. Образы Фауста и Мефистофеля как «вечные» образы. История сделки человека с дьяволом как «бродячий» сюжет. Герой в поисках смысла жизни. Проблема и цена истинного счастья.</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Ж.Б.Мольер</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Комедия </w:t>
      </w:r>
      <w:r w:rsidRPr="007A0B4C">
        <w:rPr>
          <w:rFonts w:ascii="Times New Roman" w:hAnsi="Times New Roman" w:cs="Times New Roman"/>
          <w:b/>
          <w:sz w:val="24"/>
          <w:szCs w:val="24"/>
        </w:rPr>
        <w:t>«Мещанин во дворянстве»</w:t>
      </w:r>
      <w:r w:rsidRPr="007A0B4C">
        <w:rPr>
          <w:rFonts w:ascii="Times New Roman" w:hAnsi="Times New Roman" w:cs="Times New Roman"/>
          <w:sz w:val="24"/>
          <w:szCs w:val="24"/>
        </w:rPr>
        <w:t xml:space="preserve"> (сцены).</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Проблематика комедии. Основной конфликт. Образ господина Журдена. Высмеивание невежества, тщеславия и глупости главного героя. Особенности изображения комических ситуаций. Мастерство драматурга в построении диалогов, создании речевых характеристик персонажей.</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Дж.Г.Байрон</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sz w:val="24"/>
          <w:szCs w:val="24"/>
        </w:rPr>
        <w:t xml:space="preserve">Стихотворение </w:t>
      </w:r>
      <w:r w:rsidRPr="007A0B4C">
        <w:rPr>
          <w:rFonts w:ascii="Times New Roman" w:hAnsi="Times New Roman" w:cs="Times New Roman"/>
          <w:b/>
          <w:sz w:val="24"/>
          <w:szCs w:val="24"/>
        </w:rPr>
        <w:t>«Душа моя мрачна…».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Своеобразие романтической поэзии Байрона. «Мировая скорбь» в западноевропейской поэзии. Ощущение трагического разлада героя с жизнью, окружающим его обществом. Байрон и русская литература.</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А.де Сент-Экзюпери</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Повесть-сказка </w:t>
      </w:r>
      <w:r w:rsidRPr="007A0B4C">
        <w:rPr>
          <w:rFonts w:ascii="Times New Roman" w:hAnsi="Times New Roman" w:cs="Times New Roman"/>
          <w:b/>
          <w:sz w:val="24"/>
          <w:szCs w:val="24"/>
        </w:rPr>
        <w:t>«Маленький принц»</w:t>
      </w:r>
      <w:r w:rsidRPr="007A0B4C">
        <w:rPr>
          <w:rFonts w:ascii="Times New Roman" w:hAnsi="Times New Roman" w:cs="Times New Roman"/>
          <w:sz w:val="24"/>
          <w:szCs w:val="24"/>
        </w:rPr>
        <w:t xml:space="preserve"> (фрагменты).</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Постановка «вечных» вопросов в философской сказке. Образы повествователя и маленького принца. Нравственная проблематика сказки. Мечта о разумно устроенном, красивом и справедливом мире. Непонятный мир взрослых, чуждый ребенку. Роль метафоры и аллегории в произведении. Символическое значение образа маленького принца.</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Р.Бредбери</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sz w:val="24"/>
          <w:szCs w:val="24"/>
        </w:rPr>
        <w:t xml:space="preserve">Рассказ </w:t>
      </w:r>
      <w:r w:rsidRPr="007A0B4C">
        <w:rPr>
          <w:rFonts w:ascii="Times New Roman" w:hAnsi="Times New Roman" w:cs="Times New Roman"/>
          <w:b/>
          <w:sz w:val="24"/>
          <w:szCs w:val="24"/>
        </w:rPr>
        <w:t>«Все лето в один день».</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Особенности сюжета рассказа. Роль фантастического сюжета в раскрытии серьезных нравственных проблем. Образы детей. Смысл финала произведения.</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p>
    <w:p w:rsidR="007A0B4C" w:rsidRPr="007A0B4C" w:rsidRDefault="007A0B4C" w:rsidP="007A0B4C">
      <w:pPr>
        <w:spacing w:line="240" w:lineRule="auto"/>
        <w:ind w:firstLine="567"/>
        <w:contextualSpacing/>
        <w:jc w:val="center"/>
        <w:rPr>
          <w:rFonts w:ascii="Times New Roman" w:hAnsi="Times New Roman" w:cs="Times New Roman"/>
          <w:b/>
          <w:sz w:val="24"/>
          <w:szCs w:val="24"/>
        </w:rPr>
      </w:pPr>
      <w:r w:rsidRPr="007A0B4C">
        <w:rPr>
          <w:rFonts w:ascii="Times New Roman" w:hAnsi="Times New Roman" w:cs="Times New Roman"/>
          <w:b/>
          <w:sz w:val="24"/>
          <w:szCs w:val="24"/>
        </w:rPr>
        <w:t>Раздел 10. Обзор</w:t>
      </w:r>
    </w:p>
    <w:p w:rsidR="007A0B4C" w:rsidRPr="007A0B4C" w:rsidRDefault="007A0B4C" w:rsidP="007A0B4C">
      <w:pPr>
        <w:spacing w:line="240" w:lineRule="auto"/>
        <w:ind w:firstLine="567"/>
        <w:contextualSpacing/>
        <w:jc w:val="both"/>
        <w:rPr>
          <w:rFonts w:ascii="Times New Roman" w:hAnsi="Times New Roman" w:cs="Times New Roman"/>
          <w:sz w:val="24"/>
          <w:szCs w:val="24"/>
          <w:u w:val="single"/>
        </w:rPr>
      </w:pPr>
      <w:r w:rsidRPr="007A0B4C">
        <w:rPr>
          <w:rFonts w:ascii="Times New Roman" w:hAnsi="Times New Roman" w:cs="Times New Roman"/>
          <w:b/>
          <w:i/>
          <w:sz w:val="24"/>
          <w:szCs w:val="24"/>
          <w:u w:val="single"/>
        </w:rPr>
        <w:t>Героический эпос</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Карело-финский эпос «Калевала» (фрагменты).</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«Песнь о Роланде» (фрагменты).</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«Песнь о нибелунгах» (фрагменты).</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lastRenderedPageBreak/>
        <w:t>Обобщенное содержание образов героев народного эпоса и национальные черты. Волшебные предметы как атрибуты героя эпоса. Роль гиперболы в создании образа героя эпоса. Культурный герой.</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b/>
          <w:i/>
          <w:sz w:val="24"/>
          <w:szCs w:val="24"/>
        </w:rPr>
        <w:t>Литературная сказка</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Х.К.Андерсен</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Сказка «Снежная королева».</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А.Погорельский</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Сказка «Черная курица, или подземные жители».</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А.Н.Островский</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«Снегурочка» (сцены)</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М.Е.Салтыков-Щедрин</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Сказка «Повесть о том, как один мужик двух генералов прокормил».</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Сказка фольклорная и сказка литературная (авторская). Сказочные сюжеты, добрые и злые персонажи, волшебные предметы в литературной сказке. Нравственные проблемы и поучительный характер литературных сказок.  Своеобразие                                                                                             </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литературных сказок.</w:t>
      </w:r>
    </w:p>
    <w:p w:rsidR="007A0B4C" w:rsidRPr="007A0B4C" w:rsidRDefault="007A0B4C" w:rsidP="007A0B4C">
      <w:pPr>
        <w:spacing w:line="240" w:lineRule="auto"/>
        <w:ind w:firstLine="567"/>
        <w:contextualSpacing/>
        <w:jc w:val="both"/>
        <w:rPr>
          <w:rFonts w:ascii="Times New Roman" w:hAnsi="Times New Roman" w:cs="Times New Roman"/>
          <w:b/>
          <w:i/>
          <w:sz w:val="24"/>
          <w:szCs w:val="24"/>
        </w:rPr>
      </w:pPr>
      <w:r w:rsidRPr="007A0B4C">
        <w:rPr>
          <w:rFonts w:ascii="Times New Roman" w:hAnsi="Times New Roman" w:cs="Times New Roman"/>
          <w:b/>
          <w:i/>
          <w:sz w:val="24"/>
          <w:szCs w:val="24"/>
        </w:rPr>
        <w:t>Жанр басни</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Эзоп</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Басни «Ворон и Лисица», «Жук и Муравей».</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Ж.Лафонтен</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Басня «Желудь и Тыква».</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Г.Э.Лессинг</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Басня «Свинья и дуб».</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История жанра басни. Сюжеты античных басен и их обработки в литературе </w:t>
      </w:r>
      <w:r w:rsidRPr="007A0B4C">
        <w:rPr>
          <w:rFonts w:ascii="Times New Roman" w:hAnsi="Times New Roman" w:cs="Times New Roman"/>
          <w:sz w:val="24"/>
          <w:szCs w:val="24"/>
          <w:lang w:val="en-US"/>
        </w:rPr>
        <w:t>XVII</w:t>
      </w:r>
      <w:r w:rsidRPr="007A0B4C">
        <w:rPr>
          <w:rFonts w:ascii="Times New Roman" w:hAnsi="Times New Roman" w:cs="Times New Roman"/>
          <w:sz w:val="24"/>
          <w:szCs w:val="24"/>
        </w:rPr>
        <w:t xml:space="preserve"> –</w:t>
      </w:r>
      <w:r w:rsidRPr="007A0B4C">
        <w:rPr>
          <w:rFonts w:ascii="Times New Roman" w:hAnsi="Times New Roman" w:cs="Times New Roman"/>
          <w:sz w:val="24"/>
          <w:szCs w:val="24"/>
          <w:lang w:val="en-US"/>
        </w:rPr>
        <w:t>XVIII</w:t>
      </w:r>
      <w:r w:rsidRPr="007A0B4C">
        <w:rPr>
          <w:rFonts w:ascii="Times New Roman" w:hAnsi="Times New Roman" w:cs="Times New Roman"/>
          <w:sz w:val="24"/>
          <w:szCs w:val="24"/>
        </w:rPr>
        <w:t xml:space="preserve"> вв. Аллегория как форма иносказания и средство раскрытия определенных свойств человека. Нравственные проблемы и поучительный характер басен.</w:t>
      </w:r>
    </w:p>
    <w:p w:rsidR="007A0B4C" w:rsidRPr="007A0B4C" w:rsidRDefault="007A0B4C" w:rsidP="007A0B4C">
      <w:pPr>
        <w:spacing w:line="240" w:lineRule="auto"/>
        <w:ind w:firstLine="567"/>
        <w:contextualSpacing/>
        <w:jc w:val="both"/>
        <w:rPr>
          <w:rFonts w:ascii="Times New Roman" w:hAnsi="Times New Roman" w:cs="Times New Roman"/>
          <w:b/>
          <w:i/>
          <w:sz w:val="24"/>
          <w:szCs w:val="24"/>
        </w:rPr>
      </w:pPr>
      <w:r w:rsidRPr="007A0B4C">
        <w:rPr>
          <w:rFonts w:ascii="Times New Roman" w:hAnsi="Times New Roman" w:cs="Times New Roman"/>
          <w:b/>
          <w:i/>
          <w:sz w:val="24"/>
          <w:szCs w:val="24"/>
        </w:rPr>
        <w:t>Жанр баллады</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И.В.Гете</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Баллада «Лесной царь».</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Ф.Шиллер</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Баллада «Перчатка».</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В.Скотт</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Баллада «Клятва Мойны»</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История жанра баллады. Жанровые признаки. Своеобразие балладного сюжета. Особая атмосфера </w:t>
      </w:r>
      <w:proofErr w:type="gramStart"/>
      <w:r w:rsidRPr="007A0B4C">
        <w:rPr>
          <w:rFonts w:ascii="Times New Roman" w:hAnsi="Times New Roman" w:cs="Times New Roman"/>
          <w:sz w:val="24"/>
          <w:szCs w:val="24"/>
        </w:rPr>
        <w:t>таинственного</w:t>
      </w:r>
      <w:proofErr w:type="gramEnd"/>
      <w:r w:rsidRPr="007A0B4C">
        <w:rPr>
          <w:rFonts w:ascii="Times New Roman" w:hAnsi="Times New Roman" w:cs="Times New Roman"/>
          <w:sz w:val="24"/>
          <w:szCs w:val="24"/>
        </w:rPr>
        <w:t>, страшного, сверхъестественного в балладе.</w:t>
      </w:r>
    </w:p>
    <w:p w:rsidR="007A0B4C" w:rsidRPr="007A0B4C" w:rsidRDefault="007A0B4C" w:rsidP="007A0B4C">
      <w:pPr>
        <w:spacing w:line="240" w:lineRule="auto"/>
        <w:ind w:firstLine="567"/>
        <w:contextualSpacing/>
        <w:jc w:val="both"/>
        <w:rPr>
          <w:rFonts w:ascii="Times New Roman" w:hAnsi="Times New Roman" w:cs="Times New Roman"/>
          <w:b/>
          <w:i/>
          <w:sz w:val="24"/>
          <w:szCs w:val="24"/>
        </w:rPr>
      </w:pPr>
      <w:r w:rsidRPr="007A0B4C">
        <w:rPr>
          <w:rFonts w:ascii="Times New Roman" w:hAnsi="Times New Roman" w:cs="Times New Roman"/>
          <w:b/>
          <w:i/>
          <w:sz w:val="24"/>
          <w:szCs w:val="24"/>
        </w:rPr>
        <w:t>Жанр новеллы</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П.Мериме</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Новелла «Видение Карла </w:t>
      </w:r>
      <w:r w:rsidRPr="007A0B4C">
        <w:rPr>
          <w:rFonts w:ascii="Times New Roman" w:hAnsi="Times New Roman" w:cs="Times New Roman"/>
          <w:sz w:val="24"/>
          <w:szCs w:val="24"/>
          <w:lang w:val="en-US"/>
        </w:rPr>
        <w:t>XI</w:t>
      </w:r>
      <w:r w:rsidRPr="007A0B4C">
        <w:rPr>
          <w:rFonts w:ascii="Times New Roman" w:hAnsi="Times New Roman" w:cs="Times New Roman"/>
          <w:sz w:val="24"/>
          <w:szCs w:val="24"/>
        </w:rPr>
        <w:t>».</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Э.А.По</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Новелла «Низвержение в Мальстрем».</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О.Генри</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lastRenderedPageBreak/>
        <w:t>Новелла «Дары волхвов».</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История жанра новеллы. Жанровые признаки. Особая роль необычного сюжета. Острого конфликта, драматизма действия в новелле. Строгость ее построения.</w:t>
      </w:r>
    </w:p>
    <w:p w:rsidR="007A0B4C" w:rsidRPr="007A0B4C" w:rsidRDefault="007A0B4C" w:rsidP="007A0B4C">
      <w:pPr>
        <w:spacing w:line="240" w:lineRule="auto"/>
        <w:ind w:firstLine="567"/>
        <w:contextualSpacing/>
        <w:jc w:val="both"/>
        <w:rPr>
          <w:rFonts w:ascii="Times New Roman" w:hAnsi="Times New Roman" w:cs="Times New Roman"/>
          <w:b/>
          <w:i/>
          <w:sz w:val="24"/>
          <w:szCs w:val="24"/>
        </w:rPr>
      </w:pPr>
      <w:r w:rsidRPr="007A0B4C">
        <w:rPr>
          <w:rFonts w:ascii="Times New Roman" w:hAnsi="Times New Roman" w:cs="Times New Roman"/>
          <w:b/>
          <w:i/>
          <w:sz w:val="24"/>
          <w:szCs w:val="24"/>
        </w:rPr>
        <w:t>Жанр рассказа</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Ф.М.Достоевский</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Рассказ «Мальчик у Христа на елке».  </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А.П.Чехов</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Рассказ «Лошадиная фамилия»</w:t>
      </w:r>
      <w:proofErr w:type="gramStart"/>
      <w:r w:rsidRPr="007A0B4C">
        <w:rPr>
          <w:rFonts w:ascii="Times New Roman" w:hAnsi="Times New Roman" w:cs="Times New Roman"/>
          <w:sz w:val="24"/>
          <w:szCs w:val="24"/>
        </w:rPr>
        <w:t xml:space="preserve"> .</w:t>
      </w:r>
      <w:proofErr w:type="gramEnd"/>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М.М.Зощенко</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Рассказ «Галоша».    </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История жанра рассказа. Жанровые признаки. Особая роль события рассказывания. Жанровые разновидности рассказа: </w:t>
      </w:r>
      <w:proofErr w:type="gramStart"/>
      <w:r w:rsidRPr="007A0B4C">
        <w:rPr>
          <w:rFonts w:ascii="Times New Roman" w:hAnsi="Times New Roman" w:cs="Times New Roman"/>
          <w:sz w:val="24"/>
          <w:szCs w:val="24"/>
        </w:rPr>
        <w:t>святочный</w:t>
      </w:r>
      <w:proofErr w:type="gramEnd"/>
      <w:r w:rsidRPr="007A0B4C">
        <w:rPr>
          <w:rFonts w:ascii="Times New Roman" w:hAnsi="Times New Roman" w:cs="Times New Roman"/>
          <w:sz w:val="24"/>
          <w:szCs w:val="24"/>
        </w:rPr>
        <w:t>, юмористический, научно-фантастический, детективный.</w:t>
      </w:r>
    </w:p>
    <w:p w:rsidR="007A0B4C" w:rsidRPr="007A0B4C" w:rsidRDefault="007A0B4C" w:rsidP="007A0B4C">
      <w:pPr>
        <w:spacing w:line="240" w:lineRule="auto"/>
        <w:ind w:firstLine="567"/>
        <w:contextualSpacing/>
        <w:jc w:val="both"/>
        <w:rPr>
          <w:rFonts w:ascii="Times New Roman" w:hAnsi="Times New Roman" w:cs="Times New Roman"/>
          <w:b/>
          <w:i/>
          <w:sz w:val="24"/>
          <w:szCs w:val="24"/>
        </w:rPr>
      </w:pPr>
      <w:r w:rsidRPr="007A0B4C">
        <w:rPr>
          <w:rFonts w:ascii="Times New Roman" w:hAnsi="Times New Roman" w:cs="Times New Roman"/>
          <w:b/>
          <w:i/>
          <w:sz w:val="24"/>
          <w:szCs w:val="24"/>
        </w:rPr>
        <w:t>Сказовое повествование</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Н.С.Лесков</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Сказ «Левша».</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П.П.Бажов</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Сказ «Медной горы Хозяйка».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Особенности сказовой манеры повествования. Образ повествователя. Фольклорные традиции и образы талантливых  людей из народа в сказах русских писателей.</w:t>
      </w:r>
    </w:p>
    <w:p w:rsidR="007A0B4C" w:rsidRPr="007A0B4C" w:rsidRDefault="007A0B4C" w:rsidP="007A0B4C">
      <w:pPr>
        <w:spacing w:line="240" w:lineRule="auto"/>
        <w:ind w:firstLine="567"/>
        <w:contextualSpacing/>
        <w:jc w:val="both"/>
        <w:rPr>
          <w:rFonts w:ascii="Times New Roman" w:hAnsi="Times New Roman" w:cs="Times New Roman"/>
          <w:b/>
          <w:i/>
          <w:sz w:val="24"/>
          <w:szCs w:val="24"/>
        </w:rPr>
      </w:pPr>
      <w:r w:rsidRPr="007A0B4C">
        <w:rPr>
          <w:rFonts w:ascii="Times New Roman" w:hAnsi="Times New Roman" w:cs="Times New Roman"/>
          <w:b/>
          <w:i/>
          <w:sz w:val="24"/>
          <w:szCs w:val="24"/>
        </w:rPr>
        <w:t>Тема детства в русской и зарубежной литературе</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А.П.Чехов</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Рассказ «Мальчики».</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М.М.Пришвин</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Повесть « Кладовая солнца».</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М.Твен</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Повесть «Приключения Тома Сойера» (фрагменты).</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О. Генри</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Новелла «Вождь </w:t>
      </w:r>
      <w:proofErr w:type="gramStart"/>
      <w:r w:rsidRPr="007A0B4C">
        <w:rPr>
          <w:rFonts w:ascii="Times New Roman" w:hAnsi="Times New Roman" w:cs="Times New Roman"/>
          <w:sz w:val="24"/>
          <w:szCs w:val="24"/>
        </w:rPr>
        <w:t>Краснокожих</w:t>
      </w:r>
      <w:proofErr w:type="gramEnd"/>
      <w:r w:rsidRPr="007A0B4C">
        <w:rPr>
          <w:rFonts w:ascii="Times New Roman" w:hAnsi="Times New Roman" w:cs="Times New Roman"/>
          <w:sz w:val="24"/>
          <w:szCs w:val="24"/>
        </w:rPr>
        <w:t>».</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Образы детей в произведениях, созданных для взрослых и детей. Проблемы взаимоотношений детей с миром взрослых. </w:t>
      </w:r>
      <w:proofErr w:type="gramStart"/>
      <w:r w:rsidRPr="007A0B4C">
        <w:rPr>
          <w:rFonts w:ascii="Times New Roman" w:hAnsi="Times New Roman" w:cs="Times New Roman"/>
          <w:sz w:val="24"/>
          <w:szCs w:val="24"/>
        </w:rPr>
        <w:t>Серьезное</w:t>
      </w:r>
      <w:proofErr w:type="gramEnd"/>
      <w:r w:rsidRPr="007A0B4C">
        <w:rPr>
          <w:rFonts w:ascii="Times New Roman" w:hAnsi="Times New Roman" w:cs="Times New Roman"/>
          <w:sz w:val="24"/>
          <w:szCs w:val="24"/>
        </w:rPr>
        <w:t xml:space="preserve"> и смешное в окружающем мире и в детском восприятии.</w:t>
      </w:r>
    </w:p>
    <w:p w:rsidR="007A0B4C" w:rsidRPr="007A0B4C" w:rsidRDefault="007A0B4C" w:rsidP="007A0B4C">
      <w:pPr>
        <w:spacing w:line="240" w:lineRule="auto"/>
        <w:ind w:firstLine="567"/>
        <w:contextualSpacing/>
        <w:jc w:val="both"/>
        <w:rPr>
          <w:rFonts w:ascii="Times New Roman" w:hAnsi="Times New Roman" w:cs="Times New Roman"/>
          <w:b/>
          <w:i/>
          <w:sz w:val="24"/>
          <w:szCs w:val="24"/>
        </w:rPr>
      </w:pPr>
      <w:r w:rsidRPr="007A0B4C">
        <w:rPr>
          <w:rFonts w:ascii="Times New Roman" w:hAnsi="Times New Roman" w:cs="Times New Roman"/>
          <w:b/>
          <w:i/>
          <w:sz w:val="24"/>
          <w:szCs w:val="24"/>
        </w:rPr>
        <w:t>Русские и зарубежные писатели о животных</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Ю.П.Казаков.</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Рассказ «Арктур – гончий пес».</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В.П.Астафьев</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Рассказ «Жизнь Трезора».</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Дж</w:t>
      </w:r>
      <w:proofErr w:type="gramStart"/>
      <w:r w:rsidRPr="007A0B4C">
        <w:rPr>
          <w:rFonts w:ascii="Times New Roman" w:hAnsi="Times New Roman" w:cs="Times New Roman"/>
          <w:b/>
          <w:i/>
          <w:sz w:val="24"/>
          <w:szCs w:val="24"/>
          <w:u w:val="single"/>
        </w:rPr>
        <w:t>.Л</w:t>
      </w:r>
      <w:proofErr w:type="gramEnd"/>
      <w:r w:rsidRPr="007A0B4C">
        <w:rPr>
          <w:rFonts w:ascii="Times New Roman" w:hAnsi="Times New Roman" w:cs="Times New Roman"/>
          <w:b/>
          <w:i/>
          <w:sz w:val="24"/>
          <w:szCs w:val="24"/>
          <w:u w:val="single"/>
        </w:rPr>
        <w:t>ондон</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Повесть «Белый Клык».</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Э.Сетон-Томпсон</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lastRenderedPageBreak/>
        <w:t>Рассказ «Королевскаяаналостанка».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Образы животных в произведениях художественной литературы. Нравственные проблемы в произведениях о животных. Животные в жизни и творчестве писателей-анималистов.</w:t>
      </w:r>
    </w:p>
    <w:p w:rsidR="007A0B4C" w:rsidRPr="007A0B4C" w:rsidRDefault="007A0B4C" w:rsidP="007A0B4C">
      <w:pPr>
        <w:spacing w:line="240" w:lineRule="auto"/>
        <w:ind w:firstLine="567"/>
        <w:contextualSpacing/>
        <w:jc w:val="both"/>
        <w:rPr>
          <w:rFonts w:ascii="Times New Roman" w:hAnsi="Times New Roman" w:cs="Times New Roman"/>
          <w:b/>
          <w:i/>
          <w:sz w:val="24"/>
          <w:szCs w:val="24"/>
        </w:rPr>
      </w:pPr>
      <w:r w:rsidRPr="007A0B4C">
        <w:rPr>
          <w:rFonts w:ascii="Times New Roman" w:hAnsi="Times New Roman" w:cs="Times New Roman"/>
          <w:b/>
          <w:i/>
          <w:sz w:val="24"/>
          <w:szCs w:val="24"/>
        </w:rPr>
        <w:t>Тема природы  в русской поэзии</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А.К.Толстой</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Стихотворение «Осень. Обсыпается наш бедный сад…».</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А.А.Фет</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Стихотворение «Чудная картина…».</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И.А.Бунин</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Стихотворение «Листопад» (фрагмент «Лес, точно терем расписной…»).</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Н.А.Заболоцкий</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Стихотворение «Гроза идет».</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Картины родной природы в изображении русских поэтов. Параллелизм как средство создания художественной картины жизни природы и человека.</w:t>
      </w:r>
    </w:p>
    <w:p w:rsidR="007A0B4C" w:rsidRPr="007A0B4C" w:rsidRDefault="007A0B4C" w:rsidP="007A0B4C">
      <w:pPr>
        <w:spacing w:line="240" w:lineRule="auto"/>
        <w:ind w:firstLine="567"/>
        <w:contextualSpacing/>
        <w:jc w:val="both"/>
        <w:rPr>
          <w:rFonts w:ascii="Times New Roman" w:hAnsi="Times New Roman" w:cs="Times New Roman"/>
          <w:b/>
          <w:i/>
          <w:sz w:val="24"/>
          <w:szCs w:val="24"/>
        </w:rPr>
      </w:pPr>
      <w:r w:rsidRPr="007A0B4C">
        <w:rPr>
          <w:rFonts w:ascii="Times New Roman" w:hAnsi="Times New Roman" w:cs="Times New Roman"/>
          <w:b/>
          <w:i/>
          <w:sz w:val="24"/>
          <w:szCs w:val="24"/>
        </w:rPr>
        <w:t>Тема родины в русской поэзии</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И.С.Никитин</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Стихотворение «Русь»</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А.К.Толстой</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Стихотворение «Край ты мой, родимый край…».</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И.А.Бунин</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Стихотворение «У птицы есть гнездо, у зверя есть нора…».</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И.Северянин</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Стихотворение «Запевка».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Образ родины в русской поэзии. Обращение поэтов к картинам русской жизни, изображению родной природы, событий отечественной истории, создание ярких образов русских людей.</w:t>
      </w:r>
    </w:p>
    <w:p w:rsidR="007A0B4C" w:rsidRPr="007A0B4C" w:rsidRDefault="007A0B4C" w:rsidP="007A0B4C">
      <w:pPr>
        <w:spacing w:line="240" w:lineRule="auto"/>
        <w:ind w:firstLine="567"/>
        <w:contextualSpacing/>
        <w:jc w:val="both"/>
        <w:rPr>
          <w:rFonts w:ascii="Times New Roman" w:hAnsi="Times New Roman" w:cs="Times New Roman"/>
          <w:b/>
          <w:i/>
          <w:sz w:val="24"/>
          <w:szCs w:val="24"/>
        </w:rPr>
      </w:pPr>
      <w:r w:rsidRPr="007A0B4C">
        <w:rPr>
          <w:rFonts w:ascii="Times New Roman" w:hAnsi="Times New Roman" w:cs="Times New Roman"/>
          <w:b/>
          <w:i/>
          <w:sz w:val="24"/>
          <w:szCs w:val="24"/>
        </w:rPr>
        <w:t>Военная тема в русской литературе</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В.П.Катаев</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Повесть </w:t>
      </w:r>
      <w:r w:rsidRPr="007A0B4C">
        <w:rPr>
          <w:rFonts w:ascii="Times New Roman" w:hAnsi="Times New Roman" w:cs="Times New Roman"/>
          <w:b/>
          <w:sz w:val="24"/>
          <w:szCs w:val="24"/>
        </w:rPr>
        <w:t>«Сын полка»</w:t>
      </w:r>
      <w:r w:rsidRPr="007A0B4C">
        <w:rPr>
          <w:rFonts w:ascii="Times New Roman" w:hAnsi="Times New Roman" w:cs="Times New Roman"/>
          <w:sz w:val="24"/>
          <w:szCs w:val="24"/>
        </w:rPr>
        <w:t xml:space="preserve"> (фрагменты).</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А.Т.Твардовский</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Стихотворение «Рассказ танкиста».</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Д.С.Самойлов</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Стихотворение </w:t>
      </w:r>
      <w:r w:rsidRPr="007A0B4C">
        <w:rPr>
          <w:rFonts w:ascii="Times New Roman" w:hAnsi="Times New Roman" w:cs="Times New Roman"/>
          <w:b/>
          <w:sz w:val="24"/>
          <w:szCs w:val="24"/>
        </w:rPr>
        <w:t>«Сороковые».</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В.В.Быков</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Повесть </w:t>
      </w:r>
      <w:r w:rsidRPr="007A0B4C">
        <w:rPr>
          <w:rFonts w:ascii="Times New Roman" w:hAnsi="Times New Roman" w:cs="Times New Roman"/>
          <w:b/>
          <w:sz w:val="24"/>
          <w:szCs w:val="24"/>
        </w:rPr>
        <w:t>«Обелиск».</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Идейно-эмоциональное содержание произведений, посвященных военной теме. Образы русских солдат. Образы детей в произведениях о Великой Отечественной войне.</w:t>
      </w:r>
    </w:p>
    <w:p w:rsidR="007A0B4C" w:rsidRPr="007A0B4C" w:rsidRDefault="007A0B4C" w:rsidP="007A0B4C">
      <w:pPr>
        <w:spacing w:line="240" w:lineRule="auto"/>
        <w:ind w:firstLine="567"/>
        <w:contextualSpacing/>
        <w:jc w:val="both"/>
        <w:rPr>
          <w:rFonts w:ascii="Times New Roman" w:hAnsi="Times New Roman" w:cs="Times New Roman"/>
          <w:b/>
          <w:i/>
          <w:sz w:val="24"/>
          <w:szCs w:val="24"/>
        </w:rPr>
      </w:pPr>
      <w:r w:rsidRPr="007A0B4C">
        <w:rPr>
          <w:rFonts w:ascii="Times New Roman" w:hAnsi="Times New Roman" w:cs="Times New Roman"/>
          <w:b/>
          <w:i/>
          <w:sz w:val="24"/>
          <w:szCs w:val="24"/>
        </w:rPr>
        <w:t>Автобиографические произведения русских писателей</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Л.Н.Толстой</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lastRenderedPageBreak/>
        <w:t>Повесть «Детство» (фрагменты).</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М.Горький</w:t>
      </w:r>
    </w:p>
    <w:p w:rsidR="007A0B4C" w:rsidRPr="007A0B4C" w:rsidRDefault="007A0B4C" w:rsidP="007A0B4C">
      <w:pPr>
        <w:spacing w:line="240" w:lineRule="auto"/>
        <w:ind w:firstLine="567"/>
        <w:contextualSpacing/>
        <w:jc w:val="both"/>
        <w:rPr>
          <w:rFonts w:ascii="Times New Roman" w:hAnsi="Times New Roman" w:cs="Times New Roman"/>
          <w:b/>
          <w:sz w:val="24"/>
          <w:szCs w:val="24"/>
        </w:rPr>
      </w:pPr>
      <w:r w:rsidRPr="007A0B4C">
        <w:rPr>
          <w:rFonts w:ascii="Times New Roman" w:hAnsi="Times New Roman" w:cs="Times New Roman"/>
          <w:sz w:val="24"/>
          <w:szCs w:val="24"/>
        </w:rPr>
        <w:t>Повесть «Детство» (фрагменты).</w:t>
      </w:r>
    </w:p>
    <w:p w:rsidR="007A0B4C" w:rsidRPr="007A0B4C" w:rsidRDefault="007A0B4C" w:rsidP="007A0B4C">
      <w:pPr>
        <w:spacing w:line="240" w:lineRule="auto"/>
        <w:ind w:firstLine="567"/>
        <w:contextualSpacing/>
        <w:jc w:val="both"/>
        <w:rPr>
          <w:rFonts w:ascii="Times New Roman" w:hAnsi="Times New Roman" w:cs="Times New Roman"/>
          <w:b/>
          <w:i/>
          <w:sz w:val="24"/>
          <w:szCs w:val="24"/>
          <w:u w:val="single"/>
        </w:rPr>
      </w:pPr>
      <w:r w:rsidRPr="007A0B4C">
        <w:rPr>
          <w:rFonts w:ascii="Times New Roman" w:hAnsi="Times New Roman" w:cs="Times New Roman"/>
          <w:b/>
          <w:i/>
          <w:sz w:val="24"/>
          <w:szCs w:val="24"/>
          <w:u w:val="single"/>
        </w:rPr>
        <w:t>А.Н.Толстой</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Повесть «Детство Никиты» (фрагменты).</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Своеобразие сюжета и образной системы в автобиографических произведениях. Жизнь, изображенная в восприятии ребенка.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p>
    <w:p w:rsidR="007A0B4C" w:rsidRPr="007A0B4C" w:rsidRDefault="007A0B4C" w:rsidP="007A0B4C">
      <w:pPr>
        <w:spacing w:line="240" w:lineRule="auto"/>
        <w:ind w:firstLine="567"/>
        <w:contextualSpacing/>
        <w:jc w:val="center"/>
        <w:rPr>
          <w:rFonts w:ascii="Times New Roman" w:hAnsi="Times New Roman" w:cs="Times New Roman"/>
          <w:b/>
          <w:sz w:val="24"/>
          <w:szCs w:val="24"/>
        </w:rPr>
      </w:pPr>
      <w:r w:rsidRPr="007A0B4C">
        <w:rPr>
          <w:rFonts w:ascii="Times New Roman" w:hAnsi="Times New Roman" w:cs="Times New Roman"/>
          <w:b/>
          <w:sz w:val="24"/>
          <w:szCs w:val="24"/>
        </w:rPr>
        <w:t xml:space="preserve"> Сведения по теории и истории литературы</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Литература как искусство словесного образа. Литература и мифология. Литература и фольклор.</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Художественный образ. Персонаж. Литературный герой. Героический характер. Главные и второстепенные персонажи. Лирический герой. Образы времени и пространства, природные образы, образы предметов. «Вечные» образы в литературе. </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Художественный вымысел. Правдоподобие и фантастика.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Сюжет и композиция. Конфликт. Внутренний конфликт. Эпизод. Пейзаж. Портрет. Диалог и монолог. Внутренний монолог. Дневники, письма и сны героев. Лирические отступления. Эпилог. Лирический сюжет.</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Авторская позиция. Заглавие произведения. Эпиграф.  «Говорящие» фамилии. Финал произведения.</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Тематики и проблематика. Идейно-эмоциональное содержание произведения. </w:t>
      </w:r>
      <w:proofErr w:type="gramStart"/>
      <w:r w:rsidRPr="007A0B4C">
        <w:rPr>
          <w:rFonts w:ascii="Times New Roman" w:hAnsi="Times New Roman" w:cs="Times New Roman"/>
          <w:sz w:val="24"/>
          <w:szCs w:val="24"/>
        </w:rPr>
        <w:t>Возвышенное</w:t>
      </w:r>
      <w:proofErr w:type="gramEnd"/>
      <w:r w:rsidRPr="007A0B4C">
        <w:rPr>
          <w:rFonts w:ascii="Times New Roman" w:hAnsi="Times New Roman" w:cs="Times New Roman"/>
          <w:sz w:val="24"/>
          <w:szCs w:val="24"/>
        </w:rPr>
        <w:t xml:space="preserve"> и низменное, прекрасное и безобразное, трагическое и комическое в литературе. Юмор. Сатира.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Художественная речь. Поэзия и проза. Изобразительно-выразительные средства (эпитет, метафора, олицетворение, сравнение, гипербола, антитеза, аллегория). Символ.  Гротеск.  Художественная деталь. Системы стихосложения. Ритм, рифма. Строфа.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Литературные роды и жанры. Эпос. Лирика. Драма. Эпические жанры (рассказ, сказ, повесть, роман, роман в стихах). Лирические жанры (стихотворение, ода, элегия, послание, стихотворение в прозе).  Лироэпические жанры (басня, баллада, поэма).  Драматические жанры (драма, трагедия, комедия). </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Литературный процесс. Традиции и новаторство в литературе. Эпохи в истории мировой литературы (Античность, Средневековье, Возрождение, литература </w:t>
      </w:r>
      <w:r w:rsidRPr="007A0B4C">
        <w:rPr>
          <w:rFonts w:ascii="Times New Roman" w:hAnsi="Times New Roman" w:cs="Times New Roman"/>
          <w:sz w:val="24"/>
          <w:szCs w:val="24"/>
          <w:lang w:val="en-US"/>
        </w:rPr>
        <w:t>XVII</w:t>
      </w:r>
      <w:r w:rsidRPr="007A0B4C">
        <w:rPr>
          <w:rFonts w:ascii="Times New Roman" w:hAnsi="Times New Roman" w:cs="Times New Roman"/>
          <w:sz w:val="24"/>
          <w:szCs w:val="24"/>
        </w:rPr>
        <w:t xml:space="preserve">, </w:t>
      </w:r>
      <w:r w:rsidRPr="007A0B4C">
        <w:rPr>
          <w:rFonts w:ascii="Times New Roman" w:hAnsi="Times New Roman" w:cs="Times New Roman"/>
          <w:sz w:val="24"/>
          <w:szCs w:val="24"/>
          <w:lang w:val="en-US"/>
        </w:rPr>
        <w:t>XVIII</w:t>
      </w:r>
      <w:r w:rsidRPr="007A0B4C">
        <w:rPr>
          <w:rFonts w:ascii="Times New Roman" w:hAnsi="Times New Roman" w:cs="Times New Roman"/>
          <w:sz w:val="24"/>
          <w:szCs w:val="24"/>
        </w:rPr>
        <w:t xml:space="preserve">, </w:t>
      </w:r>
      <w:r w:rsidRPr="007A0B4C">
        <w:rPr>
          <w:rFonts w:ascii="Times New Roman" w:hAnsi="Times New Roman" w:cs="Times New Roman"/>
          <w:sz w:val="24"/>
          <w:szCs w:val="24"/>
          <w:lang w:val="en-US"/>
        </w:rPr>
        <w:t>XIX</w:t>
      </w:r>
      <w:r w:rsidRPr="007A0B4C">
        <w:rPr>
          <w:rFonts w:ascii="Times New Roman" w:hAnsi="Times New Roman" w:cs="Times New Roman"/>
          <w:sz w:val="24"/>
          <w:szCs w:val="24"/>
        </w:rPr>
        <w:t xml:space="preserve"> и </w:t>
      </w:r>
      <w:r w:rsidRPr="007A0B4C">
        <w:rPr>
          <w:rFonts w:ascii="Times New Roman" w:hAnsi="Times New Roman" w:cs="Times New Roman"/>
          <w:sz w:val="24"/>
          <w:szCs w:val="24"/>
          <w:lang w:val="en-US"/>
        </w:rPr>
        <w:t>XX</w:t>
      </w:r>
      <w:r w:rsidRPr="007A0B4C">
        <w:rPr>
          <w:rFonts w:ascii="Times New Roman" w:hAnsi="Times New Roman" w:cs="Times New Roman"/>
          <w:sz w:val="24"/>
          <w:szCs w:val="24"/>
        </w:rPr>
        <w:t xml:space="preserve"> вв.). Литературные направления (классицизм, сентиментализм, романтизм, реализм, модернизм).</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Древнерусская литература, ее основные жанры: слово, поучение, житие, повесть. Тема русской земли. Идеал человека в литературе Древней Руси. Поучительный характер произведений древнерусской литературы. </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Русская литература </w:t>
      </w:r>
      <w:r w:rsidRPr="007A0B4C">
        <w:rPr>
          <w:rFonts w:ascii="Times New Roman" w:hAnsi="Times New Roman" w:cs="Times New Roman"/>
          <w:sz w:val="24"/>
          <w:szCs w:val="24"/>
          <w:lang w:val="en-US"/>
        </w:rPr>
        <w:t>XVIII</w:t>
      </w:r>
      <w:r w:rsidRPr="007A0B4C">
        <w:rPr>
          <w:rFonts w:ascii="Times New Roman" w:hAnsi="Times New Roman" w:cs="Times New Roman"/>
          <w:sz w:val="24"/>
          <w:szCs w:val="24"/>
        </w:rPr>
        <w:t xml:space="preserve"> в. Классицизм и его связь с идеями русского Просвещения. Сентиментализм и его обращение к изображению внутреннего мира обычного человека.</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Русская литература </w:t>
      </w:r>
      <w:r w:rsidRPr="007A0B4C">
        <w:rPr>
          <w:rFonts w:ascii="Times New Roman" w:hAnsi="Times New Roman" w:cs="Times New Roman"/>
          <w:sz w:val="24"/>
          <w:szCs w:val="24"/>
          <w:lang w:val="en-US"/>
        </w:rPr>
        <w:t>XIX</w:t>
      </w:r>
      <w:r w:rsidRPr="007A0B4C">
        <w:rPr>
          <w:rFonts w:ascii="Times New Roman" w:hAnsi="Times New Roman" w:cs="Times New Roman"/>
          <w:sz w:val="24"/>
          <w:szCs w:val="24"/>
        </w:rPr>
        <w:t xml:space="preserve"> в. Романтизм в русской литературе. Романтический герой. Становление реализма в русской литературе </w:t>
      </w:r>
      <w:r w:rsidRPr="007A0B4C">
        <w:rPr>
          <w:rFonts w:ascii="Times New Roman" w:hAnsi="Times New Roman" w:cs="Times New Roman"/>
          <w:sz w:val="24"/>
          <w:szCs w:val="24"/>
          <w:lang w:val="en-US"/>
        </w:rPr>
        <w:t>XIX</w:t>
      </w:r>
      <w:r w:rsidRPr="007A0B4C">
        <w:rPr>
          <w:rFonts w:ascii="Times New Roman" w:hAnsi="Times New Roman" w:cs="Times New Roman"/>
          <w:sz w:val="24"/>
          <w:szCs w:val="24"/>
        </w:rPr>
        <w:t xml:space="preserve"> в. Изображение исторических событий, жизни русского дворянства и картин народной жизни. Нравственные искания героев русской литературы. Идеальный женский образ. Утверждение непроходящих жизненных ценностей (вера, любовь, семья, дружба).  Христианские мотивы и образы в произведениях русской литературы. Психологизм русской прозы. Основные темы и образ русской поэзии </w:t>
      </w:r>
      <w:r w:rsidRPr="007A0B4C">
        <w:rPr>
          <w:rFonts w:ascii="Times New Roman" w:hAnsi="Times New Roman" w:cs="Times New Roman"/>
          <w:sz w:val="24"/>
          <w:szCs w:val="24"/>
          <w:lang w:val="en-US"/>
        </w:rPr>
        <w:t>XIX</w:t>
      </w:r>
      <w:r w:rsidRPr="007A0B4C">
        <w:rPr>
          <w:rFonts w:ascii="Times New Roman" w:hAnsi="Times New Roman" w:cs="Times New Roman"/>
          <w:sz w:val="24"/>
          <w:szCs w:val="24"/>
        </w:rPr>
        <w:t xml:space="preserve"> в (человек и природа, родина, любовь, назначение поэзии). Социальная и нравственная проблематика русской драматургии </w:t>
      </w:r>
      <w:r w:rsidRPr="007A0B4C">
        <w:rPr>
          <w:rFonts w:ascii="Times New Roman" w:hAnsi="Times New Roman" w:cs="Times New Roman"/>
          <w:sz w:val="24"/>
          <w:szCs w:val="24"/>
          <w:lang w:val="en-US"/>
        </w:rPr>
        <w:t>XIX</w:t>
      </w:r>
      <w:r w:rsidRPr="007A0B4C">
        <w:rPr>
          <w:rFonts w:ascii="Times New Roman" w:hAnsi="Times New Roman" w:cs="Times New Roman"/>
          <w:sz w:val="24"/>
          <w:szCs w:val="24"/>
        </w:rPr>
        <w:t xml:space="preserve"> </w:t>
      </w:r>
      <w:proofErr w:type="gramStart"/>
      <w:r w:rsidRPr="007A0B4C">
        <w:rPr>
          <w:rFonts w:ascii="Times New Roman" w:hAnsi="Times New Roman" w:cs="Times New Roman"/>
          <w:sz w:val="24"/>
          <w:szCs w:val="24"/>
        </w:rPr>
        <w:t>в</w:t>
      </w:r>
      <w:proofErr w:type="gramEnd"/>
      <w:r w:rsidRPr="007A0B4C">
        <w:rPr>
          <w:rFonts w:ascii="Times New Roman" w:hAnsi="Times New Roman" w:cs="Times New Roman"/>
          <w:sz w:val="24"/>
          <w:szCs w:val="24"/>
        </w:rPr>
        <w:t>.</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Русская литература </w:t>
      </w:r>
      <w:r w:rsidRPr="007A0B4C">
        <w:rPr>
          <w:rFonts w:ascii="Times New Roman" w:hAnsi="Times New Roman" w:cs="Times New Roman"/>
          <w:sz w:val="24"/>
          <w:szCs w:val="24"/>
          <w:lang w:val="en-US"/>
        </w:rPr>
        <w:t>XX</w:t>
      </w:r>
      <w:r w:rsidRPr="007A0B4C">
        <w:rPr>
          <w:rFonts w:ascii="Times New Roman" w:hAnsi="Times New Roman" w:cs="Times New Roman"/>
          <w:sz w:val="24"/>
          <w:szCs w:val="24"/>
        </w:rPr>
        <w:t xml:space="preserve"> в. Модернизм в русской литературе. Модернистские течения (символизм, футуризм, акмеизм). Поиск новых форм выражения. Словотворчество. Развитие реализма в русской литературе </w:t>
      </w:r>
      <w:r w:rsidRPr="007A0B4C">
        <w:rPr>
          <w:rFonts w:ascii="Times New Roman" w:hAnsi="Times New Roman" w:cs="Times New Roman"/>
          <w:sz w:val="24"/>
          <w:szCs w:val="24"/>
          <w:lang w:val="en-US"/>
        </w:rPr>
        <w:t>XX</w:t>
      </w:r>
      <w:r w:rsidRPr="007A0B4C">
        <w:rPr>
          <w:rFonts w:ascii="Times New Roman" w:hAnsi="Times New Roman" w:cs="Times New Roman"/>
          <w:sz w:val="24"/>
          <w:szCs w:val="24"/>
        </w:rPr>
        <w:t xml:space="preserve"> в. Изображение трагических событий отечественной истории, судеб русских людей в век грандиозных потрясений, революций и войн. Обращение к традиционным в русской литературе жизненным ценностям. Образы родины, дома, семьи. Основные темы и образы русской поэзии </w:t>
      </w:r>
      <w:r w:rsidRPr="007A0B4C">
        <w:rPr>
          <w:rFonts w:ascii="Times New Roman" w:hAnsi="Times New Roman" w:cs="Times New Roman"/>
          <w:sz w:val="24"/>
          <w:szCs w:val="24"/>
          <w:lang w:val="en-US"/>
        </w:rPr>
        <w:t>XX</w:t>
      </w:r>
      <w:r w:rsidRPr="007A0B4C">
        <w:rPr>
          <w:rFonts w:ascii="Times New Roman" w:hAnsi="Times New Roman" w:cs="Times New Roman"/>
          <w:sz w:val="24"/>
          <w:szCs w:val="24"/>
        </w:rPr>
        <w:t xml:space="preserve"> в. (человек и природа, родина, любовь, война, назначение поэзии).</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p>
    <w:p w:rsidR="007A0B4C" w:rsidRPr="007A0B4C" w:rsidRDefault="007A0B4C" w:rsidP="007A0B4C">
      <w:pPr>
        <w:spacing w:line="240" w:lineRule="auto"/>
        <w:ind w:firstLine="567"/>
        <w:contextualSpacing/>
        <w:jc w:val="center"/>
        <w:rPr>
          <w:rFonts w:ascii="Times New Roman" w:hAnsi="Times New Roman" w:cs="Times New Roman"/>
          <w:b/>
          <w:sz w:val="24"/>
          <w:szCs w:val="24"/>
        </w:rPr>
      </w:pPr>
      <w:r w:rsidRPr="007A0B4C">
        <w:rPr>
          <w:rFonts w:ascii="Times New Roman" w:hAnsi="Times New Roman" w:cs="Times New Roman"/>
          <w:b/>
          <w:sz w:val="24"/>
          <w:szCs w:val="24"/>
        </w:rPr>
        <w:t>Диагностический, текущий и итоговый контроль уровня литературного образования</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Групповая и индивидуальная диагностика уровня литературного развития учащихся в начале учебного года и выявление его последующей динамики.</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Проверка усвоения навыков выразительного чтения (в том числе наизусть), развитие элементов исполнительской интерпретации художественного литературного произведения в чтении н</w:t>
      </w:r>
      <w:r w:rsidR="008D0248">
        <w:rPr>
          <w:rFonts w:ascii="Times New Roman" w:hAnsi="Times New Roman" w:cs="Times New Roman"/>
          <w:sz w:val="24"/>
          <w:szCs w:val="24"/>
        </w:rPr>
        <w:t xml:space="preserve">аизусть, </w:t>
      </w:r>
      <w:r w:rsidRPr="007A0B4C">
        <w:rPr>
          <w:rFonts w:ascii="Times New Roman" w:hAnsi="Times New Roman" w:cs="Times New Roman"/>
          <w:sz w:val="24"/>
          <w:szCs w:val="24"/>
        </w:rPr>
        <w:t xml:space="preserve">чтении по ролям. </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 xml:space="preserve">Различные формы пересказа как средство выявления навыков разговорной монологической речи и понимания сюжета произведения, характера героев-персонажей. </w:t>
      </w:r>
    </w:p>
    <w:p w:rsidR="007A0B4C" w:rsidRPr="007A0B4C" w:rsidRDefault="007A0B4C" w:rsidP="007A0B4C">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Письменное высказывание по литературной или нравственно-эстетической проблеме как форма диагностики уровня письменной речевой культуры и понимания основных аспектов содержания литературного произведения. Сочинения на литературные и публицистические темы.</w:t>
      </w:r>
    </w:p>
    <w:p w:rsidR="002B1A73" w:rsidRDefault="007A0B4C" w:rsidP="00DC6C8F">
      <w:pPr>
        <w:spacing w:line="240" w:lineRule="auto"/>
        <w:ind w:firstLine="567"/>
        <w:contextualSpacing/>
        <w:jc w:val="both"/>
        <w:rPr>
          <w:rFonts w:ascii="Times New Roman" w:hAnsi="Times New Roman" w:cs="Times New Roman"/>
          <w:sz w:val="24"/>
          <w:szCs w:val="24"/>
        </w:rPr>
      </w:pPr>
      <w:r w:rsidRPr="007A0B4C">
        <w:rPr>
          <w:rFonts w:ascii="Times New Roman" w:hAnsi="Times New Roman" w:cs="Times New Roman"/>
          <w:sz w:val="24"/>
          <w:szCs w:val="24"/>
        </w:rPr>
        <w:t>Уроки-консультации по руководству проектной деятельностью учащихся. Зачеты, семинары, коллоквиумы, другие формы развивающего контроля качества литературного образования и развития учащихся.</w:t>
      </w:r>
    </w:p>
    <w:p w:rsidR="00DC6C8F" w:rsidRPr="00DC6C8F" w:rsidRDefault="00DC6C8F" w:rsidP="00DC6C8F">
      <w:pPr>
        <w:spacing w:line="240" w:lineRule="auto"/>
        <w:ind w:firstLine="567"/>
        <w:contextualSpacing/>
        <w:jc w:val="both"/>
        <w:rPr>
          <w:rFonts w:ascii="Times New Roman" w:hAnsi="Times New Roman" w:cs="Times New Roman"/>
          <w:sz w:val="24"/>
          <w:szCs w:val="24"/>
        </w:rPr>
      </w:pPr>
    </w:p>
    <w:p w:rsidR="004E4F3C" w:rsidRPr="004E4F3C" w:rsidRDefault="004E4F3C" w:rsidP="00912953">
      <w:pPr>
        <w:pStyle w:val="c8c53c92"/>
        <w:spacing w:before="0" w:beforeAutospacing="0" w:after="0" w:afterAutospacing="0"/>
        <w:rPr>
          <w:rStyle w:val="c34c18"/>
        </w:rPr>
      </w:pPr>
    </w:p>
    <w:p w:rsidR="00C723C6" w:rsidRDefault="00C723C6">
      <w:pPr>
        <w:rPr>
          <w:rFonts w:ascii="Times New Roman" w:hAnsi="Times New Roman" w:cs="Times New Roman"/>
          <w:sz w:val="24"/>
          <w:szCs w:val="24"/>
        </w:rPr>
      </w:pPr>
    </w:p>
    <w:p w:rsidR="001C7AFB" w:rsidRDefault="001C7AFB" w:rsidP="00C723C6">
      <w:pPr>
        <w:ind w:left="-567" w:firstLine="567"/>
        <w:jc w:val="center"/>
        <w:rPr>
          <w:rFonts w:ascii="Times New Roman" w:hAnsi="Times New Roman" w:cs="Times New Roman"/>
          <w:sz w:val="40"/>
          <w:szCs w:val="40"/>
        </w:rPr>
      </w:pPr>
    </w:p>
    <w:p w:rsidR="00A57797" w:rsidRDefault="00A57797" w:rsidP="00C723C6">
      <w:pPr>
        <w:ind w:left="-567" w:firstLine="567"/>
        <w:jc w:val="center"/>
        <w:rPr>
          <w:rFonts w:ascii="Times New Roman" w:hAnsi="Times New Roman" w:cs="Times New Roman"/>
          <w:sz w:val="40"/>
          <w:szCs w:val="40"/>
        </w:rPr>
      </w:pPr>
    </w:p>
    <w:p w:rsidR="002B1A73" w:rsidRDefault="002B1A73" w:rsidP="00912953">
      <w:pPr>
        <w:spacing w:after="0"/>
        <w:rPr>
          <w:rFonts w:ascii="Times New Roman" w:hAnsi="Times New Roman" w:cs="Times New Roman"/>
          <w:sz w:val="40"/>
          <w:szCs w:val="40"/>
        </w:rPr>
      </w:pPr>
    </w:p>
    <w:p w:rsidR="008539FA" w:rsidRDefault="002B1A73" w:rsidP="00912953">
      <w:pPr>
        <w:spacing w:after="0"/>
        <w:rPr>
          <w:rFonts w:ascii="Times New Roman" w:hAnsi="Times New Roman" w:cs="Times New Roman"/>
          <w:sz w:val="40"/>
          <w:szCs w:val="40"/>
        </w:rPr>
      </w:pPr>
      <w:r>
        <w:rPr>
          <w:rFonts w:ascii="Times New Roman" w:hAnsi="Times New Roman" w:cs="Times New Roman"/>
          <w:sz w:val="40"/>
          <w:szCs w:val="40"/>
        </w:rPr>
        <w:t xml:space="preserve">                                        </w:t>
      </w:r>
      <w:r w:rsidR="00912953">
        <w:rPr>
          <w:rFonts w:ascii="Times New Roman" w:hAnsi="Times New Roman" w:cs="Times New Roman"/>
          <w:sz w:val="40"/>
          <w:szCs w:val="40"/>
        </w:rPr>
        <w:t xml:space="preserve"> </w:t>
      </w:r>
    </w:p>
    <w:p w:rsidR="008539FA" w:rsidRDefault="008539FA" w:rsidP="00912953">
      <w:pPr>
        <w:spacing w:after="0"/>
        <w:rPr>
          <w:rFonts w:ascii="Times New Roman" w:hAnsi="Times New Roman" w:cs="Times New Roman"/>
          <w:sz w:val="40"/>
          <w:szCs w:val="40"/>
        </w:rPr>
      </w:pPr>
    </w:p>
    <w:p w:rsidR="008539FA" w:rsidRDefault="008539FA" w:rsidP="00912953">
      <w:pPr>
        <w:spacing w:after="0"/>
        <w:rPr>
          <w:rFonts w:ascii="Times New Roman" w:hAnsi="Times New Roman" w:cs="Times New Roman"/>
          <w:sz w:val="40"/>
          <w:szCs w:val="40"/>
        </w:rPr>
      </w:pPr>
    </w:p>
    <w:p w:rsidR="008539FA" w:rsidRDefault="008539FA" w:rsidP="00912953">
      <w:pPr>
        <w:spacing w:after="0"/>
        <w:rPr>
          <w:rFonts w:ascii="Times New Roman" w:hAnsi="Times New Roman" w:cs="Times New Roman"/>
          <w:sz w:val="40"/>
          <w:szCs w:val="40"/>
        </w:rPr>
      </w:pPr>
    </w:p>
    <w:p w:rsidR="008539FA" w:rsidRDefault="008539FA" w:rsidP="00912953">
      <w:pPr>
        <w:spacing w:after="0"/>
        <w:rPr>
          <w:rFonts w:ascii="Times New Roman" w:hAnsi="Times New Roman" w:cs="Times New Roman"/>
          <w:sz w:val="40"/>
          <w:szCs w:val="40"/>
        </w:rPr>
      </w:pPr>
    </w:p>
    <w:p w:rsidR="00A27D4C" w:rsidRPr="009869CF" w:rsidRDefault="008539FA" w:rsidP="009869CF">
      <w:pPr>
        <w:spacing w:after="0"/>
        <w:jc w:val="both"/>
        <w:rPr>
          <w:rFonts w:ascii="Times New Roman" w:hAnsi="Times New Roman"/>
          <w:b/>
          <w:bCs/>
          <w:sz w:val="44"/>
          <w:szCs w:val="44"/>
        </w:rPr>
      </w:pPr>
      <w:r>
        <w:rPr>
          <w:rFonts w:ascii="Times New Roman" w:hAnsi="Times New Roman"/>
          <w:b/>
          <w:bCs/>
          <w:sz w:val="56"/>
          <w:szCs w:val="56"/>
        </w:rPr>
        <w:t xml:space="preserve">                            </w:t>
      </w:r>
    </w:p>
    <w:p w:rsidR="00A27D4C" w:rsidRPr="00DC6C8F" w:rsidRDefault="008D0248" w:rsidP="00DC6C8F">
      <w:pPr>
        <w:tabs>
          <w:tab w:val="center" w:pos="7625"/>
        </w:tabs>
        <w:spacing w:after="0"/>
        <w:jc w:val="both"/>
        <w:rPr>
          <w:rFonts w:ascii="Times New Roman" w:hAnsi="Times New Roman"/>
          <w:b/>
          <w:caps/>
          <w:sz w:val="48"/>
          <w:szCs w:val="48"/>
        </w:rPr>
      </w:pPr>
      <w:r w:rsidRPr="009869CF">
        <w:rPr>
          <w:rFonts w:ascii="Times New Roman" w:hAnsi="Times New Roman"/>
          <w:b/>
          <w:caps/>
          <w:sz w:val="44"/>
          <w:szCs w:val="44"/>
        </w:rPr>
        <w:t xml:space="preserve"> </w:t>
      </w:r>
      <w:r w:rsidR="009869CF" w:rsidRPr="009869CF">
        <w:rPr>
          <w:rFonts w:ascii="Times New Roman" w:hAnsi="Times New Roman"/>
          <w:b/>
          <w:caps/>
          <w:sz w:val="44"/>
          <w:szCs w:val="44"/>
        </w:rPr>
        <w:t xml:space="preserve">                               </w:t>
      </w:r>
      <w:r w:rsidRPr="009869CF">
        <w:rPr>
          <w:rFonts w:ascii="Times New Roman" w:hAnsi="Times New Roman"/>
          <w:b/>
          <w:caps/>
          <w:sz w:val="44"/>
          <w:szCs w:val="44"/>
        </w:rPr>
        <w:t xml:space="preserve"> </w:t>
      </w:r>
      <w:r w:rsidR="00DC6C8F">
        <w:rPr>
          <w:rFonts w:ascii="Times New Roman" w:hAnsi="Times New Roman"/>
          <w:b/>
          <w:caps/>
          <w:sz w:val="44"/>
          <w:szCs w:val="44"/>
        </w:rPr>
        <w:t xml:space="preserve">     </w:t>
      </w:r>
      <w:r w:rsidR="00DC6C8F" w:rsidRPr="00DC6C8F">
        <w:rPr>
          <w:rFonts w:ascii="Times New Roman" w:hAnsi="Times New Roman"/>
          <w:b/>
          <w:caps/>
          <w:sz w:val="48"/>
          <w:szCs w:val="48"/>
        </w:rPr>
        <w:tab/>
      </w:r>
    </w:p>
    <w:p w:rsidR="009869CF" w:rsidRPr="00DC6C8F" w:rsidRDefault="00A27D4C" w:rsidP="00DC6C8F">
      <w:pPr>
        <w:spacing w:after="0"/>
        <w:rPr>
          <w:rFonts w:ascii="Times New Roman" w:hAnsi="Times New Roman"/>
          <w:b/>
          <w:iCs/>
          <w:sz w:val="48"/>
          <w:szCs w:val="48"/>
          <w:u w:val="single"/>
        </w:rPr>
      </w:pPr>
      <w:r w:rsidRPr="00DC6C8F">
        <w:rPr>
          <w:rFonts w:ascii="Times New Roman" w:hAnsi="Times New Roman"/>
          <w:b/>
          <w:iCs/>
          <w:sz w:val="48"/>
          <w:szCs w:val="48"/>
        </w:rPr>
        <w:lastRenderedPageBreak/>
        <w:t xml:space="preserve">   </w:t>
      </w:r>
      <w:r w:rsidRPr="00DC6C8F">
        <w:rPr>
          <w:rFonts w:ascii="Times New Roman" w:hAnsi="Times New Roman"/>
          <w:b/>
          <w:iCs/>
          <w:sz w:val="48"/>
          <w:szCs w:val="48"/>
          <w:u w:val="single"/>
        </w:rPr>
        <w:t>5 клас</w:t>
      </w:r>
      <w:r w:rsidR="00DC6C8F" w:rsidRPr="00DC6C8F">
        <w:rPr>
          <w:rFonts w:ascii="Times New Roman" w:hAnsi="Times New Roman"/>
          <w:b/>
          <w:iCs/>
          <w:sz w:val="48"/>
          <w:szCs w:val="48"/>
          <w:u w:val="single"/>
        </w:rPr>
        <w:t xml:space="preserve">с </w:t>
      </w:r>
      <w:r w:rsidR="00B902F5" w:rsidRPr="00DC6C8F">
        <w:rPr>
          <w:rFonts w:ascii="Times New Roman" w:hAnsi="Times New Roman"/>
          <w:b/>
          <w:iCs/>
          <w:sz w:val="48"/>
          <w:szCs w:val="48"/>
          <w:u w:val="single"/>
        </w:rPr>
        <w:t>(3 часа</w:t>
      </w:r>
      <w:r w:rsidRPr="00DC6C8F">
        <w:rPr>
          <w:rFonts w:ascii="Times New Roman" w:hAnsi="Times New Roman"/>
          <w:b/>
          <w:iCs/>
          <w:sz w:val="48"/>
          <w:szCs w:val="48"/>
          <w:u w:val="single"/>
        </w:rPr>
        <w:t xml:space="preserve"> в неделю - 105 ч.)</w:t>
      </w:r>
      <w:r w:rsidR="00DC6C8F">
        <w:rPr>
          <w:rFonts w:ascii="Times New Roman" w:hAnsi="Times New Roman"/>
          <w:b/>
          <w:iCs/>
          <w:sz w:val="48"/>
          <w:szCs w:val="48"/>
          <w:u w:val="single"/>
        </w:rPr>
        <w:t xml:space="preserve"> Константинова И.Е., Иванова Г.В.</w:t>
      </w:r>
    </w:p>
    <w:p w:rsidR="00A57797" w:rsidRPr="00DC6C8F" w:rsidRDefault="00A57797" w:rsidP="00DC6C8F">
      <w:pPr>
        <w:contextualSpacing/>
        <w:jc w:val="center"/>
        <w:rPr>
          <w:rFonts w:ascii="Times New Roman" w:hAnsi="Times New Roman" w:cs="Times New Roman"/>
          <w:b/>
          <w:bCs/>
          <w:sz w:val="28"/>
          <w:szCs w:val="28"/>
        </w:rPr>
      </w:pPr>
      <w:r w:rsidRPr="002B1A73">
        <w:rPr>
          <w:rFonts w:ascii="Times New Roman" w:hAnsi="Times New Roman" w:cs="Times New Roman"/>
          <w:b/>
          <w:bCs/>
          <w:sz w:val="28"/>
          <w:szCs w:val="28"/>
        </w:rPr>
        <w:t>ПОЯСНИТЕЛЬНАЯ ЗАПИСКА</w:t>
      </w:r>
    </w:p>
    <w:p w:rsidR="00A57797" w:rsidRPr="00A57797" w:rsidRDefault="00A57797" w:rsidP="00A57797">
      <w:pPr>
        <w:contextualSpacing/>
        <w:jc w:val="both"/>
        <w:rPr>
          <w:rFonts w:ascii="Times New Roman" w:hAnsi="Times New Roman" w:cs="Times New Roman"/>
          <w:sz w:val="24"/>
          <w:szCs w:val="24"/>
        </w:rPr>
      </w:pPr>
      <w:proofErr w:type="gramStart"/>
      <w:r w:rsidRPr="00A57797">
        <w:rPr>
          <w:rFonts w:ascii="Times New Roman" w:hAnsi="Times New Roman" w:cs="Times New Roman"/>
          <w:sz w:val="24"/>
          <w:szCs w:val="24"/>
        </w:rPr>
        <w:t>Федеральный компонента государственного стандарта основного общего образования второго поколения отводит в год - 105 часов для изучения учебного предмета «Литература» в 5 классе.</w:t>
      </w:r>
      <w:proofErr w:type="gramEnd"/>
      <w:r w:rsidRPr="00A57797">
        <w:rPr>
          <w:rFonts w:ascii="Times New Roman" w:hAnsi="Times New Roman" w:cs="Times New Roman"/>
          <w:sz w:val="24"/>
          <w:szCs w:val="24"/>
        </w:rPr>
        <w:t xml:space="preserve"> Программа рассчитана на 3 часа в неделю. Из них уроков развития речи -15, контрольных работ - 2. </w:t>
      </w:r>
    </w:p>
    <w:p w:rsidR="00A57797" w:rsidRPr="00A57797" w:rsidRDefault="00A57797" w:rsidP="00A57797">
      <w:pPr>
        <w:contextualSpacing/>
        <w:jc w:val="center"/>
        <w:rPr>
          <w:rFonts w:ascii="Times New Roman" w:hAnsi="Times New Roman" w:cs="Times New Roman"/>
          <w:b/>
          <w:sz w:val="24"/>
          <w:szCs w:val="24"/>
        </w:rPr>
      </w:pPr>
      <w:r w:rsidRPr="00A57797">
        <w:rPr>
          <w:rFonts w:ascii="Times New Roman" w:hAnsi="Times New Roman" w:cs="Times New Roman"/>
          <w:b/>
          <w:sz w:val="24"/>
          <w:szCs w:val="24"/>
        </w:rPr>
        <w:t>ЦЕННОСТНЫЕ ОРИЕНТИРЫ СОДЕРЖАНИЯ УЧЕБНОГО ПРЕДМЕТА</w:t>
      </w:r>
    </w:p>
    <w:p w:rsidR="00A57797" w:rsidRPr="00A57797" w:rsidRDefault="00A57797" w:rsidP="00A57797">
      <w:pPr>
        <w:contextualSpacing/>
        <w:jc w:val="both"/>
        <w:rPr>
          <w:rFonts w:ascii="Times New Roman" w:hAnsi="Times New Roman" w:cs="Times New Roman"/>
          <w:sz w:val="24"/>
          <w:szCs w:val="24"/>
        </w:rPr>
      </w:pPr>
      <w:r w:rsidRPr="00A57797">
        <w:rPr>
          <w:rFonts w:ascii="Times New Roman" w:hAnsi="Times New Roman" w:cs="Times New Roman"/>
          <w:sz w:val="24"/>
          <w:szCs w:val="24"/>
        </w:rPr>
        <w:t>Важнейшее значение в формировании духовно богатой, гармонически развитой личности с высокими нравственными идеалами и эстетическими потребностями имеет художественная литература. Курс литературы в школе основывается на принципах связи искусства с жизнью, единства формы и содержания, историзма, традиций и новаторства, осмысления историко-культурных сведений, нравственно-эстетических представлений, усвоения основных понятий теории и истории литературы, формирование умений оценивать и анализировать художественные произведения, овладения богатейшими выразительными средствами русского литературного языка.</w:t>
      </w:r>
    </w:p>
    <w:p w:rsidR="00A57797" w:rsidRPr="00A57797" w:rsidRDefault="00A57797" w:rsidP="00A57797">
      <w:pPr>
        <w:contextualSpacing/>
        <w:jc w:val="both"/>
        <w:rPr>
          <w:rFonts w:ascii="Times New Roman" w:hAnsi="Times New Roman" w:cs="Times New Roman"/>
          <w:b/>
          <w:sz w:val="24"/>
          <w:szCs w:val="24"/>
        </w:rPr>
      </w:pPr>
      <w:r w:rsidRPr="00A57797">
        <w:rPr>
          <w:rFonts w:ascii="Times New Roman" w:hAnsi="Times New Roman" w:cs="Times New Roman"/>
          <w:sz w:val="24"/>
          <w:szCs w:val="24"/>
        </w:rPr>
        <w:t xml:space="preserve">Изучение литературы в основной школе направлено на достижение следующих </w:t>
      </w:r>
      <w:r w:rsidRPr="00A57797">
        <w:rPr>
          <w:rFonts w:ascii="Times New Roman" w:hAnsi="Times New Roman" w:cs="Times New Roman"/>
          <w:b/>
          <w:sz w:val="24"/>
          <w:szCs w:val="24"/>
        </w:rPr>
        <w:t>целей:</w:t>
      </w:r>
    </w:p>
    <w:p w:rsidR="00A57797" w:rsidRPr="00A57797" w:rsidRDefault="00A57797" w:rsidP="009820D6">
      <w:pPr>
        <w:numPr>
          <w:ilvl w:val="0"/>
          <w:numId w:val="52"/>
        </w:numPr>
        <w:spacing w:after="0" w:line="240" w:lineRule="auto"/>
        <w:contextualSpacing/>
        <w:jc w:val="both"/>
        <w:rPr>
          <w:rFonts w:ascii="Times New Roman" w:hAnsi="Times New Roman" w:cs="Times New Roman"/>
          <w:sz w:val="24"/>
          <w:szCs w:val="24"/>
        </w:rPr>
      </w:pPr>
      <w:r w:rsidRPr="00A57797">
        <w:rPr>
          <w:rFonts w:ascii="Times New Roman" w:hAnsi="Times New Roman" w:cs="Times New Roman"/>
          <w:sz w:val="24"/>
          <w:szCs w:val="24"/>
        </w:rPr>
        <w:t>воспитание духовно развитой личности, формирование гуманистического мировоззрения, гражданского сознания, чувства патриотизма, любви и уважения к литературе и ценностям отечественной культуры;</w:t>
      </w:r>
    </w:p>
    <w:p w:rsidR="00A57797" w:rsidRPr="00A57797" w:rsidRDefault="00A57797" w:rsidP="009820D6">
      <w:pPr>
        <w:numPr>
          <w:ilvl w:val="0"/>
          <w:numId w:val="52"/>
        </w:numPr>
        <w:spacing w:after="0" w:line="240" w:lineRule="auto"/>
        <w:contextualSpacing/>
        <w:jc w:val="both"/>
        <w:rPr>
          <w:rFonts w:ascii="Times New Roman" w:hAnsi="Times New Roman" w:cs="Times New Roman"/>
          <w:sz w:val="24"/>
          <w:szCs w:val="24"/>
        </w:rPr>
      </w:pPr>
      <w:r w:rsidRPr="00A57797">
        <w:rPr>
          <w:rFonts w:ascii="Times New Roman" w:hAnsi="Times New Roman" w:cs="Times New Roman"/>
          <w:sz w:val="24"/>
          <w:szCs w:val="24"/>
        </w:rPr>
        <w:t>развитие эмоционального восприятия художественного текста, образного и аналитического мышления, творческого воображения, читательской культуры и понимания авторской позиции; формирование начальных представлений о специфике литературы в ряду других искусств, потребности в самостоятельном чтении художественных произведений; развитие устной и письменной речи учащихся;</w:t>
      </w:r>
    </w:p>
    <w:p w:rsidR="00A57797" w:rsidRPr="00A57797" w:rsidRDefault="00A57797" w:rsidP="009820D6">
      <w:pPr>
        <w:numPr>
          <w:ilvl w:val="0"/>
          <w:numId w:val="52"/>
        </w:numPr>
        <w:spacing w:after="0" w:line="240" w:lineRule="auto"/>
        <w:contextualSpacing/>
        <w:jc w:val="both"/>
        <w:rPr>
          <w:rFonts w:ascii="Times New Roman" w:hAnsi="Times New Roman" w:cs="Times New Roman"/>
          <w:sz w:val="24"/>
          <w:szCs w:val="24"/>
        </w:rPr>
      </w:pPr>
      <w:r w:rsidRPr="00A57797">
        <w:rPr>
          <w:rFonts w:ascii="Times New Roman" w:hAnsi="Times New Roman" w:cs="Times New Roman"/>
          <w:sz w:val="24"/>
          <w:szCs w:val="24"/>
        </w:rPr>
        <w:t>освоение текстов художественных произведений в единстве формы и содержания, основных историко-литературных сведений и теоретико-литературных понятий;</w:t>
      </w:r>
    </w:p>
    <w:p w:rsidR="00A57797" w:rsidRPr="00A57797" w:rsidRDefault="00A57797" w:rsidP="00A57797">
      <w:pPr>
        <w:contextualSpacing/>
        <w:jc w:val="both"/>
        <w:rPr>
          <w:rFonts w:ascii="Times New Roman" w:hAnsi="Times New Roman" w:cs="Times New Roman"/>
          <w:sz w:val="24"/>
          <w:szCs w:val="24"/>
        </w:rPr>
      </w:pPr>
      <w:r w:rsidRPr="00A57797">
        <w:rPr>
          <w:rFonts w:ascii="Times New Roman" w:hAnsi="Times New Roman" w:cs="Times New Roman"/>
          <w:sz w:val="24"/>
          <w:szCs w:val="24"/>
        </w:rPr>
        <w:t xml:space="preserve">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 выявления в произведениях конкретно-исторического и общечеловеческого содержания; грамотного использования русского литературного языка при создании собственных устных и письменных высказываний. </w:t>
      </w:r>
    </w:p>
    <w:p w:rsidR="00A57797" w:rsidRPr="00A57797" w:rsidRDefault="00A57797" w:rsidP="00A57797">
      <w:pPr>
        <w:contextualSpacing/>
        <w:jc w:val="both"/>
        <w:rPr>
          <w:rFonts w:ascii="Times New Roman" w:hAnsi="Times New Roman" w:cs="Times New Roman"/>
          <w:b/>
          <w:sz w:val="24"/>
          <w:szCs w:val="24"/>
        </w:rPr>
      </w:pPr>
      <w:r w:rsidRPr="00A57797">
        <w:rPr>
          <w:rFonts w:ascii="Times New Roman" w:hAnsi="Times New Roman" w:cs="Times New Roman"/>
          <w:sz w:val="24"/>
          <w:szCs w:val="24"/>
        </w:rPr>
        <w:t>На основании требований Государственного  образовательного стандарта второго поколения в содержании  календарно- тематического планирования  предполагается реализовать актуальные  в настоящее время компетентностный</w:t>
      </w:r>
      <w:proofErr w:type="gramStart"/>
      <w:r w:rsidRPr="00A57797">
        <w:rPr>
          <w:rFonts w:ascii="Times New Roman" w:hAnsi="Times New Roman" w:cs="Times New Roman"/>
          <w:sz w:val="24"/>
          <w:szCs w:val="24"/>
        </w:rPr>
        <w:t xml:space="preserve"> ,</w:t>
      </w:r>
      <w:proofErr w:type="gramEnd"/>
      <w:r w:rsidRPr="00A57797">
        <w:rPr>
          <w:rFonts w:ascii="Times New Roman" w:hAnsi="Times New Roman" w:cs="Times New Roman"/>
          <w:sz w:val="24"/>
          <w:szCs w:val="24"/>
        </w:rPr>
        <w:t xml:space="preserve"> личностно ориентированный, деятельностный  подходы, которые  определяют </w:t>
      </w:r>
      <w:r w:rsidRPr="00A57797">
        <w:rPr>
          <w:rFonts w:ascii="Times New Roman" w:hAnsi="Times New Roman" w:cs="Times New Roman"/>
          <w:b/>
          <w:sz w:val="24"/>
          <w:szCs w:val="24"/>
        </w:rPr>
        <w:t>задачи обучения:</w:t>
      </w:r>
    </w:p>
    <w:p w:rsidR="00A57797" w:rsidRPr="00A57797" w:rsidRDefault="00A57797" w:rsidP="009820D6">
      <w:pPr>
        <w:numPr>
          <w:ilvl w:val="0"/>
          <w:numId w:val="53"/>
        </w:numPr>
        <w:spacing w:after="0" w:line="240" w:lineRule="auto"/>
        <w:contextualSpacing/>
        <w:jc w:val="both"/>
        <w:rPr>
          <w:rFonts w:ascii="Times New Roman" w:hAnsi="Times New Roman" w:cs="Times New Roman"/>
          <w:sz w:val="24"/>
          <w:szCs w:val="24"/>
        </w:rPr>
      </w:pPr>
      <w:r w:rsidRPr="00A57797">
        <w:rPr>
          <w:rFonts w:ascii="Times New Roman" w:hAnsi="Times New Roman" w:cs="Times New Roman"/>
          <w:sz w:val="24"/>
          <w:szCs w:val="24"/>
        </w:rPr>
        <w:t>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w:t>
      </w:r>
    </w:p>
    <w:p w:rsidR="00A57797" w:rsidRPr="00A57797" w:rsidRDefault="00A57797" w:rsidP="009820D6">
      <w:pPr>
        <w:numPr>
          <w:ilvl w:val="0"/>
          <w:numId w:val="53"/>
        </w:numPr>
        <w:spacing w:after="0" w:line="240" w:lineRule="auto"/>
        <w:contextualSpacing/>
        <w:jc w:val="both"/>
        <w:rPr>
          <w:rFonts w:ascii="Times New Roman" w:hAnsi="Times New Roman" w:cs="Times New Roman"/>
          <w:sz w:val="24"/>
          <w:szCs w:val="24"/>
        </w:rPr>
      </w:pPr>
      <w:r w:rsidRPr="00A57797">
        <w:rPr>
          <w:rFonts w:ascii="Times New Roman" w:hAnsi="Times New Roman" w:cs="Times New Roman"/>
          <w:sz w:val="24"/>
          <w:szCs w:val="24"/>
        </w:rPr>
        <w:t>овладение способами правильного, беглого и выразительного чтения вслух художественных и учебных текстов, в том числе и чтению наизусть;</w:t>
      </w:r>
    </w:p>
    <w:p w:rsidR="00A57797" w:rsidRPr="00A57797" w:rsidRDefault="00A57797" w:rsidP="009820D6">
      <w:pPr>
        <w:numPr>
          <w:ilvl w:val="0"/>
          <w:numId w:val="53"/>
        </w:numPr>
        <w:spacing w:after="0" w:line="240" w:lineRule="auto"/>
        <w:contextualSpacing/>
        <w:jc w:val="both"/>
        <w:rPr>
          <w:rFonts w:ascii="Times New Roman" w:hAnsi="Times New Roman" w:cs="Times New Roman"/>
          <w:sz w:val="24"/>
          <w:szCs w:val="24"/>
        </w:rPr>
      </w:pPr>
      <w:proofErr w:type="gramStart"/>
      <w:r w:rsidRPr="00A57797">
        <w:rPr>
          <w:rFonts w:ascii="Times New Roman" w:hAnsi="Times New Roman" w:cs="Times New Roman"/>
          <w:sz w:val="24"/>
          <w:szCs w:val="24"/>
        </w:rPr>
        <w:t>устного пересказа подробному, выборочному, сжатому,  от другого  лица, художественному) небольшого отрывка, главы, повести, рассказа, сказки;</w:t>
      </w:r>
      <w:proofErr w:type="gramEnd"/>
    </w:p>
    <w:p w:rsidR="00A57797" w:rsidRPr="00A57797" w:rsidRDefault="00A57797" w:rsidP="009820D6">
      <w:pPr>
        <w:numPr>
          <w:ilvl w:val="0"/>
          <w:numId w:val="53"/>
        </w:numPr>
        <w:spacing w:after="0" w:line="240" w:lineRule="auto"/>
        <w:contextualSpacing/>
        <w:jc w:val="both"/>
        <w:rPr>
          <w:rFonts w:ascii="Times New Roman" w:hAnsi="Times New Roman" w:cs="Times New Roman"/>
          <w:sz w:val="24"/>
          <w:szCs w:val="24"/>
        </w:rPr>
      </w:pPr>
      <w:r w:rsidRPr="00A57797">
        <w:rPr>
          <w:rFonts w:ascii="Times New Roman" w:hAnsi="Times New Roman" w:cs="Times New Roman"/>
          <w:sz w:val="24"/>
          <w:szCs w:val="24"/>
        </w:rPr>
        <w:t>свободному владению монологической и диалогической речью в объёме изучаемых произведений;</w:t>
      </w:r>
    </w:p>
    <w:p w:rsidR="00A57797" w:rsidRPr="00A57797" w:rsidRDefault="00A57797" w:rsidP="009820D6">
      <w:pPr>
        <w:numPr>
          <w:ilvl w:val="0"/>
          <w:numId w:val="53"/>
        </w:numPr>
        <w:spacing w:after="0" w:line="240" w:lineRule="auto"/>
        <w:contextualSpacing/>
        <w:jc w:val="both"/>
        <w:rPr>
          <w:rFonts w:ascii="Times New Roman" w:hAnsi="Times New Roman" w:cs="Times New Roman"/>
          <w:sz w:val="24"/>
          <w:szCs w:val="24"/>
        </w:rPr>
      </w:pPr>
      <w:r w:rsidRPr="00A57797">
        <w:rPr>
          <w:rFonts w:ascii="Times New Roman" w:hAnsi="Times New Roman" w:cs="Times New Roman"/>
          <w:sz w:val="24"/>
          <w:szCs w:val="24"/>
        </w:rPr>
        <w:t>научиться развёрнутому ответу на вопрос, рассказу о литературном герое, характеристике героя;</w:t>
      </w:r>
    </w:p>
    <w:p w:rsidR="00A57797" w:rsidRPr="00A57797" w:rsidRDefault="00A57797" w:rsidP="009820D6">
      <w:pPr>
        <w:numPr>
          <w:ilvl w:val="0"/>
          <w:numId w:val="53"/>
        </w:numPr>
        <w:spacing w:after="0" w:line="240" w:lineRule="auto"/>
        <w:contextualSpacing/>
        <w:jc w:val="both"/>
        <w:rPr>
          <w:rFonts w:ascii="Times New Roman" w:hAnsi="Times New Roman" w:cs="Times New Roman"/>
          <w:sz w:val="24"/>
          <w:szCs w:val="24"/>
        </w:rPr>
      </w:pPr>
      <w:r w:rsidRPr="00A57797">
        <w:rPr>
          <w:rFonts w:ascii="Times New Roman" w:hAnsi="Times New Roman" w:cs="Times New Roman"/>
          <w:sz w:val="24"/>
          <w:szCs w:val="24"/>
        </w:rPr>
        <w:t>отзыву на самостоятельно прочитанное произведение;</w:t>
      </w:r>
    </w:p>
    <w:p w:rsidR="00A57797" w:rsidRPr="00A57797" w:rsidRDefault="00A57797" w:rsidP="009820D6">
      <w:pPr>
        <w:numPr>
          <w:ilvl w:val="0"/>
          <w:numId w:val="53"/>
        </w:numPr>
        <w:spacing w:after="0" w:line="240" w:lineRule="auto"/>
        <w:contextualSpacing/>
        <w:jc w:val="both"/>
        <w:rPr>
          <w:rFonts w:ascii="Times New Roman" w:hAnsi="Times New Roman" w:cs="Times New Roman"/>
          <w:sz w:val="24"/>
          <w:szCs w:val="24"/>
        </w:rPr>
      </w:pPr>
      <w:r w:rsidRPr="00A57797">
        <w:rPr>
          <w:rFonts w:ascii="Times New Roman" w:hAnsi="Times New Roman" w:cs="Times New Roman"/>
          <w:sz w:val="24"/>
          <w:szCs w:val="24"/>
        </w:rPr>
        <w:t>способами свободного владения письменной речью;</w:t>
      </w:r>
    </w:p>
    <w:p w:rsidR="00A57797" w:rsidRPr="00BE6996" w:rsidRDefault="00A57797" w:rsidP="009820D6">
      <w:pPr>
        <w:numPr>
          <w:ilvl w:val="0"/>
          <w:numId w:val="53"/>
        </w:numPr>
        <w:spacing w:after="0" w:line="240" w:lineRule="auto"/>
        <w:contextualSpacing/>
        <w:jc w:val="both"/>
        <w:rPr>
          <w:rFonts w:ascii="Times New Roman" w:hAnsi="Times New Roman" w:cs="Times New Roman"/>
          <w:sz w:val="24"/>
          <w:szCs w:val="24"/>
        </w:rPr>
      </w:pPr>
      <w:r w:rsidRPr="00A57797">
        <w:rPr>
          <w:rFonts w:ascii="Times New Roman" w:hAnsi="Times New Roman" w:cs="Times New Roman"/>
          <w:sz w:val="24"/>
          <w:szCs w:val="24"/>
        </w:rPr>
        <w:t>-освоение лингвистической, культурологической, коммуникативной компетенциями.</w:t>
      </w:r>
    </w:p>
    <w:p w:rsidR="00A57797" w:rsidRPr="00A57797" w:rsidRDefault="00A57797" w:rsidP="00A57797">
      <w:pPr>
        <w:contextualSpacing/>
        <w:jc w:val="both"/>
        <w:rPr>
          <w:rFonts w:ascii="Times New Roman" w:hAnsi="Times New Roman" w:cs="Times New Roman"/>
          <w:sz w:val="24"/>
          <w:szCs w:val="24"/>
        </w:rPr>
      </w:pPr>
    </w:p>
    <w:p w:rsidR="00A57797" w:rsidRPr="00A57797" w:rsidRDefault="00A57797" w:rsidP="00A57797">
      <w:pPr>
        <w:contextualSpacing/>
        <w:jc w:val="center"/>
        <w:rPr>
          <w:rStyle w:val="dash041e005f0431005f044b005f0447005f043d005f044b005f04391005f005fchar1char1"/>
          <w:b/>
          <w:sz w:val="24"/>
          <w:szCs w:val="24"/>
        </w:rPr>
      </w:pPr>
      <w:r w:rsidRPr="00A57797">
        <w:rPr>
          <w:rFonts w:ascii="Times New Roman" w:hAnsi="Times New Roman" w:cs="Times New Roman"/>
          <w:b/>
          <w:bCs/>
          <w:sz w:val="24"/>
          <w:szCs w:val="24"/>
        </w:rPr>
        <w:t>ТРЕБОВАНИЯ ФГОС К РЕЗУЛЬТАТАМ ИЗУЧЕНИЯ ПРЕДМЕТА «ЛИТЕРАТУРА» В ОСНОВНОЙ ШКОЛЕ</w:t>
      </w:r>
    </w:p>
    <w:p w:rsidR="00A57797" w:rsidRPr="00A57797" w:rsidRDefault="00A57797" w:rsidP="00A57797">
      <w:pPr>
        <w:pStyle w:val="dash041e005f0431005f044b005f0447005f043d005f044b005f0439"/>
        <w:contextualSpacing/>
        <w:jc w:val="both"/>
      </w:pPr>
      <w:r w:rsidRPr="00A57797">
        <w:rPr>
          <w:rStyle w:val="dash041e005f0431005f044b005f0447005f043d005f044b005f0439005f005fchar1char1"/>
          <w:b/>
          <w:bCs/>
          <w:u w:val="single"/>
        </w:rPr>
        <w:t xml:space="preserve">Личностные результаты </w:t>
      </w:r>
      <w:r w:rsidRPr="00A57797">
        <w:rPr>
          <w:rStyle w:val="dash041e005f0431005f044b005f0447005f043d005f044b005f0439005f005fchar1char1"/>
          <w:b/>
          <w:bCs/>
        </w:rPr>
        <w:t xml:space="preserve"> </w:t>
      </w:r>
      <w:r w:rsidRPr="00A57797">
        <w:rPr>
          <w:rStyle w:val="dash041e005f0431005f044b005f0447005f043d005f044b005f0439005f005fchar1char1"/>
        </w:rPr>
        <w:t>должны отражать:</w:t>
      </w:r>
    </w:p>
    <w:p w:rsidR="00A57797" w:rsidRPr="00A57797" w:rsidRDefault="00A57797" w:rsidP="009820D6">
      <w:pPr>
        <w:pStyle w:val="dash041e005f0431005f044b005f0447005f043d005f044b005f0439"/>
        <w:numPr>
          <w:ilvl w:val="0"/>
          <w:numId w:val="46"/>
        </w:numPr>
        <w:contextualSpacing/>
        <w:jc w:val="both"/>
      </w:pPr>
      <w:r w:rsidRPr="00A57797">
        <w:rPr>
          <w:rStyle w:val="dash041e005f0431005f044b005f0447005f043d005f044b005f0439005f005fchar1char1"/>
        </w:rPr>
        <w:t>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A57797" w:rsidRPr="00A57797" w:rsidRDefault="00A57797" w:rsidP="009820D6">
      <w:pPr>
        <w:pStyle w:val="dash041e005f0431005f044b005f0447005f043d005f044b005f0439"/>
        <w:numPr>
          <w:ilvl w:val="0"/>
          <w:numId w:val="46"/>
        </w:numPr>
        <w:contextualSpacing/>
        <w:jc w:val="both"/>
      </w:pPr>
      <w:r w:rsidRPr="00A57797">
        <w:rPr>
          <w:rStyle w:val="dash041e005f0431005f044b005f0447005f043d005f044b005f0439005f005fchar1char1"/>
        </w:rPr>
        <w:t xml:space="preserve">формирование ответственного отношения к учению, готовности и </w:t>
      </w:r>
      <w:proofErr w:type="gramStart"/>
      <w:r w:rsidRPr="00A57797">
        <w:rPr>
          <w:rStyle w:val="dash041e005f0431005f044b005f0447005f043d005f044b005f0439005f005fchar1char1"/>
        </w:rPr>
        <w:t>способности</w:t>
      </w:r>
      <w:proofErr w:type="gramEnd"/>
      <w:r w:rsidRPr="00A57797">
        <w:rPr>
          <w:rStyle w:val="dash041e005f0431005f044b005f0447005f043d005f044b005f0439005f005fchar1char1"/>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 </w:t>
      </w:r>
    </w:p>
    <w:p w:rsidR="00A57797" w:rsidRPr="00A57797" w:rsidRDefault="00A57797" w:rsidP="009820D6">
      <w:pPr>
        <w:pStyle w:val="dash041e005f0431005f044b005f0447005f043d005f044b005f0439"/>
        <w:numPr>
          <w:ilvl w:val="0"/>
          <w:numId w:val="46"/>
        </w:numPr>
        <w:contextualSpacing/>
        <w:jc w:val="both"/>
      </w:pPr>
      <w:r w:rsidRPr="00A57797">
        <w:rPr>
          <w:rStyle w:val="dash041e005f0431005f044b005f0447005f043d005f044b005f0439005f005fchar1char1"/>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A57797" w:rsidRPr="00A57797" w:rsidRDefault="00A57797" w:rsidP="009820D6">
      <w:pPr>
        <w:pStyle w:val="dash041e005f0431005f044b005f0447005f043d005f044b005f0439"/>
        <w:numPr>
          <w:ilvl w:val="0"/>
          <w:numId w:val="46"/>
        </w:numPr>
        <w:contextualSpacing/>
        <w:jc w:val="both"/>
      </w:pPr>
      <w:proofErr w:type="gramStart"/>
      <w:r w:rsidRPr="00A57797">
        <w:rPr>
          <w:rStyle w:val="dash041e005f0431005f044b005f0447005f043d005f044b005f0439005f005fchar1char1"/>
        </w:rPr>
        <w:t xml:space="preserve">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 </w:t>
      </w:r>
      <w:proofErr w:type="gramEnd"/>
    </w:p>
    <w:p w:rsidR="00A57797" w:rsidRPr="00A57797" w:rsidRDefault="00A57797" w:rsidP="009820D6">
      <w:pPr>
        <w:pStyle w:val="dash041e005f0431005f044b005f0447005f043d005f044b005f0439"/>
        <w:numPr>
          <w:ilvl w:val="0"/>
          <w:numId w:val="46"/>
        </w:numPr>
        <w:contextualSpacing/>
        <w:jc w:val="both"/>
      </w:pPr>
      <w:r w:rsidRPr="00A57797">
        <w:rPr>
          <w:rStyle w:val="dash041e005f0431005f044b005f0447005f043d005f044b005f0439005f005fchar1char1"/>
        </w:rPr>
        <w:t xml:space="preserve">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 </w:t>
      </w:r>
    </w:p>
    <w:p w:rsidR="00A57797" w:rsidRPr="00A57797" w:rsidRDefault="00A57797" w:rsidP="009820D6">
      <w:pPr>
        <w:pStyle w:val="dash041e005f0431005f044b005f0447005f043d005f044b005f0439"/>
        <w:numPr>
          <w:ilvl w:val="0"/>
          <w:numId w:val="46"/>
        </w:numPr>
        <w:contextualSpacing/>
        <w:jc w:val="both"/>
      </w:pPr>
      <w:r w:rsidRPr="00A57797">
        <w:rPr>
          <w:rStyle w:val="dash041e005f0431005f044b005f0447005f043d005f044b005f0439005f005fchar1char1"/>
        </w:rPr>
        <w:t xml:space="preserve">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w:t>
      </w:r>
    </w:p>
    <w:p w:rsidR="00A57797" w:rsidRPr="00A57797" w:rsidRDefault="00A57797" w:rsidP="009820D6">
      <w:pPr>
        <w:pStyle w:val="dash041e005f0431005f044b005f0447005f043d005f044b005f0439"/>
        <w:numPr>
          <w:ilvl w:val="0"/>
          <w:numId w:val="46"/>
        </w:numPr>
        <w:contextualSpacing/>
        <w:jc w:val="both"/>
      </w:pPr>
      <w:r w:rsidRPr="00A57797">
        <w:rPr>
          <w:rStyle w:val="dash041e005f0431005f044b005f0447005f043d005f044b005f0439005f005fchar1char1"/>
        </w:rPr>
        <w:t>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A57797" w:rsidRPr="00A57797" w:rsidRDefault="00A57797" w:rsidP="009820D6">
      <w:pPr>
        <w:pStyle w:val="dash041e005f0431005f044b005f0447005f043d005f044b005f0439"/>
        <w:numPr>
          <w:ilvl w:val="0"/>
          <w:numId w:val="46"/>
        </w:numPr>
        <w:contextualSpacing/>
        <w:jc w:val="both"/>
      </w:pPr>
      <w:r w:rsidRPr="00A57797">
        <w:rPr>
          <w:rStyle w:val="dash041e005f0431005f044b005f0447005f043d005f044b005f0439005f005fchar1char1"/>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A57797" w:rsidRPr="00A57797" w:rsidRDefault="00A57797" w:rsidP="009820D6">
      <w:pPr>
        <w:pStyle w:val="dash041e005f0431005f044b005f0447005f043d005f044b005f0439"/>
        <w:numPr>
          <w:ilvl w:val="0"/>
          <w:numId w:val="46"/>
        </w:numPr>
        <w:contextualSpacing/>
        <w:jc w:val="both"/>
      </w:pPr>
      <w:r w:rsidRPr="00A57797">
        <w:rPr>
          <w:rStyle w:val="dash041e005f0431005f044b005f0447005f043d005f044b005f0439005f005fchar1char1"/>
        </w:rPr>
        <w:t xml:space="preserve">формирование основ экологической культуры соответствующей современному уровню </w:t>
      </w:r>
      <w:r w:rsidRPr="00A57797">
        <w:t>экологического мышления, развитие</w:t>
      </w:r>
      <w:r w:rsidRPr="00A57797">
        <w:rPr>
          <w:rStyle w:val="dash041e005f0431005f044b005f0447005f043d005f044b005f0439005f005fchar1char1"/>
        </w:rPr>
        <w:t xml:space="preserve"> </w:t>
      </w:r>
      <w:r w:rsidRPr="00A57797">
        <w:t>опыта экологически ориентированной рефлексивно-оценочной и практической  деятельности в жизненных ситуациях</w:t>
      </w:r>
      <w:r w:rsidRPr="00A57797">
        <w:rPr>
          <w:rStyle w:val="dash041e005f0431005f044b005f0447005f043d005f044b005f0439005f005fchar1char1"/>
        </w:rPr>
        <w:t>;</w:t>
      </w:r>
    </w:p>
    <w:p w:rsidR="00A57797" w:rsidRPr="00A57797" w:rsidRDefault="00A57797" w:rsidP="009820D6">
      <w:pPr>
        <w:pStyle w:val="dash041e005f0431005f044b005f0447005f043d005f044b005f0439"/>
        <w:numPr>
          <w:ilvl w:val="0"/>
          <w:numId w:val="46"/>
        </w:numPr>
        <w:contextualSpacing/>
        <w:jc w:val="both"/>
      </w:pPr>
      <w:r w:rsidRPr="00A57797">
        <w:rPr>
          <w:rStyle w:val="dash041e005f0431005f044b005f0447005f043d005f044b005f0439005f005fchar1char1"/>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A57797" w:rsidRPr="00A57797" w:rsidRDefault="00A57797" w:rsidP="009820D6">
      <w:pPr>
        <w:pStyle w:val="dash041e005f0431005f044b005f0447005f043d005f044b005f0439"/>
        <w:numPr>
          <w:ilvl w:val="0"/>
          <w:numId w:val="46"/>
        </w:numPr>
        <w:contextualSpacing/>
        <w:jc w:val="both"/>
        <w:rPr>
          <w:rStyle w:val="dash041e005f0431005f044b005f0447005f043d005f044b005f0439005f005fchar1char1"/>
        </w:rPr>
      </w:pPr>
      <w:r w:rsidRPr="00A57797">
        <w:rPr>
          <w:rStyle w:val="dash041e005f0431005f044b005f0447005f043d005f044b005f0439005f005fchar1char1"/>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A57797" w:rsidRPr="00A57797" w:rsidRDefault="00A57797" w:rsidP="00A57797">
      <w:pPr>
        <w:pStyle w:val="dash041e005f0431005f044b005f0447005f043d005f044b005f0439"/>
        <w:contextualSpacing/>
        <w:jc w:val="both"/>
        <w:rPr>
          <w:rStyle w:val="dash041e005f0431005f044b005f0447005f043d005f044b005f0439005f005fchar1char1"/>
        </w:rPr>
      </w:pPr>
      <w:r w:rsidRPr="00A57797">
        <w:rPr>
          <w:rStyle w:val="dash041e005f0431005f044b005f0447005f043d005f044b005f0439005f005fchar1char1"/>
          <w:b/>
          <w:bCs/>
          <w:u w:val="single"/>
        </w:rPr>
        <w:t>Метапредметные результаты изучения литературы в основной школе</w:t>
      </w:r>
      <w:r w:rsidRPr="00A57797">
        <w:rPr>
          <w:rStyle w:val="dash041e005f0431005f044b005f0447005f043d005f044b005f0439005f005fchar1char1"/>
        </w:rPr>
        <w:t>:</w:t>
      </w:r>
    </w:p>
    <w:p w:rsidR="00A57797" w:rsidRPr="00A57797" w:rsidRDefault="00A57797" w:rsidP="009820D6">
      <w:pPr>
        <w:pStyle w:val="dash041e005f0431005f044b005f0447005f043d005f044b005f0439"/>
        <w:numPr>
          <w:ilvl w:val="0"/>
          <w:numId w:val="47"/>
        </w:numPr>
        <w:contextualSpacing/>
        <w:jc w:val="both"/>
      </w:pPr>
      <w:r w:rsidRPr="00A57797">
        <w:rPr>
          <w:rStyle w:val="dash041e005f0431005f044b005f0447005f043d005f044b005f0439005f005fchar1char1"/>
        </w:rPr>
        <w:t xml:space="preserve">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 </w:t>
      </w:r>
    </w:p>
    <w:p w:rsidR="00A57797" w:rsidRPr="00A57797" w:rsidRDefault="00A57797" w:rsidP="009820D6">
      <w:pPr>
        <w:pStyle w:val="dash041e005f0431005f044b005f0447005f043d005f044b005f0439"/>
        <w:numPr>
          <w:ilvl w:val="0"/>
          <w:numId w:val="47"/>
        </w:numPr>
        <w:contextualSpacing/>
        <w:jc w:val="both"/>
      </w:pPr>
      <w:r w:rsidRPr="00A57797">
        <w:rPr>
          <w:rStyle w:val="dash041e005f0431005f044b005f0447005f043d005f044b005f0439005f005fchar1char1"/>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A57797" w:rsidRPr="00A57797" w:rsidRDefault="00A57797" w:rsidP="009820D6">
      <w:pPr>
        <w:pStyle w:val="dash041e005f0431005f044b005f0447005f043d005f044b005f0439"/>
        <w:numPr>
          <w:ilvl w:val="0"/>
          <w:numId w:val="47"/>
        </w:numPr>
        <w:contextualSpacing/>
        <w:jc w:val="both"/>
      </w:pPr>
      <w:r w:rsidRPr="00A57797">
        <w:rPr>
          <w:rStyle w:val="dash041e005f0431005f044b005f0447005f043d005f044b005f0439005f005fchar1char1"/>
        </w:rPr>
        <w:lastRenderedPageBreak/>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A57797" w:rsidRPr="00A57797" w:rsidRDefault="00A57797" w:rsidP="009820D6">
      <w:pPr>
        <w:pStyle w:val="dash041e005f0431005f044b005f0447005f043d005f044b005f0439"/>
        <w:numPr>
          <w:ilvl w:val="0"/>
          <w:numId w:val="47"/>
        </w:numPr>
        <w:contextualSpacing/>
        <w:jc w:val="both"/>
        <w:rPr>
          <w:rStyle w:val="dash041e005f0431005f044b005f0447005f043d005f044b005f0439005f005fchar1char1"/>
        </w:rPr>
      </w:pPr>
      <w:r w:rsidRPr="00A57797">
        <w:rPr>
          <w:rStyle w:val="dash041e005f0431005f044b005f0447005f043d005f044b005f0439005f005fchar1char1"/>
        </w:rPr>
        <w:t>умение оценивать правильность выполнения учебной задачи,  собственные возможности её решения;</w:t>
      </w:r>
    </w:p>
    <w:p w:rsidR="00A57797" w:rsidRPr="00A57797" w:rsidRDefault="00A57797" w:rsidP="009820D6">
      <w:pPr>
        <w:pStyle w:val="dash041e005f0431005f044b005f0447005f043d005f044b005f0439"/>
        <w:numPr>
          <w:ilvl w:val="0"/>
          <w:numId w:val="47"/>
        </w:numPr>
        <w:contextualSpacing/>
        <w:jc w:val="both"/>
      </w:pPr>
      <w:r w:rsidRPr="00A57797">
        <w:rPr>
          <w:rStyle w:val="dash041e005f0431005f044b005f0447005f043d005f044b005f0439005f005fchar1char1"/>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A57797" w:rsidRPr="00A57797" w:rsidRDefault="00A57797" w:rsidP="009820D6">
      <w:pPr>
        <w:pStyle w:val="dash041e005f0431005f044b005f0447005f043d005f044b005f0439"/>
        <w:numPr>
          <w:ilvl w:val="0"/>
          <w:numId w:val="47"/>
        </w:numPr>
        <w:contextualSpacing/>
        <w:jc w:val="both"/>
      </w:pPr>
      <w:r w:rsidRPr="00A57797">
        <w:rPr>
          <w:rStyle w:val="dash041e005f0431005f044b005f0447005f043d005f044b005f0439005f005fchar1char1"/>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w:t>
      </w:r>
      <w:proofErr w:type="gramStart"/>
      <w:r w:rsidRPr="00A57797">
        <w:rPr>
          <w:rStyle w:val="dash041e005f0431005f044b005f0447005f043d005f044b005f0439005f005fchar1char1"/>
        </w:rPr>
        <w:t>логическое рассуждение</w:t>
      </w:r>
      <w:proofErr w:type="gramEnd"/>
      <w:r w:rsidRPr="00A57797">
        <w:rPr>
          <w:rStyle w:val="dash041e005f0431005f044b005f0447005f043d005f044b005f0439005f005fchar1char1"/>
        </w:rPr>
        <w:t>, умозаключение (индуктивное, дедуктивное  и по аналогии) и делать выводы;</w:t>
      </w:r>
    </w:p>
    <w:p w:rsidR="00A57797" w:rsidRPr="00A57797" w:rsidRDefault="00A57797" w:rsidP="009820D6">
      <w:pPr>
        <w:pStyle w:val="dash041e005f0431005f044b005f0447005f043d005f044b005f0439"/>
        <w:numPr>
          <w:ilvl w:val="0"/>
          <w:numId w:val="47"/>
        </w:numPr>
        <w:contextualSpacing/>
        <w:jc w:val="both"/>
      </w:pPr>
      <w:r w:rsidRPr="00A57797">
        <w:rPr>
          <w:rStyle w:val="dash041e005f0431005f044b005f0447005f043d005f044b005f0439005f005fchar1char1"/>
        </w:rPr>
        <w:t>умение создавать, применять и преобразовывать знаки и символы, модели и схемы для решения учебных и познавательных задач;</w:t>
      </w:r>
    </w:p>
    <w:p w:rsidR="00A57797" w:rsidRPr="00A57797" w:rsidRDefault="00A57797" w:rsidP="009820D6">
      <w:pPr>
        <w:pStyle w:val="dash041e005f0431005f044b005f0447005f043d005f044b005f0439"/>
        <w:numPr>
          <w:ilvl w:val="0"/>
          <w:numId w:val="47"/>
        </w:numPr>
        <w:contextualSpacing/>
        <w:jc w:val="both"/>
      </w:pPr>
      <w:r w:rsidRPr="00A57797">
        <w:rPr>
          <w:rStyle w:val="dash041e005f0431005f044b005f0447005f043d005f044b005f0439005f005fchar1char1"/>
        </w:rPr>
        <w:t xml:space="preserve">смысловое чтение; </w:t>
      </w:r>
    </w:p>
    <w:p w:rsidR="00A57797" w:rsidRPr="00A57797" w:rsidRDefault="00A57797" w:rsidP="009820D6">
      <w:pPr>
        <w:pStyle w:val="dash041e005f0431005f044b005f0447005f043d005f044b005f0439"/>
        <w:numPr>
          <w:ilvl w:val="0"/>
          <w:numId w:val="47"/>
        </w:numPr>
        <w:contextualSpacing/>
        <w:jc w:val="both"/>
      </w:pPr>
      <w:r w:rsidRPr="00A57797">
        <w:rPr>
          <w:rStyle w:val="dash041e005f0431005f044b005f0447005f043d005f044b005f0439005f005fchar1char1"/>
        </w:rPr>
        <w:t>у</w:t>
      </w:r>
      <w:r w:rsidRPr="00A57797">
        <w:rPr>
          <w:rStyle w:val="dash0421005f0442005f0440005f043e005f0433005f0438005f0439005f005fchar1char1"/>
          <w:b w:val="0"/>
          <w:bCs w:val="0"/>
        </w:rPr>
        <w:t xml:space="preserve">мение </w:t>
      </w:r>
      <w:r w:rsidRPr="00A57797">
        <w:rPr>
          <w:rStyle w:val="dash041e005f0431005f044b005f0447005f043d005f044b005f0439005f005fchar1char1"/>
        </w:rPr>
        <w:t>организовывать  учебное сотрудничество и совместную деятельность с учителем и сверстниками;   работать</w:t>
      </w:r>
      <w:r w:rsidRPr="00A57797">
        <w:rPr>
          <w:rStyle w:val="dash0421005f0442005f0440005f043e005f0433005f0438005f0439005f005fchar1char1"/>
          <w:b w:val="0"/>
          <w:bCs w:val="0"/>
        </w:rPr>
        <w:t xml:space="preserve"> индивидуально и в группе:</w:t>
      </w:r>
      <w:r w:rsidRPr="00A57797">
        <w:rPr>
          <w:rStyle w:val="dash0421005f0442005f0440005f043e005f0433005f0438005f0439005f005fchar1char1"/>
        </w:rPr>
        <w:t xml:space="preserve"> </w:t>
      </w:r>
      <w:r w:rsidRPr="00A57797">
        <w:rPr>
          <w:rStyle w:val="dash041e005f0431005f044b005f0447005f043d005f044b005f0439005f005fchar1char1"/>
        </w:rPr>
        <w:t xml:space="preserve">находить общее решение и разрешать конфликты на основе согласования позиций и учёта интересов;  формулировать, аргументировать и отстаивать своё мнение; </w:t>
      </w:r>
    </w:p>
    <w:p w:rsidR="00A57797" w:rsidRPr="00A57797" w:rsidRDefault="00A57797" w:rsidP="009820D6">
      <w:pPr>
        <w:pStyle w:val="dash041e005f0431005f044b005f0447005f043d005f044b005f0439"/>
        <w:numPr>
          <w:ilvl w:val="0"/>
          <w:numId w:val="47"/>
        </w:numPr>
        <w:contextualSpacing/>
        <w:jc w:val="both"/>
        <w:rPr>
          <w:rStyle w:val="dash041e005f0431005f044b005f0447005f043d005f044b005f0439005f005fchar1char1"/>
        </w:rPr>
      </w:pPr>
      <w:r w:rsidRPr="00A57797">
        <w:rPr>
          <w:rStyle w:val="dash041e005f0431005f044b005f0447005f043d005f044b005f0439005f005fchar1char1"/>
        </w:rPr>
        <w:t xml:space="preserve">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 </w:t>
      </w:r>
    </w:p>
    <w:p w:rsidR="00A57797" w:rsidRPr="00A57797" w:rsidRDefault="00A57797" w:rsidP="009820D6">
      <w:pPr>
        <w:pStyle w:val="dash041e0431044b0447043d044b0439"/>
        <w:numPr>
          <w:ilvl w:val="0"/>
          <w:numId w:val="47"/>
        </w:numPr>
        <w:contextualSpacing/>
        <w:jc w:val="both"/>
        <w:rPr>
          <w:rStyle w:val="dash041e005f0431005f044b005f0447005f043d005f044b005f0439005f005fchar1char1"/>
        </w:rPr>
      </w:pPr>
      <w:r w:rsidRPr="00A57797">
        <w:rPr>
          <w:rStyle w:val="dash041e005f0431005f044b005f0447005f043d005f044b005f0439005f005fchar1char1"/>
        </w:rPr>
        <w:t xml:space="preserve">формирование и развитие компетентности в области использования информационно-коммуникационных технологий (далее ИКТ– </w:t>
      </w:r>
      <w:proofErr w:type="gramStart"/>
      <w:r w:rsidRPr="00A57797">
        <w:rPr>
          <w:rStyle w:val="dash041e005f0431005f044b005f0447005f043d005f044b005f0439005f005fchar1char1"/>
        </w:rPr>
        <w:t>ко</w:t>
      </w:r>
      <w:proofErr w:type="gramEnd"/>
      <w:r w:rsidRPr="00A57797">
        <w:rPr>
          <w:rStyle w:val="dash041e005f0431005f044b005f0447005f043d005f044b005f0439005f005fchar1char1"/>
        </w:rPr>
        <w:t>мпетенции);</w:t>
      </w:r>
    </w:p>
    <w:p w:rsidR="00A57797" w:rsidRPr="00A57797" w:rsidRDefault="00A57797" w:rsidP="00A57797">
      <w:pPr>
        <w:pStyle w:val="dash041e0431044b0447043d044b0439"/>
        <w:contextualSpacing/>
        <w:jc w:val="both"/>
        <w:rPr>
          <w:rStyle w:val="dash041e0431044b0447043d044b0439char1"/>
        </w:rPr>
      </w:pPr>
      <w:r w:rsidRPr="00A57797">
        <w:rPr>
          <w:rStyle w:val="dash041e0431044b0447043d044b0439char1"/>
          <w:b/>
          <w:bCs/>
          <w:u w:val="single"/>
        </w:rPr>
        <w:t>Предметные результаты по литературе выражаются в следующем:</w:t>
      </w:r>
    </w:p>
    <w:p w:rsidR="00A57797" w:rsidRPr="00A57797" w:rsidRDefault="00A57797" w:rsidP="009820D6">
      <w:pPr>
        <w:pStyle w:val="dash041e0431044b0447043d044b0439"/>
        <w:numPr>
          <w:ilvl w:val="0"/>
          <w:numId w:val="48"/>
        </w:numPr>
        <w:contextualSpacing/>
        <w:jc w:val="both"/>
        <w:rPr>
          <w:rStyle w:val="dash041e0431044b0447043d044b0439char1"/>
        </w:rPr>
      </w:pPr>
      <w:r w:rsidRPr="00A57797">
        <w:rPr>
          <w:rStyle w:val="dash041e0431044b0447043d044b0439char1"/>
        </w:rPr>
        <w:t>понимание ключевых проблем изученных произведений русского фольклора и фольклора других народов; древнерусской литературы, литературы 18 века, русских писателей 19-20 веков, литературы народов России и зарубежной литературы;</w:t>
      </w:r>
    </w:p>
    <w:p w:rsidR="00A57797" w:rsidRPr="00A57797" w:rsidRDefault="00A57797" w:rsidP="009820D6">
      <w:pPr>
        <w:pStyle w:val="dash041e0431044b0447043d044b0439"/>
        <w:numPr>
          <w:ilvl w:val="0"/>
          <w:numId w:val="48"/>
        </w:numPr>
        <w:contextualSpacing/>
        <w:jc w:val="both"/>
        <w:rPr>
          <w:rStyle w:val="dash041e0431044b0447043d044b0439char1"/>
        </w:rPr>
      </w:pPr>
      <w:r w:rsidRPr="00A57797">
        <w:rPr>
          <w:rStyle w:val="dash041e0431044b0447043d044b0439char1"/>
        </w:rPr>
        <w:t>понимание связи литературных произведений с эпохой их написания, выявление заложенных в них вневременных, непреходящих нравственных ценностей и их  современного звучания;</w:t>
      </w:r>
    </w:p>
    <w:p w:rsidR="00A57797" w:rsidRPr="00A57797" w:rsidRDefault="00A57797" w:rsidP="009820D6">
      <w:pPr>
        <w:pStyle w:val="dash041e0431044b0447043d044b0439"/>
        <w:numPr>
          <w:ilvl w:val="0"/>
          <w:numId w:val="48"/>
        </w:numPr>
        <w:contextualSpacing/>
        <w:jc w:val="both"/>
        <w:rPr>
          <w:rStyle w:val="dash041e0431044b0447043d044b0439char1"/>
        </w:rPr>
      </w:pPr>
      <w:r w:rsidRPr="00A57797">
        <w:rPr>
          <w:rStyle w:val="dash041e0431044b0447043d044b0439char1"/>
        </w:rPr>
        <w:t>умение анализировать литературное произведение: определять его принадлежность к одному из литературных родов и жанров; понимать и формулировать тему, идею, нравственный пафос литературного произведения; характеризовать его героев, сопоставлять героев одного или нескольких произведений;</w:t>
      </w:r>
    </w:p>
    <w:p w:rsidR="00A57797" w:rsidRPr="00A57797" w:rsidRDefault="00A57797" w:rsidP="009820D6">
      <w:pPr>
        <w:pStyle w:val="dash041e0431044b0447043d044b0439"/>
        <w:numPr>
          <w:ilvl w:val="0"/>
          <w:numId w:val="48"/>
        </w:numPr>
        <w:contextualSpacing/>
        <w:jc w:val="both"/>
        <w:rPr>
          <w:rStyle w:val="dash041e0431044b0447043d044b0439char1"/>
        </w:rPr>
      </w:pPr>
      <w:r w:rsidRPr="00A57797">
        <w:rPr>
          <w:rStyle w:val="dash041e0431044b0447043d044b0439char1"/>
        </w:rPr>
        <w:t>определять в произведении элементов сюжета, композиции, изобразительно — выразительных средств языка, понимание их роли в раскрытии идейно — художественного содержания произведения (элементы филологического анализа); владение элементарной литературоведческой терминологией при анализе литературного произведения;</w:t>
      </w:r>
    </w:p>
    <w:p w:rsidR="00A57797" w:rsidRPr="00A57797" w:rsidRDefault="00A57797" w:rsidP="009820D6">
      <w:pPr>
        <w:pStyle w:val="dash041e0431044b0447043d044b0439"/>
        <w:numPr>
          <w:ilvl w:val="0"/>
          <w:numId w:val="48"/>
        </w:numPr>
        <w:contextualSpacing/>
        <w:jc w:val="both"/>
        <w:rPr>
          <w:rStyle w:val="dash041e0431044b0447043d044b0439char1"/>
        </w:rPr>
      </w:pPr>
      <w:r w:rsidRPr="00A57797">
        <w:rPr>
          <w:rStyle w:val="dash041e0431044b0447043d044b0439char1"/>
        </w:rPr>
        <w:t>приобщение к духовно — нравственным ценностям русской литературы и культуры, сопоставление их с духовно — нравственными ценностями других народов;</w:t>
      </w:r>
    </w:p>
    <w:p w:rsidR="00A57797" w:rsidRPr="00A57797" w:rsidRDefault="00A57797" w:rsidP="009820D6">
      <w:pPr>
        <w:pStyle w:val="dash041e0431044b0447043d044b0439"/>
        <w:numPr>
          <w:ilvl w:val="0"/>
          <w:numId w:val="48"/>
        </w:numPr>
        <w:contextualSpacing/>
        <w:jc w:val="both"/>
        <w:rPr>
          <w:rStyle w:val="dash041e0431044b0447043d044b0439char1"/>
        </w:rPr>
      </w:pPr>
      <w:r w:rsidRPr="00A57797">
        <w:rPr>
          <w:rStyle w:val="dash041e0431044b0447043d044b0439char1"/>
        </w:rPr>
        <w:t>формулирование собственного отношения к произведениям литературы, их оценке;</w:t>
      </w:r>
    </w:p>
    <w:p w:rsidR="00A57797" w:rsidRPr="00A57797" w:rsidRDefault="00A57797" w:rsidP="009820D6">
      <w:pPr>
        <w:pStyle w:val="dash041e0431044b0447043d044b0439"/>
        <w:numPr>
          <w:ilvl w:val="0"/>
          <w:numId w:val="48"/>
        </w:numPr>
        <w:contextualSpacing/>
        <w:jc w:val="both"/>
        <w:rPr>
          <w:rStyle w:val="dash041e0431044b0447043d044b0439char1"/>
        </w:rPr>
      </w:pPr>
      <w:r w:rsidRPr="00A57797">
        <w:rPr>
          <w:rStyle w:val="dash041e0431044b0447043d044b0439char1"/>
        </w:rPr>
        <w:t>собственная интерпретация (в отдельных случаях) изученных литературных произведений;</w:t>
      </w:r>
    </w:p>
    <w:p w:rsidR="00A57797" w:rsidRPr="00A57797" w:rsidRDefault="00A57797" w:rsidP="009820D6">
      <w:pPr>
        <w:pStyle w:val="dash041e0431044b0447043d044b0439"/>
        <w:numPr>
          <w:ilvl w:val="0"/>
          <w:numId w:val="48"/>
        </w:numPr>
        <w:contextualSpacing/>
        <w:jc w:val="both"/>
        <w:rPr>
          <w:rStyle w:val="dash041e0431044b0447043d044b0439char1"/>
        </w:rPr>
      </w:pPr>
      <w:r w:rsidRPr="00A57797">
        <w:rPr>
          <w:rStyle w:val="dash041e0431044b0447043d044b0439char1"/>
        </w:rPr>
        <w:t>понимание авторской позиции и своё отношение к ней;</w:t>
      </w:r>
    </w:p>
    <w:p w:rsidR="00A57797" w:rsidRPr="00A57797" w:rsidRDefault="00A57797" w:rsidP="009820D6">
      <w:pPr>
        <w:pStyle w:val="dash041e0431044b0447043d044b0439"/>
        <w:numPr>
          <w:ilvl w:val="0"/>
          <w:numId w:val="48"/>
        </w:numPr>
        <w:contextualSpacing/>
        <w:jc w:val="both"/>
        <w:rPr>
          <w:rStyle w:val="dash041e0431044b0447043d044b0439char1"/>
        </w:rPr>
      </w:pPr>
      <w:r w:rsidRPr="00A57797">
        <w:rPr>
          <w:rStyle w:val="dash041e0431044b0447043d044b0439char1"/>
        </w:rPr>
        <w:t>восприятие на слух литературных произведений разных жанров, осмысленное чтение и адекватное восприятие;</w:t>
      </w:r>
    </w:p>
    <w:p w:rsidR="00A57797" w:rsidRPr="00A57797" w:rsidRDefault="00A57797" w:rsidP="009820D6">
      <w:pPr>
        <w:pStyle w:val="dash041e0431044b0447043d044b0439"/>
        <w:numPr>
          <w:ilvl w:val="0"/>
          <w:numId w:val="48"/>
        </w:numPr>
        <w:contextualSpacing/>
        <w:jc w:val="both"/>
        <w:rPr>
          <w:rStyle w:val="dash041e0431044b0447043d044b0439char1"/>
        </w:rPr>
      </w:pPr>
      <w:r w:rsidRPr="00A57797">
        <w:rPr>
          <w:rStyle w:val="dash041e0431044b0447043d044b0439char1"/>
        </w:rPr>
        <w:t>умение пересказывать прозаические произведения или их отрывки с использованием образных средств русского языка и цитат из текста, отвечать на вопросы по прослушанному или прочитанному тексту, создавать устные монологические высказывания разного типа, вести диалог;</w:t>
      </w:r>
    </w:p>
    <w:p w:rsidR="00A57797" w:rsidRPr="00A57797" w:rsidRDefault="00A57797" w:rsidP="009820D6">
      <w:pPr>
        <w:pStyle w:val="dash041e0431044b0447043d044b0439"/>
        <w:numPr>
          <w:ilvl w:val="0"/>
          <w:numId w:val="48"/>
        </w:numPr>
        <w:contextualSpacing/>
        <w:jc w:val="both"/>
        <w:rPr>
          <w:rStyle w:val="dash041e0431044b0447043d044b0439char1"/>
        </w:rPr>
      </w:pPr>
      <w:r w:rsidRPr="00A57797">
        <w:rPr>
          <w:rStyle w:val="dash041e0431044b0447043d044b0439char1"/>
        </w:rPr>
        <w:lastRenderedPageBreak/>
        <w:t>написание изложений и сочинений на темы, связанные с тематикой, проблематикой изученных произведений; классные и домашние творческие работы, рефераты на литературные и общекультурные темы;</w:t>
      </w:r>
    </w:p>
    <w:p w:rsidR="00A57797" w:rsidRPr="00A57797" w:rsidRDefault="00A57797" w:rsidP="009820D6">
      <w:pPr>
        <w:pStyle w:val="dash041e0431044b0447043d044b0439"/>
        <w:numPr>
          <w:ilvl w:val="0"/>
          <w:numId w:val="48"/>
        </w:numPr>
        <w:contextualSpacing/>
        <w:jc w:val="both"/>
        <w:rPr>
          <w:rStyle w:val="dash041e0431044b0447043d044b0439char1"/>
        </w:rPr>
      </w:pPr>
      <w:r w:rsidRPr="00A57797">
        <w:rPr>
          <w:rStyle w:val="dash041e0431044b0447043d044b0439char1"/>
        </w:rPr>
        <w:t>понимание образной природы литературы как явления словесного искусства; эстетическое восприятие произведений литературы; формирование эстетического вкуса;</w:t>
      </w:r>
    </w:p>
    <w:p w:rsidR="00BE6996" w:rsidRDefault="00A57797" w:rsidP="009820D6">
      <w:pPr>
        <w:pStyle w:val="dash041e0431044b0447043d044b0439"/>
        <w:numPr>
          <w:ilvl w:val="0"/>
          <w:numId w:val="48"/>
        </w:numPr>
        <w:contextualSpacing/>
        <w:jc w:val="both"/>
        <w:rPr>
          <w:rStyle w:val="dash041e0431044b0447043d044b0439char1"/>
        </w:rPr>
      </w:pPr>
      <w:r w:rsidRPr="00A57797">
        <w:rPr>
          <w:rStyle w:val="dash041e0431044b0447043d044b0439char1"/>
        </w:rPr>
        <w:t>понимание русского слова в его эстетической функции, роли изобразительно — выразительных языковых сре</w:t>
      </w:r>
      <w:proofErr w:type="gramStart"/>
      <w:r w:rsidRPr="00A57797">
        <w:rPr>
          <w:rStyle w:val="dash041e0431044b0447043d044b0439char1"/>
        </w:rPr>
        <w:t>дств в с</w:t>
      </w:r>
      <w:proofErr w:type="gramEnd"/>
      <w:r w:rsidRPr="00A57797">
        <w:rPr>
          <w:rStyle w:val="dash041e0431044b0447043d044b0439char1"/>
        </w:rPr>
        <w:t>оздании художественных образов литературных произведений.</w:t>
      </w:r>
    </w:p>
    <w:p w:rsidR="00BE6996" w:rsidRPr="00A57797" w:rsidRDefault="00BE6996" w:rsidP="00A57797">
      <w:pPr>
        <w:pStyle w:val="dash041e0431044b0447043d044b0439"/>
        <w:contextualSpacing/>
        <w:jc w:val="both"/>
        <w:rPr>
          <w:rStyle w:val="dash041e0431044b0447043d044b0439char1"/>
        </w:rPr>
      </w:pPr>
    </w:p>
    <w:p w:rsidR="00A57797" w:rsidRDefault="00A57797" w:rsidP="00A57797">
      <w:pPr>
        <w:pStyle w:val="dash041e0431044b0447043d044b0439"/>
        <w:contextualSpacing/>
        <w:jc w:val="center"/>
        <w:rPr>
          <w:rStyle w:val="dash041e0431044b0447043d044b0439char1"/>
          <w:b/>
          <w:bCs/>
          <w:sz w:val="28"/>
          <w:szCs w:val="28"/>
        </w:rPr>
      </w:pPr>
      <w:r>
        <w:rPr>
          <w:rStyle w:val="dash041e0431044b0447043d044b0439char1"/>
          <w:b/>
          <w:bCs/>
          <w:sz w:val="28"/>
          <w:szCs w:val="28"/>
        </w:rPr>
        <w:t>СОДЕРЖАНИЕ УЧЕБНОГО ПРЕДМЕТА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2"/>
        <w:gridCol w:w="8680"/>
        <w:gridCol w:w="1559"/>
        <w:gridCol w:w="1701"/>
        <w:gridCol w:w="1276"/>
        <w:gridCol w:w="1756"/>
      </w:tblGrid>
      <w:tr w:rsidR="00A57797" w:rsidRPr="00FB7232" w:rsidTr="008F4930">
        <w:trPr>
          <w:trHeight w:val="323"/>
        </w:trPr>
        <w:tc>
          <w:tcPr>
            <w:tcW w:w="642" w:type="dxa"/>
            <w:vMerge w:val="restart"/>
          </w:tcPr>
          <w:p w:rsidR="00A57797" w:rsidRPr="00FB7232" w:rsidRDefault="00A57797" w:rsidP="008F4930">
            <w:pPr>
              <w:contextualSpacing/>
              <w:jc w:val="center"/>
              <w:rPr>
                <w:b/>
              </w:rPr>
            </w:pPr>
            <w:r w:rsidRPr="00FB7232">
              <w:rPr>
                <w:b/>
              </w:rPr>
              <w:t>№</w:t>
            </w:r>
          </w:p>
          <w:p w:rsidR="00A57797" w:rsidRPr="00FB7232" w:rsidRDefault="00A57797" w:rsidP="008F4930">
            <w:pPr>
              <w:pStyle w:val="dash041e0431044b0447043d044b0439"/>
              <w:contextualSpacing/>
              <w:jc w:val="center"/>
              <w:rPr>
                <w:rStyle w:val="dash041e0431044b0447043d044b0439char1"/>
                <w:b/>
                <w:bCs/>
                <w:szCs w:val="28"/>
              </w:rPr>
            </w:pPr>
            <w:proofErr w:type="gramStart"/>
            <w:r w:rsidRPr="00FB7232">
              <w:rPr>
                <w:b/>
                <w:sz w:val="22"/>
              </w:rPr>
              <w:t>п</w:t>
            </w:r>
            <w:proofErr w:type="gramEnd"/>
            <w:r w:rsidRPr="00FB7232">
              <w:rPr>
                <w:b/>
                <w:sz w:val="22"/>
              </w:rPr>
              <w:t>/п</w:t>
            </w:r>
          </w:p>
        </w:tc>
        <w:tc>
          <w:tcPr>
            <w:tcW w:w="8680" w:type="dxa"/>
            <w:vMerge w:val="restart"/>
          </w:tcPr>
          <w:p w:rsidR="00A57797" w:rsidRPr="00FB7232" w:rsidRDefault="00A57797" w:rsidP="008F4930">
            <w:pPr>
              <w:pStyle w:val="dash041e0431044b0447043d044b0439"/>
              <w:contextualSpacing/>
              <w:jc w:val="center"/>
              <w:rPr>
                <w:rStyle w:val="dash041e0431044b0447043d044b0439char1"/>
                <w:b/>
                <w:bCs/>
                <w:szCs w:val="28"/>
              </w:rPr>
            </w:pPr>
            <w:r w:rsidRPr="00FB7232">
              <w:rPr>
                <w:rStyle w:val="dash041e0431044b0447043d044b0439char1"/>
                <w:b/>
                <w:bCs/>
                <w:szCs w:val="28"/>
              </w:rPr>
              <w:t>Наименование раздела</w:t>
            </w:r>
          </w:p>
        </w:tc>
        <w:tc>
          <w:tcPr>
            <w:tcW w:w="1559" w:type="dxa"/>
            <w:vMerge w:val="restart"/>
          </w:tcPr>
          <w:p w:rsidR="00A57797" w:rsidRPr="00FB7232" w:rsidRDefault="00A57797" w:rsidP="008F4930">
            <w:pPr>
              <w:pStyle w:val="dash041e0431044b0447043d044b0439"/>
              <w:contextualSpacing/>
              <w:jc w:val="center"/>
              <w:rPr>
                <w:rStyle w:val="dash041e0431044b0447043d044b0439char1"/>
                <w:b/>
                <w:bCs/>
                <w:szCs w:val="28"/>
              </w:rPr>
            </w:pPr>
            <w:r w:rsidRPr="00FB7232">
              <w:rPr>
                <w:rStyle w:val="dash041e0431044b0447043d044b0439char1"/>
                <w:b/>
                <w:bCs/>
                <w:szCs w:val="28"/>
              </w:rPr>
              <w:t>Количество часов по программе</w:t>
            </w:r>
          </w:p>
        </w:tc>
        <w:tc>
          <w:tcPr>
            <w:tcW w:w="4733" w:type="dxa"/>
            <w:gridSpan w:val="3"/>
          </w:tcPr>
          <w:p w:rsidR="00A57797" w:rsidRPr="00FB7232" w:rsidRDefault="00A57797" w:rsidP="008F4930">
            <w:pPr>
              <w:pStyle w:val="dash041e0431044b0447043d044b0439"/>
              <w:contextualSpacing/>
              <w:jc w:val="center"/>
              <w:rPr>
                <w:rStyle w:val="dash041e0431044b0447043d044b0439char1"/>
                <w:b/>
                <w:bCs/>
                <w:szCs w:val="28"/>
              </w:rPr>
            </w:pPr>
            <w:r w:rsidRPr="00FB7232">
              <w:rPr>
                <w:rStyle w:val="dash041e0431044b0447043d044b0439char1"/>
                <w:b/>
                <w:bCs/>
                <w:szCs w:val="28"/>
              </w:rPr>
              <w:t>В том числе</w:t>
            </w:r>
          </w:p>
        </w:tc>
      </w:tr>
      <w:tr w:rsidR="00A57797" w:rsidRPr="00FB7232" w:rsidTr="008F4930">
        <w:trPr>
          <w:trHeight w:val="322"/>
        </w:trPr>
        <w:tc>
          <w:tcPr>
            <w:tcW w:w="642" w:type="dxa"/>
            <w:vMerge/>
          </w:tcPr>
          <w:p w:rsidR="00A57797" w:rsidRPr="00FB7232" w:rsidRDefault="00A57797" w:rsidP="008F4930">
            <w:pPr>
              <w:contextualSpacing/>
              <w:jc w:val="center"/>
              <w:rPr>
                <w:b/>
              </w:rPr>
            </w:pPr>
          </w:p>
        </w:tc>
        <w:tc>
          <w:tcPr>
            <w:tcW w:w="8680" w:type="dxa"/>
            <w:vMerge/>
          </w:tcPr>
          <w:p w:rsidR="00A57797" w:rsidRPr="00FB7232" w:rsidRDefault="00A57797" w:rsidP="008F4930">
            <w:pPr>
              <w:pStyle w:val="dash041e0431044b0447043d044b0439"/>
              <w:contextualSpacing/>
              <w:jc w:val="center"/>
              <w:rPr>
                <w:rStyle w:val="dash041e0431044b0447043d044b0439char1"/>
                <w:b/>
                <w:bCs/>
                <w:szCs w:val="28"/>
              </w:rPr>
            </w:pPr>
          </w:p>
        </w:tc>
        <w:tc>
          <w:tcPr>
            <w:tcW w:w="1559" w:type="dxa"/>
            <w:vMerge/>
          </w:tcPr>
          <w:p w:rsidR="00A57797" w:rsidRPr="00FB7232" w:rsidRDefault="00A57797" w:rsidP="008F4930">
            <w:pPr>
              <w:pStyle w:val="dash041e0431044b0447043d044b0439"/>
              <w:contextualSpacing/>
              <w:jc w:val="center"/>
              <w:rPr>
                <w:rStyle w:val="dash041e0431044b0447043d044b0439char1"/>
                <w:b/>
                <w:bCs/>
                <w:szCs w:val="28"/>
              </w:rPr>
            </w:pPr>
          </w:p>
        </w:tc>
        <w:tc>
          <w:tcPr>
            <w:tcW w:w="1701" w:type="dxa"/>
          </w:tcPr>
          <w:p w:rsidR="00A57797" w:rsidRPr="00FB7232" w:rsidRDefault="00A57797" w:rsidP="008F4930">
            <w:pPr>
              <w:pStyle w:val="dash041e0431044b0447043d044b0439"/>
              <w:contextualSpacing/>
              <w:jc w:val="center"/>
              <w:rPr>
                <w:rStyle w:val="dash041e0431044b0447043d044b0439char1"/>
                <w:b/>
                <w:bCs/>
                <w:szCs w:val="28"/>
              </w:rPr>
            </w:pPr>
            <w:r w:rsidRPr="00FB7232">
              <w:rPr>
                <w:rStyle w:val="dash041e0431044b0447043d044b0439char1"/>
                <w:b/>
                <w:bCs/>
                <w:szCs w:val="28"/>
              </w:rPr>
              <w:t>внеклассное чтение</w:t>
            </w:r>
          </w:p>
        </w:tc>
        <w:tc>
          <w:tcPr>
            <w:tcW w:w="1276" w:type="dxa"/>
          </w:tcPr>
          <w:p w:rsidR="00A57797" w:rsidRPr="00FB7232" w:rsidRDefault="00A57797" w:rsidP="008F4930">
            <w:pPr>
              <w:pStyle w:val="dash041e0431044b0447043d044b0439"/>
              <w:contextualSpacing/>
              <w:jc w:val="center"/>
              <w:rPr>
                <w:rStyle w:val="dash041e0431044b0447043d044b0439char1"/>
                <w:b/>
                <w:bCs/>
                <w:szCs w:val="28"/>
              </w:rPr>
            </w:pPr>
            <w:r w:rsidRPr="00FB7232">
              <w:rPr>
                <w:rStyle w:val="dash041e0431044b0447043d044b0439char1"/>
                <w:b/>
                <w:bCs/>
                <w:szCs w:val="28"/>
              </w:rPr>
              <w:t>развитие речи</w:t>
            </w:r>
          </w:p>
        </w:tc>
        <w:tc>
          <w:tcPr>
            <w:tcW w:w="1756" w:type="dxa"/>
          </w:tcPr>
          <w:p w:rsidR="00A57797" w:rsidRPr="00FB7232" w:rsidRDefault="00A57797" w:rsidP="008F4930">
            <w:pPr>
              <w:pStyle w:val="dash041e0431044b0447043d044b0439"/>
              <w:contextualSpacing/>
              <w:jc w:val="center"/>
              <w:rPr>
                <w:rStyle w:val="dash041e0431044b0447043d044b0439char1"/>
                <w:b/>
                <w:bCs/>
                <w:szCs w:val="28"/>
              </w:rPr>
            </w:pPr>
            <w:r w:rsidRPr="00FB7232">
              <w:rPr>
                <w:rStyle w:val="dash041e0431044b0447043d044b0439char1"/>
                <w:b/>
                <w:bCs/>
                <w:szCs w:val="28"/>
              </w:rPr>
              <w:t>контрольные работы</w:t>
            </w:r>
          </w:p>
        </w:tc>
      </w:tr>
      <w:tr w:rsidR="00A57797" w:rsidRPr="00FB7232" w:rsidTr="008F4930">
        <w:tc>
          <w:tcPr>
            <w:tcW w:w="642" w:type="dxa"/>
          </w:tcPr>
          <w:p w:rsidR="00A57797" w:rsidRPr="00FB7232" w:rsidRDefault="00A57797" w:rsidP="008F4930">
            <w:pPr>
              <w:pStyle w:val="dash041e0431044b0447043d044b0439"/>
              <w:contextualSpacing/>
              <w:jc w:val="center"/>
              <w:rPr>
                <w:rStyle w:val="dash041e0431044b0447043d044b0439char1"/>
                <w:b/>
                <w:bCs/>
                <w:color w:val="0F243E"/>
                <w:szCs w:val="28"/>
              </w:rPr>
            </w:pPr>
          </w:p>
        </w:tc>
        <w:tc>
          <w:tcPr>
            <w:tcW w:w="8680" w:type="dxa"/>
          </w:tcPr>
          <w:p w:rsidR="00A57797" w:rsidRPr="000E6EE3" w:rsidRDefault="00A57797" w:rsidP="008F4930">
            <w:pPr>
              <w:pStyle w:val="dash041e0431044b0447043d044b0439"/>
              <w:contextualSpacing/>
              <w:rPr>
                <w:b/>
                <w:szCs w:val="28"/>
              </w:rPr>
            </w:pPr>
            <w:r w:rsidRPr="000E6EE3">
              <w:rPr>
                <w:b/>
                <w:szCs w:val="28"/>
              </w:rPr>
              <w:t>Введение</w:t>
            </w:r>
          </w:p>
          <w:p w:rsidR="00A57797" w:rsidRPr="000E6EE3" w:rsidRDefault="00A57797" w:rsidP="008F4930">
            <w:pPr>
              <w:pStyle w:val="dash041e0431044b0447043d044b0439"/>
              <w:contextualSpacing/>
              <w:jc w:val="both"/>
              <w:rPr>
                <w:rStyle w:val="dash041e0431044b0447043d044b0439char1"/>
                <w:b/>
                <w:bCs/>
                <w:szCs w:val="28"/>
              </w:rPr>
            </w:pPr>
            <w:r w:rsidRPr="000E6EE3">
              <w:rPr>
                <w:sz w:val="20"/>
                <w:szCs w:val="28"/>
              </w:rPr>
              <w:t xml:space="preserve">Писатели о роли книги в жизни человека. Книга как духовное завещание одного поколения другому. </w:t>
            </w:r>
            <w:proofErr w:type="gramStart"/>
            <w:r w:rsidRPr="000E6EE3">
              <w:rPr>
                <w:sz w:val="20"/>
                <w:szCs w:val="28"/>
              </w:rPr>
              <w:t>Структурные элементы книги (обложка., титул, форзац, сноски, оглавление); создатели книги (автор, художник, редактор, корректор, наборщик).</w:t>
            </w:r>
            <w:proofErr w:type="gramEnd"/>
            <w:r w:rsidRPr="000E6EE3">
              <w:rPr>
                <w:sz w:val="20"/>
                <w:szCs w:val="28"/>
              </w:rPr>
              <w:t xml:space="preserve"> Учебник литературы и работа с ним.</w:t>
            </w:r>
          </w:p>
        </w:tc>
        <w:tc>
          <w:tcPr>
            <w:tcW w:w="1559" w:type="dxa"/>
          </w:tcPr>
          <w:p w:rsidR="00A57797" w:rsidRPr="00A57797" w:rsidRDefault="00A57797" w:rsidP="008F4930">
            <w:pPr>
              <w:pStyle w:val="dash041e0431044b0447043d044b0439"/>
              <w:contextualSpacing/>
              <w:jc w:val="center"/>
              <w:rPr>
                <w:rStyle w:val="dash041e0431044b0447043d044b0439char1"/>
                <w:b/>
                <w:bCs/>
                <w:color w:val="0F243E"/>
                <w:szCs w:val="28"/>
              </w:rPr>
            </w:pPr>
            <w:r w:rsidRPr="00A57797">
              <w:rPr>
                <w:rStyle w:val="dash041e0431044b0447043d044b0439char1"/>
                <w:b/>
                <w:bCs/>
                <w:color w:val="0F243E"/>
                <w:szCs w:val="28"/>
              </w:rPr>
              <w:t>1</w:t>
            </w:r>
          </w:p>
        </w:tc>
        <w:tc>
          <w:tcPr>
            <w:tcW w:w="1701" w:type="dxa"/>
          </w:tcPr>
          <w:p w:rsidR="00A57797" w:rsidRPr="00FB7232" w:rsidRDefault="00A57797" w:rsidP="008F4930">
            <w:pPr>
              <w:pStyle w:val="dash041e0431044b0447043d044b0439"/>
              <w:contextualSpacing/>
              <w:jc w:val="center"/>
              <w:rPr>
                <w:rStyle w:val="dash041e0431044b0447043d044b0439char1"/>
                <w:b/>
                <w:bCs/>
                <w:color w:val="0F243E"/>
                <w:szCs w:val="28"/>
              </w:rPr>
            </w:pPr>
            <w:r w:rsidRPr="00FB7232">
              <w:rPr>
                <w:rStyle w:val="dash041e0431044b0447043d044b0439char1"/>
                <w:b/>
                <w:bCs/>
                <w:color w:val="0F243E"/>
                <w:szCs w:val="28"/>
              </w:rPr>
              <w:t>-</w:t>
            </w:r>
          </w:p>
        </w:tc>
        <w:tc>
          <w:tcPr>
            <w:tcW w:w="1276" w:type="dxa"/>
          </w:tcPr>
          <w:p w:rsidR="00A57797" w:rsidRPr="00FB7232" w:rsidRDefault="00A57797" w:rsidP="008F4930">
            <w:pPr>
              <w:pStyle w:val="dash041e0431044b0447043d044b0439"/>
              <w:contextualSpacing/>
              <w:jc w:val="center"/>
              <w:rPr>
                <w:rStyle w:val="dash041e0431044b0447043d044b0439char1"/>
                <w:b/>
                <w:bCs/>
                <w:color w:val="0F243E"/>
                <w:szCs w:val="28"/>
              </w:rPr>
            </w:pPr>
            <w:r w:rsidRPr="00FB7232">
              <w:rPr>
                <w:rStyle w:val="dash041e0431044b0447043d044b0439char1"/>
                <w:b/>
                <w:bCs/>
                <w:color w:val="0F243E"/>
                <w:szCs w:val="28"/>
              </w:rPr>
              <w:t>-</w:t>
            </w:r>
          </w:p>
        </w:tc>
        <w:tc>
          <w:tcPr>
            <w:tcW w:w="1756" w:type="dxa"/>
          </w:tcPr>
          <w:p w:rsidR="00A57797" w:rsidRPr="00FB7232" w:rsidRDefault="00A57797" w:rsidP="008F4930">
            <w:pPr>
              <w:pStyle w:val="dash041e0431044b0447043d044b0439"/>
              <w:contextualSpacing/>
              <w:jc w:val="center"/>
              <w:rPr>
                <w:rStyle w:val="dash041e0431044b0447043d044b0439char1"/>
                <w:b/>
                <w:bCs/>
                <w:color w:val="0F243E"/>
                <w:szCs w:val="28"/>
              </w:rPr>
            </w:pPr>
            <w:r w:rsidRPr="00FB7232">
              <w:rPr>
                <w:rStyle w:val="dash041e0431044b0447043d044b0439char1"/>
                <w:b/>
                <w:bCs/>
                <w:color w:val="0F243E"/>
                <w:szCs w:val="28"/>
              </w:rPr>
              <w:t>-</w:t>
            </w:r>
          </w:p>
        </w:tc>
      </w:tr>
      <w:tr w:rsidR="00A57797" w:rsidRPr="00FB7232" w:rsidTr="008F4930">
        <w:tc>
          <w:tcPr>
            <w:tcW w:w="642" w:type="dxa"/>
          </w:tcPr>
          <w:p w:rsidR="00A57797" w:rsidRPr="00FB7232" w:rsidRDefault="00A57797" w:rsidP="008F4930">
            <w:pPr>
              <w:pStyle w:val="dash041e0431044b0447043d044b0439"/>
              <w:contextualSpacing/>
              <w:jc w:val="center"/>
              <w:rPr>
                <w:rStyle w:val="dash041e0431044b0447043d044b0439char1"/>
                <w:b/>
                <w:bCs/>
                <w:color w:val="0F243E"/>
                <w:szCs w:val="28"/>
              </w:rPr>
            </w:pPr>
          </w:p>
        </w:tc>
        <w:tc>
          <w:tcPr>
            <w:tcW w:w="8680" w:type="dxa"/>
          </w:tcPr>
          <w:p w:rsidR="00A57797" w:rsidRPr="000E6EE3" w:rsidRDefault="00A57797" w:rsidP="008F4930">
            <w:pPr>
              <w:pStyle w:val="dash041e0431044b0447043d044b0439"/>
              <w:contextualSpacing/>
              <w:rPr>
                <w:b/>
                <w:szCs w:val="28"/>
              </w:rPr>
            </w:pPr>
            <w:r w:rsidRPr="000E6EE3">
              <w:rPr>
                <w:b/>
                <w:szCs w:val="28"/>
              </w:rPr>
              <w:t>Устное народное творчество</w:t>
            </w:r>
          </w:p>
          <w:p w:rsidR="00A57797" w:rsidRPr="000E6EE3" w:rsidRDefault="00A57797" w:rsidP="008F4930">
            <w:pPr>
              <w:contextualSpacing/>
              <w:jc w:val="both"/>
              <w:rPr>
                <w:rStyle w:val="dash041e0431044b0447043d044b0439char1"/>
                <w:b/>
                <w:bCs/>
                <w:szCs w:val="28"/>
              </w:rPr>
            </w:pPr>
            <w:r w:rsidRPr="000E6EE3">
              <w:rPr>
                <w:rFonts w:ascii="Times New Roman" w:hAnsi="Times New Roman" w:cs="Times New Roman"/>
                <w:sz w:val="20"/>
                <w:szCs w:val="28"/>
              </w:rPr>
              <w:t xml:space="preserve">Фольклор – коллективное устное народное творчество. Преображение действительности в духе народных идеалов. Вариативная природа фольклора. Исполнители фольклорных произведений. </w:t>
            </w:r>
            <w:proofErr w:type="gramStart"/>
            <w:r w:rsidRPr="000E6EE3">
              <w:rPr>
                <w:rFonts w:ascii="Times New Roman" w:hAnsi="Times New Roman" w:cs="Times New Roman"/>
                <w:sz w:val="20"/>
                <w:szCs w:val="28"/>
              </w:rPr>
              <w:t>Коллективное</w:t>
            </w:r>
            <w:proofErr w:type="gramEnd"/>
            <w:r w:rsidRPr="000E6EE3">
              <w:rPr>
                <w:rFonts w:ascii="Times New Roman" w:hAnsi="Times New Roman" w:cs="Times New Roman"/>
                <w:sz w:val="20"/>
                <w:szCs w:val="28"/>
              </w:rPr>
              <w:t xml:space="preserve"> индивидуальное в фольклоре. </w:t>
            </w:r>
            <w:r w:rsidRPr="000E6EE3">
              <w:rPr>
                <w:rFonts w:ascii="Times New Roman" w:hAnsi="Times New Roman" w:cs="Times New Roman"/>
                <w:i/>
                <w:sz w:val="20"/>
                <w:szCs w:val="28"/>
              </w:rPr>
              <w:t>Теория литературы. Фольклор. Устное народное творчество.</w:t>
            </w:r>
          </w:p>
        </w:tc>
        <w:tc>
          <w:tcPr>
            <w:tcW w:w="1559" w:type="dxa"/>
          </w:tcPr>
          <w:p w:rsidR="00A57797" w:rsidRPr="00A57797" w:rsidRDefault="00A57797" w:rsidP="008F4930">
            <w:pPr>
              <w:pStyle w:val="dash041e0431044b0447043d044b0439"/>
              <w:contextualSpacing/>
              <w:jc w:val="center"/>
              <w:rPr>
                <w:rStyle w:val="dash041e0431044b0447043d044b0439char1"/>
                <w:b/>
                <w:bCs/>
                <w:color w:val="0F243E"/>
                <w:szCs w:val="28"/>
              </w:rPr>
            </w:pPr>
            <w:r w:rsidRPr="00A57797">
              <w:rPr>
                <w:rStyle w:val="dash041e0431044b0447043d044b0439char1"/>
                <w:b/>
                <w:bCs/>
                <w:color w:val="0F243E"/>
                <w:szCs w:val="28"/>
              </w:rPr>
              <w:t>11</w:t>
            </w:r>
          </w:p>
        </w:tc>
        <w:tc>
          <w:tcPr>
            <w:tcW w:w="1701" w:type="dxa"/>
          </w:tcPr>
          <w:p w:rsidR="00A57797" w:rsidRPr="00FB7232" w:rsidRDefault="00A57797" w:rsidP="008F4930">
            <w:pPr>
              <w:pStyle w:val="dash041e0431044b0447043d044b0439"/>
              <w:contextualSpacing/>
              <w:jc w:val="center"/>
              <w:rPr>
                <w:rStyle w:val="dash041e0431044b0447043d044b0439char1"/>
                <w:b/>
                <w:bCs/>
                <w:color w:val="0F243E"/>
                <w:szCs w:val="28"/>
              </w:rPr>
            </w:pPr>
            <w:r w:rsidRPr="00FB7232">
              <w:rPr>
                <w:rStyle w:val="dash041e0431044b0447043d044b0439char1"/>
                <w:b/>
                <w:bCs/>
                <w:color w:val="0F243E"/>
                <w:szCs w:val="28"/>
              </w:rPr>
              <w:t>-</w:t>
            </w:r>
          </w:p>
        </w:tc>
        <w:tc>
          <w:tcPr>
            <w:tcW w:w="1276" w:type="dxa"/>
          </w:tcPr>
          <w:p w:rsidR="00A57797" w:rsidRPr="00FB7232" w:rsidRDefault="00A57797" w:rsidP="008F4930">
            <w:pPr>
              <w:pStyle w:val="dash041e0431044b0447043d044b0439"/>
              <w:contextualSpacing/>
              <w:jc w:val="center"/>
              <w:rPr>
                <w:rStyle w:val="dash041e0431044b0447043d044b0439char1"/>
                <w:b/>
                <w:bCs/>
                <w:color w:val="0F243E"/>
                <w:szCs w:val="28"/>
              </w:rPr>
            </w:pPr>
            <w:r w:rsidRPr="00FB7232">
              <w:rPr>
                <w:rStyle w:val="dash041e0431044b0447043d044b0439char1"/>
                <w:b/>
                <w:bCs/>
                <w:color w:val="0F243E"/>
                <w:szCs w:val="28"/>
              </w:rPr>
              <w:t>2</w:t>
            </w:r>
          </w:p>
        </w:tc>
        <w:tc>
          <w:tcPr>
            <w:tcW w:w="1756" w:type="dxa"/>
          </w:tcPr>
          <w:p w:rsidR="00A57797" w:rsidRPr="00FB7232" w:rsidRDefault="00A57797" w:rsidP="008F4930">
            <w:pPr>
              <w:pStyle w:val="dash041e0431044b0447043d044b0439"/>
              <w:contextualSpacing/>
              <w:jc w:val="center"/>
              <w:rPr>
                <w:rStyle w:val="dash041e0431044b0447043d044b0439char1"/>
                <w:b/>
                <w:bCs/>
                <w:color w:val="0F243E"/>
                <w:szCs w:val="28"/>
              </w:rPr>
            </w:pPr>
            <w:r w:rsidRPr="00FB7232">
              <w:rPr>
                <w:rStyle w:val="dash041e0431044b0447043d044b0439char1"/>
                <w:b/>
                <w:bCs/>
                <w:color w:val="0F243E"/>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szCs w:val="28"/>
              </w:rPr>
              <w:t xml:space="preserve">Малые жанры фольклора. Детский фольклор (колыбельные песни, пестушки, </w:t>
            </w:r>
            <w:proofErr w:type="gramStart"/>
            <w:r w:rsidRPr="00912953">
              <w:rPr>
                <w:rFonts w:ascii="Times New Roman" w:hAnsi="Times New Roman" w:cs="Times New Roman"/>
                <w:szCs w:val="28"/>
              </w:rPr>
              <w:t>приговорки</w:t>
            </w:r>
            <w:proofErr w:type="gramEnd"/>
            <w:r w:rsidRPr="00912953">
              <w:rPr>
                <w:rFonts w:ascii="Times New Roman" w:hAnsi="Times New Roman" w:cs="Times New Roman"/>
                <w:szCs w:val="28"/>
              </w:rPr>
              <w:t>, скороговорки, загадки)</w:t>
            </w:r>
          </w:p>
        </w:tc>
        <w:tc>
          <w:tcPr>
            <w:tcW w:w="1559" w:type="dxa"/>
          </w:tcPr>
          <w:p w:rsidR="00A57797" w:rsidRPr="00912953" w:rsidRDefault="00A57797" w:rsidP="008F4930">
            <w:pPr>
              <w:pStyle w:val="dash041e0431044b0447043d044b0439"/>
              <w:contextualSpacing/>
              <w:jc w:val="center"/>
              <w:rPr>
                <w:rStyle w:val="dash041e0431044b0447043d044b0439char1"/>
                <w:b/>
                <w:bCs/>
                <w:szCs w:val="28"/>
              </w:rPr>
            </w:pPr>
            <w:r w:rsidRPr="00912953">
              <w:rPr>
                <w:rStyle w:val="dash041e0431044b0447043d044b0439char1"/>
                <w:b/>
                <w:bCs/>
                <w:szCs w:val="28"/>
              </w:rPr>
              <w:t>2</w:t>
            </w:r>
          </w:p>
        </w:tc>
        <w:tc>
          <w:tcPr>
            <w:tcW w:w="1701" w:type="dxa"/>
          </w:tcPr>
          <w:p w:rsidR="00A57797" w:rsidRPr="00912953" w:rsidRDefault="00A57797" w:rsidP="008F4930">
            <w:pPr>
              <w:pStyle w:val="dash041e0431044b0447043d044b0439"/>
              <w:contextualSpacing/>
              <w:jc w:val="center"/>
              <w:rPr>
                <w:rStyle w:val="dash041e0431044b0447043d044b0439char1"/>
                <w:b/>
                <w:bCs/>
                <w:szCs w:val="28"/>
              </w:rPr>
            </w:pPr>
            <w:r w:rsidRPr="00912953">
              <w:rPr>
                <w:rStyle w:val="dash041e0431044b0447043d044b0439char1"/>
                <w:b/>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
                <w:bCs/>
                <w:szCs w:val="28"/>
              </w:rPr>
            </w:pPr>
            <w:r w:rsidRPr="00912953">
              <w:rPr>
                <w:rStyle w:val="dash041e0431044b0447043d044b0439char1"/>
                <w:b/>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
                <w:bCs/>
                <w:szCs w:val="28"/>
              </w:rPr>
            </w:pPr>
            <w:r w:rsidRPr="00912953">
              <w:rPr>
                <w:rStyle w:val="dash041e0431044b0447043d044b0439char1"/>
                <w:b/>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szCs w:val="28"/>
              </w:rPr>
              <w:t>Русские народные сказки</w:t>
            </w:r>
          </w:p>
          <w:p w:rsidR="00A57797" w:rsidRPr="00912953" w:rsidRDefault="00A57797" w:rsidP="008F4930">
            <w:pPr>
              <w:contextualSpacing/>
              <w:jc w:val="both"/>
              <w:rPr>
                <w:rFonts w:ascii="Times New Roman" w:hAnsi="Times New Roman" w:cs="Times New Roman"/>
                <w:sz w:val="20"/>
                <w:szCs w:val="28"/>
              </w:rPr>
            </w:pPr>
            <w:r w:rsidRPr="00912953">
              <w:rPr>
                <w:rFonts w:ascii="Times New Roman" w:hAnsi="Times New Roman" w:cs="Times New Roman"/>
                <w:sz w:val="20"/>
                <w:szCs w:val="28"/>
              </w:rPr>
              <w:t>Сказки как вид народной прозы. Сказки о животных, волшебные, бытовые. Нравоучительный и философский характер сказок.</w:t>
            </w:r>
          </w:p>
          <w:p w:rsidR="00A57797" w:rsidRPr="00912953" w:rsidRDefault="00A57797" w:rsidP="008F4930">
            <w:pPr>
              <w:contextualSpacing/>
              <w:jc w:val="both"/>
              <w:rPr>
                <w:rStyle w:val="dash041e0431044b0447043d044b0439char1"/>
                <w:i/>
                <w:sz w:val="20"/>
                <w:szCs w:val="28"/>
              </w:rPr>
            </w:pPr>
            <w:r w:rsidRPr="00912953">
              <w:rPr>
                <w:rFonts w:ascii="Times New Roman" w:hAnsi="Times New Roman" w:cs="Times New Roman"/>
                <w:i/>
                <w:sz w:val="20"/>
                <w:szCs w:val="28"/>
              </w:rPr>
              <w:t>Теория литературы. Сказка. Виды сказок. Постоянные эпитеты. Гипербола. Сказочные формулы. Сравнение.</w:t>
            </w:r>
          </w:p>
        </w:tc>
        <w:tc>
          <w:tcPr>
            <w:tcW w:w="1559" w:type="dxa"/>
          </w:tcPr>
          <w:p w:rsidR="00A57797" w:rsidRPr="00912953" w:rsidRDefault="00A57797" w:rsidP="008F4930">
            <w:pPr>
              <w:pStyle w:val="dash041e0431044b0447043d044b0439"/>
              <w:contextualSpacing/>
              <w:jc w:val="center"/>
              <w:rPr>
                <w:rStyle w:val="dash041e0431044b0447043d044b0439char1"/>
                <w:b/>
                <w:bCs/>
                <w:szCs w:val="28"/>
              </w:rPr>
            </w:pPr>
            <w:r w:rsidRPr="00912953">
              <w:rPr>
                <w:rStyle w:val="dash041e0431044b0447043d044b0439char1"/>
                <w:b/>
                <w:bCs/>
                <w:szCs w:val="28"/>
              </w:rPr>
              <w:t>9</w:t>
            </w:r>
          </w:p>
        </w:tc>
        <w:tc>
          <w:tcPr>
            <w:tcW w:w="1701" w:type="dxa"/>
          </w:tcPr>
          <w:p w:rsidR="00A57797" w:rsidRPr="00912953" w:rsidRDefault="00A57797" w:rsidP="008F4930">
            <w:pPr>
              <w:pStyle w:val="dash041e0431044b0447043d044b0439"/>
              <w:contextualSpacing/>
              <w:jc w:val="center"/>
              <w:rPr>
                <w:rStyle w:val="dash041e0431044b0447043d044b0439char1"/>
                <w:b/>
                <w:bCs/>
                <w:szCs w:val="28"/>
              </w:rPr>
            </w:pPr>
            <w:r w:rsidRPr="00912953">
              <w:rPr>
                <w:rStyle w:val="dash041e0431044b0447043d044b0439char1"/>
                <w:b/>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
                <w:bCs/>
                <w:szCs w:val="28"/>
              </w:rPr>
            </w:pPr>
            <w:r w:rsidRPr="00912953">
              <w:rPr>
                <w:rStyle w:val="dash041e0431044b0447043d044b0439char1"/>
                <w:b/>
                <w:bCs/>
                <w:szCs w:val="28"/>
              </w:rPr>
              <w:t>2</w:t>
            </w:r>
          </w:p>
        </w:tc>
        <w:tc>
          <w:tcPr>
            <w:tcW w:w="1756" w:type="dxa"/>
          </w:tcPr>
          <w:p w:rsidR="00A57797" w:rsidRPr="00912953" w:rsidRDefault="00A57797" w:rsidP="008F4930">
            <w:pPr>
              <w:pStyle w:val="dash041e0431044b0447043d044b0439"/>
              <w:contextualSpacing/>
              <w:jc w:val="center"/>
              <w:rPr>
                <w:rStyle w:val="dash041e0431044b0447043d044b0439char1"/>
                <w:b/>
                <w:bCs/>
                <w:szCs w:val="28"/>
              </w:rPr>
            </w:pPr>
            <w:r w:rsidRPr="00912953">
              <w:rPr>
                <w:rStyle w:val="dash041e0431044b0447043d044b0439char1"/>
                <w:b/>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pStyle w:val="dash041e0431044b0447043d044b0439"/>
              <w:contextualSpacing/>
              <w:rPr>
                <w:i/>
                <w:szCs w:val="28"/>
              </w:rPr>
            </w:pPr>
            <w:r w:rsidRPr="00912953">
              <w:rPr>
                <w:i/>
                <w:szCs w:val="28"/>
              </w:rPr>
              <w:t>«Царевна-лягушка»</w:t>
            </w:r>
          </w:p>
          <w:p w:rsidR="00A57797" w:rsidRPr="00912953" w:rsidRDefault="00A57797" w:rsidP="008F4930">
            <w:pPr>
              <w:contextualSpacing/>
              <w:jc w:val="both"/>
              <w:rPr>
                <w:rStyle w:val="dash041e0431044b0447043d044b0439char1"/>
                <w:sz w:val="20"/>
                <w:szCs w:val="28"/>
              </w:rPr>
            </w:pPr>
            <w:r w:rsidRPr="00912953">
              <w:rPr>
                <w:rFonts w:ascii="Times New Roman" w:hAnsi="Times New Roman" w:cs="Times New Roman"/>
                <w:sz w:val="20"/>
                <w:szCs w:val="28"/>
              </w:rPr>
              <w:t>Народная мораль в характере и поступках героев. Образ невесты-волшебницы. Иван-царевич – победитель житейских невзгод. Животные-помощники. Особая роль чудесных противников – Бабы-яги, Кощея Бессмертного. Поэтика волшебной сказки. Связь сказочных формул с древними мифами. Фантастика в волшебной сказке.</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4</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pStyle w:val="dash041e0431044b0447043d044b0439"/>
              <w:contextualSpacing/>
              <w:rPr>
                <w:i/>
                <w:szCs w:val="28"/>
              </w:rPr>
            </w:pPr>
            <w:r w:rsidRPr="00912953">
              <w:rPr>
                <w:i/>
                <w:szCs w:val="28"/>
              </w:rPr>
              <w:t>«Иван - крестьянский сын и чудо-юдо»</w:t>
            </w:r>
          </w:p>
          <w:p w:rsidR="00A57797" w:rsidRPr="00912953" w:rsidRDefault="00A57797" w:rsidP="008F4930">
            <w:pPr>
              <w:contextualSpacing/>
              <w:jc w:val="both"/>
              <w:rPr>
                <w:rStyle w:val="dash041e0431044b0447043d044b0439char1"/>
                <w:sz w:val="20"/>
                <w:szCs w:val="28"/>
              </w:rPr>
            </w:pPr>
            <w:r w:rsidRPr="00912953">
              <w:rPr>
                <w:rFonts w:ascii="Times New Roman" w:hAnsi="Times New Roman" w:cs="Times New Roman"/>
                <w:sz w:val="20"/>
                <w:szCs w:val="28"/>
              </w:rPr>
              <w:t xml:space="preserve">Волшебная богатырская сказка героического содержания. Тема мирного труда и защиты родной земли. Иван – крестьянский сын как выразитель основной мысли сказки. Нравственное </w:t>
            </w:r>
            <w:r w:rsidRPr="00912953">
              <w:rPr>
                <w:rFonts w:ascii="Times New Roman" w:hAnsi="Times New Roman" w:cs="Times New Roman"/>
                <w:sz w:val="20"/>
                <w:szCs w:val="28"/>
              </w:rPr>
              <w:lastRenderedPageBreak/>
              <w:t>превосходство главного героя.</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lastRenderedPageBreak/>
              <w:t>4</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2</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pStyle w:val="dash041e0431044b0447043d044b0439"/>
              <w:contextualSpacing/>
              <w:rPr>
                <w:i/>
                <w:szCs w:val="28"/>
              </w:rPr>
            </w:pPr>
            <w:r w:rsidRPr="00912953">
              <w:rPr>
                <w:i/>
                <w:szCs w:val="28"/>
              </w:rPr>
              <w:t>«Журавль и цапля», «Солдатская шинель»</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1</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r w:rsidRPr="00912953">
              <w:rPr>
                <w:rStyle w:val="dash041e0431044b0447043d044b0439char1"/>
                <w:b/>
                <w:bCs/>
                <w:szCs w:val="28"/>
              </w:rPr>
              <w:t>3</w:t>
            </w:r>
          </w:p>
        </w:tc>
        <w:tc>
          <w:tcPr>
            <w:tcW w:w="8680" w:type="dxa"/>
          </w:tcPr>
          <w:p w:rsidR="00A57797" w:rsidRPr="00912953" w:rsidRDefault="00A57797" w:rsidP="008F4930">
            <w:pPr>
              <w:pStyle w:val="dash041e0431044b0447043d044b0439"/>
              <w:contextualSpacing/>
              <w:rPr>
                <w:b/>
                <w:szCs w:val="28"/>
              </w:rPr>
            </w:pPr>
            <w:r w:rsidRPr="00912953">
              <w:rPr>
                <w:b/>
                <w:szCs w:val="28"/>
              </w:rPr>
              <w:t>Из древнерусской литературы</w:t>
            </w:r>
          </w:p>
          <w:p w:rsidR="00A57797" w:rsidRPr="00912953" w:rsidRDefault="00A57797" w:rsidP="008F4930">
            <w:pPr>
              <w:contextualSpacing/>
              <w:jc w:val="both"/>
              <w:rPr>
                <w:rFonts w:ascii="Times New Roman" w:hAnsi="Times New Roman" w:cs="Times New Roman"/>
                <w:sz w:val="20"/>
                <w:szCs w:val="28"/>
              </w:rPr>
            </w:pPr>
            <w:r w:rsidRPr="00912953">
              <w:rPr>
                <w:rFonts w:ascii="Times New Roman" w:hAnsi="Times New Roman" w:cs="Times New Roman"/>
                <w:sz w:val="20"/>
                <w:szCs w:val="28"/>
              </w:rPr>
              <w:t>Начало письменности у восточных славян и возникновение древнерусской литературы. Культурные и литературные связи Руси с Византией. Древнехристианская книжность на Руси.</w:t>
            </w:r>
          </w:p>
          <w:p w:rsidR="00A57797" w:rsidRPr="00912953" w:rsidRDefault="00A57797" w:rsidP="008F4930">
            <w:pPr>
              <w:contextualSpacing/>
              <w:jc w:val="both"/>
              <w:rPr>
                <w:rStyle w:val="dash041e0431044b0447043d044b0439char1"/>
                <w:i/>
                <w:sz w:val="20"/>
                <w:szCs w:val="28"/>
              </w:rPr>
            </w:pPr>
            <w:r w:rsidRPr="00912953">
              <w:rPr>
                <w:rFonts w:ascii="Times New Roman" w:hAnsi="Times New Roman" w:cs="Times New Roman"/>
                <w:i/>
                <w:sz w:val="20"/>
                <w:szCs w:val="28"/>
              </w:rPr>
              <w:t>Теория литературы. Летопись.</w:t>
            </w:r>
          </w:p>
        </w:tc>
        <w:tc>
          <w:tcPr>
            <w:tcW w:w="1559" w:type="dxa"/>
          </w:tcPr>
          <w:p w:rsidR="00A57797" w:rsidRPr="00912953" w:rsidRDefault="00A57797" w:rsidP="008F4930">
            <w:pPr>
              <w:pStyle w:val="dash041e0431044b0447043d044b0439"/>
              <w:contextualSpacing/>
              <w:jc w:val="center"/>
              <w:rPr>
                <w:rStyle w:val="dash041e0431044b0447043d044b0439char1"/>
                <w:b/>
                <w:bCs/>
                <w:szCs w:val="28"/>
              </w:rPr>
            </w:pPr>
            <w:r w:rsidRPr="00912953">
              <w:rPr>
                <w:rStyle w:val="dash041e0431044b0447043d044b0439char1"/>
                <w:b/>
                <w:bCs/>
                <w:szCs w:val="28"/>
              </w:rPr>
              <w:t>2</w:t>
            </w:r>
          </w:p>
        </w:tc>
        <w:tc>
          <w:tcPr>
            <w:tcW w:w="1701" w:type="dxa"/>
          </w:tcPr>
          <w:p w:rsidR="00A57797" w:rsidRPr="00912953" w:rsidRDefault="00A57797" w:rsidP="008F4930">
            <w:pPr>
              <w:pStyle w:val="dash041e0431044b0447043d044b0439"/>
              <w:contextualSpacing/>
              <w:jc w:val="center"/>
              <w:rPr>
                <w:rStyle w:val="dash041e0431044b0447043d044b0439char1"/>
                <w:b/>
                <w:bCs/>
                <w:szCs w:val="28"/>
              </w:rPr>
            </w:pPr>
            <w:r w:rsidRPr="00912953">
              <w:rPr>
                <w:rStyle w:val="dash041e0431044b0447043d044b0439char1"/>
                <w:b/>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
                <w:bCs/>
                <w:szCs w:val="28"/>
              </w:rPr>
            </w:pPr>
            <w:r w:rsidRPr="00912953">
              <w:rPr>
                <w:rStyle w:val="dash041e0431044b0447043d044b0439char1"/>
                <w:b/>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
                <w:bCs/>
                <w:szCs w:val="28"/>
              </w:rPr>
            </w:pPr>
            <w:r w:rsidRPr="00912953">
              <w:rPr>
                <w:rStyle w:val="dash041e0431044b0447043d044b0439char1"/>
                <w:b/>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pStyle w:val="dash041e0431044b0447043d044b0439"/>
              <w:contextualSpacing/>
              <w:rPr>
                <w:rStyle w:val="dash041e0431044b0447043d044b0439char1"/>
                <w:i/>
                <w:szCs w:val="28"/>
              </w:rPr>
            </w:pPr>
            <w:r w:rsidRPr="00912953">
              <w:rPr>
                <w:i/>
                <w:szCs w:val="28"/>
              </w:rPr>
              <w:t>«Повесть временных лет»</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1</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pStyle w:val="dash041e0431044b0447043d044b0439"/>
              <w:contextualSpacing/>
              <w:rPr>
                <w:i/>
                <w:szCs w:val="28"/>
              </w:rPr>
            </w:pPr>
            <w:r w:rsidRPr="00912953">
              <w:rPr>
                <w:i/>
                <w:szCs w:val="28"/>
              </w:rPr>
              <w:t>«Подвиг отрока-киевлянина и хитрость воеводы Претича»</w:t>
            </w:r>
          </w:p>
          <w:p w:rsidR="00A57797" w:rsidRPr="00912953" w:rsidRDefault="00A57797" w:rsidP="008F4930">
            <w:pPr>
              <w:contextualSpacing/>
              <w:jc w:val="both"/>
              <w:rPr>
                <w:rFonts w:ascii="Times New Roman" w:hAnsi="Times New Roman" w:cs="Times New Roman"/>
                <w:sz w:val="20"/>
                <w:szCs w:val="28"/>
              </w:rPr>
            </w:pPr>
            <w:r w:rsidRPr="00912953">
              <w:rPr>
                <w:rFonts w:ascii="Times New Roman" w:hAnsi="Times New Roman" w:cs="Times New Roman"/>
                <w:sz w:val="20"/>
                <w:szCs w:val="28"/>
              </w:rPr>
              <w:t>Отзвуки фольклора в летописи. Герои старинных «Повестей…» и их подвиги во имя мира на родной земле.</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1</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rPr>
                <w:b/>
                <w:sz w:val="22"/>
              </w:rPr>
            </w:pPr>
            <w:r w:rsidRPr="00912953">
              <w:rPr>
                <w:b/>
                <w:sz w:val="22"/>
              </w:rPr>
              <w:t>4</w:t>
            </w:r>
          </w:p>
        </w:tc>
        <w:tc>
          <w:tcPr>
            <w:tcW w:w="8680" w:type="dxa"/>
          </w:tcPr>
          <w:p w:rsidR="00A57797" w:rsidRPr="00912953" w:rsidRDefault="00A57797" w:rsidP="008F4930">
            <w:pPr>
              <w:pStyle w:val="dash041e0431044b0447043d044b0439"/>
              <w:contextualSpacing/>
              <w:rPr>
                <w:b/>
                <w:szCs w:val="28"/>
              </w:rPr>
            </w:pPr>
            <w:r w:rsidRPr="00912953">
              <w:rPr>
                <w:b/>
                <w:szCs w:val="28"/>
              </w:rPr>
              <w:t>Из русской литературы XVIII века</w:t>
            </w:r>
          </w:p>
        </w:tc>
        <w:tc>
          <w:tcPr>
            <w:tcW w:w="1559" w:type="dxa"/>
          </w:tcPr>
          <w:p w:rsidR="00A57797" w:rsidRPr="00912953" w:rsidRDefault="00A57797" w:rsidP="008F4930">
            <w:pPr>
              <w:pStyle w:val="dash041e0431044b0447043d044b0439"/>
              <w:contextualSpacing/>
              <w:jc w:val="center"/>
              <w:rPr>
                <w:b/>
                <w:sz w:val="22"/>
              </w:rPr>
            </w:pPr>
            <w:r w:rsidRPr="00912953">
              <w:rPr>
                <w:b/>
                <w:sz w:val="22"/>
              </w:rPr>
              <w:t>1</w:t>
            </w:r>
          </w:p>
        </w:tc>
        <w:tc>
          <w:tcPr>
            <w:tcW w:w="1701" w:type="dxa"/>
          </w:tcPr>
          <w:p w:rsidR="00A57797" w:rsidRPr="00912953" w:rsidRDefault="00A57797" w:rsidP="008F4930">
            <w:pPr>
              <w:pStyle w:val="dash041e0431044b0447043d044b0439"/>
              <w:contextualSpacing/>
              <w:rPr>
                <w:sz w:val="22"/>
              </w:rPr>
            </w:pPr>
            <w:r w:rsidRPr="00912953">
              <w:rPr>
                <w:sz w:val="22"/>
              </w:rPr>
              <w:t>-</w:t>
            </w:r>
          </w:p>
        </w:tc>
        <w:tc>
          <w:tcPr>
            <w:tcW w:w="1276" w:type="dxa"/>
          </w:tcPr>
          <w:p w:rsidR="00A57797" w:rsidRPr="00912953" w:rsidRDefault="00A57797" w:rsidP="008F4930">
            <w:pPr>
              <w:pStyle w:val="dash041e0431044b0447043d044b0439"/>
              <w:contextualSpacing/>
              <w:rPr>
                <w:sz w:val="22"/>
              </w:rPr>
            </w:pPr>
            <w:r w:rsidRPr="00912953">
              <w:rPr>
                <w:sz w:val="22"/>
              </w:rPr>
              <w:t>-</w:t>
            </w:r>
          </w:p>
        </w:tc>
        <w:tc>
          <w:tcPr>
            <w:tcW w:w="1756" w:type="dxa"/>
          </w:tcPr>
          <w:p w:rsidR="00A57797" w:rsidRPr="00912953" w:rsidRDefault="00A57797" w:rsidP="008F4930">
            <w:pPr>
              <w:pStyle w:val="dash041e0431044b0447043d044b0439"/>
              <w:contextualSpacing/>
              <w:rPr>
                <w:sz w:val="22"/>
              </w:rPr>
            </w:pPr>
            <w:r w:rsidRPr="00912953">
              <w:rPr>
                <w:sz w:val="22"/>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szCs w:val="28"/>
              </w:rPr>
              <w:t xml:space="preserve">Михаил Васильевич Ломоносов. </w:t>
            </w:r>
          </w:p>
          <w:p w:rsidR="00A57797" w:rsidRPr="00912953" w:rsidRDefault="00A57797" w:rsidP="008F4930">
            <w:pPr>
              <w:pStyle w:val="dash041e0431044b0447043d044b0439"/>
              <w:contextualSpacing/>
              <w:rPr>
                <w:i/>
                <w:szCs w:val="28"/>
              </w:rPr>
            </w:pPr>
            <w:r w:rsidRPr="00912953">
              <w:rPr>
                <w:i/>
                <w:szCs w:val="28"/>
              </w:rPr>
              <w:t>«Случились вместе два астронома в пиру…»</w:t>
            </w:r>
          </w:p>
          <w:p w:rsidR="00A57797" w:rsidRPr="00912953" w:rsidRDefault="00A57797" w:rsidP="008F4930">
            <w:pPr>
              <w:contextualSpacing/>
              <w:jc w:val="both"/>
              <w:rPr>
                <w:rFonts w:ascii="Times New Roman" w:hAnsi="Times New Roman" w:cs="Times New Roman"/>
                <w:sz w:val="20"/>
                <w:szCs w:val="28"/>
              </w:rPr>
            </w:pPr>
            <w:r w:rsidRPr="00912953">
              <w:rPr>
                <w:rFonts w:ascii="Times New Roman" w:hAnsi="Times New Roman" w:cs="Times New Roman"/>
                <w:sz w:val="20"/>
                <w:szCs w:val="28"/>
              </w:rPr>
              <w:t>Краткий рассказ о жизни писателя. Ломоносов – ученый, поэт, художник, гражданин. Научные истины в поэтической форме. Юмор стихотворения.</w:t>
            </w:r>
          </w:p>
          <w:p w:rsidR="00A57797" w:rsidRPr="00912953" w:rsidRDefault="00A57797" w:rsidP="008F4930">
            <w:pPr>
              <w:contextualSpacing/>
              <w:jc w:val="both"/>
              <w:rPr>
                <w:rFonts w:ascii="Times New Roman" w:hAnsi="Times New Roman" w:cs="Times New Roman"/>
                <w:i/>
                <w:sz w:val="20"/>
                <w:szCs w:val="28"/>
              </w:rPr>
            </w:pPr>
            <w:r w:rsidRPr="00912953">
              <w:rPr>
                <w:rFonts w:ascii="Times New Roman" w:hAnsi="Times New Roman" w:cs="Times New Roman"/>
                <w:i/>
                <w:sz w:val="20"/>
                <w:szCs w:val="28"/>
              </w:rPr>
              <w:t>Теория литературы. Роды литературы: эпос, лирика, драма. Жанры литературы.</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1</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b/>
                <w:sz w:val="22"/>
              </w:rPr>
            </w:pPr>
            <w:r w:rsidRPr="00912953">
              <w:rPr>
                <w:b/>
                <w:sz w:val="22"/>
              </w:rPr>
              <w:t>5</w:t>
            </w:r>
          </w:p>
        </w:tc>
        <w:tc>
          <w:tcPr>
            <w:tcW w:w="8680" w:type="dxa"/>
          </w:tcPr>
          <w:p w:rsidR="00A57797" w:rsidRPr="00912953" w:rsidRDefault="00A57797" w:rsidP="008F4930">
            <w:pPr>
              <w:contextualSpacing/>
              <w:jc w:val="both"/>
              <w:rPr>
                <w:rFonts w:ascii="Times New Roman" w:eastAsia="Lucida Sans Unicode" w:hAnsi="Times New Roman" w:cs="Times New Roman"/>
                <w:b/>
                <w:kern w:val="1"/>
                <w:szCs w:val="28"/>
              </w:rPr>
            </w:pPr>
            <w:r w:rsidRPr="00912953">
              <w:rPr>
                <w:rFonts w:ascii="Times New Roman" w:eastAsia="Lucida Sans Unicode" w:hAnsi="Times New Roman" w:cs="Times New Roman"/>
                <w:b/>
                <w:kern w:val="1"/>
                <w:szCs w:val="28"/>
              </w:rPr>
              <w:t xml:space="preserve">Из литературы XIX века </w:t>
            </w:r>
          </w:p>
        </w:tc>
        <w:tc>
          <w:tcPr>
            <w:tcW w:w="1559" w:type="dxa"/>
          </w:tcPr>
          <w:p w:rsidR="00A57797" w:rsidRPr="00912953" w:rsidRDefault="00A57797" w:rsidP="008F4930">
            <w:pPr>
              <w:pStyle w:val="dash041e0431044b0447043d044b0439"/>
              <w:contextualSpacing/>
              <w:jc w:val="center"/>
              <w:rPr>
                <w:b/>
                <w:sz w:val="22"/>
              </w:rPr>
            </w:pPr>
            <w:r w:rsidRPr="00912953">
              <w:rPr>
                <w:b/>
                <w:sz w:val="22"/>
              </w:rPr>
              <w:t>44</w:t>
            </w:r>
          </w:p>
        </w:tc>
        <w:tc>
          <w:tcPr>
            <w:tcW w:w="1701" w:type="dxa"/>
          </w:tcPr>
          <w:p w:rsidR="00A57797" w:rsidRPr="00912953" w:rsidRDefault="00A57797" w:rsidP="008F4930">
            <w:pPr>
              <w:pStyle w:val="dash041e0431044b0447043d044b0439"/>
              <w:contextualSpacing/>
              <w:jc w:val="center"/>
              <w:rPr>
                <w:b/>
                <w:sz w:val="22"/>
              </w:rPr>
            </w:pPr>
            <w:r w:rsidRPr="00912953">
              <w:rPr>
                <w:b/>
                <w:sz w:val="22"/>
              </w:rPr>
              <w:t>5</w:t>
            </w:r>
          </w:p>
        </w:tc>
        <w:tc>
          <w:tcPr>
            <w:tcW w:w="1276" w:type="dxa"/>
          </w:tcPr>
          <w:p w:rsidR="00A57797" w:rsidRPr="00912953" w:rsidRDefault="00A57797" w:rsidP="008F4930">
            <w:pPr>
              <w:pStyle w:val="dash041e0431044b0447043d044b0439"/>
              <w:contextualSpacing/>
              <w:jc w:val="center"/>
              <w:rPr>
                <w:b/>
                <w:sz w:val="22"/>
              </w:rPr>
            </w:pPr>
            <w:r w:rsidRPr="00912953">
              <w:rPr>
                <w:b/>
                <w:sz w:val="22"/>
              </w:rPr>
              <w:t>7</w:t>
            </w:r>
          </w:p>
        </w:tc>
        <w:tc>
          <w:tcPr>
            <w:tcW w:w="1756" w:type="dxa"/>
          </w:tcPr>
          <w:p w:rsidR="00A57797" w:rsidRPr="00912953" w:rsidRDefault="00A57797" w:rsidP="008F4930">
            <w:pPr>
              <w:pStyle w:val="dash041e0431044b0447043d044b0439"/>
              <w:contextualSpacing/>
              <w:jc w:val="center"/>
              <w:rPr>
                <w:b/>
                <w:sz w:val="22"/>
              </w:rPr>
            </w:pPr>
            <w:r w:rsidRPr="00912953">
              <w:rPr>
                <w:b/>
                <w:sz w:val="22"/>
              </w:rPr>
              <w:t>1</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szCs w:val="28"/>
              </w:rPr>
              <w:t>Русские басни</w:t>
            </w:r>
          </w:p>
          <w:p w:rsidR="00A57797" w:rsidRPr="00912953" w:rsidRDefault="00A57797" w:rsidP="008F4930">
            <w:pPr>
              <w:contextualSpacing/>
              <w:jc w:val="both"/>
              <w:rPr>
                <w:rFonts w:ascii="Times New Roman" w:hAnsi="Times New Roman" w:cs="Times New Roman"/>
                <w:sz w:val="20"/>
                <w:szCs w:val="28"/>
              </w:rPr>
            </w:pPr>
            <w:r w:rsidRPr="00912953">
              <w:rPr>
                <w:rFonts w:ascii="Times New Roman" w:hAnsi="Times New Roman" w:cs="Times New Roman"/>
                <w:sz w:val="20"/>
                <w:szCs w:val="28"/>
              </w:rPr>
              <w:t xml:space="preserve">Жанр басни. Истоки басенного жанра (Эзоп, Лафонтен, русские баснописцы </w:t>
            </w:r>
            <w:r w:rsidRPr="00912953">
              <w:rPr>
                <w:rFonts w:ascii="Times New Roman" w:hAnsi="Times New Roman" w:cs="Times New Roman"/>
                <w:sz w:val="20"/>
                <w:szCs w:val="28"/>
                <w:lang w:val="en-US"/>
              </w:rPr>
              <w:t>XVIII</w:t>
            </w:r>
            <w:r w:rsidRPr="00912953">
              <w:rPr>
                <w:rFonts w:ascii="Times New Roman" w:hAnsi="Times New Roman" w:cs="Times New Roman"/>
                <w:sz w:val="20"/>
                <w:szCs w:val="28"/>
              </w:rPr>
              <w:t xml:space="preserve"> века).</w:t>
            </w:r>
            <w:r w:rsidRPr="00912953">
              <w:rPr>
                <w:rFonts w:ascii="Times New Roman" w:hAnsi="Times New Roman" w:cs="Times New Roman"/>
                <w:i/>
                <w:sz w:val="20"/>
                <w:szCs w:val="28"/>
              </w:rPr>
              <w:t xml:space="preserve"> Теория литературы. Басня, аллегория, понятие об эзоповом языке.</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1</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pStyle w:val="dash041e0431044b0447043d044b0439"/>
              <w:contextualSpacing/>
              <w:rPr>
                <w:szCs w:val="28"/>
              </w:rPr>
            </w:pPr>
            <w:r w:rsidRPr="00912953">
              <w:rPr>
                <w:szCs w:val="28"/>
              </w:rPr>
              <w:t>Иван Андреевич Крылов</w:t>
            </w:r>
          </w:p>
          <w:p w:rsidR="00A57797" w:rsidRPr="00912953" w:rsidRDefault="00A57797" w:rsidP="008F4930">
            <w:pPr>
              <w:contextualSpacing/>
              <w:jc w:val="both"/>
              <w:rPr>
                <w:rFonts w:ascii="Times New Roman" w:hAnsi="Times New Roman" w:cs="Times New Roman"/>
                <w:i/>
                <w:szCs w:val="28"/>
              </w:rPr>
            </w:pPr>
            <w:r w:rsidRPr="00912953">
              <w:rPr>
                <w:rFonts w:ascii="Times New Roman" w:hAnsi="Times New Roman" w:cs="Times New Roman"/>
                <w:sz w:val="20"/>
                <w:szCs w:val="28"/>
              </w:rPr>
              <w:t>Краткий рассказ о баснописце.</w:t>
            </w:r>
            <w:r w:rsidRPr="00912953">
              <w:rPr>
                <w:rFonts w:ascii="Times New Roman" w:hAnsi="Times New Roman" w:cs="Times New Roman"/>
                <w:i/>
                <w:szCs w:val="28"/>
              </w:rPr>
              <w:t xml:space="preserve"> </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4</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1</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1</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pStyle w:val="dash041e0431044b0447043d044b0439"/>
              <w:contextualSpacing/>
              <w:rPr>
                <w:i/>
                <w:szCs w:val="28"/>
              </w:rPr>
            </w:pPr>
            <w:r w:rsidRPr="00912953">
              <w:rPr>
                <w:i/>
                <w:szCs w:val="28"/>
              </w:rPr>
              <w:t xml:space="preserve">«Ворона и Лисица» </w:t>
            </w:r>
          </w:p>
          <w:p w:rsidR="00A57797" w:rsidRPr="00912953" w:rsidRDefault="00A57797" w:rsidP="008F4930">
            <w:pPr>
              <w:pStyle w:val="dash041e0431044b0447043d044b0439"/>
              <w:contextualSpacing/>
              <w:rPr>
                <w:i/>
                <w:szCs w:val="28"/>
              </w:rPr>
            </w:pPr>
            <w:r w:rsidRPr="00912953">
              <w:rPr>
                <w:i/>
                <w:szCs w:val="28"/>
              </w:rPr>
              <w:t>«Свинья под дубом»</w:t>
            </w:r>
          </w:p>
          <w:p w:rsidR="00A57797" w:rsidRPr="00912953" w:rsidRDefault="00A57797" w:rsidP="008F4930">
            <w:pPr>
              <w:pStyle w:val="dash041e0431044b0447043d044b0439"/>
              <w:contextualSpacing/>
              <w:rPr>
                <w:i/>
                <w:szCs w:val="28"/>
              </w:rPr>
            </w:pPr>
            <w:r w:rsidRPr="00912953">
              <w:rPr>
                <w:sz w:val="20"/>
                <w:szCs w:val="28"/>
              </w:rPr>
              <w:t>Осмеяние пороков – грубой силы, жадности, неблагодарности, хитрости.</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1</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pStyle w:val="dash041e0431044b0447043d044b0439"/>
              <w:contextualSpacing/>
              <w:rPr>
                <w:i/>
                <w:szCs w:val="28"/>
              </w:rPr>
            </w:pPr>
            <w:r w:rsidRPr="00912953">
              <w:rPr>
                <w:i/>
                <w:szCs w:val="28"/>
              </w:rPr>
              <w:t>«Волк на псарне»</w:t>
            </w:r>
          </w:p>
          <w:p w:rsidR="00A57797" w:rsidRPr="00912953" w:rsidRDefault="00A57797" w:rsidP="008F4930">
            <w:pPr>
              <w:contextualSpacing/>
              <w:jc w:val="both"/>
              <w:rPr>
                <w:rFonts w:ascii="Times New Roman" w:hAnsi="Times New Roman" w:cs="Times New Roman"/>
                <w:sz w:val="20"/>
                <w:szCs w:val="28"/>
              </w:rPr>
            </w:pPr>
            <w:r w:rsidRPr="00912953">
              <w:rPr>
                <w:rFonts w:ascii="Times New Roman" w:hAnsi="Times New Roman" w:cs="Times New Roman"/>
                <w:sz w:val="20"/>
                <w:szCs w:val="28"/>
              </w:rPr>
              <w:t>Отражение исторических событий в басне; патриотическая позиция автора.</w:t>
            </w:r>
          </w:p>
          <w:p w:rsidR="00A57797" w:rsidRPr="00912953" w:rsidRDefault="00A57797" w:rsidP="008F4930">
            <w:pPr>
              <w:contextualSpacing/>
              <w:jc w:val="both"/>
              <w:rPr>
                <w:rFonts w:ascii="Times New Roman" w:hAnsi="Times New Roman" w:cs="Times New Roman"/>
                <w:sz w:val="20"/>
                <w:szCs w:val="28"/>
              </w:rPr>
            </w:pPr>
            <w:r w:rsidRPr="00912953">
              <w:rPr>
                <w:rFonts w:ascii="Times New Roman" w:hAnsi="Times New Roman" w:cs="Times New Roman"/>
                <w:sz w:val="20"/>
                <w:szCs w:val="28"/>
              </w:rPr>
              <w:t>Рассказ и мораль в басне. Аллегория. Выразительное чтение басен (инсценирование).</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1</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szCs w:val="28"/>
              </w:rPr>
              <w:t xml:space="preserve">Василий Андреевич Жуковский </w:t>
            </w:r>
          </w:p>
          <w:p w:rsidR="00A57797" w:rsidRPr="00912953" w:rsidRDefault="00A57797" w:rsidP="008F4930">
            <w:pPr>
              <w:contextualSpacing/>
              <w:jc w:val="both"/>
              <w:rPr>
                <w:rFonts w:ascii="Times New Roman" w:hAnsi="Times New Roman" w:cs="Times New Roman"/>
                <w:i/>
                <w:szCs w:val="28"/>
              </w:rPr>
            </w:pPr>
            <w:r w:rsidRPr="00912953">
              <w:rPr>
                <w:rFonts w:ascii="Times New Roman" w:hAnsi="Times New Roman" w:cs="Times New Roman"/>
                <w:sz w:val="20"/>
                <w:szCs w:val="28"/>
              </w:rPr>
              <w:t>Краткий рассказ о поэте.</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3</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pStyle w:val="dash041e0431044b0447043d044b0439"/>
              <w:contextualSpacing/>
              <w:rPr>
                <w:i/>
                <w:szCs w:val="28"/>
              </w:rPr>
            </w:pPr>
            <w:r w:rsidRPr="00912953">
              <w:rPr>
                <w:i/>
                <w:szCs w:val="28"/>
              </w:rPr>
              <w:t>«Спящая царевна»</w:t>
            </w:r>
          </w:p>
          <w:p w:rsidR="00A57797" w:rsidRPr="00912953" w:rsidRDefault="00A57797" w:rsidP="008F4930">
            <w:pPr>
              <w:contextualSpacing/>
              <w:jc w:val="both"/>
              <w:rPr>
                <w:rFonts w:ascii="Times New Roman" w:hAnsi="Times New Roman" w:cs="Times New Roman"/>
                <w:sz w:val="20"/>
                <w:szCs w:val="28"/>
              </w:rPr>
            </w:pPr>
            <w:r w:rsidRPr="00912953">
              <w:rPr>
                <w:rFonts w:ascii="Times New Roman" w:hAnsi="Times New Roman" w:cs="Times New Roman"/>
                <w:sz w:val="20"/>
                <w:szCs w:val="28"/>
              </w:rPr>
              <w:lastRenderedPageBreak/>
              <w:t>Сходные и различные черты сказки Жуковского и народной сказки. Герои литературной сказки, особенности сюжета.</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lastRenderedPageBreak/>
              <w:t>2</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pStyle w:val="dash041e0431044b0447043d044b0439"/>
              <w:contextualSpacing/>
              <w:rPr>
                <w:i/>
                <w:szCs w:val="28"/>
              </w:rPr>
            </w:pPr>
            <w:r w:rsidRPr="00912953">
              <w:rPr>
                <w:i/>
                <w:szCs w:val="28"/>
              </w:rPr>
              <w:t>«Кубок»</w:t>
            </w:r>
          </w:p>
          <w:p w:rsidR="00A57797" w:rsidRPr="00912953" w:rsidRDefault="00A57797" w:rsidP="008F4930">
            <w:pPr>
              <w:contextualSpacing/>
              <w:jc w:val="both"/>
              <w:rPr>
                <w:rFonts w:ascii="Times New Roman" w:hAnsi="Times New Roman" w:cs="Times New Roman"/>
                <w:sz w:val="20"/>
                <w:szCs w:val="28"/>
              </w:rPr>
            </w:pPr>
            <w:r w:rsidRPr="00912953">
              <w:rPr>
                <w:rFonts w:ascii="Times New Roman" w:hAnsi="Times New Roman" w:cs="Times New Roman"/>
                <w:sz w:val="20"/>
                <w:szCs w:val="28"/>
              </w:rPr>
              <w:t>Благородство и жестокость. Герои баллады.</w:t>
            </w:r>
          </w:p>
          <w:p w:rsidR="00A57797" w:rsidRPr="00912953" w:rsidRDefault="00A57797" w:rsidP="008F4930">
            <w:pPr>
              <w:contextualSpacing/>
              <w:jc w:val="both"/>
              <w:rPr>
                <w:rFonts w:ascii="Times New Roman" w:hAnsi="Times New Roman" w:cs="Times New Roman"/>
                <w:i/>
                <w:sz w:val="20"/>
                <w:szCs w:val="28"/>
              </w:rPr>
            </w:pPr>
            <w:r w:rsidRPr="00912953">
              <w:rPr>
                <w:rFonts w:ascii="Times New Roman" w:hAnsi="Times New Roman" w:cs="Times New Roman"/>
                <w:i/>
                <w:sz w:val="20"/>
                <w:szCs w:val="28"/>
              </w:rPr>
              <w:t>Теория литературы. Баллада (начальное представление).</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1</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szCs w:val="28"/>
              </w:rPr>
              <w:t>Александр Сергеевич Пушкин</w:t>
            </w:r>
          </w:p>
          <w:p w:rsidR="00A57797" w:rsidRPr="00912953" w:rsidRDefault="00A57797" w:rsidP="008F4930">
            <w:pPr>
              <w:contextualSpacing/>
              <w:jc w:val="both"/>
              <w:rPr>
                <w:rFonts w:ascii="Times New Roman" w:hAnsi="Times New Roman" w:cs="Times New Roman"/>
                <w:sz w:val="20"/>
                <w:szCs w:val="28"/>
              </w:rPr>
            </w:pPr>
            <w:r w:rsidRPr="00912953">
              <w:rPr>
                <w:rFonts w:ascii="Times New Roman" w:hAnsi="Times New Roman" w:cs="Times New Roman"/>
                <w:sz w:val="20"/>
                <w:szCs w:val="28"/>
              </w:rPr>
              <w:t>Краткий рассказ о жизни поэта (детство, годы учения).</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7</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1</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2</w:t>
            </w:r>
          </w:p>
        </w:tc>
        <w:tc>
          <w:tcPr>
            <w:tcW w:w="1756" w:type="dxa"/>
          </w:tcPr>
          <w:p w:rsidR="00A57797" w:rsidRPr="00912953" w:rsidRDefault="00A57797" w:rsidP="008F4930">
            <w:pPr>
              <w:pStyle w:val="dash041e0431044b0447043d044b0439"/>
              <w:contextualSpacing/>
              <w:jc w:val="center"/>
              <w:rPr>
                <w:rStyle w:val="dash041e0431044b0447043d044b0439char1"/>
                <w:b/>
                <w:bCs/>
                <w:szCs w:val="28"/>
              </w:rPr>
            </w:pPr>
            <w:r w:rsidRPr="00912953">
              <w:rPr>
                <w:rStyle w:val="dash041e0431044b0447043d044b0439char1"/>
                <w:b/>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pStyle w:val="dash041e0431044b0447043d044b0439"/>
              <w:contextualSpacing/>
              <w:rPr>
                <w:i/>
                <w:szCs w:val="28"/>
              </w:rPr>
            </w:pPr>
            <w:r w:rsidRPr="00912953">
              <w:rPr>
                <w:i/>
                <w:szCs w:val="28"/>
              </w:rPr>
              <w:t>«Няне»</w:t>
            </w:r>
          </w:p>
          <w:p w:rsidR="00A57797" w:rsidRPr="00912953" w:rsidRDefault="00A57797" w:rsidP="008F4930">
            <w:pPr>
              <w:contextualSpacing/>
              <w:jc w:val="both"/>
              <w:rPr>
                <w:rFonts w:ascii="Times New Roman" w:hAnsi="Times New Roman" w:cs="Times New Roman"/>
                <w:sz w:val="20"/>
              </w:rPr>
            </w:pPr>
            <w:r w:rsidRPr="00912953">
              <w:rPr>
                <w:rFonts w:ascii="Times New Roman" w:hAnsi="Times New Roman" w:cs="Times New Roman"/>
                <w:sz w:val="20"/>
              </w:rPr>
              <w:t>Поэтизация образа няни; мотивы одиночества и грусти, скрашиваемые любовью няни, её сказками и песнями.</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1</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
                <w:bCs/>
                <w:szCs w:val="28"/>
              </w:rPr>
            </w:pPr>
            <w:r w:rsidRPr="00912953">
              <w:rPr>
                <w:rStyle w:val="dash041e0431044b0447043d044b0439char1"/>
                <w:b/>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
                <w:bCs/>
                <w:szCs w:val="28"/>
              </w:rPr>
            </w:pPr>
            <w:r w:rsidRPr="00912953">
              <w:rPr>
                <w:rStyle w:val="dash041e0431044b0447043d044b0439char1"/>
                <w:b/>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pStyle w:val="dash041e0431044b0447043d044b0439"/>
              <w:contextualSpacing/>
              <w:rPr>
                <w:i/>
                <w:szCs w:val="28"/>
              </w:rPr>
            </w:pPr>
            <w:r w:rsidRPr="00912953">
              <w:rPr>
                <w:i/>
                <w:szCs w:val="28"/>
              </w:rPr>
              <w:t>«У лукоморья дуб зеленый…» - пролог к поэме «Руслан и Людмила»</w:t>
            </w:r>
          </w:p>
          <w:p w:rsidR="00A57797" w:rsidRPr="00912953" w:rsidRDefault="00A57797" w:rsidP="008F4930">
            <w:pPr>
              <w:contextualSpacing/>
              <w:jc w:val="both"/>
              <w:rPr>
                <w:rFonts w:ascii="Times New Roman" w:hAnsi="Times New Roman" w:cs="Times New Roman"/>
                <w:sz w:val="20"/>
              </w:rPr>
            </w:pPr>
            <w:r w:rsidRPr="00912953">
              <w:rPr>
                <w:rFonts w:ascii="Times New Roman" w:hAnsi="Times New Roman" w:cs="Times New Roman"/>
                <w:sz w:val="20"/>
              </w:rPr>
              <w:t>Пролог к поэме «Руслан и Людмила» - собирательная картина сюжетов, образов и событий народных сказок, мотивы и сюжеты пушкинского произведения.</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2</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1</w:t>
            </w:r>
          </w:p>
        </w:tc>
        <w:tc>
          <w:tcPr>
            <w:tcW w:w="1276" w:type="dxa"/>
          </w:tcPr>
          <w:p w:rsidR="00A57797" w:rsidRPr="00912953" w:rsidRDefault="00A57797" w:rsidP="008F4930">
            <w:pPr>
              <w:pStyle w:val="dash041e0431044b0447043d044b0439"/>
              <w:contextualSpacing/>
              <w:jc w:val="center"/>
              <w:rPr>
                <w:rStyle w:val="dash041e0431044b0447043d044b0439char1"/>
                <w:b/>
                <w:bCs/>
                <w:szCs w:val="28"/>
              </w:rPr>
            </w:pPr>
            <w:r w:rsidRPr="00912953">
              <w:rPr>
                <w:rStyle w:val="dash041e0431044b0447043d044b0439char1"/>
                <w:b/>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
                <w:bCs/>
                <w:szCs w:val="28"/>
              </w:rPr>
            </w:pPr>
            <w:r w:rsidRPr="00912953">
              <w:rPr>
                <w:rStyle w:val="dash041e0431044b0447043d044b0439char1"/>
                <w:b/>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pStyle w:val="dash041e0431044b0447043d044b0439"/>
              <w:contextualSpacing/>
              <w:rPr>
                <w:i/>
                <w:szCs w:val="28"/>
              </w:rPr>
            </w:pPr>
            <w:r w:rsidRPr="00912953">
              <w:rPr>
                <w:i/>
                <w:szCs w:val="28"/>
              </w:rPr>
              <w:t>«Сказка о мертвой царевне и семи богатырях»</w:t>
            </w:r>
          </w:p>
          <w:p w:rsidR="00A57797" w:rsidRPr="00912953" w:rsidRDefault="00A57797" w:rsidP="008F4930">
            <w:pPr>
              <w:contextualSpacing/>
              <w:jc w:val="both"/>
              <w:rPr>
                <w:rFonts w:ascii="Times New Roman" w:hAnsi="Times New Roman" w:cs="Times New Roman"/>
                <w:sz w:val="20"/>
              </w:rPr>
            </w:pPr>
            <w:r w:rsidRPr="00912953">
              <w:rPr>
                <w:rFonts w:ascii="Times New Roman" w:hAnsi="Times New Roman" w:cs="Times New Roman"/>
                <w:sz w:val="20"/>
              </w:rPr>
              <w:t>Её истоки (сопоставление с русским народными сказками, сказкой Жуковского «Спящая царевна», со сказками братьев Гримм; «бродячие сюжеты»). Противостояние добрых и злых сил в сказке. Царица и царевна, мачеха и падчерица. Помощники царевны. Елисей и богатыри. Соколко. Сходство и различие литературной пушкинской сказки и сказки народной. Народная мораль, нравственность – красота внешняя и внутренняя, победа добра над злом, гармоничность положительных героев. Поэтичность, музыкальность пушкинской сказки.</w:t>
            </w:r>
          </w:p>
          <w:p w:rsidR="00A57797" w:rsidRPr="00912953" w:rsidRDefault="00A57797" w:rsidP="008F4930">
            <w:pPr>
              <w:contextualSpacing/>
              <w:jc w:val="both"/>
              <w:rPr>
                <w:rFonts w:ascii="Times New Roman" w:hAnsi="Times New Roman" w:cs="Times New Roman"/>
                <w:i/>
                <w:sz w:val="20"/>
              </w:rPr>
            </w:pPr>
            <w:r w:rsidRPr="00912953">
              <w:rPr>
                <w:rFonts w:ascii="Times New Roman" w:hAnsi="Times New Roman" w:cs="Times New Roman"/>
                <w:i/>
                <w:sz w:val="20"/>
              </w:rPr>
              <w:t>Теория литературы. Стихотворная и прозаическая речь. Рифма, ритм, строфа, способы рифмовки.</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4</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2</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szCs w:val="28"/>
              </w:rPr>
              <w:t>Антоний Погорельский</w:t>
            </w:r>
          </w:p>
          <w:p w:rsidR="00A57797" w:rsidRPr="00912953" w:rsidRDefault="00A57797" w:rsidP="008F4930">
            <w:pPr>
              <w:contextualSpacing/>
              <w:jc w:val="both"/>
              <w:rPr>
                <w:rFonts w:ascii="Times New Roman" w:hAnsi="Times New Roman" w:cs="Times New Roman"/>
                <w:i/>
                <w:szCs w:val="28"/>
              </w:rPr>
            </w:pPr>
            <w:r w:rsidRPr="00912953">
              <w:rPr>
                <w:rFonts w:ascii="Times New Roman" w:hAnsi="Times New Roman" w:cs="Times New Roman"/>
                <w:i/>
                <w:szCs w:val="28"/>
              </w:rPr>
              <w:t>«Черная курица, или Подземные жители»</w:t>
            </w:r>
          </w:p>
          <w:p w:rsidR="00A57797" w:rsidRPr="00912953" w:rsidRDefault="00A57797" w:rsidP="008F4930">
            <w:pPr>
              <w:contextualSpacing/>
              <w:jc w:val="both"/>
              <w:rPr>
                <w:rFonts w:ascii="Times New Roman" w:hAnsi="Times New Roman" w:cs="Times New Roman"/>
                <w:sz w:val="20"/>
              </w:rPr>
            </w:pPr>
            <w:r w:rsidRPr="00912953">
              <w:rPr>
                <w:rFonts w:ascii="Times New Roman" w:hAnsi="Times New Roman" w:cs="Times New Roman"/>
                <w:sz w:val="20"/>
              </w:rPr>
              <w:t xml:space="preserve">Краткий рассказ о писателе. </w:t>
            </w:r>
            <w:proofErr w:type="gramStart"/>
            <w:r w:rsidRPr="00912953">
              <w:rPr>
                <w:rFonts w:ascii="Times New Roman" w:hAnsi="Times New Roman" w:cs="Times New Roman"/>
                <w:sz w:val="20"/>
              </w:rPr>
              <w:t>Фантастическое</w:t>
            </w:r>
            <w:proofErr w:type="gramEnd"/>
            <w:r w:rsidRPr="00912953">
              <w:rPr>
                <w:rFonts w:ascii="Times New Roman" w:hAnsi="Times New Roman" w:cs="Times New Roman"/>
                <w:sz w:val="20"/>
              </w:rPr>
              <w:t xml:space="preserve"> и достоверно – реальное в сказке. Причудливый сюжет. Нравоучительное содержание.</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2</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szCs w:val="28"/>
              </w:rPr>
              <w:t>Всеволод Михайлович Гаршин</w:t>
            </w:r>
          </w:p>
          <w:p w:rsidR="00A57797" w:rsidRPr="00912953" w:rsidRDefault="00A57797" w:rsidP="008F4930">
            <w:pPr>
              <w:contextualSpacing/>
              <w:jc w:val="both"/>
              <w:rPr>
                <w:rFonts w:ascii="Times New Roman" w:hAnsi="Times New Roman" w:cs="Times New Roman"/>
                <w:i/>
                <w:szCs w:val="28"/>
              </w:rPr>
            </w:pPr>
            <w:r w:rsidRPr="00912953">
              <w:rPr>
                <w:rFonts w:ascii="Times New Roman" w:hAnsi="Times New Roman" w:cs="Times New Roman"/>
                <w:szCs w:val="28"/>
              </w:rPr>
              <w:t xml:space="preserve"> </w:t>
            </w:r>
            <w:r w:rsidRPr="00912953">
              <w:rPr>
                <w:rFonts w:ascii="Times New Roman" w:hAnsi="Times New Roman" w:cs="Times New Roman"/>
                <w:i/>
                <w:szCs w:val="28"/>
              </w:rPr>
              <w:t>«</w:t>
            </w:r>
            <w:r w:rsidRPr="00912953">
              <w:rPr>
                <w:rFonts w:ascii="Times New Roman" w:hAnsi="Times New Roman" w:cs="Times New Roman"/>
                <w:i/>
                <w:szCs w:val="28"/>
                <w:lang w:val="en-US"/>
              </w:rPr>
              <w:t>Attalea</w:t>
            </w:r>
            <w:r w:rsidRPr="00912953">
              <w:rPr>
                <w:rFonts w:ascii="Times New Roman" w:hAnsi="Times New Roman" w:cs="Times New Roman"/>
                <w:i/>
                <w:szCs w:val="28"/>
              </w:rPr>
              <w:t xml:space="preserve"> </w:t>
            </w:r>
            <w:r w:rsidRPr="00912953">
              <w:rPr>
                <w:rFonts w:ascii="Times New Roman" w:hAnsi="Times New Roman" w:cs="Times New Roman"/>
                <w:i/>
                <w:szCs w:val="28"/>
                <w:lang w:val="en-US"/>
              </w:rPr>
              <w:t>Princeps</w:t>
            </w:r>
            <w:r w:rsidRPr="00912953">
              <w:rPr>
                <w:rFonts w:ascii="Times New Roman" w:hAnsi="Times New Roman" w:cs="Times New Roman"/>
                <w:i/>
                <w:szCs w:val="28"/>
              </w:rPr>
              <w:t>»</w:t>
            </w:r>
          </w:p>
          <w:p w:rsidR="00A57797" w:rsidRPr="00912953" w:rsidRDefault="00A57797" w:rsidP="008F4930">
            <w:pPr>
              <w:contextualSpacing/>
              <w:jc w:val="both"/>
              <w:rPr>
                <w:rFonts w:ascii="Times New Roman" w:hAnsi="Times New Roman" w:cs="Times New Roman"/>
                <w:sz w:val="20"/>
              </w:rPr>
            </w:pPr>
            <w:proofErr w:type="gramStart"/>
            <w:r w:rsidRPr="00912953">
              <w:rPr>
                <w:rFonts w:ascii="Times New Roman" w:hAnsi="Times New Roman" w:cs="Times New Roman"/>
                <w:sz w:val="20"/>
              </w:rPr>
              <w:t>Героическое</w:t>
            </w:r>
            <w:proofErr w:type="gramEnd"/>
            <w:r w:rsidRPr="00912953">
              <w:rPr>
                <w:rFonts w:ascii="Times New Roman" w:hAnsi="Times New Roman" w:cs="Times New Roman"/>
                <w:sz w:val="20"/>
              </w:rPr>
              <w:t xml:space="preserve"> и обыденное в сказке. Трагический финал и жизнеутверждающий пафос произведения.</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2</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szCs w:val="28"/>
              </w:rPr>
              <w:t>Михаил Юрьевич Лермонтов</w:t>
            </w:r>
          </w:p>
          <w:p w:rsidR="00A57797" w:rsidRPr="00912953" w:rsidRDefault="00A57797" w:rsidP="008F4930">
            <w:pPr>
              <w:contextualSpacing/>
              <w:jc w:val="both"/>
              <w:rPr>
                <w:rFonts w:ascii="Times New Roman" w:hAnsi="Times New Roman" w:cs="Times New Roman"/>
                <w:i/>
                <w:szCs w:val="28"/>
              </w:rPr>
            </w:pPr>
            <w:r w:rsidRPr="00912953">
              <w:rPr>
                <w:rFonts w:ascii="Times New Roman" w:hAnsi="Times New Roman" w:cs="Times New Roman"/>
                <w:i/>
                <w:szCs w:val="28"/>
              </w:rPr>
              <w:t>«Бородино»</w:t>
            </w:r>
          </w:p>
          <w:p w:rsidR="00A57797" w:rsidRPr="00912953" w:rsidRDefault="00A57797" w:rsidP="008F4930">
            <w:pPr>
              <w:contextualSpacing/>
              <w:jc w:val="both"/>
              <w:rPr>
                <w:rFonts w:ascii="Times New Roman" w:hAnsi="Times New Roman" w:cs="Times New Roman"/>
                <w:sz w:val="20"/>
              </w:rPr>
            </w:pPr>
            <w:r w:rsidRPr="00912953">
              <w:rPr>
                <w:rFonts w:ascii="Times New Roman" w:hAnsi="Times New Roman" w:cs="Times New Roman"/>
                <w:sz w:val="20"/>
              </w:rPr>
              <w:lastRenderedPageBreak/>
              <w:t>Краткий рассказ о поэте. Отклик на 25-летнюю годовщину Бородинского сражения (1837). Историческая основа стихотворения. Воспроизведение исторического события устами рядового участника сражения. Мастерство Лермонтова в создании батальных сцен. Сочетание разговорных интонаций с патриотическим пафосом стихотворения.</w:t>
            </w:r>
          </w:p>
          <w:p w:rsidR="00A57797" w:rsidRPr="00912953" w:rsidRDefault="00A57797" w:rsidP="008F4930">
            <w:pPr>
              <w:contextualSpacing/>
              <w:jc w:val="both"/>
              <w:rPr>
                <w:rFonts w:ascii="Times New Roman" w:hAnsi="Times New Roman" w:cs="Times New Roman"/>
                <w:i/>
                <w:sz w:val="20"/>
              </w:rPr>
            </w:pPr>
            <w:r w:rsidRPr="00912953">
              <w:rPr>
                <w:rFonts w:ascii="Times New Roman" w:hAnsi="Times New Roman" w:cs="Times New Roman"/>
                <w:i/>
                <w:sz w:val="20"/>
              </w:rPr>
              <w:t>Теория литературы. Сравнение, гипербола, эпитет, метафора, звукопись, аллитерация.</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lastRenderedPageBreak/>
              <w:t>2</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szCs w:val="28"/>
              </w:rPr>
              <w:t>Николай Васильевич Гоголь</w:t>
            </w:r>
          </w:p>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sz w:val="20"/>
                <w:szCs w:val="28"/>
              </w:rPr>
              <w:t>Краткий рассказ о писателе.</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3</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1</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i/>
                <w:szCs w:val="28"/>
              </w:rPr>
            </w:pPr>
            <w:r w:rsidRPr="00912953">
              <w:rPr>
                <w:rFonts w:ascii="Times New Roman" w:hAnsi="Times New Roman" w:cs="Times New Roman"/>
                <w:i/>
                <w:szCs w:val="28"/>
              </w:rPr>
              <w:t>«Заколдованное место»</w:t>
            </w:r>
          </w:p>
          <w:p w:rsidR="00A57797" w:rsidRPr="00912953" w:rsidRDefault="00A57797" w:rsidP="008F4930">
            <w:pPr>
              <w:contextualSpacing/>
              <w:jc w:val="both"/>
              <w:rPr>
                <w:rFonts w:ascii="Times New Roman" w:hAnsi="Times New Roman" w:cs="Times New Roman"/>
                <w:sz w:val="20"/>
              </w:rPr>
            </w:pPr>
            <w:r w:rsidRPr="00912953">
              <w:rPr>
                <w:rFonts w:ascii="Times New Roman" w:hAnsi="Times New Roman" w:cs="Times New Roman"/>
                <w:sz w:val="20"/>
              </w:rPr>
              <w:t>Повесть из книги «Вечера на хуторе близ Диканьки». Поэтизация народной жизни, народных преданий, сочетание светлого и мрачного, комического и лирического, реального и фантастического.</w:t>
            </w:r>
          </w:p>
          <w:p w:rsidR="00A57797" w:rsidRPr="00912953" w:rsidRDefault="00A57797" w:rsidP="008F4930">
            <w:pPr>
              <w:contextualSpacing/>
              <w:jc w:val="both"/>
              <w:rPr>
                <w:rFonts w:ascii="Times New Roman" w:hAnsi="Times New Roman" w:cs="Times New Roman"/>
                <w:i/>
                <w:sz w:val="20"/>
              </w:rPr>
            </w:pPr>
            <w:r w:rsidRPr="00912953">
              <w:rPr>
                <w:rFonts w:ascii="Times New Roman" w:hAnsi="Times New Roman" w:cs="Times New Roman"/>
                <w:i/>
                <w:sz w:val="20"/>
              </w:rPr>
              <w:t>Теория литературы. Фантастика. Юмор.</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2</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i/>
                <w:szCs w:val="28"/>
              </w:rPr>
              <w:t>«Вечера на хуторе близ Диканьки»</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1</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szCs w:val="28"/>
              </w:rPr>
              <w:t>Николай Алексеевич Некрасов</w:t>
            </w:r>
          </w:p>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sz w:val="20"/>
                <w:szCs w:val="28"/>
              </w:rPr>
              <w:t>Краткий рассказ о поэте.</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2</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i/>
                <w:szCs w:val="28"/>
              </w:rPr>
            </w:pPr>
            <w:r w:rsidRPr="00912953">
              <w:rPr>
                <w:rFonts w:ascii="Times New Roman" w:hAnsi="Times New Roman" w:cs="Times New Roman"/>
                <w:i/>
                <w:szCs w:val="28"/>
              </w:rPr>
              <w:t>«Мороз, красный нос» (отрывок из поэмы)</w:t>
            </w:r>
          </w:p>
          <w:p w:rsidR="00A57797" w:rsidRPr="00912953" w:rsidRDefault="00A57797" w:rsidP="008F4930">
            <w:pPr>
              <w:contextualSpacing/>
              <w:jc w:val="both"/>
              <w:rPr>
                <w:rFonts w:ascii="Times New Roman" w:hAnsi="Times New Roman" w:cs="Times New Roman"/>
                <w:i/>
                <w:szCs w:val="28"/>
              </w:rPr>
            </w:pPr>
            <w:r w:rsidRPr="00912953">
              <w:rPr>
                <w:rFonts w:ascii="Times New Roman" w:hAnsi="Times New Roman" w:cs="Times New Roman"/>
                <w:sz w:val="20"/>
              </w:rPr>
              <w:t>Поэтический образ русской женщины.</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1</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i/>
                <w:szCs w:val="28"/>
              </w:rPr>
            </w:pPr>
            <w:r w:rsidRPr="00912953">
              <w:rPr>
                <w:rFonts w:ascii="Times New Roman" w:hAnsi="Times New Roman" w:cs="Times New Roman"/>
                <w:i/>
                <w:szCs w:val="28"/>
              </w:rPr>
              <w:t>«Крестьянские дети»</w:t>
            </w:r>
          </w:p>
          <w:p w:rsidR="00A57797" w:rsidRPr="00912953" w:rsidRDefault="00A57797" w:rsidP="008F4930">
            <w:pPr>
              <w:contextualSpacing/>
              <w:jc w:val="both"/>
              <w:rPr>
                <w:rFonts w:ascii="Times New Roman" w:hAnsi="Times New Roman" w:cs="Times New Roman"/>
                <w:sz w:val="20"/>
              </w:rPr>
            </w:pPr>
            <w:r w:rsidRPr="00912953">
              <w:rPr>
                <w:rFonts w:ascii="Times New Roman" w:hAnsi="Times New Roman" w:cs="Times New Roman"/>
                <w:sz w:val="20"/>
              </w:rPr>
              <w:t>Картины вольной жизни крестьянских детей, их забавы, приобщение к труду взрослых. Мир детства – короткая пора в жизни крестьянина. Речевая характеристика персонажей.</w:t>
            </w:r>
          </w:p>
          <w:p w:rsidR="00A57797" w:rsidRPr="00912953" w:rsidRDefault="00A57797" w:rsidP="008F4930">
            <w:pPr>
              <w:contextualSpacing/>
              <w:jc w:val="both"/>
              <w:rPr>
                <w:rFonts w:ascii="Times New Roman" w:hAnsi="Times New Roman" w:cs="Times New Roman"/>
                <w:i/>
                <w:sz w:val="20"/>
              </w:rPr>
            </w:pPr>
            <w:r w:rsidRPr="00912953">
              <w:rPr>
                <w:rFonts w:ascii="Times New Roman" w:hAnsi="Times New Roman" w:cs="Times New Roman"/>
                <w:i/>
                <w:sz w:val="20"/>
              </w:rPr>
              <w:t>Теория литературы. Эпитет.</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1</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rPr>
            </w:pPr>
            <w:r w:rsidRPr="00912953">
              <w:rPr>
                <w:rFonts w:ascii="Times New Roman" w:hAnsi="Times New Roman" w:cs="Times New Roman"/>
              </w:rPr>
              <w:t>Иван Сергеевич Тургенев</w:t>
            </w:r>
          </w:p>
          <w:p w:rsidR="00A57797" w:rsidRPr="00912953" w:rsidRDefault="00A57797" w:rsidP="008F4930">
            <w:pPr>
              <w:contextualSpacing/>
              <w:jc w:val="both"/>
              <w:rPr>
                <w:rFonts w:ascii="Times New Roman" w:hAnsi="Times New Roman" w:cs="Times New Roman"/>
                <w:i/>
              </w:rPr>
            </w:pPr>
            <w:r w:rsidRPr="00912953">
              <w:rPr>
                <w:rFonts w:ascii="Times New Roman" w:hAnsi="Times New Roman" w:cs="Times New Roman"/>
                <w:i/>
              </w:rPr>
              <w:t>«Муму»</w:t>
            </w:r>
          </w:p>
          <w:p w:rsidR="00A57797" w:rsidRPr="00912953" w:rsidRDefault="00A57797" w:rsidP="008F4930">
            <w:pPr>
              <w:contextualSpacing/>
              <w:jc w:val="both"/>
              <w:rPr>
                <w:rFonts w:ascii="Times New Roman" w:hAnsi="Times New Roman" w:cs="Times New Roman"/>
                <w:sz w:val="20"/>
              </w:rPr>
            </w:pPr>
            <w:r w:rsidRPr="00912953">
              <w:rPr>
                <w:rFonts w:ascii="Times New Roman" w:hAnsi="Times New Roman" w:cs="Times New Roman"/>
                <w:sz w:val="20"/>
              </w:rPr>
              <w:t xml:space="preserve">Краткий рассказ и </w:t>
            </w:r>
            <w:proofErr w:type="gramStart"/>
            <w:r w:rsidRPr="00912953">
              <w:rPr>
                <w:rFonts w:ascii="Times New Roman" w:hAnsi="Times New Roman" w:cs="Times New Roman"/>
                <w:sz w:val="20"/>
              </w:rPr>
              <w:t>писателе</w:t>
            </w:r>
            <w:proofErr w:type="gramEnd"/>
            <w:r w:rsidRPr="00912953">
              <w:rPr>
                <w:rFonts w:ascii="Times New Roman" w:hAnsi="Times New Roman" w:cs="Times New Roman"/>
                <w:sz w:val="20"/>
              </w:rPr>
              <w:t>. Повествование о жизни в эпоху крепостного права</w:t>
            </w:r>
            <w:proofErr w:type="gramStart"/>
            <w:r w:rsidRPr="00912953">
              <w:rPr>
                <w:rFonts w:ascii="Times New Roman" w:hAnsi="Times New Roman" w:cs="Times New Roman"/>
                <w:sz w:val="20"/>
              </w:rPr>
              <w:t>.</w:t>
            </w:r>
            <w:proofErr w:type="gramEnd"/>
            <w:r w:rsidRPr="00912953">
              <w:rPr>
                <w:rFonts w:ascii="Times New Roman" w:hAnsi="Times New Roman" w:cs="Times New Roman"/>
                <w:sz w:val="20"/>
              </w:rPr>
              <w:t xml:space="preserve"> </w:t>
            </w:r>
            <w:proofErr w:type="gramStart"/>
            <w:r w:rsidRPr="00912953">
              <w:rPr>
                <w:rFonts w:ascii="Times New Roman" w:hAnsi="Times New Roman" w:cs="Times New Roman"/>
                <w:sz w:val="20"/>
              </w:rPr>
              <w:t>д</w:t>
            </w:r>
            <w:proofErr w:type="gramEnd"/>
            <w:r w:rsidRPr="00912953">
              <w:rPr>
                <w:rFonts w:ascii="Times New Roman" w:hAnsi="Times New Roman" w:cs="Times New Roman"/>
                <w:sz w:val="20"/>
              </w:rPr>
              <w:t>уховные и нравственные качества Герасима: сила, достоинство, сострадание к окружающим, великодушие, трудолюбие. Немота главного героя – символ немого протеста крепостных.</w:t>
            </w:r>
          </w:p>
          <w:p w:rsidR="00A57797" w:rsidRPr="00912953" w:rsidRDefault="00A57797" w:rsidP="008F4930">
            <w:pPr>
              <w:contextualSpacing/>
              <w:jc w:val="both"/>
              <w:rPr>
                <w:rFonts w:ascii="Times New Roman" w:hAnsi="Times New Roman" w:cs="Times New Roman"/>
                <w:i/>
                <w:szCs w:val="28"/>
              </w:rPr>
            </w:pPr>
            <w:r w:rsidRPr="00912953">
              <w:rPr>
                <w:rFonts w:ascii="Times New Roman" w:hAnsi="Times New Roman" w:cs="Times New Roman"/>
                <w:i/>
                <w:sz w:val="20"/>
              </w:rPr>
              <w:t>Теория литературы. Портрет, пейзаж. Литературный герой.</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6</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2</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szCs w:val="28"/>
              </w:rPr>
              <w:t>Афанасий Афанасьевич Фет</w:t>
            </w:r>
          </w:p>
          <w:p w:rsidR="00A57797" w:rsidRPr="00912953" w:rsidRDefault="00A57797" w:rsidP="008F4930">
            <w:pPr>
              <w:contextualSpacing/>
              <w:jc w:val="both"/>
              <w:rPr>
                <w:rFonts w:ascii="Times New Roman" w:hAnsi="Times New Roman" w:cs="Times New Roman"/>
                <w:i/>
                <w:szCs w:val="28"/>
              </w:rPr>
            </w:pPr>
            <w:r w:rsidRPr="00912953">
              <w:rPr>
                <w:rFonts w:ascii="Times New Roman" w:hAnsi="Times New Roman" w:cs="Times New Roman"/>
                <w:i/>
                <w:szCs w:val="28"/>
              </w:rPr>
              <w:t>«Чудная картина»</w:t>
            </w:r>
          </w:p>
          <w:p w:rsidR="00A57797" w:rsidRPr="00912953" w:rsidRDefault="00A57797" w:rsidP="008F4930">
            <w:pPr>
              <w:contextualSpacing/>
              <w:jc w:val="both"/>
              <w:rPr>
                <w:rFonts w:ascii="Times New Roman" w:hAnsi="Times New Roman" w:cs="Times New Roman"/>
                <w:sz w:val="20"/>
              </w:rPr>
            </w:pPr>
            <w:r w:rsidRPr="00912953">
              <w:rPr>
                <w:rFonts w:ascii="Times New Roman" w:hAnsi="Times New Roman" w:cs="Times New Roman"/>
                <w:sz w:val="20"/>
              </w:rPr>
              <w:t>Краткий рассказ о поэте. Радостная, яркая, полная движения картина весенней природы.</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1</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szCs w:val="28"/>
              </w:rPr>
              <w:t>Лев Николаевич Толстой</w:t>
            </w:r>
          </w:p>
          <w:p w:rsidR="00A57797" w:rsidRPr="00912953" w:rsidRDefault="00A57797" w:rsidP="008F4930">
            <w:pPr>
              <w:contextualSpacing/>
              <w:jc w:val="both"/>
              <w:rPr>
                <w:rFonts w:ascii="Times New Roman" w:hAnsi="Times New Roman" w:cs="Times New Roman"/>
                <w:i/>
                <w:szCs w:val="28"/>
              </w:rPr>
            </w:pPr>
            <w:r w:rsidRPr="00912953">
              <w:rPr>
                <w:rFonts w:ascii="Times New Roman" w:hAnsi="Times New Roman" w:cs="Times New Roman"/>
                <w:i/>
                <w:szCs w:val="28"/>
              </w:rPr>
              <w:lastRenderedPageBreak/>
              <w:t>«Кавказский пленник»</w:t>
            </w:r>
          </w:p>
          <w:p w:rsidR="00A57797" w:rsidRPr="00912953" w:rsidRDefault="00A57797" w:rsidP="008F4930">
            <w:pPr>
              <w:contextualSpacing/>
              <w:jc w:val="both"/>
              <w:rPr>
                <w:rFonts w:ascii="Times New Roman" w:hAnsi="Times New Roman" w:cs="Times New Roman"/>
                <w:sz w:val="20"/>
              </w:rPr>
            </w:pPr>
            <w:r w:rsidRPr="00912953">
              <w:rPr>
                <w:rFonts w:ascii="Times New Roman" w:hAnsi="Times New Roman" w:cs="Times New Roman"/>
                <w:sz w:val="20"/>
              </w:rPr>
              <w:t>Краткий рассказ о писателе.</w:t>
            </w:r>
          </w:p>
          <w:p w:rsidR="00A57797" w:rsidRPr="00912953" w:rsidRDefault="00A57797" w:rsidP="008F4930">
            <w:pPr>
              <w:contextualSpacing/>
              <w:jc w:val="both"/>
              <w:rPr>
                <w:rFonts w:ascii="Times New Roman" w:hAnsi="Times New Roman" w:cs="Times New Roman"/>
                <w:sz w:val="20"/>
              </w:rPr>
            </w:pPr>
            <w:r w:rsidRPr="00912953">
              <w:rPr>
                <w:rFonts w:ascii="Times New Roman" w:hAnsi="Times New Roman" w:cs="Times New Roman"/>
                <w:sz w:val="20"/>
              </w:rPr>
              <w:t>Бессмысленность и жестокость национальной вражды. Жилин и Костылин – два разных характера, две разные судьбы. Жилин и Дина. Душевная близость людей из враждующих лагерей. Утверждение гуманистических идеалов.</w:t>
            </w:r>
          </w:p>
          <w:p w:rsidR="00A57797" w:rsidRPr="00912953" w:rsidRDefault="00A57797" w:rsidP="008F4930">
            <w:pPr>
              <w:contextualSpacing/>
              <w:jc w:val="both"/>
              <w:rPr>
                <w:rFonts w:ascii="Times New Roman" w:hAnsi="Times New Roman" w:cs="Times New Roman"/>
                <w:i/>
                <w:sz w:val="20"/>
              </w:rPr>
            </w:pPr>
            <w:r w:rsidRPr="00912953">
              <w:rPr>
                <w:rFonts w:ascii="Times New Roman" w:hAnsi="Times New Roman" w:cs="Times New Roman"/>
                <w:i/>
                <w:sz w:val="20"/>
              </w:rPr>
              <w:t>Теория литературы. Сравнение. Сюжет.</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lastRenderedPageBreak/>
              <w:t>5</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2</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szCs w:val="28"/>
              </w:rPr>
              <w:t>Антон Павлович Чехов</w:t>
            </w:r>
          </w:p>
          <w:p w:rsidR="00A57797" w:rsidRPr="00912953" w:rsidRDefault="00A57797" w:rsidP="008F4930">
            <w:pPr>
              <w:contextualSpacing/>
              <w:jc w:val="both"/>
              <w:rPr>
                <w:rFonts w:ascii="Times New Roman" w:hAnsi="Times New Roman" w:cs="Times New Roman"/>
                <w:i/>
                <w:szCs w:val="28"/>
              </w:rPr>
            </w:pPr>
            <w:r w:rsidRPr="00912953">
              <w:rPr>
                <w:rFonts w:ascii="Times New Roman" w:hAnsi="Times New Roman" w:cs="Times New Roman"/>
                <w:i/>
                <w:szCs w:val="28"/>
              </w:rPr>
              <w:t>«Хирургия»</w:t>
            </w:r>
          </w:p>
          <w:p w:rsidR="00A57797" w:rsidRPr="00912953" w:rsidRDefault="00A57797" w:rsidP="008F4930">
            <w:pPr>
              <w:contextualSpacing/>
              <w:jc w:val="both"/>
              <w:rPr>
                <w:rFonts w:ascii="Times New Roman" w:hAnsi="Times New Roman" w:cs="Times New Roman"/>
                <w:sz w:val="20"/>
              </w:rPr>
            </w:pPr>
            <w:r w:rsidRPr="00912953">
              <w:rPr>
                <w:rFonts w:ascii="Times New Roman" w:hAnsi="Times New Roman" w:cs="Times New Roman"/>
                <w:sz w:val="20"/>
              </w:rPr>
              <w:t xml:space="preserve">Краткий рассказ и </w:t>
            </w:r>
            <w:proofErr w:type="gramStart"/>
            <w:r w:rsidRPr="00912953">
              <w:rPr>
                <w:rFonts w:ascii="Times New Roman" w:hAnsi="Times New Roman" w:cs="Times New Roman"/>
                <w:sz w:val="20"/>
              </w:rPr>
              <w:t>писателе</w:t>
            </w:r>
            <w:proofErr w:type="gramEnd"/>
            <w:r w:rsidRPr="00912953">
              <w:rPr>
                <w:rFonts w:ascii="Times New Roman" w:hAnsi="Times New Roman" w:cs="Times New Roman"/>
                <w:sz w:val="20"/>
              </w:rPr>
              <w:t>. Осмеяние глупости и невежества героев рассказа. Юмор ситуации. Речь персонажей как средство их характеристики.</w:t>
            </w:r>
          </w:p>
          <w:p w:rsidR="00A57797" w:rsidRPr="00912953" w:rsidRDefault="00A57797" w:rsidP="008F4930">
            <w:pPr>
              <w:contextualSpacing/>
              <w:jc w:val="both"/>
              <w:rPr>
                <w:rFonts w:ascii="Times New Roman" w:hAnsi="Times New Roman" w:cs="Times New Roman"/>
                <w:i/>
                <w:sz w:val="20"/>
              </w:rPr>
            </w:pPr>
            <w:r w:rsidRPr="00912953">
              <w:rPr>
                <w:rFonts w:ascii="Times New Roman" w:hAnsi="Times New Roman" w:cs="Times New Roman"/>
                <w:i/>
                <w:sz w:val="20"/>
              </w:rPr>
              <w:t>Теория литературы. Юмор.</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2</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1</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szCs w:val="28"/>
              </w:rPr>
              <w:t xml:space="preserve">Поэты </w:t>
            </w:r>
            <w:r w:rsidRPr="00912953">
              <w:rPr>
                <w:rFonts w:ascii="Times New Roman" w:hAnsi="Times New Roman" w:cs="Times New Roman"/>
                <w:szCs w:val="28"/>
                <w:lang w:val="en-US"/>
              </w:rPr>
              <w:t>XIX</w:t>
            </w:r>
            <w:r w:rsidRPr="00912953">
              <w:rPr>
                <w:rFonts w:ascii="Times New Roman" w:hAnsi="Times New Roman" w:cs="Times New Roman"/>
                <w:szCs w:val="28"/>
              </w:rPr>
              <w:t xml:space="preserve"> века о Родине и родной природе</w:t>
            </w:r>
          </w:p>
          <w:p w:rsidR="00A57797" w:rsidRPr="00912953" w:rsidRDefault="00A57797" w:rsidP="008F4930">
            <w:pPr>
              <w:contextualSpacing/>
              <w:jc w:val="both"/>
              <w:rPr>
                <w:rFonts w:ascii="Times New Roman" w:hAnsi="Times New Roman" w:cs="Times New Roman"/>
                <w:sz w:val="20"/>
              </w:rPr>
            </w:pPr>
            <w:r w:rsidRPr="00912953">
              <w:rPr>
                <w:rFonts w:ascii="Times New Roman" w:hAnsi="Times New Roman" w:cs="Times New Roman"/>
                <w:sz w:val="20"/>
              </w:rPr>
              <w:t>Выразительное чтение стихотворений.</w:t>
            </w:r>
          </w:p>
          <w:p w:rsidR="00A57797" w:rsidRPr="00912953" w:rsidRDefault="00A57797" w:rsidP="008F4930">
            <w:pPr>
              <w:contextualSpacing/>
              <w:jc w:val="both"/>
              <w:rPr>
                <w:rFonts w:ascii="Times New Roman" w:hAnsi="Times New Roman" w:cs="Times New Roman"/>
                <w:i/>
                <w:sz w:val="20"/>
              </w:rPr>
            </w:pPr>
            <w:r w:rsidRPr="00912953">
              <w:rPr>
                <w:rFonts w:ascii="Times New Roman" w:hAnsi="Times New Roman" w:cs="Times New Roman"/>
                <w:i/>
                <w:sz w:val="20"/>
              </w:rPr>
              <w:t>Теория литературы. Стихотворный ритм как средство передачи эмоционального состояния, настроения.</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3</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1</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rPr>
          <w:trHeight w:val="966"/>
        </w:trPr>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i/>
                <w:szCs w:val="28"/>
              </w:rPr>
            </w:pPr>
            <w:r w:rsidRPr="00912953">
              <w:rPr>
                <w:rFonts w:ascii="Times New Roman" w:hAnsi="Times New Roman" w:cs="Times New Roman"/>
                <w:i/>
                <w:szCs w:val="28"/>
              </w:rPr>
              <w:t>Ф.И. Тютчев «Зима недаром злится», «Как весел грохот летних бурь», «Весенние воды»</w:t>
            </w:r>
          </w:p>
          <w:p w:rsidR="00A57797" w:rsidRPr="00912953" w:rsidRDefault="00A57797" w:rsidP="008F4930">
            <w:pPr>
              <w:contextualSpacing/>
              <w:jc w:val="both"/>
              <w:rPr>
                <w:rFonts w:ascii="Times New Roman" w:hAnsi="Times New Roman" w:cs="Times New Roman"/>
                <w:i/>
                <w:szCs w:val="28"/>
              </w:rPr>
            </w:pPr>
            <w:r w:rsidRPr="00912953">
              <w:rPr>
                <w:rFonts w:ascii="Times New Roman" w:hAnsi="Times New Roman" w:cs="Times New Roman"/>
                <w:i/>
                <w:szCs w:val="28"/>
              </w:rPr>
              <w:t>А.Н. Плещеев «Весна»</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1</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i/>
                <w:szCs w:val="28"/>
              </w:rPr>
            </w:pPr>
            <w:r w:rsidRPr="00912953">
              <w:rPr>
                <w:rFonts w:ascii="Times New Roman" w:hAnsi="Times New Roman" w:cs="Times New Roman"/>
                <w:i/>
                <w:szCs w:val="28"/>
              </w:rPr>
              <w:t>И.С. Никитин «Утро», «Зимняя ночь в деревне</w:t>
            </w:r>
            <w:proofErr w:type="gramStart"/>
            <w:r w:rsidRPr="00912953">
              <w:rPr>
                <w:rFonts w:ascii="Times New Roman" w:hAnsi="Times New Roman" w:cs="Times New Roman"/>
                <w:i/>
                <w:szCs w:val="28"/>
              </w:rPr>
              <w:t>»(</w:t>
            </w:r>
            <w:proofErr w:type="gramEnd"/>
            <w:r w:rsidRPr="00912953">
              <w:rPr>
                <w:rFonts w:ascii="Times New Roman" w:hAnsi="Times New Roman" w:cs="Times New Roman"/>
                <w:i/>
                <w:szCs w:val="28"/>
              </w:rPr>
              <w:t>отрывок)</w:t>
            </w:r>
          </w:p>
        </w:tc>
        <w:tc>
          <w:tcPr>
            <w:tcW w:w="1559" w:type="dxa"/>
            <w:vMerge w:val="restart"/>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1</w:t>
            </w:r>
          </w:p>
        </w:tc>
        <w:tc>
          <w:tcPr>
            <w:tcW w:w="1701" w:type="dxa"/>
            <w:vMerge w:val="restart"/>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p w:rsidR="00A57797" w:rsidRPr="00912953" w:rsidRDefault="00A57797" w:rsidP="008F4930">
            <w:pPr>
              <w:pStyle w:val="dash041e0431044b0447043d044b0439"/>
              <w:contextualSpacing/>
              <w:jc w:val="center"/>
              <w:rPr>
                <w:rStyle w:val="dash041e0431044b0447043d044b0439char1"/>
                <w:bCs/>
                <w:szCs w:val="28"/>
              </w:rPr>
            </w:pPr>
          </w:p>
        </w:tc>
        <w:tc>
          <w:tcPr>
            <w:tcW w:w="1276" w:type="dxa"/>
            <w:vMerge w:val="restart"/>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p w:rsidR="00A57797" w:rsidRPr="00912953" w:rsidRDefault="00A57797" w:rsidP="008F4930">
            <w:pPr>
              <w:pStyle w:val="dash041e0431044b0447043d044b0439"/>
              <w:contextualSpacing/>
              <w:jc w:val="center"/>
              <w:rPr>
                <w:rStyle w:val="dash041e0431044b0447043d044b0439char1"/>
                <w:bCs/>
                <w:szCs w:val="28"/>
              </w:rPr>
            </w:pPr>
          </w:p>
        </w:tc>
        <w:tc>
          <w:tcPr>
            <w:tcW w:w="1756" w:type="dxa"/>
            <w:vMerge w:val="restart"/>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p w:rsidR="00A57797" w:rsidRPr="00912953" w:rsidRDefault="00A57797" w:rsidP="008F4930">
            <w:pPr>
              <w:pStyle w:val="dash041e0431044b0447043d044b0439"/>
              <w:contextualSpacing/>
              <w:jc w:val="center"/>
              <w:rPr>
                <w:rStyle w:val="dash041e0431044b0447043d044b0439char1"/>
                <w:bCs/>
                <w:szCs w:val="28"/>
              </w:rPr>
            </w:pPr>
          </w:p>
        </w:tc>
      </w:tr>
      <w:tr w:rsidR="00A57797" w:rsidRPr="00912953" w:rsidTr="008F4930">
        <w:trPr>
          <w:trHeight w:val="654"/>
        </w:trPr>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i/>
                <w:szCs w:val="28"/>
              </w:rPr>
            </w:pPr>
            <w:r w:rsidRPr="00912953">
              <w:rPr>
                <w:rFonts w:ascii="Times New Roman" w:hAnsi="Times New Roman" w:cs="Times New Roman"/>
                <w:i/>
                <w:szCs w:val="28"/>
              </w:rPr>
              <w:t>А.Н. Майков «Ласточки»</w:t>
            </w:r>
          </w:p>
          <w:p w:rsidR="00A57797" w:rsidRPr="00912953" w:rsidRDefault="00A57797" w:rsidP="008F4930">
            <w:pPr>
              <w:contextualSpacing/>
              <w:jc w:val="both"/>
              <w:rPr>
                <w:rFonts w:ascii="Times New Roman" w:hAnsi="Times New Roman" w:cs="Times New Roman"/>
                <w:i/>
                <w:szCs w:val="28"/>
              </w:rPr>
            </w:pPr>
            <w:r w:rsidRPr="00912953">
              <w:rPr>
                <w:rFonts w:ascii="Times New Roman" w:hAnsi="Times New Roman" w:cs="Times New Roman"/>
                <w:i/>
                <w:szCs w:val="28"/>
              </w:rPr>
              <w:t>И.З. Суриков «Зима</w:t>
            </w:r>
            <w:proofErr w:type="gramStart"/>
            <w:r w:rsidRPr="00912953">
              <w:rPr>
                <w:rFonts w:ascii="Times New Roman" w:hAnsi="Times New Roman" w:cs="Times New Roman"/>
                <w:i/>
                <w:szCs w:val="28"/>
              </w:rPr>
              <w:t>»(</w:t>
            </w:r>
            <w:proofErr w:type="gramEnd"/>
            <w:r w:rsidRPr="00912953">
              <w:rPr>
                <w:rFonts w:ascii="Times New Roman" w:hAnsi="Times New Roman" w:cs="Times New Roman"/>
                <w:i/>
                <w:szCs w:val="28"/>
              </w:rPr>
              <w:t>отрывок)</w:t>
            </w:r>
          </w:p>
        </w:tc>
        <w:tc>
          <w:tcPr>
            <w:tcW w:w="1559" w:type="dxa"/>
            <w:vMerge/>
          </w:tcPr>
          <w:p w:rsidR="00A57797" w:rsidRPr="00912953" w:rsidRDefault="00A57797" w:rsidP="008F4930">
            <w:pPr>
              <w:pStyle w:val="dash041e0431044b0447043d044b0439"/>
              <w:contextualSpacing/>
              <w:jc w:val="center"/>
              <w:rPr>
                <w:rStyle w:val="dash041e0431044b0447043d044b0439char1"/>
                <w:bCs/>
                <w:szCs w:val="28"/>
              </w:rPr>
            </w:pPr>
          </w:p>
        </w:tc>
        <w:tc>
          <w:tcPr>
            <w:tcW w:w="1701" w:type="dxa"/>
            <w:vMerge/>
          </w:tcPr>
          <w:p w:rsidR="00A57797" w:rsidRPr="00912953" w:rsidRDefault="00A57797" w:rsidP="008F4930">
            <w:pPr>
              <w:pStyle w:val="dash041e0431044b0447043d044b0439"/>
              <w:contextualSpacing/>
              <w:jc w:val="center"/>
              <w:rPr>
                <w:rStyle w:val="dash041e0431044b0447043d044b0439char1"/>
                <w:bCs/>
                <w:szCs w:val="28"/>
              </w:rPr>
            </w:pPr>
          </w:p>
        </w:tc>
        <w:tc>
          <w:tcPr>
            <w:tcW w:w="1276" w:type="dxa"/>
            <w:vMerge/>
          </w:tcPr>
          <w:p w:rsidR="00A57797" w:rsidRPr="00912953" w:rsidRDefault="00A57797" w:rsidP="008F4930">
            <w:pPr>
              <w:pStyle w:val="dash041e0431044b0447043d044b0439"/>
              <w:contextualSpacing/>
              <w:jc w:val="center"/>
              <w:rPr>
                <w:rStyle w:val="dash041e0431044b0447043d044b0439char1"/>
                <w:bCs/>
                <w:szCs w:val="28"/>
              </w:rPr>
            </w:pPr>
          </w:p>
        </w:tc>
        <w:tc>
          <w:tcPr>
            <w:tcW w:w="1756" w:type="dxa"/>
            <w:vMerge/>
          </w:tcPr>
          <w:p w:rsidR="00A57797" w:rsidRPr="00912953" w:rsidRDefault="00A57797" w:rsidP="008F4930">
            <w:pPr>
              <w:pStyle w:val="dash041e0431044b0447043d044b0439"/>
              <w:contextualSpacing/>
              <w:jc w:val="center"/>
              <w:rPr>
                <w:rStyle w:val="dash041e0431044b0447043d044b0439char1"/>
                <w:bCs/>
                <w:szCs w:val="28"/>
              </w:rPr>
            </w:pPr>
          </w:p>
        </w:tc>
      </w:tr>
      <w:tr w:rsidR="00A57797" w:rsidRPr="00912953" w:rsidTr="008F4930">
        <w:tc>
          <w:tcPr>
            <w:tcW w:w="642" w:type="dxa"/>
          </w:tcPr>
          <w:p w:rsidR="00A57797" w:rsidRPr="00912953" w:rsidRDefault="00A57797" w:rsidP="008F4930">
            <w:pPr>
              <w:pStyle w:val="dash041e0431044b0447043d044b0439"/>
              <w:contextualSpacing/>
              <w:jc w:val="center"/>
              <w:rPr>
                <w:b/>
                <w:sz w:val="22"/>
              </w:rPr>
            </w:pPr>
            <w:r w:rsidRPr="00912953">
              <w:rPr>
                <w:b/>
                <w:sz w:val="22"/>
              </w:rPr>
              <w:t>6</w:t>
            </w:r>
          </w:p>
        </w:tc>
        <w:tc>
          <w:tcPr>
            <w:tcW w:w="8680" w:type="dxa"/>
          </w:tcPr>
          <w:p w:rsidR="00A57797" w:rsidRPr="00912953" w:rsidRDefault="00A57797" w:rsidP="008F4930">
            <w:pPr>
              <w:contextualSpacing/>
              <w:jc w:val="both"/>
              <w:rPr>
                <w:rFonts w:ascii="Times New Roman" w:eastAsia="Lucida Sans Unicode" w:hAnsi="Times New Roman" w:cs="Times New Roman"/>
                <w:b/>
                <w:kern w:val="1"/>
                <w:szCs w:val="28"/>
              </w:rPr>
            </w:pPr>
            <w:r w:rsidRPr="00912953">
              <w:rPr>
                <w:rFonts w:ascii="Times New Roman" w:eastAsia="Lucida Sans Unicode" w:hAnsi="Times New Roman" w:cs="Times New Roman"/>
                <w:b/>
                <w:kern w:val="1"/>
                <w:szCs w:val="28"/>
              </w:rPr>
              <w:t>Из литературы XX века</w:t>
            </w:r>
          </w:p>
        </w:tc>
        <w:tc>
          <w:tcPr>
            <w:tcW w:w="1559" w:type="dxa"/>
          </w:tcPr>
          <w:p w:rsidR="00A57797" w:rsidRPr="00912953" w:rsidRDefault="00A57797" w:rsidP="008F4930">
            <w:pPr>
              <w:pStyle w:val="dash041e0431044b0447043d044b0439"/>
              <w:contextualSpacing/>
              <w:jc w:val="center"/>
              <w:rPr>
                <w:b/>
                <w:sz w:val="22"/>
              </w:rPr>
            </w:pPr>
            <w:r w:rsidRPr="00912953">
              <w:rPr>
                <w:b/>
                <w:sz w:val="22"/>
              </w:rPr>
              <w:t>33</w:t>
            </w:r>
          </w:p>
        </w:tc>
        <w:tc>
          <w:tcPr>
            <w:tcW w:w="1701" w:type="dxa"/>
          </w:tcPr>
          <w:p w:rsidR="00A57797" w:rsidRPr="00912953" w:rsidRDefault="00A57797" w:rsidP="008F4930">
            <w:pPr>
              <w:pStyle w:val="dash041e0431044b0447043d044b0439"/>
              <w:contextualSpacing/>
              <w:jc w:val="center"/>
              <w:rPr>
                <w:b/>
                <w:sz w:val="22"/>
              </w:rPr>
            </w:pPr>
            <w:r w:rsidRPr="00912953">
              <w:rPr>
                <w:b/>
                <w:sz w:val="22"/>
              </w:rPr>
              <w:t>2</w:t>
            </w:r>
          </w:p>
        </w:tc>
        <w:tc>
          <w:tcPr>
            <w:tcW w:w="1276" w:type="dxa"/>
          </w:tcPr>
          <w:p w:rsidR="00A57797" w:rsidRPr="00912953" w:rsidRDefault="00A57797" w:rsidP="008F4930">
            <w:pPr>
              <w:pStyle w:val="dash041e0431044b0447043d044b0439"/>
              <w:contextualSpacing/>
              <w:jc w:val="center"/>
              <w:rPr>
                <w:b/>
                <w:sz w:val="22"/>
              </w:rPr>
            </w:pPr>
            <w:r w:rsidRPr="00912953">
              <w:rPr>
                <w:b/>
                <w:sz w:val="22"/>
              </w:rPr>
              <w:t>6</w:t>
            </w:r>
          </w:p>
        </w:tc>
        <w:tc>
          <w:tcPr>
            <w:tcW w:w="1756" w:type="dxa"/>
          </w:tcPr>
          <w:p w:rsidR="00A57797" w:rsidRPr="00912953" w:rsidRDefault="00A57797" w:rsidP="008F4930">
            <w:pPr>
              <w:pStyle w:val="dash041e0431044b0447043d044b0439"/>
              <w:contextualSpacing/>
              <w:jc w:val="center"/>
              <w:rPr>
                <w:b/>
                <w:sz w:val="22"/>
              </w:rPr>
            </w:pPr>
            <w:r w:rsidRPr="00912953">
              <w:rPr>
                <w:b/>
                <w:sz w:val="22"/>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szCs w:val="28"/>
              </w:rPr>
              <w:t>Иван Алексеевич Бунин</w:t>
            </w:r>
          </w:p>
          <w:p w:rsidR="00A57797" w:rsidRPr="00912953" w:rsidRDefault="00A57797" w:rsidP="008F4930">
            <w:pPr>
              <w:contextualSpacing/>
              <w:jc w:val="both"/>
              <w:rPr>
                <w:rFonts w:ascii="Times New Roman" w:hAnsi="Times New Roman" w:cs="Times New Roman"/>
                <w:i/>
                <w:szCs w:val="28"/>
              </w:rPr>
            </w:pPr>
            <w:r w:rsidRPr="00912953">
              <w:rPr>
                <w:rFonts w:ascii="Times New Roman" w:hAnsi="Times New Roman" w:cs="Times New Roman"/>
                <w:i/>
                <w:szCs w:val="28"/>
              </w:rPr>
              <w:t>«Косцы»</w:t>
            </w:r>
          </w:p>
          <w:p w:rsidR="00A57797" w:rsidRPr="00912953" w:rsidRDefault="00A57797" w:rsidP="008F4930">
            <w:pPr>
              <w:contextualSpacing/>
              <w:jc w:val="both"/>
              <w:rPr>
                <w:rFonts w:ascii="Times New Roman" w:hAnsi="Times New Roman" w:cs="Times New Roman"/>
                <w:sz w:val="20"/>
              </w:rPr>
            </w:pPr>
            <w:r w:rsidRPr="00912953">
              <w:rPr>
                <w:rFonts w:ascii="Times New Roman" w:hAnsi="Times New Roman" w:cs="Times New Roman"/>
                <w:sz w:val="20"/>
              </w:rPr>
              <w:t xml:space="preserve">Краткий рассказ о писателе. Восприятие </w:t>
            </w:r>
            <w:proofErr w:type="gramStart"/>
            <w:r w:rsidRPr="00912953">
              <w:rPr>
                <w:rFonts w:ascii="Times New Roman" w:hAnsi="Times New Roman" w:cs="Times New Roman"/>
                <w:sz w:val="20"/>
              </w:rPr>
              <w:t>прекрасного</w:t>
            </w:r>
            <w:proofErr w:type="gramEnd"/>
            <w:r w:rsidRPr="00912953">
              <w:rPr>
                <w:rFonts w:ascii="Times New Roman" w:hAnsi="Times New Roman" w:cs="Times New Roman"/>
                <w:sz w:val="20"/>
              </w:rPr>
              <w:t xml:space="preserve">. </w:t>
            </w:r>
            <w:proofErr w:type="gramStart"/>
            <w:r w:rsidRPr="00912953">
              <w:rPr>
                <w:rFonts w:ascii="Times New Roman" w:hAnsi="Times New Roman" w:cs="Times New Roman"/>
                <w:sz w:val="20"/>
              </w:rPr>
              <w:t>Эстетическое</w:t>
            </w:r>
            <w:proofErr w:type="gramEnd"/>
            <w:r w:rsidRPr="00912953">
              <w:rPr>
                <w:rFonts w:ascii="Times New Roman" w:hAnsi="Times New Roman" w:cs="Times New Roman"/>
                <w:sz w:val="20"/>
              </w:rPr>
              <w:t xml:space="preserve"> и этическое в рассказе. Кровное родство героев с бескрайними просторами русской земли, душевным складом песен и сказок. Рассказ «Косцы» как поэтическое воспоминание о Родине.</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1</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rPr>
          <w:trHeight w:val="1784"/>
        </w:trPr>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szCs w:val="28"/>
              </w:rPr>
              <w:t>Владимир Галактионович Короленко</w:t>
            </w:r>
          </w:p>
          <w:p w:rsidR="00A57797" w:rsidRPr="00912953" w:rsidRDefault="00A57797" w:rsidP="008F4930">
            <w:pPr>
              <w:contextualSpacing/>
              <w:jc w:val="both"/>
              <w:rPr>
                <w:rFonts w:ascii="Times New Roman" w:hAnsi="Times New Roman" w:cs="Times New Roman"/>
                <w:i/>
                <w:szCs w:val="28"/>
              </w:rPr>
            </w:pPr>
            <w:r w:rsidRPr="00912953">
              <w:rPr>
                <w:rFonts w:ascii="Times New Roman" w:hAnsi="Times New Roman" w:cs="Times New Roman"/>
                <w:i/>
                <w:szCs w:val="28"/>
              </w:rPr>
              <w:t>«В дурном обществе»</w:t>
            </w:r>
          </w:p>
          <w:p w:rsidR="00A57797" w:rsidRPr="00912953" w:rsidRDefault="00A57797" w:rsidP="008F4930">
            <w:pPr>
              <w:contextualSpacing/>
              <w:jc w:val="both"/>
              <w:rPr>
                <w:rFonts w:ascii="Times New Roman" w:hAnsi="Times New Roman" w:cs="Times New Roman"/>
                <w:sz w:val="20"/>
              </w:rPr>
            </w:pPr>
            <w:r w:rsidRPr="00912953">
              <w:rPr>
                <w:rFonts w:ascii="Times New Roman" w:hAnsi="Times New Roman" w:cs="Times New Roman"/>
                <w:sz w:val="20"/>
              </w:rPr>
              <w:t>Краткий рассказ о писателе. Жизнь детей из благополучной и обездоленной семей. Их общение. Доброта и сострадание героев повести. Образ серого сонного города. Равнодушие окружающих людей к беднякам. Вася, Валек, Маруся, Тыбурций. Отец и сын. Размышления героев. Взаимопонимание – основа отношений в семье.</w:t>
            </w:r>
          </w:p>
          <w:p w:rsidR="00A57797" w:rsidRPr="00912953" w:rsidRDefault="00A57797" w:rsidP="008F4930">
            <w:pPr>
              <w:contextualSpacing/>
              <w:jc w:val="both"/>
              <w:rPr>
                <w:rFonts w:ascii="Times New Roman" w:hAnsi="Times New Roman" w:cs="Times New Roman"/>
                <w:i/>
                <w:sz w:val="20"/>
              </w:rPr>
            </w:pPr>
            <w:r w:rsidRPr="00912953">
              <w:rPr>
                <w:rFonts w:ascii="Times New Roman" w:hAnsi="Times New Roman" w:cs="Times New Roman"/>
                <w:i/>
                <w:sz w:val="20"/>
              </w:rPr>
              <w:t>Теория литературы. Портрет. Композиция литературного произведения.</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5</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1</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szCs w:val="28"/>
              </w:rPr>
              <w:t>Сергей Александрович Есенин</w:t>
            </w:r>
          </w:p>
          <w:p w:rsidR="00A57797" w:rsidRPr="00912953" w:rsidRDefault="00A57797" w:rsidP="008F4930">
            <w:pPr>
              <w:contextualSpacing/>
              <w:jc w:val="both"/>
              <w:rPr>
                <w:rFonts w:ascii="Times New Roman" w:hAnsi="Times New Roman" w:cs="Times New Roman"/>
                <w:i/>
                <w:szCs w:val="28"/>
              </w:rPr>
            </w:pPr>
            <w:r w:rsidRPr="00912953">
              <w:rPr>
                <w:rFonts w:ascii="Times New Roman" w:hAnsi="Times New Roman" w:cs="Times New Roman"/>
                <w:i/>
                <w:szCs w:val="28"/>
              </w:rPr>
              <w:t>«Я покинул родимый дом…»</w:t>
            </w:r>
          </w:p>
          <w:p w:rsidR="00A57797" w:rsidRPr="00912953" w:rsidRDefault="00A57797" w:rsidP="008F4930">
            <w:pPr>
              <w:contextualSpacing/>
              <w:jc w:val="both"/>
              <w:rPr>
                <w:rFonts w:ascii="Times New Roman" w:hAnsi="Times New Roman" w:cs="Times New Roman"/>
                <w:i/>
                <w:szCs w:val="28"/>
              </w:rPr>
            </w:pPr>
            <w:r w:rsidRPr="00912953">
              <w:rPr>
                <w:rFonts w:ascii="Times New Roman" w:hAnsi="Times New Roman" w:cs="Times New Roman"/>
                <w:i/>
                <w:szCs w:val="28"/>
              </w:rPr>
              <w:t>«Низкий дом с голубыми ставнями…»</w:t>
            </w:r>
          </w:p>
          <w:p w:rsidR="00A57797" w:rsidRPr="00912953" w:rsidRDefault="00A57797" w:rsidP="008F4930">
            <w:pPr>
              <w:contextualSpacing/>
              <w:jc w:val="both"/>
              <w:rPr>
                <w:rFonts w:ascii="Times New Roman" w:hAnsi="Times New Roman" w:cs="Times New Roman"/>
                <w:i/>
                <w:szCs w:val="28"/>
              </w:rPr>
            </w:pPr>
            <w:r w:rsidRPr="00912953">
              <w:rPr>
                <w:rFonts w:ascii="Times New Roman" w:hAnsi="Times New Roman" w:cs="Times New Roman"/>
                <w:i/>
                <w:szCs w:val="28"/>
              </w:rPr>
              <w:t>«С добрым утром!»</w:t>
            </w:r>
          </w:p>
          <w:p w:rsidR="00A57797" w:rsidRPr="00912953" w:rsidRDefault="00A57797" w:rsidP="008F4930">
            <w:pPr>
              <w:contextualSpacing/>
              <w:jc w:val="both"/>
              <w:rPr>
                <w:rFonts w:ascii="Times New Roman" w:hAnsi="Times New Roman" w:cs="Times New Roman"/>
                <w:sz w:val="20"/>
              </w:rPr>
            </w:pPr>
            <w:r w:rsidRPr="00912953">
              <w:rPr>
                <w:rFonts w:ascii="Times New Roman" w:hAnsi="Times New Roman" w:cs="Times New Roman"/>
                <w:sz w:val="20"/>
              </w:rPr>
              <w:t>Рассказ о поэте. Поэтическое изображение родной природы. Своеобразие языка есенинской лирики.</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2</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1</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szCs w:val="28"/>
              </w:rPr>
              <w:t>Павел Петрович Бажов</w:t>
            </w:r>
          </w:p>
          <w:p w:rsidR="00A57797" w:rsidRPr="00912953" w:rsidRDefault="00A57797" w:rsidP="008F4930">
            <w:pPr>
              <w:contextualSpacing/>
              <w:jc w:val="both"/>
              <w:rPr>
                <w:rFonts w:ascii="Times New Roman" w:hAnsi="Times New Roman" w:cs="Times New Roman"/>
                <w:i/>
                <w:szCs w:val="28"/>
              </w:rPr>
            </w:pPr>
            <w:r w:rsidRPr="00912953">
              <w:rPr>
                <w:rFonts w:ascii="Times New Roman" w:hAnsi="Times New Roman" w:cs="Times New Roman"/>
                <w:i/>
                <w:szCs w:val="28"/>
              </w:rPr>
              <w:t>«Медной горы Хозяйка»</w:t>
            </w:r>
          </w:p>
          <w:p w:rsidR="00A57797" w:rsidRPr="00912953" w:rsidRDefault="00A57797" w:rsidP="008F4930">
            <w:pPr>
              <w:contextualSpacing/>
              <w:jc w:val="both"/>
              <w:rPr>
                <w:rFonts w:ascii="Times New Roman" w:hAnsi="Times New Roman" w:cs="Times New Roman"/>
                <w:sz w:val="20"/>
              </w:rPr>
            </w:pPr>
            <w:r w:rsidRPr="00912953">
              <w:rPr>
                <w:rFonts w:ascii="Times New Roman" w:hAnsi="Times New Roman" w:cs="Times New Roman"/>
                <w:sz w:val="20"/>
              </w:rPr>
              <w:t>Краткий рассказ о писателе. Реальность и фантастика. Честность, добросовестность, трудолюбие и талант главного героя. Стремление к совершенному мастерству. Тайны мастерства. Своеобразие языка, интонации сказа.</w:t>
            </w:r>
          </w:p>
          <w:p w:rsidR="00A57797" w:rsidRPr="00912953" w:rsidRDefault="00A57797" w:rsidP="008F4930">
            <w:pPr>
              <w:contextualSpacing/>
              <w:jc w:val="both"/>
              <w:rPr>
                <w:rFonts w:ascii="Times New Roman" w:hAnsi="Times New Roman" w:cs="Times New Roman"/>
                <w:i/>
                <w:sz w:val="20"/>
              </w:rPr>
            </w:pPr>
            <w:r w:rsidRPr="00912953">
              <w:rPr>
                <w:rFonts w:ascii="Times New Roman" w:hAnsi="Times New Roman" w:cs="Times New Roman"/>
                <w:i/>
                <w:sz w:val="20"/>
              </w:rPr>
              <w:t>Теория литературы. Сказ как жанр литературы. Сказ и сказка (общее и различное).</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3</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1</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szCs w:val="28"/>
              </w:rPr>
              <w:t>Константин Георгиевич Паустовский.</w:t>
            </w:r>
          </w:p>
          <w:p w:rsidR="00A57797" w:rsidRPr="00912953" w:rsidRDefault="00A57797" w:rsidP="008F4930">
            <w:pPr>
              <w:contextualSpacing/>
              <w:jc w:val="both"/>
              <w:rPr>
                <w:rFonts w:ascii="Times New Roman" w:hAnsi="Times New Roman" w:cs="Times New Roman"/>
                <w:sz w:val="20"/>
              </w:rPr>
            </w:pPr>
            <w:r w:rsidRPr="00912953">
              <w:rPr>
                <w:rFonts w:ascii="Times New Roman" w:hAnsi="Times New Roman" w:cs="Times New Roman"/>
                <w:sz w:val="20"/>
              </w:rPr>
              <w:t>Краткий рассказ о писателе.</w:t>
            </w:r>
          </w:p>
          <w:p w:rsidR="00A57797" w:rsidRPr="00912953" w:rsidRDefault="00A57797" w:rsidP="008F4930">
            <w:pPr>
              <w:contextualSpacing/>
              <w:jc w:val="both"/>
              <w:rPr>
                <w:rFonts w:ascii="Times New Roman" w:hAnsi="Times New Roman" w:cs="Times New Roman"/>
                <w:sz w:val="20"/>
              </w:rPr>
            </w:pPr>
            <w:r w:rsidRPr="00912953">
              <w:rPr>
                <w:rFonts w:ascii="Times New Roman" w:hAnsi="Times New Roman" w:cs="Times New Roman"/>
                <w:sz w:val="20"/>
              </w:rPr>
              <w:t>Доброта и сострадание, реальное и фантастическое в сказках Паустовского.</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4</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1</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i/>
                <w:szCs w:val="28"/>
              </w:rPr>
              <w:t>«Теплый хлеб»</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3</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1</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i/>
                <w:szCs w:val="28"/>
              </w:rPr>
              <w:t>«Заячьи лапы»</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1</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szCs w:val="28"/>
              </w:rPr>
              <w:t>Самуил Яковлевич Маршак</w:t>
            </w:r>
          </w:p>
          <w:p w:rsidR="00A57797" w:rsidRPr="00912953" w:rsidRDefault="00A57797" w:rsidP="008F4930">
            <w:pPr>
              <w:contextualSpacing/>
              <w:jc w:val="both"/>
              <w:rPr>
                <w:rFonts w:ascii="Times New Roman" w:hAnsi="Times New Roman" w:cs="Times New Roman"/>
                <w:i/>
                <w:szCs w:val="28"/>
              </w:rPr>
            </w:pPr>
            <w:r w:rsidRPr="00912953">
              <w:rPr>
                <w:rFonts w:ascii="Times New Roman" w:hAnsi="Times New Roman" w:cs="Times New Roman"/>
                <w:i/>
                <w:szCs w:val="28"/>
              </w:rPr>
              <w:t>«Двенадцать месяцев»</w:t>
            </w:r>
          </w:p>
          <w:p w:rsidR="00A57797" w:rsidRPr="00912953" w:rsidRDefault="00A57797" w:rsidP="008F4930">
            <w:pPr>
              <w:contextualSpacing/>
              <w:jc w:val="both"/>
              <w:rPr>
                <w:rFonts w:ascii="Times New Roman" w:hAnsi="Times New Roman" w:cs="Times New Roman"/>
                <w:sz w:val="20"/>
              </w:rPr>
            </w:pPr>
            <w:r w:rsidRPr="00912953">
              <w:rPr>
                <w:rFonts w:ascii="Times New Roman" w:hAnsi="Times New Roman" w:cs="Times New Roman"/>
                <w:sz w:val="20"/>
              </w:rPr>
              <w:t>Краткий рассказ о писателе. Пьеса-сказка. Положительные и отрицательные герои. Победа добра над злом – традиция русских народных сказок. Художественные особенности пьесы-сказки.</w:t>
            </w:r>
          </w:p>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i/>
                <w:sz w:val="20"/>
              </w:rPr>
              <w:t>Теория литературы. Драма как род литературы. Пьеса-сказка</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4</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1</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szCs w:val="28"/>
              </w:rPr>
              <w:t>Андрей Платонович Платонов</w:t>
            </w:r>
          </w:p>
          <w:p w:rsidR="00A57797" w:rsidRPr="00912953" w:rsidRDefault="00A57797" w:rsidP="008F4930">
            <w:pPr>
              <w:contextualSpacing/>
              <w:jc w:val="both"/>
              <w:rPr>
                <w:rFonts w:ascii="Times New Roman" w:hAnsi="Times New Roman" w:cs="Times New Roman"/>
                <w:i/>
                <w:szCs w:val="28"/>
              </w:rPr>
            </w:pPr>
            <w:r w:rsidRPr="00912953">
              <w:rPr>
                <w:rFonts w:ascii="Times New Roman" w:hAnsi="Times New Roman" w:cs="Times New Roman"/>
                <w:i/>
                <w:szCs w:val="28"/>
              </w:rPr>
              <w:t>«Никита»</w:t>
            </w:r>
          </w:p>
          <w:p w:rsidR="00A57797" w:rsidRPr="00912953" w:rsidRDefault="00A57797" w:rsidP="008F4930">
            <w:pPr>
              <w:contextualSpacing/>
              <w:jc w:val="both"/>
              <w:rPr>
                <w:rFonts w:ascii="Times New Roman" w:hAnsi="Times New Roman" w:cs="Times New Roman"/>
                <w:sz w:val="20"/>
              </w:rPr>
            </w:pPr>
            <w:r w:rsidRPr="00912953">
              <w:rPr>
                <w:rFonts w:ascii="Times New Roman" w:hAnsi="Times New Roman" w:cs="Times New Roman"/>
                <w:sz w:val="20"/>
              </w:rPr>
              <w:t xml:space="preserve">Краткий рассказ о писателе. Быль и фантастика. Главный герой рассказа, единство героя с природой, одухотворение природы в его воображении – жизнь как борьба добра и зла, смена </w:t>
            </w:r>
            <w:r w:rsidRPr="00912953">
              <w:rPr>
                <w:rFonts w:ascii="Times New Roman" w:hAnsi="Times New Roman" w:cs="Times New Roman"/>
                <w:sz w:val="20"/>
              </w:rPr>
              <w:lastRenderedPageBreak/>
              <w:t>радости и грусти, страдания и счастья. Оптимистическое восприятие окружающего мира.</w:t>
            </w:r>
          </w:p>
          <w:p w:rsidR="00A57797" w:rsidRPr="00912953" w:rsidRDefault="00A57797" w:rsidP="008F4930">
            <w:pPr>
              <w:contextualSpacing/>
              <w:jc w:val="both"/>
              <w:rPr>
                <w:rFonts w:ascii="Times New Roman" w:hAnsi="Times New Roman" w:cs="Times New Roman"/>
                <w:i/>
                <w:sz w:val="20"/>
              </w:rPr>
            </w:pPr>
            <w:r w:rsidRPr="00912953">
              <w:rPr>
                <w:rFonts w:ascii="Times New Roman" w:hAnsi="Times New Roman" w:cs="Times New Roman"/>
                <w:i/>
                <w:sz w:val="20"/>
              </w:rPr>
              <w:t>Теория литературы. Фантастика в литературном произведении.</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lastRenderedPageBreak/>
              <w:t>2</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szCs w:val="28"/>
              </w:rPr>
              <w:t>Виктор Петрович Астафьев</w:t>
            </w:r>
          </w:p>
          <w:p w:rsidR="00A57797" w:rsidRPr="00912953" w:rsidRDefault="00A57797" w:rsidP="008F4930">
            <w:pPr>
              <w:contextualSpacing/>
              <w:jc w:val="both"/>
              <w:rPr>
                <w:rFonts w:ascii="Times New Roman" w:hAnsi="Times New Roman" w:cs="Times New Roman"/>
                <w:i/>
                <w:szCs w:val="28"/>
              </w:rPr>
            </w:pPr>
            <w:r w:rsidRPr="00912953">
              <w:rPr>
                <w:rFonts w:ascii="Times New Roman" w:hAnsi="Times New Roman" w:cs="Times New Roman"/>
                <w:i/>
                <w:szCs w:val="28"/>
              </w:rPr>
              <w:t>«Васюткино озеро»</w:t>
            </w:r>
          </w:p>
          <w:p w:rsidR="00A57797" w:rsidRPr="00912953" w:rsidRDefault="00A57797" w:rsidP="008F4930">
            <w:pPr>
              <w:contextualSpacing/>
              <w:jc w:val="both"/>
              <w:rPr>
                <w:rFonts w:ascii="Times New Roman" w:hAnsi="Times New Roman" w:cs="Times New Roman"/>
                <w:sz w:val="20"/>
              </w:rPr>
            </w:pPr>
            <w:r w:rsidRPr="00912953">
              <w:rPr>
                <w:rFonts w:ascii="Times New Roman" w:hAnsi="Times New Roman" w:cs="Times New Roman"/>
                <w:sz w:val="20"/>
              </w:rPr>
              <w:t>Краткий рассказ о писателе. Бесстрашие, терпение, любовь к природе и ее понимание, находчивость в экстремальных обстоятельствах. Поведение героя в лесу</w:t>
            </w:r>
            <w:proofErr w:type="gramStart"/>
            <w:r w:rsidRPr="00912953">
              <w:rPr>
                <w:rFonts w:ascii="Times New Roman" w:hAnsi="Times New Roman" w:cs="Times New Roman"/>
                <w:sz w:val="20"/>
              </w:rPr>
              <w:t>.</w:t>
            </w:r>
            <w:proofErr w:type="gramEnd"/>
            <w:r w:rsidRPr="00912953">
              <w:rPr>
                <w:rFonts w:ascii="Times New Roman" w:hAnsi="Times New Roman" w:cs="Times New Roman"/>
                <w:sz w:val="20"/>
              </w:rPr>
              <w:t xml:space="preserve"> </w:t>
            </w:r>
            <w:proofErr w:type="gramStart"/>
            <w:r w:rsidRPr="00912953">
              <w:rPr>
                <w:rFonts w:ascii="Times New Roman" w:hAnsi="Times New Roman" w:cs="Times New Roman"/>
                <w:sz w:val="20"/>
              </w:rPr>
              <w:t>о</w:t>
            </w:r>
            <w:proofErr w:type="gramEnd"/>
            <w:r w:rsidRPr="00912953">
              <w:rPr>
                <w:rFonts w:ascii="Times New Roman" w:hAnsi="Times New Roman" w:cs="Times New Roman"/>
                <w:sz w:val="20"/>
              </w:rPr>
              <w:t>сновные черты характера героя. «Открытие» Васюткой нового озера. Становление характера юного героя через испытания, преодоление сложных жизненных ситуаций.</w:t>
            </w:r>
          </w:p>
          <w:p w:rsidR="00A57797" w:rsidRPr="00912953" w:rsidRDefault="00A57797" w:rsidP="008F4930">
            <w:pPr>
              <w:contextualSpacing/>
              <w:jc w:val="both"/>
              <w:rPr>
                <w:rFonts w:ascii="Times New Roman" w:hAnsi="Times New Roman" w:cs="Times New Roman"/>
                <w:i/>
                <w:sz w:val="20"/>
              </w:rPr>
            </w:pPr>
            <w:r w:rsidRPr="00912953">
              <w:rPr>
                <w:rFonts w:ascii="Times New Roman" w:hAnsi="Times New Roman" w:cs="Times New Roman"/>
                <w:i/>
                <w:sz w:val="20"/>
              </w:rPr>
              <w:t>Теория литературы. Автобиографичность литературного произведения.</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3</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1</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szCs w:val="28"/>
              </w:rPr>
              <w:t>Поэты о Великой Отечественной войне (1941-1945)</w:t>
            </w:r>
          </w:p>
          <w:p w:rsidR="00A57797" w:rsidRPr="00912953" w:rsidRDefault="00A57797" w:rsidP="008F4930">
            <w:pPr>
              <w:contextualSpacing/>
              <w:jc w:val="both"/>
              <w:rPr>
                <w:rFonts w:ascii="Times New Roman" w:hAnsi="Times New Roman" w:cs="Times New Roman"/>
                <w:sz w:val="20"/>
              </w:rPr>
            </w:pPr>
            <w:r w:rsidRPr="00912953">
              <w:rPr>
                <w:rFonts w:ascii="Times New Roman" w:hAnsi="Times New Roman" w:cs="Times New Roman"/>
                <w:sz w:val="20"/>
              </w:rPr>
              <w:t>Патриотические подвиги в годы Великой Отечественной войны. Война и дети – трагическая и героическая тема произведений о Великой Отечественной войне.</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3</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1</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szCs w:val="28"/>
              </w:rPr>
              <w:t xml:space="preserve">К.М. Симонов </w:t>
            </w:r>
          </w:p>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i/>
                <w:szCs w:val="28"/>
              </w:rPr>
              <w:t>«Майор привез мальчишку на лафете»</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1</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szCs w:val="28"/>
              </w:rPr>
              <w:t xml:space="preserve">А.Т. Твардовский </w:t>
            </w:r>
          </w:p>
          <w:p w:rsidR="00A57797" w:rsidRPr="00912953" w:rsidRDefault="00A57797" w:rsidP="008F4930">
            <w:pPr>
              <w:contextualSpacing/>
              <w:jc w:val="both"/>
              <w:rPr>
                <w:rFonts w:ascii="Times New Roman" w:hAnsi="Times New Roman" w:cs="Times New Roman"/>
                <w:i/>
                <w:szCs w:val="28"/>
              </w:rPr>
            </w:pPr>
            <w:r w:rsidRPr="00912953">
              <w:rPr>
                <w:rFonts w:ascii="Times New Roman" w:hAnsi="Times New Roman" w:cs="Times New Roman"/>
                <w:i/>
                <w:szCs w:val="28"/>
              </w:rPr>
              <w:t>«Рассказ танкиста»</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1</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szCs w:val="28"/>
              </w:rPr>
              <w:t>Писатели и поэты XX века о Родине, родной природе и о себе</w:t>
            </w:r>
          </w:p>
          <w:p w:rsidR="00A57797" w:rsidRPr="00912953" w:rsidRDefault="00A57797" w:rsidP="008F4930">
            <w:pPr>
              <w:contextualSpacing/>
              <w:jc w:val="both"/>
              <w:rPr>
                <w:rFonts w:ascii="Times New Roman" w:hAnsi="Times New Roman" w:cs="Times New Roman"/>
                <w:sz w:val="20"/>
              </w:rPr>
            </w:pPr>
            <w:r w:rsidRPr="00912953">
              <w:rPr>
                <w:rFonts w:ascii="Times New Roman" w:hAnsi="Times New Roman" w:cs="Times New Roman"/>
                <w:sz w:val="20"/>
              </w:rPr>
              <w:t>Конкретные пейзажные зарисовки - обобщенный образ России.</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3</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1</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szCs w:val="28"/>
              </w:rPr>
              <w:t xml:space="preserve">И.Бунин </w:t>
            </w:r>
          </w:p>
          <w:p w:rsidR="00A57797" w:rsidRPr="00912953" w:rsidRDefault="00A57797" w:rsidP="008F4930">
            <w:pPr>
              <w:contextualSpacing/>
              <w:jc w:val="both"/>
              <w:rPr>
                <w:rFonts w:ascii="Times New Roman" w:hAnsi="Times New Roman" w:cs="Times New Roman"/>
                <w:i/>
                <w:szCs w:val="28"/>
              </w:rPr>
            </w:pPr>
            <w:r w:rsidRPr="00912953">
              <w:rPr>
                <w:rFonts w:ascii="Times New Roman" w:hAnsi="Times New Roman" w:cs="Times New Roman"/>
                <w:i/>
                <w:szCs w:val="28"/>
              </w:rPr>
              <w:t>«Помню долгий зимний вечер…»</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1</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szCs w:val="28"/>
              </w:rPr>
              <w:t xml:space="preserve">А. Прокофьев </w:t>
            </w:r>
          </w:p>
          <w:p w:rsidR="00A57797" w:rsidRPr="00912953" w:rsidRDefault="00A57797" w:rsidP="008F4930">
            <w:pPr>
              <w:contextualSpacing/>
              <w:jc w:val="both"/>
              <w:rPr>
                <w:rFonts w:ascii="Times New Roman" w:hAnsi="Times New Roman" w:cs="Times New Roman"/>
                <w:i/>
                <w:szCs w:val="28"/>
              </w:rPr>
            </w:pPr>
            <w:r w:rsidRPr="00912953">
              <w:rPr>
                <w:rFonts w:ascii="Times New Roman" w:hAnsi="Times New Roman" w:cs="Times New Roman"/>
                <w:i/>
                <w:szCs w:val="28"/>
              </w:rPr>
              <w:t>«Аленушка»</w:t>
            </w:r>
          </w:p>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szCs w:val="28"/>
              </w:rPr>
              <w:t xml:space="preserve">Д.Кедрин </w:t>
            </w:r>
          </w:p>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i/>
                <w:szCs w:val="28"/>
              </w:rPr>
              <w:t>«Аленушка»</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1</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szCs w:val="28"/>
              </w:rPr>
              <w:t xml:space="preserve">Н. Рубцов </w:t>
            </w:r>
          </w:p>
          <w:p w:rsidR="00A57797" w:rsidRPr="00912953" w:rsidRDefault="00A57797" w:rsidP="008F4930">
            <w:pPr>
              <w:contextualSpacing/>
              <w:jc w:val="both"/>
              <w:rPr>
                <w:rFonts w:ascii="Times New Roman" w:hAnsi="Times New Roman" w:cs="Times New Roman"/>
                <w:i/>
                <w:szCs w:val="28"/>
              </w:rPr>
            </w:pPr>
            <w:r w:rsidRPr="00912953">
              <w:rPr>
                <w:rFonts w:ascii="Times New Roman" w:hAnsi="Times New Roman" w:cs="Times New Roman"/>
                <w:i/>
                <w:szCs w:val="28"/>
              </w:rPr>
              <w:t>«Родная деревня»</w:t>
            </w:r>
          </w:p>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szCs w:val="28"/>
              </w:rPr>
              <w:t xml:space="preserve">Дон-Аминадо </w:t>
            </w:r>
          </w:p>
          <w:p w:rsidR="00A57797" w:rsidRPr="00912953" w:rsidRDefault="00A57797" w:rsidP="008F4930">
            <w:pPr>
              <w:contextualSpacing/>
              <w:jc w:val="both"/>
              <w:rPr>
                <w:rFonts w:ascii="Times New Roman" w:hAnsi="Times New Roman" w:cs="Times New Roman"/>
                <w:i/>
                <w:szCs w:val="28"/>
              </w:rPr>
            </w:pPr>
            <w:r w:rsidRPr="00912953">
              <w:rPr>
                <w:rFonts w:ascii="Times New Roman" w:hAnsi="Times New Roman" w:cs="Times New Roman"/>
                <w:i/>
                <w:szCs w:val="28"/>
              </w:rPr>
              <w:t>«Города и годы»</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1</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szCs w:val="28"/>
              </w:rPr>
              <w:t>Писатели улыбаются</w:t>
            </w:r>
          </w:p>
        </w:tc>
        <w:tc>
          <w:tcPr>
            <w:tcW w:w="1559" w:type="dxa"/>
          </w:tcPr>
          <w:p w:rsidR="00A57797" w:rsidRPr="00912953" w:rsidRDefault="00A57797" w:rsidP="008F4930">
            <w:pPr>
              <w:pStyle w:val="dash041e0431044b0447043d044b0439"/>
              <w:contextualSpacing/>
              <w:jc w:val="center"/>
              <w:rPr>
                <w:rStyle w:val="dash041e0431044b0447043d044b0439char1"/>
                <w:b/>
                <w:bCs/>
                <w:szCs w:val="28"/>
              </w:rPr>
            </w:pPr>
            <w:r w:rsidRPr="00912953">
              <w:rPr>
                <w:rStyle w:val="dash041e0431044b0447043d044b0439char1"/>
                <w:b/>
                <w:bCs/>
                <w:szCs w:val="28"/>
              </w:rPr>
              <w:t>3</w:t>
            </w:r>
          </w:p>
        </w:tc>
        <w:tc>
          <w:tcPr>
            <w:tcW w:w="1701" w:type="dxa"/>
          </w:tcPr>
          <w:p w:rsidR="00A57797" w:rsidRPr="00912953" w:rsidRDefault="00A57797" w:rsidP="008F4930">
            <w:pPr>
              <w:pStyle w:val="dash041e0431044b0447043d044b0439"/>
              <w:contextualSpacing/>
              <w:jc w:val="center"/>
              <w:rPr>
                <w:rStyle w:val="dash041e0431044b0447043d044b0439char1"/>
                <w:b/>
                <w:bCs/>
                <w:szCs w:val="28"/>
              </w:rPr>
            </w:pPr>
            <w:r w:rsidRPr="00912953">
              <w:rPr>
                <w:rStyle w:val="dash041e0431044b0447043d044b0439char1"/>
                <w:b/>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
                <w:bCs/>
                <w:szCs w:val="28"/>
              </w:rPr>
            </w:pPr>
            <w:r w:rsidRPr="00912953">
              <w:rPr>
                <w:rStyle w:val="dash041e0431044b0447043d044b0439char1"/>
                <w:b/>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
                <w:bCs/>
                <w:szCs w:val="28"/>
              </w:rPr>
            </w:pPr>
            <w:r w:rsidRPr="00912953">
              <w:rPr>
                <w:rStyle w:val="dash041e0431044b0447043d044b0439char1"/>
                <w:b/>
                <w:bCs/>
                <w:szCs w:val="28"/>
              </w:rPr>
              <w:t>-</w:t>
            </w:r>
          </w:p>
        </w:tc>
      </w:tr>
      <w:tr w:rsidR="00A57797" w:rsidRPr="00912953" w:rsidTr="008F4930">
        <w:trPr>
          <w:trHeight w:val="883"/>
        </w:trPr>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szCs w:val="28"/>
              </w:rPr>
              <w:t>Саша Черный</w:t>
            </w:r>
          </w:p>
          <w:p w:rsidR="00A57797" w:rsidRPr="00912953" w:rsidRDefault="00A57797" w:rsidP="008F4930">
            <w:pPr>
              <w:contextualSpacing/>
              <w:jc w:val="both"/>
              <w:rPr>
                <w:rFonts w:ascii="Times New Roman" w:hAnsi="Times New Roman" w:cs="Times New Roman"/>
                <w:sz w:val="20"/>
              </w:rPr>
            </w:pPr>
            <w:r w:rsidRPr="00912953">
              <w:rPr>
                <w:rFonts w:ascii="Times New Roman" w:hAnsi="Times New Roman" w:cs="Times New Roman"/>
                <w:sz w:val="20"/>
              </w:rPr>
              <w:t>Образы и сюжеты литературной классики как темы произведений для детей.</w:t>
            </w:r>
          </w:p>
          <w:p w:rsidR="00A57797" w:rsidRPr="00912953" w:rsidRDefault="00A57797" w:rsidP="008F4930">
            <w:pPr>
              <w:contextualSpacing/>
              <w:jc w:val="both"/>
              <w:rPr>
                <w:rFonts w:ascii="Times New Roman" w:hAnsi="Times New Roman" w:cs="Times New Roman"/>
                <w:i/>
                <w:sz w:val="20"/>
              </w:rPr>
            </w:pPr>
            <w:r w:rsidRPr="00912953">
              <w:rPr>
                <w:rFonts w:ascii="Times New Roman" w:hAnsi="Times New Roman" w:cs="Times New Roman"/>
                <w:i/>
                <w:sz w:val="20"/>
              </w:rPr>
              <w:t>Теория литературы. Юмор.</w:t>
            </w:r>
          </w:p>
          <w:p w:rsidR="00A57797" w:rsidRPr="00912953" w:rsidRDefault="00A57797" w:rsidP="008F4930">
            <w:pPr>
              <w:contextualSpacing/>
              <w:jc w:val="both"/>
              <w:rPr>
                <w:rFonts w:ascii="Times New Roman" w:hAnsi="Times New Roman" w:cs="Times New Roman"/>
                <w:i/>
                <w:sz w:val="20"/>
              </w:rPr>
            </w:pPr>
            <w:r w:rsidRPr="00912953">
              <w:rPr>
                <w:rFonts w:ascii="Times New Roman" w:hAnsi="Times New Roman" w:cs="Times New Roman"/>
                <w:i/>
                <w:szCs w:val="28"/>
              </w:rPr>
              <w:t>«Кавказский пленник»</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1</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p w:rsidR="00A57797" w:rsidRPr="00912953" w:rsidRDefault="00A57797" w:rsidP="008F4930">
            <w:pPr>
              <w:pStyle w:val="dash041e0431044b0447043d044b0439"/>
              <w:contextualSpacing/>
              <w:jc w:val="center"/>
              <w:rPr>
                <w:rStyle w:val="dash041e0431044b0447043d044b0439char1"/>
                <w:bCs/>
                <w:szCs w:val="28"/>
              </w:rPr>
            </w:pP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p w:rsidR="00A57797" w:rsidRPr="00912953" w:rsidRDefault="00A57797" w:rsidP="008F4930">
            <w:pPr>
              <w:pStyle w:val="dash041e0431044b0447043d044b0439"/>
              <w:contextualSpacing/>
              <w:jc w:val="center"/>
              <w:rPr>
                <w:rStyle w:val="dash041e0431044b0447043d044b0439char1"/>
                <w:bCs/>
                <w:szCs w:val="28"/>
              </w:rPr>
            </w:pP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p w:rsidR="00A57797" w:rsidRPr="00912953" w:rsidRDefault="00A57797" w:rsidP="008F4930">
            <w:pPr>
              <w:pStyle w:val="dash041e0431044b0447043d044b0439"/>
              <w:contextualSpacing/>
              <w:jc w:val="center"/>
              <w:rPr>
                <w:rStyle w:val="dash041e0431044b0447043d044b0439char1"/>
                <w:bCs/>
                <w:szCs w:val="28"/>
              </w:rPr>
            </w:pP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pStyle w:val="dash041e0431044b0447043d044b0439"/>
              <w:contextualSpacing/>
              <w:rPr>
                <w:b/>
                <w:i/>
                <w:szCs w:val="28"/>
              </w:rPr>
            </w:pPr>
            <w:r w:rsidRPr="00912953">
              <w:rPr>
                <w:i/>
                <w:szCs w:val="28"/>
              </w:rPr>
              <w:t>«Игорь-Робинзон»</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1</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szCs w:val="28"/>
              </w:rPr>
              <w:t>Юлий Черсанович Ким</w:t>
            </w:r>
          </w:p>
          <w:p w:rsidR="00A57797" w:rsidRPr="00912953" w:rsidRDefault="00A57797" w:rsidP="008F4930">
            <w:pPr>
              <w:contextualSpacing/>
              <w:jc w:val="both"/>
              <w:rPr>
                <w:rFonts w:ascii="Times New Roman" w:hAnsi="Times New Roman" w:cs="Times New Roman"/>
                <w:i/>
                <w:szCs w:val="28"/>
              </w:rPr>
            </w:pPr>
            <w:r w:rsidRPr="00912953">
              <w:rPr>
                <w:rFonts w:ascii="Times New Roman" w:hAnsi="Times New Roman" w:cs="Times New Roman"/>
                <w:i/>
                <w:szCs w:val="28"/>
              </w:rPr>
              <w:t>«Рыба – кит»</w:t>
            </w:r>
          </w:p>
          <w:p w:rsidR="00A57797" w:rsidRPr="00912953" w:rsidRDefault="00A57797" w:rsidP="008F4930">
            <w:pPr>
              <w:contextualSpacing/>
              <w:jc w:val="both"/>
              <w:rPr>
                <w:rFonts w:ascii="Times New Roman" w:hAnsi="Times New Roman" w:cs="Times New Roman"/>
                <w:sz w:val="20"/>
              </w:rPr>
            </w:pPr>
            <w:r w:rsidRPr="00912953">
              <w:rPr>
                <w:rFonts w:ascii="Times New Roman" w:hAnsi="Times New Roman" w:cs="Times New Roman"/>
                <w:sz w:val="20"/>
              </w:rPr>
              <w:t>Краткий рассказ о писателе. Стихотворение-шутка.</w:t>
            </w:r>
          </w:p>
          <w:p w:rsidR="00A57797" w:rsidRPr="00912953" w:rsidRDefault="00A57797" w:rsidP="008F4930">
            <w:pPr>
              <w:contextualSpacing/>
              <w:jc w:val="both"/>
              <w:rPr>
                <w:rFonts w:ascii="Times New Roman" w:hAnsi="Times New Roman" w:cs="Times New Roman"/>
                <w:i/>
                <w:sz w:val="20"/>
              </w:rPr>
            </w:pPr>
            <w:r w:rsidRPr="00912953">
              <w:rPr>
                <w:rFonts w:ascii="Times New Roman" w:hAnsi="Times New Roman" w:cs="Times New Roman"/>
                <w:i/>
                <w:sz w:val="20"/>
              </w:rPr>
              <w:t>Теория литературы. Стихотворения-песни. Песни-шутки. Песни-фантазии.</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1</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b/>
                <w:sz w:val="22"/>
              </w:rPr>
            </w:pPr>
            <w:r w:rsidRPr="00912953">
              <w:rPr>
                <w:b/>
                <w:sz w:val="22"/>
              </w:rPr>
              <w:t>7</w:t>
            </w:r>
          </w:p>
        </w:tc>
        <w:tc>
          <w:tcPr>
            <w:tcW w:w="8680" w:type="dxa"/>
          </w:tcPr>
          <w:p w:rsidR="00A57797" w:rsidRPr="00912953" w:rsidRDefault="00A57797" w:rsidP="008F4930">
            <w:pPr>
              <w:pStyle w:val="dash041e0431044b0447043d044b0439"/>
              <w:contextualSpacing/>
              <w:rPr>
                <w:b/>
                <w:sz w:val="22"/>
              </w:rPr>
            </w:pPr>
            <w:r w:rsidRPr="00912953">
              <w:rPr>
                <w:b/>
                <w:sz w:val="22"/>
              </w:rPr>
              <w:t>Из зарубежной литературы</w:t>
            </w:r>
          </w:p>
        </w:tc>
        <w:tc>
          <w:tcPr>
            <w:tcW w:w="1559" w:type="dxa"/>
          </w:tcPr>
          <w:p w:rsidR="00A57797" w:rsidRPr="00912953" w:rsidRDefault="00A57797" w:rsidP="008F4930">
            <w:pPr>
              <w:pStyle w:val="dash041e0431044b0447043d044b0439"/>
              <w:contextualSpacing/>
              <w:jc w:val="center"/>
              <w:rPr>
                <w:b/>
                <w:sz w:val="22"/>
              </w:rPr>
            </w:pPr>
            <w:r w:rsidRPr="00912953">
              <w:rPr>
                <w:b/>
                <w:sz w:val="22"/>
              </w:rPr>
              <w:t>8</w:t>
            </w:r>
          </w:p>
        </w:tc>
        <w:tc>
          <w:tcPr>
            <w:tcW w:w="1701" w:type="dxa"/>
          </w:tcPr>
          <w:p w:rsidR="00A57797" w:rsidRPr="00912953" w:rsidRDefault="00A57797" w:rsidP="008F4930">
            <w:pPr>
              <w:pStyle w:val="dash041e0431044b0447043d044b0439"/>
              <w:contextualSpacing/>
              <w:jc w:val="center"/>
              <w:rPr>
                <w:b/>
                <w:sz w:val="22"/>
              </w:rPr>
            </w:pPr>
            <w:r w:rsidRPr="00912953">
              <w:rPr>
                <w:b/>
                <w:sz w:val="22"/>
              </w:rPr>
              <w:t>-</w:t>
            </w:r>
          </w:p>
        </w:tc>
        <w:tc>
          <w:tcPr>
            <w:tcW w:w="1276" w:type="dxa"/>
          </w:tcPr>
          <w:p w:rsidR="00A57797" w:rsidRPr="00912953" w:rsidRDefault="00A57797" w:rsidP="008F4930">
            <w:pPr>
              <w:pStyle w:val="dash041e0431044b0447043d044b0439"/>
              <w:contextualSpacing/>
              <w:jc w:val="center"/>
              <w:rPr>
                <w:b/>
                <w:sz w:val="22"/>
              </w:rPr>
            </w:pPr>
            <w:r w:rsidRPr="00912953">
              <w:rPr>
                <w:b/>
                <w:sz w:val="22"/>
              </w:rPr>
              <w:t>-</w:t>
            </w:r>
          </w:p>
        </w:tc>
        <w:tc>
          <w:tcPr>
            <w:tcW w:w="1756" w:type="dxa"/>
          </w:tcPr>
          <w:p w:rsidR="00A57797" w:rsidRPr="00912953" w:rsidRDefault="00A57797" w:rsidP="008F4930">
            <w:pPr>
              <w:pStyle w:val="dash041e0431044b0447043d044b0439"/>
              <w:contextualSpacing/>
              <w:jc w:val="center"/>
              <w:rPr>
                <w:b/>
                <w:sz w:val="22"/>
              </w:rPr>
            </w:pPr>
            <w:r w:rsidRPr="00912953">
              <w:rPr>
                <w:b/>
                <w:sz w:val="22"/>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szCs w:val="28"/>
              </w:rPr>
              <w:t xml:space="preserve">Роберт Льюис Стивенсон </w:t>
            </w:r>
          </w:p>
          <w:p w:rsidR="00A57797" w:rsidRPr="00912953" w:rsidRDefault="00A57797" w:rsidP="008F4930">
            <w:pPr>
              <w:contextualSpacing/>
              <w:jc w:val="both"/>
              <w:rPr>
                <w:rFonts w:ascii="Times New Roman" w:hAnsi="Times New Roman" w:cs="Times New Roman"/>
                <w:i/>
                <w:szCs w:val="28"/>
              </w:rPr>
            </w:pPr>
            <w:r w:rsidRPr="00912953">
              <w:rPr>
                <w:rFonts w:ascii="Times New Roman" w:hAnsi="Times New Roman" w:cs="Times New Roman"/>
                <w:i/>
                <w:szCs w:val="28"/>
              </w:rPr>
              <w:t>«Вересковый мед»</w:t>
            </w:r>
          </w:p>
          <w:p w:rsidR="00A57797" w:rsidRPr="00912953" w:rsidRDefault="00A57797" w:rsidP="008F4930">
            <w:pPr>
              <w:contextualSpacing/>
              <w:jc w:val="both"/>
              <w:rPr>
                <w:rFonts w:ascii="Times New Roman" w:hAnsi="Times New Roman" w:cs="Times New Roman"/>
                <w:sz w:val="20"/>
              </w:rPr>
            </w:pPr>
            <w:r w:rsidRPr="00912953">
              <w:rPr>
                <w:rFonts w:ascii="Times New Roman" w:hAnsi="Times New Roman" w:cs="Times New Roman"/>
                <w:sz w:val="20"/>
              </w:rPr>
              <w:t>Краткий рассказ о писателе. Подвиг героя во имя сохранения традиций предков.</w:t>
            </w:r>
          </w:p>
          <w:p w:rsidR="00A57797" w:rsidRPr="00912953" w:rsidRDefault="00A57797" w:rsidP="008F4930">
            <w:pPr>
              <w:contextualSpacing/>
              <w:jc w:val="both"/>
              <w:rPr>
                <w:rFonts w:ascii="Times New Roman" w:hAnsi="Times New Roman" w:cs="Times New Roman"/>
                <w:i/>
                <w:sz w:val="20"/>
              </w:rPr>
            </w:pPr>
            <w:r w:rsidRPr="00912953">
              <w:rPr>
                <w:rFonts w:ascii="Times New Roman" w:hAnsi="Times New Roman" w:cs="Times New Roman"/>
                <w:i/>
                <w:sz w:val="20"/>
              </w:rPr>
              <w:t>Теория литературы. Баллада.</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1</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szCs w:val="28"/>
              </w:rPr>
              <w:t>Даниэль Дефо</w:t>
            </w:r>
          </w:p>
          <w:p w:rsidR="00A57797" w:rsidRPr="00912953" w:rsidRDefault="00A57797" w:rsidP="008F4930">
            <w:pPr>
              <w:contextualSpacing/>
              <w:jc w:val="both"/>
              <w:rPr>
                <w:rFonts w:ascii="Times New Roman" w:hAnsi="Times New Roman" w:cs="Times New Roman"/>
                <w:i/>
                <w:szCs w:val="28"/>
              </w:rPr>
            </w:pPr>
            <w:r w:rsidRPr="00912953">
              <w:rPr>
                <w:rFonts w:ascii="Times New Roman" w:hAnsi="Times New Roman" w:cs="Times New Roman"/>
                <w:i/>
                <w:szCs w:val="28"/>
              </w:rPr>
              <w:t>«Робинзон Крузо»</w:t>
            </w:r>
          </w:p>
          <w:p w:rsidR="00A57797" w:rsidRPr="00912953" w:rsidRDefault="00A57797" w:rsidP="008F4930">
            <w:pPr>
              <w:contextualSpacing/>
              <w:jc w:val="both"/>
              <w:rPr>
                <w:rFonts w:ascii="Times New Roman" w:hAnsi="Times New Roman" w:cs="Times New Roman"/>
                <w:sz w:val="20"/>
              </w:rPr>
            </w:pPr>
            <w:r w:rsidRPr="00912953">
              <w:rPr>
                <w:rFonts w:ascii="Times New Roman" w:hAnsi="Times New Roman" w:cs="Times New Roman"/>
                <w:sz w:val="20"/>
              </w:rPr>
              <w:t>Краткий рассказ о писателе. Жизнь и необычайные приключения Робинзона Крузо, характер героя. Гимн неисчерпаемым возможностям человека.</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2</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szCs w:val="28"/>
              </w:rPr>
              <w:t>Ханс Кристиан Андерсен</w:t>
            </w:r>
          </w:p>
          <w:p w:rsidR="00A57797" w:rsidRPr="00912953" w:rsidRDefault="00A57797" w:rsidP="008F4930">
            <w:pPr>
              <w:contextualSpacing/>
              <w:jc w:val="both"/>
              <w:rPr>
                <w:rFonts w:ascii="Times New Roman" w:hAnsi="Times New Roman" w:cs="Times New Roman"/>
                <w:i/>
                <w:szCs w:val="28"/>
              </w:rPr>
            </w:pPr>
            <w:r w:rsidRPr="00912953">
              <w:rPr>
                <w:rFonts w:ascii="Times New Roman" w:hAnsi="Times New Roman" w:cs="Times New Roman"/>
                <w:i/>
                <w:szCs w:val="28"/>
              </w:rPr>
              <w:t>«Снежная королева»</w:t>
            </w:r>
          </w:p>
          <w:p w:rsidR="00A57797" w:rsidRPr="00912953" w:rsidRDefault="00A57797" w:rsidP="008F4930">
            <w:pPr>
              <w:contextualSpacing/>
              <w:jc w:val="both"/>
              <w:rPr>
                <w:rFonts w:ascii="Times New Roman" w:hAnsi="Times New Roman" w:cs="Times New Roman"/>
                <w:sz w:val="20"/>
              </w:rPr>
            </w:pPr>
            <w:r w:rsidRPr="00912953">
              <w:rPr>
                <w:rFonts w:ascii="Times New Roman" w:hAnsi="Times New Roman" w:cs="Times New Roman"/>
                <w:sz w:val="20"/>
              </w:rPr>
              <w:t>Краткий рассказ о писателе.</w:t>
            </w:r>
          </w:p>
          <w:p w:rsidR="00A57797" w:rsidRPr="00912953" w:rsidRDefault="00A57797" w:rsidP="008F4930">
            <w:pPr>
              <w:contextualSpacing/>
              <w:jc w:val="both"/>
              <w:rPr>
                <w:rFonts w:ascii="Times New Roman" w:hAnsi="Times New Roman" w:cs="Times New Roman"/>
                <w:sz w:val="20"/>
              </w:rPr>
            </w:pPr>
            <w:r w:rsidRPr="00912953">
              <w:rPr>
                <w:rFonts w:ascii="Times New Roman" w:hAnsi="Times New Roman" w:cs="Times New Roman"/>
                <w:b/>
                <w:i/>
                <w:sz w:val="20"/>
              </w:rPr>
              <w:t>«</w:t>
            </w:r>
            <w:r w:rsidRPr="00912953">
              <w:rPr>
                <w:rFonts w:ascii="Times New Roman" w:hAnsi="Times New Roman" w:cs="Times New Roman"/>
                <w:sz w:val="20"/>
              </w:rPr>
              <w:t>Символический смысл фантастических образов и художественных деталей в сказке. Кай и Герда. Помощники Герды.</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2</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szCs w:val="28"/>
              </w:rPr>
              <w:t>Марк Твен</w:t>
            </w:r>
          </w:p>
          <w:p w:rsidR="00A57797" w:rsidRPr="00912953" w:rsidRDefault="00A57797" w:rsidP="008F4930">
            <w:pPr>
              <w:pStyle w:val="dash041e0431044b0447043d044b0439"/>
              <w:contextualSpacing/>
              <w:rPr>
                <w:i/>
                <w:szCs w:val="28"/>
              </w:rPr>
            </w:pPr>
            <w:r w:rsidRPr="00912953">
              <w:rPr>
                <w:i/>
                <w:szCs w:val="28"/>
              </w:rPr>
              <w:t>«Приключения Тома Сойера»</w:t>
            </w:r>
          </w:p>
          <w:p w:rsidR="00A57797" w:rsidRPr="00912953" w:rsidRDefault="00A57797" w:rsidP="008F4930">
            <w:pPr>
              <w:contextualSpacing/>
              <w:jc w:val="both"/>
              <w:rPr>
                <w:rFonts w:ascii="Times New Roman" w:hAnsi="Times New Roman" w:cs="Times New Roman"/>
                <w:sz w:val="20"/>
              </w:rPr>
            </w:pPr>
            <w:r w:rsidRPr="00912953">
              <w:rPr>
                <w:rFonts w:ascii="Times New Roman" w:hAnsi="Times New Roman" w:cs="Times New Roman"/>
                <w:sz w:val="20"/>
              </w:rPr>
              <w:t>Краткий рассказ о писателе. Том и Гек. Дружба мальчиков. Игры, забавы, находчивость, предприимчивость. Черты характера Тома, раскрывающиеся в отношениях с друзьями. Том и Беки, их дружба. Внутренний мир героев М. Твена.</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2</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rStyle w:val="dash041e0431044b0447043d044b0439char1"/>
                <w:b/>
                <w:bCs/>
                <w:szCs w:val="28"/>
              </w:rPr>
            </w:pPr>
          </w:p>
        </w:tc>
        <w:tc>
          <w:tcPr>
            <w:tcW w:w="8680" w:type="dxa"/>
          </w:tcPr>
          <w:p w:rsidR="00A57797" w:rsidRPr="00912953" w:rsidRDefault="00A57797" w:rsidP="008F4930">
            <w:pPr>
              <w:contextualSpacing/>
              <w:jc w:val="both"/>
              <w:rPr>
                <w:rFonts w:ascii="Times New Roman" w:hAnsi="Times New Roman" w:cs="Times New Roman"/>
                <w:szCs w:val="28"/>
              </w:rPr>
            </w:pPr>
            <w:r w:rsidRPr="00912953">
              <w:rPr>
                <w:rFonts w:ascii="Times New Roman" w:hAnsi="Times New Roman" w:cs="Times New Roman"/>
                <w:szCs w:val="28"/>
              </w:rPr>
              <w:t>Джек Лондон</w:t>
            </w:r>
          </w:p>
          <w:p w:rsidR="00A57797" w:rsidRPr="00912953" w:rsidRDefault="00A57797" w:rsidP="008F4930">
            <w:pPr>
              <w:pStyle w:val="dash041e0431044b0447043d044b0439"/>
              <w:contextualSpacing/>
              <w:rPr>
                <w:i/>
                <w:szCs w:val="28"/>
              </w:rPr>
            </w:pPr>
            <w:r w:rsidRPr="00912953">
              <w:rPr>
                <w:i/>
                <w:szCs w:val="28"/>
              </w:rPr>
              <w:t>«Сказание о Кише»</w:t>
            </w:r>
          </w:p>
          <w:p w:rsidR="00A57797" w:rsidRPr="00912953" w:rsidRDefault="00A57797" w:rsidP="008F4930">
            <w:pPr>
              <w:contextualSpacing/>
              <w:jc w:val="both"/>
              <w:rPr>
                <w:rFonts w:ascii="Times New Roman" w:hAnsi="Times New Roman" w:cs="Times New Roman"/>
                <w:sz w:val="20"/>
              </w:rPr>
            </w:pPr>
            <w:r w:rsidRPr="00912953">
              <w:rPr>
                <w:rFonts w:ascii="Times New Roman" w:hAnsi="Times New Roman" w:cs="Times New Roman"/>
                <w:sz w:val="20"/>
              </w:rPr>
              <w:t xml:space="preserve">Краткий рассказ о писателе. Сказание о взрослении подростка, вынужденного добывать пищу, заботиться о старших. Уважение взрослых. Характер мальчика – смелость, мужество, </w:t>
            </w:r>
            <w:r w:rsidRPr="00912953">
              <w:rPr>
                <w:rFonts w:ascii="Times New Roman" w:hAnsi="Times New Roman" w:cs="Times New Roman"/>
                <w:sz w:val="20"/>
              </w:rPr>
              <w:lastRenderedPageBreak/>
              <w:t>изобретательность, смекалка, чувство собственного достоинства – опора в трудных жизненных обстоятельствах. Мастерство писателя в поэтическом изображении жизни северного народа.</w:t>
            </w:r>
          </w:p>
        </w:tc>
        <w:tc>
          <w:tcPr>
            <w:tcW w:w="1559"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lastRenderedPageBreak/>
              <w:t>1</w:t>
            </w:r>
          </w:p>
        </w:tc>
        <w:tc>
          <w:tcPr>
            <w:tcW w:w="1701"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27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c>
          <w:tcPr>
            <w:tcW w:w="1756" w:type="dxa"/>
          </w:tcPr>
          <w:p w:rsidR="00A57797" w:rsidRPr="00912953" w:rsidRDefault="00A57797" w:rsidP="008F4930">
            <w:pPr>
              <w:pStyle w:val="dash041e0431044b0447043d044b0439"/>
              <w:contextualSpacing/>
              <w:jc w:val="center"/>
              <w:rPr>
                <w:rStyle w:val="dash041e0431044b0447043d044b0439char1"/>
                <w:bCs/>
                <w:szCs w:val="28"/>
              </w:rPr>
            </w:pPr>
            <w:r w:rsidRPr="00912953">
              <w:rPr>
                <w:rStyle w:val="dash041e0431044b0447043d044b0439char1"/>
                <w:bCs/>
                <w:szCs w:val="28"/>
              </w:rPr>
              <w:t>-</w:t>
            </w:r>
          </w:p>
        </w:tc>
      </w:tr>
      <w:tr w:rsidR="00A57797" w:rsidRPr="00912953" w:rsidTr="008F4930">
        <w:tc>
          <w:tcPr>
            <w:tcW w:w="642" w:type="dxa"/>
          </w:tcPr>
          <w:p w:rsidR="00A57797" w:rsidRPr="00912953" w:rsidRDefault="00A57797" w:rsidP="008F4930">
            <w:pPr>
              <w:pStyle w:val="dash041e0431044b0447043d044b0439"/>
              <w:contextualSpacing/>
              <w:jc w:val="center"/>
              <w:rPr>
                <w:b/>
                <w:sz w:val="22"/>
              </w:rPr>
            </w:pPr>
            <w:r w:rsidRPr="00912953">
              <w:rPr>
                <w:b/>
                <w:sz w:val="22"/>
              </w:rPr>
              <w:lastRenderedPageBreak/>
              <w:t>8</w:t>
            </w:r>
          </w:p>
        </w:tc>
        <w:tc>
          <w:tcPr>
            <w:tcW w:w="8680" w:type="dxa"/>
          </w:tcPr>
          <w:p w:rsidR="00A57797" w:rsidRPr="00912953" w:rsidRDefault="00A57797" w:rsidP="008F4930">
            <w:pPr>
              <w:contextualSpacing/>
              <w:jc w:val="both"/>
              <w:rPr>
                <w:rFonts w:ascii="Times New Roman" w:eastAsia="Lucida Sans Unicode" w:hAnsi="Times New Roman" w:cs="Times New Roman"/>
                <w:b/>
                <w:kern w:val="1"/>
                <w:szCs w:val="28"/>
              </w:rPr>
            </w:pPr>
            <w:r w:rsidRPr="00912953">
              <w:rPr>
                <w:rFonts w:ascii="Times New Roman" w:eastAsia="Lucida Sans Unicode" w:hAnsi="Times New Roman" w:cs="Times New Roman"/>
                <w:b/>
                <w:kern w:val="1"/>
                <w:szCs w:val="28"/>
              </w:rPr>
              <w:t xml:space="preserve">Повторение </w:t>
            </w:r>
            <w:proofErr w:type="gramStart"/>
            <w:r w:rsidRPr="00912953">
              <w:rPr>
                <w:rFonts w:ascii="Times New Roman" w:eastAsia="Lucida Sans Unicode" w:hAnsi="Times New Roman" w:cs="Times New Roman"/>
                <w:b/>
                <w:kern w:val="1"/>
                <w:szCs w:val="28"/>
              </w:rPr>
              <w:t>изученного</w:t>
            </w:r>
            <w:proofErr w:type="gramEnd"/>
            <w:r w:rsidRPr="00912953">
              <w:rPr>
                <w:rFonts w:ascii="Times New Roman" w:eastAsia="Lucida Sans Unicode" w:hAnsi="Times New Roman" w:cs="Times New Roman"/>
                <w:b/>
                <w:kern w:val="1"/>
                <w:szCs w:val="28"/>
              </w:rPr>
              <w:t xml:space="preserve"> в 5 классе</w:t>
            </w:r>
          </w:p>
        </w:tc>
        <w:tc>
          <w:tcPr>
            <w:tcW w:w="1559" w:type="dxa"/>
          </w:tcPr>
          <w:p w:rsidR="00A57797" w:rsidRPr="00912953" w:rsidRDefault="00A57797" w:rsidP="008F4930">
            <w:pPr>
              <w:pStyle w:val="dash041e0431044b0447043d044b0439"/>
              <w:contextualSpacing/>
              <w:jc w:val="center"/>
              <w:rPr>
                <w:b/>
                <w:sz w:val="22"/>
              </w:rPr>
            </w:pPr>
            <w:r w:rsidRPr="00912953">
              <w:rPr>
                <w:b/>
                <w:sz w:val="22"/>
              </w:rPr>
              <w:t>5</w:t>
            </w:r>
          </w:p>
        </w:tc>
        <w:tc>
          <w:tcPr>
            <w:tcW w:w="1701" w:type="dxa"/>
          </w:tcPr>
          <w:p w:rsidR="00A57797" w:rsidRPr="00912953" w:rsidRDefault="00A57797" w:rsidP="008F4930">
            <w:pPr>
              <w:pStyle w:val="dash041e0431044b0447043d044b0439"/>
              <w:contextualSpacing/>
              <w:jc w:val="center"/>
              <w:rPr>
                <w:b/>
                <w:sz w:val="22"/>
              </w:rPr>
            </w:pPr>
            <w:r w:rsidRPr="00912953">
              <w:rPr>
                <w:b/>
                <w:sz w:val="22"/>
              </w:rPr>
              <w:t>-</w:t>
            </w:r>
          </w:p>
        </w:tc>
        <w:tc>
          <w:tcPr>
            <w:tcW w:w="1276" w:type="dxa"/>
          </w:tcPr>
          <w:p w:rsidR="00A57797" w:rsidRPr="00912953" w:rsidRDefault="00A57797" w:rsidP="008F4930">
            <w:pPr>
              <w:pStyle w:val="dash041e0431044b0447043d044b0439"/>
              <w:contextualSpacing/>
              <w:jc w:val="center"/>
              <w:rPr>
                <w:b/>
                <w:sz w:val="22"/>
              </w:rPr>
            </w:pPr>
            <w:r w:rsidRPr="00912953">
              <w:rPr>
                <w:b/>
                <w:sz w:val="22"/>
              </w:rPr>
              <w:t>-</w:t>
            </w:r>
          </w:p>
        </w:tc>
        <w:tc>
          <w:tcPr>
            <w:tcW w:w="1756" w:type="dxa"/>
          </w:tcPr>
          <w:p w:rsidR="00A57797" w:rsidRPr="00912953" w:rsidRDefault="00A57797" w:rsidP="008F4930">
            <w:pPr>
              <w:pStyle w:val="dash041e0431044b0447043d044b0439"/>
              <w:contextualSpacing/>
              <w:jc w:val="center"/>
              <w:rPr>
                <w:b/>
                <w:sz w:val="22"/>
              </w:rPr>
            </w:pPr>
            <w:r w:rsidRPr="00912953">
              <w:rPr>
                <w:b/>
                <w:sz w:val="22"/>
              </w:rPr>
              <w:t>1</w:t>
            </w:r>
          </w:p>
        </w:tc>
      </w:tr>
      <w:tr w:rsidR="00A57797" w:rsidRPr="00912953" w:rsidTr="008F4930">
        <w:tc>
          <w:tcPr>
            <w:tcW w:w="9322" w:type="dxa"/>
            <w:gridSpan w:val="2"/>
          </w:tcPr>
          <w:p w:rsidR="00A57797" w:rsidRPr="00912953" w:rsidRDefault="00A57797" w:rsidP="008F4930">
            <w:pPr>
              <w:contextualSpacing/>
              <w:jc w:val="both"/>
              <w:rPr>
                <w:rFonts w:eastAsia="Lucida Sans Unicode"/>
                <w:b/>
                <w:kern w:val="1"/>
                <w:szCs w:val="28"/>
              </w:rPr>
            </w:pPr>
            <w:r w:rsidRPr="00912953">
              <w:rPr>
                <w:rFonts w:eastAsia="Lucida Sans Unicode"/>
                <w:b/>
                <w:kern w:val="1"/>
                <w:szCs w:val="28"/>
              </w:rPr>
              <w:t>Итого</w:t>
            </w:r>
          </w:p>
        </w:tc>
        <w:tc>
          <w:tcPr>
            <w:tcW w:w="1559" w:type="dxa"/>
          </w:tcPr>
          <w:p w:rsidR="00A57797" w:rsidRPr="00912953" w:rsidRDefault="00A57797" w:rsidP="008F4930">
            <w:pPr>
              <w:pStyle w:val="dash041e0431044b0447043d044b0439"/>
              <w:contextualSpacing/>
              <w:jc w:val="center"/>
              <w:rPr>
                <w:b/>
                <w:sz w:val="22"/>
              </w:rPr>
            </w:pPr>
            <w:r w:rsidRPr="00912953">
              <w:rPr>
                <w:b/>
                <w:sz w:val="22"/>
              </w:rPr>
              <w:t>105</w:t>
            </w:r>
          </w:p>
        </w:tc>
        <w:tc>
          <w:tcPr>
            <w:tcW w:w="1701" w:type="dxa"/>
          </w:tcPr>
          <w:p w:rsidR="00A57797" w:rsidRPr="00912953" w:rsidRDefault="00A57797" w:rsidP="008F4930">
            <w:pPr>
              <w:pStyle w:val="dash041e0431044b0447043d044b0439"/>
              <w:contextualSpacing/>
              <w:jc w:val="center"/>
              <w:rPr>
                <w:b/>
                <w:sz w:val="22"/>
              </w:rPr>
            </w:pPr>
            <w:r w:rsidRPr="00912953">
              <w:rPr>
                <w:b/>
                <w:sz w:val="22"/>
              </w:rPr>
              <w:t>7</w:t>
            </w:r>
          </w:p>
        </w:tc>
        <w:tc>
          <w:tcPr>
            <w:tcW w:w="1276" w:type="dxa"/>
          </w:tcPr>
          <w:p w:rsidR="00A57797" w:rsidRPr="00912953" w:rsidRDefault="00A57797" w:rsidP="008F4930">
            <w:pPr>
              <w:pStyle w:val="dash041e0431044b0447043d044b0439"/>
              <w:contextualSpacing/>
              <w:jc w:val="center"/>
              <w:rPr>
                <w:b/>
                <w:sz w:val="22"/>
              </w:rPr>
            </w:pPr>
            <w:r w:rsidRPr="00912953">
              <w:rPr>
                <w:b/>
                <w:sz w:val="22"/>
              </w:rPr>
              <w:t>15</w:t>
            </w:r>
          </w:p>
        </w:tc>
        <w:tc>
          <w:tcPr>
            <w:tcW w:w="1756" w:type="dxa"/>
          </w:tcPr>
          <w:p w:rsidR="00A57797" w:rsidRPr="00912953" w:rsidRDefault="00A57797" w:rsidP="008F4930">
            <w:pPr>
              <w:pStyle w:val="dash041e0431044b0447043d044b0439"/>
              <w:contextualSpacing/>
              <w:jc w:val="center"/>
              <w:rPr>
                <w:b/>
                <w:sz w:val="22"/>
              </w:rPr>
            </w:pPr>
            <w:r w:rsidRPr="00912953">
              <w:rPr>
                <w:b/>
                <w:sz w:val="22"/>
              </w:rPr>
              <w:t>2</w:t>
            </w:r>
          </w:p>
        </w:tc>
      </w:tr>
    </w:tbl>
    <w:p w:rsidR="00A57797" w:rsidRPr="00912953" w:rsidRDefault="00A57797" w:rsidP="00DC6C8F">
      <w:pPr>
        <w:contextualSpacing/>
        <w:rPr>
          <w:b/>
          <w:szCs w:val="20"/>
        </w:rPr>
      </w:pPr>
    </w:p>
    <w:p w:rsidR="00A57797" w:rsidRPr="00912953" w:rsidRDefault="00A57797" w:rsidP="00A57797">
      <w:pPr>
        <w:contextualSpacing/>
        <w:jc w:val="center"/>
        <w:rPr>
          <w:b/>
          <w:szCs w:val="20"/>
        </w:rPr>
      </w:pPr>
    </w:p>
    <w:p w:rsidR="00A57797" w:rsidRPr="00912953" w:rsidRDefault="00A57797" w:rsidP="00A57797">
      <w:pPr>
        <w:contextualSpacing/>
        <w:jc w:val="center"/>
        <w:rPr>
          <w:rFonts w:ascii="Times New Roman" w:hAnsi="Times New Roman" w:cs="Times New Roman"/>
          <w:b/>
          <w:sz w:val="24"/>
          <w:szCs w:val="24"/>
        </w:rPr>
      </w:pPr>
      <w:r w:rsidRPr="00912953">
        <w:rPr>
          <w:rFonts w:ascii="Times New Roman" w:hAnsi="Times New Roman" w:cs="Times New Roman"/>
          <w:b/>
          <w:sz w:val="24"/>
          <w:szCs w:val="24"/>
        </w:rPr>
        <w:t>КАЛЕНДАРНО-ТЕМАТИЧЕСКОЕ ПЛАНИРОВАНИЕ</w:t>
      </w:r>
    </w:p>
    <w:tbl>
      <w:tblPr>
        <w:tblpPr w:leftFromText="180" w:rightFromText="180" w:vertAnchor="text" w:horzAnchor="margin" w:tblpXSpec="center" w:tblpY="170"/>
        <w:tblW w:w="16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33"/>
        <w:gridCol w:w="1668"/>
        <w:gridCol w:w="567"/>
        <w:gridCol w:w="567"/>
        <w:gridCol w:w="1559"/>
        <w:gridCol w:w="1701"/>
        <w:gridCol w:w="2126"/>
        <w:gridCol w:w="2126"/>
        <w:gridCol w:w="3119"/>
        <w:gridCol w:w="2268"/>
      </w:tblGrid>
      <w:tr w:rsidR="00A57797" w:rsidRPr="00912953" w:rsidTr="008F4930">
        <w:trPr>
          <w:cantSplit/>
          <w:trHeight w:val="555"/>
        </w:trPr>
        <w:tc>
          <w:tcPr>
            <w:tcW w:w="567" w:type="dxa"/>
            <w:gridSpan w:val="2"/>
            <w:vMerge w:val="restart"/>
          </w:tcPr>
          <w:p w:rsidR="00A57797" w:rsidRPr="00912953" w:rsidRDefault="00A57797" w:rsidP="008F4930">
            <w:pPr>
              <w:contextualSpacing/>
              <w:jc w:val="center"/>
              <w:rPr>
                <w:rFonts w:ascii="Times New Roman" w:hAnsi="Times New Roman" w:cs="Times New Roman"/>
                <w:b/>
                <w:i/>
                <w:sz w:val="24"/>
                <w:szCs w:val="24"/>
              </w:rPr>
            </w:pPr>
            <w:r w:rsidRPr="00912953">
              <w:rPr>
                <w:rFonts w:ascii="Times New Roman" w:hAnsi="Times New Roman" w:cs="Times New Roman"/>
                <w:b/>
                <w:i/>
                <w:sz w:val="24"/>
                <w:szCs w:val="24"/>
              </w:rPr>
              <w:t xml:space="preserve">№ </w:t>
            </w:r>
            <w:proofErr w:type="gramStart"/>
            <w:r w:rsidRPr="00912953">
              <w:rPr>
                <w:rFonts w:ascii="Times New Roman" w:hAnsi="Times New Roman" w:cs="Times New Roman"/>
                <w:b/>
                <w:i/>
                <w:sz w:val="24"/>
                <w:szCs w:val="24"/>
              </w:rPr>
              <w:t>п</w:t>
            </w:r>
            <w:proofErr w:type="gramEnd"/>
            <w:r w:rsidRPr="00912953">
              <w:rPr>
                <w:rFonts w:ascii="Times New Roman" w:hAnsi="Times New Roman" w:cs="Times New Roman"/>
                <w:b/>
                <w:i/>
                <w:sz w:val="24"/>
                <w:szCs w:val="24"/>
              </w:rPr>
              <w:t>/п</w:t>
            </w:r>
          </w:p>
        </w:tc>
        <w:tc>
          <w:tcPr>
            <w:tcW w:w="1668" w:type="dxa"/>
            <w:vMerge w:val="restart"/>
          </w:tcPr>
          <w:p w:rsidR="00A57797" w:rsidRPr="00912953" w:rsidRDefault="00A57797" w:rsidP="008F4930">
            <w:pPr>
              <w:contextualSpacing/>
              <w:jc w:val="center"/>
              <w:rPr>
                <w:rFonts w:ascii="Times New Roman" w:hAnsi="Times New Roman" w:cs="Times New Roman"/>
                <w:b/>
                <w:i/>
                <w:sz w:val="24"/>
                <w:szCs w:val="24"/>
              </w:rPr>
            </w:pPr>
            <w:r w:rsidRPr="00912953">
              <w:rPr>
                <w:rFonts w:ascii="Times New Roman" w:hAnsi="Times New Roman" w:cs="Times New Roman"/>
                <w:b/>
                <w:i/>
                <w:sz w:val="24"/>
                <w:szCs w:val="24"/>
              </w:rPr>
              <w:t>Тема урока</w:t>
            </w:r>
          </w:p>
        </w:tc>
        <w:tc>
          <w:tcPr>
            <w:tcW w:w="1134" w:type="dxa"/>
            <w:gridSpan w:val="2"/>
          </w:tcPr>
          <w:p w:rsidR="00A57797" w:rsidRPr="00912953" w:rsidRDefault="00A57797" w:rsidP="008F4930">
            <w:pPr>
              <w:contextualSpacing/>
              <w:jc w:val="center"/>
              <w:rPr>
                <w:rFonts w:ascii="Times New Roman" w:hAnsi="Times New Roman" w:cs="Times New Roman"/>
                <w:b/>
                <w:i/>
                <w:sz w:val="24"/>
                <w:szCs w:val="24"/>
              </w:rPr>
            </w:pPr>
            <w:r w:rsidRPr="00912953">
              <w:rPr>
                <w:rFonts w:ascii="Times New Roman" w:hAnsi="Times New Roman" w:cs="Times New Roman"/>
                <w:b/>
                <w:i/>
                <w:sz w:val="24"/>
                <w:szCs w:val="24"/>
              </w:rPr>
              <w:t xml:space="preserve">Дата </w:t>
            </w:r>
            <w:proofErr w:type="gramStart"/>
            <w:r w:rsidRPr="00912953">
              <w:rPr>
                <w:rFonts w:ascii="Times New Roman" w:hAnsi="Times New Roman" w:cs="Times New Roman"/>
                <w:b/>
                <w:i/>
                <w:sz w:val="24"/>
                <w:szCs w:val="24"/>
              </w:rPr>
              <w:t>прове-дения</w:t>
            </w:r>
            <w:proofErr w:type="gramEnd"/>
          </w:p>
        </w:tc>
        <w:tc>
          <w:tcPr>
            <w:tcW w:w="1559" w:type="dxa"/>
            <w:vMerge w:val="restart"/>
            <w:tcBorders>
              <w:right w:val="single" w:sz="4" w:space="0" w:color="auto"/>
            </w:tcBorders>
          </w:tcPr>
          <w:p w:rsidR="00A57797" w:rsidRPr="00912953" w:rsidRDefault="00A57797" w:rsidP="008F4930">
            <w:pPr>
              <w:contextualSpacing/>
              <w:jc w:val="center"/>
              <w:rPr>
                <w:rFonts w:ascii="Times New Roman" w:hAnsi="Times New Roman" w:cs="Times New Roman"/>
                <w:b/>
                <w:i/>
                <w:sz w:val="24"/>
                <w:szCs w:val="24"/>
              </w:rPr>
            </w:pPr>
            <w:r w:rsidRPr="00912953">
              <w:rPr>
                <w:rFonts w:ascii="Times New Roman" w:hAnsi="Times New Roman" w:cs="Times New Roman"/>
                <w:b/>
                <w:i/>
                <w:sz w:val="24"/>
                <w:szCs w:val="24"/>
              </w:rPr>
              <w:t>Тип урока</w:t>
            </w:r>
          </w:p>
        </w:tc>
        <w:tc>
          <w:tcPr>
            <w:tcW w:w="1701" w:type="dxa"/>
            <w:vMerge w:val="restart"/>
            <w:tcBorders>
              <w:top w:val="single" w:sz="4" w:space="0" w:color="auto"/>
              <w:left w:val="single" w:sz="4" w:space="0" w:color="auto"/>
              <w:right w:val="single" w:sz="4" w:space="0" w:color="auto"/>
            </w:tcBorders>
          </w:tcPr>
          <w:p w:rsidR="00A57797" w:rsidRPr="00912953" w:rsidRDefault="00A57797" w:rsidP="008F4930">
            <w:pPr>
              <w:contextualSpacing/>
              <w:jc w:val="center"/>
              <w:rPr>
                <w:rFonts w:ascii="Times New Roman" w:hAnsi="Times New Roman" w:cs="Times New Roman"/>
                <w:b/>
                <w:i/>
                <w:sz w:val="24"/>
                <w:szCs w:val="24"/>
              </w:rPr>
            </w:pPr>
            <w:r w:rsidRPr="00912953">
              <w:rPr>
                <w:rFonts w:ascii="Times New Roman" w:hAnsi="Times New Roman" w:cs="Times New Roman"/>
                <w:b/>
                <w:i/>
                <w:sz w:val="24"/>
                <w:szCs w:val="24"/>
              </w:rPr>
              <w:t>Форма</w:t>
            </w:r>
          </w:p>
          <w:p w:rsidR="00A57797" w:rsidRPr="00912953" w:rsidRDefault="00A57797" w:rsidP="008F4930">
            <w:pPr>
              <w:contextualSpacing/>
              <w:jc w:val="center"/>
              <w:rPr>
                <w:rFonts w:ascii="Times New Roman" w:hAnsi="Times New Roman" w:cs="Times New Roman"/>
                <w:b/>
                <w:i/>
                <w:sz w:val="24"/>
                <w:szCs w:val="24"/>
              </w:rPr>
            </w:pPr>
            <w:r w:rsidRPr="00912953">
              <w:rPr>
                <w:rFonts w:ascii="Times New Roman" w:hAnsi="Times New Roman" w:cs="Times New Roman"/>
                <w:b/>
                <w:i/>
                <w:sz w:val="24"/>
                <w:szCs w:val="24"/>
              </w:rPr>
              <w:t>контроля</w:t>
            </w:r>
          </w:p>
        </w:tc>
        <w:tc>
          <w:tcPr>
            <w:tcW w:w="2126" w:type="dxa"/>
            <w:vMerge w:val="restart"/>
            <w:tcBorders>
              <w:left w:val="single" w:sz="4" w:space="0" w:color="auto"/>
            </w:tcBorders>
          </w:tcPr>
          <w:p w:rsidR="00A57797" w:rsidRPr="00912953" w:rsidRDefault="00A57797" w:rsidP="008F4930">
            <w:pPr>
              <w:contextualSpacing/>
              <w:jc w:val="center"/>
              <w:rPr>
                <w:rFonts w:ascii="Times New Roman" w:hAnsi="Times New Roman" w:cs="Times New Roman"/>
                <w:b/>
                <w:i/>
                <w:sz w:val="24"/>
                <w:szCs w:val="24"/>
              </w:rPr>
            </w:pPr>
            <w:r w:rsidRPr="00912953">
              <w:rPr>
                <w:rFonts w:ascii="Times New Roman" w:hAnsi="Times New Roman" w:cs="Times New Roman"/>
                <w:b/>
                <w:i/>
                <w:sz w:val="24"/>
                <w:szCs w:val="24"/>
              </w:rPr>
              <w:t xml:space="preserve">Характеристика </w:t>
            </w:r>
            <w:proofErr w:type="gramStart"/>
            <w:r w:rsidRPr="00912953">
              <w:rPr>
                <w:rFonts w:ascii="Times New Roman" w:hAnsi="Times New Roman" w:cs="Times New Roman"/>
                <w:b/>
                <w:i/>
                <w:sz w:val="24"/>
                <w:szCs w:val="24"/>
              </w:rPr>
              <w:t>основных</w:t>
            </w:r>
            <w:proofErr w:type="gramEnd"/>
            <w:r w:rsidRPr="00912953">
              <w:rPr>
                <w:rFonts w:ascii="Times New Roman" w:hAnsi="Times New Roman" w:cs="Times New Roman"/>
                <w:b/>
                <w:i/>
                <w:sz w:val="24"/>
                <w:szCs w:val="24"/>
              </w:rPr>
              <w:t xml:space="preserve"> деятельности</w:t>
            </w:r>
          </w:p>
          <w:p w:rsidR="00A57797" w:rsidRPr="00912953" w:rsidRDefault="00A57797" w:rsidP="008F4930">
            <w:pPr>
              <w:contextualSpacing/>
              <w:jc w:val="center"/>
              <w:rPr>
                <w:rFonts w:ascii="Times New Roman" w:hAnsi="Times New Roman" w:cs="Times New Roman"/>
                <w:b/>
                <w:i/>
                <w:sz w:val="24"/>
                <w:szCs w:val="24"/>
              </w:rPr>
            </w:pPr>
            <w:r w:rsidRPr="00912953">
              <w:rPr>
                <w:rFonts w:ascii="Times New Roman" w:hAnsi="Times New Roman" w:cs="Times New Roman"/>
                <w:b/>
                <w:i/>
                <w:sz w:val="24"/>
                <w:szCs w:val="24"/>
              </w:rPr>
              <w:t>учащихся</w:t>
            </w:r>
          </w:p>
        </w:tc>
        <w:tc>
          <w:tcPr>
            <w:tcW w:w="7513" w:type="dxa"/>
            <w:gridSpan w:val="3"/>
          </w:tcPr>
          <w:p w:rsidR="00A57797" w:rsidRPr="00912953" w:rsidRDefault="00A57797" w:rsidP="008F4930">
            <w:pPr>
              <w:contextualSpacing/>
              <w:jc w:val="center"/>
              <w:rPr>
                <w:rFonts w:ascii="Times New Roman" w:hAnsi="Times New Roman" w:cs="Times New Roman"/>
                <w:b/>
                <w:i/>
                <w:sz w:val="24"/>
                <w:szCs w:val="24"/>
              </w:rPr>
            </w:pPr>
            <w:r w:rsidRPr="00912953">
              <w:rPr>
                <w:rFonts w:ascii="Times New Roman" w:hAnsi="Times New Roman" w:cs="Times New Roman"/>
                <w:b/>
                <w:i/>
                <w:sz w:val="24"/>
                <w:szCs w:val="24"/>
              </w:rPr>
              <w:t>Планируемые результаты</w:t>
            </w:r>
          </w:p>
          <w:p w:rsidR="00A57797" w:rsidRPr="00912953" w:rsidRDefault="00A57797" w:rsidP="008F4930">
            <w:pPr>
              <w:ind w:right="113"/>
              <w:contextualSpacing/>
              <w:jc w:val="center"/>
              <w:rPr>
                <w:rFonts w:ascii="Times New Roman" w:hAnsi="Times New Roman" w:cs="Times New Roman"/>
                <w:b/>
                <w:i/>
                <w:sz w:val="24"/>
                <w:szCs w:val="24"/>
              </w:rPr>
            </w:pPr>
            <w:r w:rsidRPr="00912953">
              <w:rPr>
                <w:rFonts w:ascii="Times New Roman" w:hAnsi="Times New Roman" w:cs="Times New Roman"/>
                <w:b/>
                <w:i/>
                <w:sz w:val="24"/>
                <w:szCs w:val="24"/>
              </w:rPr>
              <w:t>(в соответствии с ФГОС)</w:t>
            </w:r>
          </w:p>
        </w:tc>
      </w:tr>
      <w:tr w:rsidR="00A57797" w:rsidRPr="00912953" w:rsidTr="008F4930">
        <w:trPr>
          <w:cantSplit/>
          <w:trHeight w:val="1134"/>
        </w:trPr>
        <w:tc>
          <w:tcPr>
            <w:tcW w:w="567" w:type="dxa"/>
            <w:gridSpan w:val="2"/>
            <w:vMerge/>
          </w:tcPr>
          <w:p w:rsidR="00A57797" w:rsidRPr="00912953" w:rsidRDefault="00A57797" w:rsidP="008F4930">
            <w:pPr>
              <w:contextualSpacing/>
              <w:jc w:val="center"/>
              <w:rPr>
                <w:rFonts w:ascii="Times New Roman" w:hAnsi="Times New Roman" w:cs="Times New Roman"/>
                <w:b/>
                <w:i/>
                <w:sz w:val="24"/>
                <w:szCs w:val="24"/>
              </w:rPr>
            </w:pPr>
          </w:p>
        </w:tc>
        <w:tc>
          <w:tcPr>
            <w:tcW w:w="1668" w:type="dxa"/>
            <w:vMerge/>
          </w:tcPr>
          <w:p w:rsidR="00A57797" w:rsidRPr="00912953" w:rsidRDefault="00A57797" w:rsidP="008F4930">
            <w:pPr>
              <w:contextualSpacing/>
              <w:jc w:val="center"/>
              <w:rPr>
                <w:rFonts w:ascii="Times New Roman" w:hAnsi="Times New Roman" w:cs="Times New Roman"/>
                <w:b/>
                <w:i/>
                <w:sz w:val="24"/>
                <w:szCs w:val="24"/>
              </w:rPr>
            </w:pPr>
          </w:p>
        </w:tc>
        <w:tc>
          <w:tcPr>
            <w:tcW w:w="567" w:type="dxa"/>
            <w:textDirection w:val="btLr"/>
          </w:tcPr>
          <w:p w:rsidR="00A57797" w:rsidRPr="00912953" w:rsidRDefault="00A57797" w:rsidP="008F4930">
            <w:pPr>
              <w:ind w:left="113" w:right="113"/>
              <w:contextualSpacing/>
              <w:jc w:val="center"/>
              <w:rPr>
                <w:rFonts w:ascii="Times New Roman" w:hAnsi="Times New Roman" w:cs="Times New Roman"/>
                <w:b/>
                <w:i/>
                <w:sz w:val="24"/>
                <w:szCs w:val="24"/>
              </w:rPr>
            </w:pPr>
            <w:r w:rsidRPr="00912953">
              <w:rPr>
                <w:rFonts w:ascii="Times New Roman" w:hAnsi="Times New Roman" w:cs="Times New Roman"/>
                <w:b/>
                <w:i/>
                <w:sz w:val="24"/>
                <w:szCs w:val="24"/>
              </w:rPr>
              <w:t>план</w:t>
            </w:r>
          </w:p>
        </w:tc>
        <w:tc>
          <w:tcPr>
            <w:tcW w:w="567" w:type="dxa"/>
            <w:textDirection w:val="btLr"/>
          </w:tcPr>
          <w:p w:rsidR="00A57797" w:rsidRPr="00912953" w:rsidRDefault="00A57797" w:rsidP="008F4930">
            <w:pPr>
              <w:ind w:left="113" w:right="113"/>
              <w:contextualSpacing/>
              <w:jc w:val="center"/>
              <w:rPr>
                <w:rFonts w:ascii="Times New Roman" w:hAnsi="Times New Roman" w:cs="Times New Roman"/>
                <w:b/>
                <w:i/>
                <w:sz w:val="24"/>
                <w:szCs w:val="24"/>
              </w:rPr>
            </w:pPr>
            <w:r w:rsidRPr="00912953">
              <w:rPr>
                <w:rFonts w:ascii="Times New Roman" w:hAnsi="Times New Roman" w:cs="Times New Roman"/>
                <w:b/>
                <w:i/>
                <w:sz w:val="24"/>
                <w:szCs w:val="24"/>
              </w:rPr>
              <w:t>факт</w:t>
            </w:r>
          </w:p>
        </w:tc>
        <w:tc>
          <w:tcPr>
            <w:tcW w:w="1559" w:type="dxa"/>
            <w:vMerge/>
            <w:tcBorders>
              <w:right w:val="single" w:sz="4" w:space="0" w:color="auto"/>
            </w:tcBorders>
          </w:tcPr>
          <w:p w:rsidR="00A57797" w:rsidRPr="00912953" w:rsidRDefault="00A57797" w:rsidP="008F4930">
            <w:pPr>
              <w:contextualSpacing/>
              <w:jc w:val="center"/>
              <w:rPr>
                <w:rFonts w:ascii="Times New Roman" w:hAnsi="Times New Roman" w:cs="Times New Roman"/>
                <w:b/>
                <w:i/>
                <w:sz w:val="24"/>
                <w:szCs w:val="24"/>
              </w:rPr>
            </w:pPr>
          </w:p>
        </w:tc>
        <w:tc>
          <w:tcPr>
            <w:tcW w:w="1701" w:type="dxa"/>
            <w:vMerge/>
            <w:tcBorders>
              <w:left w:val="single" w:sz="4" w:space="0" w:color="auto"/>
              <w:bottom w:val="single" w:sz="4" w:space="0" w:color="auto"/>
              <w:right w:val="single" w:sz="4" w:space="0" w:color="auto"/>
            </w:tcBorders>
          </w:tcPr>
          <w:p w:rsidR="00A57797" w:rsidRPr="00912953" w:rsidRDefault="00A57797" w:rsidP="008F4930">
            <w:pPr>
              <w:contextualSpacing/>
              <w:jc w:val="center"/>
              <w:rPr>
                <w:rFonts w:ascii="Times New Roman" w:hAnsi="Times New Roman" w:cs="Times New Roman"/>
                <w:b/>
                <w:i/>
                <w:sz w:val="24"/>
                <w:szCs w:val="24"/>
              </w:rPr>
            </w:pPr>
          </w:p>
        </w:tc>
        <w:tc>
          <w:tcPr>
            <w:tcW w:w="2126" w:type="dxa"/>
            <w:vMerge/>
            <w:tcBorders>
              <w:left w:val="single" w:sz="4" w:space="0" w:color="auto"/>
            </w:tcBorders>
          </w:tcPr>
          <w:p w:rsidR="00A57797" w:rsidRPr="00912953" w:rsidRDefault="00A57797" w:rsidP="008F4930">
            <w:pPr>
              <w:contextualSpacing/>
              <w:jc w:val="center"/>
              <w:rPr>
                <w:rFonts w:ascii="Times New Roman" w:hAnsi="Times New Roman" w:cs="Times New Roman"/>
                <w:b/>
                <w:i/>
                <w:sz w:val="24"/>
                <w:szCs w:val="24"/>
              </w:rPr>
            </w:pPr>
          </w:p>
        </w:tc>
        <w:tc>
          <w:tcPr>
            <w:tcW w:w="2126" w:type="dxa"/>
          </w:tcPr>
          <w:p w:rsidR="00A57797" w:rsidRPr="00912953" w:rsidRDefault="00A57797" w:rsidP="008F4930">
            <w:pPr>
              <w:contextualSpacing/>
              <w:jc w:val="center"/>
              <w:rPr>
                <w:rFonts w:ascii="Times New Roman" w:hAnsi="Times New Roman" w:cs="Times New Roman"/>
                <w:b/>
                <w:i/>
                <w:sz w:val="24"/>
                <w:szCs w:val="24"/>
              </w:rPr>
            </w:pPr>
            <w:r w:rsidRPr="00912953">
              <w:rPr>
                <w:rFonts w:ascii="Times New Roman" w:hAnsi="Times New Roman" w:cs="Times New Roman"/>
                <w:b/>
                <w:i/>
                <w:sz w:val="24"/>
                <w:szCs w:val="24"/>
              </w:rPr>
              <w:t>предметные</w:t>
            </w:r>
          </w:p>
        </w:tc>
        <w:tc>
          <w:tcPr>
            <w:tcW w:w="3119" w:type="dxa"/>
          </w:tcPr>
          <w:p w:rsidR="00A57797" w:rsidRPr="00912953" w:rsidRDefault="00A57797" w:rsidP="008F4930">
            <w:pPr>
              <w:contextualSpacing/>
              <w:jc w:val="center"/>
              <w:rPr>
                <w:rFonts w:ascii="Times New Roman" w:hAnsi="Times New Roman" w:cs="Times New Roman"/>
                <w:b/>
                <w:i/>
                <w:sz w:val="24"/>
                <w:szCs w:val="24"/>
              </w:rPr>
            </w:pPr>
            <w:r w:rsidRPr="00912953">
              <w:rPr>
                <w:rFonts w:ascii="Times New Roman" w:hAnsi="Times New Roman" w:cs="Times New Roman"/>
                <w:b/>
                <w:i/>
                <w:sz w:val="24"/>
                <w:szCs w:val="24"/>
              </w:rPr>
              <w:t>УУД</w:t>
            </w:r>
          </w:p>
        </w:tc>
        <w:tc>
          <w:tcPr>
            <w:tcW w:w="2268" w:type="dxa"/>
          </w:tcPr>
          <w:p w:rsidR="00A57797" w:rsidRPr="00912953" w:rsidRDefault="00A57797" w:rsidP="008F4930">
            <w:pPr>
              <w:ind w:right="113"/>
              <w:contextualSpacing/>
              <w:jc w:val="center"/>
              <w:rPr>
                <w:rFonts w:ascii="Times New Roman" w:hAnsi="Times New Roman" w:cs="Times New Roman"/>
                <w:b/>
                <w:i/>
                <w:sz w:val="24"/>
                <w:szCs w:val="24"/>
              </w:rPr>
            </w:pPr>
            <w:r w:rsidRPr="00912953">
              <w:rPr>
                <w:rFonts w:ascii="Times New Roman" w:hAnsi="Times New Roman" w:cs="Times New Roman"/>
                <w:b/>
                <w:i/>
                <w:sz w:val="24"/>
                <w:szCs w:val="24"/>
              </w:rPr>
              <w:t>личностные</w:t>
            </w:r>
          </w:p>
        </w:tc>
      </w:tr>
      <w:tr w:rsidR="00A57797" w:rsidRPr="00912953" w:rsidTr="008F4930">
        <w:trPr>
          <w:cantSplit/>
          <w:trHeight w:val="421"/>
        </w:trPr>
        <w:tc>
          <w:tcPr>
            <w:tcW w:w="567" w:type="dxa"/>
            <w:gridSpan w:val="2"/>
          </w:tcPr>
          <w:p w:rsidR="00A57797" w:rsidRPr="00912953" w:rsidRDefault="00A57797" w:rsidP="008F4930">
            <w:pPr>
              <w:contextualSpacing/>
              <w:rPr>
                <w:rFonts w:ascii="Times New Roman" w:hAnsi="Times New Roman" w:cs="Times New Roman"/>
                <w:b/>
                <w:i/>
                <w:sz w:val="24"/>
                <w:szCs w:val="24"/>
              </w:rPr>
            </w:pPr>
            <w:r w:rsidRPr="00912953">
              <w:rPr>
                <w:rFonts w:ascii="Times New Roman" w:hAnsi="Times New Roman" w:cs="Times New Roman"/>
                <w:b/>
                <w:i/>
                <w:sz w:val="24"/>
                <w:szCs w:val="24"/>
              </w:rPr>
              <w:t>1</w:t>
            </w:r>
          </w:p>
        </w:tc>
        <w:tc>
          <w:tcPr>
            <w:tcW w:w="1668" w:type="dxa"/>
          </w:tcPr>
          <w:p w:rsidR="00A57797" w:rsidRPr="00912953" w:rsidRDefault="00A57797" w:rsidP="008F4930">
            <w:pPr>
              <w:contextualSpacing/>
              <w:rPr>
                <w:rFonts w:ascii="Times New Roman" w:hAnsi="Times New Roman" w:cs="Times New Roman"/>
                <w:b/>
                <w:i/>
                <w:sz w:val="24"/>
                <w:szCs w:val="24"/>
              </w:rPr>
            </w:pPr>
            <w:r w:rsidRPr="00912953">
              <w:rPr>
                <w:rFonts w:ascii="Times New Roman" w:hAnsi="Times New Roman" w:cs="Times New Roman"/>
                <w:b/>
                <w:i/>
                <w:sz w:val="24"/>
                <w:szCs w:val="24"/>
              </w:rPr>
              <w:t>2</w:t>
            </w:r>
          </w:p>
        </w:tc>
        <w:tc>
          <w:tcPr>
            <w:tcW w:w="567" w:type="dxa"/>
          </w:tcPr>
          <w:p w:rsidR="00A57797" w:rsidRPr="00912953" w:rsidRDefault="00A57797" w:rsidP="008F4930">
            <w:pPr>
              <w:contextualSpacing/>
              <w:rPr>
                <w:rFonts w:ascii="Times New Roman" w:hAnsi="Times New Roman" w:cs="Times New Roman"/>
                <w:b/>
                <w:i/>
                <w:sz w:val="24"/>
                <w:szCs w:val="24"/>
              </w:rPr>
            </w:pPr>
            <w:r w:rsidRPr="00912953">
              <w:rPr>
                <w:rFonts w:ascii="Times New Roman" w:hAnsi="Times New Roman" w:cs="Times New Roman"/>
                <w:b/>
                <w:i/>
                <w:sz w:val="24"/>
                <w:szCs w:val="24"/>
              </w:rPr>
              <w:t>3</w:t>
            </w:r>
          </w:p>
        </w:tc>
        <w:tc>
          <w:tcPr>
            <w:tcW w:w="567" w:type="dxa"/>
          </w:tcPr>
          <w:p w:rsidR="00A57797" w:rsidRPr="00912953" w:rsidRDefault="00A57797" w:rsidP="008F4930">
            <w:pPr>
              <w:contextualSpacing/>
              <w:rPr>
                <w:rFonts w:ascii="Times New Roman" w:hAnsi="Times New Roman" w:cs="Times New Roman"/>
                <w:b/>
                <w:i/>
                <w:sz w:val="24"/>
                <w:szCs w:val="24"/>
              </w:rPr>
            </w:pPr>
            <w:r w:rsidRPr="00912953">
              <w:rPr>
                <w:rFonts w:ascii="Times New Roman" w:hAnsi="Times New Roman" w:cs="Times New Roman"/>
                <w:b/>
                <w:i/>
                <w:sz w:val="24"/>
                <w:szCs w:val="24"/>
              </w:rPr>
              <w:t>4</w:t>
            </w:r>
          </w:p>
        </w:tc>
        <w:tc>
          <w:tcPr>
            <w:tcW w:w="1559" w:type="dxa"/>
            <w:tcBorders>
              <w:right w:val="single" w:sz="4" w:space="0" w:color="auto"/>
            </w:tcBorders>
          </w:tcPr>
          <w:p w:rsidR="00A57797" w:rsidRPr="00912953" w:rsidRDefault="00A57797" w:rsidP="008F4930">
            <w:pPr>
              <w:contextualSpacing/>
              <w:rPr>
                <w:rFonts w:ascii="Times New Roman" w:hAnsi="Times New Roman" w:cs="Times New Roman"/>
                <w:b/>
                <w:i/>
                <w:sz w:val="24"/>
                <w:szCs w:val="24"/>
              </w:rPr>
            </w:pPr>
            <w:r w:rsidRPr="00912953">
              <w:rPr>
                <w:rFonts w:ascii="Times New Roman" w:hAnsi="Times New Roman" w:cs="Times New Roman"/>
                <w:b/>
                <w:i/>
                <w:sz w:val="24"/>
                <w:szCs w:val="24"/>
              </w:rPr>
              <w:t>5</w:t>
            </w:r>
          </w:p>
        </w:tc>
        <w:tc>
          <w:tcPr>
            <w:tcW w:w="1701" w:type="dxa"/>
            <w:tcBorders>
              <w:left w:val="single" w:sz="4" w:space="0" w:color="auto"/>
              <w:bottom w:val="single" w:sz="4" w:space="0" w:color="auto"/>
              <w:right w:val="single" w:sz="4" w:space="0" w:color="auto"/>
            </w:tcBorders>
          </w:tcPr>
          <w:p w:rsidR="00A57797" w:rsidRPr="00912953" w:rsidRDefault="00A57797" w:rsidP="008F4930">
            <w:pPr>
              <w:contextualSpacing/>
              <w:rPr>
                <w:rFonts w:ascii="Times New Roman" w:hAnsi="Times New Roman" w:cs="Times New Roman"/>
                <w:b/>
                <w:i/>
                <w:sz w:val="24"/>
                <w:szCs w:val="24"/>
              </w:rPr>
            </w:pPr>
            <w:r w:rsidRPr="00912953">
              <w:rPr>
                <w:rFonts w:ascii="Times New Roman" w:hAnsi="Times New Roman" w:cs="Times New Roman"/>
                <w:b/>
                <w:i/>
                <w:sz w:val="24"/>
                <w:szCs w:val="24"/>
              </w:rPr>
              <w:t>6</w:t>
            </w:r>
          </w:p>
        </w:tc>
        <w:tc>
          <w:tcPr>
            <w:tcW w:w="2126" w:type="dxa"/>
            <w:tcBorders>
              <w:left w:val="single" w:sz="4" w:space="0" w:color="auto"/>
            </w:tcBorders>
          </w:tcPr>
          <w:p w:rsidR="00A57797" w:rsidRPr="00912953" w:rsidRDefault="00A57797" w:rsidP="008F4930">
            <w:pPr>
              <w:contextualSpacing/>
              <w:rPr>
                <w:rFonts w:ascii="Times New Roman" w:hAnsi="Times New Roman" w:cs="Times New Roman"/>
                <w:b/>
                <w:i/>
                <w:sz w:val="24"/>
                <w:szCs w:val="24"/>
              </w:rPr>
            </w:pPr>
            <w:r w:rsidRPr="00912953">
              <w:rPr>
                <w:rFonts w:ascii="Times New Roman" w:hAnsi="Times New Roman" w:cs="Times New Roman"/>
                <w:b/>
                <w:i/>
                <w:sz w:val="24"/>
                <w:szCs w:val="24"/>
              </w:rPr>
              <w:t>7</w:t>
            </w:r>
          </w:p>
        </w:tc>
        <w:tc>
          <w:tcPr>
            <w:tcW w:w="2126" w:type="dxa"/>
          </w:tcPr>
          <w:p w:rsidR="00A57797" w:rsidRPr="00912953" w:rsidRDefault="00A57797" w:rsidP="008F4930">
            <w:pPr>
              <w:contextualSpacing/>
              <w:rPr>
                <w:rFonts w:ascii="Times New Roman" w:hAnsi="Times New Roman" w:cs="Times New Roman"/>
                <w:b/>
                <w:i/>
                <w:sz w:val="24"/>
                <w:szCs w:val="24"/>
              </w:rPr>
            </w:pPr>
            <w:r w:rsidRPr="00912953">
              <w:rPr>
                <w:rFonts w:ascii="Times New Roman" w:hAnsi="Times New Roman" w:cs="Times New Roman"/>
                <w:b/>
                <w:i/>
                <w:sz w:val="24"/>
                <w:szCs w:val="24"/>
              </w:rPr>
              <w:t>8</w:t>
            </w:r>
          </w:p>
        </w:tc>
        <w:tc>
          <w:tcPr>
            <w:tcW w:w="3119" w:type="dxa"/>
          </w:tcPr>
          <w:p w:rsidR="00A57797" w:rsidRPr="00912953" w:rsidRDefault="00A57797" w:rsidP="008F4930">
            <w:pPr>
              <w:contextualSpacing/>
              <w:rPr>
                <w:rFonts w:ascii="Times New Roman" w:hAnsi="Times New Roman" w:cs="Times New Roman"/>
                <w:b/>
                <w:i/>
                <w:sz w:val="24"/>
                <w:szCs w:val="24"/>
              </w:rPr>
            </w:pPr>
            <w:r w:rsidRPr="00912953">
              <w:rPr>
                <w:rFonts w:ascii="Times New Roman" w:hAnsi="Times New Roman" w:cs="Times New Roman"/>
                <w:b/>
                <w:i/>
                <w:sz w:val="24"/>
                <w:szCs w:val="24"/>
              </w:rPr>
              <w:t>9</w:t>
            </w:r>
          </w:p>
        </w:tc>
        <w:tc>
          <w:tcPr>
            <w:tcW w:w="2268" w:type="dxa"/>
          </w:tcPr>
          <w:p w:rsidR="00A57797" w:rsidRPr="00912953" w:rsidRDefault="00A57797" w:rsidP="008F4930">
            <w:pPr>
              <w:ind w:right="113"/>
              <w:contextualSpacing/>
              <w:rPr>
                <w:rFonts w:ascii="Times New Roman" w:hAnsi="Times New Roman" w:cs="Times New Roman"/>
                <w:b/>
                <w:i/>
                <w:sz w:val="24"/>
                <w:szCs w:val="24"/>
              </w:rPr>
            </w:pPr>
            <w:r w:rsidRPr="00912953">
              <w:rPr>
                <w:rFonts w:ascii="Times New Roman" w:hAnsi="Times New Roman" w:cs="Times New Roman"/>
                <w:b/>
                <w:i/>
                <w:sz w:val="24"/>
                <w:szCs w:val="24"/>
              </w:rPr>
              <w:t>10</w:t>
            </w:r>
          </w:p>
        </w:tc>
      </w:tr>
      <w:tr w:rsidR="00A57797" w:rsidRPr="00912953" w:rsidTr="008F4930">
        <w:trPr>
          <w:cantSplit/>
          <w:trHeight w:val="267"/>
        </w:trPr>
        <w:tc>
          <w:tcPr>
            <w:tcW w:w="16268" w:type="dxa"/>
            <w:gridSpan w:val="11"/>
          </w:tcPr>
          <w:p w:rsidR="00A57797" w:rsidRPr="00912953" w:rsidRDefault="00A57797" w:rsidP="008F4930">
            <w:pPr>
              <w:contextualSpacing/>
              <w:jc w:val="center"/>
              <w:rPr>
                <w:rFonts w:ascii="Times New Roman" w:hAnsi="Times New Roman" w:cs="Times New Roman"/>
                <w:b/>
                <w:sz w:val="24"/>
                <w:szCs w:val="24"/>
              </w:rPr>
            </w:pPr>
            <w:r w:rsidRPr="00912953">
              <w:rPr>
                <w:rFonts w:ascii="Times New Roman" w:hAnsi="Times New Roman" w:cs="Times New Roman"/>
                <w:b/>
                <w:sz w:val="24"/>
                <w:szCs w:val="24"/>
              </w:rPr>
              <w:t>ВВЕДЕНИЕ – 1 ч.</w:t>
            </w:r>
          </w:p>
        </w:tc>
      </w:tr>
      <w:tr w:rsidR="00A57797" w:rsidRPr="00912953" w:rsidTr="008F4930">
        <w:trPr>
          <w:trHeight w:val="414"/>
        </w:trPr>
        <w:tc>
          <w:tcPr>
            <w:tcW w:w="567" w:type="dxa"/>
            <w:gridSpan w:val="2"/>
            <w:shd w:val="clear" w:color="auto" w:fill="auto"/>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1.</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Введение. Роль книги в жизни человека.</w:t>
            </w:r>
          </w:p>
        </w:tc>
        <w:tc>
          <w:tcPr>
            <w:tcW w:w="567" w:type="dxa"/>
          </w:tcPr>
          <w:p w:rsidR="00A57797" w:rsidRPr="00912953" w:rsidRDefault="002F276F"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t>с</w:t>
            </w:r>
            <w:proofErr w:type="gramEnd"/>
            <w:r w:rsidRPr="00912953">
              <w:rPr>
                <w:rFonts w:ascii="Times New Roman" w:hAnsi="Times New Roman" w:cs="Times New Roman"/>
                <w:sz w:val="24"/>
                <w:szCs w:val="24"/>
              </w:rPr>
              <w:t>ент.</w:t>
            </w:r>
          </w:p>
        </w:tc>
        <w:tc>
          <w:tcPr>
            <w:tcW w:w="567" w:type="dxa"/>
          </w:tcPr>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Урок «открытия» нового знания.</w:t>
            </w:r>
          </w:p>
        </w:tc>
        <w:tc>
          <w:tcPr>
            <w:tcW w:w="1701" w:type="dxa"/>
            <w:tcBorders>
              <w:top w:val="single" w:sz="4" w:space="0" w:color="auto"/>
            </w:tcBorders>
          </w:tcPr>
          <w:p w:rsidR="00A57797" w:rsidRPr="00912953" w:rsidRDefault="00A57797" w:rsidP="008F4930">
            <w:pPr>
              <w:shd w:val="clear" w:color="auto" w:fill="FFFFFF"/>
              <w:contextualSpacing/>
              <w:rPr>
                <w:rFonts w:ascii="Times New Roman" w:hAnsi="Times New Roman" w:cs="Times New Roman"/>
                <w:sz w:val="24"/>
                <w:szCs w:val="24"/>
              </w:rPr>
            </w:pPr>
            <w:r w:rsidRPr="00912953">
              <w:rPr>
                <w:rFonts w:ascii="Times New Roman" w:hAnsi="Times New Roman" w:cs="Times New Roman"/>
                <w:sz w:val="24"/>
                <w:szCs w:val="24"/>
              </w:rPr>
              <w:t>Мини-размышление, уровень знаний по предмету, личное наблюдение учителя, дневники достижений, ответы на вопросы.</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Чтение вводной статьи учебника; пересказ научного текста статьи учебника, ответы на вопросы; составление плана статьи «К читателям»; работа со словами.</w:t>
            </w: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что такое художественная и учебная литература, структурные элементы учебной книги; </w:t>
            </w:r>
            <w:r w:rsidRPr="00912953">
              <w:rPr>
                <w:rFonts w:ascii="Times New Roman" w:hAnsi="Times New Roman" w:cs="Times New Roman"/>
                <w:b/>
                <w:sz w:val="24"/>
                <w:szCs w:val="24"/>
              </w:rPr>
              <w:t>понимать</w:t>
            </w:r>
            <w:r w:rsidRPr="00912953">
              <w:rPr>
                <w:rFonts w:ascii="Times New Roman" w:hAnsi="Times New Roman" w:cs="Times New Roman"/>
                <w:sz w:val="24"/>
                <w:szCs w:val="24"/>
              </w:rPr>
              <w:t xml:space="preserve"> значение книги, ее роль в жизни человека и общества, особенности литературы как учебного предмета и вида </w:t>
            </w:r>
            <w:r w:rsidRPr="00912953">
              <w:rPr>
                <w:rFonts w:ascii="Times New Roman" w:hAnsi="Times New Roman" w:cs="Times New Roman"/>
                <w:sz w:val="24"/>
                <w:szCs w:val="24"/>
              </w:rPr>
              <w:lastRenderedPageBreak/>
              <w:t>искусства, значение предисловия, послесловия, оглавления, сносок;</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 </w:t>
            </w: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находить в учебнике-хрестоматии «Литература» необходимый для занятия материал, отвечать на вопросы по прочитанному тексту, составлять его план.</w:t>
            </w:r>
          </w:p>
        </w:tc>
        <w:tc>
          <w:tcPr>
            <w:tcW w:w="3119"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sz w:val="24"/>
                <w:szCs w:val="24"/>
              </w:rPr>
              <w:lastRenderedPageBreak/>
              <w:t>Регулятивные</w:t>
            </w:r>
            <w:proofErr w:type="gramEnd"/>
            <w:r w:rsidRPr="00912953">
              <w:rPr>
                <w:rFonts w:ascii="Times New Roman" w:hAnsi="Times New Roman" w:cs="Times New Roman"/>
                <w:b/>
                <w:sz w:val="24"/>
                <w:szCs w:val="24"/>
              </w:rPr>
              <w:t xml:space="preserve">: </w:t>
            </w:r>
            <w:r w:rsidRPr="00912953">
              <w:rPr>
                <w:rFonts w:ascii="Times New Roman" w:hAnsi="Times New Roman" w:cs="Times New Roman"/>
                <w:sz w:val="24"/>
                <w:szCs w:val="24"/>
              </w:rPr>
              <w:t>принимает и сохраняет учебную задачу; планирует (в сотрудничестве с учителем и одноклассниками или самостоятельно)</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необходимые действия, операции, действует по плану.</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Познавательные:</w:t>
            </w:r>
            <w:r w:rsidRPr="00912953">
              <w:rPr>
                <w:rFonts w:ascii="Times New Roman" w:hAnsi="Times New Roman" w:cs="Times New Roman"/>
                <w:sz w:val="24"/>
                <w:szCs w:val="24"/>
              </w:rPr>
              <w:t xml:space="preserve"> осознает познавательную задачу, читает и слушает, извлекает нужную </w:t>
            </w:r>
            <w:proofErr w:type="gramStart"/>
            <w:r w:rsidRPr="00912953">
              <w:rPr>
                <w:rFonts w:ascii="Times New Roman" w:hAnsi="Times New Roman" w:cs="Times New Roman"/>
                <w:sz w:val="24"/>
                <w:szCs w:val="24"/>
              </w:rPr>
              <w:t>информацию</w:t>
            </w:r>
            <w:proofErr w:type="gramEnd"/>
            <w:r w:rsidRPr="00912953">
              <w:rPr>
                <w:rFonts w:ascii="Times New Roman" w:hAnsi="Times New Roman" w:cs="Times New Roman"/>
                <w:sz w:val="24"/>
                <w:szCs w:val="24"/>
              </w:rPr>
              <w:t xml:space="preserve"> а также самостоятельно находит ее в материалах </w:t>
            </w:r>
            <w:r w:rsidRPr="00912953">
              <w:rPr>
                <w:rFonts w:ascii="Times New Roman" w:hAnsi="Times New Roman" w:cs="Times New Roman"/>
                <w:sz w:val="24"/>
                <w:szCs w:val="24"/>
              </w:rPr>
              <w:lastRenderedPageBreak/>
              <w:t>учебника, рабочих тетрадях.</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Коммуникативные:</w:t>
            </w:r>
            <w:r w:rsidRPr="00912953">
              <w:rPr>
                <w:rFonts w:ascii="Times New Roman" w:hAnsi="Times New Roman" w:cs="Times New Roman"/>
                <w:sz w:val="24"/>
                <w:szCs w:val="24"/>
              </w:rPr>
              <w:t xml:space="preserve"> задает вопросы, слушает и отвечает на вопросы других; формулирует собственные мысли, высказывает и обосновывает свою точку зрения.</w:t>
            </w:r>
          </w:p>
        </w:tc>
        <w:tc>
          <w:tcPr>
            <w:tcW w:w="2268" w:type="dxa"/>
          </w:tcPr>
          <w:p w:rsidR="00A57797" w:rsidRPr="00912953" w:rsidRDefault="00A57797" w:rsidP="008F4930">
            <w:pPr>
              <w:shd w:val="clear" w:color="auto" w:fill="FFFFFF"/>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Положительно относится к учению, познавательной деятельности; желает приобретать новые знания, умения, совершенствовать имеющиеся.</w:t>
            </w:r>
          </w:p>
        </w:tc>
      </w:tr>
      <w:tr w:rsidR="00A57797" w:rsidRPr="00912953" w:rsidTr="008F4930">
        <w:trPr>
          <w:trHeight w:val="130"/>
        </w:trPr>
        <w:tc>
          <w:tcPr>
            <w:tcW w:w="16268" w:type="dxa"/>
            <w:gridSpan w:val="11"/>
            <w:shd w:val="clear" w:color="auto" w:fill="auto"/>
          </w:tcPr>
          <w:p w:rsidR="00A57797" w:rsidRPr="00912953" w:rsidRDefault="00A57797" w:rsidP="008F4930">
            <w:pPr>
              <w:contextualSpacing/>
              <w:jc w:val="center"/>
              <w:rPr>
                <w:rFonts w:ascii="Times New Roman" w:hAnsi="Times New Roman" w:cs="Times New Roman"/>
                <w:b/>
                <w:sz w:val="24"/>
                <w:szCs w:val="24"/>
              </w:rPr>
            </w:pPr>
            <w:r w:rsidRPr="00912953">
              <w:rPr>
                <w:rFonts w:ascii="Times New Roman" w:hAnsi="Times New Roman" w:cs="Times New Roman"/>
                <w:b/>
                <w:sz w:val="24"/>
                <w:szCs w:val="24"/>
              </w:rPr>
              <w:lastRenderedPageBreak/>
              <w:t>УСТНОЕ НАРОДНОЕ ТВОРЧЕСТВО -  11 ч.</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2.</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Русский фольклор. Малые жанры фольклора.</w:t>
            </w:r>
          </w:p>
        </w:tc>
        <w:tc>
          <w:tcPr>
            <w:tcW w:w="567" w:type="dxa"/>
          </w:tcPr>
          <w:p w:rsidR="00A57797" w:rsidRPr="00912953" w:rsidRDefault="002F276F"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t>с</w:t>
            </w:r>
            <w:proofErr w:type="gramEnd"/>
            <w:r w:rsidRPr="00912953">
              <w:rPr>
                <w:rFonts w:ascii="Times New Roman" w:hAnsi="Times New Roman" w:cs="Times New Roman"/>
                <w:sz w:val="24"/>
                <w:szCs w:val="24"/>
              </w:rPr>
              <w:t>ент.</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Урок общемето-дической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 Стартовая проверочная работа, дневники, достижений, ответы на вопросы.</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Чтение статьи учебника; «Литературное лото» - ответы на вопросы репродуктивного характера; создание собственного высказывания с использованием поговорки или пословицы, наблюдение над поэтикой малых </w:t>
            </w:r>
            <w:r w:rsidRPr="00912953">
              <w:rPr>
                <w:rFonts w:ascii="Times New Roman" w:hAnsi="Times New Roman" w:cs="Times New Roman"/>
                <w:sz w:val="24"/>
                <w:szCs w:val="24"/>
              </w:rPr>
              <w:lastRenderedPageBreak/>
              <w:t>жанров.</w:t>
            </w:r>
          </w:p>
        </w:tc>
        <w:tc>
          <w:tcPr>
            <w:tcW w:w="2126"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sz w:val="24"/>
                <w:szCs w:val="24"/>
              </w:rPr>
              <w:lastRenderedPageBreak/>
              <w:t>Знать</w:t>
            </w:r>
            <w:r w:rsidRPr="00912953">
              <w:rPr>
                <w:rFonts w:ascii="Times New Roman" w:hAnsi="Times New Roman" w:cs="Times New Roman"/>
                <w:sz w:val="24"/>
                <w:szCs w:val="24"/>
              </w:rPr>
              <w:t xml:space="preserve"> малые жанры фольклора: пословицы, поговорки, загадки; </w:t>
            </w:r>
            <w:r w:rsidRPr="00912953">
              <w:rPr>
                <w:rFonts w:ascii="Times New Roman" w:hAnsi="Times New Roman" w:cs="Times New Roman"/>
                <w:b/>
                <w:sz w:val="24"/>
                <w:szCs w:val="24"/>
              </w:rPr>
              <w:t>понимать</w:t>
            </w:r>
            <w:r w:rsidRPr="00912953">
              <w:rPr>
                <w:rFonts w:ascii="Times New Roman" w:hAnsi="Times New Roman" w:cs="Times New Roman"/>
                <w:sz w:val="24"/>
                <w:szCs w:val="24"/>
              </w:rPr>
              <w:t xml:space="preserve"> язык произведений УНТ (сжатость и мудрость народной речи), многозначность смысла пословиц и поговорок, объяснять смысл прямой и </w:t>
            </w:r>
            <w:r w:rsidRPr="00912953">
              <w:rPr>
                <w:rFonts w:ascii="Times New Roman" w:hAnsi="Times New Roman" w:cs="Times New Roman"/>
                <w:sz w:val="24"/>
                <w:szCs w:val="24"/>
              </w:rPr>
              <w:lastRenderedPageBreak/>
              <w:t xml:space="preserve">аллегорический; понимать, как собирают фольклор, почему он не исчез с появлением письменной литературы; </w:t>
            </w: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отгадывать загадки, давать определение малым жанрам, отличать друг от друга малые жанры фольклора, различать пословицы и поговорки.</w:t>
            </w:r>
            <w:proofErr w:type="gramEnd"/>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Регулятивные:</w:t>
            </w:r>
            <w:r w:rsidRPr="00912953">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912953">
              <w:rPr>
                <w:rFonts w:ascii="Times New Roman" w:hAnsi="Times New Roman" w:cs="Times New Roman"/>
                <w:sz w:val="24"/>
                <w:szCs w:val="24"/>
              </w:rPr>
              <w:t xml:space="preserve">самостоятельно) </w:t>
            </w:r>
            <w:proofErr w:type="gramEnd"/>
            <w:r w:rsidRPr="00912953">
              <w:rPr>
                <w:rFonts w:ascii="Times New Roman" w:hAnsi="Times New Roman" w:cs="Times New Roman"/>
                <w:sz w:val="24"/>
                <w:szCs w:val="24"/>
              </w:rPr>
              <w:t>необходимые действия, операции, действует по плану.</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осознает познавательную задачу, читает и слушает, извлекает нужную </w:t>
            </w:r>
            <w:proofErr w:type="gramStart"/>
            <w:r w:rsidRPr="00912953">
              <w:rPr>
                <w:rFonts w:ascii="Times New Roman" w:hAnsi="Times New Roman" w:cs="Times New Roman"/>
                <w:sz w:val="24"/>
                <w:szCs w:val="24"/>
              </w:rPr>
              <w:t>информацию</w:t>
            </w:r>
            <w:proofErr w:type="gramEnd"/>
            <w:r w:rsidRPr="00912953">
              <w:rPr>
                <w:rFonts w:ascii="Times New Roman" w:hAnsi="Times New Roman" w:cs="Times New Roman"/>
                <w:sz w:val="24"/>
                <w:szCs w:val="24"/>
              </w:rPr>
              <w:t xml:space="preserve"> а также самостоятельно находит ее в материалах </w:t>
            </w:r>
            <w:r w:rsidRPr="00912953">
              <w:rPr>
                <w:rFonts w:ascii="Times New Roman" w:hAnsi="Times New Roman" w:cs="Times New Roman"/>
                <w:sz w:val="24"/>
                <w:szCs w:val="24"/>
              </w:rPr>
              <w:lastRenderedPageBreak/>
              <w:t>учебника, рабочих тетрадях.</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 xml:space="preserve">строит небольшие монологические высказывания, осуществляет совместную деятельность в парах и рабочих группах </w:t>
            </w:r>
            <w:proofErr w:type="gramStart"/>
            <w:r w:rsidRPr="00912953">
              <w:rPr>
                <w:rFonts w:ascii="Times New Roman" w:hAnsi="Times New Roman" w:cs="Times New Roman"/>
                <w:sz w:val="24"/>
                <w:szCs w:val="24"/>
              </w:rPr>
              <w:t>с</w:t>
            </w:r>
            <w:proofErr w:type="gramEnd"/>
            <w:r w:rsidRPr="00912953">
              <w:rPr>
                <w:rFonts w:ascii="Times New Roman" w:hAnsi="Times New Roman" w:cs="Times New Roman"/>
                <w:sz w:val="24"/>
                <w:szCs w:val="24"/>
              </w:rPr>
              <w:t xml:space="preserve"> </w:t>
            </w:r>
            <w:proofErr w:type="gramStart"/>
            <w:r w:rsidRPr="00912953">
              <w:rPr>
                <w:rFonts w:ascii="Times New Roman" w:hAnsi="Times New Roman" w:cs="Times New Roman"/>
                <w:sz w:val="24"/>
                <w:szCs w:val="24"/>
              </w:rPr>
              <w:t>учетам</w:t>
            </w:r>
            <w:proofErr w:type="gramEnd"/>
            <w:r w:rsidRPr="00912953">
              <w:rPr>
                <w:rFonts w:ascii="Times New Roman" w:hAnsi="Times New Roman" w:cs="Times New Roman"/>
                <w:sz w:val="24"/>
                <w:szCs w:val="24"/>
              </w:rPr>
              <w:t xml:space="preserve"> конкретных учебно-познавательных задач.</w:t>
            </w:r>
          </w:p>
        </w:tc>
        <w:tc>
          <w:tcPr>
            <w:tcW w:w="2268" w:type="dxa"/>
          </w:tcPr>
          <w:p w:rsidR="00A57797" w:rsidRPr="00912953" w:rsidRDefault="00A57797" w:rsidP="008F4930">
            <w:pPr>
              <w:contextualSpacing/>
              <w:rPr>
                <w:rFonts w:ascii="Times New Roman" w:hAnsi="Times New Roman" w:cs="Times New Roman"/>
                <w:i/>
                <w:sz w:val="24"/>
                <w:szCs w:val="24"/>
              </w:rPr>
            </w:pPr>
            <w:r w:rsidRPr="00912953">
              <w:rPr>
                <w:rFonts w:ascii="Times New Roman" w:hAnsi="Times New Roman" w:cs="Times New Roman"/>
                <w:sz w:val="24"/>
                <w:szCs w:val="24"/>
              </w:rPr>
              <w:lastRenderedPageBreak/>
              <w:t>Испытывает положительное отношение к учению, познавательной деятельности, желание приобретать новые знания, умения, совершенствовать имеющиеся.</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3.</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Детский фольклор.</w:t>
            </w:r>
          </w:p>
        </w:tc>
        <w:tc>
          <w:tcPr>
            <w:tcW w:w="567" w:type="dxa"/>
          </w:tcPr>
          <w:p w:rsidR="00A57797" w:rsidRPr="00912953" w:rsidRDefault="002F276F" w:rsidP="008F4930">
            <w:pPr>
              <w:contextualSpacing/>
              <w:rPr>
                <w:rFonts w:ascii="Times New Roman" w:hAnsi="Times New Roman" w:cs="Times New Roman"/>
                <w:sz w:val="24"/>
                <w:szCs w:val="24"/>
              </w:rPr>
            </w:pPr>
            <w:r w:rsidRPr="00912953">
              <w:rPr>
                <w:rFonts w:ascii="Times New Roman" w:hAnsi="Times New Roman" w:cs="Times New Roman"/>
                <w:sz w:val="24"/>
                <w:szCs w:val="24"/>
              </w:rPr>
              <w:t>сент.</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Урок общемето-дической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Мини-размышление, уровень знаний по предмету, личное наблюдение учителя, дневники достижений, ответы на вопросы.</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Создание считалок, небылиц, загадок; анализ текстов всех жанров детского фольклора.</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жанры детского фольклора; </w:t>
            </w:r>
            <w:r w:rsidRPr="00912953">
              <w:rPr>
                <w:rFonts w:ascii="Times New Roman" w:hAnsi="Times New Roman" w:cs="Times New Roman"/>
                <w:b/>
                <w:sz w:val="24"/>
                <w:szCs w:val="24"/>
              </w:rPr>
              <w:t xml:space="preserve">понимать </w:t>
            </w:r>
            <w:r w:rsidRPr="00912953">
              <w:rPr>
                <w:rFonts w:ascii="Times New Roman" w:hAnsi="Times New Roman" w:cs="Times New Roman"/>
                <w:sz w:val="24"/>
                <w:szCs w:val="24"/>
              </w:rPr>
              <w:t xml:space="preserve">принципы построения или создания произведений каждого жанра; </w:t>
            </w:r>
            <w:r w:rsidRPr="00912953">
              <w:rPr>
                <w:rFonts w:ascii="Times New Roman" w:hAnsi="Times New Roman" w:cs="Times New Roman"/>
                <w:b/>
                <w:sz w:val="24"/>
                <w:szCs w:val="24"/>
              </w:rPr>
              <w:t xml:space="preserve">уметь </w:t>
            </w:r>
            <w:r w:rsidRPr="00912953">
              <w:rPr>
                <w:rFonts w:ascii="Times New Roman" w:hAnsi="Times New Roman" w:cs="Times New Roman"/>
                <w:sz w:val="24"/>
                <w:szCs w:val="24"/>
              </w:rPr>
              <w:t xml:space="preserve">объяснить принадлежность конкретного текста к определенному жанру, </w:t>
            </w:r>
            <w:r w:rsidRPr="00912953">
              <w:rPr>
                <w:rFonts w:ascii="Times New Roman" w:hAnsi="Times New Roman" w:cs="Times New Roman"/>
                <w:sz w:val="24"/>
                <w:szCs w:val="24"/>
              </w:rPr>
              <w:lastRenderedPageBreak/>
              <w:t>самостоятельно создать считалку, небылицу, загадку</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 xml:space="preserve">Регулятивные: </w:t>
            </w:r>
            <w:r w:rsidRPr="00912953">
              <w:rPr>
                <w:rFonts w:ascii="Times New Roman" w:hAnsi="Times New Roman" w:cs="Times New Roman"/>
                <w:sz w:val="24"/>
                <w:szCs w:val="24"/>
              </w:rPr>
              <w:t xml:space="preserve">выполняет учебные действия в громко речевой и умственной </w:t>
            </w:r>
            <w:proofErr w:type="gramStart"/>
            <w:r w:rsidRPr="00912953">
              <w:rPr>
                <w:rFonts w:ascii="Times New Roman" w:hAnsi="Times New Roman" w:cs="Times New Roman"/>
                <w:sz w:val="24"/>
                <w:szCs w:val="24"/>
              </w:rPr>
              <w:t>формах</w:t>
            </w:r>
            <w:proofErr w:type="gramEnd"/>
            <w:r w:rsidRPr="00912953">
              <w:rPr>
                <w:rFonts w:ascii="Times New Roman" w:hAnsi="Times New Roman" w:cs="Times New Roman"/>
                <w:sz w:val="24"/>
                <w:szCs w:val="24"/>
              </w:rPr>
              <w:t>, использует речь для регуляции своих действий.</w:t>
            </w:r>
          </w:p>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умеет осмысленно читать и объяснять значение прочитанного, выбирать текст для чтения в зависимости от поставленной цели.</w:t>
            </w:r>
            <w:proofErr w:type="gramEnd"/>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 xml:space="preserve">строит монологические </w:t>
            </w:r>
            <w:r w:rsidRPr="00912953">
              <w:rPr>
                <w:rFonts w:ascii="Times New Roman" w:hAnsi="Times New Roman" w:cs="Times New Roman"/>
                <w:sz w:val="24"/>
                <w:szCs w:val="24"/>
              </w:rPr>
              <w:lastRenderedPageBreak/>
              <w:t>высказывания, овладевает умениями диалогической речи.</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Формирование целостного, социально ориентированного взгляда на мир в единстве и разнообразии природы, народов, культур и религий.</w:t>
            </w:r>
          </w:p>
          <w:p w:rsidR="00A57797" w:rsidRPr="00912953" w:rsidRDefault="00A57797" w:rsidP="008F4930">
            <w:pPr>
              <w:contextualSpacing/>
              <w:rPr>
                <w:rFonts w:ascii="Times New Roman" w:hAnsi="Times New Roman" w:cs="Times New Roman"/>
                <w:i/>
                <w:sz w:val="24"/>
                <w:szCs w:val="24"/>
              </w:rPr>
            </w:pP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4.</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Сказка как особый жанр фольклора.</w:t>
            </w:r>
          </w:p>
        </w:tc>
        <w:tc>
          <w:tcPr>
            <w:tcW w:w="567" w:type="dxa"/>
          </w:tcPr>
          <w:p w:rsidR="00A57797" w:rsidRPr="00912953" w:rsidRDefault="002F276F" w:rsidP="008F4930">
            <w:pPr>
              <w:contextualSpacing/>
              <w:rPr>
                <w:rFonts w:ascii="Times New Roman" w:hAnsi="Times New Roman" w:cs="Times New Roman"/>
                <w:sz w:val="24"/>
                <w:szCs w:val="24"/>
              </w:rPr>
            </w:pPr>
            <w:r w:rsidRPr="00912953">
              <w:rPr>
                <w:rFonts w:ascii="Times New Roman" w:hAnsi="Times New Roman" w:cs="Times New Roman"/>
                <w:sz w:val="24"/>
                <w:szCs w:val="24"/>
              </w:rPr>
              <w:t>сент.</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Урок общемето-дической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Коллективная работа с </w:t>
            </w:r>
            <w:proofErr w:type="gramStart"/>
            <w:r w:rsidRPr="00912953">
              <w:rPr>
                <w:rFonts w:ascii="Times New Roman" w:hAnsi="Times New Roman" w:cs="Times New Roman"/>
                <w:sz w:val="24"/>
                <w:szCs w:val="24"/>
              </w:rPr>
              <w:t>литературовед-ческим</w:t>
            </w:r>
            <w:proofErr w:type="gramEnd"/>
            <w:r w:rsidRPr="00912953">
              <w:rPr>
                <w:rFonts w:ascii="Times New Roman" w:hAnsi="Times New Roman" w:cs="Times New Roman"/>
                <w:sz w:val="24"/>
                <w:szCs w:val="24"/>
              </w:rPr>
              <w:t xml:space="preserve"> портфолио, проектирова-ние способов выполнения домашнего задания.</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Чтение и составление плана статьи учебника; ответы на вопросы, сказывание любимых сказок, работа с кратким словарем литературоведческих терминов; сопоставление текстов с иллюстрациями.</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 xml:space="preserve">Знать </w:t>
            </w:r>
            <w:r w:rsidRPr="00912953">
              <w:rPr>
                <w:rFonts w:ascii="Times New Roman" w:hAnsi="Times New Roman" w:cs="Times New Roman"/>
                <w:sz w:val="24"/>
                <w:szCs w:val="24"/>
              </w:rPr>
              <w:t xml:space="preserve">жанровые особенности, виды сказок; традиционных персонажей волшебных сказок, присказки  </w:t>
            </w:r>
            <w:proofErr w:type="gramStart"/>
            <w:r w:rsidRPr="00912953">
              <w:rPr>
                <w:rFonts w:ascii="Times New Roman" w:hAnsi="Times New Roman" w:cs="Times New Roman"/>
                <w:sz w:val="24"/>
                <w:szCs w:val="24"/>
              </w:rPr>
              <w:t>-н</w:t>
            </w:r>
            <w:proofErr w:type="gramEnd"/>
            <w:r w:rsidRPr="00912953">
              <w:rPr>
                <w:rFonts w:ascii="Times New Roman" w:hAnsi="Times New Roman" w:cs="Times New Roman"/>
                <w:sz w:val="24"/>
                <w:szCs w:val="24"/>
              </w:rPr>
              <w:t xml:space="preserve">ебылицы, характерные для сказок обороты речи (постоянные эпитеты, сказочные зачины и концовки); </w:t>
            </w:r>
            <w:r w:rsidRPr="00912953">
              <w:rPr>
                <w:rFonts w:ascii="Times New Roman" w:hAnsi="Times New Roman" w:cs="Times New Roman"/>
                <w:b/>
                <w:sz w:val="24"/>
                <w:szCs w:val="24"/>
              </w:rPr>
              <w:t>понимать</w:t>
            </w:r>
            <w:r w:rsidRPr="00912953">
              <w:rPr>
                <w:rFonts w:ascii="Times New Roman" w:hAnsi="Times New Roman" w:cs="Times New Roman"/>
                <w:sz w:val="24"/>
                <w:szCs w:val="24"/>
              </w:rPr>
              <w:t xml:space="preserve"> особенности народных сказок, особенности сказывания сказок, в чем заключается мастерство сказителей; знать известных русских исполнителей УНТ, собирателей сказок; </w:t>
            </w: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определять характерные для </w:t>
            </w:r>
            <w:r w:rsidRPr="00912953">
              <w:rPr>
                <w:rFonts w:ascii="Times New Roman" w:hAnsi="Times New Roman" w:cs="Times New Roman"/>
                <w:sz w:val="24"/>
                <w:szCs w:val="24"/>
              </w:rPr>
              <w:lastRenderedPageBreak/>
              <w:t>сказок обороты речи в самостоятельно прочитанных сказках, использовать при сказывании сказок, сопоставлять эпизоды сказок, сказочных героев с их изображением в живописи и графике</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 </w:t>
            </w:r>
            <w:r w:rsidRPr="00912953">
              <w:rPr>
                <w:rFonts w:ascii="Times New Roman" w:hAnsi="Times New Roman" w:cs="Times New Roman"/>
                <w:b/>
                <w:i/>
                <w:sz w:val="24"/>
                <w:szCs w:val="24"/>
              </w:rPr>
              <w:t>Регулятивные:</w:t>
            </w:r>
            <w:r w:rsidRPr="00912953">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912953">
              <w:rPr>
                <w:rFonts w:ascii="Times New Roman" w:hAnsi="Times New Roman" w:cs="Times New Roman"/>
                <w:sz w:val="24"/>
                <w:szCs w:val="24"/>
              </w:rPr>
              <w:t xml:space="preserve">самостоятельно) </w:t>
            </w:r>
            <w:proofErr w:type="gramEnd"/>
            <w:r w:rsidRPr="00912953">
              <w:rPr>
                <w:rFonts w:ascii="Times New Roman" w:hAnsi="Times New Roman" w:cs="Times New Roman"/>
                <w:sz w:val="24"/>
                <w:szCs w:val="24"/>
              </w:rPr>
              <w:t>необходимые действия, операции, действует по плану.</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tc>
        <w:tc>
          <w:tcPr>
            <w:tcW w:w="2268" w:type="dxa"/>
          </w:tcPr>
          <w:p w:rsidR="00A57797" w:rsidRPr="00912953" w:rsidRDefault="00A57797" w:rsidP="008F4930">
            <w:pPr>
              <w:contextualSpacing/>
              <w:rPr>
                <w:rFonts w:ascii="Times New Roman" w:hAnsi="Times New Roman" w:cs="Times New Roman"/>
                <w:i/>
                <w:sz w:val="24"/>
                <w:szCs w:val="24"/>
              </w:rPr>
            </w:pPr>
            <w:r w:rsidRPr="00912953">
              <w:rPr>
                <w:rFonts w:ascii="Times New Roman" w:hAnsi="Times New Roman" w:cs="Times New Roman"/>
                <w:sz w:val="24"/>
                <w:szCs w:val="24"/>
              </w:rPr>
              <w:t>Испытывает желание усваивать новые виды деятельности, участвовать в творческом созидательном процессе; осознает себя как индивидуальность и одновременно как член общества.</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5.</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«Царевна-лягушка» - встреча с волшебной сказкой.</w:t>
            </w:r>
          </w:p>
        </w:tc>
        <w:tc>
          <w:tcPr>
            <w:tcW w:w="567" w:type="dxa"/>
          </w:tcPr>
          <w:p w:rsidR="00A57797" w:rsidRPr="00912953" w:rsidRDefault="002F276F" w:rsidP="008F4930">
            <w:pPr>
              <w:contextualSpacing/>
              <w:rPr>
                <w:rFonts w:ascii="Times New Roman" w:hAnsi="Times New Roman" w:cs="Times New Roman"/>
                <w:sz w:val="24"/>
                <w:szCs w:val="24"/>
              </w:rPr>
            </w:pPr>
            <w:r w:rsidRPr="00912953">
              <w:rPr>
                <w:rFonts w:ascii="Times New Roman" w:hAnsi="Times New Roman" w:cs="Times New Roman"/>
                <w:sz w:val="24"/>
                <w:szCs w:val="24"/>
              </w:rPr>
              <w:t>сент.</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Урок «открытия» нового знания.</w:t>
            </w: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701" w:type="dxa"/>
          </w:tcPr>
          <w:p w:rsidR="00A57797" w:rsidRPr="00912953" w:rsidRDefault="00A57797" w:rsidP="008F4930">
            <w:pPr>
              <w:shd w:val="clear" w:color="auto" w:fill="FFFFFF"/>
              <w:contextualSpacing/>
              <w:rPr>
                <w:rFonts w:ascii="Times New Roman" w:hAnsi="Times New Roman" w:cs="Times New Roman"/>
                <w:sz w:val="24"/>
                <w:szCs w:val="24"/>
              </w:rPr>
            </w:pPr>
            <w:r w:rsidRPr="00912953">
              <w:rPr>
                <w:rFonts w:ascii="Times New Roman" w:hAnsi="Times New Roman" w:cs="Times New Roman"/>
                <w:sz w:val="24"/>
                <w:szCs w:val="24"/>
              </w:rPr>
              <w:t>Мини-размышление, уровень знаний по предмету, личное наблюдение учителя, дневники достижений, ответы на вопросы.</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Чтение сказки; выборочный пересказ отдельных эпизодов, ответы на вопросы; устное словесное рисование; сопоставление иллюстраций художников с текстом сказки.</w:t>
            </w:r>
          </w:p>
        </w:tc>
        <w:tc>
          <w:tcPr>
            <w:tcW w:w="2126"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к какому виду сказок относится сказка «Царевна-лягушка»; </w:t>
            </w:r>
            <w:r w:rsidRPr="00912953">
              <w:rPr>
                <w:rFonts w:ascii="Times New Roman" w:hAnsi="Times New Roman" w:cs="Times New Roman"/>
                <w:b/>
                <w:sz w:val="24"/>
                <w:szCs w:val="24"/>
              </w:rPr>
              <w:t>понимать</w:t>
            </w:r>
            <w:r w:rsidRPr="00912953">
              <w:rPr>
                <w:rFonts w:ascii="Times New Roman" w:hAnsi="Times New Roman" w:cs="Times New Roman"/>
                <w:sz w:val="24"/>
                <w:szCs w:val="24"/>
              </w:rPr>
              <w:t xml:space="preserve">: общее движение сюжета, идею сказки и характеры ее героев; что такое художественный пересказ, находить отличия в вариантах сказки; </w:t>
            </w:r>
            <w:r w:rsidRPr="00912953">
              <w:rPr>
                <w:rFonts w:ascii="Times New Roman" w:hAnsi="Times New Roman" w:cs="Times New Roman"/>
                <w:b/>
                <w:sz w:val="24"/>
                <w:szCs w:val="24"/>
              </w:rPr>
              <w:t xml:space="preserve">уметь </w:t>
            </w:r>
            <w:r w:rsidRPr="00912953">
              <w:rPr>
                <w:rFonts w:ascii="Times New Roman" w:hAnsi="Times New Roman" w:cs="Times New Roman"/>
                <w:sz w:val="24"/>
                <w:szCs w:val="24"/>
              </w:rPr>
              <w:t xml:space="preserve">определять особенности фольклорной </w:t>
            </w:r>
            <w:r w:rsidRPr="00912953">
              <w:rPr>
                <w:rFonts w:ascii="Times New Roman" w:hAnsi="Times New Roman" w:cs="Times New Roman"/>
                <w:sz w:val="24"/>
                <w:szCs w:val="24"/>
              </w:rPr>
              <w:lastRenderedPageBreak/>
              <w:t>волшебной сказки, истолковывать смысл «необычайных ситуаций», читать волшебную сказку, пересказывать ее, сохраняя напевность сказки, сопоставлять иллюстрации художников с текстом сказки</w:t>
            </w:r>
            <w:proofErr w:type="gramEnd"/>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Регулятивные:</w:t>
            </w:r>
            <w:r w:rsidRPr="00912953">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912953">
              <w:rPr>
                <w:rFonts w:ascii="Times New Roman" w:hAnsi="Times New Roman" w:cs="Times New Roman"/>
                <w:sz w:val="24"/>
                <w:szCs w:val="24"/>
              </w:rPr>
              <w:t xml:space="preserve">самостоятельно) </w:t>
            </w:r>
            <w:proofErr w:type="gramEnd"/>
            <w:r w:rsidRPr="00912953">
              <w:rPr>
                <w:rFonts w:ascii="Times New Roman" w:hAnsi="Times New Roman" w:cs="Times New Roman"/>
                <w:sz w:val="24"/>
                <w:szCs w:val="24"/>
              </w:rPr>
              <w:t>необходимые действия, операции, действует по плану.</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 xml:space="preserve">Коммуникативные: </w:t>
            </w:r>
            <w:r w:rsidRPr="00912953">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p w:rsidR="00A57797" w:rsidRPr="00912953" w:rsidRDefault="00A57797" w:rsidP="008F4930">
            <w:pPr>
              <w:contextualSpacing/>
              <w:rPr>
                <w:rFonts w:ascii="Times New Roman" w:hAnsi="Times New Roman" w:cs="Times New Roman"/>
                <w:sz w:val="24"/>
                <w:szCs w:val="24"/>
              </w:rPr>
            </w:pPr>
          </w:p>
        </w:tc>
        <w:tc>
          <w:tcPr>
            <w:tcW w:w="2268" w:type="dxa"/>
          </w:tcPr>
          <w:p w:rsidR="00A57797" w:rsidRPr="00912953" w:rsidRDefault="00A57797" w:rsidP="008F4930">
            <w:pPr>
              <w:contextualSpacing/>
              <w:rPr>
                <w:rFonts w:ascii="Times New Roman" w:hAnsi="Times New Roman" w:cs="Times New Roman"/>
                <w:i/>
                <w:sz w:val="24"/>
                <w:szCs w:val="24"/>
              </w:rPr>
            </w:pPr>
            <w:r w:rsidRPr="00912953">
              <w:rPr>
                <w:rFonts w:ascii="Times New Roman" w:hAnsi="Times New Roman" w:cs="Times New Roman"/>
                <w:sz w:val="24"/>
                <w:szCs w:val="24"/>
              </w:rPr>
              <w:lastRenderedPageBreak/>
              <w:t>Испытывает желание усваивать новые виды деятельности, участвовать в творческом созидательном процессе; осознает себя как индивидуальность и одновременно как член общества.</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6.</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Народная мораль в характерах и поступках героев.  Образ невесты-волшебницы.</w:t>
            </w:r>
          </w:p>
        </w:tc>
        <w:tc>
          <w:tcPr>
            <w:tcW w:w="567" w:type="dxa"/>
          </w:tcPr>
          <w:p w:rsidR="00A57797" w:rsidRPr="00912953" w:rsidRDefault="002F276F"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t>с</w:t>
            </w:r>
            <w:proofErr w:type="gramEnd"/>
            <w:r w:rsidRPr="00912953">
              <w:rPr>
                <w:rFonts w:ascii="Times New Roman" w:hAnsi="Times New Roman" w:cs="Times New Roman"/>
                <w:sz w:val="24"/>
                <w:szCs w:val="24"/>
              </w:rPr>
              <w:t>ент.</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Урок общемето-дической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p w:rsidR="00A57797" w:rsidRPr="00912953" w:rsidRDefault="00A57797" w:rsidP="008F4930">
            <w:pPr>
              <w:contextualSpacing/>
              <w:rPr>
                <w:rFonts w:ascii="Times New Roman" w:hAnsi="Times New Roman" w:cs="Times New Roman"/>
                <w:sz w:val="24"/>
                <w:szCs w:val="24"/>
              </w:rPr>
            </w:pPr>
          </w:p>
        </w:tc>
        <w:tc>
          <w:tcPr>
            <w:tcW w:w="1701" w:type="dxa"/>
          </w:tcPr>
          <w:p w:rsidR="00A57797" w:rsidRPr="00912953" w:rsidRDefault="00A57797" w:rsidP="008F4930">
            <w:pPr>
              <w:shd w:val="clear" w:color="auto" w:fill="FFFFFF"/>
              <w:contextualSpacing/>
              <w:rPr>
                <w:rFonts w:ascii="Times New Roman" w:hAnsi="Times New Roman" w:cs="Times New Roman"/>
                <w:sz w:val="24"/>
                <w:szCs w:val="24"/>
              </w:rPr>
            </w:pPr>
            <w:r w:rsidRPr="00912953">
              <w:rPr>
                <w:rFonts w:ascii="Times New Roman" w:hAnsi="Times New Roman" w:cs="Times New Roman"/>
                <w:sz w:val="24"/>
                <w:szCs w:val="24"/>
              </w:rPr>
              <w:t>Мини-размышление, уровень знаний по предмету, личное наблюдение учителя, дневники достижений, ответы на вопросы.</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w w:val="101"/>
                <w:sz w:val="24"/>
                <w:szCs w:val="24"/>
              </w:rPr>
              <w:t>Выразительное чтение, выборочный   пересказ, рассмотрение репродукции картины В.Васнецова «Пир»</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 xml:space="preserve">Знать </w:t>
            </w:r>
            <w:r w:rsidRPr="00912953">
              <w:rPr>
                <w:rFonts w:ascii="Times New Roman" w:hAnsi="Times New Roman" w:cs="Times New Roman"/>
                <w:sz w:val="24"/>
                <w:szCs w:val="24"/>
              </w:rPr>
              <w:t xml:space="preserve">героев сказки; </w:t>
            </w:r>
            <w:r w:rsidRPr="00912953">
              <w:rPr>
                <w:rFonts w:ascii="Times New Roman" w:hAnsi="Times New Roman" w:cs="Times New Roman"/>
                <w:b/>
                <w:sz w:val="24"/>
                <w:szCs w:val="24"/>
              </w:rPr>
              <w:t xml:space="preserve">уметь </w:t>
            </w:r>
            <w:r w:rsidRPr="00912953">
              <w:rPr>
                <w:rFonts w:ascii="Times New Roman" w:hAnsi="Times New Roman" w:cs="Times New Roman"/>
                <w:sz w:val="24"/>
                <w:szCs w:val="24"/>
              </w:rPr>
              <w:t>формулировать мораль сказки, находить отраженные в ней народные идеалы, развивать воображение, мотивировать ответ.</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Регулятивные:</w:t>
            </w:r>
            <w:r w:rsidRPr="00912953">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912953">
              <w:rPr>
                <w:rFonts w:ascii="Times New Roman" w:hAnsi="Times New Roman" w:cs="Times New Roman"/>
                <w:sz w:val="24"/>
                <w:szCs w:val="24"/>
              </w:rPr>
              <w:t xml:space="preserve">самостоятельно) </w:t>
            </w:r>
            <w:proofErr w:type="gramEnd"/>
            <w:r w:rsidRPr="00912953">
              <w:rPr>
                <w:rFonts w:ascii="Times New Roman" w:hAnsi="Times New Roman" w:cs="Times New Roman"/>
                <w:sz w:val="24"/>
                <w:szCs w:val="24"/>
              </w:rPr>
              <w:t>необходимые действия, операции, действует по плану.</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понимает информацию, представленную в изобразительной, схематичной, модельной форме, использует знаково-символические средства для решения различных </w:t>
            </w:r>
            <w:r w:rsidRPr="00912953">
              <w:rPr>
                <w:rFonts w:ascii="Times New Roman" w:hAnsi="Times New Roman" w:cs="Times New Roman"/>
                <w:sz w:val="24"/>
                <w:szCs w:val="24"/>
              </w:rPr>
              <w:lastRenderedPageBreak/>
              <w:t>учебных задач.</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Осваивает новые виды деятельности, участвует в творческом созидательном процессе; осознает себя как индивидуальность и одновременно как член общества.</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7.</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Иван-царевич – победитель житейских невзгод. Животные-помощники.  Особая роль чудесных противников. </w:t>
            </w:r>
          </w:p>
        </w:tc>
        <w:tc>
          <w:tcPr>
            <w:tcW w:w="567" w:type="dxa"/>
          </w:tcPr>
          <w:p w:rsidR="00A57797" w:rsidRPr="00912953" w:rsidRDefault="002F276F"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t>с</w:t>
            </w:r>
            <w:proofErr w:type="gramEnd"/>
            <w:r w:rsidRPr="00912953">
              <w:rPr>
                <w:rFonts w:ascii="Times New Roman" w:hAnsi="Times New Roman" w:cs="Times New Roman"/>
                <w:sz w:val="24"/>
                <w:szCs w:val="24"/>
              </w:rPr>
              <w:t>ент.</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Урок общемето-дической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p w:rsidR="00A57797" w:rsidRPr="00912953" w:rsidRDefault="00A57797" w:rsidP="008F4930">
            <w:pPr>
              <w:contextualSpacing/>
              <w:rPr>
                <w:rFonts w:ascii="Times New Roman" w:hAnsi="Times New Roman" w:cs="Times New Roman"/>
                <w:sz w:val="24"/>
                <w:szCs w:val="24"/>
              </w:rPr>
            </w:pPr>
          </w:p>
        </w:tc>
        <w:tc>
          <w:tcPr>
            <w:tcW w:w="1701"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t>Самостоятель-ная</w:t>
            </w:r>
            <w:proofErr w:type="gramEnd"/>
            <w:r w:rsidRPr="00912953">
              <w:rPr>
                <w:rFonts w:ascii="Times New Roman" w:hAnsi="Times New Roman" w:cs="Times New Roman"/>
                <w:sz w:val="24"/>
                <w:szCs w:val="24"/>
              </w:rPr>
              <w:t xml:space="preserve"> работа с литературовед-ческим портфолио, лабораторная работа в парах сильный-слабый.</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w w:val="101"/>
                <w:sz w:val="24"/>
                <w:szCs w:val="24"/>
              </w:rPr>
              <w:t xml:space="preserve">Пересказ с изменением лица рассказчика (устами Ивана-царевича); чтение по ролям, создание собственных рассказов о сказочных героях; сопоставление иллюстраций </w:t>
            </w:r>
            <w:proofErr w:type="gramStart"/>
            <w:r w:rsidRPr="00912953">
              <w:rPr>
                <w:rFonts w:ascii="Times New Roman" w:hAnsi="Times New Roman" w:cs="Times New Roman"/>
                <w:color w:val="000000"/>
                <w:w w:val="101"/>
                <w:sz w:val="24"/>
                <w:szCs w:val="24"/>
              </w:rPr>
              <w:t>ху-дожников</w:t>
            </w:r>
            <w:proofErr w:type="gramEnd"/>
            <w:r w:rsidRPr="00912953">
              <w:rPr>
                <w:rFonts w:ascii="Times New Roman" w:hAnsi="Times New Roman" w:cs="Times New Roman"/>
                <w:color w:val="000000"/>
                <w:w w:val="101"/>
                <w:sz w:val="24"/>
                <w:szCs w:val="24"/>
              </w:rPr>
              <w:t xml:space="preserve"> с текста ми сказки; ответы на вопросы, наблюдение над языком сказки</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 xml:space="preserve">Понимать </w:t>
            </w:r>
            <w:r w:rsidRPr="00912953">
              <w:rPr>
                <w:rFonts w:ascii="Times New Roman" w:hAnsi="Times New Roman" w:cs="Times New Roman"/>
                <w:sz w:val="24"/>
                <w:szCs w:val="24"/>
              </w:rPr>
              <w:t xml:space="preserve">тайны сказочной поэтики, народную мудрость, переданную в сказке, как совокупность художественных приемов и изобразительно-выразительных средств помогают раскрыть и воплотить замысел сказки; характеры героев; </w:t>
            </w:r>
            <w:r w:rsidRPr="00912953">
              <w:rPr>
                <w:rFonts w:ascii="Times New Roman" w:hAnsi="Times New Roman" w:cs="Times New Roman"/>
                <w:b/>
                <w:sz w:val="24"/>
                <w:szCs w:val="24"/>
              </w:rPr>
              <w:t>иметь представление</w:t>
            </w:r>
            <w:r w:rsidRPr="00912953">
              <w:rPr>
                <w:rFonts w:ascii="Times New Roman" w:hAnsi="Times New Roman" w:cs="Times New Roman"/>
                <w:sz w:val="24"/>
                <w:szCs w:val="24"/>
              </w:rPr>
              <w:t xml:space="preserve"> о системе образов сказки и приемах ее создания; </w:t>
            </w:r>
            <w:r w:rsidRPr="00912953">
              <w:rPr>
                <w:rFonts w:ascii="Times New Roman" w:hAnsi="Times New Roman" w:cs="Times New Roman"/>
                <w:b/>
                <w:sz w:val="24"/>
                <w:szCs w:val="24"/>
              </w:rPr>
              <w:t xml:space="preserve">уметь </w:t>
            </w:r>
            <w:r w:rsidRPr="00912953">
              <w:rPr>
                <w:rFonts w:ascii="Times New Roman" w:hAnsi="Times New Roman" w:cs="Times New Roman"/>
                <w:sz w:val="24"/>
                <w:szCs w:val="24"/>
              </w:rPr>
              <w:t xml:space="preserve">составлять рассказ о </w:t>
            </w:r>
            <w:r w:rsidRPr="00912953">
              <w:rPr>
                <w:rFonts w:ascii="Times New Roman" w:hAnsi="Times New Roman" w:cs="Times New Roman"/>
                <w:sz w:val="24"/>
                <w:szCs w:val="24"/>
              </w:rPr>
              <w:lastRenderedPageBreak/>
              <w:t>сказочном герое (портрет, речь, поступки, поведение, отношение к окружающим).</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 xml:space="preserve">Регулятивные: </w:t>
            </w:r>
            <w:r w:rsidRPr="00912953">
              <w:rPr>
                <w:rFonts w:ascii="Times New Roman" w:hAnsi="Times New Roman" w:cs="Times New Roman"/>
                <w:sz w:val="24"/>
                <w:szCs w:val="24"/>
              </w:rPr>
              <w:t>формирует ситуацию рефлексии и самодиагностики.</w:t>
            </w:r>
          </w:p>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Познавательные</w:t>
            </w:r>
            <w:proofErr w:type="gramEnd"/>
            <w:r w:rsidRPr="00912953">
              <w:rPr>
                <w:rFonts w:ascii="Times New Roman" w:hAnsi="Times New Roman" w:cs="Times New Roman"/>
                <w:b/>
                <w:i/>
                <w:sz w:val="24"/>
                <w:szCs w:val="24"/>
              </w:rPr>
              <w:t xml:space="preserve">: </w:t>
            </w:r>
            <w:r w:rsidRPr="00912953">
              <w:rPr>
                <w:rFonts w:ascii="Times New Roman" w:hAnsi="Times New Roman" w:cs="Times New Roman"/>
                <w:sz w:val="24"/>
                <w:szCs w:val="24"/>
              </w:rPr>
              <w:t>умеет строить сообщение исследовательского характера в устной форме.</w:t>
            </w:r>
          </w:p>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Коммуникативные:</w:t>
            </w:r>
            <w:r w:rsidRPr="00912953">
              <w:rPr>
                <w:rFonts w:ascii="Times New Roman" w:hAnsi="Times New Roman" w:cs="Times New Roman"/>
                <w:b/>
                <w:sz w:val="24"/>
                <w:szCs w:val="24"/>
              </w:rPr>
              <w:t xml:space="preserve"> </w:t>
            </w:r>
            <w:r w:rsidRPr="00912953">
              <w:rPr>
                <w:rFonts w:ascii="Times New Roman" w:hAnsi="Times New Roman" w:cs="Times New Roman"/>
                <w:sz w:val="24"/>
                <w:szCs w:val="24"/>
              </w:rPr>
              <w:t>умеет проявлять активность для решения коммуникативных и познавательных задач.</w:t>
            </w:r>
            <w:proofErr w:type="gramEnd"/>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Формирование этических чувств, доброжелательности и эмоционально-нравственной отзывчивости.</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8.</w:t>
            </w:r>
          </w:p>
        </w:tc>
        <w:tc>
          <w:tcPr>
            <w:tcW w:w="1668"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t>Изобразитель-ный</w:t>
            </w:r>
            <w:proofErr w:type="gramEnd"/>
            <w:r w:rsidRPr="00912953">
              <w:rPr>
                <w:rFonts w:ascii="Times New Roman" w:hAnsi="Times New Roman" w:cs="Times New Roman"/>
                <w:sz w:val="24"/>
                <w:szCs w:val="24"/>
              </w:rPr>
              <w:t xml:space="preserve"> характер формул волшебной сказки.  Поэтика волшебной сказки. Вариативность народных сказок.</w:t>
            </w:r>
          </w:p>
        </w:tc>
        <w:tc>
          <w:tcPr>
            <w:tcW w:w="567" w:type="dxa"/>
          </w:tcPr>
          <w:p w:rsidR="00A57797" w:rsidRPr="00912953" w:rsidRDefault="002F276F"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t>с</w:t>
            </w:r>
            <w:proofErr w:type="gramEnd"/>
            <w:r w:rsidRPr="00912953">
              <w:rPr>
                <w:rFonts w:ascii="Times New Roman" w:hAnsi="Times New Roman" w:cs="Times New Roman"/>
                <w:sz w:val="24"/>
                <w:szCs w:val="24"/>
              </w:rPr>
              <w:t>ент.</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Урок рефлексии.</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 xml:space="preserve"> </w:t>
            </w:r>
            <w:r w:rsidRPr="00912953">
              <w:rPr>
                <w:rFonts w:ascii="Times New Roman" w:hAnsi="Times New Roman" w:cs="Times New Roman"/>
                <w:sz w:val="24"/>
                <w:szCs w:val="24"/>
              </w:rPr>
              <w:t xml:space="preserve">Работа в парах </w:t>
            </w:r>
            <w:proofErr w:type="gramStart"/>
            <w:r w:rsidRPr="00912953">
              <w:rPr>
                <w:rFonts w:ascii="Times New Roman" w:hAnsi="Times New Roman" w:cs="Times New Roman"/>
                <w:sz w:val="24"/>
                <w:szCs w:val="24"/>
              </w:rPr>
              <w:t>сильный-слабый</w:t>
            </w:r>
            <w:proofErr w:type="gramEnd"/>
            <w:r w:rsidRPr="00912953">
              <w:rPr>
                <w:rFonts w:ascii="Times New Roman" w:hAnsi="Times New Roman" w:cs="Times New Roman"/>
                <w:sz w:val="24"/>
                <w:szCs w:val="24"/>
              </w:rPr>
              <w:t xml:space="preserve"> по алгоритму выполнения задачи, лабораторная работа по образцу.</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Пересказ сказки, сообщение учащихся о художниках, беседа, чтение статьи учебника</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 xml:space="preserve">Понимать </w:t>
            </w:r>
            <w:r w:rsidRPr="00912953">
              <w:rPr>
                <w:rFonts w:ascii="Times New Roman" w:hAnsi="Times New Roman" w:cs="Times New Roman"/>
                <w:sz w:val="24"/>
                <w:szCs w:val="24"/>
              </w:rPr>
              <w:t xml:space="preserve">тайны сказочной поэтики, народную мудрость, переданную в сказке, как совокупность художественных приемов и изобразительно-выразительных средств помогают раскрыть и воплотить замысел сказки; характеры героев; </w:t>
            </w:r>
            <w:r w:rsidRPr="00912953">
              <w:rPr>
                <w:rFonts w:ascii="Times New Roman" w:hAnsi="Times New Roman" w:cs="Times New Roman"/>
                <w:b/>
                <w:sz w:val="24"/>
                <w:szCs w:val="24"/>
              </w:rPr>
              <w:t xml:space="preserve">уметь </w:t>
            </w:r>
            <w:r w:rsidRPr="00912953">
              <w:rPr>
                <w:rFonts w:ascii="Times New Roman" w:hAnsi="Times New Roman" w:cs="Times New Roman"/>
                <w:sz w:val="24"/>
                <w:szCs w:val="24"/>
              </w:rPr>
              <w:t>находить отличия в вариантах сказки.</w:t>
            </w:r>
          </w:p>
        </w:tc>
        <w:tc>
          <w:tcPr>
            <w:tcW w:w="3119"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Регулятивные</w:t>
            </w:r>
            <w:proofErr w:type="gramEnd"/>
            <w:r w:rsidRPr="00912953">
              <w:rPr>
                <w:rFonts w:ascii="Times New Roman" w:hAnsi="Times New Roman" w:cs="Times New Roman"/>
                <w:b/>
                <w:i/>
                <w:sz w:val="24"/>
                <w:szCs w:val="24"/>
              </w:rPr>
              <w:t xml:space="preserve">: </w:t>
            </w:r>
            <w:r w:rsidRPr="00912953">
              <w:rPr>
                <w:rFonts w:ascii="Times New Roman" w:hAnsi="Times New Roman" w:cs="Times New Roman"/>
                <w:sz w:val="24"/>
                <w:szCs w:val="24"/>
              </w:rPr>
              <w:t>умеет планировать алгоритм ответа.</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самостоятельно делает выводы, перерабатывает информацию.</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Коммуникативные:</w:t>
            </w:r>
            <w:r w:rsidRPr="00912953">
              <w:rPr>
                <w:rFonts w:ascii="Times New Roman" w:hAnsi="Times New Roman" w:cs="Times New Roman"/>
                <w:sz w:val="24"/>
                <w:szCs w:val="24"/>
              </w:rPr>
              <w:t xml:space="preserve"> умеет формулировать и высказывать свою точку зрения на события и поступки героев.</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Формирование ценностного отношения к происходящим событиям.</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9.</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«Иван – крестьянский сын и чудо-юдо». Волшебная богатырская сказка </w:t>
            </w:r>
            <w:r w:rsidRPr="00912953">
              <w:rPr>
                <w:rFonts w:ascii="Times New Roman" w:hAnsi="Times New Roman" w:cs="Times New Roman"/>
                <w:sz w:val="24"/>
                <w:szCs w:val="24"/>
              </w:rPr>
              <w:lastRenderedPageBreak/>
              <w:t>героического содержания.</w:t>
            </w:r>
          </w:p>
        </w:tc>
        <w:tc>
          <w:tcPr>
            <w:tcW w:w="567" w:type="dxa"/>
          </w:tcPr>
          <w:p w:rsidR="00A57797" w:rsidRPr="00912953" w:rsidRDefault="002F276F"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lastRenderedPageBreak/>
              <w:t>с</w:t>
            </w:r>
            <w:proofErr w:type="gramEnd"/>
            <w:r w:rsidRPr="00912953">
              <w:rPr>
                <w:rFonts w:ascii="Times New Roman" w:hAnsi="Times New Roman" w:cs="Times New Roman"/>
                <w:sz w:val="24"/>
                <w:szCs w:val="24"/>
              </w:rPr>
              <w:t>ент.</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spacing w:val="-6"/>
                <w:w w:val="105"/>
                <w:sz w:val="24"/>
                <w:szCs w:val="24"/>
              </w:rPr>
              <w:t>Урок «открытия» нового знания.</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 xml:space="preserve"> </w:t>
            </w:r>
            <w:r w:rsidRPr="00912953">
              <w:rPr>
                <w:rFonts w:ascii="Times New Roman" w:hAnsi="Times New Roman" w:cs="Times New Roman"/>
                <w:sz w:val="24"/>
                <w:szCs w:val="24"/>
              </w:rPr>
              <w:t xml:space="preserve">Мини-размышление, уровень знаний по предмету, личное наблюдение </w:t>
            </w:r>
            <w:r w:rsidRPr="00912953">
              <w:rPr>
                <w:rFonts w:ascii="Times New Roman" w:hAnsi="Times New Roman" w:cs="Times New Roman"/>
                <w:sz w:val="24"/>
                <w:szCs w:val="24"/>
              </w:rPr>
              <w:lastRenderedPageBreak/>
              <w:t>учителя, дневники достижений, ответы на вопросы.</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spacing w:val="-3"/>
                <w:w w:val="104"/>
                <w:sz w:val="24"/>
                <w:szCs w:val="24"/>
              </w:rPr>
              <w:lastRenderedPageBreak/>
              <w:t xml:space="preserve">Пересказ. Чтение. </w:t>
            </w:r>
            <w:r w:rsidRPr="00912953">
              <w:rPr>
                <w:rFonts w:ascii="Times New Roman" w:hAnsi="Times New Roman" w:cs="Times New Roman"/>
                <w:color w:val="000000"/>
                <w:spacing w:val="-1"/>
                <w:w w:val="104"/>
                <w:sz w:val="24"/>
                <w:szCs w:val="24"/>
              </w:rPr>
              <w:t>Ответить на вопросы.</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к какому виду сказок относится сказка «Иван – крестьянский сын и чудо-юдо»; </w:t>
            </w: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видеть </w:t>
            </w:r>
            <w:r w:rsidRPr="00912953">
              <w:rPr>
                <w:rFonts w:ascii="Times New Roman" w:hAnsi="Times New Roman" w:cs="Times New Roman"/>
                <w:sz w:val="24"/>
                <w:szCs w:val="24"/>
              </w:rPr>
              <w:lastRenderedPageBreak/>
              <w:t>жанровые признаки волшебной сказки и пересказывать ее фрагменты.</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Регулятивные:</w:t>
            </w:r>
            <w:r w:rsidRPr="00912953">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912953">
              <w:rPr>
                <w:rFonts w:ascii="Times New Roman" w:hAnsi="Times New Roman" w:cs="Times New Roman"/>
                <w:sz w:val="24"/>
                <w:szCs w:val="24"/>
              </w:rPr>
              <w:t xml:space="preserve">самостоятельно) </w:t>
            </w:r>
            <w:proofErr w:type="gramEnd"/>
            <w:r w:rsidRPr="00912953">
              <w:rPr>
                <w:rFonts w:ascii="Times New Roman" w:hAnsi="Times New Roman" w:cs="Times New Roman"/>
                <w:sz w:val="24"/>
                <w:szCs w:val="24"/>
              </w:rPr>
              <w:t xml:space="preserve">необходимые действия, </w:t>
            </w:r>
            <w:r w:rsidRPr="00912953">
              <w:rPr>
                <w:rFonts w:ascii="Times New Roman" w:hAnsi="Times New Roman" w:cs="Times New Roman"/>
                <w:sz w:val="24"/>
                <w:szCs w:val="24"/>
              </w:rPr>
              <w:lastRenderedPageBreak/>
              <w:t>операции, действует по плану.</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p w:rsidR="00A57797" w:rsidRPr="00912953" w:rsidRDefault="00A57797" w:rsidP="008F4930">
            <w:pPr>
              <w:contextualSpacing/>
              <w:rPr>
                <w:rFonts w:ascii="Times New Roman" w:hAnsi="Times New Roman" w:cs="Times New Roman"/>
                <w:i/>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tc>
        <w:tc>
          <w:tcPr>
            <w:tcW w:w="2268" w:type="dxa"/>
          </w:tcPr>
          <w:p w:rsidR="00A57797" w:rsidRPr="00912953" w:rsidRDefault="00A57797" w:rsidP="008F4930">
            <w:pPr>
              <w:contextualSpacing/>
              <w:rPr>
                <w:rFonts w:ascii="Times New Roman" w:hAnsi="Times New Roman" w:cs="Times New Roman"/>
                <w:i/>
                <w:sz w:val="24"/>
                <w:szCs w:val="24"/>
              </w:rPr>
            </w:pPr>
            <w:r w:rsidRPr="00912953">
              <w:rPr>
                <w:rFonts w:ascii="Times New Roman" w:hAnsi="Times New Roman" w:cs="Times New Roman"/>
                <w:sz w:val="24"/>
                <w:szCs w:val="24"/>
              </w:rPr>
              <w:lastRenderedPageBreak/>
              <w:t xml:space="preserve">Осваивает новые виды деятельности, участвует в творческом созидательном процессе; осознает себя как </w:t>
            </w:r>
            <w:r w:rsidRPr="00912953">
              <w:rPr>
                <w:rFonts w:ascii="Times New Roman" w:hAnsi="Times New Roman" w:cs="Times New Roman"/>
                <w:sz w:val="24"/>
                <w:szCs w:val="24"/>
              </w:rPr>
              <w:lastRenderedPageBreak/>
              <w:t>индивидуальность и одновременно как член общества.</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10.</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Особенности сюжета сказки. Нравственное превосходство главного героя. Тема мирного труда и защиты родной земли. </w:t>
            </w:r>
          </w:p>
        </w:tc>
        <w:tc>
          <w:tcPr>
            <w:tcW w:w="567" w:type="dxa"/>
          </w:tcPr>
          <w:p w:rsidR="00A57797" w:rsidRPr="00912953" w:rsidRDefault="002F276F"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t>с</w:t>
            </w:r>
            <w:proofErr w:type="gramEnd"/>
            <w:r w:rsidRPr="00912953">
              <w:rPr>
                <w:rFonts w:ascii="Times New Roman" w:hAnsi="Times New Roman" w:cs="Times New Roman"/>
                <w:sz w:val="24"/>
                <w:szCs w:val="24"/>
              </w:rPr>
              <w:t>ент.</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Урок развивающего контроля.</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Мини-размышление, уровень знаний по предмету, личное наблюдение учителя, дневники достижений, ответы на вопросы.</w:t>
            </w:r>
          </w:p>
          <w:p w:rsidR="00A57797" w:rsidRPr="00912953" w:rsidRDefault="00A57797" w:rsidP="008F4930">
            <w:pPr>
              <w:contextualSpacing/>
              <w:rPr>
                <w:rFonts w:ascii="Times New Roman" w:hAnsi="Times New Roman" w:cs="Times New Roman"/>
                <w:sz w:val="24"/>
                <w:szCs w:val="24"/>
              </w:rPr>
            </w:pP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spacing w:val="-2"/>
                <w:sz w:val="24"/>
                <w:szCs w:val="24"/>
              </w:rPr>
              <w:t xml:space="preserve">Пересказ, беседа  по </w:t>
            </w:r>
            <w:r w:rsidRPr="00912953">
              <w:rPr>
                <w:rFonts w:ascii="Times New Roman" w:hAnsi="Times New Roman" w:cs="Times New Roman"/>
                <w:color w:val="000000"/>
                <w:spacing w:val="-5"/>
                <w:sz w:val="24"/>
                <w:szCs w:val="24"/>
              </w:rPr>
              <w:t>содержанию, составление плана сказки, словесное рисование.</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особенности сюжета сказки; </w:t>
            </w: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видеть нравственное превосходство главного героя; составлять план; устно описывать иллюстрацию; осмысливать содержание сказки; развивать навыки </w:t>
            </w:r>
            <w:r w:rsidRPr="00912953">
              <w:rPr>
                <w:rFonts w:ascii="Times New Roman" w:hAnsi="Times New Roman" w:cs="Times New Roman"/>
                <w:sz w:val="24"/>
                <w:szCs w:val="24"/>
              </w:rPr>
              <w:lastRenderedPageBreak/>
              <w:t>художественного пересказа.</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Регулятивные:</w:t>
            </w:r>
            <w:r w:rsidRPr="00912953">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912953">
              <w:rPr>
                <w:rFonts w:ascii="Times New Roman" w:hAnsi="Times New Roman" w:cs="Times New Roman"/>
                <w:sz w:val="24"/>
                <w:szCs w:val="24"/>
              </w:rPr>
              <w:t xml:space="preserve">самостоятельно) </w:t>
            </w:r>
            <w:proofErr w:type="gramEnd"/>
            <w:r w:rsidRPr="00912953">
              <w:rPr>
                <w:rFonts w:ascii="Times New Roman" w:hAnsi="Times New Roman" w:cs="Times New Roman"/>
                <w:sz w:val="24"/>
                <w:szCs w:val="24"/>
              </w:rPr>
              <w:t>необходимые действия, операции, действует по плану.</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понимает информацию, представленную в изобразительной, схематичной, модельной </w:t>
            </w:r>
            <w:r w:rsidRPr="00912953">
              <w:rPr>
                <w:rFonts w:ascii="Times New Roman" w:hAnsi="Times New Roman" w:cs="Times New Roman"/>
                <w:sz w:val="24"/>
                <w:szCs w:val="24"/>
              </w:rPr>
              <w:lastRenderedPageBreak/>
              <w:t>форме, использует знаково-символические средства для решения различных учебных задач.</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tc>
        <w:tc>
          <w:tcPr>
            <w:tcW w:w="2268" w:type="dxa"/>
          </w:tcPr>
          <w:p w:rsidR="00A57797" w:rsidRPr="00912953" w:rsidRDefault="00A57797" w:rsidP="008F4930">
            <w:pPr>
              <w:contextualSpacing/>
              <w:rPr>
                <w:rFonts w:ascii="Times New Roman" w:hAnsi="Times New Roman" w:cs="Times New Roman"/>
                <w:i/>
                <w:sz w:val="24"/>
                <w:szCs w:val="24"/>
              </w:rPr>
            </w:pPr>
            <w:r w:rsidRPr="00912953">
              <w:rPr>
                <w:rFonts w:ascii="Times New Roman" w:hAnsi="Times New Roman" w:cs="Times New Roman"/>
                <w:sz w:val="24"/>
                <w:szCs w:val="24"/>
              </w:rPr>
              <w:lastRenderedPageBreak/>
              <w:t>Осваивает новые виды деятельности, участвует в творческом созидательном процессе; осознает себя как индивидуальность и одновременно как член общества.</w:t>
            </w:r>
          </w:p>
        </w:tc>
      </w:tr>
      <w:tr w:rsidR="00A57797" w:rsidRPr="00912953" w:rsidTr="008F4930">
        <w:trPr>
          <w:trHeight w:val="1264"/>
        </w:trPr>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11.</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Сказка о животных «Журавль и цапля». Бытовая сказка «Солдатская шинель».</w:t>
            </w:r>
          </w:p>
        </w:tc>
        <w:tc>
          <w:tcPr>
            <w:tcW w:w="567" w:type="dxa"/>
          </w:tcPr>
          <w:p w:rsidR="00A57797" w:rsidRPr="00912953" w:rsidRDefault="002F276F"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t>с</w:t>
            </w:r>
            <w:proofErr w:type="gramEnd"/>
            <w:r w:rsidRPr="00912953">
              <w:rPr>
                <w:rFonts w:ascii="Times New Roman" w:hAnsi="Times New Roman" w:cs="Times New Roman"/>
                <w:sz w:val="24"/>
                <w:szCs w:val="24"/>
              </w:rPr>
              <w:t>ент.</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spacing w:val="-6"/>
                <w:w w:val="105"/>
                <w:sz w:val="24"/>
                <w:szCs w:val="24"/>
              </w:rPr>
              <w:t>Урок «открытия» нового знания.</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 Групповая работа по алгоритму выполнения задачи, коллективное проектирование способов выполнения домашнего задания.</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Осмысление сюжета сказок, ответы на вопросы; чтение по ролям; сопоставление бытовых сказок и сказок о животных с волшебными сказками; чтение и обсуждение статьи учебника</w:t>
            </w:r>
            <w:proofErr w:type="gramStart"/>
            <w:r w:rsidRPr="00912953">
              <w:rPr>
                <w:rFonts w:ascii="Times New Roman" w:hAnsi="Times New Roman" w:cs="Times New Roman"/>
                <w:sz w:val="24"/>
                <w:szCs w:val="24"/>
              </w:rPr>
              <w:t xml:space="preserve"> И</w:t>
            </w:r>
            <w:proofErr w:type="gramEnd"/>
            <w:r w:rsidRPr="00912953">
              <w:rPr>
                <w:rFonts w:ascii="Times New Roman" w:hAnsi="Times New Roman" w:cs="Times New Roman"/>
                <w:sz w:val="24"/>
                <w:szCs w:val="24"/>
              </w:rPr>
              <w:t>з рассказов о сказочниках»</w:t>
            </w: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2126"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sz w:val="24"/>
                <w:szCs w:val="24"/>
              </w:rPr>
              <w:t xml:space="preserve">Понимать </w:t>
            </w:r>
            <w:r w:rsidRPr="00912953">
              <w:rPr>
                <w:rFonts w:ascii="Times New Roman" w:hAnsi="Times New Roman" w:cs="Times New Roman"/>
                <w:sz w:val="24"/>
                <w:szCs w:val="24"/>
              </w:rPr>
              <w:t>жанровые особенности сказки о животных, иносказательный смысл бытовых сказок (сюжеты, реальная основа); уметь объяснять отличие сказки о животных (животные не помощники, а главные герои) и бытовой сказки (отражен быт), повседневная жизнь) от волшебной.</w:t>
            </w:r>
            <w:proofErr w:type="gramEnd"/>
          </w:p>
        </w:tc>
        <w:tc>
          <w:tcPr>
            <w:tcW w:w="3119"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Регулятивные</w:t>
            </w:r>
            <w:proofErr w:type="gramEnd"/>
            <w:r w:rsidRPr="00912953">
              <w:rPr>
                <w:rFonts w:ascii="Times New Roman" w:hAnsi="Times New Roman" w:cs="Times New Roman"/>
                <w:b/>
                <w:i/>
                <w:sz w:val="24"/>
                <w:szCs w:val="24"/>
              </w:rPr>
              <w:t xml:space="preserve">: </w:t>
            </w:r>
            <w:r w:rsidRPr="00912953">
              <w:rPr>
                <w:rFonts w:ascii="Times New Roman" w:hAnsi="Times New Roman" w:cs="Times New Roman"/>
                <w:sz w:val="24"/>
                <w:szCs w:val="24"/>
              </w:rPr>
              <w:t>умеет оценивать и формулировать то, что уже освоено.</w:t>
            </w:r>
          </w:p>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Познавательные</w:t>
            </w:r>
            <w:proofErr w:type="gramEnd"/>
            <w:r w:rsidRPr="00912953">
              <w:rPr>
                <w:rFonts w:ascii="Times New Roman" w:hAnsi="Times New Roman" w:cs="Times New Roman"/>
                <w:b/>
                <w:i/>
                <w:sz w:val="24"/>
                <w:szCs w:val="24"/>
              </w:rPr>
              <w:t xml:space="preserve">: </w:t>
            </w:r>
            <w:r w:rsidRPr="00912953">
              <w:rPr>
                <w:rFonts w:ascii="Times New Roman" w:hAnsi="Times New Roman" w:cs="Times New Roman"/>
                <w:sz w:val="24"/>
                <w:szCs w:val="24"/>
              </w:rPr>
              <w:t>умеет выделять и формулировать познавательную цель.</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умеет моделировать монологическое высказывание, аргументировать свою позицию и координировать её с позициями партнёров при выработке общего решения в совместной деятельности.</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Формирование навыков исследования текста с опорой не только на информацию, но и жанр, композицию, выразительные средства.</w:t>
            </w:r>
          </w:p>
        </w:tc>
      </w:tr>
      <w:tr w:rsidR="00A57797" w:rsidRPr="00912953" w:rsidTr="008F4930">
        <w:trPr>
          <w:trHeight w:val="1264"/>
        </w:trPr>
        <w:tc>
          <w:tcPr>
            <w:tcW w:w="534"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12.</w:t>
            </w:r>
          </w:p>
        </w:tc>
        <w:tc>
          <w:tcPr>
            <w:tcW w:w="1701"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Русские народные сказки. Обучение сочинению по теме «Сказки».</w:t>
            </w:r>
          </w:p>
        </w:tc>
        <w:tc>
          <w:tcPr>
            <w:tcW w:w="567" w:type="dxa"/>
          </w:tcPr>
          <w:p w:rsidR="00A57797" w:rsidRPr="00912953" w:rsidRDefault="00494D83" w:rsidP="008F4930">
            <w:pPr>
              <w:contextualSpacing/>
              <w:rPr>
                <w:rFonts w:ascii="Times New Roman" w:hAnsi="Times New Roman" w:cs="Times New Roman"/>
                <w:sz w:val="24"/>
                <w:szCs w:val="24"/>
              </w:rPr>
            </w:pPr>
            <w:r w:rsidRPr="00912953">
              <w:rPr>
                <w:rFonts w:ascii="Times New Roman" w:hAnsi="Times New Roman" w:cs="Times New Roman"/>
                <w:sz w:val="24"/>
                <w:szCs w:val="24"/>
              </w:rPr>
              <w:t>сент.</w:t>
            </w:r>
          </w:p>
        </w:tc>
        <w:tc>
          <w:tcPr>
            <w:tcW w:w="567" w:type="dxa"/>
          </w:tcPr>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Урок развивающего контроля.</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Практикум, создание текстов определенного жанра и проблематики.</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Уровень знаний по предмету, личные наблюдения учителя, контрольные срезы.</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основные нормы русского литературного языка</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создавать письменные  высказывания, осуществлять выбор и использование выразительных средств языка в  соответствии с коммуникативной задачей.</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Регулятивные:</w:t>
            </w:r>
            <w:r w:rsidRPr="00912953">
              <w:rPr>
                <w:rFonts w:ascii="Times New Roman" w:hAnsi="Times New Roman" w:cs="Times New Roman"/>
                <w:sz w:val="24"/>
                <w:szCs w:val="24"/>
              </w:rPr>
              <w:t xml:space="preserve"> адекватно оценивает свои достижения, осознает возникающие трудности, осуществляет поиск причин и пути преодоления.</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выполняет учебно-познавательные действия в материализованной и умственной форме;</w:t>
            </w:r>
            <w:r w:rsidRPr="00912953">
              <w:rPr>
                <w:rFonts w:ascii="Times New Roman" w:hAnsi="Times New Roman" w:cs="Times New Roman"/>
                <w:b/>
                <w:i/>
                <w:sz w:val="24"/>
                <w:szCs w:val="24"/>
              </w:rPr>
              <w:t xml:space="preserve"> </w:t>
            </w:r>
            <w:r w:rsidRPr="00912953">
              <w:rPr>
                <w:rFonts w:ascii="Times New Roman" w:hAnsi="Times New Roman" w:cs="Times New Roman"/>
                <w:sz w:val="24"/>
                <w:szCs w:val="24"/>
              </w:rPr>
              <w:t>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Осознает свои трудности и стремится к их преодолению, проявляет способность к самооценке своих действий, поступков.</w:t>
            </w:r>
          </w:p>
        </w:tc>
      </w:tr>
      <w:tr w:rsidR="00A57797" w:rsidRPr="00912953" w:rsidTr="008F4930">
        <w:trPr>
          <w:trHeight w:val="134"/>
        </w:trPr>
        <w:tc>
          <w:tcPr>
            <w:tcW w:w="16268" w:type="dxa"/>
            <w:gridSpan w:val="11"/>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 xml:space="preserve">                                                                                                            ДРЕВНЕРУССКАЯ ЛИТЕРАТУРА - 2 ч.</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13.</w:t>
            </w:r>
          </w:p>
        </w:tc>
        <w:tc>
          <w:tcPr>
            <w:tcW w:w="1668" w:type="dxa"/>
          </w:tcPr>
          <w:p w:rsidR="00A57797" w:rsidRPr="00912953" w:rsidRDefault="00A57797" w:rsidP="008F4930">
            <w:pPr>
              <w:ind w:right="57"/>
              <w:contextualSpacing/>
              <w:rPr>
                <w:rFonts w:ascii="Times New Roman" w:hAnsi="Times New Roman" w:cs="Times New Roman"/>
                <w:sz w:val="24"/>
                <w:szCs w:val="24"/>
              </w:rPr>
            </w:pPr>
            <w:r w:rsidRPr="00912953">
              <w:rPr>
                <w:rFonts w:ascii="Times New Roman" w:hAnsi="Times New Roman" w:cs="Times New Roman"/>
                <w:sz w:val="24"/>
                <w:szCs w:val="24"/>
              </w:rPr>
              <w:t xml:space="preserve">Возникновение древнерусской литературы. </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 «Повесть </w:t>
            </w:r>
            <w:r w:rsidRPr="00912953">
              <w:rPr>
                <w:rFonts w:ascii="Times New Roman" w:hAnsi="Times New Roman" w:cs="Times New Roman"/>
                <w:sz w:val="24"/>
                <w:szCs w:val="24"/>
              </w:rPr>
              <w:lastRenderedPageBreak/>
              <w:t xml:space="preserve">временных лет». </w:t>
            </w:r>
          </w:p>
        </w:tc>
        <w:tc>
          <w:tcPr>
            <w:tcW w:w="567" w:type="dxa"/>
          </w:tcPr>
          <w:p w:rsidR="00A57797" w:rsidRPr="00912953" w:rsidRDefault="00494D83"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сент.</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spacing w:val="-6"/>
                <w:w w:val="105"/>
                <w:sz w:val="24"/>
                <w:szCs w:val="24"/>
              </w:rPr>
              <w:lastRenderedPageBreak/>
              <w:t>Урок «открытия» нового знания.</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Мини-размышление, уровень знаний по предмету, личное </w:t>
            </w:r>
            <w:r w:rsidRPr="00912953">
              <w:rPr>
                <w:rFonts w:ascii="Times New Roman" w:hAnsi="Times New Roman" w:cs="Times New Roman"/>
                <w:sz w:val="24"/>
                <w:szCs w:val="24"/>
              </w:rPr>
              <w:lastRenderedPageBreak/>
              <w:t>наблюдение учителя, дневники достижений, ответы на вопросы.</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Чтение статьи учебника, чтение художественного текста и его полноценное восприятие; </w:t>
            </w:r>
            <w:r w:rsidRPr="00912953">
              <w:rPr>
                <w:rFonts w:ascii="Times New Roman" w:hAnsi="Times New Roman" w:cs="Times New Roman"/>
                <w:sz w:val="24"/>
                <w:szCs w:val="24"/>
              </w:rPr>
              <w:lastRenderedPageBreak/>
              <w:t>ответы на вопросы; чтение по ролям.</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lastRenderedPageBreak/>
              <w:t>Знать</w:t>
            </w:r>
            <w:r w:rsidRPr="00912953">
              <w:rPr>
                <w:rFonts w:ascii="Times New Roman" w:hAnsi="Times New Roman" w:cs="Times New Roman"/>
                <w:sz w:val="24"/>
                <w:szCs w:val="24"/>
              </w:rPr>
              <w:t xml:space="preserve"> определение понятия «летопись»; </w:t>
            </w:r>
            <w:r w:rsidRPr="00912953">
              <w:rPr>
                <w:rFonts w:ascii="Times New Roman" w:hAnsi="Times New Roman" w:cs="Times New Roman"/>
                <w:b/>
                <w:sz w:val="24"/>
                <w:szCs w:val="24"/>
              </w:rPr>
              <w:t>понимать</w:t>
            </w:r>
            <w:r w:rsidRPr="00912953">
              <w:rPr>
                <w:rFonts w:ascii="Times New Roman" w:hAnsi="Times New Roman" w:cs="Times New Roman"/>
                <w:sz w:val="24"/>
                <w:szCs w:val="24"/>
              </w:rPr>
              <w:t xml:space="preserve">, когда возникла </w:t>
            </w:r>
            <w:r w:rsidRPr="00912953">
              <w:rPr>
                <w:rFonts w:ascii="Times New Roman" w:hAnsi="Times New Roman" w:cs="Times New Roman"/>
                <w:sz w:val="24"/>
                <w:szCs w:val="24"/>
              </w:rPr>
              <w:lastRenderedPageBreak/>
              <w:t xml:space="preserve">древнерусская литература; основную мысль «Повести временных лет», одной из ее частей «Подвиг отрока…»; </w:t>
            </w: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коротко передать содержание статьи учебника, объяснять жанровые особенности летописи (краткость, напевность, отношение автора к героям).</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Регулятивные:</w:t>
            </w:r>
            <w:r w:rsidRPr="00912953">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912953">
              <w:rPr>
                <w:rFonts w:ascii="Times New Roman" w:hAnsi="Times New Roman" w:cs="Times New Roman"/>
                <w:sz w:val="24"/>
                <w:szCs w:val="24"/>
              </w:rPr>
              <w:t xml:space="preserve">самостоятельно) </w:t>
            </w:r>
            <w:proofErr w:type="gramEnd"/>
            <w:r w:rsidRPr="00912953">
              <w:rPr>
                <w:rFonts w:ascii="Times New Roman" w:hAnsi="Times New Roman" w:cs="Times New Roman"/>
                <w:sz w:val="24"/>
                <w:szCs w:val="24"/>
              </w:rPr>
              <w:lastRenderedPageBreak/>
              <w:t>необходимые действия, операции, действует по плану.</w:t>
            </w:r>
          </w:p>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Познавательные</w:t>
            </w:r>
            <w:proofErr w:type="gramEnd"/>
            <w:r w:rsidRPr="00912953">
              <w:rPr>
                <w:rFonts w:ascii="Times New Roman" w:hAnsi="Times New Roman" w:cs="Times New Roman"/>
                <w:b/>
                <w:i/>
                <w:sz w:val="24"/>
                <w:szCs w:val="24"/>
              </w:rPr>
              <w:t>:</w:t>
            </w:r>
            <w:r w:rsidRPr="00912953">
              <w:rPr>
                <w:rFonts w:ascii="Times New Roman" w:hAnsi="Times New Roman" w:cs="Times New Roman"/>
                <w:sz w:val="24"/>
                <w:szCs w:val="24"/>
              </w:rPr>
              <w:t xml:space="preserve"> осознает познавательную задачу, читает и слушает, извлекает нужную информацию, а также самостоятельно находит ее в материалах учебника, рабочих тетрадях.</w:t>
            </w:r>
          </w:p>
          <w:p w:rsidR="00A57797" w:rsidRPr="00912953" w:rsidRDefault="00A57797" w:rsidP="008F4930">
            <w:pPr>
              <w:contextualSpacing/>
              <w:rPr>
                <w:rFonts w:ascii="Times New Roman" w:hAnsi="Times New Roman" w:cs="Times New Roman"/>
                <w:i/>
                <w:sz w:val="24"/>
                <w:szCs w:val="24"/>
              </w:rPr>
            </w:pPr>
            <w:r w:rsidRPr="00912953">
              <w:rPr>
                <w:rFonts w:ascii="Times New Roman" w:hAnsi="Times New Roman" w:cs="Times New Roman"/>
                <w:b/>
                <w:i/>
                <w:sz w:val="24"/>
                <w:szCs w:val="24"/>
              </w:rPr>
              <w:t>Коммуникативные:</w:t>
            </w:r>
            <w:r w:rsidRPr="00912953">
              <w:rPr>
                <w:rFonts w:ascii="Times New Roman" w:hAnsi="Times New Roman" w:cs="Times New Roman"/>
                <w:sz w:val="24"/>
                <w:szCs w:val="24"/>
              </w:rPr>
              <w:t xml:space="preserve"> задает вопросы, слушает и отвечает на вопросы других; формулирует собственные мысли, высказывает и обосновывает свою точку зрения.</w:t>
            </w:r>
          </w:p>
        </w:tc>
        <w:tc>
          <w:tcPr>
            <w:tcW w:w="2268" w:type="dxa"/>
          </w:tcPr>
          <w:p w:rsidR="00A57797" w:rsidRPr="00912953" w:rsidRDefault="00A57797" w:rsidP="008F4930">
            <w:pPr>
              <w:contextualSpacing/>
              <w:rPr>
                <w:rFonts w:ascii="Times New Roman" w:hAnsi="Times New Roman" w:cs="Times New Roman"/>
                <w:i/>
                <w:sz w:val="24"/>
                <w:szCs w:val="24"/>
              </w:rPr>
            </w:pPr>
            <w:r w:rsidRPr="00912953">
              <w:rPr>
                <w:rFonts w:ascii="Times New Roman" w:hAnsi="Times New Roman" w:cs="Times New Roman"/>
                <w:sz w:val="24"/>
                <w:szCs w:val="24"/>
              </w:rPr>
              <w:lastRenderedPageBreak/>
              <w:t xml:space="preserve">Положительно относится к учению, познавательной деятельности; желает приобретать </w:t>
            </w:r>
            <w:r w:rsidRPr="00912953">
              <w:rPr>
                <w:rFonts w:ascii="Times New Roman" w:hAnsi="Times New Roman" w:cs="Times New Roman"/>
                <w:sz w:val="24"/>
                <w:szCs w:val="24"/>
              </w:rPr>
              <w:lastRenderedPageBreak/>
              <w:t>новые знания, умения, совершенствовать имеющиеся.</w:t>
            </w:r>
          </w:p>
        </w:tc>
      </w:tr>
      <w:tr w:rsidR="00A57797" w:rsidRPr="00912953" w:rsidTr="008F4930">
        <w:trPr>
          <w:trHeight w:val="981"/>
        </w:trPr>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14.</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«Подвиг отрока-киевлянина и хитрость воеводы Претича».  Отзвуки фольклора в летописи.</w:t>
            </w:r>
          </w:p>
        </w:tc>
        <w:tc>
          <w:tcPr>
            <w:tcW w:w="567" w:type="dxa"/>
          </w:tcPr>
          <w:p w:rsidR="00A57797" w:rsidRPr="00912953" w:rsidRDefault="00494D83" w:rsidP="008F4930">
            <w:pPr>
              <w:contextualSpacing/>
              <w:rPr>
                <w:rFonts w:ascii="Times New Roman" w:hAnsi="Times New Roman" w:cs="Times New Roman"/>
                <w:sz w:val="24"/>
                <w:szCs w:val="24"/>
              </w:rPr>
            </w:pPr>
            <w:r w:rsidRPr="00912953">
              <w:rPr>
                <w:rFonts w:ascii="Times New Roman" w:hAnsi="Times New Roman" w:cs="Times New Roman"/>
                <w:sz w:val="24"/>
                <w:szCs w:val="24"/>
              </w:rPr>
              <w:t>сент.</w:t>
            </w:r>
          </w:p>
        </w:tc>
        <w:tc>
          <w:tcPr>
            <w:tcW w:w="567" w:type="dxa"/>
          </w:tcPr>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spacing w:val="-6"/>
                <w:w w:val="105"/>
                <w:sz w:val="24"/>
                <w:szCs w:val="24"/>
              </w:rPr>
              <w:t xml:space="preserve">Урок общеметоди-ческой </w:t>
            </w:r>
            <w:proofErr w:type="gramStart"/>
            <w:r w:rsidRPr="00912953">
              <w:rPr>
                <w:rFonts w:ascii="Times New Roman" w:hAnsi="Times New Roman" w:cs="Times New Roman"/>
                <w:color w:val="000000"/>
                <w:spacing w:val="-6"/>
                <w:w w:val="105"/>
                <w:sz w:val="24"/>
                <w:szCs w:val="24"/>
              </w:rPr>
              <w:t>направлен-ности</w:t>
            </w:r>
            <w:proofErr w:type="gramEnd"/>
            <w:r w:rsidRPr="00912953">
              <w:rPr>
                <w:rFonts w:ascii="Times New Roman" w:hAnsi="Times New Roman" w:cs="Times New Roman"/>
                <w:color w:val="000000"/>
                <w:spacing w:val="-6"/>
                <w:w w:val="105"/>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t>Самостоятель-ная</w:t>
            </w:r>
            <w:proofErr w:type="gramEnd"/>
            <w:r w:rsidRPr="00912953">
              <w:rPr>
                <w:rFonts w:ascii="Times New Roman" w:hAnsi="Times New Roman" w:cs="Times New Roman"/>
                <w:sz w:val="24"/>
                <w:szCs w:val="24"/>
              </w:rPr>
              <w:t xml:space="preserve"> работа с литературовед-ческим портфолио, работа в парах по алгоритму выполнения задачи.</w:t>
            </w: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b/>
                <w:sz w:val="24"/>
                <w:szCs w:val="24"/>
              </w:rPr>
            </w:pPr>
          </w:p>
          <w:p w:rsidR="00A57797" w:rsidRPr="00912953" w:rsidRDefault="00A57797" w:rsidP="008F4930">
            <w:pPr>
              <w:contextualSpacing/>
              <w:rPr>
                <w:rFonts w:ascii="Times New Roman" w:hAnsi="Times New Roman" w:cs="Times New Roman"/>
                <w:b/>
                <w:sz w:val="24"/>
                <w:szCs w:val="24"/>
              </w:rPr>
            </w:pPr>
          </w:p>
          <w:p w:rsidR="00A57797" w:rsidRPr="00912953" w:rsidRDefault="00A57797" w:rsidP="008F4930">
            <w:pPr>
              <w:contextualSpacing/>
              <w:rPr>
                <w:rFonts w:ascii="Times New Roman" w:hAnsi="Times New Roman" w:cs="Times New Roman"/>
                <w:b/>
                <w:sz w:val="24"/>
                <w:szCs w:val="24"/>
              </w:rPr>
            </w:pPr>
          </w:p>
          <w:p w:rsidR="00A57797" w:rsidRPr="00912953" w:rsidRDefault="00A57797" w:rsidP="008F4930">
            <w:pPr>
              <w:contextualSpacing/>
              <w:rPr>
                <w:rFonts w:ascii="Times New Roman" w:hAnsi="Times New Roman" w:cs="Times New Roman"/>
                <w:b/>
                <w:sz w:val="24"/>
                <w:szCs w:val="24"/>
              </w:rPr>
            </w:pP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Составление цитатного плана; сопоставление текста с репродукцией картин А. Иван</w:t>
            </w:r>
            <w:proofErr w:type="gramStart"/>
            <w:r w:rsidRPr="00912953">
              <w:rPr>
                <w:rFonts w:ascii="Times New Roman" w:hAnsi="Times New Roman" w:cs="Times New Roman"/>
                <w:sz w:val="24"/>
                <w:szCs w:val="24"/>
              </w:rPr>
              <w:t>о-</w:t>
            </w:r>
            <w:proofErr w:type="gramEnd"/>
            <w:r w:rsidRPr="00912953">
              <w:rPr>
                <w:rFonts w:ascii="Times New Roman" w:hAnsi="Times New Roman" w:cs="Times New Roman"/>
                <w:sz w:val="24"/>
                <w:szCs w:val="24"/>
              </w:rPr>
              <w:t xml:space="preserve"> ва; чтение статьи учебника (с.47), ответить на вопросы (с. 51)</w:t>
            </w:r>
          </w:p>
          <w:p w:rsidR="00A57797" w:rsidRPr="00912953" w:rsidRDefault="00A57797" w:rsidP="008F4930">
            <w:pPr>
              <w:contextualSpacing/>
              <w:rPr>
                <w:rFonts w:ascii="Times New Roman" w:hAnsi="Times New Roman" w:cs="Times New Roman"/>
                <w:sz w:val="24"/>
                <w:szCs w:val="24"/>
              </w:rPr>
            </w:pP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определять черты фольклора в летописи, сопоставлять текст с репродукциями картин.</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Регулятивные: </w:t>
            </w:r>
            <w:r w:rsidRPr="00912953">
              <w:rPr>
                <w:rFonts w:ascii="Times New Roman" w:hAnsi="Times New Roman" w:cs="Times New Roman"/>
                <w:sz w:val="24"/>
                <w:szCs w:val="24"/>
              </w:rPr>
              <w:t>умеет осознавать усвоенный материал, качество и уровень усвоения.</w:t>
            </w:r>
          </w:p>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Познавательные</w:t>
            </w:r>
            <w:proofErr w:type="gramEnd"/>
            <w:r w:rsidRPr="00912953">
              <w:rPr>
                <w:rFonts w:ascii="Times New Roman" w:hAnsi="Times New Roman" w:cs="Times New Roman"/>
                <w:b/>
                <w:i/>
                <w:sz w:val="24"/>
                <w:szCs w:val="24"/>
              </w:rPr>
              <w:t xml:space="preserve">: </w:t>
            </w:r>
            <w:r w:rsidRPr="00912953">
              <w:rPr>
                <w:rFonts w:ascii="Times New Roman" w:hAnsi="Times New Roman" w:cs="Times New Roman"/>
                <w:sz w:val="24"/>
                <w:szCs w:val="24"/>
              </w:rPr>
              <w:t>умеет искать и выделять необходимую информацию в предложенных текстах.</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Коммуникативные:</w:t>
            </w:r>
            <w:r w:rsidRPr="00912953">
              <w:rPr>
                <w:rFonts w:ascii="Times New Roman" w:hAnsi="Times New Roman" w:cs="Times New Roman"/>
                <w:sz w:val="24"/>
                <w:szCs w:val="24"/>
              </w:rPr>
              <w:t xml:space="preserve"> ставит вопросы, обращается за помощью, формулирует свои затруднения.</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Формирование уважительного отношения к истории и культуре славянских народов (наших предков).</w:t>
            </w:r>
          </w:p>
          <w:p w:rsidR="00A57797" w:rsidRPr="00912953" w:rsidRDefault="00A57797" w:rsidP="008F4930">
            <w:pPr>
              <w:contextualSpacing/>
              <w:rPr>
                <w:rFonts w:ascii="Times New Roman" w:hAnsi="Times New Roman" w:cs="Times New Roman"/>
                <w:i/>
                <w:sz w:val="24"/>
                <w:szCs w:val="24"/>
              </w:rPr>
            </w:pPr>
          </w:p>
        </w:tc>
      </w:tr>
      <w:tr w:rsidR="00A57797" w:rsidRPr="00912953" w:rsidTr="008F4930">
        <w:trPr>
          <w:trHeight w:val="130"/>
        </w:trPr>
        <w:tc>
          <w:tcPr>
            <w:tcW w:w="16268" w:type="dxa"/>
            <w:gridSpan w:val="11"/>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lastRenderedPageBreak/>
              <w:t xml:space="preserve">                                                                                                                          ЛИТЕРАТУРА 18 ВЕКА - 1 ч.</w:t>
            </w:r>
          </w:p>
        </w:tc>
      </w:tr>
      <w:tr w:rsidR="00A57797" w:rsidRPr="00912953" w:rsidTr="008F4930">
        <w:trPr>
          <w:trHeight w:val="3870"/>
        </w:trPr>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15.</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М.В.Ломоносов «Случились вместе два Астронома в пиру…».</w:t>
            </w:r>
          </w:p>
        </w:tc>
        <w:tc>
          <w:tcPr>
            <w:tcW w:w="567" w:type="dxa"/>
          </w:tcPr>
          <w:p w:rsidR="00A57797" w:rsidRPr="00912953" w:rsidRDefault="00494D83" w:rsidP="008F4930">
            <w:pPr>
              <w:contextualSpacing/>
              <w:rPr>
                <w:rFonts w:ascii="Times New Roman" w:hAnsi="Times New Roman" w:cs="Times New Roman"/>
                <w:sz w:val="24"/>
                <w:szCs w:val="24"/>
              </w:rPr>
            </w:pPr>
            <w:r w:rsidRPr="00912953">
              <w:rPr>
                <w:rFonts w:ascii="Times New Roman" w:hAnsi="Times New Roman" w:cs="Times New Roman"/>
                <w:sz w:val="24"/>
                <w:szCs w:val="24"/>
              </w:rPr>
              <w:t>сент.</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Урок </w:t>
            </w:r>
            <w:r w:rsidRPr="00912953">
              <w:rPr>
                <w:rFonts w:ascii="Times New Roman" w:hAnsi="Times New Roman" w:cs="Times New Roman"/>
                <w:color w:val="000000"/>
                <w:spacing w:val="-6"/>
                <w:w w:val="105"/>
                <w:sz w:val="24"/>
                <w:szCs w:val="24"/>
              </w:rPr>
              <w:t xml:space="preserve"> общеметоди-ческой </w:t>
            </w:r>
            <w:proofErr w:type="gramStart"/>
            <w:r w:rsidRPr="00912953">
              <w:rPr>
                <w:rFonts w:ascii="Times New Roman" w:hAnsi="Times New Roman" w:cs="Times New Roman"/>
                <w:color w:val="000000"/>
                <w:spacing w:val="-6"/>
                <w:w w:val="105"/>
                <w:sz w:val="24"/>
                <w:szCs w:val="24"/>
              </w:rPr>
              <w:t>направлен-ности</w:t>
            </w:r>
            <w:proofErr w:type="gramEnd"/>
            <w:r w:rsidRPr="00912953">
              <w:rPr>
                <w:rFonts w:ascii="Times New Roman" w:hAnsi="Times New Roman" w:cs="Times New Roman"/>
                <w:color w:val="000000"/>
                <w:spacing w:val="-6"/>
                <w:w w:val="105"/>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Мини-размышление, уровень знаний по предмету, личное наблюдение учителя, дневники достижений, ответы на вопросы.</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Чтение статьи о Ломоносове, художественного текста, статьи «Роды и жанры литературы»; ответы на вопросы; выразительное чтение стихотворения.</w:t>
            </w: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Понимать</w:t>
            </w:r>
            <w:r w:rsidRPr="00912953">
              <w:rPr>
                <w:rFonts w:ascii="Times New Roman" w:hAnsi="Times New Roman" w:cs="Times New Roman"/>
                <w:sz w:val="24"/>
                <w:szCs w:val="24"/>
              </w:rPr>
              <w:t xml:space="preserve"> значимость личности М.В.Ломоносова, смыслом жизни которого было «утверждение наук в отечестве»; </w:t>
            </w:r>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определение теоретико-литературных понятий: роды литературы (эпос, лирика, драма), литературные жанры; </w:t>
            </w: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оперировать ими в речи, объяснять смысл прочитанного стихотворения (чему противопоставлен житейский, практический опыт простого </w:t>
            </w:r>
            <w:r w:rsidRPr="00912953">
              <w:rPr>
                <w:rFonts w:ascii="Times New Roman" w:hAnsi="Times New Roman" w:cs="Times New Roman"/>
                <w:sz w:val="24"/>
                <w:szCs w:val="24"/>
              </w:rPr>
              <w:lastRenderedPageBreak/>
              <w:t>человека), читать выразительно.</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Регулятивные:</w:t>
            </w:r>
            <w:r w:rsidRPr="00912953">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912953">
              <w:rPr>
                <w:rFonts w:ascii="Times New Roman" w:hAnsi="Times New Roman" w:cs="Times New Roman"/>
                <w:sz w:val="24"/>
                <w:szCs w:val="24"/>
              </w:rPr>
              <w:t xml:space="preserve">самостоятельно) </w:t>
            </w:r>
            <w:proofErr w:type="gramEnd"/>
            <w:r w:rsidRPr="00912953">
              <w:rPr>
                <w:rFonts w:ascii="Times New Roman" w:hAnsi="Times New Roman" w:cs="Times New Roman"/>
                <w:sz w:val="24"/>
                <w:szCs w:val="24"/>
              </w:rPr>
              <w:t>необходимые действия, операции, действует по плану.</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осознает познавательную задачу, читает и слушает, извлекает нужную </w:t>
            </w:r>
            <w:proofErr w:type="gramStart"/>
            <w:r w:rsidRPr="00912953">
              <w:rPr>
                <w:rFonts w:ascii="Times New Roman" w:hAnsi="Times New Roman" w:cs="Times New Roman"/>
                <w:sz w:val="24"/>
                <w:szCs w:val="24"/>
              </w:rPr>
              <w:t>информацию</w:t>
            </w:r>
            <w:proofErr w:type="gramEnd"/>
            <w:r w:rsidRPr="00912953">
              <w:rPr>
                <w:rFonts w:ascii="Times New Roman" w:hAnsi="Times New Roman" w:cs="Times New Roman"/>
                <w:sz w:val="24"/>
                <w:szCs w:val="24"/>
              </w:rPr>
              <w:t xml:space="preserve"> а также самостоятельно находит ее в материалах учебника, рабочих тетрадях.</w:t>
            </w:r>
          </w:p>
          <w:p w:rsidR="00A57797" w:rsidRPr="00912953" w:rsidRDefault="00A57797" w:rsidP="008F4930">
            <w:pPr>
              <w:contextualSpacing/>
              <w:rPr>
                <w:rFonts w:ascii="Times New Roman" w:hAnsi="Times New Roman" w:cs="Times New Roman"/>
                <w:i/>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tc>
        <w:tc>
          <w:tcPr>
            <w:tcW w:w="2268" w:type="dxa"/>
          </w:tcPr>
          <w:p w:rsidR="00A57797" w:rsidRPr="00912953" w:rsidRDefault="00A57797" w:rsidP="008F4930">
            <w:pPr>
              <w:contextualSpacing/>
              <w:rPr>
                <w:rFonts w:ascii="Times New Roman" w:hAnsi="Times New Roman" w:cs="Times New Roman"/>
                <w:i/>
                <w:sz w:val="24"/>
                <w:szCs w:val="24"/>
              </w:rPr>
            </w:pPr>
            <w:r w:rsidRPr="00912953">
              <w:rPr>
                <w:rFonts w:ascii="Times New Roman" w:hAnsi="Times New Roman" w:cs="Times New Roman"/>
                <w:sz w:val="24"/>
                <w:szCs w:val="24"/>
              </w:rPr>
              <w:t>Проявляет желание осваивать новые виды деятельности, участвует в творческом, созидательном процессе; осознает себя как индивидуальность и одновременно как член общества.</w:t>
            </w:r>
          </w:p>
        </w:tc>
      </w:tr>
      <w:tr w:rsidR="00A57797" w:rsidRPr="00912953" w:rsidTr="008F4930">
        <w:trPr>
          <w:trHeight w:val="272"/>
        </w:trPr>
        <w:tc>
          <w:tcPr>
            <w:tcW w:w="16268" w:type="dxa"/>
            <w:gridSpan w:val="11"/>
          </w:tcPr>
          <w:p w:rsidR="00A57797" w:rsidRPr="00912953" w:rsidRDefault="00A57797" w:rsidP="008F4930">
            <w:pPr>
              <w:contextualSpacing/>
              <w:rPr>
                <w:rFonts w:ascii="Times New Roman" w:hAnsi="Times New Roman" w:cs="Times New Roman"/>
                <w:i/>
                <w:sz w:val="24"/>
                <w:szCs w:val="24"/>
              </w:rPr>
            </w:pPr>
            <w:r w:rsidRPr="00912953">
              <w:rPr>
                <w:rFonts w:ascii="Times New Roman" w:hAnsi="Times New Roman" w:cs="Times New Roman"/>
                <w:b/>
                <w:sz w:val="24"/>
                <w:szCs w:val="24"/>
              </w:rPr>
              <w:lastRenderedPageBreak/>
              <w:t xml:space="preserve">                                                                                                                   ЛИТЕРАТУРА 19 ВЕКА – 45 ч.</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16.</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Русские басни.  Басня и ее родословная. Басня как литературный жанр.</w:t>
            </w:r>
          </w:p>
        </w:tc>
        <w:tc>
          <w:tcPr>
            <w:tcW w:w="567" w:type="dxa"/>
          </w:tcPr>
          <w:p w:rsidR="00A57797" w:rsidRPr="00912953" w:rsidRDefault="00494D83"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t>с</w:t>
            </w:r>
            <w:proofErr w:type="gramEnd"/>
            <w:r w:rsidRPr="00912953">
              <w:rPr>
                <w:rFonts w:ascii="Times New Roman" w:hAnsi="Times New Roman" w:cs="Times New Roman"/>
                <w:sz w:val="24"/>
                <w:szCs w:val="24"/>
              </w:rPr>
              <w:t>ент.</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spacing w:val="-6"/>
                <w:w w:val="105"/>
                <w:sz w:val="24"/>
                <w:szCs w:val="24"/>
              </w:rPr>
              <w:t>Урок «открытия» нового знания.</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Лабораторная работа, работа в парах </w:t>
            </w:r>
            <w:proofErr w:type="gramStart"/>
            <w:r w:rsidRPr="00912953">
              <w:rPr>
                <w:rFonts w:ascii="Times New Roman" w:hAnsi="Times New Roman" w:cs="Times New Roman"/>
                <w:sz w:val="24"/>
                <w:szCs w:val="24"/>
              </w:rPr>
              <w:t>сильный-слабый</w:t>
            </w:r>
            <w:proofErr w:type="gramEnd"/>
            <w:r w:rsidRPr="00912953">
              <w:rPr>
                <w:rFonts w:ascii="Times New Roman" w:hAnsi="Times New Roman" w:cs="Times New Roman"/>
                <w:sz w:val="24"/>
                <w:szCs w:val="24"/>
              </w:rPr>
              <w:t>, коллективное проектирование способов выполнения домашнего задания.</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Чтение статьи учебника «Русские басни»; выступление с сообщениями о баснописцах (Эзопе, Сумарокове, Лафонтене, Майкове, Хемницере); чтение по ролям басен, сравнение басни и сказки</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жанровые особенности басни, знать определение понятий «басня», «мораль», «аллегория», «олицетворение», истоки басенного жанра (имена родоначальников басенного жанра, имена отечественных баснописцев); </w:t>
            </w: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определять, к какому роду литературы относятся басни, находить </w:t>
            </w:r>
            <w:r w:rsidRPr="00912953">
              <w:rPr>
                <w:rFonts w:ascii="Times New Roman" w:hAnsi="Times New Roman" w:cs="Times New Roman"/>
                <w:sz w:val="24"/>
                <w:szCs w:val="24"/>
              </w:rPr>
              <w:lastRenderedPageBreak/>
              <w:t>жанровые особенности басни, объяснять отличие басни от сказки</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Регулятивные:</w:t>
            </w:r>
            <w:r w:rsidRPr="00912953">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912953">
              <w:rPr>
                <w:rFonts w:ascii="Times New Roman" w:hAnsi="Times New Roman" w:cs="Times New Roman"/>
                <w:sz w:val="24"/>
                <w:szCs w:val="24"/>
              </w:rPr>
              <w:t xml:space="preserve">самостоятельно) </w:t>
            </w:r>
            <w:proofErr w:type="gramEnd"/>
            <w:r w:rsidRPr="00912953">
              <w:rPr>
                <w:rFonts w:ascii="Times New Roman" w:hAnsi="Times New Roman" w:cs="Times New Roman"/>
                <w:sz w:val="24"/>
                <w:szCs w:val="24"/>
              </w:rPr>
              <w:t>необходимые действия, операции, действует по плану.</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p w:rsidR="00A57797" w:rsidRPr="00912953" w:rsidRDefault="00A57797" w:rsidP="008F4930">
            <w:pPr>
              <w:contextualSpacing/>
              <w:rPr>
                <w:rFonts w:ascii="Times New Roman" w:hAnsi="Times New Roman" w:cs="Times New Roman"/>
                <w:i/>
                <w:sz w:val="24"/>
                <w:szCs w:val="24"/>
              </w:rPr>
            </w:pPr>
            <w:r w:rsidRPr="00912953">
              <w:rPr>
                <w:rFonts w:ascii="Times New Roman" w:hAnsi="Times New Roman" w:cs="Times New Roman"/>
                <w:b/>
                <w:i/>
                <w:sz w:val="24"/>
                <w:szCs w:val="24"/>
              </w:rPr>
              <w:t xml:space="preserve"> Коммуникативные: </w:t>
            </w:r>
            <w:r w:rsidRPr="00912953">
              <w:rPr>
                <w:rFonts w:ascii="Times New Roman" w:hAnsi="Times New Roman" w:cs="Times New Roman"/>
                <w:sz w:val="24"/>
                <w:szCs w:val="24"/>
              </w:rPr>
              <w:t xml:space="preserve">строит небольшие </w:t>
            </w:r>
            <w:r w:rsidRPr="00912953">
              <w:rPr>
                <w:rFonts w:ascii="Times New Roman" w:hAnsi="Times New Roman" w:cs="Times New Roman"/>
                <w:sz w:val="24"/>
                <w:szCs w:val="24"/>
              </w:rPr>
              <w:lastRenderedPageBreak/>
              <w:t>монологические высказывания, осуществляет совместную деятельность в парах и рабочих группах с учетом конкретных учебно-познавательных задач.</w:t>
            </w:r>
          </w:p>
        </w:tc>
        <w:tc>
          <w:tcPr>
            <w:tcW w:w="2268" w:type="dxa"/>
          </w:tcPr>
          <w:p w:rsidR="00A57797" w:rsidRPr="00912953" w:rsidRDefault="00A57797" w:rsidP="008F4930">
            <w:pPr>
              <w:contextualSpacing/>
              <w:rPr>
                <w:rFonts w:ascii="Times New Roman" w:hAnsi="Times New Roman" w:cs="Times New Roman"/>
                <w:i/>
                <w:sz w:val="24"/>
                <w:szCs w:val="24"/>
              </w:rPr>
            </w:pPr>
            <w:r w:rsidRPr="00912953">
              <w:rPr>
                <w:rFonts w:ascii="Times New Roman" w:hAnsi="Times New Roman" w:cs="Times New Roman"/>
                <w:sz w:val="24"/>
                <w:szCs w:val="24"/>
              </w:rPr>
              <w:lastRenderedPageBreak/>
              <w:t>Демонстрирует желание осваивать новые виды деятельности, участвует в творческом, созидательном процессе; осознает себя как индивидуальность и одновременно как член общества.</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17.</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И.А.Крылов. Слово о баснописце. Басня «Волк на псарне».</w:t>
            </w:r>
          </w:p>
        </w:tc>
        <w:tc>
          <w:tcPr>
            <w:tcW w:w="567" w:type="dxa"/>
          </w:tcPr>
          <w:p w:rsidR="00A57797" w:rsidRPr="00912953" w:rsidRDefault="00494D83"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t>с</w:t>
            </w:r>
            <w:proofErr w:type="gramEnd"/>
            <w:r w:rsidRPr="00912953">
              <w:rPr>
                <w:rFonts w:ascii="Times New Roman" w:hAnsi="Times New Roman" w:cs="Times New Roman"/>
                <w:sz w:val="24"/>
                <w:szCs w:val="24"/>
              </w:rPr>
              <w:t>ент.</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spacing w:val="-6"/>
                <w:w w:val="105"/>
                <w:sz w:val="24"/>
                <w:szCs w:val="24"/>
              </w:rPr>
              <w:t xml:space="preserve">Урок  общеметоди-ческой </w:t>
            </w:r>
            <w:proofErr w:type="gramStart"/>
            <w:r w:rsidRPr="00912953">
              <w:rPr>
                <w:rFonts w:ascii="Times New Roman" w:hAnsi="Times New Roman" w:cs="Times New Roman"/>
                <w:color w:val="000000"/>
                <w:spacing w:val="-6"/>
                <w:w w:val="105"/>
                <w:sz w:val="24"/>
                <w:szCs w:val="24"/>
              </w:rPr>
              <w:t>направлен-ности</w:t>
            </w:r>
            <w:proofErr w:type="gramEnd"/>
            <w:r w:rsidRPr="00912953">
              <w:rPr>
                <w:rFonts w:ascii="Times New Roman" w:hAnsi="Times New Roman" w:cs="Times New Roman"/>
                <w:color w:val="000000"/>
                <w:spacing w:val="-6"/>
                <w:w w:val="105"/>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 Комплексное повторение, работа в парах </w:t>
            </w:r>
            <w:proofErr w:type="gramStart"/>
            <w:r w:rsidRPr="00912953">
              <w:rPr>
                <w:rFonts w:ascii="Times New Roman" w:hAnsi="Times New Roman" w:cs="Times New Roman"/>
                <w:sz w:val="24"/>
                <w:szCs w:val="24"/>
              </w:rPr>
              <w:t>сильный-слабый</w:t>
            </w:r>
            <w:proofErr w:type="gramEnd"/>
            <w:r w:rsidRPr="00912953">
              <w:rPr>
                <w:rFonts w:ascii="Times New Roman" w:hAnsi="Times New Roman" w:cs="Times New Roman"/>
                <w:sz w:val="24"/>
                <w:szCs w:val="24"/>
              </w:rPr>
              <w:t xml:space="preserve"> по алгоритму выполнения задачи, лабораторная работа.</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Чтение басни и ее полноценное восприятие; ответы на вопросы; чтение по ролям; установление ассоциативных связей с произведениями живописи.</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 xml:space="preserve">Знать </w:t>
            </w:r>
            <w:r w:rsidRPr="00912953">
              <w:rPr>
                <w:rFonts w:ascii="Times New Roman" w:hAnsi="Times New Roman" w:cs="Times New Roman"/>
                <w:sz w:val="24"/>
                <w:szCs w:val="24"/>
              </w:rPr>
              <w:t xml:space="preserve">творческую историю басни, понимать ее драматический конфликт, исторический контекст и мораль басни; </w:t>
            </w: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выразительно читать, при помощи интонации выражать чувства героев (лицемерие Волка, мудрость Ловчего).</w:t>
            </w:r>
          </w:p>
        </w:tc>
        <w:tc>
          <w:tcPr>
            <w:tcW w:w="3119"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Регулятивные</w:t>
            </w:r>
            <w:proofErr w:type="gramEnd"/>
            <w:r w:rsidRPr="00912953">
              <w:rPr>
                <w:rFonts w:ascii="Times New Roman" w:hAnsi="Times New Roman" w:cs="Times New Roman"/>
                <w:b/>
                <w:i/>
                <w:sz w:val="24"/>
                <w:szCs w:val="24"/>
              </w:rPr>
              <w:t xml:space="preserve">: </w:t>
            </w:r>
            <w:r w:rsidRPr="00912953">
              <w:rPr>
                <w:rFonts w:ascii="Times New Roman" w:hAnsi="Times New Roman" w:cs="Times New Roman"/>
                <w:sz w:val="24"/>
                <w:szCs w:val="24"/>
              </w:rPr>
              <w:t>применяет метод информационного поиска, в том числе с помощью компьютерных средств.</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Познавательные: </w:t>
            </w:r>
            <w:r w:rsidRPr="00912953">
              <w:rPr>
                <w:rFonts w:ascii="Times New Roman" w:hAnsi="Times New Roman" w:cs="Times New Roman"/>
                <w:sz w:val="24"/>
                <w:szCs w:val="24"/>
              </w:rPr>
              <w:t>умеет узнавать, называть и определять объекты в соответствии с содержанием (формировать умение работать по алгоритму).</w:t>
            </w:r>
          </w:p>
          <w:p w:rsidR="00A57797" w:rsidRPr="00912953" w:rsidRDefault="00A57797" w:rsidP="008F4930">
            <w:pPr>
              <w:shd w:val="clear" w:color="auto" w:fill="FFFFFF"/>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формирует навыки выразительного чтения, коллективного взаимодействия.</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Формирование мотивации к </w:t>
            </w:r>
            <w:proofErr w:type="gramStart"/>
            <w:r w:rsidRPr="00912953">
              <w:rPr>
                <w:rFonts w:ascii="Times New Roman" w:hAnsi="Times New Roman" w:cs="Times New Roman"/>
                <w:sz w:val="24"/>
                <w:szCs w:val="24"/>
              </w:rPr>
              <w:t>самосовершенствова-нию</w:t>
            </w:r>
            <w:proofErr w:type="gramEnd"/>
            <w:r w:rsidRPr="00912953">
              <w:rPr>
                <w:rFonts w:ascii="Times New Roman" w:hAnsi="Times New Roman" w:cs="Times New Roman"/>
                <w:sz w:val="24"/>
                <w:szCs w:val="24"/>
              </w:rPr>
              <w:t>.</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18.</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И.А.Крылов. Басни «Ворона и Лисица», «Свинья под дубом».</w:t>
            </w:r>
          </w:p>
        </w:tc>
        <w:tc>
          <w:tcPr>
            <w:tcW w:w="567" w:type="dxa"/>
          </w:tcPr>
          <w:p w:rsidR="00A57797" w:rsidRPr="00912953" w:rsidRDefault="00494D83"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t>с</w:t>
            </w:r>
            <w:proofErr w:type="gramEnd"/>
            <w:r w:rsidRPr="00912953">
              <w:rPr>
                <w:rFonts w:ascii="Times New Roman" w:hAnsi="Times New Roman" w:cs="Times New Roman"/>
                <w:sz w:val="24"/>
                <w:szCs w:val="24"/>
              </w:rPr>
              <w:t>ент.</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spacing w:val="-6"/>
                <w:w w:val="105"/>
                <w:sz w:val="24"/>
                <w:szCs w:val="24"/>
              </w:rPr>
              <w:t xml:space="preserve">Урок  общеметоди-ческой </w:t>
            </w:r>
            <w:proofErr w:type="gramStart"/>
            <w:r w:rsidRPr="00912953">
              <w:rPr>
                <w:rFonts w:ascii="Times New Roman" w:hAnsi="Times New Roman" w:cs="Times New Roman"/>
                <w:color w:val="000000"/>
                <w:spacing w:val="-6"/>
                <w:w w:val="105"/>
                <w:sz w:val="24"/>
                <w:szCs w:val="24"/>
              </w:rPr>
              <w:t>направлен-ности</w:t>
            </w:r>
            <w:proofErr w:type="gramEnd"/>
            <w:r w:rsidRPr="00912953">
              <w:rPr>
                <w:rFonts w:ascii="Times New Roman" w:hAnsi="Times New Roman" w:cs="Times New Roman"/>
                <w:color w:val="000000"/>
                <w:spacing w:val="-6"/>
                <w:w w:val="105"/>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Самостоятельная работа, понимание и интегрирование информации в имеющийся запас знаний с учетом </w:t>
            </w:r>
            <w:r w:rsidRPr="00912953">
              <w:rPr>
                <w:rFonts w:ascii="Times New Roman" w:hAnsi="Times New Roman" w:cs="Times New Roman"/>
                <w:sz w:val="24"/>
                <w:szCs w:val="24"/>
              </w:rPr>
              <w:lastRenderedPageBreak/>
              <w:t>решаемых задач.</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Чтение басен; устное словесное рисование, инсценирование; комментированное чтение, сопоставление с иллюстрацией; анализ текста, </w:t>
            </w:r>
            <w:r w:rsidRPr="00912953">
              <w:rPr>
                <w:rFonts w:ascii="Times New Roman" w:hAnsi="Times New Roman" w:cs="Times New Roman"/>
                <w:sz w:val="24"/>
                <w:szCs w:val="24"/>
              </w:rPr>
              <w:lastRenderedPageBreak/>
              <w:t>сопоставление с басней Эзопа «Ворона и Лисица».</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lastRenderedPageBreak/>
              <w:t>Понимать</w:t>
            </w:r>
            <w:r w:rsidRPr="00912953">
              <w:rPr>
                <w:rFonts w:ascii="Times New Roman" w:hAnsi="Times New Roman" w:cs="Times New Roman"/>
                <w:sz w:val="24"/>
                <w:szCs w:val="24"/>
              </w:rPr>
              <w:t xml:space="preserve">, что высмеивает Крылов в баснях, их общую интонацию, их смысл, находить аллегорию, мораль, объяснять их, использовать </w:t>
            </w:r>
            <w:r w:rsidRPr="00912953">
              <w:rPr>
                <w:rFonts w:ascii="Times New Roman" w:hAnsi="Times New Roman" w:cs="Times New Roman"/>
                <w:sz w:val="24"/>
                <w:szCs w:val="24"/>
              </w:rPr>
              <w:lastRenderedPageBreak/>
              <w:t xml:space="preserve">поговорки, пословицы, афоризмы из басен Крылова в речи; </w:t>
            </w:r>
            <w:r w:rsidRPr="00912953">
              <w:rPr>
                <w:rFonts w:ascii="Times New Roman" w:hAnsi="Times New Roman" w:cs="Times New Roman"/>
                <w:b/>
                <w:sz w:val="24"/>
                <w:szCs w:val="24"/>
              </w:rPr>
              <w:t xml:space="preserve">уметь </w:t>
            </w:r>
            <w:r w:rsidRPr="00912953">
              <w:rPr>
                <w:rFonts w:ascii="Times New Roman" w:hAnsi="Times New Roman" w:cs="Times New Roman"/>
                <w:sz w:val="24"/>
                <w:szCs w:val="24"/>
              </w:rPr>
              <w:t>устанавливать ассоциативные связи с произведениями живописи, сопоставлять басни Крылова с баснями других авторов.</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Регулятивные:</w:t>
            </w:r>
            <w:r w:rsidRPr="00912953">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912953">
              <w:rPr>
                <w:rFonts w:ascii="Times New Roman" w:hAnsi="Times New Roman" w:cs="Times New Roman"/>
                <w:sz w:val="24"/>
                <w:szCs w:val="24"/>
              </w:rPr>
              <w:t xml:space="preserve">самостоятельно) </w:t>
            </w:r>
            <w:proofErr w:type="gramEnd"/>
            <w:r w:rsidRPr="00912953">
              <w:rPr>
                <w:rFonts w:ascii="Times New Roman" w:hAnsi="Times New Roman" w:cs="Times New Roman"/>
                <w:sz w:val="24"/>
                <w:szCs w:val="24"/>
              </w:rPr>
              <w:t>необходимые действия, операции, действует по плану.</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Познавательные:</w:t>
            </w:r>
            <w:r w:rsidRPr="00912953">
              <w:rPr>
                <w:rFonts w:ascii="Times New Roman" w:hAnsi="Times New Roman" w:cs="Times New Roman"/>
                <w:sz w:val="24"/>
                <w:szCs w:val="24"/>
              </w:rPr>
              <w:t xml:space="preserve"> осознает познавательную задачу, читает и слушает, извлекает нужную </w:t>
            </w:r>
            <w:proofErr w:type="gramStart"/>
            <w:r w:rsidRPr="00912953">
              <w:rPr>
                <w:rFonts w:ascii="Times New Roman" w:hAnsi="Times New Roman" w:cs="Times New Roman"/>
                <w:sz w:val="24"/>
                <w:szCs w:val="24"/>
              </w:rPr>
              <w:t>информацию</w:t>
            </w:r>
            <w:proofErr w:type="gramEnd"/>
            <w:r w:rsidRPr="00912953">
              <w:rPr>
                <w:rFonts w:ascii="Times New Roman" w:hAnsi="Times New Roman" w:cs="Times New Roman"/>
                <w:sz w:val="24"/>
                <w:szCs w:val="24"/>
              </w:rPr>
              <w:t xml:space="preserve"> а также самостоятельно находит ее в материалах учебника, рабочих тетрадях.</w:t>
            </w:r>
          </w:p>
          <w:p w:rsidR="00A57797" w:rsidRPr="00912953" w:rsidRDefault="00A57797" w:rsidP="008F4930">
            <w:pPr>
              <w:contextualSpacing/>
              <w:rPr>
                <w:rFonts w:ascii="Times New Roman" w:hAnsi="Times New Roman" w:cs="Times New Roman"/>
                <w:i/>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Положительно относится к учению, познавательной деятельности; желает приобретать новые знания, умения, совершенствовать </w:t>
            </w:r>
            <w:r w:rsidRPr="00912953">
              <w:rPr>
                <w:rFonts w:ascii="Times New Roman" w:hAnsi="Times New Roman" w:cs="Times New Roman"/>
                <w:sz w:val="24"/>
                <w:szCs w:val="24"/>
              </w:rPr>
              <w:lastRenderedPageBreak/>
              <w:t>имеющиеся.</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19.</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Жанр басни. Повествование и мораль в басне.</w:t>
            </w:r>
          </w:p>
        </w:tc>
        <w:tc>
          <w:tcPr>
            <w:tcW w:w="567" w:type="dxa"/>
          </w:tcPr>
          <w:p w:rsidR="00A57797" w:rsidRPr="00912953" w:rsidRDefault="00494D83" w:rsidP="008F4930">
            <w:pPr>
              <w:contextualSpacing/>
              <w:rPr>
                <w:rFonts w:ascii="Times New Roman" w:hAnsi="Times New Roman" w:cs="Times New Roman"/>
                <w:sz w:val="24"/>
                <w:szCs w:val="24"/>
              </w:rPr>
            </w:pPr>
            <w:r w:rsidRPr="00912953">
              <w:rPr>
                <w:rFonts w:ascii="Times New Roman" w:hAnsi="Times New Roman" w:cs="Times New Roman"/>
                <w:sz w:val="24"/>
                <w:szCs w:val="24"/>
              </w:rPr>
              <w:t>сент.</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Урок развивающего контроля.</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Мини-размышление, уровень знаний по предмету, личное наблюдение учителя, дневники достижений, ответы на вопросы.</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Сочинение басни на основе моральной сентенции одной из понравившихся басен.</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художественные особенности басни; </w:t>
            </w: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на основе морали одной из басен сочинить свою, выбрать сюжет, действующие лица, включить диалог между ними, раскрыть в диалоге стремления героев, их характеры, использовать </w:t>
            </w:r>
            <w:r w:rsidRPr="00912953">
              <w:rPr>
                <w:rFonts w:ascii="Times New Roman" w:hAnsi="Times New Roman" w:cs="Times New Roman"/>
                <w:sz w:val="24"/>
                <w:szCs w:val="24"/>
              </w:rPr>
              <w:lastRenderedPageBreak/>
              <w:t>олицетворение, аллегорию, создавая басню; понимать, что басня не только эпический, но и сатирический жанр.</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Регулятивные:</w:t>
            </w:r>
            <w:r w:rsidRPr="00912953">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912953">
              <w:rPr>
                <w:rFonts w:ascii="Times New Roman" w:hAnsi="Times New Roman" w:cs="Times New Roman"/>
                <w:sz w:val="24"/>
                <w:szCs w:val="24"/>
              </w:rPr>
              <w:t xml:space="preserve">самостоятельно) </w:t>
            </w:r>
            <w:proofErr w:type="gramEnd"/>
            <w:r w:rsidRPr="00912953">
              <w:rPr>
                <w:rFonts w:ascii="Times New Roman" w:hAnsi="Times New Roman" w:cs="Times New Roman"/>
                <w:sz w:val="24"/>
                <w:szCs w:val="24"/>
              </w:rPr>
              <w:t>необходимые действия, операции, действует по плану.</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осознает познавательную задачу, читает и слушает, извлекает нужную </w:t>
            </w:r>
            <w:proofErr w:type="gramStart"/>
            <w:r w:rsidRPr="00912953">
              <w:rPr>
                <w:rFonts w:ascii="Times New Roman" w:hAnsi="Times New Roman" w:cs="Times New Roman"/>
                <w:sz w:val="24"/>
                <w:szCs w:val="24"/>
              </w:rPr>
              <w:t>информацию</w:t>
            </w:r>
            <w:proofErr w:type="gramEnd"/>
            <w:r w:rsidRPr="00912953">
              <w:rPr>
                <w:rFonts w:ascii="Times New Roman" w:hAnsi="Times New Roman" w:cs="Times New Roman"/>
                <w:sz w:val="24"/>
                <w:szCs w:val="24"/>
              </w:rPr>
              <w:t xml:space="preserve"> а также самостоятельно находит ее в материалах учебника, рабочих тетрадях.</w:t>
            </w:r>
          </w:p>
          <w:p w:rsidR="00A57797" w:rsidRPr="00912953" w:rsidRDefault="00A57797" w:rsidP="008F4930">
            <w:pPr>
              <w:contextualSpacing/>
              <w:rPr>
                <w:rFonts w:ascii="Times New Roman" w:hAnsi="Times New Roman" w:cs="Times New Roman"/>
                <w:i/>
                <w:sz w:val="24"/>
                <w:szCs w:val="24"/>
              </w:rPr>
            </w:pPr>
            <w:r w:rsidRPr="00912953">
              <w:rPr>
                <w:rFonts w:ascii="Times New Roman" w:hAnsi="Times New Roman" w:cs="Times New Roman"/>
                <w:b/>
                <w:i/>
                <w:sz w:val="24"/>
                <w:szCs w:val="24"/>
              </w:rPr>
              <w:lastRenderedPageBreak/>
              <w:t xml:space="preserve">Коммуникативные: </w:t>
            </w:r>
            <w:r w:rsidRPr="00912953">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tc>
        <w:tc>
          <w:tcPr>
            <w:tcW w:w="2268" w:type="dxa"/>
          </w:tcPr>
          <w:p w:rsidR="00A57797" w:rsidRPr="00912953" w:rsidRDefault="00A57797" w:rsidP="008F4930">
            <w:pPr>
              <w:contextualSpacing/>
              <w:rPr>
                <w:rFonts w:ascii="Times New Roman" w:hAnsi="Times New Roman" w:cs="Times New Roman"/>
                <w:i/>
                <w:sz w:val="24"/>
                <w:szCs w:val="24"/>
              </w:rPr>
            </w:pPr>
            <w:r w:rsidRPr="00912953">
              <w:rPr>
                <w:rFonts w:ascii="Times New Roman" w:hAnsi="Times New Roman" w:cs="Times New Roman"/>
                <w:sz w:val="24"/>
                <w:szCs w:val="24"/>
              </w:rPr>
              <w:lastRenderedPageBreak/>
              <w:t>Положительно относится к учению, познавательной деятельности; желает приобретать новые знания, умения, совершенствовать имеющиеся.</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20.</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Басенный мир Ивана Андреевича Крылова.</w:t>
            </w:r>
          </w:p>
        </w:tc>
        <w:tc>
          <w:tcPr>
            <w:tcW w:w="567" w:type="dxa"/>
          </w:tcPr>
          <w:p w:rsidR="00A57797" w:rsidRPr="00912953" w:rsidRDefault="00494D83" w:rsidP="008F4930">
            <w:pPr>
              <w:contextualSpacing/>
              <w:rPr>
                <w:rFonts w:ascii="Times New Roman" w:hAnsi="Times New Roman" w:cs="Times New Roman"/>
                <w:sz w:val="24"/>
                <w:szCs w:val="24"/>
              </w:rPr>
            </w:pPr>
            <w:r w:rsidRPr="00912953">
              <w:rPr>
                <w:rFonts w:ascii="Times New Roman" w:hAnsi="Times New Roman" w:cs="Times New Roman"/>
                <w:sz w:val="24"/>
                <w:szCs w:val="24"/>
              </w:rPr>
              <w:t>сент.</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Урок внеклассного чтения.</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Коллективное проектирование способов выполнения домашнего задания, </w:t>
            </w:r>
            <w:proofErr w:type="gramStart"/>
            <w:r w:rsidRPr="00912953">
              <w:rPr>
                <w:rFonts w:ascii="Times New Roman" w:hAnsi="Times New Roman" w:cs="Times New Roman"/>
                <w:sz w:val="24"/>
                <w:szCs w:val="24"/>
              </w:rPr>
              <w:t>комментирова-ние</w:t>
            </w:r>
            <w:proofErr w:type="gramEnd"/>
            <w:r w:rsidRPr="00912953">
              <w:rPr>
                <w:rFonts w:ascii="Times New Roman" w:hAnsi="Times New Roman" w:cs="Times New Roman"/>
                <w:sz w:val="24"/>
                <w:szCs w:val="24"/>
              </w:rPr>
              <w:t xml:space="preserve"> выставленных оценок.</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Выразительное чтение любимых басен, участие в конкурсе «Знаете ли вы басни Крылова?», инсценирование басен, презентация иллюстраций; сопоставление басен</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основные мотивы творчества Крылова; </w:t>
            </w:r>
            <w:r w:rsidRPr="00912953">
              <w:rPr>
                <w:rFonts w:ascii="Times New Roman" w:hAnsi="Times New Roman" w:cs="Times New Roman"/>
                <w:b/>
                <w:sz w:val="24"/>
                <w:szCs w:val="24"/>
              </w:rPr>
              <w:t>понимать</w:t>
            </w:r>
            <w:r w:rsidRPr="00912953">
              <w:rPr>
                <w:rFonts w:ascii="Times New Roman" w:hAnsi="Times New Roman" w:cs="Times New Roman"/>
                <w:sz w:val="24"/>
                <w:szCs w:val="24"/>
              </w:rPr>
              <w:t xml:space="preserve"> близость басни </w:t>
            </w:r>
            <w:proofErr w:type="gramStart"/>
            <w:r w:rsidRPr="00912953">
              <w:rPr>
                <w:rFonts w:ascii="Times New Roman" w:hAnsi="Times New Roman" w:cs="Times New Roman"/>
                <w:sz w:val="24"/>
                <w:szCs w:val="24"/>
              </w:rPr>
              <w:t>к</w:t>
            </w:r>
            <w:proofErr w:type="gramEnd"/>
            <w:r w:rsidRPr="00912953">
              <w:rPr>
                <w:rFonts w:ascii="Times New Roman" w:hAnsi="Times New Roman" w:cs="Times New Roman"/>
                <w:sz w:val="24"/>
                <w:szCs w:val="24"/>
              </w:rPr>
              <w:t xml:space="preserve"> УНТ, ее иносказательный и обобщенный смысл, анализировать басни с одинаковым сюжетом, отмечая в них общее и различное; </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оценивать отношение автора к героям, увлекательность и сценичность басенного сюжета, разговорную интонацию </w:t>
            </w:r>
            <w:r w:rsidRPr="00912953">
              <w:rPr>
                <w:rFonts w:ascii="Times New Roman" w:hAnsi="Times New Roman" w:cs="Times New Roman"/>
                <w:sz w:val="24"/>
                <w:szCs w:val="24"/>
              </w:rPr>
              <w:lastRenderedPageBreak/>
              <w:t>стихотворного повествования, мастерство антитезы и афористичность речи; сравнивать басни прозаические и поэтические, использовать пословицы, афоризмы из басен Крылова в собственной речи.</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Регулятивные:</w:t>
            </w:r>
            <w:r w:rsidRPr="00912953">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912953">
              <w:rPr>
                <w:rFonts w:ascii="Times New Roman" w:hAnsi="Times New Roman" w:cs="Times New Roman"/>
                <w:sz w:val="24"/>
                <w:szCs w:val="24"/>
              </w:rPr>
              <w:t xml:space="preserve">самостоятельно) </w:t>
            </w:r>
            <w:proofErr w:type="gramEnd"/>
            <w:r w:rsidRPr="00912953">
              <w:rPr>
                <w:rFonts w:ascii="Times New Roman" w:hAnsi="Times New Roman" w:cs="Times New Roman"/>
                <w:sz w:val="24"/>
                <w:szCs w:val="24"/>
              </w:rPr>
              <w:t>необходимые действия, операции, действует по плану.</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осознает познавательную задачу, читает и слушает, извлекает нужную </w:t>
            </w:r>
            <w:proofErr w:type="gramStart"/>
            <w:r w:rsidRPr="00912953">
              <w:rPr>
                <w:rFonts w:ascii="Times New Roman" w:hAnsi="Times New Roman" w:cs="Times New Roman"/>
                <w:sz w:val="24"/>
                <w:szCs w:val="24"/>
              </w:rPr>
              <w:t>информацию</w:t>
            </w:r>
            <w:proofErr w:type="gramEnd"/>
            <w:r w:rsidRPr="00912953">
              <w:rPr>
                <w:rFonts w:ascii="Times New Roman" w:hAnsi="Times New Roman" w:cs="Times New Roman"/>
                <w:sz w:val="24"/>
                <w:szCs w:val="24"/>
              </w:rPr>
              <w:t xml:space="preserve"> а также самостоятельно находит ее в материалах учебника, рабочих тетрадях.</w:t>
            </w:r>
          </w:p>
          <w:p w:rsidR="00A57797" w:rsidRPr="00912953" w:rsidRDefault="00A57797" w:rsidP="008F4930">
            <w:pPr>
              <w:contextualSpacing/>
              <w:rPr>
                <w:rFonts w:ascii="Times New Roman" w:hAnsi="Times New Roman" w:cs="Times New Roman"/>
                <w:i/>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tc>
        <w:tc>
          <w:tcPr>
            <w:tcW w:w="2268" w:type="dxa"/>
          </w:tcPr>
          <w:p w:rsidR="00A57797" w:rsidRPr="00912953" w:rsidRDefault="00A57797" w:rsidP="008F4930">
            <w:pPr>
              <w:contextualSpacing/>
              <w:rPr>
                <w:rFonts w:ascii="Times New Roman" w:hAnsi="Times New Roman" w:cs="Times New Roman"/>
                <w:i/>
                <w:sz w:val="24"/>
                <w:szCs w:val="24"/>
              </w:rPr>
            </w:pPr>
            <w:r w:rsidRPr="00912953">
              <w:rPr>
                <w:rFonts w:ascii="Times New Roman" w:hAnsi="Times New Roman" w:cs="Times New Roman"/>
                <w:sz w:val="24"/>
                <w:szCs w:val="24"/>
              </w:rPr>
              <w:t>Положительно относится к учению, познавательной деятельности; желает приобретать новые знания, умения, совершенствовать имеющиеся.</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21.</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В.А.Жуковский – сказочник. Сказка «Спящая царевна».</w:t>
            </w:r>
          </w:p>
        </w:tc>
        <w:tc>
          <w:tcPr>
            <w:tcW w:w="567" w:type="dxa"/>
          </w:tcPr>
          <w:p w:rsidR="00A57797" w:rsidRPr="00912953" w:rsidRDefault="00494D83" w:rsidP="008F4930">
            <w:pPr>
              <w:contextualSpacing/>
              <w:rPr>
                <w:rFonts w:ascii="Times New Roman" w:hAnsi="Times New Roman" w:cs="Times New Roman"/>
                <w:sz w:val="24"/>
                <w:szCs w:val="24"/>
              </w:rPr>
            </w:pPr>
            <w:r w:rsidRPr="00912953">
              <w:rPr>
                <w:rFonts w:ascii="Times New Roman" w:hAnsi="Times New Roman" w:cs="Times New Roman"/>
                <w:sz w:val="24"/>
                <w:szCs w:val="24"/>
              </w:rPr>
              <w:t>сент.</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spacing w:val="-6"/>
                <w:w w:val="105"/>
                <w:sz w:val="24"/>
                <w:szCs w:val="24"/>
              </w:rPr>
              <w:t>Урок «открытия» нового знания.</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Работа в парах сильный-слабый </w:t>
            </w:r>
            <w:proofErr w:type="gramStart"/>
            <w:r w:rsidRPr="00912953">
              <w:rPr>
                <w:rFonts w:ascii="Times New Roman" w:hAnsi="Times New Roman" w:cs="Times New Roman"/>
                <w:sz w:val="24"/>
                <w:szCs w:val="24"/>
              </w:rPr>
              <w:t>с</w:t>
            </w:r>
            <w:proofErr w:type="gramEnd"/>
            <w:r w:rsidRPr="00912953">
              <w:rPr>
                <w:rFonts w:ascii="Times New Roman" w:hAnsi="Times New Roman" w:cs="Times New Roman"/>
                <w:sz w:val="24"/>
                <w:szCs w:val="24"/>
              </w:rPr>
              <w:t xml:space="preserve"> последующей взаимопровер-кой лабораторная работа по теме.</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Чтение статьи о поэте, чтение сказки, восприятие художественного произведения; ответы на вопросы; установление ассоциативных связей с произведениями живописи.</w:t>
            </w: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сведения о поэте, историю создания сказки, сюжет и героев; </w:t>
            </w:r>
            <w:r w:rsidRPr="00912953">
              <w:rPr>
                <w:rFonts w:ascii="Times New Roman" w:hAnsi="Times New Roman" w:cs="Times New Roman"/>
                <w:b/>
                <w:sz w:val="24"/>
                <w:szCs w:val="24"/>
              </w:rPr>
              <w:t xml:space="preserve">уметь </w:t>
            </w:r>
            <w:r w:rsidRPr="00912953">
              <w:rPr>
                <w:rFonts w:ascii="Times New Roman" w:hAnsi="Times New Roman" w:cs="Times New Roman"/>
                <w:sz w:val="24"/>
                <w:szCs w:val="24"/>
              </w:rPr>
              <w:t>сопоставлять литературную и фольклорную сказки.</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Регулятивные: </w:t>
            </w:r>
            <w:r w:rsidRPr="00912953">
              <w:rPr>
                <w:rFonts w:ascii="Times New Roman" w:hAnsi="Times New Roman" w:cs="Times New Roman"/>
                <w:sz w:val="24"/>
                <w:szCs w:val="24"/>
              </w:rPr>
              <w:t>формирует навыки самоконтроля, выполняет учебные действия.</w:t>
            </w:r>
          </w:p>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Познавательные</w:t>
            </w:r>
            <w:proofErr w:type="gramEnd"/>
            <w:r w:rsidRPr="00912953">
              <w:rPr>
                <w:rFonts w:ascii="Times New Roman" w:hAnsi="Times New Roman" w:cs="Times New Roman"/>
                <w:b/>
                <w:i/>
                <w:sz w:val="24"/>
                <w:szCs w:val="24"/>
              </w:rPr>
              <w:t>:</w:t>
            </w:r>
            <w:r w:rsidRPr="00912953">
              <w:rPr>
                <w:rFonts w:ascii="Times New Roman" w:hAnsi="Times New Roman" w:cs="Times New Roman"/>
                <w:sz w:val="24"/>
                <w:szCs w:val="24"/>
              </w:rPr>
              <w:t xml:space="preserve"> умеет конструировать осознанное и произвольное сообщение в устной форме.</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умеет читать вслух, комментирует прочитанное.</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Осваивает новые виды деятельности, участвует в творческом созидательном процессе; осознает себя как индивидуальность и одновременно как член общества.</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22.</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«Спящая царевна». </w:t>
            </w:r>
            <w:r w:rsidRPr="00912953">
              <w:rPr>
                <w:rFonts w:ascii="Times New Roman" w:hAnsi="Times New Roman" w:cs="Times New Roman"/>
                <w:sz w:val="24"/>
                <w:szCs w:val="24"/>
              </w:rPr>
              <w:lastRenderedPageBreak/>
              <w:t>Сходные и различные черты сказки Жуковского и народной сказки.</w:t>
            </w:r>
          </w:p>
        </w:tc>
        <w:tc>
          <w:tcPr>
            <w:tcW w:w="567" w:type="dxa"/>
          </w:tcPr>
          <w:p w:rsidR="00A57797" w:rsidRPr="00912953" w:rsidRDefault="00494D83"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сент.</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spacing w:val="-6"/>
                <w:w w:val="105"/>
                <w:sz w:val="24"/>
                <w:szCs w:val="24"/>
              </w:rPr>
              <w:lastRenderedPageBreak/>
              <w:t>Урок  общеметоди</w:t>
            </w:r>
            <w:r w:rsidRPr="00912953">
              <w:rPr>
                <w:rFonts w:ascii="Times New Roman" w:hAnsi="Times New Roman" w:cs="Times New Roman"/>
                <w:color w:val="000000"/>
                <w:spacing w:val="-6"/>
                <w:w w:val="105"/>
                <w:sz w:val="24"/>
                <w:szCs w:val="24"/>
              </w:rPr>
              <w:lastRenderedPageBreak/>
              <w:t xml:space="preserve">-ческой </w:t>
            </w:r>
            <w:proofErr w:type="gramStart"/>
            <w:r w:rsidRPr="00912953">
              <w:rPr>
                <w:rFonts w:ascii="Times New Roman" w:hAnsi="Times New Roman" w:cs="Times New Roman"/>
                <w:color w:val="000000"/>
                <w:spacing w:val="-6"/>
                <w:w w:val="105"/>
                <w:sz w:val="24"/>
                <w:szCs w:val="24"/>
              </w:rPr>
              <w:t>направлен-ности</w:t>
            </w:r>
            <w:proofErr w:type="gramEnd"/>
            <w:r w:rsidRPr="00912953">
              <w:rPr>
                <w:rFonts w:ascii="Times New Roman" w:hAnsi="Times New Roman" w:cs="Times New Roman"/>
                <w:color w:val="000000"/>
                <w:spacing w:val="-6"/>
                <w:w w:val="105"/>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Проблемные задания, </w:t>
            </w:r>
            <w:r w:rsidRPr="00912953">
              <w:rPr>
                <w:rFonts w:ascii="Times New Roman" w:hAnsi="Times New Roman" w:cs="Times New Roman"/>
                <w:sz w:val="24"/>
                <w:szCs w:val="24"/>
              </w:rPr>
              <w:lastRenderedPageBreak/>
              <w:t>выполнение поисковых или проблемных заданий в малых группах.</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Чтение сказки, ответы на </w:t>
            </w:r>
            <w:r w:rsidRPr="00912953">
              <w:rPr>
                <w:rFonts w:ascii="Times New Roman" w:hAnsi="Times New Roman" w:cs="Times New Roman"/>
                <w:sz w:val="24"/>
                <w:szCs w:val="24"/>
              </w:rPr>
              <w:lastRenderedPageBreak/>
              <w:t>вопросы, сопоставление сказки народной и литературной, выявление общих и отличительных черт</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lastRenderedPageBreak/>
              <w:t xml:space="preserve">Знать </w:t>
            </w:r>
            <w:r w:rsidRPr="00912953">
              <w:rPr>
                <w:rFonts w:ascii="Times New Roman" w:hAnsi="Times New Roman" w:cs="Times New Roman"/>
                <w:sz w:val="24"/>
                <w:szCs w:val="24"/>
              </w:rPr>
              <w:t xml:space="preserve">сюжет и героев </w:t>
            </w:r>
            <w:r w:rsidRPr="00912953">
              <w:rPr>
                <w:rFonts w:ascii="Times New Roman" w:hAnsi="Times New Roman" w:cs="Times New Roman"/>
                <w:sz w:val="24"/>
                <w:szCs w:val="24"/>
              </w:rPr>
              <w:lastRenderedPageBreak/>
              <w:t xml:space="preserve">литературной сказки; </w:t>
            </w:r>
            <w:r w:rsidRPr="00912953">
              <w:rPr>
                <w:rFonts w:ascii="Times New Roman" w:hAnsi="Times New Roman" w:cs="Times New Roman"/>
                <w:b/>
                <w:sz w:val="24"/>
                <w:szCs w:val="24"/>
              </w:rPr>
              <w:t>понимать</w:t>
            </w:r>
            <w:r w:rsidRPr="00912953">
              <w:rPr>
                <w:rFonts w:ascii="Times New Roman" w:hAnsi="Times New Roman" w:cs="Times New Roman"/>
                <w:sz w:val="24"/>
                <w:szCs w:val="24"/>
              </w:rPr>
              <w:t xml:space="preserve"> отличие сказки литературной от народной; </w:t>
            </w:r>
            <w:r w:rsidRPr="00912953">
              <w:rPr>
                <w:rFonts w:ascii="Times New Roman" w:hAnsi="Times New Roman" w:cs="Times New Roman"/>
                <w:b/>
                <w:sz w:val="24"/>
                <w:szCs w:val="24"/>
              </w:rPr>
              <w:t xml:space="preserve">уметь </w:t>
            </w:r>
            <w:r w:rsidRPr="00912953">
              <w:rPr>
                <w:rFonts w:ascii="Times New Roman" w:hAnsi="Times New Roman" w:cs="Times New Roman"/>
                <w:sz w:val="24"/>
                <w:szCs w:val="24"/>
              </w:rPr>
              <w:t xml:space="preserve">сопоставлять </w:t>
            </w:r>
            <w:proofErr w:type="gramStart"/>
            <w:r w:rsidRPr="00912953">
              <w:rPr>
                <w:rFonts w:ascii="Times New Roman" w:hAnsi="Times New Roman" w:cs="Times New Roman"/>
                <w:sz w:val="24"/>
                <w:szCs w:val="24"/>
              </w:rPr>
              <w:t>литературную</w:t>
            </w:r>
            <w:proofErr w:type="gramEnd"/>
            <w:r w:rsidRPr="00912953">
              <w:rPr>
                <w:rFonts w:ascii="Times New Roman" w:hAnsi="Times New Roman" w:cs="Times New Roman"/>
                <w:sz w:val="24"/>
                <w:szCs w:val="24"/>
              </w:rPr>
              <w:t xml:space="preserve"> и фольклорную сказки, выявлять общее и отличительное.</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Регулятивные:</w:t>
            </w:r>
            <w:r w:rsidRPr="00912953">
              <w:rPr>
                <w:rFonts w:ascii="Times New Roman" w:hAnsi="Times New Roman" w:cs="Times New Roman"/>
                <w:sz w:val="24"/>
                <w:szCs w:val="24"/>
              </w:rPr>
              <w:t xml:space="preserve"> принимает и сохраняет учебную </w:t>
            </w:r>
            <w:r w:rsidRPr="00912953">
              <w:rPr>
                <w:rFonts w:ascii="Times New Roman" w:hAnsi="Times New Roman" w:cs="Times New Roman"/>
                <w:sz w:val="24"/>
                <w:szCs w:val="24"/>
              </w:rPr>
              <w:lastRenderedPageBreak/>
              <w:t xml:space="preserve">задачу; планирует (в сотрудничестве с учителем и одноклассниками или </w:t>
            </w:r>
            <w:proofErr w:type="gramStart"/>
            <w:r w:rsidRPr="00912953">
              <w:rPr>
                <w:rFonts w:ascii="Times New Roman" w:hAnsi="Times New Roman" w:cs="Times New Roman"/>
                <w:sz w:val="24"/>
                <w:szCs w:val="24"/>
              </w:rPr>
              <w:t xml:space="preserve">самостоятельно) </w:t>
            </w:r>
            <w:proofErr w:type="gramEnd"/>
            <w:r w:rsidRPr="00912953">
              <w:rPr>
                <w:rFonts w:ascii="Times New Roman" w:hAnsi="Times New Roman" w:cs="Times New Roman"/>
                <w:sz w:val="24"/>
                <w:szCs w:val="24"/>
              </w:rPr>
              <w:t>необходимые действия, операции, действует по плану.</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p w:rsidR="00A57797" w:rsidRPr="00912953" w:rsidRDefault="00A57797" w:rsidP="008F4930">
            <w:pPr>
              <w:contextualSpacing/>
              <w:rPr>
                <w:rFonts w:ascii="Times New Roman" w:hAnsi="Times New Roman" w:cs="Times New Roman"/>
                <w:i/>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Овладевает техникой </w:t>
            </w:r>
            <w:r w:rsidRPr="00912953">
              <w:rPr>
                <w:rFonts w:ascii="Times New Roman" w:hAnsi="Times New Roman" w:cs="Times New Roman"/>
                <w:sz w:val="24"/>
                <w:szCs w:val="24"/>
              </w:rPr>
              <w:lastRenderedPageBreak/>
              <w:t>художественного пересказа.</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23.</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Баллада В.А.Жуковского «Кубок».</w:t>
            </w:r>
          </w:p>
        </w:tc>
        <w:tc>
          <w:tcPr>
            <w:tcW w:w="567" w:type="dxa"/>
          </w:tcPr>
          <w:p w:rsidR="00A57797" w:rsidRPr="00912953" w:rsidRDefault="00494D83" w:rsidP="008F4930">
            <w:pPr>
              <w:contextualSpacing/>
              <w:rPr>
                <w:rFonts w:ascii="Times New Roman" w:hAnsi="Times New Roman" w:cs="Times New Roman"/>
                <w:sz w:val="24"/>
                <w:szCs w:val="24"/>
              </w:rPr>
            </w:pPr>
            <w:r w:rsidRPr="00912953">
              <w:rPr>
                <w:rFonts w:ascii="Times New Roman" w:hAnsi="Times New Roman" w:cs="Times New Roman"/>
                <w:sz w:val="24"/>
                <w:szCs w:val="24"/>
              </w:rPr>
              <w:t>сент.</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Урок </w:t>
            </w:r>
            <w:r w:rsidRPr="00912953">
              <w:rPr>
                <w:rFonts w:ascii="Times New Roman" w:hAnsi="Times New Roman" w:cs="Times New Roman"/>
                <w:color w:val="000000"/>
                <w:spacing w:val="-6"/>
                <w:w w:val="105"/>
                <w:sz w:val="24"/>
                <w:szCs w:val="24"/>
              </w:rPr>
              <w:t>«открытия» нового знания.</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Мини-размышление, уровень знаний по предмету, личное наблюдение учителя, дневники </w:t>
            </w:r>
            <w:r w:rsidRPr="00912953">
              <w:rPr>
                <w:rFonts w:ascii="Times New Roman" w:hAnsi="Times New Roman" w:cs="Times New Roman"/>
                <w:sz w:val="24"/>
                <w:szCs w:val="24"/>
              </w:rPr>
              <w:lastRenderedPageBreak/>
              <w:t>достижений, ответы на вопросы.</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Чтение баллады, полноценное ее восприятие; ответы на вопросы; чтение по ролям; выразительное чтение.</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 xml:space="preserve">Знать </w:t>
            </w:r>
            <w:r w:rsidRPr="00912953">
              <w:rPr>
                <w:rFonts w:ascii="Times New Roman" w:hAnsi="Times New Roman" w:cs="Times New Roman"/>
                <w:sz w:val="24"/>
                <w:szCs w:val="24"/>
              </w:rPr>
              <w:t xml:space="preserve">историю создания баллады, определение понятия «баллада», ее жанровые особенности; </w:t>
            </w:r>
            <w:r w:rsidRPr="00912953">
              <w:rPr>
                <w:rFonts w:ascii="Times New Roman" w:hAnsi="Times New Roman" w:cs="Times New Roman"/>
                <w:b/>
                <w:sz w:val="24"/>
                <w:szCs w:val="24"/>
              </w:rPr>
              <w:t>понимать</w:t>
            </w:r>
            <w:r w:rsidRPr="00912953">
              <w:rPr>
                <w:rFonts w:ascii="Times New Roman" w:hAnsi="Times New Roman" w:cs="Times New Roman"/>
                <w:sz w:val="24"/>
                <w:szCs w:val="24"/>
              </w:rPr>
              <w:t xml:space="preserve"> поступки героев, </w:t>
            </w:r>
            <w:r w:rsidRPr="00912953">
              <w:rPr>
                <w:rFonts w:ascii="Times New Roman" w:hAnsi="Times New Roman" w:cs="Times New Roman"/>
                <w:sz w:val="24"/>
                <w:szCs w:val="24"/>
              </w:rPr>
              <w:lastRenderedPageBreak/>
              <w:t xml:space="preserve">определять реальные события и фантастические, отношение автора к героям; </w:t>
            </w:r>
            <w:r w:rsidRPr="00912953">
              <w:rPr>
                <w:rFonts w:ascii="Times New Roman" w:hAnsi="Times New Roman" w:cs="Times New Roman"/>
                <w:b/>
                <w:sz w:val="24"/>
                <w:szCs w:val="24"/>
              </w:rPr>
              <w:t xml:space="preserve">уметь </w:t>
            </w:r>
            <w:r w:rsidRPr="00912953">
              <w:rPr>
                <w:rFonts w:ascii="Times New Roman" w:hAnsi="Times New Roman" w:cs="Times New Roman"/>
                <w:sz w:val="24"/>
                <w:szCs w:val="24"/>
              </w:rPr>
              <w:t>выразительно читать балладу.</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Регулятивные:</w:t>
            </w:r>
            <w:r w:rsidRPr="00912953">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912953">
              <w:rPr>
                <w:rFonts w:ascii="Times New Roman" w:hAnsi="Times New Roman" w:cs="Times New Roman"/>
                <w:sz w:val="24"/>
                <w:szCs w:val="24"/>
              </w:rPr>
              <w:t xml:space="preserve">самостоятельно) </w:t>
            </w:r>
            <w:proofErr w:type="gramEnd"/>
            <w:r w:rsidRPr="00912953">
              <w:rPr>
                <w:rFonts w:ascii="Times New Roman" w:hAnsi="Times New Roman" w:cs="Times New Roman"/>
                <w:sz w:val="24"/>
                <w:szCs w:val="24"/>
              </w:rPr>
              <w:t>необходимые действия, операции, действует по плану.</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Познавательные:</w:t>
            </w:r>
            <w:r w:rsidRPr="00912953">
              <w:rPr>
                <w:rFonts w:ascii="Times New Roman" w:hAnsi="Times New Roman" w:cs="Times New Roman"/>
                <w:sz w:val="24"/>
                <w:szCs w:val="24"/>
              </w:rPr>
              <w:t xml:space="preserve"> осознает познавательную задачу, читает и слушает, извлекает нужную </w:t>
            </w:r>
            <w:proofErr w:type="gramStart"/>
            <w:r w:rsidRPr="00912953">
              <w:rPr>
                <w:rFonts w:ascii="Times New Roman" w:hAnsi="Times New Roman" w:cs="Times New Roman"/>
                <w:sz w:val="24"/>
                <w:szCs w:val="24"/>
              </w:rPr>
              <w:t>информацию</w:t>
            </w:r>
            <w:proofErr w:type="gramEnd"/>
            <w:r w:rsidRPr="00912953">
              <w:rPr>
                <w:rFonts w:ascii="Times New Roman" w:hAnsi="Times New Roman" w:cs="Times New Roman"/>
                <w:sz w:val="24"/>
                <w:szCs w:val="24"/>
              </w:rPr>
              <w:t xml:space="preserve"> а также самостоятельно находит ее в материалах учебника, рабочих тетрадях.</w:t>
            </w:r>
          </w:p>
          <w:p w:rsidR="00A57797" w:rsidRPr="00912953" w:rsidRDefault="00A57797" w:rsidP="008F4930">
            <w:pPr>
              <w:contextualSpacing/>
              <w:rPr>
                <w:rFonts w:ascii="Times New Roman" w:hAnsi="Times New Roman" w:cs="Times New Roman"/>
                <w:i/>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Овладевает техникой выразительного чтения баллады.</w:t>
            </w:r>
          </w:p>
        </w:tc>
      </w:tr>
      <w:tr w:rsidR="00A57797" w:rsidRPr="00912953" w:rsidTr="008F4930">
        <w:trPr>
          <w:trHeight w:val="1264"/>
        </w:trPr>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24.</w:t>
            </w: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Роберт Льюис Стивенсон. Баллада «Вересковый мед».</w:t>
            </w:r>
          </w:p>
        </w:tc>
        <w:tc>
          <w:tcPr>
            <w:tcW w:w="567" w:type="dxa"/>
          </w:tcPr>
          <w:p w:rsidR="00A57797" w:rsidRPr="00912953" w:rsidRDefault="00494D83" w:rsidP="008F4930">
            <w:pPr>
              <w:contextualSpacing/>
              <w:rPr>
                <w:rFonts w:ascii="Times New Roman" w:hAnsi="Times New Roman" w:cs="Times New Roman"/>
                <w:sz w:val="24"/>
                <w:szCs w:val="24"/>
              </w:rPr>
            </w:pPr>
            <w:r w:rsidRPr="00912953">
              <w:rPr>
                <w:rFonts w:ascii="Times New Roman" w:hAnsi="Times New Roman" w:cs="Times New Roman"/>
                <w:sz w:val="24"/>
                <w:szCs w:val="24"/>
              </w:rPr>
              <w:t>сент.</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Урок общеметоди-ческой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 </w:t>
            </w:r>
            <w:proofErr w:type="gramStart"/>
            <w:r w:rsidRPr="00912953">
              <w:rPr>
                <w:rFonts w:ascii="Times New Roman" w:hAnsi="Times New Roman" w:cs="Times New Roman"/>
                <w:sz w:val="24"/>
                <w:szCs w:val="24"/>
              </w:rPr>
              <w:t>Комплексное повторение, самостоятель-ная и групповая работа с последующей взаимопровер-кой при консультативной помощи учителя.</w:t>
            </w:r>
            <w:proofErr w:type="gramEnd"/>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Чтение статьи о писателе, чтение баллады; ответы на вопросы; выразительное чтение</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сведения о жизни писателя, события, о которых рассказывается в балладе; </w:t>
            </w:r>
            <w:r w:rsidRPr="00912953">
              <w:rPr>
                <w:rFonts w:ascii="Times New Roman" w:hAnsi="Times New Roman" w:cs="Times New Roman"/>
                <w:b/>
                <w:sz w:val="24"/>
                <w:szCs w:val="24"/>
              </w:rPr>
              <w:t>понимать</w:t>
            </w:r>
            <w:r w:rsidRPr="00912953">
              <w:rPr>
                <w:rFonts w:ascii="Times New Roman" w:hAnsi="Times New Roman" w:cs="Times New Roman"/>
                <w:sz w:val="24"/>
                <w:szCs w:val="24"/>
              </w:rPr>
              <w:t xml:space="preserve">, какие черты характера прославляет автор; </w:t>
            </w: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находить признаки жанра баллады в «Вересковом меде» Р.Л.Стивенсона</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Регулятивные:</w:t>
            </w:r>
            <w:r w:rsidRPr="00912953">
              <w:rPr>
                <w:rFonts w:ascii="Times New Roman" w:hAnsi="Times New Roman" w:cs="Times New Roman"/>
                <w:sz w:val="24"/>
                <w:szCs w:val="24"/>
              </w:rPr>
              <w:t xml:space="preserve"> выполняет учебные действия, умеет планировать алгоритм ответа, корректировать ответ.</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овладевает навыком смыслового чтения, формирует навыки выразительного чтения, развивает навыки анализа художественного текста, выдвигает гипотезы при работе с текстом и обосновывает их.</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 xml:space="preserve">формирует навыки </w:t>
            </w:r>
            <w:r w:rsidRPr="00912953">
              <w:rPr>
                <w:rFonts w:ascii="Times New Roman" w:hAnsi="Times New Roman" w:cs="Times New Roman"/>
                <w:sz w:val="24"/>
                <w:szCs w:val="24"/>
              </w:rPr>
              <w:lastRenderedPageBreak/>
              <w:t>комментированного чтения, умеет строить монологическое высказывание</w:t>
            </w:r>
            <w:proofErr w:type="gramStart"/>
            <w:r w:rsidRPr="00912953">
              <w:rPr>
                <w:rFonts w:ascii="Times New Roman" w:hAnsi="Times New Roman" w:cs="Times New Roman"/>
                <w:sz w:val="24"/>
                <w:szCs w:val="24"/>
              </w:rPr>
              <w:t xml:space="preserve"> ,</w:t>
            </w:r>
            <w:proofErr w:type="gramEnd"/>
            <w:r w:rsidRPr="00912953">
              <w:rPr>
                <w:rFonts w:ascii="Times New Roman" w:hAnsi="Times New Roman" w:cs="Times New Roman"/>
                <w:sz w:val="24"/>
                <w:szCs w:val="24"/>
              </w:rPr>
              <w:t xml:space="preserve"> формулирует свою точку зрения и позицию.</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Формирование познавательного интереса к творчеству зарубежных писателей, воспитание личностных ценностей на основе образов героев произведения.</w:t>
            </w:r>
          </w:p>
        </w:tc>
      </w:tr>
      <w:tr w:rsidR="00A57797" w:rsidRPr="00912953" w:rsidTr="008F4930">
        <w:trPr>
          <w:trHeight w:val="180"/>
        </w:trPr>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25.</w:t>
            </w:r>
          </w:p>
          <w:p w:rsidR="00A57797" w:rsidRPr="00912953" w:rsidRDefault="00A57797" w:rsidP="008F4930">
            <w:pPr>
              <w:contextualSpacing/>
              <w:rPr>
                <w:rFonts w:ascii="Times New Roman" w:hAnsi="Times New Roman" w:cs="Times New Roman"/>
                <w:sz w:val="24"/>
                <w:szCs w:val="24"/>
              </w:rPr>
            </w:pP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А.С.Пушкин. Слово о поэте. Стихотворение «Няне».</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 </w:t>
            </w:r>
          </w:p>
        </w:tc>
        <w:tc>
          <w:tcPr>
            <w:tcW w:w="567" w:type="dxa"/>
          </w:tcPr>
          <w:p w:rsidR="00A57797" w:rsidRPr="00912953" w:rsidRDefault="00494D83" w:rsidP="008F4930">
            <w:pPr>
              <w:contextualSpacing/>
              <w:rPr>
                <w:rFonts w:ascii="Times New Roman" w:hAnsi="Times New Roman" w:cs="Times New Roman"/>
                <w:sz w:val="24"/>
                <w:szCs w:val="24"/>
              </w:rPr>
            </w:pPr>
            <w:r w:rsidRPr="00912953">
              <w:rPr>
                <w:rFonts w:ascii="Times New Roman" w:hAnsi="Times New Roman" w:cs="Times New Roman"/>
                <w:sz w:val="24"/>
                <w:szCs w:val="24"/>
              </w:rPr>
              <w:t>сент.</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spacing w:val="-6"/>
                <w:w w:val="105"/>
                <w:sz w:val="24"/>
                <w:szCs w:val="24"/>
              </w:rPr>
              <w:t xml:space="preserve">Урок </w:t>
            </w:r>
            <w:r w:rsidRPr="00912953">
              <w:rPr>
                <w:rFonts w:ascii="Times New Roman" w:hAnsi="Times New Roman" w:cs="Times New Roman"/>
                <w:sz w:val="24"/>
                <w:szCs w:val="24"/>
              </w:rPr>
              <w:t xml:space="preserve"> общеметоди-ческой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t>Самостоятель-ная</w:t>
            </w:r>
            <w:proofErr w:type="gramEnd"/>
            <w:r w:rsidRPr="00912953">
              <w:rPr>
                <w:rFonts w:ascii="Times New Roman" w:hAnsi="Times New Roman" w:cs="Times New Roman"/>
                <w:sz w:val="24"/>
                <w:szCs w:val="24"/>
              </w:rPr>
              <w:t xml:space="preserve"> работа с литературовед-ческим портфолио, работа в парах сильный-слабый по алгоритму выполнения задачи.</w:t>
            </w:r>
          </w:p>
          <w:p w:rsidR="00A57797" w:rsidRPr="00912953" w:rsidRDefault="00A57797" w:rsidP="008F4930">
            <w:pPr>
              <w:contextualSpacing/>
              <w:rPr>
                <w:rFonts w:ascii="Times New Roman" w:hAnsi="Times New Roman" w:cs="Times New Roman"/>
                <w:sz w:val="24"/>
                <w:szCs w:val="24"/>
              </w:rPr>
            </w:pP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Чтение и полноценное восприятие художественного текста; выразительное чтение, устное словесное рисование</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сведения о детстве и детских впечатлениях поэта, о влиянии на него сказок няни; </w:t>
            </w:r>
            <w:r w:rsidRPr="00912953">
              <w:rPr>
                <w:rFonts w:ascii="Times New Roman" w:hAnsi="Times New Roman" w:cs="Times New Roman"/>
                <w:b/>
                <w:sz w:val="24"/>
                <w:szCs w:val="24"/>
              </w:rPr>
              <w:t xml:space="preserve">уметь </w:t>
            </w:r>
            <w:r w:rsidRPr="00912953">
              <w:rPr>
                <w:rFonts w:ascii="Times New Roman" w:hAnsi="Times New Roman" w:cs="Times New Roman"/>
                <w:sz w:val="24"/>
                <w:szCs w:val="24"/>
              </w:rPr>
              <w:t>выразительно читать стихотворение, оценивать отношение поэта к няне, определять роль эпитетов и метафор в создании словесной картины, доказывать принадлежность стихотворения к лирике как роду литературы</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Регулятивные:</w:t>
            </w:r>
            <w:r w:rsidRPr="00912953">
              <w:rPr>
                <w:rFonts w:ascii="Times New Roman" w:hAnsi="Times New Roman" w:cs="Times New Roman"/>
                <w:sz w:val="24"/>
                <w:szCs w:val="24"/>
              </w:rPr>
              <w:t xml:space="preserve"> формирует ситуацию рефлексии – самодиагностики и самокоррекции коллективной деятельности.</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умеет объяснять особенности стихотворной речи, учится слышать ритм стихотворного текста.</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умеет обсуждать разные точки зрения и вырабатывать общее мнение.</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Формирование уважения к культурному наследию нашей Родины.</w:t>
            </w:r>
          </w:p>
        </w:tc>
      </w:tr>
      <w:tr w:rsidR="00A57797" w:rsidRPr="00912953" w:rsidTr="008F4930">
        <w:trPr>
          <w:trHeight w:val="180"/>
        </w:trPr>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26.</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«У лукоморья…» - пролог к поэме </w:t>
            </w:r>
            <w:r w:rsidRPr="00912953">
              <w:rPr>
                <w:rFonts w:ascii="Times New Roman" w:hAnsi="Times New Roman" w:cs="Times New Roman"/>
                <w:sz w:val="24"/>
                <w:szCs w:val="24"/>
              </w:rPr>
              <w:lastRenderedPageBreak/>
              <w:t>«Руслан и Людмила» - собирательная картина сюжетов, образов и событий народных сказок.</w:t>
            </w:r>
          </w:p>
        </w:tc>
        <w:tc>
          <w:tcPr>
            <w:tcW w:w="567" w:type="dxa"/>
          </w:tcPr>
          <w:p w:rsidR="00A57797" w:rsidRPr="00912953" w:rsidRDefault="00494D83"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сент.</w:t>
            </w:r>
          </w:p>
        </w:tc>
        <w:tc>
          <w:tcPr>
            <w:tcW w:w="567" w:type="dxa"/>
          </w:tcPr>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color w:val="000000"/>
                <w:spacing w:val="-6"/>
                <w:w w:val="105"/>
                <w:sz w:val="24"/>
                <w:szCs w:val="24"/>
              </w:rPr>
            </w:pPr>
            <w:r w:rsidRPr="00912953">
              <w:rPr>
                <w:rFonts w:ascii="Times New Roman" w:hAnsi="Times New Roman" w:cs="Times New Roman"/>
                <w:color w:val="000000"/>
                <w:spacing w:val="-6"/>
                <w:w w:val="105"/>
                <w:sz w:val="24"/>
                <w:szCs w:val="24"/>
              </w:rPr>
              <w:t xml:space="preserve">Урок </w:t>
            </w:r>
            <w:r w:rsidRPr="00912953">
              <w:rPr>
                <w:rFonts w:ascii="Times New Roman" w:hAnsi="Times New Roman" w:cs="Times New Roman"/>
                <w:sz w:val="24"/>
                <w:szCs w:val="24"/>
              </w:rPr>
              <w:t xml:space="preserve"> общеметоди-ческой </w:t>
            </w:r>
            <w:proofErr w:type="gramStart"/>
            <w:r w:rsidRPr="00912953">
              <w:rPr>
                <w:rFonts w:ascii="Times New Roman" w:hAnsi="Times New Roman" w:cs="Times New Roman"/>
                <w:sz w:val="24"/>
                <w:szCs w:val="24"/>
              </w:rPr>
              <w:t>направленно</w:t>
            </w:r>
            <w:r w:rsidRPr="00912953">
              <w:rPr>
                <w:rFonts w:ascii="Times New Roman" w:hAnsi="Times New Roman" w:cs="Times New Roman"/>
                <w:sz w:val="24"/>
                <w:szCs w:val="24"/>
              </w:rPr>
              <w:lastRenderedPageBreak/>
              <w:t>-сти</w:t>
            </w:r>
            <w:proofErr w:type="gramEnd"/>
            <w:r w:rsidRPr="00912953">
              <w:rPr>
                <w:rFonts w:ascii="Times New Roman" w:hAnsi="Times New Roman" w:cs="Times New Roman"/>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Лабораторная работа по теме, </w:t>
            </w:r>
            <w:proofErr w:type="gramStart"/>
            <w:r w:rsidRPr="00912953">
              <w:rPr>
                <w:rFonts w:ascii="Times New Roman" w:hAnsi="Times New Roman" w:cs="Times New Roman"/>
                <w:sz w:val="24"/>
                <w:szCs w:val="24"/>
              </w:rPr>
              <w:t>коллективное</w:t>
            </w:r>
            <w:proofErr w:type="gramEnd"/>
            <w:r w:rsidRPr="00912953">
              <w:rPr>
                <w:rFonts w:ascii="Times New Roman" w:hAnsi="Times New Roman" w:cs="Times New Roman"/>
                <w:sz w:val="24"/>
                <w:szCs w:val="24"/>
              </w:rPr>
              <w:t xml:space="preserve"> </w:t>
            </w:r>
            <w:r w:rsidRPr="00912953">
              <w:rPr>
                <w:rFonts w:ascii="Times New Roman" w:hAnsi="Times New Roman" w:cs="Times New Roman"/>
                <w:sz w:val="24"/>
                <w:szCs w:val="24"/>
              </w:rPr>
              <w:lastRenderedPageBreak/>
              <w:t>проектирова-ние способов выполнения домашнего задания.</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Чтение учебных текстов, понимание и интегрирование </w:t>
            </w:r>
            <w:r w:rsidRPr="00912953">
              <w:rPr>
                <w:rFonts w:ascii="Times New Roman" w:hAnsi="Times New Roman" w:cs="Times New Roman"/>
                <w:sz w:val="24"/>
                <w:szCs w:val="24"/>
              </w:rPr>
              <w:lastRenderedPageBreak/>
              <w:t>информации в имеющийся запас знаний, преобразование, структурирование, воспроизведение и применение с учетом решаемых задач</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lastRenderedPageBreak/>
              <w:t>Знать:</w:t>
            </w:r>
            <w:r w:rsidRPr="00912953">
              <w:rPr>
                <w:rFonts w:ascii="Times New Roman" w:hAnsi="Times New Roman" w:cs="Times New Roman"/>
                <w:sz w:val="24"/>
                <w:szCs w:val="24"/>
              </w:rPr>
              <w:t xml:space="preserve"> о лицейских и детских годах жизни писателя, </w:t>
            </w:r>
            <w:r w:rsidRPr="00912953">
              <w:rPr>
                <w:rFonts w:ascii="Times New Roman" w:hAnsi="Times New Roman" w:cs="Times New Roman"/>
                <w:sz w:val="24"/>
                <w:szCs w:val="24"/>
              </w:rPr>
              <w:lastRenderedPageBreak/>
              <w:t>поэтические средства художественной выразительности, содержание поэмы «Руслан и Людмила»</w:t>
            </w:r>
          </w:p>
          <w:p w:rsidR="00A57797" w:rsidRPr="00912953" w:rsidRDefault="00A57797" w:rsidP="008F4930">
            <w:pPr>
              <w:contextualSpacing/>
              <w:rPr>
                <w:rFonts w:ascii="Times New Roman" w:hAnsi="Times New Roman" w:cs="Times New Roman"/>
                <w:b/>
                <w:sz w:val="24"/>
                <w:szCs w:val="24"/>
              </w:rPr>
            </w:pP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определять роль пролога в поэме и понимать идею произведения.</w:t>
            </w:r>
          </w:p>
        </w:tc>
        <w:tc>
          <w:tcPr>
            <w:tcW w:w="3119"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lastRenderedPageBreak/>
              <w:t>Регулятивные</w:t>
            </w:r>
            <w:proofErr w:type="gramEnd"/>
            <w:r w:rsidRPr="00912953">
              <w:rPr>
                <w:rFonts w:ascii="Times New Roman" w:hAnsi="Times New Roman" w:cs="Times New Roman"/>
                <w:b/>
                <w:i/>
                <w:sz w:val="24"/>
                <w:szCs w:val="24"/>
              </w:rPr>
              <w:t>:</w:t>
            </w:r>
            <w:r w:rsidRPr="00912953">
              <w:rPr>
                <w:rFonts w:ascii="Times New Roman" w:hAnsi="Times New Roman" w:cs="Times New Roman"/>
                <w:sz w:val="24"/>
                <w:szCs w:val="24"/>
              </w:rPr>
              <w:t xml:space="preserve"> умеет выделять то, что уже усвоено и что ещё подлежит усвоению.</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Познавательные:</w:t>
            </w:r>
            <w:r w:rsidRPr="00912953">
              <w:rPr>
                <w:rFonts w:ascii="Times New Roman" w:hAnsi="Times New Roman" w:cs="Times New Roman"/>
                <w:sz w:val="24"/>
                <w:szCs w:val="24"/>
              </w:rPr>
              <w:t xml:space="preserve"> умеет объяснять особенности стихотворной речи, слышать ритм стихотворной речи.</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умеет обсуждать разные точки зрения и вырабатывать общее мнение.</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Формирование познавательного интереса.</w:t>
            </w:r>
          </w:p>
        </w:tc>
      </w:tr>
      <w:tr w:rsidR="00A57797" w:rsidRPr="00912953" w:rsidTr="008F4930">
        <w:trPr>
          <w:trHeight w:val="120"/>
        </w:trPr>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27.</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А.С.Пушкин. «Сказка о мертвой царевне и о семи богатырях». Борьба добрых и злых сил.</w:t>
            </w:r>
          </w:p>
        </w:tc>
        <w:tc>
          <w:tcPr>
            <w:tcW w:w="567" w:type="dxa"/>
          </w:tcPr>
          <w:p w:rsidR="00A57797" w:rsidRPr="00912953" w:rsidRDefault="00494D83"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t>о</w:t>
            </w:r>
            <w:proofErr w:type="gramEnd"/>
            <w:r w:rsidRPr="00912953">
              <w:rPr>
                <w:rFonts w:ascii="Times New Roman" w:hAnsi="Times New Roman" w:cs="Times New Roman"/>
                <w:sz w:val="24"/>
                <w:szCs w:val="24"/>
              </w:rPr>
              <w:t>кт.</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spacing w:val="-6"/>
                <w:w w:val="105"/>
                <w:sz w:val="24"/>
                <w:szCs w:val="24"/>
              </w:rPr>
              <w:t xml:space="preserve">Урок </w:t>
            </w:r>
            <w:r w:rsidRPr="00912953">
              <w:rPr>
                <w:rFonts w:ascii="Times New Roman" w:hAnsi="Times New Roman" w:cs="Times New Roman"/>
                <w:sz w:val="24"/>
                <w:szCs w:val="24"/>
              </w:rPr>
              <w:t xml:space="preserve"> общеметоди-ческой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Проблемные задания, выполнение поисковых или проблемных заданий в малых группах.</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Чтение эпизодов, восприятие художественного текста; осмысление сюжета, событий, характеров, выборочный пересказ эпизодов; устное словесное рисование царицы-мачехи, царевны и царицы-матери, выразительное чтение; установление ассоциативных связей с произведениями </w:t>
            </w:r>
            <w:r w:rsidRPr="00912953">
              <w:rPr>
                <w:rFonts w:ascii="Times New Roman" w:hAnsi="Times New Roman" w:cs="Times New Roman"/>
                <w:sz w:val="24"/>
                <w:szCs w:val="24"/>
              </w:rPr>
              <w:lastRenderedPageBreak/>
              <w:t>живописи</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lastRenderedPageBreak/>
              <w:t>Знать</w:t>
            </w:r>
            <w:r w:rsidRPr="00912953">
              <w:rPr>
                <w:rFonts w:ascii="Times New Roman" w:hAnsi="Times New Roman" w:cs="Times New Roman"/>
                <w:sz w:val="24"/>
                <w:szCs w:val="24"/>
              </w:rPr>
              <w:t xml:space="preserve"> историю рождения сюжета сказки, особенности стихотворной сказки; </w:t>
            </w:r>
            <w:r w:rsidRPr="00912953">
              <w:rPr>
                <w:rFonts w:ascii="Times New Roman" w:hAnsi="Times New Roman" w:cs="Times New Roman"/>
                <w:b/>
                <w:sz w:val="24"/>
                <w:szCs w:val="24"/>
              </w:rPr>
              <w:t>понимать</w:t>
            </w:r>
            <w:r w:rsidRPr="00912953">
              <w:rPr>
                <w:rFonts w:ascii="Times New Roman" w:hAnsi="Times New Roman" w:cs="Times New Roman"/>
                <w:sz w:val="24"/>
                <w:szCs w:val="24"/>
              </w:rPr>
              <w:t xml:space="preserve"> систему образов, основные мотивы (добро и зло, противостояние красоты внешней и красоты душевной); </w:t>
            </w: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отбирать материал для характеристики героев.</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Регулятивные:</w:t>
            </w:r>
            <w:r w:rsidRPr="00912953">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912953">
              <w:rPr>
                <w:rFonts w:ascii="Times New Roman" w:hAnsi="Times New Roman" w:cs="Times New Roman"/>
                <w:sz w:val="24"/>
                <w:szCs w:val="24"/>
              </w:rPr>
              <w:t xml:space="preserve">самостоятельно) </w:t>
            </w:r>
            <w:proofErr w:type="gramEnd"/>
            <w:r w:rsidRPr="00912953">
              <w:rPr>
                <w:rFonts w:ascii="Times New Roman" w:hAnsi="Times New Roman" w:cs="Times New Roman"/>
                <w:sz w:val="24"/>
                <w:szCs w:val="24"/>
              </w:rPr>
              <w:t>необходимые действия, операции, действует по плану.</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p w:rsidR="00A57797" w:rsidRPr="00912953" w:rsidRDefault="00A57797" w:rsidP="008F4930">
            <w:pPr>
              <w:contextualSpacing/>
              <w:rPr>
                <w:rFonts w:ascii="Times New Roman" w:hAnsi="Times New Roman" w:cs="Times New Roman"/>
                <w:i/>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 xml:space="preserve">строит небольшие монологические высказывания, </w:t>
            </w:r>
            <w:r w:rsidRPr="00912953">
              <w:rPr>
                <w:rFonts w:ascii="Times New Roman" w:hAnsi="Times New Roman" w:cs="Times New Roman"/>
                <w:sz w:val="24"/>
                <w:szCs w:val="24"/>
              </w:rPr>
              <w:lastRenderedPageBreak/>
              <w:t>осуществляет совместную деятельность в парах и рабочих группах с учетом конкретных учебно-познавательных задач.</w:t>
            </w:r>
          </w:p>
        </w:tc>
        <w:tc>
          <w:tcPr>
            <w:tcW w:w="2268" w:type="dxa"/>
          </w:tcPr>
          <w:p w:rsidR="00A57797" w:rsidRPr="00912953" w:rsidRDefault="00A57797" w:rsidP="008F4930">
            <w:pPr>
              <w:contextualSpacing/>
              <w:rPr>
                <w:rFonts w:ascii="Times New Roman" w:hAnsi="Times New Roman" w:cs="Times New Roman"/>
                <w:i/>
                <w:sz w:val="24"/>
                <w:szCs w:val="24"/>
              </w:rPr>
            </w:pPr>
            <w:r w:rsidRPr="00912953">
              <w:rPr>
                <w:rFonts w:ascii="Times New Roman" w:hAnsi="Times New Roman" w:cs="Times New Roman"/>
                <w:sz w:val="24"/>
                <w:szCs w:val="24"/>
              </w:rPr>
              <w:lastRenderedPageBreak/>
              <w:t>Положительно относится к учению, познавательной деятельности; желает приобретать новые знания, умения, совершенствовать имеющиеся.</w:t>
            </w:r>
          </w:p>
        </w:tc>
      </w:tr>
      <w:tr w:rsidR="00A57797" w:rsidRPr="00912953" w:rsidTr="008F4930">
        <w:trPr>
          <w:trHeight w:val="270"/>
        </w:trPr>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28.</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Стихотворная и прозаическая речь. Ритм, рифма, строфа.</w:t>
            </w:r>
          </w:p>
        </w:tc>
        <w:tc>
          <w:tcPr>
            <w:tcW w:w="567" w:type="dxa"/>
          </w:tcPr>
          <w:p w:rsidR="00A57797" w:rsidRPr="00912953" w:rsidRDefault="00494D83"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t>о</w:t>
            </w:r>
            <w:proofErr w:type="gramEnd"/>
            <w:r w:rsidRPr="00912953">
              <w:rPr>
                <w:rFonts w:ascii="Times New Roman" w:hAnsi="Times New Roman" w:cs="Times New Roman"/>
                <w:sz w:val="24"/>
                <w:szCs w:val="24"/>
              </w:rPr>
              <w:t>кт.</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Урок развития речи.</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Выполнение поисковых или проблемных заданий в малых группах.</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Чтение статьи учебника; ответы на вопросы; выразительное чтение.</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определение понятий ритм, рифма (перекрестная, парная, опоясывающая), строфа; </w:t>
            </w:r>
            <w:r w:rsidRPr="00912953">
              <w:rPr>
                <w:rFonts w:ascii="Times New Roman" w:hAnsi="Times New Roman" w:cs="Times New Roman"/>
                <w:b/>
                <w:sz w:val="24"/>
                <w:szCs w:val="24"/>
              </w:rPr>
              <w:t>понимать</w:t>
            </w:r>
            <w:r w:rsidRPr="00912953">
              <w:rPr>
                <w:rFonts w:ascii="Times New Roman" w:hAnsi="Times New Roman" w:cs="Times New Roman"/>
                <w:sz w:val="24"/>
                <w:szCs w:val="24"/>
              </w:rPr>
              <w:t xml:space="preserve"> отличие речи прозаической и стихотворной, аргументировать свой ответ конкретными примерами из изученных произведений, объяснить ритмическую и смысловую роль рифмы в стихотворном произведении; </w:t>
            </w:r>
            <w:r w:rsidRPr="00912953">
              <w:rPr>
                <w:rFonts w:ascii="Times New Roman" w:hAnsi="Times New Roman" w:cs="Times New Roman"/>
                <w:b/>
                <w:sz w:val="24"/>
                <w:szCs w:val="24"/>
              </w:rPr>
              <w:t>уметь</w:t>
            </w:r>
            <w:r w:rsidRPr="00912953">
              <w:rPr>
                <w:rFonts w:ascii="Times New Roman" w:hAnsi="Times New Roman" w:cs="Times New Roman"/>
                <w:sz w:val="24"/>
                <w:szCs w:val="24"/>
              </w:rPr>
              <w:t>, используя те</w:t>
            </w:r>
            <w:proofErr w:type="gramStart"/>
            <w:r w:rsidRPr="00912953">
              <w:rPr>
                <w:rFonts w:ascii="Times New Roman" w:hAnsi="Times New Roman" w:cs="Times New Roman"/>
                <w:sz w:val="24"/>
                <w:szCs w:val="24"/>
              </w:rPr>
              <w:t>кст пр</w:t>
            </w:r>
            <w:proofErr w:type="gramEnd"/>
            <w:r w:rsidRPr="00912953">
              <w:rPr>
                <w:rFonts w:ascii="Times New Roman" w:hAnsi="Times New Roman" w:cs="Times New Roman"/>
                <w:sz w:val="24"/>
                <w:szCs w:val="24"/>
              </w:rPr>
              <w:t xml:space="preserve">озаической сказки и сказки А.С.Пушкина, </w:t>
            </w:r>
            <w:r w:rsidRPr="00912953">
              <w:rPr>
                <w:rFonts w:ascii="Times New Roman" w:hAnsi="Times New Roman" w:cs="Times New Roman"/>
                <w:sz w:val="24"/>
                <w:szCs w:val="24"/>
              </w:rPr>
              <w:lastRenderedPageBreak/>
              <w:t>показать разницу между прозаической и стихотворной речью.</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Регулятивные:</w:t>
            </w:r>
            <w:r w:rsidRPr="00912953">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912953">
              <w:rPr>
                <w:rFonts w:ascii="Times New Roman" w:hAnsi="Times New Roman" w:cs="Times New Roman"/>
                <w:sz w:val="24"/>
                <w:szCs w:val="24"/>
              </w:rPr>
              <w:t xml:space="preserve">самостоятельно) </w:t>
            </w:r>
            <w:proofErr w:type="gramEnd"/>
            <w:r w:rsidRPr="00912953">
              <w:rPr>
                <w:rFonts w:ascii="Times New Roman" w:hAnsi="Times New Roman" w:cs="Times New Roman"/>
                <w:sz w:val="24"/>
                <w:szCs w:val="24"/>
              </w:rPr>
              <w:t>необходимые действия, операции, действует по плану.</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p w:rsidR="00A57797" w:rsidRPr="00912953" w:rsidRDefault="00A57797" w:rsidP="008F4930">
            <w:pPr>
              <w:contextualSpacing/>
              <w:rPr>
                <w:rFonts w:ascii="Times New Roman" w:hAnsi="Times New Roman" w:cs="Times New Roman"/>
                <w:i/>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Формирование навыков самостоятельного исследования текста с опорой на полученную информацию.</w:t>
            </w:r>
          </w:p>
        </w:tc>
      </w:tr>
      <w:tr w:rsidR="00A57797" w:rsidRPr="00912953" w:rsidTr="008F4930">
        <w:trPr>
          <w:trHeight w:val="102"/>
        </w:trPr>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29.</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Помощники царевны. Народная мораль, нравственность.</w:t>
            </w:r>
          </w:p>
        </w:tc>
        <w:tc>
          <w:tcPr>
            <w:tcW w:w="567" w:type="dxa"/>
          </w:tcPr>
          <w:p w:rsidR="00A57797" w:rsidRPr="00912953" w:rsidRDefault="00494D83"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t>о</w:t>
            </w:r>
            <w:proofErr w:type="gramEnd"/>
            <w:r w:rsidRPr="00912953">
              <w:rPr>
                <w:rFonts w:ascii="Times New Roman" w:hAnsi="Times New Roman" w:cs="Times New Roman"/>
                <w:sz w:val="24"/>
                <w:szCs w:val="24"/>
              </w:rPr>
              <w:t>кт.</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spacing w:val="-6"/>
                <w:w w:val="105"/>
                <w:sz w:val="24"/>
                <w:szCs w:val="24"/>
              </w:rPr>
              <w:t xml:space="preserve">Урок  </w:t>
            </w:r>
            <w:r w:rsidRPr="00912953">
              <w:rPr>
                <w:rFonts w:ascii="Times New Roman" w:hAnsi="Times New Roman" w:cs="Times New Roman"/>
                <w:sz w:val="24"/>
                <w:szCs w:val="24"/>
              </w:rPr>
              <w:t xml:space="preserve"> общеметоди-ческой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 Работа в парах по алгоритму выполнения задачи, </w:t>
            </w:r>
            <w:proofErr w:type="gramStart"/>
            <w:r w:rsidRPr="00912953">
              <w:rPr>
                <w:rFonts w:ascii="Times New Roman" w:hAnsi="Times New Roman" w:cs="Times New Roman"/>
                <w:sz w:val="24"/>
                <w:szCs w:val="24"/>
              </w:rPr>
              <w:t>самостоятель-ная</w:t>
            </w:r>
            <w:proofErr w:type="gramEnd"/>
            <w:r w:rsidRPr="00912953">
              <w:rPr>
                <w:rFonts w:ascii="Times New Roman" w:hAnsi="Times New Roman" w:cs="Times New Roman"/>
                <w:sz w:val="24"/>
                <w:szCs w:val="24"/>
              </w:rPr>
              <w:t xml:space="preserve"> работа с литературовед-ческим портфолио.</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Выразительное чтение, чтение по ролям, художественное рассказывание эпизода, устное словесное рисование, сравнительная характеристика героев, защита иллюстраций к эпизодам; сопоставление сказок со сходным сюжетом.</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делать сравнительную характеристику персонажей, выразительно читать сказку, художественно пересказывать эпизоды, объяснять выбор сцены для иллюстрации, определять сходство и отличия русской народной и литературной сказок, сопоставлять литературные сказки со сходным сюжетом, выявлять общее и отличительное, объяснять отношение автора к </w:t>
            </w:r>
            <w:proofErr w:type="gramStart"/>
            <w:r w:rsidRPr="00912953">
              <w:rPr>
                <w:rFonts w:ascii="Times New Roman" w:hAnsi="Times New Roman" w:cs="Times New Roman"/>
                <w:sz w:val="24"/>
                <w:szCs w:val="24"/>
              </w:rPr>
              <w:t>изображаемому</w:t>
            </w:r>
            <w:proofErr w:type="gramEnd"/>
            <w:r w:rsidRPr="00912953">
              <w:rPr>
                <w:rFonts w:ascii="Times New Roman" w:hAnsi="Times New Roman" w:cs="Times New Roman"/>
                <w:sz w:val="24"/>
                <w:szCs w:val="24"/>
              </w:rPr>
              <w:t>.</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Регулятивные:</w:t>
            </w:r>
            <w:r w:rsidRPr="00912953">
              <w:rPr>
                <w:rFonts w:ascii="Times New Roman" w:hAnsi="Times New Roman" w:cs="Times New Roman"/>
                <w:sz w:val="24"/>
                <w:szCs w:val="24"/>
              </w:rPr>
              <w:t xml:space="preserve"> формирует ситуацию саморегуляции эмоциональных и функциональных состояний, т</w:t>
            </w:r>
            <w:proofErr w:type="gramStart"/>
            <w:r w:rsidRPr="00912953">
              <w:rPr>
                <w:rFonts w:ascii="Times New Roman" w:hAnsi="Times New Roman" w:cs="Times New Roman"/>
                <w:sz w:val="24"/>
                <w:szCs w:val="24"/>
              </w:rPr>
              <w:t>.е</w:t>
            </w:r>
            <w:proofErr w:type="gramEnd"/>
            <w:r w:rsidRPr="00912953">
              <w:rPr>
                <w:rFonts w:ascii="Times New Roman" w:hAnsi="Times New Roman" w:cs="Times New Roman"/>
                <w:sz w:val="24"/>
                <w:szCs w:val="24"/>
              </w:rPr>
              <w:t xml:space="preserve"> формирует операциональный опыт.</w:t>
            </w:r>
          </w:p>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умеет производить поиск и выделение необходимой информации, составляет характеристику сказочного героя, даёт характеристику его поступкам.</w:t>
            </w:r>
            <w:proofErr w:type="gramEnd"/>
          </w:p>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умеет сотрудничать в коллективе в процессе поиска ответов на поставленные вопросы.</w:t>
            </w:r>
            <w:proofErr w:type="gramEnd"/>
          </w:p>
        </w:tc>
        <w:tc>
          <w:tcPr>
            <w:tcW w:w="2268" w:type="dxa"/>
          </w:tcPr>
          <w:p w:rsidR="00A57797" w:rsidRPr="00912953" w:rsidRDefault="00A57797" w:rsidP="008F4930">
            <w:pPr>
              <w:contextualSpacing/>
              <w:rPr>
                <w:rFonts w:ascii="Times New Roman" w:hAnsi="Times New Roman" w:cs="Times New Roman"/>
                <w:i/>
                <w:sz w:val="24"/>
                <w:szCs w:val="24"/>
              </w:rPr>
            </w:pPr>
            <w:r w:rsidRPr="00912953">
              <w:rPr>
                <w:rFonts w:ascii="Times New Roman" w:hAnsi="Times New Roman" w:cs="Times New Roman"/>
                <w:sz w:val="24"/>
                <w:szCs w:val="24"/>
              </w:rPr>
              <w:t>Формирование познавательного интереса, навыков сопоставления.</w:t>
            </w:r>
          </w:p>
        </w:tc>
      </w:tr>
      <w:tr w:rsidR="00A57797" w:rsidRPr="00912953" w:rsidTr="008F4930">
        <w:trPr>
          <w:trHeight w:val="175"/>
        </w:trPr>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30.</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Королевич  Елисей. Победа добра над злом.  Музыкальность пушкинской сказки.</w:t>
            </w:r>
          </w:p>
        </w:tc>
        <w:tc>
          <w:tcPr>
            <w:tcW w:w="567" w:type="dxa"/>
          </w:tcPr>
          <w:p w:rsidR="00A57797" w:rsidRPr="00912953" w:rsidRDefault="00494D83" w:rsidP="008F4930">
            <w:pPr>
              <w:contextualSpacing/>
              <w:rPr>
                <w:rFonts w:ascii="Times New Roman" w:hAnsi="Times New Roman" w:cs="Times New Roman"/>
                <w:sz w:val="24"/>
                <w:szCs w:val="24"/>
              </w:rPr>
            </w:pPr>
            <w:r w:rsidRPr="00912953">
              <w:rPr>
                <w:rFonts w:ascii="Times New Roman" w:hAnsi="Times New Roman" w:cs="Times New Roman"/>
                <w:sz w:val="24"/>
                <w:szCs w:val="24"/>
              </w:rPr>
              <w:t>окт.</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Урок развития речи.</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Практикум, создание текстов определенного жанра и проблематики.</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Выразительное чтение эпизодов, чтение статьи учебника, ответы на вопросы.</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работать с лексикой и ритмом сказки, проводить работу по стилистике сказки, определять музыкальность пушкинской сказки.</w:t>
            </w:r>
          </w:p>
        </w:tc>
        <w:tc>
          <w:tcPr>
            <w:tcW w:w="3119"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Регулятивные</w:t>
            </w:r>
            <w:proofErr w:type="gramEnd"/>
            <w:r w:rsidRPr="00912953">
              <w:rPr>
                <w:rFonts w:ascii="Times New Roman" w:hAnsi="Times New Roman" w:cs="Times New Roman"/>
                <w:b/>
                <w:i/>
                <w:sz w:val="24"/>
                <w:szCs w:val="24"/>
              </w:rPr>
              <w:t>:</w:t>
            </w:r>
            <w:r w:rsidRPr="00912953">
              <w:rPr>
                <w:rFonts w:ascii="Times New Roman" w:hAnsi="Times New Roman" w:cs="Times New Roman"/>
                <w:sz w:val="24"/>
                <w:szCs w:val="24"/>
              </w:rPr>
              <w:t xml:space="preserve"> применяет метод информационного поиска, в том числе с помощью компьютерных средств.</w:t>
            </w:r>
          </w:p>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Познавательные</w:t>
            </w:r>
            <w:proofErr w:type="gramEnd"/>
            <w:r w:rsidRPr="00912953">
              <w:rPr>
                <w:rFonts w:ascii="Times New Roman" w:hAnsi="Times New Roman" w:cs="Times New Roman"/>
                <w:b/>
                <w:i/>
                <w:sz w:val="24"/>
                <w:szCs w:val="24"/>
              </w:rPr>
              <w:t>:</w:t>
            </w:r>
            <w:r w:rsidRPr="00912953">
              <w:rPr>
                <w:rFonts w:ascii="Times New Roman" w:hAnsi="Times New Roman" w:cs="Times New Roman"/>
                <w:sz w:val="24"/>
                <w:szCs w:val="24"/>
              </w:rPr>
              <w:t xml:space="preserve"> выделяет и формулирует познавательную цель.</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устанавливает рабочие отношения, эффективно сотрудничает и способствует продуктивной кооперации.</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Формирование внутренней позиции школьника на основе поступков положительного героя; нравственно-этической ориентации, обеспечивающей личностный моральный выбор.</w:t>
            </w:r>
          </w:p>
        </w:tc>
      </w:tr>
      <w:tr w:rsidR="00A57797" w:rsidRPr="00912953" w:rsidTr="008F4930">
        <w:trPr>
          <w:trHeight w:val="1845"/>
        </w:trPr>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31.</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Сказки А.С.Пушкина.</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Поэма «Руслан и Людмила».</w:t>
            </w:r>
          </w:p>
        </w:tc>
        <w:tc>
          <w:tcPr>
            <w:tcW w:w="567" w:type="dxa"/>
          </w:tcPr>
          <w:p w:rsidR="00A57797" w:rsidRPr="00912953" w:rsidRDefault="00494D83" w:rsidP="008F4930">
            <w:pPr>
              <w:contextualSpacing/>
              <w:rPr>
                <w:rFonts w:ascii="Times New Roman" w:hAnsi="Times New Roman" w:cs="Times New Roman"/>
                <w:sz w:val="24"/>
                <w:szCs w:val="24"/>
              </w:rPr>
            </w:pPr>
            <w:r w:rsidRPr="00912953">
              <w:rPr>
                <w:rFonts w:ascii="Times New Roman" w:hAnsi="Times New Roman" w:cs="Times New Roman"/>
                <w:sz w:val="24"/>
                <w:szCs w:val="24"/>
              </w:rPr>
              <w:t>окт.</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Урок внеклассного чтения.</w:t>
            </w:r>
          </w:p>
        </w:tc>
        <w:tc>
          <w:tcPr>
            <w:tcW w:w="1701"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t>Самостоятель-ная</w:t>
            </w:r>
            <w:proofErr w:type="gramEnd"/>
            <w:r w:rsidRPr="00912953">
              <w:rPr>
                <w:rFonts w:ascii="Times New Roman" w:hAnsi="Times New Roman" w:cs="Times New Roman"/>
                <w:sz w:val="24"/>
                <w:szCs w:val="24"/>
              </w:rPr>
              <w:t xml:space="preserve"> работа с литературовед-ческим портфолио.</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Работа с иллюстрациями, восстановление деформированного текста, проверочная работа.</w:t>
            </w:r>
          </w:p>
          <w:p w:rsidR="00A57797" w:rsidRPr="00912953" w:rsidRDefault="00A57797" w:rsidP="008F4930">
            <w:pPr>
              <w:contextualSpacing/>
              <w:rPr>
                <w:rFonts w:ascii="Times New Roman" w:hAnsi="Times New Roman" w:cs="Times New Roman"/>
                <w:sz w:val="24"/>
                <w:szCs w:val="24"/>
              </w:rPr>
            </w:pP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восстанавливать деформированный текст, чувствовать логику текста.</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Регулятивные:</w:t>
            </w:r>
            <w:r w:rsidRPr="00912953">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912953">
              <w:rPr>
                <w:rFonts w:ascii="Times New Roman" w:hAnsi="Times New Roman" w:cs="Times New Roman"/>
                <w:sz w:val="24"/>
                <w:szCs w:val="24"/>
              </w:rPr>
              <w:t xml:space="preserve">самостоятельно) </w:t>
            </w:r>
            <w:proofErr w:type="gramEnd"/>
            <w:r w:rsidRPr="00912953">
              <w:rPr>
                <w:rFonts w:ascii="Times New Roman" w:hAnsi="Times New Roman" w:cs="Times New Roman"/>
                <w:sz w:val="24"/>
                <w:szCs w:val="24"/>
              </w:rPr>
              <w:t>необходимые действия, операции, действует по плану.</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lastRenderedPageBreak/>
              <w:t>вступает в учебный диалог с учителем, одноклассниками, участвует в общей беседе, соблюдая правила речевого поведения.</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Осознает свои трудности и стремится к их преодолению, проявляет способность к самооценке своих действий, поступков.</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32.</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Антоний Погорельский.</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Страницы биографии. Сказка «Черная курица, или Подземные жители».</w:t>
            </w:r>
          </w:p>
        </w:tc>
        <w:tc>
          <w:tcPr>
            <w:tcW w:w="567" w:type="dxa"/>
          </w:tcPr>
          <w:p w:rsidR="00A57797" w:rsidRPr="00912953" w:rsidRDefault="00494D83"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t>о</w:t>
            </w:r>
            <w:proofErr w:type="gramEnd"/>
            <w:r w:rsidRPr="00912953">
              <w:rPr>
                <w:rFonts w:ascii="Times New Roman" w:hAnsi="Times New Roman" w:cs="Times New Roman"/>
                <w:sz w:val="24"/>
                <w:szCs w:val="24"/>
              </w:rPr>
              <w:t>кт.</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Урок общеметоди-ческой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t>Самостоятель-ная</w:t>
            </w:r>
            <w:proofErr w:type="gramEnd"/>
            <w:r w:rsidRPr="00912953">
              <w:rPr>
                <w:rFonts w:ascii="Times New Roman" w:hAnsi="Times New Roman" w:cs="Times New Roman"/>
                <w:sz w:val="24"/>
                <w:szCs w:val="24"/>
              </w:rPr>
              <w:t xml:space="preserve"> работа с литературовед-ческим портфолио по первичному проектированию выполнения творческого задания по теме.</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Чтение статьи о писателе, ответы на вопросы, комментированное чтение</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сведения о жизни писателя, что такое псевдоним; </w:t>
            </w:r>
            <w:r w:rsidRPr="00912953">
              <w:rPr>
                <w:rFonts w:ascii="Times New Roman" w:hAnsi="Times New Roman" w:cs="Times New Roman"/>
                <w:b/>
                <w:sz w:val="24"/>
                <w:szCs w:val="24"/>
              </w:rPr>
              <w:t xml:space="preserve">уметь </w:t>
            </w:r>
            <w:r w:rsidRPr="00912953">
              <w:rPr>
                <w:rFonts w:ascii="Times New Roman" w:hAnsi="Times New Roman" w:cs="Times New Roman"/>
                <w:sz w:val="24"/>
                <w:szCs w:val="24"/>
              </w:rPr>
              <w:t xml:space="preserve">разбивать большие абзацы на более маленькие отрывки, правильно интонировать, </w:t>
            </w:r>
            <w:proofErr w:type="gramStart"/>
            <w:r w:rsidRPr="00912953">
              <w:rPr>
                <w:rFonts w:ascii="Times New Roman" w:hAnsi="Times New Roman" w:cs="Times New Roman"/>
                <w:sz w:val="24"/>
                <w:szCs w:val="24"/>
              </w:rPr>
              <w:t>верно</w:t>
            </w:r>
            <w:proofErr w:type="gramEnd"/>
            <w:r w:rsidRPr="00912953">
              <w:rPr>
                <w:rFonts w:ascii="Times New Roman" w:hAnsi="Times New Roman" w:cs="Times New Roman"/>
                <w:sz w:val="24"/>
                <w:szCs w:val="24"/>
              </w:rPr>
              <w:t xml:space="preserve"> понимать смысловые отрывки.</w:t>
            </w:r>
          </w:p>
        </w:tc>
        <w:tc>
          <w:tcPr>
            <w:tcW w:w="3119"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Регулятивные</w:t>
            </w:r>
            <w:proofErr w:type="gramEnd"/>
            <w:r w:rsidRPr="00912953">
              <w:rPr>
                <w:rFonts w:ascii="Times New Roman" w:hAnsi="Times New Roman" w:cs="Times New Roman"/>
                <w:b/>
                <w:i/>
                <w:sz w:val="24"/>
                <w:szCs w:val="24"/>
              </w:rPr>
              <w:t>:</w:t>
            </w:r>
            <w:r w:rsidRPr="00912953">
              <w:rPr>
                <w:rFonts w:ascii="Times New Roman" w:hAnsi="Times New Roman" w:cs="Times New Roman"/>
                <w:sz w:val="24"/>
                <w:szCs w:val="24"/>
              </w:rPr>
              <w:t xml:space="preserve"> умет выделять то, что уже усвоено и что ещё подлежит усвоению.</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умеет объяснять особенности текста литературной сказки начала 19 века.</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умеет обсуждать разные точки зрения и вырабатывать общее мнение по проблеме урока.</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Формирование мотивации к самосовершенствованию.</w:t>
            </w:r>
          </w:p>
        </w:tc>
      </w:tr>
      <w:tr w:rsidR="00A57797" w:rsidRPr="00912953" w:rsidTr="008F4930">
        <w:trPr>
          <w:trHeight w:val="1860"/>
        </w:trPr>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33.</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Мир детства в изображении А.</w:t>
            </w:r>
            <w:proofErr w:type="gramStart"/>
            <w:r w:rsidRPr="00912953">
              <w:rPr>
                <w:rFonts w:ascii="Times New Roman" w:hAnsi="Times New Roman" w:cs="Times New Roman"/>
                <w:sz w:val="24"/>
                <w:szCs w:val="24"/>
              </w:rPr>
              <w:t>Погорельско-го</w:t>
            </w:r>
            <w:proofErr w:type="gramEnd"/>
            <w:r w:rsidRPr="00912953">
              <w:rPr>
                <w:rFonts w:ascii="Times New Roman" w:hAnsi="Times New Roman" w:cs="Times New Roman"/>
                <w:sz w:val="24"/>
                <w:szCs w:val="24"/>
              </w:rPr>
              <w:t>.</w:t>
            </w:r>
          </w:p>
        </w:tc>
        <w:tc>
          <w:tcPr>
            <w:tcW w:w="567" w:type="dxa"/>
          </w:tcPr>
          <w:p w:rsidR="00A57797" w:rsidRPr="00912953" w:rsidRDefault="00494D83" w:rsidP="008F4930">
            <w:pPr>
              <w:contextualSpacing/>
              <w:rPr>
                <w:rFonts w:ascii="Times New Roman" w:hAnsi="Times New Roman" w:cs="Times New Roman"/>
                <w:sz w:val="24"/>
                <w:szCs w:val="24"/>
              </w:rPr>
            </w:pPr>
            <w:r w:rsidRPr="00912953">
              <w:rPr>
                <w:rFonts w:ascii="Times New Roman" w:hAnsi="Times New Roman" w:cs="Times New Roman"/>
                <w:sz w:val="24"/>
                <w:szCs w:val="24"/>
              </w:rPr>
              <w:t>окт.</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Урок рефлексии.</w:t>
            </w:r>
          </w:p>
        </w:tc>
        <w:tc>
          <w:tcPr>
            <w:tcW w:w="1701"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t>Индивидуаль-ная</w:t>
            </w:r>
            <w:proofErr w:type="gramEnd"/>
            <w:r w:rsidRPr="00912953">
              <w:rPr>
                <w:rFonts w:ascii="Times New Roman" w:hAnsi="Times New Roman" w:cs="Times New Roman"/>
                <w:sz w:val="24"/>
                <w:szCs w:val="24"/>
              </w:rPr>
              <w:t xml:space="preserve"> и парная работа с дидактическим материалом по теме, коллективное проектирование способов выполнения домашнего задания.</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Краткий пересказ, выразительное чтение</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что такое сюжет, причудливый сюжет; </w:t>
            </w: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находить фантастическое и достоверно-реальное в сказке, находить абзацы, имеющие нравоучительный характер.</w:t>
            </w:r>
          </w:p>
        </w:tc>
        <w:tc>
          <w:tcPr>
            <w:tcW w:w="3119" w:type="dxa"/>
          </w:tcPr>
          <w:p w:rsidR="00A57797" w:rsidRPr="00912953" w:rsidRDefault="00A57797" w:rsidP="008F4930">
            <w:pPr>
              <w:rPr>
                <w:rFonts w:ascii="Times New Roman" w:hAnsi="Times New Roman" w:cs="Times New Roman"/>
                <w:sz w:val="24"/>
                <w:szCs w:val="24"/>
              </w:rPr>
            </w:pPr>
            <w:proofErr w:type="gramStart"/>
            <w:r w:rsidRPr="00912953">
              <w:rPr>
                <w:rFonts w:ascii="Times New Roman" w:hAnsi="Times New Roman" w:cs="Times New Roman"/>
                <w:b/>
                <w:i/>
                <w:sz w:val="24"/>
                <w:szCs w:val="24"/>
              </w:rPr>
              <w:t>Регулятивные</w:t>
            </w:r>
            <w:proofErr w:type="gramEnd"/>
            <w:r w:rsidRPr="00912953">
              <w:rPr>
                <w:rFonts w:ascii="Times New Roman" w:hAnsi="Times New Roman" w:cs="Times New Roman"/>
                <w:b/>
                <w:i/>
                <w:sz w:val="24"/>
                <w:szCs w:val="24"/>
              </w:rPr>
              <w:t>:</w:t>
            </w:r>
            <w:r w:rsidRPr="00912953">
              <w:rPr>
                <w:rFonts w:ascii="Times New Roman" w:hAnsi="Times New Roman" w:cs="Times New Roman"/>
                <w:sz w:val="24"/>
                <w:szCs w:val="24"/>
              </w:rPr>
              <w:t xml:space="preserve"> умеет работать с учебником, выделять главное в тексте, отвечать на поставленный вопрос</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понимает информацию, представленную в изобразительной, схематичной, модельной форме, использует знаково-символические средства </w:t>
            </w:r>
            <w:r w:rsidRPr="00912953">
              <w:rPr>
                <w:rFonts w:ascii="Times New Roman" w:hAnsi="Times New Roman" w:cs="Times New Roman"/>
                <w:sz w:val="24"/>
                <w:szCs w:val="24"/>
              </w:rPr>
              <w:lastRenderedPageBreak/>
              <w:t>для решения различных учебных задач.</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Коммуникативные:</w:t>
            </w:r>
            <w:r w:rsidRPr="00912953">
              <w:rPr>
                <w:rFonts w:ascii="Times New Roman" w:hAnsi="Times New Roman" w:cs="Times New Roman"/>
                <w:sz w:val="24"/>
                <w:szCs w:val="24"/>
              </w:rPr>
              <w:t xml:space="preserve"> 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Формирование познавательного интереса, навыков сопоставления.</w:t>
            </w:r>
          </w:p>
        </w:tc>
      </w:tr>
      <w:tr w:rsidR="00A57797" w:rsidRPr="00912953" w:rsidTr="008F4930">
        <w:trPr>
          <w:trHeight w:val="416"/>
        </w:trPr>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34.</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В.М.Гаршин. Человек обостренной совести. Сказка «</w:t>
            </w:r>
            <w:r w:rsidRPr="00912953">
              <w:rPr>
                <w:rFonts w:ascii="Times New Roman" w:hAnsi="Times New Roman" w:cs="Times New Roman"/>
                <w:sz w:val="24"/>
                <w:szCs w:val="24"/>
                <w:lang w:val="en-US"/>
              </w:rPr>
              <w:t>Attalea Prinseps</w:t>
            </w:r>
            <w:r w:rsidRPr="00912953">
              <w:rPr>
                <w:rFonts w:ascii="Times New Roman" w:hAnsi="Times New Roman" w:cs="Times New Roman"/>
                <w:sz w:val="24"/>
                <w:szCs w:val="24"/>
              </w:rPr>
              <w:t>»</w:t>
            </w:r>
          </w:p>
        </w:tc>
        <w:tc>
          <w:tcPr>
            <w:tcW w:w="567" w:type="dxa"/>
          </w:tcPr>
          <w:p w:rsidR="00A57797" w:rsidRPr="00912953" w:rsidRDefault="00494D83" w:rsidP="008F4930">
            <w:pPr>
              <w:contextualSpacing/>
              <w:rPr>
                <w:rFonts w:ascii="Times New Roman" w:hAnsi="Times New Roman" w:cs="Times New Roman"/>
                <w:sz w:val="24"/>
                <w:szCs w:val="24"/>
              </w:rPr>
            </w:pPr>
            <w:r w:rsidRPr="00912953">
              <w:rPr>
                <w:rFonts w:ascii="Times New Roman" w:hAnsi="Times New Roman" w:cs="Times New Roman"/>
                <w:sz w:val="24"/>
                <w:szCs w:val="24"/>
              </w:rPr>
              <w:t>окт.</w:t>
            </w:r>
          </w:p>
        </w:tc>
        <w:tc>
          <w:tcPr>
            <w:tcW w:w="567" w:type="dxa"/>
          </w:tcPr>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Урок общеметоди-ческой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Понимание и интегрирование информации в имеющийся запас знаний, преобразование, </w:t>
            </w:r>
            <w:proofErr w:type="gramStart"/>
            <w:r w:rsidRPr="00912953">
              <w:rPr>
                <w:rFonts w:ascii="Times New Roman" w:hAnsi="Times New Roman" w:cs="Times New Roman"/>
                <w:sz w:val="24"/>
                <w:szCs w:val="24"/>
              </w:rPr>
              <w:t>структурирова-ние</w:t>
            </w:r>
            <w:proofErr w:type="gramEnd"/>
            <w:r w:rsidRPr="00912953">
              <w:rPr>
                <w:rFonts w:ascii="Times New Roman" w:hAnsi="Times New Roman" w:cs="Times New Roman"/>
                <w:sz w:val="24"/>
                <w:szCs w:val="24"/>
              </w:rPr>
              <w:t>, воспроизведение и применение с учетом решаемых задач.</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Чтение статьи в учебнике, чтение сказки, полноценное ее восприятие; ответы на вопросы; выразительное чтение; установление ассоциативных связей с иллюстрацией художника И. Пчелко.</w:t>
            </w:r>
          </w:p>
        </w:tc>
        <w:tc>
          <w:tcPr>
            <w:tcW w:w="2126" w:type="dxa"/>
          </w:tcPr>
          <w:p w:rsidR="00A57797" w:rsidRPr="00912953" w:rsidRDefault="00A57797" w:rsidP="008F4930">
            <w:pPr>
              <w:contextualSpacing/>
              <w:rPr>
                <w:rFonts w:ascii="Times New Roman" w:hAnsi="Times New Roman" w:cs="Times New Roman"/>
                <w:b/>
                <w:sz w:val="24"/>
                <w:szCs w:val="24"/>
              </w:rPr>
            </w:pPr>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факты биографии писателя, сведения о его творческом пути; содержание сказки; </w:t>
            </w:r>
            <w:r w:rsidRPr="00912953">
              <w:rPr>
                <w:rFonts w:ascii="Times New Roman" w:hAnsi="Times New Roman" w:cs="Times New Roman"/>
                <w:b/>
                <w:sz w:val="24"/>
                <w:szCs w:val="24"/>
              </w:rPr>
              <w:t xml:space="preserve">уметь </w:t>
            </w:r>
            <w:r w:rsidRPr="00912953">
              <w:rPr>
                <w:rFonts w:ascii="Times New Roman" w:hAnsi="Times New Roman" w:cs="Times New Roman"/>
                <w:sz w:val="24"/>
                <w:szCs w:val="24"/>
              </w:rPr>
              <w:t xml:space="preserve">доказать принадлежность произведения к жанру сказки, объяснить непохожесть действующих лиц, роль описания пальмы, причину изменения тональности в описании оранжереи, отношение автора </w:t>
            </w:r>
            <w:proofErr w:type="gramStart"/>
            <w:r w:rsidRPr="00912953">
              <w:rPr>
                <w:rFonts w:ascii="Times New Roman" w:hAnsi="Times New Roman" w:cs="Times New Roman"/>
                <w:sz w:val="24"/>
                <w:szCs w:val="24"/>
              </w:rPr>
              <w:t>к</w:t>
            </w:r>
            <w:proofErr w:type="gramEnd"/>
            <w:r w:rsidRPr="00912953">
              <w:rPr>
                <w:rFonts w:ascii="Times New Roman" w:hAnsi="Times New Roman" w:cs="Times New Roman"/>
                <w:sz w:val="24"/>
                <w:szCs w:val="24"/>
              </w:rPr>
              <w:t xml:space="preserve"> изображаемому, </w:t>
            </w:r>
            <w:r w:rsidRPr="00912953">
              <w:rPr>
                <w:rFonts w:ascii="Times New Roman" w:hAnsi="Times New Roman" w:cs="Times New Roman"/>
                <w:sz w:val="24"/>
                <w:szCs w:val="24"/>
              </w:rPr>
              <w:lastRenderedPageBreak/>
              <w:t>уметь устанавливать связь между прочитанным и изображением художника.</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Регулятивные:</w:t>
            </w:r>
            <w:r w:rsidRPr="00912953">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912953">
              <w:rPr>
                <w:rFonts w:ascii="Times New Roman" w:hAnsi="Times New Roman" w:cs="Times New Roman"/>
                <w:sz w:val="24"/>
                <w:szCs w:val="24"/>
              </w:rPr>
              <w:t xml:space="preserve">самостоятельно) </w:t>
            </w:r>
            <w:proofErr w:type="gramEnd"/>
            <w:r w:rsidRPr="00912953">
              <w:rPr>
                <w:rFonts w:ascii="Times New Roman" w:hAnsi="Times New Roman" w:cs="Times New Roman"/>
                <w:sz w:val="24"/>
                <w:szCs w:val="24"/>
              </w:rPr>
              <w:t>необходимые действия, операции, действует по плану.</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 xml:space="preserve">вступает в учебный диалог с учителем, одноклассниками, участвует в общей беседе, </w:t>
            </w:r>
            <w:r w:rsidRPr="00912953">
              <w:rPr>
                <w:rFonts w:ascii="Times New Roman" w:hAnsi="Times New Roman" w:cs="Times New Roman"/>
                <w:sz w:val="24"/>
                <w:szCs w:val="24"/>
              </w:rPr>
              <w:lastRenderedPageBreak/>
              <w:t>соблюдая правила речевого поведения.</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Осваивает новые виды деятельности, участвует в творческом созидательном процессе; осознает себя как индивидуальность и одновременно как член общества.</w:t>
            </w:r>
          </w:p>
        </w:tc>
      </w:tr>
      <w:tr w:rsidR="00A57797" w:rsidRPr="00912953" w:rsidTr="008F4930">
        <w:trPr>
          <w:trHeight w:val="1264"/>
        </w:trPr>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35.</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w:t>
            </w:r>
            <w:r w:rsidRPr="00912953">
              <w:rPr>
                <w:rFonts w:ascii="Times New Roman" w:hAnsi="Times New Roman" w:cs="Times New Roman"/>
                <w:sz w:val="24"/>
                <w:szCs w:val="24"/>
                <w:lang w:val="en-US"/>
              </w:rPr>
              <w:t>Attalea</w:t>
            </w:r>
            <w:r w:rsidRPr="00912953">
              <w:rPr>
                <w:rFonts w:ascii="Times New Roman" w:hAnsi="Times New Roman" w:cs="Times New Roman"/>
                <w:sz w:val="24"/>
                <w:szCs w:val="24"/>
              </w:rPr>
              <w:t xml:space="preserve"> </w:t>
            </w:r>
            <w:r w:rsidRPr="00912953">
              <w:rPr>
                <w:rFonts w:ascii="Times New Roman" w:hAnsi="Times New Roman" w:cs="Times New Roman"/>
                <w:sz w:val="24"/>
                <w:szCs w:val="24"/>
                <w:lang w:val="en-US"/>
              </w:rPr>
              <w:t>Prinseps</w:t>
            </w:r>
            <w:r w:rsidRPr="00912953">
              <w:rPr>
                <w:rFonts w:ascii="Times New Roman" w:hAnsi="Times New Roman" w:cs="Times New Roman"/>
                <w:sz w:val="24"/>
                <w:szCs w:val="24"/>
              </w:rPr>
              <w:t xml:space="preserve">»: </w:t>
            </w:r>
            <w:proofErr w:type="gramStart"/>
            <w:r w:rsidRPr="00912953">
              <w:rPr>
                <w:rFonts w:ascii="Times New Roman" w:hAnsi="Times New Roman" w:cs="Times New Roman"/>
                <w:sz w:val="24"/>
                <w:szCs w:val="24"/>
              </w:rPr>
              <w:t>героическое</w:t>
            </w:r>
            <w:proofErr w:type="gramEnd"/>
            <w:r w:rsidRPr="00912953">
              <w:rPr>
                <w:rFonts w:ascii="Times New Roman" w:hAnsi="Times New Roman" w:cs="Times New Roman"/>
                <w:sz w:val="24"/>
                <w:szCs w:val="24"/>
              </w:rPr>
              <w:t xml:space="preserve"> и обыденное в сказке. Антитеза как основной художественный прием. Пафос произведения.</w:t>
            </w:r>
          </w:p>
        </w:tc>
        <w:tc>
          <w:tcPr>
            <w:tcW w:w="567" w:type="dxa"/>
          </w:tcPr>
          <w:p w:rsidR="00A57797" w:rsidRPr="00912953" w:rsidRDefault="00494D83"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t>о</w:t>
            </w:r>
            <w:proofErr w:type="gramEnd"/>
            <w:r w:rsidRPr="00912953">
              <w:rPr>
                <w:rFonts w:ascii="Times New Roman" w:hAnsi="Times New Roman" w:cs="Times New Roman"/>
                <w:sz w:val="24"/>
                <w:szCs w:val="24"/>
              </w:rPr>
              <w:t>кт.</w:t>
            </w:r>
          </w:p>
        </w:tc>
        <w:tc>
          <w:tcPr>
            <w:tcW w:w="567" w:type="dxa"/>
          </w:tcPr>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Урок  общеметоди-ческой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Беседа, проблемные задания, выполнение поисковых или проблемных заданий в малых группах.</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Выразительное чтение, анализ содержания, работа со статьей учебника «Поразмышляем над </w:t>
            </w:r>
            <w:proofErr w:type="gramStart"/>
            <w:r w:rsidRPr="00912953">
              <w:rPr>
                <w:rFonts w:ascii="Times New Roman" w:hAnsi="Times New Roman" w:cs="Times New Roman"/>
                <w:sz w:val="24"/>
                <w:szCs w:val="24"/>
              </w:rPr>
              <w:t>прочитанным</w:t>
            </w:r>
            <w:proofErr w:type="gramEnd"/>
            <w:r w:rsidRPr="00912953">
              <w:rPr>
                <w:rFonts w:ascii="Times New Roman" w:hAnsi="Times New Roman" w:cs="Times New Roman"/>
                <w:sz w:val="24"/>
                <w:szCs w:val="24"/>
              </w:rPr>
              <w:t>».</w:t>
            </w:r>
          </w:p>
        </w:tc>
        <w:tc>
          <w:tcPr>
            <w:tcW w:w="2126" w:type="dxa"/>
          </w:tcPr>
          <w:p w:rsidR="00A57797" w:rsidRPr="00912953" w:rsidRDefault="00A57797" w:rsidP="008F4930">
            <w:pPr>
              <w:contextualSpacing/>
              <w:rPr>
                <w:rFonts w:ascii="Times New Roman" w:hAnsi="Times New Roman" w:cs="Times New Roman"/>
                <w:b/>
                <w:sz w:val="24"/>
                <w:szCs w:val="24"/>
              </w:rPr>
            </w:pPr>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понятие «антитеза» как основной художественный прием, пафос произведения; </w:t>
            </w: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находить героическое и обыденное в сказке, анализировать текст.</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Регулятивные:</w:t>
            </w:r>
            <w:r w:rsidRPr="00912953">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912953">
              <w:rPr>
                <w:rFonts w:ascii="Times New Roman" w:hAnsi="Times New Roman" w:cs="Times New Roman"/>
                <w:sz w:val="24"/>
                <w:szCs w:val="24"/>
              </w:rPr>
              <w:t xml:space="preserve">самостоятельно) </w:t>
            </w:r>
            <w:proofErr w:type="gramEnd"/>
            <w:r w:rsidRPr="00912953">
              <w:rPr>
                <w:rFonts w:ascii="Times New Roman" w:hAnsi="Times New Roman" w:cs="Times New Roman"/>
                <w:sz w:val="24"/>
                <w:szCs w:val="24"/>
              </w:rPr>
              <w:t>необходимые действия, операции, действует по плану.</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вступает в учебный диалог с учителем, одноклассниками, участвует в общей беседе, соблюдая правила речевого поведения.</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Осваивает новые виды деятельности, участвует в творческом созидательном процессе; осознает себя как индивидуальность и одновременно как член общества.</w:t>
            </w:r>
          </w:p>
        </w:tc>
      </w:tr>
      <w:tr w:rsidR="00A57797" w:rsidRPr="00912953" w:rsidTr="008F4930">
        <w:trPr>
          <w:trHeight w:val="285"/>
        </w:trPr>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36.</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М.Ю.</w:t>
            </w:r>
            <w:proofErr w:type="gramStart"/>
            <w:r w:rsidRPr="00912953">
              <w:rPr>
                <w:rFonts w:ascii="Times New Roman" w:hAnsi="Times New Roman" w:cs="Times New Roman"/>
                <w:sz w:val="24"/>
                <w:szCs w:val="24"/>
              </w:rPr>
              <w:t>Лермон-тов</w:t>
            </w:r>
            <w:proofErr w:type="gramEnd"/>
            <w:r w:rsidRPr="00912953">
              <w:rPr>
                <w:rFonts w:ascii="Times New Roman" w:hAnsi="Times New Roman" w:cs="Times New Roman"/>
                <w:sz w:val="24"/>
                <w:szCs w:val="24"/>
              </w:rPr>
              <w:t xml:space="preserve">. Слово о </w:t>
            </w:r>
            <w:r w:rsidRPr="00912953">
              <w:rPr>
                <w:rFonts w:ascii="Times New Roman" w:hAnsi="Times New Roman" w:cs="Times New Roman"/>
                <w:sz w:val="24"/>
                <w:szCs w:val="24"/>
              </w:rPr>
              <w:lastRenderedPageBreak/>
              <w:t>поэте. Стихотворение «Бородино» - отклик на 25-летнюю годовщину Бородинского сражения.</w:t>
            </w:r>
          </w:p>
        </w:tc>
        <w:tc>
          <w:tcPr>
            <w:tcW w:w="567" w:type="dxa"/>
          </w:tcPr>
          <w:p w:rsidR="00A57797" w:rsidRPr="00912953" w:rsidRDefault="00494D83"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lastRenderedPageBreak/>
              <w:t>о</w:t>
            </w:r>
            <w:proofErr w:type="gramEnd"/>
            <w:r w:rsidRPr="00912953">
              <w:rPr>
                <w:rFonts w:ascii="Times New Roman" w:hAnsi="Times New Roman" w:cs="Times New Roman"/>
                <w:sz w:val="24"/>
                <w:szCs w:val="24"/>
              </w:rPr>
              <w:t>кт.</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spacing w:val="-6"/>
                <w:w w:val="105"/>
                <w:sz w:val="24"/>
                <w:szCs w:val="24"/>
              </w:rPr>
              <w:t xml:space="preserve">Урок </w:t>
            </w:r>
            <w:r w:rsidRPr="00912953">
              <w:rPr>
                <w:rFonts w:ascii="Times New Roman" w:hAnsi="Times New Roman" w:cs="Times New Roman"/>
                <w:sz w:val="24"/>
                <w:szCs w:val="24"/>
              </w:rPr>
              <w:t xml:space="preserve"> общеметоди</w:t>
            </w:r>
            <w:r w:rsidRPr="00912953">
              <w:rPr>
                <w:rFonts w:ascii="Times New Roman" w:hAnsi="Times New Roman" w:cs="Times New Roman"/>
                <w:sz w:val="24"/>
                <w:szCs w:val="24"/>
              </w:rPr>
              <w:lastRenderedPageBreak/>
              <w:t xml:space="preserve">-ческой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Составление таблицы, </w:t>
            </w:r>
            <w:r w:rsidRPr="00912953">
              <w:rPr>
                <w:rFonts w:ascii="Times New Roman" w:hAnsi="Times New Roman" w:cs="Times New Roman"/>
                <w:sz w:val="24"/>
                <w:szCs w:val="24"/>
              </w:rPr>
              <w:lastRenderedPageBreak/>
              <w:t>работа в парах по образцу выполнения задания по теме, лабораторная работа с последующей проверкой.</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Чтение статьи учебника, чтение </w:t>
            </w:r>
            <w:r w:rsidRPr="00912953">
              <w:rPr>
                <w:rFonts w:ascii="Times New Roman" w:hAnsi="Times New Roman" w:cs="Times New Roman"/>
                <w:sz w:val="24"/>
                <w:szCs w:val="24"/>
              </w:rPr>
              <w:lastRenderedPageBreak/>
              <w:t>стихотворения и его полноценное восприятие; ответы на вопросы; устное словесное рисование; установление ассоциативных связей с иллюстрацией</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lastRenderedPageBreak/>
              <w:t xml:space="preserve">Знать </w:t>
            </w:r>
            <w:r w:rsidRPr="00912953">
              <w:rPr>
                <w:rFonts w:ascii="Times New Roman" w:hAnsi="Times New Roman" w:cs="Times New Roman"/>
                <w:sz w:val="24"/>
                <w:szCs w:val="24"/>
              </w:rPr>
              <w:t xml:space="preserve">отдельные факты биографии </w:t>
            </w:r>
            <w:r w:rsidRPr="00912953">
              <w:rPr>
                <w:rFonts w:ascii="Times New Roman" w:hAnsi="Times New Roman" w:cs="Times New Roman"/>
                <w:sz w:val="24"/>
                <w:szCs w:val="24"/>
              </w:rPr>
              <w:lastRenderedPageBreak/>
              <w:t xml:space="preserve">поэта, условия, в которых формировался его характер, историческую основу стихотворения; </w:t>
            </w:r>
            <w:r w:rsidRPr="00912953">
              <w:rPr>
                <w:rFonts w:ascii="Times New Roman" w:hAnsi="Times New Roman" w:cs="Times New Roman"/>
                <w:b/>
                <w:sz w:val="24"/>
                <w:szCs w:val="24"/>
              </w:rPr>
              <w:t xml:space="preserve">понимать </w:t>
            </w:r>
            <w:r w:rsidRPr="00912953">
              <w:rPr>
                <w:rFonts w:ascii="Times New Roman" w:hAnsi="Times New Roman" w:cs="Times New Roman"/>
                <w:sz w:val="24"/>
                <w:szCs w:val="24"/>
              </w:rPr>
              <w:t xml:space="preserve">его героическую направленность, отношение автора к родине; </w:t>
            </w: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передать сюжет стихотворения, объяснить, почему Лермонтов построил стихотворение как диалог.</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Регулятивные:</w:t>
            </w:r>
            <w:r w:rsidRPr="00912953">
              <w:rPr>
                <w:rFonts w:ascii="Times New Roman" w:hAnsi="Times New Roman" w:cs="Times New Roman"/>
                <w:sz w:val="24"/>
                <w:szCs w:val="24"/>
              </w:rPr>
              <w:t xml:space="preserve"> умеет определять </w:t>
            </w:r>
            <w:r w:rsidRPr="00912953">
              <w:rPr>
                <w:rFonts w:ascii="Times New Roman" w:hAnsi="Times New Roman" w:cs="Times New Roman"/>
                <w:sz w:val="24"/>
                <w:szCs w:val="24"/>
              </w:rPr>
              <w:lastRenderedPageBreak/>
              <w:t>последовательность выполнения заданий для достижения цели.</w:t>
            </w:r>
          </w:p>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Познавательные</w:t>
            </w:r>
            <w:proofErr w:type="gramEnd"/>
            <w:r w:rsidRPr="00912953">
              <w:rPr>
                <w:rFonts w:ascii="Times New Roman" w:hAnsi="Times New Roman" w:cs="Times New Roman"/>
                <w:b/>
                <w:i/>
                <w:sz w:val="24"/>
                <w:szCs w:val="24"/>
              </w:rPr>
              <w:t>:</w:t>
            </w:r>
            <w:r w:rsidRPr="00912953">
              <w:rPr>
                <w:rFonts w:ascii="Times New Roman" w:hAnsi="Times New Roman" w:cs="Times New Roman"/>
                <w:sz w:val="24"/>
                <w:szCs w:val="24"/>
              </w:rPr>
              <w:t xml:space="preserve"> умеет находить и отбирать необходимую информацию.</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Коммуникативные:</w:t>
            </w:r>
            <w:r w:rsidRPr="00912953">
              <w:rPr>
                <w:rFonts w:ascii="Times New Roman" w:hAnsi="Times New Roman" w:cs="Times New Roman"/>
                <w:sz w:val="24"/>
                <w:szCs w:val="24"/>
              </w:rPr>
              <w:t xml:space="preserve"> умеет применять изученные навыки при работе по анализу текста.</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Формирование познавательного </w:t>
            </w:r>
            <w:r w:rsidRPr="00912953">
              <w:rPr>
                <w:rFonts w:ascii="Times New Roman" w:hAnsi="Times New Roman" w:cs="Times New Roman"/>
                <w:sz w:val="24"/>
                <w:szCs w:val="24"/>
              </w:rPr>
              <w:lastRenderedPageBreak/>
              <w:t>интереса к обще культурному наследию России.</w:t>
            </w:r>
          </w:p>
        </w:tc>
      </w:tr>
      <w:tr w:rsidR="00A57797" w:rsidRPr="00912953" w:rsidTr="008F4930">
        <w:trPr>
          <w:trHeight w:val="195"/>
        </w:trPr>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37.</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Образ простого солдата – защитника Родины в стихотворении «Бородино».</w:t>
            </w:r>
          </w:p>
        </w:tc>
        <w:tc>
          <w:tcPr>
            <w:tcW w:w="567" w:type="dxa"/>
          </w:tcPr>
          <w:p w:rsidR="00A57797" w:rsidRPr="00912953" w:rsidRDefault="00494D83" w:rsidP="008F4930">
            <w:pPr>
              <w:contextualSpacing/>
              <w:rPr>
                <w:rFonts w:ascii="Times New Roman" w:hAnsi="Times New Roman" w:cs="Times New Roman"/>
                <w:sz w:val="24"/>
                <w:szCs w:val="24"/>
              </w:rPr>
            </w:pPr>
            <w:r w:rsidRPr="00912953">
              <w:rPr>
                <w:rFonts w:ascii="Times New Roman" w:hAnsi="Times New Roman" w:cs="Times New Roman"/>
                <w:sz w:val="24"/>
                <w:szCs w:val="24"/>
              </w:rPr>
              <w:t>окт.</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spacing w:val="-6"/>
                <w:w w:val="105"/>
                <w:sz w:val="24"/>
                <w:szCs w:val="24"/>
              </w:rPr>
              <w:t xml:space="preserve">Урок </w:t>
            </w:r>
            <w:r w:rsidRPr="00912953">
              <w:rPr>
                <w:rFonts w:ascii="Times New Roman" w:hAnsi="Times New Roman" w:cs="Times New Roman"/>
                <w:sz w:val="24"/>
                <w:szCs w:val="24"/>
              </w:rPr>
              <w:t xml:space="preserve"> общеметоди-ческой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Комплексное повторение, самостоятельная работа с </w:t>
            </w:r>
            <w:proofErr w:type="gramStart"/>
            <w:r w:rsidRPr="00912953">
              <w:rPr>
                <w:rFonts w:ascii="Times New Roman" w:hAnsi="Times New Roman" w:cs="Times New Roman"/>
                <w:sz w:val="24"/>
                <w:szCs w:val="24"/>
              </w:rPr>
              <w:t>литературовед-ческим</w:t>
            </w:r>
            <w:proofErr w:type="gramEnd"/>
            <w:r w:rsidRPr="00912953">
              <w:rPr>
                <w:rFonts w:ascii="Times New Roman" w:hAnsi="Times New Roman" w:cs="Times New Roman"/>
                <w:sz w:val="24"/>
                <w:szCs w:val="24"/>
              </w:rPr>
              <w:t xml:space="preserve"> портфолио, лабораторная работа.</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Работа над словарем нравственных понятий (патриот, патриотизм, героизм), наблюдение над речью рассказчика; устное словесное рисование портретов участников </w:t>
            </w:r>
            <w:r w:rsidRPr="00912953">
              <w:rPr>
                <w:rFonts w:ascii="Times New Roman" w:hAnsi="Times New Roman" w:cs="Times New Roman"/>
                <w:sz w:val="24"/>
                <w:szCs w:val="24"/>
              </w:rPr>
              <w:lastRenderedPageBreak/>
              <w:t>диалога, выразительное чтение; комментирование художественного произведения, составление текста с иллюстрациями художников.</w:t>
            </w:r>
          </w:p>
        </w:tc>
        <w:tc>
          <w:tcPr>
            <w:tcW w:w="2126"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sz w:val="24"/>
                <w:szCs w:val="24"/>
              </w:rPr>
              <w:lastRenderedPageBreak/>
              <w:t>Уметь</w:t>
            </w:r>
            <w:r w:rsidRPr="00912953">
              <w:rPr>
                <w:rFonts w:ascii="Times New Roman" w:hAnsi="Times New Roman" w:cs="Times New Roman"/>
                <w:sz w:val="24"/>
                <w:szCs w:val="24"/>
              </w:rPr>
              <w:t xml:space="preserve"> объяснять, какие чувства объединяют героев, автора и читателей, какие изобразительно-выразительные средства использует автор, описывая батальные сцены, через чтение передать </w:t>
            </w:r>
            <w:r w:rsidRPr="00912953">
              <w:rPr>
                <w:rFonts w:ascii="Times New Roman" w:hAnsi="Times New Roman" w:cs="Times New Roman"/>
                <w:sz w:val="24"/>
                <w:szCs w:val="24"/>
              </w:rPr>
              <w:lastRenderedPageBreak/>
              <w:t>патриотический пафос стихотворения, почувствовать слияние эпического и личностного («мы» и «я») в речевом и образном строе стихотворения, при помощи устного словесного рисования воспроизвести портреты героев, наблюдать над речью рассказчика и определять роль звукописи в описании событий, сопоставлять текст произведения с</w:t>
            </w:r>
            <w:proofErr w:type="gramEnd"/>
            <w:r w:rsidRPr="00912953">
              <w:rPr>
                <w:rFonts w:ascii="Times New Roman" w:hAnsi="Times New Roman" w:cs="Times New Roman"/>
                <w:sz w:val="24"/>
                <w:szCs w:val="24"/>
              </w:rPr>
              <w:t xml:space="preserve"> иллюстрациями Бородинского сражения.</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Регулятивные:</w:t>
            </w:r>
            <w:r w:rsidRPr="00912953">
              <w:rPr>
                <w:rFonts w:ascii="Times New Roman" w:hAnsi="Times New Roman" w:cs="Times New Roman"/>
                <w:sz w:val="24"/>
                <w:szCs w:val="24"/>
              </w:rPr>
              <w:t xml:space="preserve"> адекватно оценивает свои достижения, осознает возникающие трудности, осуществляет поиск причин и пути преодоления.</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выполняет учебно-познавательные действия в материализованной и умственной форме;</w:t>
            </w:r>
            <w:r w:rsidRPr="00912953">
              <w:rPr>
                <w:rFonts w:ascii="Times New Roman" w:hAnsi="Times New Roman" w:cs="Times New Roman"/>
                <w:b/>
                <w:i/>
                <w:sz w:val="24"/>
                <w:szCs w:val="24"/>
              </w:rPr>
              <w:t xml:space="preserve"> </w:t>
            </w:r>
            <w:r w:rsidRPr="00912953">
              <w:rPr>
                <w:rFonts w:ascii="Times New Roman" w:hAnsi="Times New Roman" w:cs="Times New Roman"/>
                <w:sz w:val="24"/>
                <w:szCs w:val="24"/>
              </w:rPr>
              <w:t xml:space="preserve">осуществляет для решения учебных задач операции </w:t>
            </w:r>
            <w:r w:rsidRPr="00912953">
              <w:rPr>
                <w:rFonts w:ascii="Times New Roman" w:hAnsi="Times New Roman" w:cs="Times New Roman"/>
                <w:sz w:val="24"/>
                <w:szCs w:val="24"/>
              </w:rPr>
              <w:lastRenderedPageBreak/>
              <w:t>анализа, синтеза, сравнения, классификации, устанавливает причинно-следственные связи, делает обобщения, выводы.</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Коммуникативные:</w:t>
            </w:r>
            <w:r w:rsidRPr="00912953">
              <w:rPr>
                <w:rFonts w:ascii="Times New Roman" w:hAnsi="Times New Roman" w:cs="Times New Roman"/>
                <w:sz w:val="24"/>
                <w:szCs w:val="24"/>
              </w:rPr>
              <w:t xml:space="preserve"> 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Формирование познавательного интереса к обще культурному наследию России.</w:t>
            </w:r>
          </w:p>
        </w:tc>
      </w:tr>
      <w:tr w:rsidR="00A57797" w:rsidRPr="00912953" w:rsidTr="008F4930">
        <w:trPr>
          <w:trHeight w:val="150"/>
        </w:trPr>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38.</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Н.В.Гоголь. Слово о поэте. </w:t>
            </w:r>
            <w:r w:rsidRPr="00912953">
              <w:rPr>
                <w:rFonts w:ascii="Times New Roman" w:hAnsi="Times New Roman" w:cs="Times New Roman"/>
                <w:sz w:val="24"/>
                <w:szCs w:val="24"/>
              </w:rPr>
              <w:lastRenderedPageBreak/>
              <w:t>Понятие о повести как эпическом жанре. Сюжет повести «Заколдованное место».</w:t>
            </w:r>
          </w:p>
        </w:tc>
        <w:tc>
          <w:tcPr>
            <w:tcW w:w="567" w:type="dxa"/>
          </w:tcPr>
          <w:p w:rsidR="00A57797" w:rsidRPr="00912953" w:rsidRDefault="00494D83"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lastRenderedPageBreak/>
              <w:t>о</w:t>
            </w:r>
            <w:proofErr w:type="gramEnd"/>
            <w:r w:rsidRPr="00912953">
              <w:rPr>
                <w:rFonts w:ascii="Times New Roman" w:hAnsi="Times New Roman" w:cs="Times New Roman"/>
                <w:sz w:val="24"/>
                <w:szCs w:val="24"/>
              </w:rPr>
              <w:t>кт.</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Урок «открытия» нового </w:t>
            </w:r>
            <w:r w:rsidRPr="00912953">
              <w:rPr>
                <w:rFonts w:ascii="Times New Roman" w:hAnsi="Times New Roman" w:cs="Times New Roman"/>
                <w:sz w:val="24"/>
                <w:szCs w:val="24"/>
              </w:rPr>
              <w:lastRenderedPageBreak/>
              <w:t>знания.</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 Создание эвристической ситуации – </w:t>
            </w:r>
            <w:r w:rsidRPr="00912953">
              <w:rPr>
                <w:rFonts w:ascii="Times New Roman" w:hAnsi="Times New Roman" w:cs="Times New Roman"/>
                <w:sz w:val="24"/>
                <w:szCs w:val="24"/>
              </w:rPr>
              <w:lastRenderedPageBreak/>
              <w:t>конкурс сообщений по теме, пересказ статьи с опорой на тезисный план.</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Чтение статьи о писателе, чтение повести, ее </w:t>
            </w:r>
            <w:r w:rsidRPr="00912953">
              <w:rPr>
                <w:rFonts w:ascii="Times New Roman" w:hAnsi="Times New Roman" w:cs="Times New Roman"/>
                <w:sz w:val="24"/>
                <w:szCs w:val="24"/>
              </w:rPr>
              <w:lastRenderedPageBreak/>
              <w:t>полноценное восприятие; ответы на вопросы, составление плана повести; составление таблицы «Язык повести», установление ассоциативных связей с иллюстрациями художников; чтение по ролям.</w:t>
            </w:r>
          </w:p>
        </w:tc>
        <w:tc>
          <w:tcPr>
            <w:tcW w:w="2126"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sz w:val="24"/>
                <w:szCs w:val="24"/>
              </w:rPr>
              <w:lastRenderedPageBreak/>
              <w:t>Знать</w:t>
            </w:r>
            <w:r w:rsidRPr="00912953">
              <w:rPr>
                <w:rFonts w:ascii="Times New Roman" w:hAnsi="Times New Roman" w:cs="Times New Roman"/>
                <w:sz w:val="24"/>
                <w:szCs w:val="24"/>
              </w:rPr>
              <w:t xml:space="preserve"> факты жизни писателя, связанные с </w:t>
            </w:r>
            <w:r w:rsidRPr="00912953">
              <w:rPr>
                <w:rFonts w:ascii="Times New Roman" w:hAnsi="Times New Roman" w:cs="Times New Roman"/>
                <w:sz w:val="24"/>
                <w:szCs w:val="24"/>
              </w:rPr>
              <w:lastRenderedPageBreak/>
              <w:t xml:space="preserve">историей создания сборника «Вечера на хуторе…», сюжет повести «Заколдованное место», представлять обстановку и место действия, обычаи украинского народа; </w:t>
            </w:r>
            <w:r w:rsidRPr="00912953">
              <w:rPr>
                <w:rFonts w:ascii="Times New Roman" w:hAnsi="Times New Roman" w:cs="Times New Roman"/>
                <w:b/>
                <w:sz w:val="24"/>
                <w:szCs w:val="24"/>
              </w:rPr>
              <w:t xml:space="preserve">уметь </w:t>
            </w:r>
            <w:r w:rsidRPr="00912953">
              <w:rPr>
                <w:rFonts w:ascii="Times New Roman" w:hAnsi="Times New Roman" w:cs="Times New Roman"/>
                <w:sz w:val="24"/>
                <w:szCs w:val="24"/>
              </w:rPr>
              <w:t>использовать текст повести, сопоставляя свои впечатления и изображенное на репродукциях картин А.И.Куинджи и И.Е.Репина, иметь представление о жанре повести; анализировать своеобразие языка произведения.</w:t>
            </w:r>
            <w:proofErr w:type="gramEnd"/>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Регулятивные:</w:t>
            </w:r>
            <w:r w:rsidRPr="00912953">
              <w:rPr>
                <w:rFonts w:ascii="Times New Roman" w:hAnsi="Times New Roman" w:cs="Times New Roman"/>
                <w:sz w:val="24"/>
                <w:szCs w:val="24"/>
              </w:rPr>
              <w:t xml:space="preserve"> формирует ситуацию саморефлексии – самодиагностики и </w:t>
            </w:r>
            <w:r w:rsidRPr="00912953">
              <w:rPr>
                <w:rFonts w:ascii="Times New Roman" w:hAnsi="Times New Roman" w:cs="Times New Roman"/>
                <w:sz w:val="24"/>
                <w:szCs w:val="24"/>
              </w:rPr>
              <w:lastRenderedPageBreak/>
              <w:t>коррекции коллективной деятельности.</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знакомится с элементами жизни и быта украинского народа, умеет пересказывать содержание текста.</w:t>
            </w:r>
          </w:p>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Коммуникативные</w:t>
            </w:r>
            <w:proofErr w:type="gramEnd"/>
            <w:r w:rsidRPr="00912953">
              <w:rPr>
                <w:rFonts w:ascii="Times New Roman" w:hAnsi="Times New Roman" w:cs="Times New Roman"/>
                <w:b/>
                <w:i/>
                <w:sz w:val="24"/>
                <w:szCs w:val="24"/>
              </w:rPr>
              <w:t>:</w:t>
            </w:r>
            <w:r w:rsidRPr="00912953">
              <w:rPr>
                <w:rFonts w:ascii="Times New Roman" w:hAnsi="Times New Roman" w:cs="Times New Roman"/>
                <w:sz w:val="24"/>
                <w:szCs w:val="24"/>
              </w:rPr>
              <w:t xml:space="preserve"> умеет обосновывать и высказывать собственное мнение.</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Формирование навыков анализа текста, расширения </w:t>
            </w:r>
            <w:r w:rsidRPr="00912953">
              <w:rPr>
                <w:rFonts w:ascii="Times New Roman" w:hAnsi="Times New Roman" w:cs="Times New Roman"/>
                <w:sz w:val="24"/>
                <w:szCs w:val="24"/>
              </w:rPr>
              <w:lastRenderedPageBreak/>
              <w:t>кругозора.</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39.</w:t>
            </w:r>
          </w:p>
        </w:tc>
        <w:tc>
          <w:tcPr>
            <w:tcW w:w="1668"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t>Реальное</w:t>
            </w:r>
            <w:proofErr w:type="gramEnd"/>
            <w:r w:rsidRPr="00912953">
              <w:rPr>
                <w:rFonts w:ascii="Times New Roman" w:hAnsi="Times New Roman" w:cs="Times New Roman"/>
                <w:sz w:val="24"/>
                <w:szCs w:val="24"/>
              </w:rPr>
              <w:t xml:space="preserve"> и фантастическое в сюжете повести Н.В.Гоголя.</w:t>
            </w:r>
          </w:p>
        </w:tc>
        <w:tc>
          <w:tcPr>
            <w:tcW w:w="567" w:type="dxa"/>
          </w:tcPr>
          <w:p w:rsidR="00A57797" w:rsidRPr="00912953" w:rsidRDefault="00494D83" w:rsidP="008F4930">
            <w:pPr>
              <w:contextualSpacing/>
              <w:rPr>
                <w:rFonts w:ascii="Times New Roman" w:hAnsi="Times New Roman" w:cs="Times New Roman"/>
                <w:sz w:val="24"/>
                <w:szCs w:val="24"/>
              </w:rPr>
            </w:pPr>
            <w:r w:rsidRPr="00912953">
              <w:rPr>
                <w:rFonts w:ascii="Times New Roman" w:hAnsi="Times New Roman" w:cs="Times New Roman"/>
                <w:sz w:val="24"/>
                <w:szCs w:val="24"/>
              </w:rPr>
              <w:t>окт.</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Урок общеметодиче-ской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Комплексное повторение, самостоятельная работа с </w:t>
            </w:r>
            <w:proofErr w:type="gramStart"/>
            <w:r w:rsidRPr="00912953">
              <w:rPr>
                <w:rFonts w:ascii="Times New Roman" w:hAnsi="Times New Roman" w:cs="Times New Roman"/>
                <w:sz w:val="24"/>
                <w:szCs w:val="24"/>
              </w:rPr>
              <w:t>литературовед-ческим</w:t>
            </w:r>
            <w:proofErr w:type="gramEnd"/>
            <w:r w:rsidRPr="00912953">
              <w:rPr>
                <w:rFonts w:ascii="Times New Roman" w:hAnsi="Times New Roman" w:cs="Times New Roman"/>
                <w:sz w:val="24"/>
                <w:szCs w:val="24"/>
              </w:rPr>
              <w:t xml:space="preserve"> </w:t>
            </w:r>
            <w:r w:rsidRPr="00912953">
              <w:rPr>
                <w:rFonts w:ascii="Times New Roman" w:hAnsi="Times New Roman" w:cs="Times New Roman"/>
                <w:sz w:val="24"/>
                <w:szCs w:val="24"/>
              </w:rPr>
              <w:lastRenderedPageBreak/>
              <w:t>портфолио, работа в парах по алгоритму выполнения задачи.</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 </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Пересказ быличек, легенд, преданий, созвучных сюжету повести; краткий пересказ </w:t>
            </w:r>
            <w:r w:rsidRPr="00912953">
              <w:rPr>
                <w:rFonts w:ascii="Times New Roman" w:hAnsi="Times New Roman" w:cs="Times New Roman"/>
                <w:sz w:val="24"/>
                <w:szCs w:val="24"/>
              </w:rPr>
              <w:lastRenderedPageBreak/>
              <w:t>содержания повести, рассказ о Н.В.Гоголе; инсценирование эпизодов, вырази тельное чтение; установление ассоциативных связей с произведениями живописи; анализ языка повести.</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lastRenderedPageBreak/>
              <w:t xml:space="preserve">Знать </w:t>
            </w:r>
            <w:r w:rsidRPr="00912953">
              <w:rPr>
                <w:rFonts w:ascii="Times New Roman" w:hAnsi="Times New Roman" w:cs="Times New Roman"/>
                <w:sz w:val="24"/>
                <w:szCs w:val="24"/>
              </w:rPr>
              <w:t xml:space="preserve">определение теоретических понятий: юмор, фантастика; </w:t>
            </w:r>
            <w:r w:rsidRPr="00912953">
              <w:rPr>
                <w:rFonts w:ascii="Times New Roman" w:hAnsi="Times New Roman" w:cs="Times New Roman"/>
                <w:b/>
                <w:sz w:val="24"/>
                <w:szCs w:val="24"/>
              </w:rPr>
              <w:t xml:space="preserve">уметь </w:t>
            </w:r>
            <w:r w:rsidRPr="00912953">
              <w:rPr>
                <w:rFonts w:ascii="Times New Roman" w:hAnsi="Times New Roman" w:cs="Times New Roman"/>
                <w:sz w:val="24"/>
                <w:szCs w:val="24"/>
              </w:rPr>
              <w:t xml:space="preserve">определять </w:t>
            </w:r>
            <w:r w:rsidRPr="00912953">
              <w:rPr>
                <w:rFonts w:ascii="Times New Roman" w:hAnsi="Times New Roman" w:cs="Times New Roman"/>
                <w:sz w:val="24"/>
                <w:szCs w:val="24"/>
              </w:rPr>
              <w:lastRenderedPageBreak/>
              <w:t xml:space="preserve">их роль в повести, выделять смысловые части художественного текста, составлять план, пересказывать по плану, характеризовать речь рассказчика, объяснять, как Гоголь сочетает в повести обыденное и фантастическое, страшное и смешное. </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Регулятивные:</w:t>
            </w:r>
            <w:r w:rsidRPr="00912953">
              <w:rPr>
                <w:rFonts w:ascii="Times New Roman" w:hAnsi="Times New Roman" w:cs="Times New Roman"/>
                <w:sz w:val="24"/>
                <w:szCs w:val="24"/>
              </w:rPr>
              <w:t xml:space="preserve"> применяет метод информационного поиска, в том числа с помощью компьютерных средств.</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w:t>
            </w:r>
            <w:r w:rsidRPr="00912953">
              <w:rPr>
                <w:rFonts w:ascii="Times New Roman" w:hAnsi="Times New Roman" w:cs="Times New Roman"/>
                <w:sz w:val="24"/>
                <w:szCs w:val="24"/>
              </w:rPr>
              <w:lastRenderedPageBreak/>
              <w:t>знакомится с фактами жизни и быта украинского народа, умеет пересказывать содержание текста с элементами анализа.</w:t>
            </w:r>
          </w:p>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Коммуникативные</w:t>
            </w:r>
            <w:proofErr w:type="gramEnd"/>
            <w:r w:rsidRPr="00912953">
              <w:rPr>
                <w:rFonts w:ascii="Times New Roman" w:hAnsi="Times New Roman" w:cs="Times New Roman"/>
                <w:b/>
                <w:i/>
                <w:sz w:val="24"/>
                <w:szCs w:val="24"/>
              </w:rPr>
              <w:t>:</w:t>
            </w:r>
            <w:r w:rsidRPr="00912953">
              <w:rPr>
                <w:rFonts w:ascii="Times New Roman" w:hAnsi="Times New Roman" w:cs="Times New Roman"/>
                <w:sz w:val="24"/>
                <w:szCs w:val="24"/>
              </w:rPr>
              <w:t xml:space="preserve"> умеет обосновывать и высказывать собственное мнение.</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Формирование навыков анализа текста.</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40.</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Н.В.Гоголь «Вечера на хуторе близ Диканьки».</w:t>
            </w:r>
          </w:p>
        </w:tc>
        <w:tc>
          <w:tcPr>
            <w:tcW w:w="567" w:type="dxa"/>
          </w:tcPr>
          <w:p w:rsidR="00A57797" w:rsidRPr="00912953" w:rsidRDefault="00494D83" w:rsidP="008F4930">
            <w:pPr>
              <w:contextualSpacing/>
              <w:rPr>
                <w:rFonts w:ascii="Times New Roman" w:hAnsi="Times New Roman" w:cs="Times New Roman"/>
                <w:sz w:val="24"/>
                <w:szCs w:val="24"/>
              </w:rPr>
            </w:pPr>
            <w:r w:rsidRPr="00912953">
              <w:rPr>
                <w:rFonts w:ascii="Times New Roman" w:hAnsi="Times New Roman" w:cs="Times New Roman"/>
                <w:sz w:val="24"/>
                <w:szCs w:val="24"/>
              </w:rPr>
              <w:t>окт.</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Урок внеклассного чтения.</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 Беседа, выполнение поисковых или проблемных заданий в малых группах.</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Художественный пересказ эпизодов; инсценирование эпизодов, создание иллюстраций, фантастического рассказа, связанного с народными традициями, верованиями.</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какие еще повести входят в сборник «Вечера на хуторе близ Диканьки»; </w:t>
            </w:r>
            <w:r w:rsidRPr="00912953">
              <w:rPr>
                <w:rFonts w:ascii="Times New Roman" w:hAnsi="Times New Roman" w:cs="Times New Roman"/>
                <w:b/>
                <w:sz w:val="24"/>
                <w:szCs w:val="24"/>
              </w:rPr>
              <w:t xml:space="preserve">иметь </w:t>
            </w:r>
            <w:r w:rsidRPr="00912953">
              <w:rPr>
                <w:rFonts w:ascii="Times New Roman" w:hAnsi="Times New Roman" w:cs="Times New Roman"/>
                <w:sz w:val="24"/>
                <w:szCs w:val="24"/>
              </w:rPr>
              <w:t xml:space="preserve">общее представление об их содержании, художественном своеобразии; </w:t>
            </w:r>
            <w:r w:rsidRPr="00912953">
              <w:rPr>
                <w:rFonts w:ascii="Times New Roman" w:hAnsi="Times New Roman" w:cs="Times New Roman"/>
                <w:b/>
                <w:sz w:val="24"/>
                <w:szCs w:val="24"/>
              </w:rPr>
              <w:t xml:space="preserve">уметь </w:t>
            </w:r>
            <w:r w:rsidRPr="00912953">
              <w:rPr>
                <w:rFonts w:ascii="Times New Roman" w:hAnsi="Times New Roman" w:cs="Times New Roman"/>
                <w:sz w:val="24"/>
                <w:szCs w:val="24"/>
              </w:rPr>
              <w:t>строить монологическое высказывание, пересказывать эпизоды.</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Регулятивные: </w:t>
            </w:r>
            <w:r w:rsidRPr="00912953">
              <w:rPr>
                <w:rFonts w:ascii="Times New Roman" w:hAnsi="Times New Roman" w:cs="Times New Roman"/>
                <w:sz w:val="24"/>
                <w:szCs w:val="24"/>
              </w:rPr>
              <w:t>адекватно оценивает свои достижения, осознает возникающие трудности, осуществляет поиск причин и пути преодоления.</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выполняет учебно-познавательные действия в материализованной и умственной форме;</w:t>
            </w:r>
            <w:r w:rsidRPr="00912953">
              <w:rPr>
                <w:rFonts w:ascii="Times New Roman" w:hAnsi="Times New Roman" w:cs="Times New Roman"/>
                <w:b/>
                <w:i/>
                <w:sz w:val="24"/>
                <w:szCs w:val="24"/>
              </w:rPr>
              <w:t xml:space="preserve"> </w:t>
            </w:r>
            <w:r w:rsidRPr="00912953">
              <w:rPr>
                <w:rFonts w:ascii="Times New Roman" w:hAnsi="Times New Roman" w:cs="Times New Roman"/>
                <w:sz w:val="24"/>
                <w:szCs w:val="24"/>
              </w:rPr>
              <w:t>осуществляет для решения учебных задач операции анализа, синтеза, сравнения, классификации, устанавливает причинно-</w:t>
            </w:r>
            <w:r w:rsidRPr="00912953">
              <w:rPr>
                <w:rFonts w:ascii="Times New Roman" w:hAnsi="Times New Roman" w:cs="Times New Roman"/>
                <w:sz w:val="24"/>
                <w:szCs w:val="24"/>
              </w:rPr>
              <w:lastRenderedPageBreak/>
              <w:t>следственные связи, делает обобщения, выводы.</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Коммуникативные:</w:t>
            </w:r>
            <w:r w:rsidRPr="00912953">
              <w:rPr>
                <w:rFonts w:ascii="Times New Roman" w:hAnsi="Times New Roman" w:cs="Times New Roman"/>
                <w:sz w:val="24"/>
                <w:szCs w:val="24"/>
              </w:rPr>
              <w:t xml:space="preserve"> задает вопросы, слушает и отвечает на вопросы других; формулирует собственные мысли, высказывает и обосновывает свою точку зрения.</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Осознает свои трудности и стремится к их преодолению, проявляет способность к самооценке своих действий, поступков.</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41.</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Контрольная работа  № 1 по произведениям 1-ой половины 19 века.</w:t>
            </w:r>
          </w:p>
        </w:tc>
        <w:tc>
          <w:tcPr>
            <w:tcW w:w="567" w:type="dxa"/>
          </w:tcPr>
          <w:p w:rsidR="00A57797" w:rsidRPr="00912953" w:rsidRDefault="00494D83" w:rsidP="008F4930">
            <w:pPr>
              <w:contextualSpacing/>
              <w:rPr>
                <w:rFonts w:ascii="Times New Roman" w:hAnsi="Times New Roman" w:cs="Times New Roman"/>
                <w:sz w:val="24"/>
                <w:szCs w:val="24"/>
              </w:rPr>
            </w:pPr>
            <w:r w:rsidRPr="00912953">
              <w:rPr>
                <w:rFonts w:ascii="Times New Roman" w:hAnsi="Times New Roman" w:cs="Times New Roman"/>
                <w:sz w:val="24"/>
                <w:szCs w:val="24"/>
              </w:rPr>
              <w:t>окт.</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Урок развивающего контроля.</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Индивидуальная и парная работа с дидактическими материалами, фиксирование собственных затруднений в деятельности.</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Выбор ответа в тестовых заданиях.</w:t>
            </w:r>
          </w:p>
          <w:p w:rsidR="00A57797" w:rsidRPr="00912953" w:rsidRDefault="00A57797" w:rsidP="008F4930">
            <w:pPr>
              <w:contextualSpacing/>
              <w:rPr>
                <w:rFonts w:ascii="Times New Roman" w:hAnsi="Times New Roman" w:cs="Times New Roman"/>
                <w:sz w:val="24"/>
                <w:szCs w:val="24"/>
              </w:rPr>
            </w:pP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содержание изученных произведений, определения теоретико-литературных понятий; </w:t>
            </w:r>
            <w:r w:rsidRPr="00912953">
              <w:rPr>
                <w:rFonts w:ascii="Times New Roman" w:hAnsi="Times New Roman" w:cs="Times New Roman"/>
                <w:b/>
                <w:sz w:val="24"/>
                <w:szCs w:val="24"/>
              </w:rPr>
              <w:t xml:space="preserve">уметь </w:t>
            </w:r>
            <w:r w:rsidRPr="00912953">
              <w:rPr>
                <w:rFonts w:ascii="Times New Roman" w:hAnsi="Times New Roman" w:cs="Times New Roman"/>
                <w:sz w:val="24"/>
                <w:szCs w:val="24"/>
              </w:rPr>
              <w:t>определять в тексте изобразительно-выразительные средства, отличать речь прозаическую и стихотворную, использовать первоначальные представления о стихосложении (ритм, рифма, строфа) при выборе ответа.</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Регулятивные: </w:t>
            </w:r>
            <w:r w:rsidRPr="00912953">
              <w:rPr>
                <w:rFonts w:ascii="Times New Roman" w:hAnsi="Times New Roman" w:cs="Times New Roman"/>
                <w:sz w:val="24"/>
                <w:szCs w:val="24"/>
              </w:rPr>
              <w:t>умеет делать анализ текста, используя изученную терминологию и полученные знания.</w:t>
            </w:r>
          </w:p>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умеет синтезировать полученную информацию для составления ответа.</w:t>
            </w:r>
            <w:proofErr w:type="gramEnd"/>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Коммуникативные:</w:t>
            </w:r>
            <w:r w:rsidRPr="00912953">
              <w:rPr>
                <w:rFonts w:ascii="Times New Roman" w:hAnsi="Times New Roman" w:cs="Times New Roman"/>
                <w:sz w:val="24"/>
                <w:szCs w:val="24"/>
              </w:rPr>
              <w:t xml:space="preserve"> умеет определять меру усвоения изученного материала.</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Формирование навыков самоанализа и самоконтроля.</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42.</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Н.А.Некрасов </w:t>
            </w:r>
            <w:r w:rsidRPr="00912953">
              <w:rPr>
                <w:rFonts w:ascii="Times New Roman" w:hAnsi="Times New Roman" w:cs="Times New Roman"/>
                <w:sz w:val="24"/>
                <w:szCs w:val="24"/>
              </w:rPr>
              <w:lastRenderedPageBreak/>
              <w:t>«Есть женщины в русских селеньях…» - отрывок из поэмы «Мороз, Красный нос».</w:t>
            </w:r>
          </w:p>
        </w:tc>
        <w:tc>
          <w:tcPr>
            <w:tcW w:w="567" w:type="dxa"/>
          </w:tcPr>
          <w:p w:rsidR="00A57797" w:rsidRPr="00912953" w:rsidRDefault="00494D83"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окт</w:t>
            </w:r>
            <w:r w:rsidRPr="00912953">
              <w:rPr>
                <w:rFonts w:ascii="Times New Roman" w:hAnsi="Times New Roman" w:cs="Times New Roman"/>
                <w:sz w:val="24"/>
                <w:szCs w:val="24"/>
              </w:rPr>
              <w:lastRenderedPageBreak/>
              <w:t>.</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spacing w:val="-6"/>
                <w:w w:val="105"/>
                <w:sz w:val="24"/>
                <w:szCs w:val="24"/>
              </w:rPr>
              <w:lastRenderedPageBreak/>
              <w:t xml:space="preserve">Урок </w:t>
            </w:r>
            <w:r w:rsidRPr="00912953">
              <w:rPr>
                <w:rFonts w:ascii="Times New Roman" w:hAnsi="Times New Roman" w:cs="Times New Roman"/>
                <w:sz w:val="24"/>
                <w:szCs w:val="24"/>
              </w:rPr>
              <w:t xml:space="preserve"> </w:t>
            </w:r>
            <w:r w:rsidRPr="00912953">
              <w:rPr>
                <w:rFonts w:ascii="Times New Roman" w:hAnsi="Times New Roman" w:cs="Times New Roman"/>
                <w:sz w:val="24"/>
                <w:szCs w:val="24"/>
              </w:rPr>
              <w:lastRenderedPageBreak/>
              <w:t xml:space="preserve">общеметодиче-ской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 Комплексное </w:t>
            </w:r>
            <w:r w:rsidRPr="00912953">
              <w:rPr>
                <w:rFonts w:ascii="Times New Roman" w:hAnsi="Times New Roman" w:cs="Times New Roman"/>
                <w:sz w:val="24"/>
                <w:szCs w:val="24"/>
              </w:rPr>
              <w:lastRenderedPageBreak/>
              <w:t xml:space="preserve">повторение, самостоятельная работа с </w:t>
            </w:r>
            <w:proofErr w:type="gramStart"/>
            <w:r w:rsidRPr="00912953">
              <w:rPr>
                <w:rFonts w:ascii="Times New Roman" w:hAnsi="Times New Roman" w:cs="Times New Roman"/>
                <w:sz w:val="24"/>
                <w:szCs w:val="24"/>
              </w:rPr>
              <w:t>литературовед-ческим</w:t>
            </w:r>
            <w:proofErr w:type="gramEnd"/>
            <w:r w:rsidRPr="00912953">
              <w:rPr>
                <w:rFonts w:ascii="Times New Roman" w:hAnsi="Times New Roman" w:cs="Times New Roman"/>
                <w:sz w:val="24"/>
                <w:szCs w:val="24"/>
              </w:rPr>
              <w:t xml:space="preserve"> портфолио, заполнение таблицы в парах сильный-слабый, коллективное проектирование способов выполнения заданий.</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Беседа по </w:t>
            </w:r>
            <w:proofErr w:type="gramStart"/>
            <w:r w:rsidRPr="00912953">
              <w:rPr>
                <w:rFonts w:ascii="Times New Roman" w:hAnsi="Times New Roman" w:cs="Times New Roman"/>
                <w:sz w:val="24"/>
                <w:szCs w:val="24"/>
              </w:rPr>
              <w:lastRenderedPageBreak/>
              <w:t>прочитанному</w:t>
            </w:r>
            <w:proofErr w:type="gramEnd"/>
            <w:r w:rsidRPr="00912953">
              <w:rPr>
                <w:rFonts w:ascii="Times New Roman" w:hAnsi="Times New Roman" w:cs="Times New Roman"/>
                <w:sz w:val="24"/>
                <w:szCs w:val="24"/>
              </w:rPr>
              <w:t xml:space="preserve">, выборочное чтение, выразительное чтение, ответы на вопросы </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lastRenderedPageBreak/>
              <w:t>Знать</w:t>
            </w:r>
            <w:r w:rsidRPr="00912953">
              <w:rPr>
                <w:rFonts w:ascii="Times New Roman" w:hAnsi="Times New Roman" w:cs="Times New Roman"/>
                <w:sz w:val="24"/>
                <w:szCs w:val="24"/>
              </w:rPr>
              <w:t xml:space="preserve"> историю </w:t>
            </w:r>
            <w:r w:rsidRPr="00912953">
              <w:rPr>
                <w:rFonts w:ascii="Times New Roman" w:hAnsi="Times New Roman" w:cs="Times New Roman"/>
                <w:sz w:val="24"/>
                <w:szCs w:val="24"/>
              </w:rPr>
              <w:lastRenderedPageBreak/>
              <w:t xml:space="preserve">создания поэмы «Мороз, Красный нос», смысл названия поэмы, понятия «рифмы», способы рифмовки; </w:t>
            </w: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находить в тексте примеры используемых видов рифм.</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 xml:space="preserve">Регулятивные: </w:t>
            </w:r>
            <w:r w:rsidRPr="00912953">
              <w:rPr>
                <w:rFonts w:ascii="Times New Roman" w:hAnsi="Times New Roman" w:cs="Times New Roman"/>
                <w:sz w:val="24"/>
                <w:szCs w:val="24"/>
              </w:rPr>
              <w:t xml:space="preserve">формирует </w:t>
            </w:r>
            <w:r w:rsidRPr="00912953">
              <w:rPr>
                <w:rFonts w:ascii="Times New Roman" w:hAnsi="Times New Roman" w:cs="Times New Roman"/>
                <w:sz w:val="24"/>
                <w:szCs w:val="24"/>
              </w:rPr>
              <w:lastRenderedPageBreak/>
              <w:t>ситуацию саморегуляции эмоциональных и функциональных состояний, т</w:t>
            </w:r>
            <w:proofErr w:type="gramStart"/>
            <w:r w:rsidRPr="00912953">
              <w:rPr>
                <w:rFonts w:ascii="Times New Roman" w:hAnsi="Times New Roman" w:cs="Times New Roman"/>
                <w:sz w:val="24"/>
                <w:szCs w:val="24"/>
              </w:rPr>
              <w:t>.е</w:t>
            </w:r>
            <w:proofErr w:type="gramEnd"/>
            <w:r w:rsidRPr="00912953">
              <w:rPr>
                <w:rFonts w:ascii="Times New Roman" w:hAnsi="Times New Roman" w:cs="Times New Roman"/>
                <w:sz w:val="24"/>
                <w:szCs w:val="24"/>
              </w:rPr>
              <w:t xml:space="preserve"> формирует операциональный опыт.</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знакомится с элементами жизни и бытом русского народа, умеет составлять  план и пересказывать содержание текста по плану.</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Коммуникативные:</w:t>
            </w:r>
            <w:r w:rsidRPr="00912953">
              <w:rPr>
                <w:rFonts w:ascii="Times New Roman" w:hAnsi="Times New Roman" w:cs="Times New Roman"/>
                <w:sz w:val="24"/>
                <w:szCs w:val="24"/>
              </w:rPr>
              <w:t xml:space="preserve"> формирует навыки работы в группе (проектные формы работы, ситуации учебного сотрудничества).</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Формирование </w:t>
            </w:r>
            <w:r w:rsidRPr="00912953">
              <w:rPr>
                <w:rFonts w:ascii="Times New Roman" w:hAnsi="Times New Roman" w:cs="Times New Roman"/>
                <w:sz w:val="24"/>
                <w:szCs w:val="24"/>
              </w:rPr>
              <w:lastRenderedPageBreak/>
              <w:t>интереса к культурному наследию нашей страны, навыков анализа текста.</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43.</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Мир детства в стихотворении Н.А.Некрасова «Крестьянские дети».</w:t>
            </w:r>
          </w:p>
        </w:tc>
        <w:tc>
          <w:tcPr>
            <w:tcW w:w="567" w:type="dxa"/>
          </w:tcPr>
          <w:p w:rsidR="00A57797" w:rsidRPr="00912953" w:rsidRDefault="00494D83" w:rsidP="008F4930">
            <w:pPr>
              <w:contextualSpacing/>
              <w:rPr>
                <w:rFonts w:ascii="Times New Roman" w:hAnsi="Times New Roman" w:cs="Times New Roman"/>
                <w:sz w:val="24"/>
                <w:szCs w:val="24"/>
              </w:rPr>
            </w:pPr>
            <w:r w:rsidRPr="00912953">
              <w:rPr>
                <w:rFonts w:ascii="Times New Roman" w:hAnsi="Times New Roman" w:cs="Times New Roman"/>
                <w:sz w:val="24"/>
                <w:szCs w:val="24"/>
              </w:rPr>
              <w:t>окт.</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Урок общем</w:t>
            </w:r>
            <w:proofErr w:type="gramStart"/>
            <w:r w:rsidRPr="00912953">
              <w:rPr>
                <w:rFonts w:ascii="Times New Roman" w:hAnsi="Times New Roman" w:cs="Times New Roman"/>
                <w:sz w:val="24"/>
                <w:szCs w:val="24"/>
              </w:rPr>
              <w:t>е-</w:t>
            </w:r>
            <w:proofErr w:type="gramEnd"/>
            <w:r w:rsidRPr="00912953">
              <w:rPr>
                <w:rFonts w:ascii="Times New Roman" w:hAnsi="Times New Roman" w:cs="Times New Roman"/>
                <w:sz w:val="24"/>
                <w:szCs w:val="24"/>
              </w:rPr>
              <w:t xml:space="preserve"> тодической направленнос-ти.</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Комплексное повторение, самостоятельная работа с </w:t>
            </w:r>
            <w:proofErr w:type="gramStart"/>
            <w:r w:rsidRPr="00912953">
              <w:rPr>
                <w:rFonts w:ascii="Times New Roman" w:hAnsi="Times New Roman" w:cs="Times New Roman"/>
                <w:sz w:val="24"/>
                <w:szCs w:val="24"/>
              </w:rPr>
              <w:t>литературовед-ческим</w:t>
            </w:r>
            <w:proofErr w:type="gramEnd"/>
            <w:r w:rsidRPr="00912953">
              <w:rPr>
                <w:rFonts w:ascii="Times New Roman" w:hAnsi="Times New Roman" w:cs="Times New Roman"/>
                <w:sz w:val="24"/>
                <w:szCs w:val="24"/>
              </w:rPr>
              <w:t xml:space="preserve"> портфолио, формирование диалоговой ситуации.</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Осмысление характеров героев, ответы на вопросы; выразительное чтение, устное словесное рисование, чтение по ролям; комментирование художественного текста, установление ассоциативных связей с произведениями </w:t>
            </w:r>
            <w:r w:rsidRPr="00912953">
              <w:rPr>
                <w:rFonts w:ascii="Times New Roman" w:hAnsi="Times New Roman" w:cs="Times New Roman"/>
                <w:sz w:val="24"/>
                <w:szCs w:val="24"/>
              </w:rPr>
              <w:lastRenderedPageBreak/>
              <w:t>живописи.</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lastRenderedPageBreak/>
              <w:t xml:space="preserve">Знать </w:t>
            </w:r>
            <w:r w:rsidRPr="00912953">
              <w:rPr>
                <w:rFonts w:ascii="Times New Roman" w:hAnsi="Times New Roman" w:cs="Times New Roman"/>
                <w:sz w:val="24"/>
                <w:szCs w:val="24"/>
              </w:rPr>
              <w:t xml:space="preserve">содержание стихотворения; </w:t>
            </w:r>
            <w:r w:rsidRPr="00912953">
              <w:rPr>
                <w:rFonts w:ascii="Times New Roman" w:hAnsi="Times New Roman" w:cs="Times New Roman"/>
                <w:b/>
                <w:sz w:val="24"/>
                <w:szCs w:val="24"/>
              </w:rPr>
              <w:t xml:space="preserve">уметь </w:t>
            </w:r>
            <w:r w:rsidRPr="00912953">
              <w:rPr>
                <w:rFonts w:ascii="Times New Roman" w:hAnsi="Times New Roman" w:cs="Times New Roman"/>
                <w:sz w:val="24"/>
                <w:szCs w:val="24"/>
              </w:rPr>
              <w:t xml:space="preserve">определять авторскую позицию, роль эпитетов и сравнений в поэтическом описании крестьянских детей, выделять события, которые происходят в настоящем времени и в прошлом, </w:t>
            </w:r>
            <w:r w:rsidRPr="00912953">
              <w:rPr>
                <w:rFonts w:ascii="Times New Roman" w:hAnsi="Times New Roman" w:cs="Times New Roman"/>
                <w:sz w:val="24"/>
                <w:szCs w:val="24"/>
              </w:rPr>
              <w:lastRenderedPageBreak/>
              <w:t>объяснять, почему рассказ поэта об эпических событиях прерывается его лирическими воспоминаниями.</w:t>
            </w:r>
          </w:p>
        </w:tc>
        <w:tc>
          <w:tcPr>
            <w:tcW w:w="3119"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lastRenderedPageBreak/>
              <w:t>Регулятивные</w:t>
            </w:r>
            <w:proofErr w:type="gramEnd"/>
            <w:r w:rsidRPr="00912953">
              <w:rPr>
                <w:rFonts w:ascii="Times New Roman" w:hAnsi="Times New Roman" w:cs="Times New Roman"/>
                <w:b/>
                <w:i/>
                <w:sz w:val="24"/>
                <w:szCs w:val="24"/>
              </w:rPr>
              <w:t xml:space="preserve">: </w:t>
            </w:r>
            <w:r w:rsidRPr="00912953">
              <w:rPr>
                <w:rFonts w:ascii="Times New Roman" w:hAnsi="Times New Roman" w:cs="Times New Roman"/>
                <w:sz w:val="24"/>
                <w:szCs w:val="24"/>
              </w:rPr>
              <w:t>интегрируется в группу сверстников и строит продуктивное взаимодействие со сверстниками и взрослыми.</w:t>
            </w:r>
          </w:p>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Познавательные</w:t>
            </w:r>
            <w:proofErr w:type="gramEnd"/>
            <w:r w:rsidRPr="00912953">
              <w:rPr>
                <w:rFonts w:ascii="Times New Roman" w:hAnsi="Times New Roman" w:cs="Times New Roman"/>
                <w:b/>
                <w:i/>
                <w:sz w:val="24"/>
                <w:szCs w:val="24"/>
              </w:rPr>
              <w:t>:</w:t>
            </w:r>
            <w:r w:rsidRPr="00912953">
              <w:rPr>
                <w:rFonts w:ascii="Times New Roman" w:hAnsi="Times New Roman" w:cs="Times New Roman"/>
                <w:sz w:val="24"/>
                <w:szCs w:val="24"/>
              </w:rPr>
              <w:t xml:space="preserve"> знакомится с жизнью и бытом русского народа, умеет пересказывать содержание текста.</w:t>
            </w:r>
          </w:p>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Коммуникативные</w:t>
            </w:r>
            <w:proofErr w:type="gramEnd"/>
            <w:r w:rsidRPr="00912953">
              <w:rPr>
                <w:rFonts w:ascii="Times New Roman" w:hAnsi="Times New Roman" w:cs="Times New Roman"/>
                <w:b/>
                <w:i/>
                <w:sz w:val="24"/>
                <w:szCs w:val="24"/>
              </w:rPr>
              <w:t>:</w:t>
            </w:r>
            <w:r w:rsidRPr="00912953">
              <w:rPr>
                <w:rFonts w:ascii="Times New Roman" w:hAnsi="Times New Roman" w:cs="Times New Roman"/>
                <w:sz w:val="24"/>
                <w:szCs w:val="24"/>
              </w:rPr>
              <w:t xml:space="preserve"> умеет обосновывать и высказывать собственное мнение, составлять речевую характеристику </w:t>
            </w:r>
            <w:r w:rsidRPr="00912953">
              <w:rPr>
                <w:rFonts w:ascii="Times New Roman" w:hAnsi="Times New Roman" w:cs="Times New Roman"/>
                <w:sz w:val="24"/>
                <w:szCs w:val="24"/>
              </w:rPr>
              <w:lastRenderedPageBreak/>
              <w:t>литературных героев.</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Формирование интереса к культурному наследию нашей страны, навыков анализа текста.</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44.</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И.С.Тургенев.</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Слово о писателе. История создания рассказа «Муму». Быт и нравы крепостной России в рассказе.</w:t>
            </w:r>
          </w:p>
        </w:tc>
        <w:tc>
          <w:tcPr>
            <w:tcW w:w="567" w:type="dxa"/>
          </w:tcPr>
          <w:p w:rsidR="00A57797" w:rsidRPr="00912953" w:rsidRDefault="00494D83"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t>о</w:t>
            </w:r>
            <w:proofErr w:type="gramEnd"/>
            <w:r w:rsidRPr="00912953">
              <w:rPr>
                <w:rFonts w:ascii="Times New Roman" w:hAnsi="Times New Roman" w:cs="Times New Roman"/>
                <w:sz w:val="24"/>
                <w:szCs w:val="24"/>
              </w:rPr>
              <w:t>кт.</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spacing w:val="-6"/>
                <w:w w:val="105"/>
                <w:sz w:val="24"/>
                <w:szCs w:val="24"/>
              </w:rPr>
              <w:t>Урок «открытия» нового знания.</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 xml:space="preserve"> </w:t>
            </w:r>
            <w:r w:rsidRPr="00912953">
              <w:rPr>
                <w:rFonts w:ascii="Times New Roman" w:hAnsi="Times New Roman" w:cs="Times New Roman"/>
                <w:sz w:val="24"/>
                <w:szCs w:val="24"/>
              </w:rPr>
              <w:t>Пересказ по плану содержания статьи, работа в парах с последующей самопроверкой, составление словаря понятий.</w:t>
            </w:r>
          </w:p>
          <w:p w:rsidR="00A57797" w:rsidRPr="00912953" w:rsidRDefault="00A57797" w:rsidP="008F4930">
            <w:pPr>
              <w:contextualSpacing/>
              <w:rPr>
                <w:rFonts w:ascii="Times New Roman" w:hAnsi="Times New Roman" w:cs="Times New Roman"/>
                <w:sz w:val="24"/>
                <w:szCs w:val="24"/>
              </w:rPr>
            </w:pP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Чтение статьи о писателе, чтение и восприятие художественного текста; осмысление сюжета, выборочный пересказ, ответы на вопросы; комментирование художественного текста, установление ассоциативных связей с произведениями живописи</w:t>
            </w:r>
          </w:p>
        </w:tc>
        <w:tc>
          <w:tcPr>
            <w:tcW w:w="2126"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сведения о детстве и семье писателя, о начале его литературной деятельности, историю создания произведения, содержание рассказа; </w:t>
            </w:r>
            <w:r w:rsidRPr="00912953">
              <w:rPr>
                <w:rFonts w:ascii="Times New Roman" w:hAnsi="Times New Roman" w:cs="Times New Roman"/>
                <w:b/>
                <w:sz w:val="24"/>
                <w:szCs w:val="24"/>
              </w:rPr>
              <w:t>понимать</w:t>
            </w:r>
            <w:r w:rsidRPr="00912953">
              <w:rPr>
                <w:rFonts w:ascii="Times New Roman" w:hAnsi="Times New Roman" w:cs="Times New Roman"/>
                <w:sz w:val="24"/>
                <w:szCs w:val="24"/>
              </w:rPr>
              <w:t xml:space="preserve"> значение понятий «крепостное право», «крепостничество», сюжет рассказа; </w:t>
            </w:r>
            <w:r w:rsidRPr="00912953">
              <w:rPr>
                <w:rFonts w:ascii="Times New Roman" w:hAnsi="Times New Roman" w:cs="Times New Roman"/>
                <w:b/>
                <w:sz w:val="24"/>
                <w:szCs w:val="24"/>
              </w:rPr>
              <w:t xml:space="preserve">уметь </w:t>
            </w:r>
            <w:r w:rsidRPr="00912953">
              <w:rPr>
                <w:rFonts w:ascii="Times New Roman" w:hAnsi="Times New Roman" w:cs="Times New Roman"/>
                <w:sz w:val="24"/>
                <w:szCs w:val="24"/>
              </w:rPr>
              <w:t xml:space="preserve">соотносить описание быта и нравов крепостнической России в рассказе со знаниями об этом периоде из истории, сопоставлять описание жизни крепостных в </w:t>
            </w:r>
            <w:r w:rsidRPr="00912953">
              <w:rPr>
                <w:rFonts w:ascii="Times New Roman" w:hAnsi="Times New Roman" w:cs="Times New Roman"/>
                <w:sz w:val="24"/>
                <w:szCs w:val="24"/>
              </w:rPr>
              <w:lastRenderedPageBreak/>
              <w:t>рассказе с изображением на полотнах художников.</w:t>
            </w:r>
            <w:proofErr w:type="gramEnd"/>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 xml:space="preserve">Регулятивные: </w:t>
            </w:r>
            <w:r w:rsidRPr="00912953">
              <w:rPr>
                <w:rFonts w:ascii="Times New Roman" w:hAnsi="Times New Roman" w:cs="Times New Roman"/>
                <w:sz w:val="24"/>
                <w:szCs w:val="24"/>
              </w:rPr>
              <w:t>умеет сравнивать свои действия с ожидаемым результатом.</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формулирует возможные варианты решения проблемы, который проявляется в ходе проведения исследования, умеет анализировать текст.</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формирует навыки речевого отображения «описание, объяснение», содержание совершаемых действий в форме речевых значений.</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Формирование интереса к культурному наследию нашей страны, навыков анализа текста.</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45.</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История отношений Герасима и Татьяны. Герасим и его окружение.</w:t>
            </w:r>
          </w:p>
        </w:tc>
        <w:tc>
          <w:tcPr>
            <w:tcW w:w="567" w:type="dxa"/>
          </w:tcPr>
          <w:p w:rsidR="00A57797" w:rsidRPr="00912953" w:rsidRDefault="00494D83"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t>н</w:t>
            </w:r>
            <w:proofErr w:type="gramEnd"/>
            <w:r w:rsidRPr="00912953">
              <w:rPr>
                <w:rFonts w:ascii="Times New Roman" w:hAnsi="Times New Roman" w:cs="Times New Roman"/>
                <w:sz w:val="24"/>
                <w:szCs w:val="24"/>
              </w:rPr>
              <w:t>оябрь</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spacing w:val="-6"/>
                <w:w w:val="105"/>
                <w:sz w:val="24"/>
                <w:szCs w:val="24"/>
              </w:rPr>
              <w:t xml:space="preserve">Урок </w:t>
            </w:r>
            <w:r w:rsidRPr="00912953">
              <w:rPr>
                <w:rFonts w:ascii="Times New Roman" w:hAnsi="Times New Roman" w:cs="Times New Roman"/>
                <w:sz w:val="24"/>
                <w:szCs w:val="24"/>
              </w:rPr>
              <w:t xml:space="preserve"> общеметодиче-ской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 Работа в парах по выполнению алгоритма, </w:t>
            </w:r>
            <w:proofErr w:type="gramStart"/>
            <w:r w:rsidRPr="00912953">
              <w:rPr>
                <w:rFonts w:ascii="Times New Roman" w:hAnsi="Times New Roman" w:cs="Times New Roman"/>
                <w:sz w:val="24"/>
                <w:szCs w:val="24"/>
              </w:rPr>
              <w:t>структурирова-ние</w:t>
            </w:r>
            <w:proofErr w:type="gramEnd"/>
            <w:r w:rsidRPr="00912953">
              <w:rPr>
                <w:rFonts w:ascii="Times New Roman" w:hAnsi="Times New Roman" w:cs="Times New Roman"/>
                <w:sz w:val="24"/>
                <w:szCs w:val="24"/>
              </w:rPr>
              <w:t xml:space="preserve"> и систематизация изучаемого материала.</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Ответы на вопросы; выразительное чтение, выборочное чтение эпизодов, чтение диалогов по ролям, устное словесное рисование; комментирование художественного произведения, самостоятельный поиск ответов на проблемные вопросы; сопоставление главного героя с другими персонажами</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сюжет рассказа, понимать духовные и нравственные качества Герасима; </w:t>
            </w:r>
            <w:r w:rsidRPr="00912953">
              <w:rPr>
                <w:rFonts w:ascii="Times New Roman" w:hAnsi="Times New Roman" w:cs="Times New Roman"/>
                <w:b/>
                <w:sz w:val="24"/>
                <w:szCs w:val="24"/>
              </w:rPr>
              <w:t xml:space="preserve">уметь </w:t>
            </w:r>
            <w:r w:rsidRPr="00912953">
              <w:rPr>
                <w:rFonts w:ascii="Times New Roman" w:hAnsi="Times New Roman" w:cs="Times New Roman"/>
                <w:sz w:val="24"/>
                <w:szCs w:val="24"/>
              </w:rPr>
              <w:t>сопоставлять главного героя с его окружением, давать характеристику героя по его поступкам, поведению, использовать цитаты из текста в связном ответе, составлять план характеристики героя.</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Регулятивные: </w:t>
            </w:r>
            <w:r w:rsidRPr="00912953">
              <w:rPr>
                <w:rFonts w:ascii="Times New Roman" w:hAnsi="Times New Roman" w:cs="Times New Roman"/>
                <w:sz w:val="24"/>
                <w:szCs w:val="24"/>
              </w:rPr>
              <w:t>умеет строить высказывания с целью анализа текста.</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умеет анализировать текст с целью выделения важных деталей. </w:t>
            </w: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умеет обосновывать и высказывать собственную точку зрения.</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Формирование интереса к культурному наследию нашей страны, навыков анализа текста.</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46.</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Герасим и Муму. Счастливый год.</w:t>
            </w:r>
          </w:p>
        </w:tc>
        <w:tc>
          <w:tcPr>
            <w:tcW w:w="567" w:type="dxa"/>
          </w:tcPr>
          <w:p w:rsidR="00A57797" w:rsidRPr="00912953" w:rsidRDefault="00494D83" w:rsidP="008F4930">
            <w:pPr>
              <w:contextualSpacing/>
              <w:rPr>
                <w:rFonts w:ascii="Times New Roman" w:hAnsi="Times New Roman" w:cs="Times New Roman"/>
                <w:sz w:val="24"/>
                <w:szCs w:val="24"/>
              </w:rPr>
            </w:pPr>
            <w:r w:rsidRPr="00912953">
              <w:rPr>
                <w:rFonts w:ascii="Times New Roman" w:hAnsi="Times New Roman" w:cs="Times New Roman"/>
                <w:sz w:val="24"/>
                <w:szCs w:val="24"/>
              </w:rPr>
              <w:t>ноябрь</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spacing w:val="-6"/>
                <w:w w:val="105"/>
                <w:sz w:val="24"/>
                <w:szCs w:val="24"/>
              </w:rPr>
              <w:t xml:space="preserve">Урок </w:t>
            </w:r>
            <w:r w:rsidRPr="00912953">
              <w:rPr>
                <w:rFonts w:ascii="Times New Roman" w:hAnsi="Times New Roman" w:cs="Times New Roman"/>
                <w:sz w:val="24"/>
                <w:szCs w:val="24"/>
              </w:rPr>
              <w:t xml:space="preserve"> общеметодиче-ской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 Составление словаря понятий, коллективное проектирование способов выполнения домашнего </w:t>
            </w:r>
            <w:r w:rsidRPr="00912953">
              <w:rPr>
                <w:rFonts w:ascii="Times New Roman" w:hAnsi="Times New Roman" w:cs="Times New Roman"/>
                <w:sz w:val="24"/>
                <w:szCs w:val="24"/>
              </w:rPr>
              <w:lastRenderedPageBreak/>
              <w:t>задания.</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Осмысление изображенных в рассказе событий, пересказ, близкий к тексту, выборочный пересказ; </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характеристика </w:t>
            </w:r>
            <w:r w:rsidRPr="00912953">
              <w:rPr>
                <w:rFonts w:ascii="Times New Roman" w:hAnsi="Times New Roman" w:cs="Times New Roman"/>
                <w:sz w:val="24"/>
                <w:szCs w:val="24"/>
              </w:rPr>
              <w:lastRenderedPageBreak/>
              <w:t>Герасима, Татьяны, Капитона, барыни; комментирование художественного текста, установление ассоциативных связей с произведениями живописи.</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lastRenderedPageBreak/>
              <w:t>Знать</w:t>
            </w:r>
            <w:r w:rsidRPr="00912953">
              <w:rPr>
                <w:rFonts w:ascii="Times New Roman" w:hAnsi="Times New Roman" w:cs="Times New Roman"/>
                <w:sz w:val="24"/>
                <w:szCs w:val="24"/>
              </w:rPr>
              <w:t xml:space="preserve"> текст художественного произведения, понимать чувства и переживания Герасима; </w:t>
            </w: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строить устное высказывание с </w:t>
            </w:r>
            <w:r w:rsidRPr="00912953">
              <w:rPr>
                <w:rFonts w:ascii="Times New Roman" w:hAnsi="Times New Roman" w:cs="Times New Roman"/>
                <w:sz w:val="24"/>
                <w:szCs w:val="24"/>
              </w:rPr>
              <w:lastRenderedPageBreak/>
              <w:t xml:space="preserve">опорой на текст, объяснять перемены, произошедшие с героем с появлением Муму, определять </w:t>
            </w:r>
            <w:proofErr w:type="gramStart"/>
            <w:r w:rsidRPr="00912953">
              <w:rPr>
                <w:rFonts w:ascii="Times New Roman" w:hAnsi="Times New Roman" w:cs="Times New Roman"/>
                <w:sz w:val="24"/>
                <w:szCs w:val="24"/>
              </w:rPr>
              <w:t>роль</w:t>
            </w:r>
            <w:proofErr w:type="gramEnd"/>
            <w:r w:rsidRPr="00912953">
              <w:rPr>
                <w:rFonts w:ascii="Times New Roman" w:hAnsi="Times New Roman" w:cs="Times New Roman"/>
                <w:sz w:val="24"/>
                <w:szCs w:val="24"/>
              </w:rPr>
              <w:t xml:space="preserve"> используемых автором сравнений и эпитетов, которые помогают представить внешний облик героя, объяснить отношение Тургенева к Герасиму.</w:t>
            </w:r>
          </w:p>
        </w:tc>
        <w:tc>
          <w:tcPr>
            <w:tcW w:w="3119"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lastRenderedPageBreak/>
              <w:t>Регулятивные</w:t>
            </w:r>
            <w:proofErr w:type="gramEnd"/>
            <w:r w:rsidRPr="00912953">
              <w:rPr>
                <w:rFonts w:ascii="Times New Roman" w:hAnsi="Times New Roman" w:cs="Times New Roman"/>
                <w:b/>
                <w:i/>
                <w:sz w:val="24"/>
                <w:szCs w:val="24"/>
              </w:rPr>
              <w:t xml:space="preserve">: </w:t>
            </w:r>
            <w:r w:rsidRPr="00912953">
              <w:rPr>
                <w:rFonts w:ascii="Times New Roman" w:hAnsi="Times New Roman" w:cs="Times New Roman"/>
                <w:sz w:val="24"/>
                <w:szCs w:val="24"/>
              </w:rPr>
              <w:t>умеет строить речевое высказывание – доказательство.</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формулирует возможные варианты решения проблемы, который </w:t>
            </w:r>
            <w:r w:rsidRPr="00912953">
              <w:rPr>
                <w:rFonts w:ascii="Times New Roman" w:hAnsi="Times New Roman" w:cs="Times New Roman"/>
                <w:sz w:val="24"/>
                <w:szCs w:val="24"/>
              </w:rPr>
              <w:lastRenderedPageBreak/>
              <w:t>проявляется в ходе проведения исследования, умеет анализировать текст.</w:t>
            </w:r>
          </w:p>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умеет сотрудничать в коллективе для разрешения поставленной проблемы.</w:t>
            </w:r>
            <w:proofErr w:type="gramEnd"/>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Формирование интереса к культурному наследию нашей страны, навыков анализа текста.</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47.</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Осада каморки Герасима. Прощание с Муму. Возвращение Герасима в деревню.</w:t>
            </w:r>
          </w:p>
        </w:tc>
        <w:tc>
          <w:tcPr>
            <w:tcW w:w="567" w:type="dxa"/>
          </w:tcPr>
          <w:p w:rsidR="00A57797" w:rsidRPr="00912953" w:rsidRDefault="00494D83" w:rsidP="008F4930">
            <w:pPr>
              <w:contextualSpacing/>
              <w:rPr>
                <w:rFonts w:ascii="Times New Roman" w:hAnsi="Times New Roman" w:cs="Times New Roman"/>
                <w:sz w:val="24"/>
                <w:szCs w:val="24"/>
              </w:rPr>
            </w:pPr>
            <w:r w:rsidRPr="00912953">
              <w:rPr>
                <w:rFonts w:ascii="Times New Roman" w:hAnsi="Times New Roman" w:cs="Times New Roman"/>
                <w:sz w:val="24"/>
                <w:szCs w:val="24"/>
              </w:rPr>
              <w:t>ноябрь</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spacing w:val="-6"/>
                <w:w w:val="105"/>
                <w:sz w:val="24"/>
                <w:szCs w:val="24"/>
              </w:rPr>
              <w:t xml:space="preserve">Урок </w:t>
            </w:r>
            <w:r w:rsidRPr="00912953">
              <w:rPr>
                <w:rFonts w:ascii="Times New Roman" w:hAnsi="Times New Roman" w:cs="Times New Roman"/>
                <w:sz w:val="24"/>
                <w:szCs w:val="24"/>
              </w:rPr>
              <w:t xml:space="preserve"> общеметодиче-ской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tc>
        <w:tc>
          <w:tcPr>
            <w:tcW w:w="1701" w:type="dxa"/>
          </w:tcPr>
          <w:p w:rsidR="00A57797" w:rsidRPr="00912953" w:rsidRDefault="00A57797" w:rsidP="008F4930">
            <w:pPr>
              <w:contextualSpacing/>
              <w:rPr>
                <w:rFonts w:ascii="Times New Roman" w:hAnsi="Times New Roman" w:cs="Times New Roman"/>
                <w:color w:val="000000"/>
                <w:sz w:val="24"/>
                <w:szCs w:val="24"/>
              </w:rPr>
            </w:pPr>
            <w:r w:rsidRPr="00912953">
              <w:rPr>
                <w:rFonts w:ascii="Times New Roman" w:hAnsi="Times New Roman" w:cs="Times New Roman"/>
                <w:sz w:val="24"/>
                <w:szCs w:val="24"/>
              </w:rPr>
              <w:t>Мини-размышление, уровень знаний по предмету, личное наблюдение учителя, дневники достижений, ответы на вопросы.</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Работа с текстом (выписать из рассказа имена и должности всей челяди), выразительное чтение отрывка из рассказа, обсуждение отдельных эпизодов и сцен рассказа, работа по опорной схеме</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содержание произведения, как безмерно горе главного героя и как велико чувство радости только при мысли о возможности совершить самостоятельный поступок, в чем превосходство Герасима над такими же </w:t>
            </w:r>
            <w:r w:rsidRPr="00912953">
              <w:rPr>
                <w:rFonts w:ascii="Times New Roman" w:hAnsi="Times New Roman" w:cs="Times New Roman"/>
                <w:sz w:val="24"/>
                <w:szCs w:val="24"/>
              </w:rPr>
              <w:lastRenderedPageBreak/>
              <w:t xml:space="preserve">крепостными, как и он; </w:t>
            </w: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проводить частичный анализ центральных эпизодов  текста, проследить  за изменениями, произошедшими в главном герое.</w:t>
            </w:r>
          </w:p>
        </w:tc>
        <w:tc>
          <w:tcPr>
            <w:tcW w:w="3119" w:type="dxa"/>
          </w:tcPr>
          <w:p w:rsidR="00A57797" w:rsidRPr="00912953" w:rsidRDefault="00A57797" w:rsidP="008F4930">
            <w:pPr>
              <w:contextualSpacing/>
              <w:rPr>
                <w:rFonts w:ascii="Times New Roman" w:hAnsi="Times New Roman" w:cs="Times New Roman"/>
                <w:sz w:val="24"/>
                <w:szCs w:val="24"/>
              </w:rPr>
            </w:pPr>
          </w:p>
        </w:tc>
        <w:tc>
          <w:tcPr>
            <w:tcW w:w="2268" w:type="dxa"/>
          </w:tcPr>
          <w:p w:rsidR="00A57797" w:rsidRPr="00912953" w:rsidRDefault="00A57797" w:rsidP="008F4930">
            <w:pPr>
              <w:contextualSpacing/>
              <w:rPr>
                <w:rFonts w:ascii="Times New Roman" w:hAnsi="Times New Roman" w:cs="Times New Roman"/>
                <w:sz w:val="24"/>
                <w:szCs w:val="24"/>
              </w:rPr>
            </w:pP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48.</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Духовные и нравственные качества Герасима:  сила, достоинство, сострадание, великодушие, трудолюбие.  Протест героя против отношений барства и рабства. Подготовка к сочинению.</w:t>
            </w:r>
          </w:p>
        </w:tc>
        <w:tc>
          <w:tcPr>
            <w:tcW w:w="567" w:type="dxa"/>
          </w:tcPr>
          <w:p w:rsidR="00A57797" w:rsidRPr="00912953" w:rsidRDefault="00494D83"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t>н</w:t>
            </w:r>
            <w:proofErr w:type="gramEnd"/>
            <w:r w:rsidRPr="00912953">
              <w:rPr>
                <w:rFonts w:ascii="Times New Roman" w:hAnsi="Times New Roman" w:cs="Times New Roman"/>
                <w:sz w:val="24"/>
                <w:szCs w:val="24"/>
              </w:rPr>
              <w:t>оябрь</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Урок развития речи</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 Индивидуальная и парная работа с дидактическим материалом по определению жанра произведения, выявление сформировано-сти навыков определения композиционных особенностей текста, способности </w:t>
            </w:r>
            <w:proofErr w:type="gramStart"/>
            <w:r w:rsidRPr="00912953">
              <w:rPr>
                <w:rFonts w:ascii="Times New Roman" w:hAnsi="Times New Roman" w:cs="Times New Roman"/>
                <w:sz w:val="24"/>
                <w:szCs w:val="24"/>
              </w:rPr>
              <w:t>охарактеризо-вать</w:t>
            </w:r>
            <w:proofErr w:type="gramEnd"/>
            <w:r w:rsidRPr="00912953">
              <w:rPr>
                <w:rFonts w:ascii="Times New Roman" w:hAnsi="Times New Roman" w:cs="Times New Roman"/>
                <w:sz w:val="24"/>
                <w:szCs w:val="24"/>
              </w:rPr>
              <w:t xml:space="preserve"> литературного героя.</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Ответы на вопросы: выразительное чтение, выборочное чтение эпизодов, чтение диалогов по ролям, устное словесное рисование; комментирование художественного произведения, самостоятельный поиск ответов на проблемные вопросы; сопоставление главного героя с другими персонажами</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сюжет рассказа, понимать духовные и нравственные качества Герасима, определение понятий: портрет, пейзаж, литературный герой; </w:t>
            </w:r>
            <w:r w:rsidRPr="00912953">
              <w:rPr>
                <w:rFonts w:ascii="Times New Roman" w:hAnsi="Times New Roman" w:cs="Times New Roman"/>
                <w:b/>
                <w:sz w:val="24"/>
                <w:szCs w:val="24"/>
              </w:rPr>
              <w:t xml:space="preserve">уметь </w:t>
            </w:r>
            <w:r w:rsidRPr="00912953">
              <w:rPr>
                <w:rFonts w:ascii="Times New Roman" w:hAnsi="Times New Roman" w:cs="Times New Roman"/>
                <w:sz w:val="24"/>
                <w:szCs w:val="24"/>
              </w:rPr>
              <w:t xml:space="preserve">сопоставлять главного героя с его окружением, давать характеристику героя по его поступкам, поведению, использовать цитаты из текста в связном ответе, </w:t>
            </w:r>
            <w:r w:rsidRPr="00912953">
              <w:rPr>
                <w:rFonts w:ascii="Times New Roman" w:hAnsi="Times New Roman" w:cs="Times New Roman"/>
                <w:sz w:val="24"/>
                <w:szCs w:val="24"/>
              </w:rPr>
              <w:lastRenderedPageBreak/>
              <w:t>составлять план характеристики героя.</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 xml:space="preserve">Регулятивные: </w:t>
            </w:r>
            <w:r w:rsidRPr="00912953">
              <w:rPr>
                <w:rFonts w:ascii="Times New Roman" w:hAnsi="Times New Roman" w:cs="Times New Roman"/>
                <w:sz w:val="24"/>
                <w:szCs w:val="24"/>
              </w:rPr>
              <w:t>определяет меру усвоения изученного материала.</w:t>
            </w:r>
          </w:p>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Познавательные</w:t>
            </w:r>
            <w:proofErr w:type="gramEnd"/>
            <w:r w:rsidRPr="00912953">
              <w:rPr>
                <w:rFonts w:ascii="Times New Roman" w:hAnsi="Times New Roman" w:cs="Times New Roman"/>
                <w:b/>
                <w:i/>
                <w:sz w:val="24"/>
                <w:szCs w:val="24"/>
              </w:rPr>
              <w:t>:</w:t>
            </w:r>
            <w:r w:rsidRPr="00912953">
              <w:rPr>
                <w:rFonts w:ascii="Times New Roman" w:hAnsi="Times New Roman" w:cs="Times New Roman"/>
                <w:sz w:val="24"/>
                <w:szCs w:val="24"/>
              </w:rPr>
              <w:t xml:space="preserve"> умеет проводить исследование прочитанного текста, выбирать нужную информацию из прочитанного.</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Коммуникативные:</w:t>
            </w:r>
            <w:r w:rsidRPr="00912953">
              <w:rPr>
                <w:rFonts w:ascii="Times New Roman" w:hAnsi="Times New Roman" w:cs="Times New Roman"/>
                <w:sz w:val="24"/>
                <w:szCs w:val="24"/>
              </w:rPr>
              <w:t xml:space="preserve"> умеет делать анализ текста, используя изученную терминологию и полученные знания.</w:t>
            </w:r>
          </w:p>
        </w:tc>
        <w:tc>
          <w:tcPr>
            <w:tcW w:w="2268" w:type="dxa"/>
          </w:tcPr>
          <w:p w:rsidR="00A57797" w:rsidRPr="00912953" w:rsidRDefault="00A57797" w:rsidP="008F4930">
            <w:pPr>
              <w:contextualSpacing/>
              <w:rPr>
                <w:rFonts w:ascii="Times New Roman" w:hAnsi="Times New Roman" w:cs="Times New Roman"/>
                <w:sz w:val="24"/>
                <w:szCs w:val="24"/>
              </w:rPr>
            </w:pP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49.</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Анализ сочинений. Работа над ошибками.</w:t>
            </w:r>
          </w:p>
        </w:tc>
        <w:tc>
          <w:tcPr>
            <w:tcW w:w="567" w:type="dxa"/>
          </w:tcPr>
          <w:p w:rsidR="00A57797" w:rsidRPr="00912953" w:rsidRDefault="00494D83"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t>н</w:t>
            </w:r>
            <w:proofErr w:type="gramEnd"/>
            <w:r w:rsidRPr="00912953">
              <w:rPr>
                <w:rFonts w:ascii="Times New Roman" w:hAnsi="Times New Roman" w:cs="Times New Roman"/>
                <w:sz w:val="24"/>
                <w:szCs w:val="24"/>
              </w:rPr>
              <w:t>оябрь</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Урок развития речи</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Уровень знаний по предмету, личные наблюдения учителя.</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Анализ сочинений, работа над ошибками</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выполнять работу над ошибками, выделять в отдельные случаи группы фактических, стилистических, речевых и грамматических ошибок.</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Регулятивные:</w:t>
            </w:r>
            <w:r w:rsidRPr="00912953">
              <w:rPr>
                <w:rFonts w:ascii="Times New Roman" w:hAnsi="Times New Roman" w:cs="Times New Roman"/>
                <w:sz w:val="24"/>
                <w:szCs w:val="24"/>
              </w:rPr>
              <w:t xml:space="preserve"> адекватно оценивает свои достижения, осознает возникающие трудности, осуществляет поиск причин и пути преодоления.</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выполняет учебно-познавательные действия в материализованной и умственной форме;</w:t>
            </w:r>
            <w:r w:rsidRPr="00912953">
              <w:rPr>
                <w:rFonts w:ascii="Times New Roman" w:hAnsi="Times New Roman" w:cs="Times New Roman"/>
                <w:b/>
                <w:i/>
                <w:sz w:val="24"/>
                <w:szCs w:val="24"/>
              </w:rPr>
              <w:t xml:space="preserve"> </w:t>
            </w:r>
            <w:r w:rsidRPr="00912953">
              <w:rPr>
                <w:rFonts w:ascii="Times New Roman" w:hAnsi="Times New Roman" w:cs="Times New Roman"/>
                <w:sz w:val="24"/>
                <w:szCs w:val="24"/>
              </w:rPr>
              <w:t>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Формирование навыков самоанализа и самоконтроля.</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50.</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А.А.Фет. Слово о поэте. Стихотворен</w:t>
            </w:r>
            <w:r w:rsidRPr="00912953">
              <w:rPr>
                <w:rFonts w:ascii="Times New Roman" w:hAnsi="Times New Roman" w:cs="Times New Roman"/>
                <w:sz w:val="24"/>
                <w:szCs w:val="24"/>
              </w:rPr>
              <w:lastRenderedPageBreak/>
              <w:t>ие «Весенний дождь» - радостная, яркая, динамичная картина природы.</w:t>
            </w:r>
          </w:p>
        </w:tc>
        <w:tc>
          <w:tcPr>
            <w:tcW w:w="567" w:type="dxa"/>
          </w:tcPr>
          <w:p w:rsidR="00A57797" w:rsidRPr="00912953" w:rsidRDefault="00494D83"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lastRenderedPageBreak/>
              <w:t>н</w:t>
            </w:r>
            <w:proofErr w:type="gramEnd"/>
            <w:r w:rsidRPr="00912953">
              <w:rPr>
                <w:rFonts w:ascii="Times New Roman" w:hAnsi="Times New Roman" w:cs="Times New Roman"/>
                <w:sz w:val="24"/>
                <w:szCs w:val="24"/>
              </w:rPr>
              <w:t>оябрь</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spacing w:val="-6"/>
                <w:w w:val="105"/>
                <w:sz w:val="24"/>
                <w:szCs w:val="24"/>
              </w:rPr>
              <w:lastRenderedPageBreak/>
              <w:t xml:space="preserve">Урок </w:t>
            </w:r>
            <w:r w:rsidRPr="00912953">
              <w:rPr>
                <w:rFonts w:ascii="Times New Roman" w:hAnsi="Times New Roman" w:cs="Times New Roman"/>
                <w:sz w:val="24"/>
                <w:szCs w:val="24"/>
              </w:rPr>
              <w:t xml:space="preserve"> общеметодиче-ской </w:t>
            </w:r>
            <w:proofErr w:type="gramStart"/>
            <w:r w:rsidRPr="00912953">
              <w:rPr>
                <w:rFonts w:ascii="Times New Roman" w:hAnsi="Times New Roman" w:cs="Times New Roman"/>
                <w:sz w:val="24"/>
                <w:szCs w:val="24"/>
              </w:rPr>
              <w:t>направленно</w:t>
            </w:r>
            <w:r w:rsidRPr="00912953">
              <w:rPr>
                <w:rFonts w:ascii="Times New Roman" w:hAnsi="Times New Roman" w:cs="Times New Roman"/>
                <w:sz w:val="24"/>
                <w:szCs w:val="24"/>
              </w:rPr>
              <w:lastRenderedPageBreak/>
              <w:t>с-ти</w:t>
            </w:r>
            <w:proofErr w:type="gramEnd"/>
            <w:r w:rsidRPr="00912953">
              <w:rPr>
                <w:rFonts w:ascii="Times New Roman" w:hAnsi="Times New Roman" w:cs="Times New Roman"/>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Комплексное повторение материала, повторение </w:t>
            </w:r>
            <w:r w:rsidRPr="00912953">
              <w:rPr>
                <w:rFonts w:ascii="Times New Roman" w:hAnsi="Times New Roman" w:cs="Times New Roman"/>
                <w:sz w:val="24"/>
                <w:szCs w:val="24"/>
              </w:rPr>
              <w:lastRenderedPageBreak/>
              <w:t>приёмов анализа текста, анализ текста при консультативной помощи учителя по алгоритму.</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Чтение статьи в учебнике, чтение стихотворения и полноценное его </w:t>
            </w:r>
            <w:r w:rsidRPr="00912953">
              <w:rPr>
                <w:rFonts w:ascii="Times New Roman" w:hAnsi="Times New Roman" w:cs="Times New Roman"/>
                <w:sz w:val="24"/>
                <w:szCs w:val="24"/>
              </w:rPr>
              <w:lastRenderedPageBreak/>
              <w:t>восприятие; ответы на вопросы; выразительное чтение, работа с ассоциациями</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lastRenderedPageBreak/>
              <w:t>Знать</w:t>
            </w:r>
            <w:r w:rsidRPr="00912953">
              <w:rPr>
                <w:rFonts w:ascii="Times New Roman" w:hAnsi="Times New Roman" w:cs="Times New Roman"/>
                <w:sz w:val="24"/>
                <w:szCs w:val="24"/>
              </w:rPr>
              <w:t xml:space="preserve"> биографические сведения о Фете, содержание его </w:t>
            </w:r>
            <w:r w:rsidRPr="00912953">
              <w:rPr>
                <w:rFonts w:ascii="Times New Roman" w:hAnsi="Times New Roman" w:cs="Times New Roman"/>
                <w:sz w:val="24"/>
                <w:szCs w:val="24"/>
              </w:rPr>
              <w:lastRenderedPageBreak/>
              <w:t xml:space="preserve">стихотворения; </w:t>
            </w:r>
            <w:r w:rsidRPr="00912953">
              <w:rPr>
                <w:rFonts w:ascii="Times New Roman" w:hAnsi="Times New Roman" w:cs="Times New Roman"/>
                <w:b/>
                <w:sz w:val="24"/>
                <w:szCs w:val="24"/>
              </w:rPr>
              <w:t xml:space="preserve">уметь </w:t>
            </w:r>
            <w:r w:rsidRPr="00912953">
              <w:rPr>
                <w:rFonts w:ascii="Times New Roman" w:hAnsi="Times New Roman" w:cs="Times New Roman"/>
                <w:sz w:val="24"/>
                <w:szCs w:val="24"/>
              </w:rPr>
              <w:t xml:space="preserve">определять, какие художественные приемы использует автор для описания природы, анализировать лирическое произведение, выразительно читать, передавать при помощи интонации впечатления от быстро меняющихся картин и состояний природы; </w:t>
            </w:r>
            <w:r w:rsidRPr="00912953">
              <w:rPr>
                <w:rFonts w:ascii="Times New Roman" w:hAnsi="Times New Roman" w:cs="Times New Roman"/>
                <w:b/>
                <w:sz w:val="24"/>
                <w:szCs w:val="24"/>
              </w:rPr>
              <w:t xml:space="preserve">понимать </w:t>
            </w:r>
            <w:r w:rsidRPr="00912953">
              <w:rPr>
                <w:rFonts w:ascii="Times New Roman" w:hAnsi="Times New Roman" w:cs="Times New Roman"/>
                <w:sz w:val="24"/>
                <w:szCs w:val="24"/>
              </w:rPr>
              <w:t>авторское отношение к природе.</w:t>
            </w:r>
          </w:p>
        </w:tc>
        <w:tc>
          <w:tcPr>
            <w:tcW w:w="3119"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lastRenderedPageBreak/>
              <w:t>Регулятивные</w:t>
            </w:r>
            <w:proofErr w:type="gramEnd"/>
            <w:r w:rsidRPr="00912953">
              <w:rPr>
                <w:rFonts w:ascii="Times New Roman" w:hAnsi="Times New Roman" w:cs="Times New Roman"/>
                <w:b/>
                <w:i/>
                <w:sz w:val="24"/>
                <w:szCs w:val="24"/>
              </w:rPr>
              <w:t xml:space="preserve">: </w:t>
            </w:r>
            <w:r w:rsidRPr="00912953">
              <w:rPr>
                <w:rFonts w:ascii="Times New Roman" w:hAnsi="Times New Roman" w:cs="Times New Roman"/>
                <w:sz w:val="24"/>
                <w:szCs w:val="24"/>
              </w:rPr>
              <w:t xml:space="preserve">применяет метод информационного поиска, в том числе с помощью компьютерных </w:t>
            </w:r>
            <w:r w:rsidRPr="00912953">
              <w:rPr>
                <w:rFonts w:ascii="Times New Roman" w:hAnsi="Times New Roman" w:cs="Times New Roman"/>
                <w:sz w:val="24"/>
                <w:szCs w:val="24"/>
              </w:rPr>
              <w:lastRenderedPageBreak/>
              <w:t>средств.</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приобретает навыки выразительного чтения, учится проводить исследование прочитанного текста.</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формирует ситуацию сотрудничества.</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Воспитание чувства гордости и уважения к культурному </w:t>
            </w:r>
            <w:r w:rsidRPr="00912953">
              <w:rPr>
                <w:rFonts w:ascii="Times New Roman" w:hAnsi="Times New Roman" w:cs="Times New Roman"/>
                <w:sz w:val="24"/>
                <w:szCs w:val="24"/>
              </w:rPr>
              <w:lastRenderedPageBreak/>
              <w:t>наследию своей страны, формирование навыков анализа текста.</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51.</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Л.Н.Толстой: детство, начало литературной деятельности. Рассказ-быль «Кавказский </w:t>
            </w:r>
            <w:r w:rsidRPr="00912953">
              <w:rPr>
                <w:rFonts w:ascii="Times New Roman" w:hAnsi="Times New Roman" w:cs="Times New Roman"/>
                <w:sz w:val="24"/>
                <w:szCs w:val="24"/>
              </w:rPr>
              <w:lastRenderedPageBreak/>
              <w:t>пленник». Сюжет рассказа.</w:t>
            </w:r>
          </w:p>
        </w:tc>
        <w:tc>
          <w:tcPr>
            <w:tcW w:w="567" w:type="dxa"/>
          </w:tcPr>
          <w:p w:rsidR="00A57797" w:rsidRPr="00912953" w:rsidRDefault="00494D83"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lastRenderedPageBreak/>
              <w:t>н</w:t>
            </w:r>
            <w:proofErr w:type="gramEnd"/>
            <w:r w:rsidRPr="00912953">
              <w:rPr>
                <w:rFonts w:ascii="Times New Roman" w:hAnsi="Times New Roman" w:cs="Times New Roman"/>
                <w:sz w:val="24"/>
                <w:szCs w:val="24"/>
              </w:rPr>
              <w:t>оябрь</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spacing w:val="-6"/>
                <w:w w:val="105"/>
                <w:sz w:val="24"/>
                <w:szCs w:val="24"/>
              </w:rPr>
              <w:t xml:space="preserve">Урок </w:t>
            </w:r>
            <w:r w:rsidRPr="00912953">
              <w:rPr>
                <w:rFonts w:ascii="Times New Roman" w:hAnsi="Times New Roman" w:cs="Times New Roman"/>
                <w:sz w:val="24"/>
                <w:szCs w:val="24"/>
              </w:rPr>
              <w:t xml:space="preserve"> общеметодиче-ской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 Лабораторная работа в парах </w:t>
            </w:r>
            <w:proofErr w:type="gramStart"/>
            <w:r w:rsidRPr="00912953">
              <w:rPr>
                <w:rFonts w:ascii="Times New Roman" w:hAnsi="Times New Roman" w:cs="Times New Roman"/>
                <w:sz w:val="24"/>
                <w:szCs w:val="24"/>
              </w:rPr>
              <w:t>сильный-слабый</w:t>
            </w:r>
            <w:proofErr w:type="gramEnd"/>
            <w:r w:rsidRPr="00912953">
              <w:rPr>
                <w:rFonts w:ascii="Times New Roman" w:hAnsi="Times New Roman" w:cs="Times New Roman"/>
                <w:sz w:val="24"/>
                <w:szCs w:val="24"/>
              </w:rPr>
              <w:t xml:space="preserve"> с последующей </w:t>
            </w:r>
            <w:r w:rsidRPr="00912953">
              <w:rPr>
                <w:rFonts w:ascii="Times New Roman" w:hAnsi="Times New Roman" w:cs="Times New Roman"/>
                <w:sz w:val="24"/>
                <w:szCs w:val="24"/>
              </w:rPr>
              <w:lastRenderedPageBreak/>
              <w:t>проверкой по алгоритму выполнения задачи.</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Чтение статьи учебника о писателе, чтение художественного произведения, полноценное его восприятие; </w:t>
            </w:r>
            <w:r w:rsidRPr="00912953">
              <w:rPr>
                <w:rFonts w:ascii="Times New Roman" w:hAnsi="Times New Roman" w:cs="Times New Roman"/>
                <w:sz w:val="24"/>
                <w:szCs w:val="24"/>
              </w:rPr>
              <w:lastRenderedPageBreak/>
              <w:t>краткий и выборочный пересказы, ответы на вопросы; сопоставление произведений художественной литературы, принадлежащих к одному жанру.</w:t>
            </w:r>
          </w:p>
        </w:tc>
        <w:tc>
          <w:tcPr>
            <w:tcW w:w="2126"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sz w:val="24"/>
                <w:szCs w:val="24"/>
              </w:rPr>
              <w:lastRenderedPageBreak/>
              <w:t>Знать</w:t>
            </w:r>
            <w:r w:rsidRPr="00912953">
              <w:rPr>
                <w:rFonts w:ascii="Times New Roman" w:hAnsi="Times New Roman" w:cs="Times New Roman"/>
                <w:sz w:val="24"/>
                <w:szCs w:val="24"/>
              </w:rPr>
              <w:t xml:space="preserve"> автора, биографические факты жизни писателя, связанные с войной на Кавказе, историю </w:t>
            </w:r>
            <w:r w:rsidRPr="00912953">
              <w:rPr>
                <w:rFonts w:ascii="Times New Roman" w:hAnsi="Times New Roman" w:cs="Times New Roman"/>
                <w:sz w:val="24"/>
                <w:szCs w:val="24"/>
              </w:rPr>
              <w:lastRenderedPageBreak/>
              <w:t xml:space="preserve">создания рассказа «Кавказский пленник»; определение понятий: «рассказ-быль», «сюжет», «фабула», «литературный герой»; </w:t>
            </w: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ими оперировать при анализе произведения, определять главных сюжетных героев, их роль в произведении, специфику жанра; </w:t>
            </w:r>
            <w:r w:rsidRPr="00912953">
              <w:rPr>
                <w:rFonts w:ascii="Times New Roman" w:hAnsi="Times New Roman" w:cs="Times New Roman"/>
                <w:b/>
                <w:sz w:val="24"/>
                <w:szCs w:val="24"/>
              </w:rPr>
              <w:t xml:space="preserve">понимать </w:t>
            </w:r>
            <w:r w:rsidRPr="00912953">
              <w:rPr>
                <w:rFonts w:ascii="Times New Roman" w:hAnsi="Times New Roman" w:cs="Times New Roman"/>
                <w:sz w:val="24"/>
                <w:szCs w:val="24"/>
              </w:rPr>
              <w:t>различие между былью Н.В.Гоголя и былью Л.Н.Толстого</w:t>
            </w:r>
            <w:proofErr w:type="gramEnd"/>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 xml:space="preserve">Регулятивные: </w:t>
            </w:r>
            <w:r w:rsidRPr="00912953">
              <w:rPr>
                <w:rFonts w:ascii="Times New Roman" w:hAnsi="Times New Roman" w:cs="Times New Roman"/>
                <w:sz w:val="24"/>
                <w:szCs w:val="24"/>
              </w:rPr>
              <w:t>составляет план учебных действий для раскрытия цели урока (умеет рассказывать, о чём произведение и какова его тема).</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знает </w:t>
            </w:r>
            <w:r w:rsidRPr="00912953">
              <w:rPr>
                <w:rFonts w:ascii="Times New Roman" w:hAnsi="Times New Roman" w:cs="Times New Roman"/>
                <w:sz w:val="24"/>
                <w:szCs w:val="24"/>
              </w:rPr>
              <w:lastRenderedPageBreak/>
              <w:t>элементы биографии и творчества выдающегося русского писателя, знает содержание прочитанного.</w:t>
            </w:r>
          </w:p>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Коммуникативные</w:t>
            </w:r>
            <w:proofErr w:type="gramEnd"/>
            <w:r w:rsidRPr="00912953">
              <w:rPr>
                <w:rFonts w:ascii="Times New Roman" w:hAnsi="Times New Roman" w:cs="Times New Roman"/>
                <w:b/>
                <w:i/>
                <w:sz w:val="24"/>
                <w:szCs w:val="24"/>
              </w:rPr>
              <w:t xml:space="preserve">: </w:t>
            </w:r>
            <w:r w:rsidRPr="00912953">
              <w:rPr>
                <w:rFonts w:ascii="Times New Roman" w:hAnsi="Times New Roman" w:cs="Times New Roman"/>
                <w:sz w:val="24"/>
                <w:szCs w:val="24"/>
              </w:rPr>
              <w:t>умеет обосновывать и высказывать собственное мнение.</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Формирование мотивации и познавательного интереса, системы моральных норм и ценностей на основе </w:t>
            </w:r>
            <w:r w:rsidRPr="00912953">
              <w:rPr>
                <w:rFonts w:ascii="Times New Roman" w:hAnsi="Times New Roman" w:cs="Times New Roman"/>
                <w:sz w:val="24"/>
                <w:szCs w:val="24"/>
              </w:rPr>
              <w:lastRenderedPageBreak/>
              <w:t>литературных произведений.</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52.</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Жилин и Костылин – два разных характера, две разные судьбы.</w:t>
            </w:r>
          </w:p>
        </w:tc>
        <w:tc>
          <w:tcPr>
            <w:tcW w:w="567" w:type="dxa"/>
          </w:tcPr>
          <w:p w:rsidR="00A57797" w:rsidRPr="00912953" w:rsidRDefault="00494D83" w:rsidP="008F4930">
            <w:pPr>
              <w:contextualSpacing/>
              <w:rPr>
                <w:rFonts w:ascii="Times New Roman" w:hAnsi="Times New Roman" w:cs="Times New Roman"/>
                <w:sz w:val="24"/>
                <w:szCs w:val="24"/>
              </w:rPr>
            </w:pPr>
            <w:r w:rsidRPr="00912953">
              <w:rPr>
                <w:rFonts w:ascii="Times New Roman" w:hAnsi="Times New Roman" w:cs="Times New Roman"/>
                <w:sz w:val="24"/>
                <w:szCs w:val="24"/>
              </w:rPr>
              <w:t>ноябрь</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spacing w:val="-6"/>
                <w:w w:val="105"/>
                <w:sz w:val="24"/>
                <w:szCs w:val="24"/>
              </w:rPr>
              <w:lastRenderedPageBreak/>
              <w:t xml:space="preserve">Урок </w:t>
            </w:r>
            <w:r w:rsidRPr="00912953">
              <w:rPr>
                <w:rFonts w:ascii="Times New Roman" w:hAnsi="Times New Roman" w:cs="Times New Roman"/>
                <w:sz w:val="24"/>
                <w:szCs w:val="24"/>
              </w:rPr>
              <w:t xml:space="preserve"> общеметодиче-ской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 Лабораторная работа по образцу выполнения задачи, коллективное проектирован</w:t>
            </w:r>
            <w:r w:rsidRPr="00912953">
              <w:rPr>
                <w:rFonts w:ascii="Times New Roman" w:hAnsi="Times New Roman" w:cs="Times New Roman"/>
                <w:sz w:val="24"/>
                <w:szCs w:val="24"/>
              </w:rPr>
              <w:lastRenderedPageBreak/>
              <w:t>ие способов выполнения домашнего задания.</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Художественный пересказ, рассказ от лица Жилина; самостоятельный поиск ответов на проблемные вопросы, комментирование </w:t>
            </w:r>
            <w:r w:rsidRPr="00912953">
              <w:rPr>
                <w:rFonts w:ascii="Times New Roman" w:hAnsi="Times New Roman" w:cs="Times New Roman"/>
                <w:sz w:val="24"/>
                <w:szCs w:val="24"/>
              </w:rPr>
              <w:lastRenderedPageBreak/>
              <w:t>глав 3-6; сравнение характеров, поведения двух литературных персонажей.</w:t>
            </w:r>
          </w:p>
        </w:tc>
        <w:tc>
          <w:tcPr>
            <w:tcW w:w="2126"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sz w:val="24"/>
                <w:szCs w:val="24"/>
              </w:rPr>
              <w:lastRenderedPageBreak/>
              <w:t xml:space="preserve">Знать </w:t>
            </w:r>
            <w:r w:rsidRPr="00912953">
              <w:rPr>
                <w:rFonts w:ascii="Times New Roman" w:hAnsi="Times New Roman" w:cs="Times New Roman"/>
                <w:sz w:val="24"/>
                <w:szCs w:val="24"/>
              </w:rPr>
              <w:t xml:space="preserve">понятия «герой», «сопоставление», «противопоставление», средства раскрытия характеров действующих лиц </w:t>
            </w:r>
            <w:r w:rsidRPr="00912953">
              <w:rPr>
                <w:rFonts w:ascii="Times New Roman" w:hAnsi="Times New Roman" w:cs="Times New Roman"/>
                <w:sz w:val="24"/>
                <w:szCs w:val="24"/>
              </w:rPr>
              <w:lastRenderedPageBreak/>
              <w:t xml:space="preserve">(поступки, портрет, пейзаж, авторская оценка); </w:t>
            </w: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ими оперировать при создании сравнительной характеристики, выявлять авторскую позицию, составлять рассказ от лица героя.</w:t>
            </w:r>
            <w:proofErr w:type="gramEnd"/>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 xml:space="preserve">Регулятивные: </w:t>
            </w:r>
            <w:r w:rsidRPr="00912953">
              <w:rPr>
                <w:rFonts w:ascii="Times New Roman" w:hAnsi="Times New Roman" w:cs="Times New Roman"/>
                <w:sz w:val="24"/>
                <w:szCs w:val="24"/>
              </w:rPr>
              <w:t xml:space="preserve">формирует ситуацию рефлексии – самодиагностики и самокоррекции коллективной деятельности. </w:t>
            </w:r>
          </w:p>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Познавательные</w:t>
            </w:r>
            <w:proofErr w:type="gramEnd"/>
            <w:r w:rsidRPr="00912953">
              <w:rPr>
                <w:rFonts w:ascii="Times New Roman" w:hAnsi="Times New Roman" w:cs="Times New Roman"/>
                <w:b/>
                <w:i/>
                <w:sz w:val="24"/>
                <w:szCs w:val="24"/>
              </w:rPr>
              <w:t>:</w:t>
            </w:r>
            <w:r w:rsidRPr="00912953">
              <w:rPr>
                <w:rFonts w:ascii="Times New Roman" w:hAnsi="Times New Roman" w:cs="Times New Roman"/>
                <w:sz w:val="24"/>
                <w:szCs w:val="24"/>
              </w:rPr>
              <w:t xml:space="preserve"> умеет проводить исследование и </w:t>
            </w:r>
            <w:r w:rsidRPr="00912953">
              <w:rPr>
                <w:rFonts w:ascii="Times New Roman" w:hAnsi="Times New Roman" w:cs="Times New Roman"/>
                <w:sz w:val="24"/>
                <w:szCs w:val="24"/>
              </w:rPr>
              <w:lastRenderedPageBreak/>
              <w:t>определять сущность характеристик изучаемых объектов.</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формирует ситуацию сотрудничества.</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Формирование мотивации познавательного интереса.</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53.</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Душевная близость людей из враждующих лагерей. Утверждение гуманистических идеалов в рассказе Л.Н.Толстого.</w:t>
            </w:r>
          </w:p>
        </w:tc>
        <w:tc>
          <w:tcPr>
            <w:tcW w:w="567" w:type="dxa"/>
          </w:tcPr>
          <w:p w:rsidR="00A57797" w:rsidRPr="00912953" w:rsidRDefault="00494D83" w:rsidP="008F4930">
            <w:pPr>
              <w:contextualSpacing/>
              <w:rPr>
                <w:rFonts w:ascii="Times New Roman" w:hAnsi="Times New Roman" w:cs="Times New Roman"/>
                <w:sz w:val="24"/>
                <w:szCs w:val="24"/>
              </w:rPr>
            </w:pPr>
            <w:r w:rsidRPr="00912953">
              <w:rPr>
                <w:rFonts w:ascii="Times New Roman" w:hAnsi="Times New Roman" w:cs="Times New Roman"/>
                <w:sz w:val="24"/>
                <w:szCs w:val="24"/>
              </w:rPr>
              <w:t>ноябрь</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spacing w:val="-6"/>
                <w:w w:val="105"/>
                <w:sz w:val="24"/>
                <w:szCs w:val="24"/>
              </w:rPr>
              <w:t xml:space="preserve">Урок </w:t>
            </w:r>
            <w:r w:rsidRPr="00912953">
              <w:rPr>
                <w:rFonts w:ascii="Times New Roman" w:hAnsi="Times New Roman" w:cs="Times New Roman"/>
                <w:sz w:val="24"/>
                <w:szCs w:val="24"/>
              </w:rPr>
              <w:t xml:space="preserve"> общеметодиче-ской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Формирование у учащихся деятельностных способностей к структурированию и систематизации изучаемого предметного содержания.</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Выборочный пересказ; устное словесное рисование, характеристика героя; устные сообщения; комментирование художественного произведения, установление ассоциативных связей с произведениями живописи.</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 xml:space="preserve">Уметь </w:t>
            </w:r>
            <w:r w:rsidRPr="00912953">
              <w:rPr>
                <w:rFonts w:ascii="Times New Roman" w:hAnsi="Times New Roman" w:cs="Times New Roman"/>
                <w:sz w:val="24"/>
                <w:szCs w:val="24"/>
              </w:rPr>
              <w:t xml:space="preserve">давать характеристику героя, отбирать материал из художественного произведения, определять отношение автора к Дине и Жилину, их дружбе, выражать свое мнение; </w:t>
            </w:r>
            <w:r w:rsidRPr="00912953">
              <w:rPr>
                <w:rFonts w:ascii="Times New Roman" w:hAnsi="Times New Roman" w:cs="Times New Roman"/>
                <w:b/>
                <w:sz w:val="24"/>
                <w:szCs w:val="24"/>
              </w:rPr>
              <w:t>понимать</w:t>
            </w:r>
            <w:r w:rsidRPr="00912953">
              <w:rPr>
                <w:rFonts w:ascii="Times New Roman" w:hAnsi="Times New Roman" w:cs="Times New Roman"/>
                <w:sz w:val="24"/>
                <w:szCs w:val="24"/>
              </w:rPr>
              <w:t xml:space="preserve"> движение картин, эпизодов, интонаций в рассказе Л. Толстого (от войны и вражды к </w:t>
            </w:r>
            <w:r w:rsidRPr="00912953">
              <w:rPr>
                <w:rFonts w:ascii="Times New Roman" w:hAnsi="Times New Roman" w:cs="Times New Roman"/>
                <w:sz w:val="24"/>
                <w:szCs w:val="24"/>
              </w:rPr>
              <w:lastRenderedPageBreak/>
              <w:t>милосердию и духовной близости).</w:t>
            </w:r>
          </w:p>
        </w:tc>
        <w:tc>
          <w:tcPr>
            <w:tcW w:w="3119"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lastRenderedPageBreak/>
              <w:t>Регулятивные</w:t>
            </w:r>
            <w:proofErr w:type="gramEnd"/>
            <w:r w:rsidRPr="00912953">
              <w:rPr>
                <w:rFonts w:ascii="Times New Roman" w:hAnsi="Times New Roman" w:cs="Times New Roman"/>
                <w:b/>
                <w:i/>
                <w:sz w:val="24"/>
                <w:szCs w:val="24"/>
              </w:rPr>
              <w:t xml:space="preserve">: </w:t>
            </w:r>
            <w:r w:rsidRPr="00912953">
              <w:rPr>
                <w:rFonts w:ascii="Times New Roman" w:hAnsi="Times New Roman" w:cs="Times New Roman"/>
                <w:sz w:val="24"/>
                <w:szCs w:val="24"/>
              </w:rPr>
              <w:t>умеет строить высказывание с целью анализа текста.</w:t>
            </w:r>
          </w:p>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Познавательные</w:t>
            </w:r>
            <w:proofErr w:type="gramEnd"/>
            <w:r w:rsidRPr="00912953">
              <w:rPr>
                <w:rFonts w:ascii="Times New Roman" w:hAnsi="Times New Roman" w:cs="Times New Roman"/>
                <w:b/>
                <w:i/>
                <w:sz w:val="24"/>
                <w:szCs w:val="24"/>
              </w:rPr>
              <w:t>:</w:t>
            </w:r>
            <w:r w:rsidRPr="00912953">
              <w:rPr>
                <w:rFonts w:ascii="Times New Roman" w:hAnsi="Times New Roman" w:cs="Times New Roman"/>
                <w:sz w:val="24"/>
                <w:szCs w:val="24"/>
              </w:rPr>
              <w:t xml:space="preserve">  умеет проводить исследование и определять сущность характеристик изучаемых объектов.</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 xml:space="preserve"> формирует навыки речевого отображения «описание, объяснение», содержание совершаемых действий в форме речевых значений.</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Формирование системы личностных отношений к происходящим событиям и поступкам на основе норм морали </w:t>
            </w:r>
            <w:proofErr w:type="gramStart"/>
            <w:r w:rsidRPr="00912953">
              <w:rPr>
                <w:rFonts w:ascii="Times New Roman" w:hAnsi="Times New Roman" w:cs="Times New Roman"/>
                <w:sz w:val="24"/>
                <w:szCs w:val="24"/>
              </w:rPr>
              <w:t>нашего</w:t>
            </w:r>
            <w:proofErr w:type="gramEnd"/>
            <w:r w:rsidRPr="00912953">
              <w:rPr>
                <w:rFonts w:ascii="Times New Roman" w:hAnsi="Times New Roman" w:cs="Times New Roman"/>
                <w:sz w:val="24"/>
                <w:szCs w:val="24"/>
              </w:rPr>
              <w:t xml:space="preserve"> общеста.</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54.</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Краткость и выразительность языка рассказа.  Рассказ, сюжет, композиция, идея произведения.</w:t>
            </w:r>
          </w:p>
        </w:tc>
        <w:tc>
          <w:tcPr>
            <w:tcW w:w="567" w:type="dxa"/>
          </w:tcPr>
          <w:p w:rsidR="00A57797" w:rsidRPr="00912953" w:rsidRDefault="00494D83"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t>н</w:t>
            </w:r>
            <w:proofErr w:type="gramEnd"/>
            <w:r w:rsidRPr="00912953">
              <w:rPr>
                <w:rFonts w:ascii="Times New Roman" w:hAnsi="Times New Roman" w:cs="Times New Roman"/>
                <w:sz w:val="24"/>
                <w:szCs w:val="24"/>
              </w:rPr>
              <w:t>оябрь</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Урок развития речи.</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 Понимание информации, представленной в виде таблиц, схем, моделей, использование для решения практических задач справочников по теме.</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Самостоятельный поиск ответа на проблемные вопросы, наблюдения над языком рассказа, комментирование художественного произведения; анализ художественного текста.</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Понимать</w:t>
            </w:r>
            <w:r w:rsidRPr="00912953">
              <w:rPr>
                <w:rFonts w:ascii="Times New Roman" w:hAnsi="Times New Roman" w:cs="Times New Roman"/>
                <w:sz w:val="24"/>
                <w:szCs w:val="24"/>
              </w:rPr>
              <w:t xml:space="preserve"> простоту и динамику языка «Кавказского пленника»; сдержанную эмоциональность «внутренней» речи Жилина, при анализе отмечать сопричастность автора герою рассказа как своеобразие стилистики, определять роль, символический смысл поэтических картин природы.</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Регулятивные:</w:t>
            </w:r>
            <w:r w:rsidRPr="00912953">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912953">
              <w:rPr>
                <w:rFonts w:ascii="Times New Roman" w:hAnsi="Times New Roman" w:cs="Times New Roman"/>
                <w:sz w:val="24"/>
                <w:szCs w:val="24"/>
              </w:rPr>
              <w:t xml:space="preserve">самостоятельно) </w:t>
            </w:r>
            <w:proofErr w:type="gramEnd"/>
            <w:r w:rsidRPr="00912953">
              <w:rPr>
                <w:rFonts w:ascii="Times New Roman" w:hAnsi="Times New Roman" w:cs="Times New Roman"/>
                <w:sz w:val="24"/>
                <w:szCs w:val="24"/>
              </w:rPr>
              <w:t>необходимые действия, операции, действует по плану.</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осознает познавательную задачу, читает и слушает, извлекает нужную </w:t>
            </w:r>
            <w:proofErr w:type="gramStart"/>
            <w:r w:rsidRPr="00912953">
              <w:rPr>
                <w:rFonts w:ascii="Times New Roman" w:hAnsi="Times New Roman" w:cs="Times New Roman"/>
                <w:sz w:val="24"/>
                <w:szCs w:val="24"/>
              </w:rPr>
              <w:t>информацию</w:t>
            </w:r>
            <w:proofErr w:type="gramEnd"/>
            <w:r w:rsidRPr="00912953">
              <w:rPr>
                <w:rFonts w:ascii="Times New Roman" w:hAnsi="Times New Roman" w:cs="Times New Roman"/>
                <w:sz w:val="24"/>
                <w:szCs w:val="24"/>
              </w:rPr>
              <w:t xml:space="preserve"> а также самостоятельно находит ее в материалах учебника, рабочих тетрадях.</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вступает в учебный диалог с учителем, одноклассниками, участвует в общей беседе, соблюдая правила речевого поведения.</w:t>
            </w:r>
          </w:p>
        </w:tc>
        <w:tc>
          <w:tcPr>
            <w:tcW w:w="2268" w:type="dxa"/>
          </w:tcPr>
          <w:p w:rsidR="00A57797" w:rsidRPr="00912953" w:rsidRDefault="00A57797" w:rsidP="008F4930">
            <w:pPr>
              <w:contextualSpacing/>
              <w:rPr>
                <w:rFonts w:ascii="Times New Roman" w:hAnsi="Times New Roman" w:cs="Times New Roman"/>
                <w:sz w:val="24"/>
                <w:szCs w:val="24"/>
              </w:rPr>
            </w:pP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55.</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Как работать над сочинением «Жилин и Костылин: разные </w:t>
            </w:r>
            <w:r w:rsidRPr="00912953">
              <w:rPr>
                <w:rFonts w:ascii="Times New Roman" w:hAnsi="Times New Roman" w:cs="Times New Roman"/>
                <w:sz w:val="24"/>
                <w:szCs w:val="24"/>
              </w:rPr>
              <w:lastRenderedPageBreak/>
              <w:t>судьбы»</w:t>
            </w:r>
          </w:p>
        </w:tc>
        <w:tc>
          <w:tcPr>
            <w:tcW w:w="567" w:type="dxa"/>
          </w:tcPr>
          <w:p w:rsidR="00A57797" w:rsidRPr="00912953" w:rsidRDefault="00494D83"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ноябрь</w:t>
            </w:r>
          </w:p>
        </w:tc>
        <w:tc>
          <w:tcPr>
            <w:tcW w:w="567" w:type="dxa"/>
          </w:tcPr>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color w:val="000000"/>
                <w:spacing w:val="-6"/>
                <w:w w:val="105"/>
                <w:sz w:val="24"/>
                <w:szCs w:val="24"/>
              </w:rPr>
            </w:pPr>
            <w:r w:rsidRPr="00912953">
              <w:rPr>
                <w:rFonts w:ascii="Times New Roman" w:hAnsi="Times New Roman" w:cs="Times New Roman"/>
                <w:sz w:val="24"/>
                <w:szCs w:val="24"/>
              </w:rPr>
              <w:t>Урок развития речи</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Практикум, создание текстов определенного жанра и проблематики</w:t>
            </w:r>
            <w:r w:rsidRPr="00912953">
              <w:rPr>
                <w:rFonts w:ascii="Times New Roman" w:hAnsi="Times New Roman" w:cs="Times New Roman"/>
                <w:sz w:val="24"/>
                <w:szCs w:val="24"/>
              </w:rPr>
              <w:lastRenderedPageBreak/>
              <w:t>.</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Работа над планом, над вступлением и заключением, над логическими переходами.</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работать над типом речи рассуждение, над композицией сочинения.</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Регулятивные:</w:t>
            </w:r>
            <w:r w:rsidRPr="00912953">
              <w:rPr>
                <w:rFonts w:ascii="Times New Roman" w:hAnsi="Times New Roman" w:cs="Times New Roman"/>
                <w:sz w:val="24"/>
                <w:szCs w:val="24"/>
              </w:rPr>
              <w:t xml:space="preserve"> адекватно оценивает свои достижения, осознает возникающие трудности, осуществляет поиск причин и пути преодоления.</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Познавательные:</w:t>
            </w:r>
            <w:r w:rsidRPr="00912953">
              <w:rPr>
                <w:rFonts w:ascii="Times New Roman" w:hAnsi="Times New Roman" w:cs="Times New Roman"/>
                <w:sz w:val="24"/>
                <w:szCs w:val="24"/>
              </w:rPr>
              <w:t xml:space="preserve"> выполняет учебно-познавательные действия в материализованной и умственной форме;</w:t>
            </w:r>
            <w:r w:rsidRPr="00912953">
              <w:rPr>
                <w:rFonts w:ascii="Times New Roman" w:hAnsi="Times New Roman" w:cs="Times New Roman"/>
                <w:b/>
                <w:i/>
                <w:sz w:val="24"/>
                <w:szCs w:val="24"/>
              </w:rPr>
              <w:t xml:space="preserve"> </w:t>
            </w:r>
            <w:r w:rsidRPr="00912953">
              <w:rPr>
                <w:rFonts w:ascii="Times New Roman" w:hAnsi="Times New Roman" w:cs="Times New Roman"/>
                <w:sz w:val="24"/>
                <w:szCs w:val="24"/>
              </w:rPr>
              <w:t>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Осваивает новые виды деятельности, участвует в творческом созидательном процессе; осознает </w:t>
            </w:r>
            <w:r w:rsidRPr="00912953">
              <w:rPr>
                <w:rFonts w:ascii="Times New Roman" w:hAnsi="Times New Roman" w:cs="Times New Roman"/>
                <w:sz w:val="24"/>
                <w:szCs w:val="24"/>
              </w:rPr>
              <w:lastRenderedPageBreak/>
              <w:t>себя как индивидуальность и одновременно как член общества.</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56.</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А.П.Чехов. Слово о писателе. «Хирургия»</w:t>
            </w:r>
          </w:p>
        </w:tc>
        <w:tc>
          <w:tcPr>
            <w:tcW w:w="567" w:type="dxa"/>
          </w:tcPr>
          <w:p w:rsidR="00A57797" w:rsidRPr="00912953" w:rsidRDefault="00494D83" w:rsidP="008F4930">
            <w:pPr>
              <w:contextualSpacing/>
              <w:rPr>
                <w:rFonts w:ascii="Times New Roman" w:hAnsi="Times New Roman" w:cs="Times New Roman"/>
                <w:sz w:val="24"/>
                <w:szCs w:val="24"/>
              </w:rPr>
            </w:pPr>
            <w:r w:rsidRPr="00912953">
              <w:rPr>
                <w:rFonts w:ascii="Times New Roman" w:hAnsi="Times New Roman" w:cs="Times New Roman"/>
                <w:sz w:val="24"/>
                <w:szCs w:val="24"/>
              </w:rPr>
              <w:t>декабрь</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spacing w:val="-6"/>
                <w:w w:val="105"/>
                <w:sz w:val="24"/>
                <w:szCs w:val="24"/>
              </w:rPr>
              <w:t xml:space="preserve">Урок </w:t>
            </w:r>
            <w:r w:rsidRPr="00912953">
              <w:rPr>
                <w:rFonts w:ascii="Times New Roman" w:hAnsi="Times New Roman" w:cs="Times New Roman"/>
                <w:sz w:val="24"/>
                <w:szCs w:val="24"/>
              </w:rPr>
              <w:t xml:space="preserve"> общеметодиче-ской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 Самостоятельная работа с </w:t>
            </w:r>
            <w:proofErr w:type="gramStart"/>
            <w:r w:rsidRPr="00912953">
              <w:rPr>
                <w:rFonts w:ascii="Times New Roman" w:hAnsi="Times New Roman" w:cs="Times New Roman"/>
                <w:sz w:val="24"/>
                <w:szCs w:val="24"/>
              </w:rPr>
              <w:t>литературоведческим</w:t>
            </w:r>
            <w:proofErr w:type="gramEnd"/>
            <w:r w:rsidRPr="00912953">
              <w:rPr>
                <w:rFonts w:ascii="Times New Roman" w:hAnsi="Times New Roman" w:cs="Times New Roman"/>
                <w:sz w:val="24"/>
                <w:szCs w:val="24"/>
              </w:rPr>
              <w:t xml:space="preserve"> портфолио, работа в парах сильный-слабый по алгоритму выполнения задачи.</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Чтение статьи о писателе, чтение рассказа и полноценное его восприятие; осмысление сюжета, изображенных в нем событий, характеров, ответы на вопросы; чтение по ролям; </w:t>
            </w:r>
            <w:r w:rsidRPr="00912953">
              <w:rPr>
                <w:rFonts w:ascii="Times New Roman" w:hAnsi="Times New Roman" w:cs="Times New Roman"/>
                <w:sz w:val="24"/>
                <w:szCs w:val="24"/>
              </w:rPr>
              <w:lastRenderedPageBreak/>
              <w:t>установление ассоциативных связей с иллюстрацией.</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lastRenderedPageBreak/>
              <w:t>Знать</w:t>
            </w:r>
            <w:r w:rsidRPr="00912953">
              <w:rPr>
                <w:rFonts w:ascii="Times New Roman" w:hAnsi="Times New Roman" w:cs="Times New Roman"/>
                <w:sz w:val="24"/>
                <w:szCs w:val="24"/>
              </w:rPr>
              <w:t xml:space="preserve"> автора и биографические сведения о нем; </w:t>
            </w: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составить рассказ о писателе на основе прочитанного; передавать содержание рассказа, акцентируя внимание на речи героя, на его </w:t>
            </w:r>
            <w:r w:rsidRPr="00912953">
              <w:rPr>
                <w:rFonts w:ascii="Times New Roman" w:hAnsi="Times New Roman" w:cs="Times New Roman"/>
                <w:sz w:val="24"/>
                <w:szCs w:val="24"/>
              </w:rPr>
              <w:lastRenderedPageBreak/>
              <w:t xml:space="preserve">действиях; </w:t>
            </w:r>
            <w:r w:rsidRPr="00912953">
              <w:rPr>
                <w:rFonts w:ascii="Times New Roman" w:hAnsi="Times New Roman" w:cs="Times New Roman"/>
                <w:b/>
                <w:sz w:val="24"/>
                <w:szCs w:val="24"/>
              </w:rPr>
              <w:t>понимать</w:t>
            </w:r>
            <w:r w:rsidRPr="00912953">
              <w:rPr>
                <w:rFonts w:ascii="Times New Roman" w:hAnsi="Times New Roman" w:cs="Times New Roman"/>
                <w:sz w:val="24"/>
                <w:szCs w:val="24"/>
              </w:rPr>
              <w:t xml:space="preserve">, на чем основан юмор рассказа, определять, какими средствами писатель создает юмористические ситуации. </w:t>
            </w:r>
          </w:p>
        </w:tc>
        <w:tc>
          <w:tcPr>
            <w:tcW w:w="3119"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lastRenderedPageBreak/>
              <w:t>Регулятивные</w:t>
            </w:r>
            <w:proofErr w:type="gramEnd"/>
            <w:r w:rsidRPr="00912953">
              <w:rPr>
                <w:rFonts w:ascii="Times New Roman" w:hAnsi="Times New Roman" w:cs="Times New Roman"/>
                <w:b/>
                <w:i/>
                <w:sz w:val="24"/>
                <w:szCs w:val="24"/>
              </w:rPr>
              <w:t>:</w:t>
            </w:r>
            <w:r w:rsidRPr="00912953">
              <w:rPr>
                <w:rFonts w:ascii="Times New Roman" w:hAnsi="Times New Roman" w:cs="Times New Roman"/>
                <w:sz w:val="24"/>
                <w:szCs w:val="24"/>
              </w:rPr>
              <w:t xml:space="preserve"> умеет находить нужную для ответа информацию из прочитанного текста.</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умеет проводить исследования и определять сущность характеристик изучаемых объектов.</w:t>
            </w:r>
          </w:p>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Коммуникативные</w:t>
            </w:r>
            <w:proofErr w:type="gramEnd"/>
            <w:r w:rsidRPr="00912953">
              <w:rPr>
                <w:rFonts w:ascii="Times New Roman" w:hAnsi="Times New Roman" w:cs="Times New Roman"/>
                <w:b/>
                <w:i/>
                <w:sz w:val="24"/>
                <w:szCs w:val="24"/>
              </w:rPr>
              <w:t xml:space="preserve">: </w:t>
            </w:r>
            <w:r w:rsidRPr="00912953">
              <w:rPr>
                <w:rFonts w:ascii="Times New Roman" w:hAnsi="Times New Roman" w:cs="Times New Roman"/>
                <w:sz w:val="24"/>
                <w:szCs w:val="24"/>
              </w:rPr>
              <w:t>умеет обосновывать и высказывать собственное мнение.</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Формирование мотивации познавательного интереса.</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57.</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Юмор и сатира в творчестве А.П.Чехова.</w:t>
            </w:r>
          </w:p>
        </w:tc>
        <w:tc>
          <w:tcPr>
            <w:tcW w:w="567" w:type="dxa"/>
          </w:tcPr>
          <w:p w:rsidR="00A57797" w:rsidRPr="00912953" w:rsidRDefault="00494D83" w:rsidP="008F4930">
            <w:pPr>
              <w:contextualSpacing/>
              <w:rPr>
                <w:rFonts w:ascii="Times New Roman" w:hAnsi="Times New Roman" w:cs="Times New Roman"/>
                <w:sz w:val="24"/>
                <w:szCs w:val="24"/>
              </w:rPr>
            </w:pPr>
            <w:r w:rsidRPr="00912953">
              <w:rPr>
                <w:rFonts w:ascii="Times New Roman" w:hAnsi="Times New Roman" w:cs="Times New Roman"/>
                <w:sz w:val="24"/>
                <w:szCs w:val="24"/>
              </w:rPr>
              <w:t>декабрь</w:t>
            </w:r>
          </w:p>
        </w:tc>
        <w:tc>
          <w:tcPr>
            <w:tcW w:w="567" w:type="dxa"/>
          </w:tcPr>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color w:val="000000"/>
                <w:spacing w:val="-6"/>
                <w:w w:val="105"/>
                <w:sz w:val="24"/>
                <w:szCs w:val="24"/>
              </w:rPr>
            </w:pPr>
            <w:r w:rsidRPr="00912953">
              <w:rPr>
                <w:rFonts w:ascii="Times New Roman" w:hAnsi="Times New Roman" w:cs="Times New Roman"/>
                <w:sz w:val="24"/>
                <w:szCs w:val="24"/>
              </w:rPr>
              <w:t>Урок внеклассного чтения.</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Проект по теме «Средства выразительности, придающие юмористический пафос произведению» (первичное проектирование) при консультативной помощи учителя.</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Чтение статьи «</w:t>
            </w:r>
            <w:proofErr w:type="gramStart"/>
            <w:r w:rsidRPr="00912953">
              <w:rPr>
                <w:rFonts w:ascii="Times New Roman" w:hAnsi="Times New Roman" w:cs="Times New Roman"/>
                <w:sz w:val="24"/>
                <w:szCs w:val="24"/>
              </w:rPr>
              <w:t>О</w:t>
            </w:r>
            <w:proofErr w:type="gramEnd"/>
            <w:r w:rsidRPr="00912953">
              <w:rPr>
                <w:rFonts w:ascii="Times New Roman" w:hAnsi="Times New Roman" w:cs="Times New Roman"/>
                <w:sz w:val="24"/>
                <w:szCs w:val="24"/>
              </w:rPr>
              <w:t xml:space="preserve"> смешном в литературном произведении. Юмор»; выразительное чтение, устное словесное рисование, рассказ о писателе, инсценированное чтение; комментирование художественного произведения, защита иллюстрации; анализ художественного текста</w:t>
            </w: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определять такие приемы юмористической и сатирической оценки героев в рассказах Чехова, как говорящие фамилии, грустный взгляд сквозь веселый смех, отсутствие пейзажа как средства характеристики героя, выразительность, яркость художественной детали, контрастность образов, сценичность диалога, </w:t>
            </w:r>
            <w:r w:rsidRPr="00912953">
              <w:rPr>
                <w:rFonts w:ascii="Times New Roman" w:hAnsi="Times New Roman" w:cs="Times New Roman"/>
                <w:sz w:val="24"/>
                <w:szCs w:val="24"/>
              </w:rPr>
              <w:lastRenderedPageBreak/>
              <w:t>динамичность повествования, индивидуальность речи</w:t>
            </w:r>
            <w:r w:rsidRPr="00912953">
              <w:rPr>
                <w:rFonts w:ascii="Times New Roman" w:hAnsi="Times New Roman" w:cs="Times New Roman"/>
                <w:color w:val="000000"/>
                <w:sz w:val="24"/>
                <w:szCs w:val="24"/>
              </w:rPr>
              <w:t>.</w:t>
            </w:r>
          </w:p>
        </w:tc>
        <w:tc>
          <w:tcPr>
            <w:tcW w:w="3119"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lastRenderedPageBreak/>
              <w:t>Регулятивные</w:t>
            </w:r>
            <w:proofErr w:type="gramEnd"/>
            <w:r w:rsidRPr="00912953">
              <w:rPr>
                <w:rFonts w:ascii="Times New Roman" w:hAnsi="Times New Roman" w:cs="Times New Roman"/>
                <w:b/>
                <w:i/>
                <w:sz w:val="24"/>
                <w:szCs w:val="24"/>
              </w:rPr>
              <w:t>:</w:t>
            </w:r>
            <w:r w:rsidRPr="00912953">
              <w:rPr>
                <w:rFonts w:ascii="Times New Roman" w:hAnsi="Times New Roman" w:cs="Times New Roman"/>
                <w:sz w:val="24"/>
                <w:szCs w:val="24"/>
              </w:rPr>
              <w:t xml:space="preserve"> уметь выбирать нужную информацию из прочитанного текста.</w:t>
            </w:r>
          </w:p>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Познавательные</w:t>
            </w:r>
            <w:proofErr w:type="gramEnd"/>
            <w:r w:rsidRPr="00912953">
              <w:rPr>
                <w:rFonts w:ascii="Times New Roman" w:hAnsi="Times New Roman" w:cs="Times New Roman"/>
                <w:b/>
                <w:i/>
                <w:sz w:val="24"/>
                <w:szCs w:val="24"/>
              </w:rPr>
              <w:t>:</w:t>
            </w:r>
            <w:r w:rsidRPr="00912953">
              <w:rPr>
                <w:rFonts w:ascii="Times New Roman" w:hAnsi="Times New Roman" w:cs="Times New Roman"/>
                <w:sz w:val="24"/>
                <w:szCs w:val="24"/>
              </w:rPr>
              <w:t xml:space="preserve"> уметь проводить исследование прочитанного текста.</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Коммуникативные:</w:t>
            </w:r>
            <w:r w:rsidRPr="00912953">
              <w:rPr>
                <w:rFonts w:ascii="Times New Roman" w:hAnsi="Times New Roman" w:cs="Times New Roman"/>
                <w:sz w:val="24"/>
                <w:szCs w:val="24"/>
              </w:rPr>
              <w:t xml:space="preserve"> умеет формировать ситуацию сотрудничества.</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Формирование навыков анализа текста, юмористического отношения к некоторым жизненным ситуациям.</w:t>
            </w:r>
          </w:p>
        </w:tc>
      </w:tr>
      <w:tr w:rsidR="00A57797" w:rsidRPr="00912953" w:rsidTr="008F4930">
        <w:tc>
          <w:tcPr>
            <w:tcW w:w="16268" w:type="dxa"/>
            <w:gridSpan w:val="11"/>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lastRenderedPageBreak/>
              <w:t xml:space="preserve">                                                                                                               РУССКИЕ ПОЭТЫ 19 ВЕКА О РОДИНЕ</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58.</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Образы природы в русской поэзии. Образ весны. Ф.И.Тютчев, А.Н.Плещеев. Образ лета. И.С.Никитин, Ф.И.Тютчев</w:t>
            </w:r>
          </w:p>
        </w:tc>
        <w:tc>
          <w:tcPr>
            <w:tcW w:w="567" w:type="dxa"/>
          </w:tcPr>
          <w:p w:rsidR="00A57797" w:rsidRPr="00912953" w:rsidRDefault="00494D83" w:rsidP="008F4930">
            <w:pPr>
              <w:contextualSpacing/>
              <w:rPr>
                <w:rFonts w:ascii="Times New Roman" w:hAnsi="Times New Roman" w:cs="Times New Roman"/>
                <w:sz w:val="24"/>
                <w:szCs w:val="24"/>
              </w:rPr>
            </w:pPr>
            <w:r w:rsidRPr="00912953">
              <w:rPr>
                <w:rFonts w:ascii="Times New Roman" w:hAnsi="Times New Roman" w:cs="Times New Roman"/>
                <w:sz w:val="24"/>
                <w:szCs w:val="24"/>
              </w:rPr>
              <w:t>декабрь</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Урок  общеметодиче-ской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 Прослушивание фонозаписи с последующим словесным иллюстрирова-нием </w:t>
            </w:r>
            <w:proofErr w:type="gramStart"/>
            <w:r w:rsidRPr="00912953">
              <w:rPr>
                <w:rFonts w:ascii="Times New Roman" w:hAnsi="Times New Roman" w:cs="Times New Roman"/>
                <w:sz w:val="24"/>
                <w:szCs w:val="24"/>
              </w:rPr>
              <w:t>прослушанного</w:t>
            </w:r>
            <w:proofErr w:type="gramEnd"/>
            <w:r w:rsidRPr="00912953">
              <w:rPr>
                <w:rFonts w:ascii="Times New Roman" w:hAnsi="Times New Roman" w:cs="Times New Roman"/>
                <w:sz w:val="24"/>
                <w:szCs w:val="24"/>
              </w:rPr>
              <w:t>, создание диалоговой ситуации по теме.</w:t>
            </w:r>
          </w:p>
          <w:p w:rsidR="00A57797" w:rsidRPr="00912953" w:rsidRDefault="00A57797" w:rsidP="008F4930">
            <w:pPr>
              <w:contextualSpacing/>
              <w:rPr>
                <w:rFonts w:ascii="Times New Roman" w:hAnsi="Times New Roman" w:cs="Times New Roman"/>
                <w:sz w:val="24"/>
                <w:szCs w:val="24"/>
              </w:rPr>
            </w:pP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Чтение стихотворений и полноценное их восприятие; ответы на вопросы; выразительное чтение, устное рисование; установление ассоциативных связей с произведениями живописи и музыки.</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основные сведения из биографии поэтов; </w:t>
            </w: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выразительно читать стихи, анализировать.</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Регулятивные:</w:t>
            </w:r>
            <w:r w:rsidRPr="00912953">
              <w:rPr>
                <w:rFonts w:ascii="Times New Roman" w:hAnsi="Times New Roman" w:cs="Times New Roman"/>
                <w:sz w:val="24"/>
                <w:szCs w:val="24"/>
              </w:rPr>
              <w:t xml:space="preserve"> формирует ситуацию рефлексии – самодиагностики и самокоррекции коллективной деятельности.</w:t>
            </w:r>
          </w:p>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Познавательные</w:t>
            </w:r>
            <w:proofErr w:type="gramEnd"/>
            <w:r w:rsidRPr="00912953">
              <w:rPr>
                <w:rFonts w:ascii="Times New Roman" w:hAnsi="Times New Roman" w:cs="Times New Roman"/>
                <w:b/>
                <w:i/>
                <w:sz w:val="24"/>
                <w:szCs w:val="24"/>
              </w:rPr>
              <w:t>:</w:t>
            </w:r>
            <w:r w:rsidRPr="00912953">
              <w:rPr>
                <w:rFonts w:ascii="Times New Roman" w:hAnsi="Times New Roman" w:cs="Times New Roman"/>
                <w:sz w:val="24"/>
                <w:szCs w:val="24"/>
              </w:rPr>
              <w:t xml:space="preserve"> умеет проводить исследование  прочитанного текста.</w:t>
            </w:r>
          </w:p>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Коммуникативные</w:t>
            </w:r>
            <w:proofErr w:type="gramEnd"/>
            <w:r w:rsidRPr="00912953">
              <w:rPr>
                <w:rFonts w:ascii="Times New Roman" w:hAnsi="Times New Roman" w:cs="Times New Roman"/>
                <w:b/>
                <w:i/>
                <w:sz w:val="24"/>
                <w:szCs w:val="24"/>
              </w:rPr>
              <w:t>:</w:t>
            </w:r>
            <w:r w:rsidRPr="00912953">
              <w:rPr>
                <w:rFonts w:ascii="Times New Roman" w:hAnsi="Times New Roman" w:cs="Times New Roman"/>
                <w:sz w:val="24"/>
                <w:szCs w:val="24"/>
              </w:rPr>
              <w:t xml:space="preserve"> умеет обосновывать и высказывать собственное мнение.</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Воспитание чувства гордости и уважения к культурному наследию своей страны, формирование навыков анализа текста.</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59. </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Образ осени. Ф.И.Тютчев, А.Н.Майков. Образ зимы. И.С.Никитин, И.З.Суриков.</w:t>
            </w:r>
          </w:p>
        </w:tc>
        <w:tc>
          <w:tcPr>
            <w:tcW w:w="567" w:type="dxa"/>
          </w:tcPr>
          <w:p w:rsidR="00A57797" w:rsidRPr="00912953" w:rsidRDefault="00494D83"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t>д</w:t>
            </w:r>
            <w:proofErr w:type="gramEnd"/>
            <w:r w:rsidRPr="00912953">
              <w:rPr>
                <w:rFonts w:ascii="Times New Roman" w:hAnsi="Times New Roman" w:cs="Times New Roman"/>
                <w:sz w:val="24"/>
                <w:szCs w:val="24"/>
              </w:rPr>
              <w:t>екабрь</w:t>
            </w:r>
          </w:p>
        </w:tc>
        <w:tc>
          <w:tcPr>
            <w:tcW w:w="567" w:type="dxa"/>
          </w:tcPr>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Урок  общеметодиче-ской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Прослушивание фонозаписи с последующим словесным иллюстрирова-нием </w:t>
            </w:r>
            <w:proofErr w:type="gramStart"/>
            <w:r w:rsidRPr="00912953">
              <w:rPr>
                <w:rFonts w:ascii="Times New Roman" w:hAnsi="Times New Roman" w:cs="Times New Roman"/>
                <w:sz w:val="24"/>
                <w:szCs w:val="24"/>
              </w:rPr>
              <w:t>прослушанного</w:t>
            </w:r>
            <w:proofErr w:type="gramEnd"/>
            <w:r w:rsidRPr="00912953">
              <w:rPr>
                <w:rFonts w:ascii="Times New Roman" w:hAnsi="Times New Roman" w:cs="Times New Roman"/>
                <w:sz w:val="24"/>
                <w:szCs w:val="24"/>
              </w:rPr>
              <w:t>, создание диалоговой ситуации по теме.</w:t>
            </w:r>
          </w:p>
          <w:p w:rsidR="00A57797" w:rsidRPr="00912953" w:rsidRDefault="00A57797" w:rsidP="008F4930">
            <w:pPr>
              <w:contextualSpacing/>
              <w:rPr>
                <w:rFonts w:ascii="Times New Roman" w:hAnsi="Times New Roman" w:cs="Times New Roman"/>
                <w:sz w:val="24"/>
                <w:szCs w:val="24"/>
              </w:rPr>
            </w:pP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Чтение стихотворений и полноценное их восприятие; ответы на вопросы; выразительное чтение, устное рисование; установление ассоциативных связей с произведениями </w:t>
            </w:r>
            <w:r w:rsidRPr="00912953">
              <w:rPr>
                <w:rFonts w:ascii="Times New Roman" w:hAnsi="Times New Roman" w:cs="Times New Roman"/>
                <w:sz w:val="24"/>
                <w:szCs w:val="24"/>
              </w:rPr>
              <w:lastRenderedPageBreak/>
              <w:t>живописи и музыки.</w:t>
            </w:r>
          </w:p>
        </w:tc>
        <w:tc>
          <w:tcPr>
            <w:tcW w:w="2126" w:type="dxa"/>
          </w:tcPr>
          <w:p w:rsidR="00A57797" w:rsidRPr="00912953" w:rsidRDefault="00A57797" w:rsidP="008F4930">
            <w:pPr>
              <w:contextualSpacing/>
              <w:rPr>
                <w:rFonts w:ascii="Times New Roman" w:hAnsi="Times New Roman" w:cs="Times New Roman"/>
                <w:b/>
                <w:sz w:val="24"/>
                <w:szCs w:val="24"/>
              </w:rPr>
            </w:pPr>
            <w:r w:rsidRPr="00912953">
              <w:rPr>
                <w:rFonts w:ascii="Times New Roman" w:hAnsi="Times New Roman" w:cs="Times New Roman"/>
                <w:b/>
                <w:sz w:val="24"/>
                <w:szCs w:val="24"/>
              </w:rPr>
              <w:lastRenderedPageBreak/>
              <w:t>Знать</w:t>
            </w:r>
            <w:r w:rsidRPr="00912953">
              <w:rPr>
                <w:rFonts w:ascii="Times New Roman" w:hAnsi="Times New Roman" w:cs="Times New Roman"/>
                <w:sz w:val="24"/>
                <w:szCs w:val="24"/>
              </w:rPr>
              <w:t xml:space="preserve"> основные сведения из биографии поэтов; </w:t>
            </w: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выразительно читать стихи, анализировать.</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Регулятивные:</w:t>
            </w:r>
            <w:r w:rsidRPr="00912953">
              <w:rPr>
                <w:rFonts w:ascii="Times New Roman" w:hAnsi="Times New Roman" w:cs="Times New Roman"/>
                <w:sz w:val="24"/>
                <w:szCs w:val="24"/>
              </w:rPr>
              <w:t xml:space="preserve"> формирует ситуацию рефлексии – самодиагностики и самокоррекции коллективной деятельности.</w:t>
            </w:r>
          </w:p>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Познавательные</w:t>
            </w:r>
            <w:proofErr w:type="gramEnd"/>
            <w:r w:rsidRPr="00912953">
              <w:rPr>
                <w:rFonts w:ascii="Times New Roman" w:hAnsi="Times New Roman" w:cs="Times New Roman"/>
                <w:b/>
                <w:i/>
                <w:sz w:val="24"/>
                <w:szCs w:val="24"/>
              </w:rPr>
              <w:t>:</w:t>
            </w:r>
            <w:r w:rsidRPr="00912953">
              <w:rPr>
                <w:rFonts w:ascii="Times New Roman" w:hAnsi="Times New Roman" w:cs="Times New Roman"/>
                <w:sz w:val="24"/>
                <w:szCs w:val="24"/>
              </w:rPr>
              <w:t xml:space="preserve"> умеет проводить исследование  прочитанного текста.</w:t>
            </w:r>
          </w:p>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Коммуникативные</w:t>
            </w:r>
            <w:proofErr w:type="gramEnd"/>
            <w:r w:rsidRPr="00912953">
              <w:rPr>
                <w:rFonts w:ascii="Times New Roman" w:hAnsi="Times New Roman" w:cs="Times New Roman"/>
                <w:b/>
                <w:i/>
                <w:sz w:val="24"/>
                <w:szCs w:val="24"/>
              </w:rPr>
              <w:t>:</w:t>
            </w:r>
            <w:r w:rsidRPr="00912953">
              <w:rPr>
                <w:rFonts w:ascii="Times New Roman" w:hAnsi="Times New Roman" w:cs="Times New Roman"/>
                <w:sz w:val="24"/>
                <w:szCs w:val="24"/>
              </w:rPr>
              <w:t xml:space="preserve"> умеет обосновывать и высказывать собственное мнение.</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Воспитание чувства гордости и уважения к культурному наследию своей страны, формирование навыков анализа текста.</w:t>
            </w:r>
          </w:p>
        </w:tc>
      </w:tr>
      <w:tr w:rsidR="00A57797" w:rsidRPr="00912953" w:rsidTr="008F4930">
        <w:trPr>
          <w:trHeight w:val="2970"/>
        </w:trPr>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60.</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Образы русской природы в поэзии. Рифма, ритм. Анализ стихотворения.</w:t>
            </w:r>
          </w:p>
        </w:tc>
        <w:tc>
          <w:tcPr>
            <w:tcW w:w="567" w:type="dxa"/>
          </w:tcPr>
          <w:p w:rsidR="00A57797" w:rsidRPr="00912953" w:rsidRDefault="00494D83" w:rsidP="008F4930">
            <w:pPr>
              <w:contextualSpacing/>
              <w:rPr>
                <w:rFonts w:ascii="Times New Roman" w:hAnsi="Times New Roman" w:cs="Times New Roman"/>
                <w:sz w:val="24"/>
                <w:szCs w:val="24"/>
              </w:rPr>
            </w:pPr>
            <w:r w:rsidRPr="00912953">
              <w:rPr>
                <w:rFonts w:ascii="Times New Roman" w:hAnsi="Times New Roman" w:cs="Times New Roman"/>
                <w:sz w:val="24"/>
                <w:szCs w:val="24"/>
              </w:rPr>
              <w:t>декабрь</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Урок развития речи.</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Групповая работа – составление алгоритма проведения анализа поэтического текста.</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Чтение стихотворений и полноценное их восприятие; ответы на вопросы; выразительное чтение, устное  рисование; восстановление деформированного текста, анализ стихотворения.</w:t>
            </w: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план анализа лирического произведения; </w:t>
            </w:r>
            <w:r w:rsidRPr="00912953">
              <w:rPr>
                <w:rFonts w:ascii="Times New Roman" w:hAnsi="Times New Roman" w:cs="Times New Roman"/>
                <w:b/>
                <w:sz w:val="24"/>
                <w:szCs w:val="24"/>
              </w:rPr>
              <w:t xml:space="preserve">уметь </w:t>
            </w:r>
            <w:r w:rsidRPr="00912953">
              <w:rPr>
                <w:rFonts w:ascii="Times New Roman" w:hAnsi="Times New Roman" w:cs="Times New Roman"/>
                <w:sz w:val="24"/>
                <w:szCs w:val="24"/>
              </w:rPr>
              <w:t>работать над выразительным чтением стихотворения, анализировать текст.</w:t>
            </w:r>
          </w:p>
        </w:tc>
        <w:tc>
          <w:tcPr>
            <w:tcW w:w="3119"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Регулятивные</w:t>
            </w:r>
            <w:proofErr w:type="gramEnd"/>
            <w:r w:rsidRPr="00912953">
              <w:rPr>
                <w:rFonts w:ascii="Times New Roman" w:hAnsi="Times New Roman" w:cs="Times New Roman"/>
                <w:b/>
                <w:i/>
                <w:sz w:val="24"/>
                <w:szCs w:val="24"/>
              </w:rPr>
              <w:t>:</w:t>
            </w:r>
            <w:r w:rsidRPr="00912953">
              <w:rPr>
                <w:rFonts w:ascii="Times New Roman" w:hAnsi="Times New Roman" w:cs="Times New Roman"/>
                <w:sz w:val="24"/>
                <w:szCs w:val="24"/>
              </w:rPr>
              <w:t xml:space="preserve"> применяет метод информационного поиска, в том числе с помощью компьютерных средств.</w:t>
            </w:r>
          </w:p>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Познавательные</w:t>
            </w:r>
            <w:proofErr w:type="gramEnd"/>
            <w:r w:rsidRPr="00912953">
              <w:rPr>
                <w:rFonts w:ascii="Times New Roman" w:hAnsi="Times New Roman" w:cs="Times New Roman"/>
                <w:b/>
                <w:i/>
                <w:sz w:val="24"/>
                <w:szCs w:val="24"/>
              </w:rPr>
              <w:t>:</w:t>
            </w:r>
            <w:r w:rsidRPr="00912953">
              <w:rPr>
                <w:rFonts w:ascii="Times New Roman" w:hAnsi="Times New Roman" w:cs="Times New Roman"/>
                <w:sz w:val="24"/>
                <w:szCs w:val="24"/>
              </w:rPr>
              <w:t xml:space="preserve"> умеет проводить исследование прочитанного текста, выбирать нужную информацию из прочитанного.</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Коммуникативные:</w:t>
            </w:r>
            <w:r w:rsidRPr="00912953">
              <w:rPr>
                <w:rFonts w:ascii="Times New Roman" w:hAnsi="Times New Roman" w:cs="Times New Roman"/>
                <w:sz w:val="24"/>
                <w:szCs w:val="24"/>
              </w:rPr>
              <w:t xml:space="preserve"> умеет работать самостоятельно по индивидуальному маршруту восполнения проблемных зон в обучении.</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Формирование навыков самоанализа и самоконтроля.</w:t>
            </w:r>
          </w:p>
        </w:tc>
      </w:tr>
      <w:tr w:rsidR="00A57797" w:rsidRPr="00912953" w:rsidTr="008F4930">
        <w:trPr>
          <w:trHeight w:val="237"/>
        </w:trPr>
        <w:tc>
          <w:tcPr>
            <w:tcW w:w="16268" w:type="dxa"/>
            <w:gridSpan w:val="11"/>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 xml:space="preserve">                                                                                                                 РУССКАЯ ЛИТЕРАТУРА 20 ВЕКА - 23 Ч.</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61.</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И.А.Бунин: страницы биографии. Рассказ «Косцы»  как поэтическое воспоминание о Родине.</w:t>
            </w:r>
          </w:p>
        </w:tc>
        <w:tc>
          <w:tcPr>
            <w:tcW w:w="567" w:type="dxa"/>
          </w:tcPr>
          <w:p w:rsidR="00A57797" w:rsidRPr="00912953" w:rsidRDefault="00494D83"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t>д</w:t>
            </w:r>
            <w:proofErr w:type="gramEnd"/>
            <w:r w:rsidRPr="00912953">
              <w:rPr>
                <w:rFonts w:ascii="Times New Roman" w:hAnsi="Times New Roman" w:cs="Times New Roman"/>
                <w:sz w:val="24"/>
                <w:szCs w:val="24"/>
              </w:rPr>
              <w:t>екабрь</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Урок  общеметодиче-ской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Организация совместной учебной деятельности, понимание информации, представленной в виде таблиц, схем, моделей, использование для решения практических </w:t>
            </w:r>
            <w:r w:rsidRPr="00912953">
              <w:rPr>
                <w:rFonts w:ascii="Times New Roman" w:hAnsi="Times New Roman" w:cs="Times New Roman"/>
                <w:sz w:val="24"/>
                <w:szCs w:val="24"/>
              </w:rPr>
              <w:lastRenderedPageBreak/>
              <w:t>задач справочников по теме.</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Чтение статьи о писателе, чтение рассказа и его полноценное восприятие; ответы на вопросы; установление ассоциативных связей с произведениями живописи, комментированно</w:t>
            </w:r>
            <w:r w:rsidRPr="00912953">
              <w:rPr>
                <w:rFonts w:ascii="Times New Roman" w:hAnsi="Times New Roman" w:cs="Times New Roman"/>
                <w:sz w:val="24"/>
                <w:szCs w:val="24"/>
              </w:rPr>
              <w:lastRenderedPageBreak/>
              <w:t>е чтение; анализ текста.</w:t>
            </w:r>
          </w:p>
        </w:tc>
        <w:tc>
          <w:tcPr>
            <w:tcW w:w="2126"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sz w:val="24"/>
                <w:szCs w:val="24"/>
              </w:rPr>
              <w:lastRenderedPageBreak/>
              <w:t xml:space="preserve">Знать </w:t>
            </w:r>
            <w:r w:rsidRPr="00912953">
              <w:rPr>
                <w:rFonts w:ascii="Times New Roman" w:hAnsi="Times New Roman" w:cs="Times New Roman"/>
                <w:sz w:val="24"/>
                <w:szCs w:val="24"/>
              </w:rPr>
              <w:t xml:space="preserve">факты жизни писателя, положенные в основу рассказа «Косцы»; </w:t>
            </w:r>
            <w:r w:rsidRPr="00912953">
              <w:rPr>
                <w:rFonts w:ascii="Times New Roman" w:hAnsi="Times New Roman" w:cs="Times New Roman"/>
                <w:b/>
                <w:sz w:val="24"/>
                <w:szCs w:val="24"/>
              </w:rPr>
              <w:t>понимать</w:t>
            </w:r>
            <w:r w:rsidRPr="00912953">
              <w:rPr>
                <w:rFonts w:ascii="Times New Roman" w:hAnsi="Times New Roman" w:cs="Times New Roman"/>
                <w:sz w:val="24"/>
                <w:szCs w:val="24"/>
              </w:rPr>
              <w:t xml:space="preserve"> авторское отношение к описываемым событиям; </w:t>
            </w: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сравнить произведение Бунина со </w:t>
            </w:r>
            <w:r w:rsidRPr="00912953">
              <w:rPr>
                <w:rFonts w:ascii="Times New Roman" w:hAnsi="Times New Roman" w:cs="Times New Roman"/>
                <w:sz w:val="24"/>
                <w:szCs w:val="24"/>
              </w:rPr>
              <w:lastRenderedPageBreak/>
              <w:t>стихотворениями русских поэтов о родной природе и родине; объяснить, что их сближает, сопоставить произведение художественное с живописным полотном, проникнуться особым сочувствием к косцам, понимать их удаль и свободу, их чувство любви к родной стороне.</w:t>
            </w:r>
            <w:proofErr w:type="gramEnd"/>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Регулятивные:</w:t>
            </w:r>
            <w:r w:rsidRPr="00912953">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912953">
              <w:rPr>
                <w:rFonts w:ascii="Times New Roman" w:hAnsi="Times New Roman" w:cs="Times New Roman"/>
                <w:sz w:val="24"/>
                <w:szCs w:val="24"/>
              </w:rPr>
              <w:t xml:space="preserve">самостоятельно) </w:t>
            </w:r>
            <w:proofErr w:type="gramEnd"/>
            <w:r w:rsidRPr="00912953">
              <w:rPr>
                <w:rFonts w:ascii="Times New Roman" w:hAnsi="Times New Roman" w:cs="Times New Roman"/>
                <w:sz w:val="24"/>
                <w:szCs w:val="24"/>
              </w:rPr>
              <w:t>необходимые действия, операции, действует по плану.</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осознает познавательную задачу, читает и слушает, извлекает нужную </w:t>
            </w:r>
            <w:proofErr w:type="gramStart"/>
            <w:r w:rsidRPr="00912953">
              <w:rPr>
                <w:rFonts w:ascii="Times New Roman" w:hAnsi="Times New Roman" w:cs="Times New Roman"/>
                <w:sz w:val="24"/>
                <w:szCs w:val="24"/>
              </w:rPr>
              <w:t>информацию</w:t>
            </w:r>
            <w:proofErr w:type="gramEnd"/>
            <w:r w:rsidRPr="00912953">
              <w:rPr>
                <w:rFonts w:ascii="Times New Roman" w:hAnsi="Times New Roman" w:cs="Times New Roman"/>
                <w:sz w:val="24"/>
                <w:szCs w:val="24"/>
              </w:rPr>
              <w:t xml:space="preserve"> а </w:t>
            </w:r>
            <w:r w:rsidRPr="00912953">
              <w:rPr>
                <w:rFonts w:ascii="Times New Roman" w:hAnsi="Times New Roman" w:cs="Times New Roman"/>
                <w:sz w:val="24"/>
                <w:szCs w:val="24"/>
              </w:rPr>
              <w:lastRenderedPageBreak/>
              <w:t>также самостоятельно находит ее в материалах учебника, рабочих тетрадях.</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вступает в учебный диалог с учителем, одноклассниками, участвует в общей беседе, соблюдая правила речевого поведения.</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Осваивает новые виды деятельности, участвует в творческом созидательном процессе; осознает себя как индивидуальность и одновременно как член общества.</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62.</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В.Г.Короленко.</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Слово о писателе. «В дурном обществе»</w:t>
            </w:r>
          </w:p>
        </w:tc>
        <w:tc>
          <w:tcPr>
            <w:tcW w:w="567" w:type="dxa"/>
          </w:tcPr>
          <w:p w:rsidR="00A57797" w:rsidRPr="00912953" w:rsidRDefault="00494D83" w:rsidP="008F4930">
            <w:pPr>
              <w:contextualSpacing/>
              <w:rPr>
                <w:rFonts w:ascii="Times New Roman" w:hAnsi="Times New Roman" w:cs="Times New Roman"/>
                <w:sz w:val="24"/>
                <w:szCs w:val="24"/>
              </w:rPr>
            </w:pPr>
            <w:r w:rsidRPr="00912953">
              <w:rPr>
                <w:rFonts w:ascii="Times New Roman" w:hAnsi="Times New Roman" w:cs="Times New Roman"/>
                <w:sz w:val="24"/>
                <w:szCs w:val="24"/>
              </w:rPr>
              <w:t>декабрь</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spacing w:val="-6"/>
                <w:w w:val="105"/>
                <w:sz w:val="24"/>
                <w:szCs w:val="24"/>
              </w:rPr>
              <w:t xml:space="preserve">Урок </w:t>
            </w:r>
            <w:r w:rsidRPr="00912953">
              <w:rPr>
                <w:rFonts w:ascii="Times New Roman" w:hAnsi="Times New Roman" w:cs="Times New Roman"/>
                <w:sz w:val="24"/>
                <w:szCs w:val="24"/>
              </w:rPr>
              <w:t xml:space="preserve"> общеметодиче-ской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Лабораторная работа в группах при консультативной помощи учителя, коллективное проектирование способов выполнения домашнего задания.</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Чтение статьи о писателе; осмысление сюжета произведения, изображенных в нем событий, характеров, ответы на вопросы; пересказ, близкий к тексту, выборочный пересказ; заочная </w:t>
            </w:r>
            <w:r w:rsidRPr="00912953">
              <w:rPr>
                <w:rFonts w:ascii="Times New Roman" w:hAnsi="Times New Roman" w:cs="Times New Roman"/>
                <w:sz w:val="24"/>
                <w:szCs w:val="24"/>
              </w:rPr>
              <w:lastRenderedPageBreak/>
              <w:t>экскурсия по Княж-городку, устное словесное рисование; комментирование художественного текста, установление ассоциативных связей с произведениями живописи.</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lastRenderedPageBreak/>
              <w:t>Знать</w:t>
            </w:r>
            <w:r w:rsidRPr="00912953">
              <w:rPr>
                <w:rFonts w:ascii="Times New Roman" w:hAnsi="Times New Roman" w:cs="Times New Roman"/>
                <w:sz w:val="24"/>
                <w:szCs w:val="24"/>
              </w:rPr>
              <w:t xml:space="preserve"> факты жизни писателя, сюжет повести, основных героев в их взаимосвязи; </w:t>
            </w:r>
            <w:r w:rsidRPr="00912953">
              <w:rPr>
                <w:rFonts w:ascii="Times New Roman" w:hAnsi="Times New Roman" w:cs="Times New Roman"/>
                <w:b/>
                <w:sz w:val="24"/>
                <w:szCs w:val="24"/>
              </w:rPr>
              <w:t>понимать</w:t>
            </w:r>
            <w:r w:rsidRPr="00912953">
              <w:rPr>
                <w:rFonts w:ascii="Times New Roman" w:hAnsi="Times New Roman" w:cs="Times New Roman"/>
                <w:sz w:val="24"/>
                <w:szCs w:val="24"/>
              </w:rPr>
              <w:t xml:space="preserve">, в какое время происходят события, наблюдать за художественными средствами, создающими образ одинокого </w:t>
            </w:r>
            <w:r w:rsidRPr="00912953">
              <w:rPr>
                <w:rFonts w:ascii="Times New Roman" w:hAnsi="Times New Roman" w:cs="Times New Roman"/>
                <w:sz w:val="24"/>
                <w:szCs w:val="24"/>
              </w:rPr>
              <w:lastRenderedPageBreak/>
              <w:t xml:space="preserve">ребенка; </w:t>
            </w: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объяснять роль пейзажа, портрета, сравнения в описании Васи, причины отчуждения между Васей и его отцом, характер Васи, его чуткую душу, попытки разорвать круг одиночества.</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Регулятивные:</w:t>
            </w:r>
            <w:r w:rsidRPr="00912953">
              <w:rPr>
                <w:rFonts w:ascii="Times New Roman" w:hAnsi="Times New Roman" w:cs="Times New Roman"/>
                <w:sz w:val="24"/>
                <w:szCs w:val="24"/>
              </w:rPr>
              <w:t xml:space="preserve"> формирует ситуации саморегуляции  эмоциональных и функциональных состояний, т</w:t>
            </w:r>
            <w:proofErr w:type="gramStart"/>
            <w:r w:rsidRPr="00912953">
              <w:rPr>
                <w:rFonts w:ascii="Times New Roman" w:hAnsi="Times New Roman" w:cs="Times New Roman"/>
                <w:sz w:val="24"/>
                <w:szCs w:val="24"/>
              </w:rPr>
              <w:t>.е</w:t>
            </w:r>
            <w:proofErr w:type="gramEnd"/>
            <w:r w:rsidRPr="00912953">
              <w:rPr>
                <w:rFonts w:ascii="Times New Roman" w:hAnsi="Times New Roman" w:cs="Times New Roman"/>
                <w:sz w:val="24"/>
                <w:szCs w:val="24"/>
              </w:rPr>
              <w:t xml:space="preserve"> операциональный опыт.</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применяет методы информационного поиска.</w:t>
            </w:r>
          </w:p>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Коммуникативные</w:t>
            </w:r>
            <w:proofErr w:type="gramEnd"/>
            <w:r w:rsidRPr="00912953">
              <w:rPr>
                <w:rFonts w:ascii="Times New Roman" w:hAnsi="Times New Roman" w:cs="Times New Roman"/>
                <w:b/>
                <w:i/>
                <w:sz w:val="24"/>
                <w:szCs w:val="24"/>
              </w:rPr>
              <w:t>:</w:t>
            </w:r>
            <w:r w:rsidRPr="00912953">
              <w:rPr>
                <w:rFonts w:ascii="Times New Roman" w:hAnsi="Times New Roman" w:cs="Times New Roman"/>
                <w:sz w:val="24"/>
                <w:szCs w:val="24"/>
              </w:rPr>
              <w:t xml:space="preserve"> интегрируется в группу сверстников и строит продуктивное взаимодействие со </w:t>
            </w:r>
            <w:r w:rsidRPr="00912953">
              <w:rPr>
                <w:rFonts w:ascii="Times New Roman" w:hAnsi="Times New Roman" w:cs="Times New Roman"/>
                <w:sz w:val="24"/>
                <w:szCs w:val="24"/>
              </w:rPr>
              <w:lastRenderedPageBreak/>
              <w:t>сверстниками и взрослыми.</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Воспитание чувства гордости и уважения к культурному наследию своей страны.</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63.</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Сюжет и композиция повести            «В дурном обществе».</w:t>
            </w:r>
          </w:p>
        </w:tc>
        <w:tc>
          <w:tcPr>
            <w:tcW w:w="567" w:type="dxa"/>
          </w:tcPr>
          <w:p w:rsidR="00A57797" w:rsidRPr="00912953" w:rsidRDefault="00494D83" w:rsidP="008F4930">
            <w:pPr>
              <w:contextualSpacing/>
              <w:rPr>
                <w:rFonts w:ascii="Times New Roman" w:hAnsi="Times New Roman" w:cs="Times New Roman"/>
                <w:sz w:val="24"/>
                <w:szCs w:val="24"/>
              </w:rPr>
            </w:pPr>
            <w:r w:rsidRPr="00912953">
              <w:rPr>
                <w:rFonts w:ascii="Times New Roman" w:hAnsi="Times New Roman" w:cs="Times New Roman"/>
                <w:sz w:val="24"/>
                <w:szCs w:val="24"/>
              </w:rPr>
              <w:t>декабрь</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spacing w:val="-6"/>
                <w:w w:val="105"/>
                <w:sz w:val="24"/>
                <w:szCs w:val="24"/>
              </w:rPr>
              <w:t xml:space="preserve">Урок </w:t>
            </w:r>
            <w:r w:rsidRPr="00912953">
              <w:rPr>
                <w:rFonts w:ascii="Times New Roman" w:hAnsi="Times New Roman" w:cs="Times New Roman"/>
                <w:sz w:val="24"/>
                <w:szCs w:val="24"/>
              </w:rPr>
              <w:t xml:space="preserve"> общеметодиче-ской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Лабораторная работа в парах </w:t>
            </w:r>
            <w:proofErr w:type="gramStart"/>
            <w:r w:rsidRPr="00912953">
              <w:rPr>
                <w:rFonts w:ascii="Times New Roman" w:hAnsi="Times New Roman" w:cs="Times New Roman"/>
                <w:sz w:val="24"/>
                <w:szCs w:val="24"/>
              </w:rPr>
              <w:t>сильный-слабый</w:t>
            </w:r>
            <w:proofErr w:type="gramEnd"/>
            <w:r w:rsidRPr="00912953">
              <w:rPr>
                <w:rFonts w:ascii="Times New Roman" w:hAnsi="Times New Roman" w:cs="Times New Roman"/>
                <w:sz w:val="24"/>
                <w:szCs w:val="24"/>
              </w:rPr>
              <w:t xml:space="preserve"> по алгоритму выполнения задачи по теме при консультатавной помощи учителя.</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Беседа по вопросам, работа с текстом произведения, выразительное чтение, составление плана повести, работа над планом характеристики героев.</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определение понятий «композиция»; «сюжет»; «повесть»; виды эпических произведений;  </w:t>
            </w:r>
            <w:r w:rsidRPr="00912953">
              <w:rPr>
                <w:rFonts w:ascii="Times New Roman" w:hAnsi="Times New Roman" w:cs="Times New Roman"/>
                <w:b/>
                <w:sz w:val="24"/>
                <w:szCs w:val="24"/>
              </w:rPr>
              <w:t xml:space="preserve">уметь </w:t>
            </w:r>
            <w:r w:rsidRPr="00912953">
              <w:rPr>
                <w:rFonts w:ascii="Times New Roman" w:hAnsi="Times New Roman" w:cs="Times New Roman"/>
                <w:sz w:val="24"/>
                <w:szCs w:val="24"/>
              </w:rPr>
              <w:t>выделять границы эпизодов повести, различать виды эпических произведений, определять особенности композиции произведения.</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Регулятивные:</w:t>
            </w:r>
            <w:r w:rsidRPr="00912953">
              <w:rPr>
                <w:rFonts w:ascii="Times New Roman" w:hAnsi="Times New Roman" w:cs="Times New Roman"/>
                <w:sz w:val="24"/>
                <w:szCs w:val="24"/>
              </w:rPr>
              <w:t xml:space="preserve"> умеет пользоваться приёмом продуктивного чтения для выработки алгоритма самостоятельного освоения текста.</w:t>
            </w:r>
          </w:p>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Познавательные</w:t>
            </w:r>
            <w:proofErr w:type="gramEnd"/>
            <w:r w:rsidRPr="00912953">
              <w:rPr>
                <w:rFonts w:ascii="Times New Roman" w:hAnsi="Times New Roman" w:cs="Times New Roman"/>
                <w:b/>
                <w:i/>
                <w:sz w:val="24"/>
                <w:szCs w:val="24"/>
              </w:rPr>
              <w:t>:</w:t>
            </w:r>
            <w:r w:rsidRPr="00912953">
              <w:rPr>
                <w:rFonts w:ascii="Times New Roman" w:hAnsi="Times New Roman" w:cs="Times New Roman"/>
                <w:sz w:val="24"/>
                <w:szCs w:val="24"/>
              </w:rPr>
              <w:t xml:space="preserve"> осознанно и произвольно строит речевое высказывание в устной и письменной форме.</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умеет владеть монологической и диалогической формами речи, отстаивать свою точку зрения, аргументировать её.</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Формирование оценки содержания художественных произведений, </w:t>
            </w:r>
            <w:proofErr w:type="gramStart"/>
            <w:r w:rsidRPr="00912953">
              <w:rPr>
                <w:rFonts w:ascii="Times New Roman" w:hAnsi="Times New Roman" w:cs="Times New Roman"/>
                <w:sz w:val="24"/>
                <w:szCs w:val="24"/>
              </w:rPr>
              <w:t>поступ-ков</w:t>
            </w:r>
            <w:proofErr w:type="gramEnd"/>
            <w:r w:rsidRPr="00912953">
              <w:rPr>
                <w:rFonts w:ascii="Times New Roman" w:hAnsi="Times New Roman" w:cs="Times New Roman"/>
                <w:sz w:val="24"/>
                <w:szCs w:val="24"/>
              </w:rPr>
              <w:t xml:space="preserve"> литературных персонажей на основе сформированных личностных ценностей.</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64.</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Жизнь детей </w:t>
            </w:r>
            <w:r w:rsidRPr="00912953">
              <w:rPr>
                <w:rFonts w:ascii="Times New Roman" w:hAnsi="Times New Roman" w:cs="Times New Roman"/>
                <w:sz w:val="24"/>
                <w:szCs w:val="24"/>
              </w:rPr>
              <w:lastRenderedPageBreak/>
              <w:t>из благополучной и обездоленной семей. Вася, Валек, Маруся, Тыбурций. Путь Васи к правде и добру.</w:t>
            </w:r>
          </w:p>
        </w:tc>
        <w:tc>
          <w:tcPr>
            <w:tcW w:w="567" w:type="dxa"/>
          </w:tcPr>
          <w:p w:rsidR="00A57797" w:rsidRPr="00912953" w:rsidRDefault="00494D83"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lastRenderedPageBreak/>
              <w:t>д</w:t>
            </w:r>
            <w:proofErr w:type="gramEnd"/>
            <w:r w:rsidRPr="00912953">
              <w:rPr>
                <w:rFonts w:ascii="Times New Roman" w:hAnsi="Times New Roman" w:cs="Times New Roman"/>
                <w:sz w:val="24"/>
                <w:szCs w:val="24"/>
              </w:rPr>
              <w:t>ек</w:t>
            </w:r>
            <w:r w:rsidRPr="00912953">
              <w:rPr>
                <w:rFonts w:ascii="Times New Roman" w:hAnsi="Times New Roman" w:cs="Times New Roman"/>
                <w:sz w:val="24"/>
                <w:szCs w:val="24"/>
              </w:rPr>
              <w:lastRenderedPageBreak/>
              <w:t>абрь</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spacing w:val="-6"/>
                <w:w w:val="105"/>
                <w:sz w:val="24"/>
                <w:szCs w:val="24"/>
              </w:rPr>
              <w:lastRenderedPageBreak/>
              <w:t xml:space="preserve">Урок </w:t>
            </w:r>
            <w:r w:rsidRPr="00912953">
              <w:rPr>
                <w:rFonts w:ascii="Times New Roman" w:hAnsi="Times New Roman" w:cs="Times New Roman"/>
                <w:sz w:val="24"/>
                <w:szCs w:val="24"/>
              </w:rPr>
              <w:t xml:space="preserve"> </w:t>
            </w:r>
            <w:r w:rsidRPr="00912953">
              <w:rPr>
                <w:rFonts w:ascii="Times New Roman" w:hAnsi="Times New Roman" w:cs="Times New Roman"/>
                <w:sz w:val="24"/>
                <w:szCs w:val="24"/>
              </w:rPr>
              <w:lastRenderedPageBreak/>
              <w:t xml:space="preserve">общеметодиче-ской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Практикум, </w:t>
            </w:r>
            <w:r w:rsidRPr="00912953">
              <w:rPr>
                <w:rFonts w:ascii="Times New Roman" w:hAnsi="Times New Roman" w:cs="Times New Roman"/>
                <w:sz w:val="24"/>
                <w:szCs w:val="24"/>
              </w:rPr>
              <w:lastRenderedPageBreak/>
              <w:t>создание текстов определенного жанра и проблематики.</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Пересказ, близкий </w:t>
            </w:r>
            <w:r w:rsidRPr="00912953">
              <w:rPr>
                <w:rFonts w:ascii="Times New Roman" w:hAnsi="Times New Roman" w:cs="Times New Roman"/>
                <w:sz w:val="24"/>
                <w:szCs w:val="24"/>
              </w:rPr>
              <w:lastRenderedPageBreak/>
              <w:t>к тексту; выразительное чтение заключительной сцены; комментирование художественного произведения, установление ассоциативных связей; сопоставительный анализ образов героев, работа с иллюстрациями.</w:t>
            </w:r>
          </w:p>
        </w:tc>
        <w:tc>
          <w:tcPr>
            <w:tcW w:w="2126"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sz w:val="24"/>
                <w:szCs w:val="24"/>
              </w:rPr>
              <w:lastRenderedPageBreak/>
              <w:t>Знать</w:t>
            </w:r>
            <w:r w:rsidRPr="00912953">
              <w:rPr>
                <w:rFonts w:ascii="Times New Roman" w:hAnsi="Times New Roman" w:cs="Times New Roman"/>
                <w:sz w:val="24"/>
                <w:szCs w:val="24"/>
              </w:rPr>
              <w:t xml:space="preserve"> </w:t>
            </w:r>
            <w:r w:rsidRPr="00912953">
              <w:rPr>
                <w:rFonts w:ascii="Times New Roman" w:hAnsi="Times New Roman" w:cs="Times New Roman"/>
                <w:sz w:val="24"/>
                <w:szCs w:val="24"/>
              </w:rPr>
              <w:lastRenderedPageBreak/>
              <w:t xml:space="preserve">определение понятия «композиция»; </w:t>
            </w: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объяснять роль противопоставления образов в повести, причины различных отношений между родителями и детьми, характеризовать литературного героя на основании его поступков, определять роль портрета и пейзажа в понимании характеров героев, позицию автора и его отношение к изображаемому, к героям, в первую очередь, к Васе, определять особенности композиции произведения.</w:t>
            </w:r>
            <w:proofErr w:type="gramEnd"/>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Регулятивные:</w:t>
            </w:r>
            <w:r w:rsidRPr="00912953">
              <w:rPr>
                <w:rFonts w:ascii="Times New Roman" w:hAnsi="Times New Roman" w:cs="Times New Roman"/>
                <w:sz w:val="24"/>
                <w:szCs w:val="24"/>
              </w:rPr>
              <w:t xml:space="preserve"> адекватно </w:t>
            </w:r>
            <w:r w:rsidRPr="00912953">
              <w:rPr>
                <w:rFonts w:ascii="Times New Roman" w:hAnsi="Times New Roman" w:cs="Times New Roman"/>
                <w:sz w:val="24"/>
                <w:szCs w:val="24"/>
              </w:rPr>
              <w:lastRenderedPageBreak/>
              <w:t>оценивает свои достижения, осознает возникающие трудности, осуществляет поиск причин и пути преодоления.</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выполняет учебно-познавательные действия в материализованной и умственной форме;</w:t>
            </w:r>
            <w:r w:rsidRPr="00912953">
              <w:rPr>
                <w:rFonts w:ascii="Times New Roman" w:hAnsi="Times New Roman" w:cs="Times New Roman"/>
                <w:b/>
                <w:i/>
                <w:sz w:val="24"/>
                <w:szCs w:val="24"/>
              </w:rPr>
              <w:t xml:space="preserve"> </w:t>
            </w:r>
            <w:r w:rsidRPr="00912953">
              <w:rPr>
                <w:rFonts w:ascii="Times New Roman" w:hAnsi="Times New Roman" w:cs="Times New Roman"/>
                <w:sz w:val="24"/>
                <w:szCs w:val="24"/>
              </w:rPr>
              <w:t>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tc>
        <w:tc>
          <w:tcPr>
            <w:tcW w:w="2268" w:type="dxa"/>
          </w:tcPr>
          <w:p w:rsidR="00A57797" w:rsidRPr="00912953" w:rsidRDefault="00A57797" w:rsidP="008F4930">
            <w:pPr>
              <w:contextualSpacing/>
              <w:rPr>
                <w:rFonts w:ascii="Times New Roman" w:hAnsi="Times New Roman" w:cs="Times New Roman"/>
                <w:sz w:val="24"/>
                <w:szCs w:val="24"/>
              </w:rPr>
            </w:pP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65.</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Глава </w:t>
            </w:r>
            <w:r w:rsidRPr="00912953">
              <w:rPr>
                <w:rFonts w:ascii="Times New Roman" w:hAnsi="Times New Roman" w:cs="Times New Roman"/>
                <w:sz w:val="24"/>
                <w:szCs w:val="24"/>
              </w:rPr>
              <w:lastRenderedPageBreak/>
              <w:t>«Кукла» - кульминация повести. Простота и выразительность языка повести.</w:t>
            </w:r>
          </w:p>
        </w:tc>
        <w:tc>
          <w:tcPr>
            <w:tcW w:w="567" w:type="dxa"/>
          </w:tcPr>
          <w:p w:rsidR="00A57797" w:rsidRPr="00912953" w:rsidRDefault="00494D83"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lastRenderedPageBreak/>
              <w:t>д</w:t>
            </w:r>
            <w:proofErr w:type="gramEnd"/>
            <w:r w:rsidRPr="00912953">
              <w:rPr>
                <w:rFonts w:ascii="Times New Roman" w:hAnsi="Times New Roman" w:cs="Times New Roman"/>
                <w:sz w:val="24"/>
                <w:szCs w:val="24"/>
              </w:rPr>
              <w:t>ек</w:t>
            </w:r>
            <w:r w:rsidRPr="00912953">
              <w:rPr>
                <w:rFonts w:ascii="Times New Roman" w:hAnsi="Times New Roman" w:cs="Times New Roman"/>
                <w:sz w:val="24"/>
                <w:szCs w:val="24"/>
              </w:rPr>
              <w:lastRenderedPageBreak/>
              <w:t>абрь</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Урок </w:t>
            </w:r>
            <w:r w:rsidRPr="00912953">
              <w:rPr>
                <w:rFonts w:ascii="Times New Roman" w:hAnsi="Times New Roman" w:cs="Times New Roman"/>
                <w:sz w:val="24"/>
                <w:szCs w:val="24"/>
              </w:rPr>
              <w:lastRenderedPageBreak/>
              <w:t>общемето-дической направленнос-</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ти.</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Организация </w:t>
            </w:r>
            <w:r w:rsidRPr="00912953">
              <w:rPr>
                <w:rFonts w:ascii="Times New Roman" w:hAnsi="Times New Roman" w:cs="Times New Roman"/>
                <w:sz w:val="24"/>
                <w:szCs w:val="24"/>
              </w:rPr>
              <w:lastRenderedPageBreak/>
              <w:t>совместной учебной деятельности, выполнение поисковых или проблемных заданий в малых группах.</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Выразительное </w:t>
            </w:r>
            <w:r w:rsidRPr="00912953">
              <w:rPr>
                <w:rFonts w:ascii="Times New Roman" w:hAnsi="Times New Roman" w:cs="Times New Roman"/>
                <w:sz w:val="24"/>
                <w:szCs w:val="24"/>
              </w:rPr>
              <w:lastRenderedPageBreak/>
              <w:t>чтение глав, работа над языком повести, беседа, анализ эпизодов</w:t>
            </w:r>
          </w:p>
        </w:tc>
        <w:tc>
          <w:tcPr>
            <w:tcW w:w="2126"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sz w:val="24"/>
                <w:szCs w:val="24"/>
              </w:rPr>
              <w:lastRenderedPageBreak/>
              <w:t xml:space="preserve">Уметь </w:t>
            </w:r>
            <w:r w:rsidRPr="00912953">
              <w:rPr>
                <w:rFonts w:ascii="Times New Roman" w:hAnsi="Times New Roman" w:cs="Times New Roman"/>
                <w:sz w:val="24"/>
                <w:szCs w:val="24"/>
              </w:rPr>
              <w:lastRenderedPageBreak/>
              <w:t>определить границы эпизода в произведении,</w:t>
            </w:r>
            <w:r w:rsidRPr="00912953">
              <w:rPr>
                <w:rFonts w:ascii="Times New Roman" w:hAnsi="Times New Roman" w:cs="Times New Roman"/>
                <w:b/>
                <w:sz w:val="24"/>
                <w:szCs w:val="24"/>
              </w:rPr>
              <w:t xml:space="preserve"> </w:t>
            </w:r>
            <w:r w:rsidRPr="00912953">
              <w:rPr>
                <w:rFonts w:ascii="Times New Roman" w:hAnsi="Times New Roman" w:cs="Times New Roman"/>
                <w:sz w:val="24"/>
                <w:szCs w:val="24"/>
              </w:rPr>
              <w:t>пересказать его кратко, назвать его тему, озаглавить, обосновать: насколько эпизод важен в раскрытии темы всего произведения, его роль в композиции; дать характеристику персонажам, действующим в эпизоде, проследить динамику (развитие) их чувств, поведения, оценить их речь, выявить авторское отношение; сформулировать общий вывод о роли эпизода в произведении.</w:t>
            </w:r>
            <w:proofErr w:type="gramEnd"/>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Регулятивные:</w:t>
            </w:r>
            <w:r w:rsidRPr="00912953">
              <w:rPr>
                <w:rFonts w:ascii="Times New Roman" w:hAnsi="Times New Roman" w:cs="Times New Roman"/>
                <w:sz w:val="24"/>
                <w:szCs w:val="24"/>
              </w:rPr>
              <w:t xml:space="preserve"> принимает </w:t>
            </w:r>
            <w:r w:rsidRPr="00912953">
              <w:rPr>
                <w:rFonts w:ascii="Times New Roman" w:hAnsi="Times New Roman" w:cs="Times New Roman"/>
                <w:sz w:val="24"/>
                <w:szCs w:val="24"/>
              </w:rPr>
              <w:lastRenderedPageBreak/>
              <w:t xml:space="preserve">и сохраняет учебную задачу; планирует (в сотрудничестве с учителем и одноклассниками или </w:t>
            </w:r>
            <w:proofErr w:type="gramStart"/>
            <w:r w:rsidRPr="00912953">
              <w:rPr>
                <w:rFonts w:ascii="Times New Roman" w:hAnsi="Times New Roman" w:cs="Times New Roman"/>
                <w:sz w:val="24"/>
                <w:szCs w:val="24"/>
              </w:rPr>
              <w:t xml:space="preserve">самостоятельно) </w:t>
            </w:r>
            <w:proofErr w:type="gramEnd"/>
            <w:r w:rsidRPr="00912953">
              <w:rPr>
                <w:rFonts w:ascii="Times New Roman" w:hAnsi="Times New Roman" w:cs="Times New Roman"/>
                <w:sz w:val="24"/>
                <w:szCs w:val="24"/>
              </w:rPr>
              <w:t>необходимые действия, операции, действует по плану.</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осознает познавательную задачу, читает и слушает, извлекает нужную </w:t>
            </w:r>
            <w:proofErr w:type="gramStart"/>
            <w:r w:rsidRPr="00912953">
              <w:rPr>
                <w:rFonts w:ascii="Times New Roman" w:hAnsi="Times New Roman" w:cs="Times New Roman"/>
                <w:sz w:val="24"/>
                <w:szCs w:val="24"/>
              </w:rPr>
              <w:t>информацию</w:t>
            </w:r>
            <w:proofErr w:type="gramEnd"/>
            <w:r w:rsidRPr="00912953">
              <w:rPr>
                <w:rFonts w:ascii="Times New Roman" w:hAnsi="Times New Roman" w:cs="Times New Roman"/>
                <w:sz w:val="24"/>
                <w:szCs w:val="24"/>
              </w:rPr>
              <w:t xml:space="preserve"> а также самостоятельно находит ее в материалах учебника, рабочих тетрадях.</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вступает в учебный диалог с учителем, одноклассниками, участвует в общей беседе, соблюдая правила речевого поведения.</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Осваивает новые </w:t>
            </w:r>
            <w:r w:rsidRPr="00912953">
              <w:rPr>
                <w:rFonts w:ascii="Times New Roman" w:hAnsi="Times New Roman" w:cs="Times New Roman"/>
                <w:sz w:val="24"/>
                <w:szCs w:val="24"/>
              </w:rPr>
              <w:lastRenderedPageBreak/>
              <w:t>виды деятельности, участвует в творческом созидательном процессе; осознает себя как индивидуальность и одновременно как член общества.</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66.</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Обучение </w:t>
            </w:r>
            <w:r w:rsidRPr="00912953">
              <w:rPr>
                <w:rFonts w:ascii="Times New Roman" w:hAnsi="Times New Roman" w:cs="Times New Roman"/>
                <w:sz w:val="24"/>
                <w:szCs w:val="24"/>
              </w:rPr>
              <w:lastRenderedPageBreak/>
              <w:t>навыкам характеристики литературного персонажа.</w:t>
            </w:r>
          </w:p>
        </w:tc>
        <w:tc>
          <w:tcPr>
            <w:tcW w:w="567" w:type="dxa"/>
          </w:tcPr>
          <w:p w:rsidR="00A57797" w:rsidRPr="00912953" w:rsidRDefault="00494D83"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дек</w:t>
            </w:r>
            <w:r w:rsidRPr="00912953">
              <w:rPr>
                <w:rFonts w:ascii="Times New Roman" w:hAnsi="Times New Roman" w:cs="Times New Roman"/>
                <w:sz w:val="24"/>
                <w:szCs w:val="24"/>
              </w:rPr>
              <w:lastRenderedPageBreak/>
              <w:t>абрь</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Урок </w:t>
            </w:r>
            <w:r w:rsidRPr="00912953">
              <w:rPr>
                <w:rFonts w:ascii="Times New Roman" w:hAnsi="Times New Roman" w:cs="Times New Roman"/>
                <w:sz w:val="24"/>
                <w:szCs w:val="24"/>
              </w:rPr>
              <w:lastRenderedPageBreak/>
              <w:t>развития речи</w:t>
            </w:r>
          </w:p>
        </w:tc>
        <w:tc>
          <w:tcPr>
            <w:tcW w:w="1701" w:type="dxa"/>
          </w:tcPr>
          <w:p w:rsidR="00A57797" w:rsidRPr="00912953" w:rsidRDefault="00A57797" w:rsidP="008F4930">
            <w:pPr>
              <w:contextualSpacing/>
              <w:rPr>
                <w:rFonts w:ascii="Times New Roman" w:hAnsi="Times New Roman" w:cs="Times New Roman"/>
                <w:color w:val="000000"/>
                <w:sz w:val="24"/>
                <w:szCs w:val="24"/>
              </w:rPr>
            </w:pPr>
            <w:r w:rsidRPr="00912953">
              <w:rPr>
                <w:rFonts w:ascii="Times New Roman" w:hAnsi="Times New Roman" w:cs="Times New Roman"/>
                <w:sz w:val="24"/>
                <w:szCs w:val="24"/>
              </w:rPr>
              <w:lastRenderedPageBreak/>
              <w:t xml:space="preserve"> </w:t>
            </w:r>
            <w:r w:rsidRPr="00912953">
              <w:rPr>
                <w:rFonts w:ascii="Times New Roman" w:hAnsi="Times New Roman" w:cs="Times New Roman"/>
                <w:sz w:val="24"/>
                <w:szCs w:val="24"/>
              </w:rPr>
              <w:lastRenderedPageBreak/>
              <w:t>Формирование у учащихся способностей к рефлексии коррекционно-контрольного типа и реализации коррекционной нормы.</w:t>
            </w:r>
          </w:p>
          <w:p w:rsidR="00A57797" w:rsidRPr="00912953" w:rsidRDefault="00A57797" w:rsidP="008F4930">
            <w:pPr>
              <w:shd w:val="clear" w:color="auto" w:fill="FFFFFF"/>
              <w:contextualSpacing/>
              <w:rPr>
                <w:rFonts w:ascii="Times New Roman" w:hAnsi="Times New Roman" w:cs="Times New Roman"/>
                <w:color w:val="000000"/>
                <w:sz w:val="24"/>
                <w:szCs w:val="24"/>
              </w:rPr>
            </w:pP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Обдумывание </w:t>
            </w:r>
            <w:r w:rsidRPr="00912953">
              <w:rPr>
                <w:rFonts w:ascii="Times New Roman" w:hAnsi="Times New Roman" w:cs="Times New Roman"/>
                <w:sz w:val="24"/>
                <w:szCs w:val="24"/>
              </w:rPr>
              <w:lastRenderedPageBreak/>
              <w:t xml:space="preserve">темы, определение идеи сочинения, подбор материала, составление плана, редактирование и переписывание </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lastRenderedPageBreak/>
              <w:t>Уметь</w:t>
            </w:r>
            <w:r w:rsidRPr="00912953">
              <w:rPr>
                <w:rFonts w:ascii="Times New Roman" w:hAnsi="Times New Roman" w:cs="Times New Roman"/>
                <w:sz w:val="24"/>
                <w:szCs w:val="24"/>
              </w:rPr>
              <w:t xml:space="preserve"> обсуждать </w:t>
            </w:r>
            <w:r w:rsidRPr="00912953">
              <w:rPr>
                <w:rFonts w:ascii="Times New Roman" w:hAnsi="Times New Roman" w:cs="Times New Roman"/>
                <w:sz w:val="24"/>
                <w:szCs w:val="24"/>
              </w:rPr>
              <w:lastRenderedPageBreak/>
              <w:t>тему сочинения, определять идею, подбирать материал, составлять план и редактировать сочинение.</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Регулятивные:</w:t>
            </w:r>
            <w:r w:rsidRPr="00912953">
              <w:rPr>
                <w:rFonts w:ascii="Times New Roman" w:hAnsi="Times New Roman" w:cs="Times New Roman"/>
                <w:sz w:val="24"/>
                <w:szCs w:val="24"/>
              </w:rPr>
              <w:t xml:space="preserve"> умеет </w:t>
            </w:r>
            <w:r w:rsidRPr="00912953">
              <w:rPr>
                <w:rFonts w:ascii="Times New Roman" w:hAnsi="Times New Roman" w:cs="Times New Roman"/>
                <w:sz w:val="24"/>
                <w:szCs w:val="24"/>
              </w:rPr>
              <w:lastRenderedPageBreak/>
              <w:t>составлять план действий для достижения цели, формирует навыки самоконтроля.</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умеет формулировать тему сочинения, составлять план сочинения по данной теме.</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адекватно использует разные речевые средства для решения различных коммуникативных задач.</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Формирование </w:t>
            </w:r>
            <w:r w:rsidRPr="00912953">
              <w:rPr>
                <w:rFonts w:ascii="Times New Roman" w:hAnsi="Times New Roman" w:cs="Times New Roman"/>
                <w:sz w:val="24"/>
                <w:szCs w:val="24"/>
              </w:rPr>
              <w:lastRenderedPageBreak/>
              <w:t>выстраивания системы личностных отношений.</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67.</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С.А.Есенин. Слово о поэте. Образ родного дома в стихотворениях Есенина.</w:t>
            </w:r>
          </w:p>
        </w:tc>
        <w:tc>
          <w:tcPr>
            <w:tcW w:w="567" w:type="dxa"/>
          </w:tcPr>
          <w:p w:rsidR="00A57797" w:rsidRPr="00912953" w:rsidRDefault="00494D83" w:rsidP="008F4930">
            <w:pPr>
              <w:contextualSpacing/>
              <w:rPr>
                <w:rFonts w:ascii="Times New Roman" w:hAnsi="Times New Roman" w:cs="Times New Roman"/>
                <w:sz w:val="24"/>
                <w:szCs w:val="24"/>
              </w:rPr>
            </w:pPr>
            <w:r w:rsidRPr="00912953">
              <w:rPr>
                <w:rFonts w:ascii="Times New Roman" w:hAnsi="Times New Roman" w:cs="Times New Roman"/>
                <w:sz w:val="24"/>
                <w:szCs w:val="24"/>
              </w:rPr>
              <w:t>декабрь</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Урок  общеметодиче-ской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Самостоятельная работа с </w:t>
            </w:r>
            <w:proofErr w:type="gramStart"/>
            <w:r w:rsidRPr="00912953">
              <w:rPr>
                <w:rFonts w:ascii="Times New Roman" w:hAnsi="Times New Roman" w:cs="Times New Roman"/>
                <w:sz w:val="24"/>
                <w:szCs w:val="24"/>
              </w:rPr>
              <w:t>литературовед-ческим</w:t>
            </w:r>
            <w:proofErr w:type="gramEnd"/>
            <w:r w:rsidRPr="00912953">
              <w:rPr>
                <w:rFonts w:ascii="Times New Roman" w:hAnsi="Times New Roman" w:cs="Times New Roman"/>
                <w:sz w:val="24"/>
                <w:szCs w:val="24"/>
              </w:rPr>
              <w:t xml:space="preserve"> портфолио, комментирован-ное выставление оценок.</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Чтение статьи о поэте, чтение стихотворений, их восприятие, ответы на вопросы, выразительное чтение</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основные события жизни С.Есенина, факты его жизни; </w:t>
            </w:r>
            <w:r w:rsidRPr="00912953">
              <w:rPr>
                <w:rFonts w:ascii="Times New Roman" w:hAnsi="Times New Roman" w:cs="Times New Roman"/>
                <w:b/>
                <w:sz w:val="24"/>
                <w:szCs w:val="24"/>
              </w:rPr>
              <w:t xml:space="preserve">уметь </w:t>
            </w:r>
            <w:r w:rsidRPr="00912953">
              <w:rPr>
                <w:rFonts w:ascii="Times New Roman" w:hAnsi="Times New Roman" w:cs="Times New Roman"/>
                <w:sz w:val="24"/>
                <w:szCs w:val="24"/>
              </w:rPr>
              <w:t xml:space="preserve">объяснять, почему в одном стихотворении ритм быстрый, динамичный, в другом – размеренный, неторопливый; </w:t>
            </w:r>
            <w:r w:rsidRPr="00912953">
              <w:rPr>
                <w:rFonts w:ascii="Times New Roman" w:hAnsi="Times New Roman" w:cs="Times New Roman"/>
                <w:b/>
                <w:sz w:val="24"/>
                <w:szCs w:val="24"/>
              </w:rPr>
              <w:t>понимать</w:t>
            </w:r>
            <w:r w:rsidRPr="00912953">
              <w:rPr>
                <w:rFonts w:ascii="Times New Roman" w:hAnsi="Times New Roman" w:cs="Times New Roman"/>
                <w:sz w:val="24"/>
                <w:szCs w:val="24"/>
              </w:rPr>
              <w:t xml:space="preserve">, каким настроением окрашены стихотворения, уметь передавать это настроение в процессе выразительного </w:t>
            </w:r>
            <w:r w:rsidRPr="00912953">
              <w:rPr>
                <w:rFonts w:ascii="Times New Roman" w:hAnsi="Times New Roman" w:cs="Times New Roman"/>
                <w:sz w:val="24"/>
                <w:szCs w:val="24"/>
              </w:rPr>
              <w:lastRenderedPageBreak/>
              <w:t>чтения.</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Регулятивные:</w:t>
            </w:r>
            <w:r w:rsidRPr="00912953">
              <w:rPr>
                <w:rFonts w:ascii="Times New Roman" w:hAnsi="Times New Roman" w:cs="Times New Roman"/>
                <w:sz w:val="24"/>
                <w:szCs w:val="24"/>
              </w:rPr>
              <w:t xml:space="preserve"> выполняет учебные действия, умеет планировать алгоритм ответа.</w:t>
            </w:r>
          </w:p>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Познавательные</w:t>
            </w:r>
            <w:proofErr w:type="gramEnd"/>
            <w:r w:rsidRPr="00912953">
              <w:rPr>
                <w:rFonts w:ascii="Times New Roman" w:hAnsi="Times New Roman" w:cs="Times New Roman"/>
                <w:b/>
                <w:i/>
                <w:sz w:val="24"/>
                <w:szCs w:val="24"/>
              </w:rPr>
              <w:t>:</w:t>
            </w:r>
            <w:r w:rsidRPr="00912953">
              <w:rPr>
                <w:rFonts w:ascii="Times New Roman" w:hAnsi="Times New Roman" w:cs="Times New Roman"/>
                <w:sz w:val="24"/>
                <w:szCs w:val="24"/>
              </w:rPr>
              <w:t xml:space="preserve"> умеет искать необходимую информацию в предложенных текстах.</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умеет определять общую цель и пути е достижения.</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Воспитание чувства гордости и уважения к культурному наследию своей страны.</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68.</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Стихотворение                 «С добрым утром!». </w:t>
            </w:r>
            <w:proofErr w:type="gramStart"/>
            <w:r w:rsidRPr="00912953">
              <w:rPr>
                <w:rFonts w:ascii="Times New Roman" w:hAnsi="Times New Roman" w:cs="Times New Roman"/>
                <w:sz w:val="24"/>
                <w:szCs w:val="24"/>
              </w:rPr>
              <w:t>Самостоятель-ная</w:t>
            </w:r>
            <w:proofErr w:type="gramEnd"/>
            <w:r w:rsidRPr="00912953">
              <w:rPr>
                <w:rFonts w:ascii="Times New Roman" w:hAnsi="Times New Roman" w:cs="Times New Roman"/>
                <w:sz w:val="24"/>
                <w:szCs w:val="24"/>
              </w:rPr>
              <w:t xml:space="preserve"> работа «Картинки из моего детства»</w:t>
            </w:r>
          </w:p>
        </w:tc>
        <w:tc>
          <w:tcPr>
            <w:tcW w:w="567" w:type="dxa"/>
          </w:tcPr>
          <w:p w:rsidR="00A57797" w:rsidRPr="00912953" w:rsidRDefault="00494D83" w:rsidP="008F4930">
            <w:pPr>
              <w:contextualSpacing/>
              <w:rPr>
                <w:rFonts w:ascii="Times New Roman" w:hAnsi="Times New Roman" w:cs="Times New Roman"/>
                <w:sz w:val="24"/>
                <w:szCs w:val="24"/>
              </w:rPr>
            </w:pPr>
            <w:r w:rsidRPr="00912953">
              <w:rPr>
                <w:rFonts w:ascii="Times New Roman" w:hAnsi="Times New Roman" w:cs="Times New Roman"/>
                <w:sz w:val="24"/>
                <w:szCs w:val="24"/>
              </w:rPr>
              <w:t>декабрь</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Урок развития речи</w:t>
            </w:r>
          </w:p>
        </w:tc>
        <w:tc>
          <w:tcPr>
            <w:tcW w:w="1701"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t>Фиксирование собственных затруднений в деятельности (индивидуальная и парная работа с опорным литературоведческим текстом для составления плана анализа.</w:t>
            </w:r>
            <w:proofErr w:type="gramEnd"/>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Анализ стихотворения, самостоятельная творческая работа «Картинка из моего детства».</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подробно анализировать те</w:t>
            </w:r>
            <w:proofErr w:type="gramStart"/>
            <w:r w:rsidRPr="00912953">
              <w:rPr>
                <w:rFonts w:ascii="Times New Roman" w:hAnsi="Times New Roman" w:cs="Times New Roman"/>
                <w:sz w:val="24"/>
                <w:szCs w:val="24"/>
              </w:rPr>
              <w:t>кст ст</w:t>
            </w:r>
            <w:proofErr w:type="gramEnd"/>
            <w:r w:rsidRPr="00912953">
              <w:rPr>
                <w:rFonts w:ascii="Times New Roman" w:hAnsi="Times New Roman" w:cs="Times New Roman"/>
                <w:sz w:val="24"/>
                <w:szCs w:val="24"/>
              </w:rPr>
              <w:t>ихотворения, определять стихотворный размер, выразительно читать, создавать небольшую зарисовку (воспоминание о природе).</w:t>
            </w:r>
          </w:p>
        </w:tc>
        <w:tc>
          <w:tcPr>
            <w:tcW w:w="3119"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Познавательные</w:t>
            </w:r>
            <w:proofErr w:type="gramEnd"/>
            <w:r w:rsidRPr="00912953">
              <w:rPr>
                <w:rFonts w:ascii="Times New Roman" w:hAnsi="Times New Roman" w:cs="Times New Roman"/>
                <w:b/>
                <w:i/>
                <w:sz w:val="24"/>
                <w:szCs w:val="24"/>
              </w:rPr>
              <w:t xml:space="preserve">: </w:t>
            </w:r>
            <w:r w:rsidRPr="00912953">
              <w:rPr>
                <w:rFonts w:ascii="Times New Roman" w:hAnsi="Times New Roman" w:cs="Times New Roman"/>
                <w:sz w:val="24"/>
                <w:szCs w:val="24"/>
              </w:rPr>
              <w:t>уметь искать и выделять необходимую информацию в предложенных текстах.</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Регулятивные:</w:t>
            </w:r>
            <w:r w:rsidRPr="00912953">
              <w:rPr>
                <w:rFonts w:ascii="Times New Roman" w:hAnsi="Times New Roman" w:cs="Times New Roman"/>
                <w:sz w:val="24"/>
                <w:szCs w:val="24"/>
              </w:rPr>
              <w:t xml:space="preserve"> выполнять учебные действия, уметь планировать алгоритм ответа.</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Коммуникативные:</w:t>
            </w:r>
            <w:r w:rsidRPr="00912953">
              <w:rPr>
                <w:rFonts w:ascii="Times New Roman" w:hAnsi="Times New Roman" w:cs="Times New Roman"/>
                <w:sz w:val="24"/>
                <w:szCs w:val="24"/>
              </w:rPr>
              <w:t xml:space="preserve"> уметь определять общую цель и пути её достижения.</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Осваивает новые виды деятельности, участвует в творческом, созидательном процессе; осознает себя как индивидуальность и одновременно как член общества.</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69.</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П.П.Бажов. Рассказ о жизни и творчестве писателя. «Медной горы Хозяйка».  Отличие сказа от сказки.</w:t>
            </w:r>
          </w:p>
        </w:tc>
        <w:tc>
          <w:tcPr>
            <w:tcW w:w="567" w:type="dxa"/>
          </w:tcPr>
          <w:p w:rsidR="00A57797" w:rsidRPr="00912953" w:rsidRDefault="00494D83"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t>я</w:t>
            </w:r>
            <w:proofErr w:type="gramEnd"/>
            <w:r w:rsidRPr="00912953">
              <w:rPr>
                <w:rFonts w:ascii="Times New Roman" w:hAnsi="Times New Roman" w:cs="Times New Roman"/>
                <w:sz w:val="24"/>
                <w:szCs w:val="24"/>
              </w:rPr>
              <w:t>нварь</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spacing w:val="-6"/>
                <w:w w:val="105"/>
                <w:sz w:val="24"/>
                <w:szCs w:val="24"/>
              </w:rPr>
              <w:t xml:space="preserve">Урок </w:t>
            </w:r>
            <w:r w:rsidRPr="00912953">
              <w:rPr>
                <w:rFonts w:ascii="Times New Roman" w:hAnsi="Times New Roman" w:cs="Times New Roman"/>
                <w:sz w:val="24"/>
                <w:szCs w:val="24"/>
              </w:rPr>
              <w:t xml:space="preserve"> общеметодиче-ской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  Мини-размышление, уровень знаний по предмету, личное наблюдение учителя, дневники достижений, ответы на вопросы.</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Чтение статьи о писателе; комментированное чтение, работа над пересказом, знакомство с жанром сказа, с его отличием от сказки</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факты жизни и творчества писателя, жанр сказа; </w:t>
            </w: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отличать сказ от сказки; пересказывать сказ, аналитически читать.</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Регулятивные:</w:t>
            </w:r>
            <w:r w:rsidRPr="00912953">
              <w:rPr>
                <w:rFonts w:ascii="Times New Roman" w:hAnsi="Times New Roman" w:cs="Times New Roman"/>
                <w:sz w:val="24"/>
                <w:szCs w:val="24"/>
              </w:rPr>
              <w:t xml:space="preserve"> умеет ставить совместно с учителем учебную задачу на основе соотнесения усвоенного и нового материала.</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овладевает навыками смыслового чтения, умеет структурировать знания.</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умеет ставить вопросы, обращаться за помощью, адекватно использовать речевые средства для решения различных коммуникативных задач.</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Воспитание чувства гордости и уважения к культурному наследию своей страны.</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70.</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Язык сказа. </w:t>
            </w:r>
            <w:r w:rsidRPr="00912953">
              <w:rPr>
                <w:rFonts w:ascii="Times New Roman" w:hAnsi="Times New Roman" w:cs="Times New Roman"/>
                <w:sz w:val="24"/>
                <w:szCs w:val="24"/>
              </w:rPr>
              <w:lastRenderedPageBreak/>
              <w:t xml:space="preserve">Реальность и фантастика в сказе.  Честность, </w:t>
            </w:r>
            <w:proofErr w:type="gramStart"/>
            <w:r w:rsidRPr="00912953">
              <w:rPr>
                <w:rFonts w:ascii="Times New Roman" w:hAnsi="Times New Roman" w:cs="Times New Roman"/>
                <w:sz w:val="24"/>
                <w:szCs w:val="24"/>
              </w:rPr>
              <w:t>добросовест-ность</w:t>
            </w:r>
            <w:proofErr w:type="gramEnd"/>
            <w:r w:rsidRPr="00912953">
              <w:rPr>
                <w:rFonts w:ascii="Times New Roman" w:hAnsi="Times New Roman" w:cs="Times New Roman"/>
                <w:sz w:val="24"/>
                <w:szCs w:val="24"/>
              </w:rPr>
              <w:t>, трудолюбие и талант главного героя.</w:t>
            </w:r>
          </w:p>
        </w:tc>
        <w:tc>
          <w:tcPr>
            <w:tcW w:w="567" w:type="dxa"/>
          </w:tcPr>
          <w:p w:rsidR="00A57797" w:rsidRPr="00912953" w:rsidRDefault="00494D83"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lastRenderedPageBreak/>
              <w:t>я</w:t>
            </w:r>
            <w:proofErr w:type="gramEnd"/>
            <w:r w:rsidRPr="00912953">
              <w:rPr>
                <w:rFonts w:ascii="Times New Roman" w:hAnsi="Times New Roman" w:cs="Times New Roman"/>
                <w:sz w:val="24"/>
                <w:szCs w:val="24"/>
              </w:rPr>
              <w:t>н</w:t>
            </w:r>
            <w:r w:rsidRPr="00912953">
              <w:rPr>
                <w:rFonts w:ascii="Times New Roman" w:hAnsi="Times New Roman" w:cs="Times New Roman"/>
                <w:sz w:val="24"/>
                <w:szCs w:val="24"/>
              </w:rPr>
              <w:lastRenderedPageBreak/>
              <w:t>варь</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spacing w:val="-6"/>
                <w:w w:val="105"/>
                <w:sz w:val="24"/>
                <w:szCs w:val="24"/>
              </w:rPr>
              <w:lastRenderedPageBreak/>
              <w:t xml:space="preserve">Урок </w:t>
            </w:r>
            <w:r w:rsidRPr="00912953">
              <w:rPr>
                <w:rFonts w:ascii="Times New Roman" w:hAnsi="Times New Roman" w:cs="Times New Roman"/>
                <w:sz w:val="24"/>
                <w:szCs w:val="24"/>
              </w:rPr>
              <w:t xml:space="preserve"> </w:t>
            </w:r>
            <w:r w:rsidRPr="00912953">
              <w:rPr>
                <w:rFonts w:ascii="Times New Roman" w:hAnsi="Times New Roman" w:cs="Times New Roman"/>
                <w:sz w:val="24"/>
                <w:szCs w:val="24"/>
              </w:rPr>
              <w:lastRenderedPageBreak/>
              <w:t xml:space="preserve">общеметодиче-ской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Формировани</w:t>
            </w:r>
            <w:r w:rsidRPr="00912953">
              <w:rPr>
                <w:rFonts w:ascii="Times New Roman" w:hAnsi="Times New Roman" w:cs="Times New Roman"/>
                <w:sz w:val="24"/>
                <w:szCs w:val="24"/>
              </w:rPr>
              <w:lastRenderedPageBreak/>
              <w:t xml:space="preserve">е у учащихся деятельностных способностей к </w:t>
            </w:r>
            <w:proofErr w:type="gramStart"/>
            <w:r w:rsidRPr="00912953">
              <w:rPr>
                <w:rFonts w:ascii="Times New Roman" w:hAnsi="Times New Roman" w:cs="Times New Roman"/>
                <w:sz w:val="24"/>
                <w:szCs w:val="24"/>
              </w:rPr>
              <w:t>структурирова-нию</w:t>
            </w:r>
            <w:proofErr w:type="gramEnd"/>
            <w:r w:rsidRPr="00912953">
              <w:rPr>
                <w:rFonts w:ascii="Times New Roman" w:hAnsi="Times New Roman" w:cs="Times New Roman"/>
                <w:sz w:val="24"/>
                <w:szCs w:val="24"/>
              </w:rPr>
              <w:t xml:space="preserve"> и систематизации изучаемого предметного содержания.</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Работа над </w:t>
            </w:r>
            <w:r w:rsidRPr="00912953">
              <w:rPr>
                <w:rFonts w:ascii="Times New Roman" w:hAnsi="Times New Roman" w:cs="Times New Roman"/>
                <w:sz w:val="24"/>
                <w:szCs w:val="24"/>
              </w:rPr>
              <w:lastRenderedPageBreak/>
              <w:t xml:space="preserve">языком сказа, выразительное чтение, беседа по вопросам, обсуждение иллюстраций </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lastRenderedPageBreak/>
              <w:t xml:space="preserve">Знать </w:t>
            </w:r>
            <w:r w:rsidRPr="00912953">
              <w:rPr>
                <w:rFonts w:ascii="Times New Roman" w:hAnsi="Times New Roman" w:cs="Times New Roman"/>
                <w:sz w:val="24"/>
                <w:szCs w:val="24"/>
              </w:rPr>
              <w:t xml:space="preserve">язык сказа; </w:t>
            </w:r>
            <w:r w:rsidRPr="00912953">
              <w:rPr>
                <w:rFonts w:ascii="Times New Roman" w:hAnsi="Times New Roman" w:cs="Times New Roman"/>
                <w:b/>
                <w:sz w:val="24"/>
                <w:szCs w:val="24"/>
              </w:rPr>
              <w:lastRenderedPageBreak/>
              <w:t>уметь</w:t>
            </w:r>
            <w:r w:rsidRPr="00912953">
              <w:rPr>
                <w:rFonts w:ascii="Times New Roman" w:hAnsi="Times New Roman" w:cs="Times New Roman"/>
                <w:sz w:val="24"/>
                <w:szCs w:val="24"/>
              </w:rPr>
              <w:t xml:space="preserve"> находить в сказе </w:t>
            </w:r>
            <w:proofErr w:type="gramStart"/>
            <w:r w:rsidRPr="00912953">
              <w:rPr>
                <w:rFonts w:ascii="Times New Roman" w:hAnsi="Times New Roman" w:cs="Times New Roman"/>
                <w:sz w:val="24"/>
                <w:szCs w:val="24"/>
              </w:rPr>
              <w:t>реальное</w:t>
            </w:r>
            <w:proofErr w:type="gramEnd"/>
            <w:r w:rsidRPr="00912953">
              <w:rPr>
                <w:rFonts w:ascii="Times New Roman" w:hAnsi="Times New Roman" w:cs="Times New Roman"/>
                <w:sz w:val="24"/>
                <w:szCs w:val="24"/>
              </w:rPr>
              <w:t xml:space="preserve"> и фантастическое, давать характеристику Степану.</w:t>
            </w:r>
          </w:p>
        </w:tc>
        <w:tc>
          <w:tcPr>
            <w:tcW w:w="3119"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lastRenderedPageBreak/>
              <w:t>Регулятивные</w:t>
            </w:r>
            <w:proofErr w:type="gramEnd"/>
            <w:r w:rsidRPr="00912953">
              <w:rPr>
                <w:rFonts w:ascii="Times New Roman" w:hAnsi="Times New Roman" w:cs="Times New Roman"/>
                <w:b/>
                <w:i/>
                <w:sz w:val="24"/>
                <w:szCs w:val="24"/>
              </w:rPr>
              <w:t>:</w:t>
            </w:r>
            <w:r w:rsidRPr="00912953">
              <w:rPr>
                <w:rFonts w:ascii="Times New Roman" w:hAnsi="Times New Roman" w:cs="Times New Roman"/>
                <w:sz w:val="24"/>
                <w:szCs w:val="24"/>
              </w:rPr>
              <w:t xml:space="preserve"> умеет </w:t>
            </w:r>
            <w:r w:rsidRPr="00912953">
              <w:rPr>
                <w:rFonts w:ascii="Times New Roman" w:hAnsi="Times New Roman" w:cs="Times New Roman"/>
                <w:sz w:val="24"/>
                <w:szCs w:val="24"/>
              </w:rPr>
              <w:lastRenderedPageBreak/>
              <w:t>планировать последовательность действий в соответствии с поставленной целью.</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умеет анализировать объект с целью выделения существенных признаков.</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умеет адекватно использовать речевые средства для решения различных коммуникативных задач.</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Формирование </w:t>
            </w:r>
            <w:r w:rsidRPr="00912953">
              <w:rPr>
                <w:rFonts w:ascii="Times New Roman" w:hAnsi="Times New Roman" w:cs="Times New Roman"/>
                <w:sz w:val="24"/>
                <w:szCs w:val="24"/>
              </w:rPr>
              <w:lastRenderedPageBreak/>
              <w:t>устойчивого следования в поведении моральным нормам и этическим требованиям, сложившимся в истории и культуре нашего народа.</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71.</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«Малахитовая шкатулка». Сказы П.П.Бажова.</w:t>
            </w:r>
          </w:p>
        </w:tc>
        <w:tc>
          <w:tcPr>
            <w:tcW w:w="567" w:type="dxa"/>
          </w:tcPr>
          <w:p w:rsidR="00A57797" w:rsidRPr="00912953" w:rsidRDefault="00494D83"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t>я</w:t>
            </w:r>
            <w:proofErr w:type="gramEnd"/>
            <w:r w:rsidRPr="00912953">
              <w:rPr>
                <w:rFonts w:ascii="Times New Roman" w:hAnsi="Times New Roman" w:cs="Times New Roman"/>
                <w:sz w:val="24"/>
                <w:szCs w:val="24"/>
              </w:rPr>
              <w:t>нварь</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Урок внеклассного чтения.</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 Конкурс сообщений, групповая работа (</w:t>
            </w:r>
            <w:proofErr w:type="gramStart"/>
            <w:r w:rsidRPr="00912953">
              <w:rPr>
                <w:rFonts w:ascii="Times New Roman" w:hAnsi="Times New Roman" w:cs="Times New Roman"/>
                <w:sz w:val="24"/>
                <w:szCs w:val="24"/>
              </w:rPr>
              <w:t>проектирова-ние</w:t>
            </w:r>
            <w:proofErr w:type="gramEnd"/>
            <w:r w:rsidRPr="00912953">
              <w:rPr>
                <w:rFonts w:ascii="Times New Roman" w:hAnsi="Times New Roman" w:cs="Times New Roman"/>
                <w:sz w:val="24"/>
                <w:szCs w:val="24"/>
              </w:rPr>
              <w:t>) – рассуждение по теме «Стремление к совершенному мастерству в сказах П.П.Бажова».</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Выборочный пересказ, беседа по творчеству П.П.Бажова,</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Обсуждение иллюстраций, выразительное чтение</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 xml:space="preserve">Знать </w:t>
            </w:r>
            <w:r w:rsidRPr="00912953">
              <w:rPr>
                <w:rFonts w:ascii="Times New Roman" w:hAnsi="Times New Roman" w:cs="Times New Roman"/>
                <w:sz w:val="24"/>
                <w:szCs w:val="24"/>
              </w:rPr>
              <w:t xml:space="preserve">произведения П.П.Бажова; </w:t>
            </w: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работать в группе; </w:t>
            </w:r>
            <w:r w:rsidRPr="00912953">
              <w:rPr>
                <w:rFonts w:ascii="Times New Roman" w:hAnsi="Times New Roman" w:cs="Times New Roman"/>
                <w:b/>
                <w:sz w:val="24"/>
                <w:szCs w:val="24"/>
              </w:rPr>
              <w:t>развивать</w:t>
            </w:r>
            <w:r w:rsidRPr="00912953">
              <w:rPr>
                <w:rFonts w:ascii="Times New Roman" w:hAnsi="Times New Roman" w:cs="Times New Roman"/>
                <w:sz w:val="24"/>
                <w:szCs w:val="24"/>
              </w:rPr>
              <w:t xml:space="preserve"> творческие способности учащихся.</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Регулятивные:</w:t>
            </w:r>
            <w:r w:rsidRPr="00912953">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912953">
              <w:rPr>
                <w:rFonts w:ascii="Times New Roman" w:hAnsi="Times New Roman" w:cs="Times New Roman"/>
                <w:sz w:val="24"/>
                <w:szCs w:val="24"/>
              </w:rPr>
              <w:t xml:space="preserve">самостоятельно) </w:t>
            </w:r>
            <w:proofErr w:type="gramEnd"/>
            <w:r w:rsidRPr="00912953">
              <w:rPr>
                <w:rFonts w:ascii="Times New Roman" w:hAnsi="Times New Roman" w:cs="Times New Roman"/>
                <w:sz w:val="24"/>
                <w:szCs w:val="24"/>
              </w:rPr>
              <w:t>необходимые действия, операции, действует по плану.</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осознает познавательную задачу, читает и слушает, извлекает нужную </w:t>
            </w:r>
            <w:proofErr w:type="gramStart"/>
            <w:r w:rsidRPr="00912953">
              <w:rPr>
                <w:rFonts w:ascii="Times New Roman" w:hAnsi="Times New Roman" w:cs="Times New Roman"/>
                <w:sz w:val="24"/>
                <w:szCs w:val="24"/>
              </w:rPr>
              <w:t>информацию</w:t>
            </w:r>
            <w:proofErr w:type="gramEnd"/>
            <w:r w:rsidRPr="00912953">
              <w:rPr>
                <w:rFonts w:ascii="Times New Roman" w:hAnsi="Times New Roman" w:cs="Times New Roman"/>
                <w:sz w:val="24"/>
                <w:szCs w:val="24"/>
              </w:rPr>
              <w:t xml:space="preserve"> а также самостоятельно находит ее в материалах учебника, рабочих тетрадях.</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 xml:space="preserve">строит небольшие монологические высказывания, </w:t>
            </w:r>
            <w:r w:rsidRPr="00912953">
              <w:rPr>
                <w:rFonts w:ascii="Times New Roman" w:hAnsi="Times New Roman" w:cs="Times New Roman"/>
                <w:sz w:val="24"/>
                <w:szCs w:val="24"/>
              </w:rPr>
              <w:lastRenderedPageBreak/>
              <w:t>осуществляет совместную деятельность в парах и рабочих группах с учетом конкретных учебно-познавательных задач.</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Осознает себя гражданином своего Отечества, проявляет интерес и уважение к другим народам; признает общепринятые морально-этические нормы.</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72.</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К.Г.</w:t>
            </w:r>
            <w:proofErr w:type="gramStart"/>
            <w:r w:rsidRPr="00912953">
              <w:rPr>
                <w:rFonts w:ascii="Times New Roman" w:hAnsi="Times New Roman" w:cs="Times New Roman"/>
                <w:sz w:val="24"/>
                <w:szCs w:val="24"/>
              </w:rPr>
              <w:t>Паустовс-кий</w:t>
            </w:r>
            <w:proofErr w:type="gramEnd"/>
            <w:r w:rsidRPr="00912953">
              <w:rPr>
                <w:rFonts w:ascii="Times New Roman" w:hAnsi="Times New Roman" w:cs="Times New Roman"/>
                <w:sz w:val="24"/>
                <w:szCs w:val="24"/>
              </w:rPr>
              <w:t>: страницы биографии. Сказка «Теплый хлеб». Герои сказки.</w:t>
            </w:r>
          </w:p>
        </w:tc>
        <w:tc>
          <w:tcPr>
            <w:tcW w:w="567" w:type="dxa"/>
          </w:tcPr>
          <w:p w:rsidR="00A57797" w:rsidRPr="00912953" w:rsidRDefault="00494D83"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t>я</w:t>
            </w:r>
            <w:proofErr w:type="gramEnd"/>
            <w:r w:rsidRPr="00912953">
              <w:rPr>
                <w:rFonts w:ascii="Times New Roman" w:hAnsi="Times New Roman" w:cs="Times New Roman"/>
                <w:sz w:val="24"/>
                <w:szCs w:val="24"/>
              </w:rPr>
              <w:t>нварь</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spacing w:val="-6"/>
                <w:w w:val="105"/>
                <w:sz w:val="24"/>
                <w:szCs w:val="24"/>
              </w:rPr>
              <w:t xml:space="preserve">Урок </w:t>
            </w:r>
            <w:r w:rsidRPr="00912953">
              <w:rPr>
                <w:rFonts w:ascii="Times New Roman" w:hAnsi="Times New Roman" w:cs="Times New Roman"/>
                <w:sz w:val="24"/>
                <w:szCs w:val="24"/>
              </w:rPr>
              <w:t xml:space="preserve"> общеметодиче-ской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 Лабораторная работа при консультативной помощи учителя, коллективное проектирование способов выполнения домашнего задания.</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Чтение статьи о писателе, викторина, беседа по содержанию сказки, работа над главными героями сказки.</w:t>
            </w:r>
          </w:p>
        </w:tc>
        <w:tc>
          <w:tcPr>
            <w:tcW w:w="2126" w:type="dxa"/>
          </w:tcPr>
          <w:p w:rsidR="00A57797" w:rsidRPr="00912953" w:rsidRDefault="00A57797" w:rsidP="008F4930">
            <w:pPr>
              <w:contextualSpacing/>
              <w:rPr>
                <w:rFonts w:ascii="Times New Roman" w:hAnsi="Times New Roman" w:cs="Times New Roman"/>
                <w:color w:val="000000"/>
                <w:sz w:val="24"/>
                <w:szCs w:val="24"/>
              </w:rPr>
            </w:pPr>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автора, факты его жизни, сюжет сказки; героев сказки; </w:t>
            </w:r>
            <w:r w:rsidRPr="00912953">
              <w:rPr>
                <w:rFonts w:ascii="Times New Roman" w:hAnsi="Times New Roman" w:cs="Times New Roman"/>
                <w:b/>
                <w:sz w:val="24"/>
                <w:szCs w:val="24"/>
              </w:rPr>
              <w:t xml:space="preserve">уметь </w:t>
            </w:r>
            <w:r w:rsidRPr="00912953">
              <w:rPr>
                <w:rFonts w:ascii="Times New Roman" w:hAnsi="Times New Roman" w:cs="Times New Roman"/>
                <w:sz w:val="24"/>
                <w:szCs w:val="24"/>
              </w:rPr>
              <w:t>объяснять смысл названия сказки.</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Регулятивные:</w:t>
            </w:r>
            <w:r w:rsidRPr="00912953">
              <w:rPr>
                <w:rFonts w:ascii="Times New Roman" w:hAnsi="Times New Roman" w:cs="Times New Roman"/>
                <w:sz w:val="24"/>
                <w:szCs w:val="24"/>
              </w:rPr>
              <w:t xml:space="preserve"> развивает способности к регуляции деятельности по решению поставленных задач.</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умеет видеть тему и проблему произведения, самостоятельно создавать способы решения проблем творческого и поискового характера.</w:t>
            </w:r>
          </w:p>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Коммуникативные</w:t>
            </w:r>
            <w:proofErr w:type="gramEnd"/>
            <w:r w:rsidRPr="00912953">
              <w:rPr>
                <w:rFonts w:ascii="Times New Roman" w:hAnsi="Times New Roman" w:cs="Times New Roman"/>
                <w:b/>
                <w:i/>
                <w:sz w:val="24"/>
                <w:szCs w:val="24"/>
              </w:rPr>
              <w:t xml:space="preserve">: </w:t>
            </w:r>
            <w:r w:rsidRPr="00912953">
              <w:rPr>
                <w:rFonts w:ascii="Times New Roman" w:hAnsi="Times New Roman" w:cs="Times New Roman"/>
                <w:sz w:val="24"/>
                <w:szCs w:val="24"/>
              </w:rPr>
              <w:t>применяет метод информационного поиска, в том числе с помощью компьютерных средств.</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Формирование эмпатии как осознанного понимания и сопереживания чувствам других, выражающегося в поступках, направленных на помощь другим посредством исправления собственных ошибок.</w:t>
            </w:r>
          </w:p>
          <w:p w:rsidR="00A57797" w:rsidRPr="00912953" w:rsidRDefault="00A57797" w:rsidP="008F4930">
            <w:pPr>
              <w:contextualSpacing/>
              <w:rPr>
                <w:rFonts w:ascii="Times New Roman" w:hAnsi="Times New Roman" w:cs="Times New Roman"/>
                <w:sz w:val="24"/>
                <w:szCs w:val="24"/>
              </w:rPr>
            </w:pP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73.</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Нравственные уроки сказки «Теплый хлеб».  Реальные и фантастические события и персонажи сказки.</w:t>
            </w:r>
          </w:p>
        </w:tc>
        <w:tc>
          <w:tcPr>
            <w:tcW w:w="567" w:type="dxa"/>
          </w:tcPr>
          <w:p w:rsidR="00A57797" w:rsidRPr="00912953" w:rsidRDefault="00494D83"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t>я</w:t>
            </w:r>
            <w:proofErr w:type="gramEnd"/>
            <w:r w:rsidRPr="00912953">
              <w:rPr>
                <w:rFonts w:ascii="Times New Roman" w:hAnsi="Times New Roman" w:cs="Times New Roman"/>
                <w:sz w:val="24"/>
                <w:szCs w:val="24"/>
              </w:rPr>
              <w:t>нварь</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spacing w:val="-6"/>
                <w:w w:val="105"/>
                <w:sz w:val="24"/>
                <w:szCs w:val="24"/>
              </w:rPr>
              <w:t xml:space="preserve">Урок </w:t>
            </w:r>
            <w:r w:rsidRPr="00912953">
              <w:rPr>
                <w:rFonts w:ascii="Times New Roman" w:hAnsi="Times New Roman" w:cs="Times New Roman"/>
                <w:sz w:val="24"/>
                <w:szCs w:val="24"/>
              </w:rPr>
              <w:t xml:space="preserve"> общеметодиче-ской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Беседа, выполнение поисковых или проблемных заданий в малых группах.</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Выразительное чтение, анализ эпизода, инсценировка, беседа. </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содержание сказки, отличие народной сказки </w:t>
            </w:r>
            <w:proofErr w:type="gramStart"/>
            <w:r w:rsidRPr="00912953">
              <w:rPr>
                <w:rFonts w:ascii="Times New Roman" w:hAnsi="Times New Roman" w:cs="Times New Roman"/>
                <w:sz w:val="24"/>
                <w:szCs w:val="24"/>
              </w:rPr>
              <w:t>от</w:t>
            </w:r>
            <w:proofErr w:type="gramEnd"/>
            <w:r w:rsidRPr="00912953">
              <w:rPr>
                <w:rFonts w:ascii="Times New Roman" w:hAnsi="Times New Roman" w:cs="Times New Roman"/>
                <w:sz w:val="24"/>
                <w:szCs w:val="24"/>
              </w:rPr>
              <w:t xml:space="preserve"> литературной; </w:t>
            </w:r>
            <w:r w:rsidRPr="00912953">
              <w:rPr>
                <w:rFonts w:ascii="Times New Roman" w:hAnsi="Times New Roman" w:cs="Times New Roman"/>
                <w:b/>
                <w:sz w:val="24"/>
                <w:szCs w:val="24"/>
              </w:rPr>
              <w:t xml:space="preserve">уметь </w:t>
            </w:r>
            <w:r w:rsidRPr="00912953">
              <w:rPr>
                <w:rFonts w:ascii="Times New Roman" w:hAnsi="Times New Roman" w:cs="Times New Roman"/>
                <w:sz w:val="24"/>
                <w:szCs w:val="24"/>
              </w:rPr>
              <w:t>отличать народную сказку от литературной.</w:t>
            </w:r>
          </w:p>
        </w:tc>
        <w:tc>
          <w:tcPr>
            <w:tcW w:w="3119"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Регулятивные</w:t>
            </w:r>
            <w:proofErr w:type="gramEnd"/>
            <w:r w:rsidRPr="00912953">
              <w:rPr>
                <w:rFonts w:ascii="Times New Roman" w:hAnsi="Times New Roman" w:cs="Times New Roman"/>
                <w:b/>
                <w:i/>
                <w:sz w:val="24"/>
                <w:szCs w:val="24"/>
              </w:rPr>
              <w:t>:</w:t>
            </w:r>
            <w:r w:rsidRPr="00912953">
              <w:rPr>
                <w:rFonts w:ascii="Times New Roman" w:hAnsi="Times New Roman" w:cs="Times New Roman"/>
                <w:sz w:val="24"/>
                <w:szCs w:val="24"/>
              </w:rPr>
              <w:t xml:space="preserve"> умеет планировать последовательность действий в соответствии с поставленной целью.</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умеет извлекать необходимую информацию из различных источников (текст, сообщение учителя, наглядные средства), анализировать объект с </w:t>
            </w:r>
            <w:r w:rsidRPr="00912953">
              <w:rPr>
                <w:rFonts w:ascii="Times New Roman" w:hAnsi="Times New Roman" w:cs="Times New Roman"/>
                <w:sz w:val="24"/>
                <w:szCs w:val="24"/>
              </w:rPr>
              <w:lastRenderedPageBreak/>
              <w:t>целью выделения существенных признаков.</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Коммуникативные:</w:t>
            </w:r>
            <w:r w:rsidRPr="00912953">
              <w:rPr>
                <w:rFonts w:ascii="Times New Roman" w:hAnsi="Times New Roman" w:cs="Times New Roman"/>
                <w:sz w:val="24"/>
                <w:szCs w:val="24"/>
              </w:rPr>
              <w:t xml:space="preserve"> умеет ставить вопросы, обращаться за помощью, устанавливать и сравнивать разные точки зрения, прежде чем принимать решение, делать вывод.</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Формирование эмпатии как осознанного понимания и сопереживания чувствам других, выражающегося в поступках, направленных на помощь другим посредством исправления </w:t>
            </w:r>
            <w:r w:rsidRPr="00912953">
              <w:rPr>
                <w:rFonts w:ascii="Times New Roman" w:hAnsi="Times New Roman" w:cs="Times New Roman"/>
                <w:sz w:val="24"/>
                <w:szCs w:val="24"/>
              </w:rPr>
              <w:lastRenderedPageBreak/>
              <w:t>собственных ошибок.</w:t>
            </w:r>
          </w:p>
          <w:p w:rsidR="00A57797" w:rsidRPr="00912953" w:rsidRDefault="00A57797" w:rsidP="008F4930">
            <w:pPr>
              <w:contextualSpacing/>
              <w:rPr>
                <w:rFonts w:ascii="Times New Roman" w:hAnsi="Times New Roman" w:cs="Times New Roman"/>
                <w:sz w:val="24"/>
                <w:szCs w:val="24"/>
              </w:rPr>
            </w:pP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74.</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vanish/>
                <w:sz w:val="24"/>
                <w:szCs w:val="24"/>
              </w:rPr>
              <w:t xml:space="preserve"> </w:t>
            </w:r>
            <w:proofErr w:type="gramStart"/>
            <w:r w:rsidRPr="00912953">
              <w:rPr>
                <w:rFonts w:ascii="Times New Roman" w:hAnsi="Times New Roman" w:cs="Times New Roman"/>
                <w:sz w:val="24"/>
                <w:szCs w:val="24"/>
              </w:rPr>
              <w:t>Выразитель-ность</w:t>
            </w:r>
            <w:proofErr w:type="gramEnd"/>
            <w:r w:rsidRPr="00912953">
              <w:rPr>
                <w:rFonts w:ascii="Times New Roman" w:hAnsi="Times New Roman" w:cs="Times New Roman"/>
                <w:sz w:val="24"/>
                <w:szCs w:val="24"/>
              </w:rPr>
              <w:t xml:space="preserve"> и красочность языка. Сравнения и эпитеты в сказке К.Г.</w:t>
            </w:r>
            <w:proofErr w:type="gramStart"/>
            <w:r w:rsidRPr="00912953">
              <w:rPr>
                <w:rFonts w:ascii="Times New Roman" w:hAnsi="Times New Roman" w:cs="Times New Roman"/>
                <w:sz w:val="24"/>
                <w:szCs w:val="24"/>
              </w:rPr>
              <w:t>Паустовс-кого</w:t>
            </w:r>
            <w:proofErr w:type="gramEnd"/>
            <w:r w:rsidRPr="00912953">
              <w:rPr>
                <w:rFonts w:ascii="Times New Roman" w:hAnsi="Times New Roman" w:cs="Times New Roman"/>
                <w:sz w:val="24"/>
                <w:szCs w:val="24"/>
              </w:rPr>
              <w:t xml:space="preserve"> «Теплый хлеб».</w:t>
            </w:r>
          </w:p>
        </w:tc>
        <w:tc>
          <w:tcPr>
            <w:tcW w:w="567" w:type="dxa"/>
          </w:tcPr>
          <w:p w:rsidR="00A57797" w:rsidRPr="00912953" w:rsidRDefault="00494D83" w:rsidP="008F4930">
            <w:pPr>
              <w:contextualSpacing/>
              <w:rPr>
                <w:rFonts w:ascii="Times New Roman" w:hAnsi="Times New Roman" w:cs="Times New Roman"/>
                <w:sz w:val="24"/>
                <w:szCs w:val="24"/>
              </w:rPr>
            </w:pPr>
            <w:r w:rsidRPr="00912953">
              <w:rPr>
                <w:rFonts w:ascii="Times New Roman" w:hAnsi="Times New Roman" w:cs="Times New Roman"/>
                <w:sz w:val="24"/>
                <w:szCs w:val="24"/>
              </w:rPr>
              <w:t>январь</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Урок развития речи</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Практикум, создание текстов определенного жанра и проблематики.</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Анализ текста, работа над языком рассказа, </w:t>
            </w:r>
            <w:proofErr w:type="gramStart"/>
            <w:r w:rsidRPr="00912953">
              <w:rPr>
                <w:rFonts w:ascii="Times New Roman" w:hAnsi="Times New Roman" w:cs="Times New Roman"/>
                <w:sz w:val="24"/>
                <w:szCs w:val="24"/>
              </w:rPr>
              <w:t>над</w:t>
            </w:r>
            <w:proofErr w:type="gramEnd"/>
            <w:r w:rsidRPr="00912953">
              <w:rPr>
                <w:rFonts w:ascii="Times New Roman" w:hAnsi="Times New Roman" w:cs="Times New Roman"/>
                <w:sz w:val="24"/>
                <w:szCs w:val="24"/>
              </w:rPr>
              <w:t xml:space="preserve"> </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изобразительно-выразительными средствами языка: сравнением и эпитетами, творческая работа </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сочинение-миниатюра «Я увидел чудо…»).</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видеть </w:t>
            </w:r>
            <w:proofErr w:type="gramStart"/>
            <w:r w:rsidRPr="00912953">
              <w:rPr>
                <w:rFonts w:ascii="Times New Roman" w:hAnsi="Times New Roman" w:cs="Times New Roman"/>
                <w:sz w:val="24"/>
                <w:szCs w:val="24"/>
              </w:rPr>
              <w:t>необычное</w:t>
            </w:r>
            <w:proofErr w:type="gramEnd"/>
            <w:r w:rsidRPr="00912953">
              <w:rPr>
                <w:rFonts w:ascii="Times New Roman" w:hAnsi="Times New Roman" w:cs="Times New Roman"/>
                <w:sz w:val="24"/>
                <w:szCs w:val="24"/>
              </w:rPr>
              <w:t xml:space="preserve"> в обычном, выразительность и красочность языка, лиризм описаний, находить эпитеты и сравнения в сказке, анализировать текст.</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Регулятивные:</w:t>
            </w:r>
            <w:r w:rsidRPr="00912953">
              <w:rPr>
                <w:rFonts w:ascii="Times New Roman" w:hAnsi="Times New Roman" w:cs="Times New Roman"/>
                <w:sz w:val="24"/>
                <w:szCs w:val="24"/>
              </w:rPr>
              <w:t xml:space="preserve"> адекватно оценивает свои достижения, осознает возникающие трудности, осуществляет поиск причин и пути преодоления.</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выполняет учебно-познавательные действия в материализованной и умственной форме;</w:t>
            </w:r>
            <w:r w:rsidRPr="00912953">
              <w:rPr>
                <w:rFonts w:ascii="Times New Roman" w:hAnsi="Times New Roman" w:cs="Times New Roman"/>
                <w:b/>
                <w:i/>
                <w:sz w:val="24"/>
                <w:szCs w:val="24"/>
              </w:rPr>
              <w:t xml:space="preserve"> </w:t>
            </w:r>
            <w:r w:rsidRPr="00912953">
              <w:rPr>
                <w:rFonts w:ascii="Times New Roman" w:hAnsi="Times New Roman" w:cs="Times New Roman"/>
                <w:sz w:val="24"/>
                <w:szCs w:val="24"/>
              </w:rPr>
              <w:t>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 xml:space="preserve">строит небольшие монологические высказывания, осуществляет совместную деятельность в парах и рабочих группах с учетом </w:t>
            </w:r>
            <w:r w:rsidRPr="00912953">
              <w:rPr>
                <w:rFonts w:ascii="Times New Roman" w:hAnsi="Times New Roman" w:cs="Times New Roman"/>
                <w:sz w:val="24"/>
                <w:szCs w:val="24"/>
              </w:rPr>
              <w:lastRenderedPageBreak/>
              <w:t>конкретных учебно-познавательных задач.</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Осознает свои трудности и стремится к их преодолению, проявляет способность к самооценке своих действий, поступков.</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75.</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К.Г.</w:t>
            </w:r>
            <w:proofErr w:type="gramStart"/>
            <w:r w:rsidRPr="00912953">
              <w:rPr>
                <w:rFonts w:ascii="Times New Roman" w:hAnsi="Times New Roman" w:cs="Times New Roman"/>
                <w:sz w:val="24"/>
                <w:szCs w:val="24"/>
              </w:rPr>
              <w:t>Паустовс-кий</w:t>
            </w:r>
            <w:proofErr w:type="gramEnd"/>
            <w:r w:rsidRPr="00912953">
              <w:rPr>
                <w:rFonts w:ascii="Times New Roman" w:hAnsi="Times New Roman" w:cs="Times New Roman"/>
                <w:sz w:val="24"/>
                <w:szCs w:val="24"/>
              </w:rPr>
              <w:t>. Рассказ «Заячьи лапы».</w:t>
            </w:r>
          </w:p>
        </w:tc>
        <w:tc>
          <w:tcPr>
            <w:tcW w:w="567" w:type="dxa"/>
          </w:tcPr>
          <w:p w:rsidR="00A57797" w:rsidRPr="00912953" w:rsidRDefault="00494D83" w:rsidP="008F4930">
            <w:pPr>
              <w:contextualSpacing/>
              <w:rPr>
                <w:rFonts w:ascii="Times New Roman" w:hAnsi="Times New Roman" w:cs="Times New Roman"/>
                <w:sz w:val="24"/>
                <w:szCs w:val="24"/>
              </w:rPr>
            </w:pPr>
            <w:r w:rsidRPr="00912953">
              <w:rPr>
                <w:rFonts w:ascii="Times New Roman" w:hAnsi="Times New Roman" w:cs="Times New Roman"/>
                <w:sz w:val="24"/>
                <w:szCs w:val="24"/>
              </w:rPr>
              <w:t>февраль</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spacing w:val="-6"/>
                <w:w w:val="105"/>
                <w:sz w:val="24"/>
                <w:szCs w:val="24"/>
              </w:rPr>
              <w:t xml:space="preserve">Урок </w:t>
            </w:r>
            <w:r w:rsidRPr="00912953">
              <w:rPr>
                <w:rFonts w:ascii="Times New Roman" w:hAnsi="Times New Roman" w:cs="Times New Roman"/>
                <w:sz w:val="24"/>
                <w:szCs w:val="24"/>
              </w:rPr>
              <w:t xml:space="preserve"> общеметодиче-ской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Групповая работа: заполнение таблицы при консультативной помощи учителя </w:t>
            </w:r>
            <w:proofErr w:type="gramStart"/>
            <w:r w:rsidRPr="00912953">
              <w:rPr>
                <w:rFonts w:ascii="Times New Roman" w:hAnsi="Times New Roman" w:cs="Times New Roman"/>
                <w:sz w:val="24"/>
                <w:szCs w:val="24"/>
              </w:rPr>
              <w:t>с</w:t>
            </w:r>
            <w:proofErr w:type="gramEnd"/>
            <w:r w:rsidRPr="00912953">
              <w:rPr>
                <w:rFonts w:ascii="Times New Roman" w:hAnsi="Times New Roman" w:cs="Times New Roman"/>
                <w:sz w:val="24"/>
                <w:szCs w:val="24"/>
              </w:rPr>
              <w:t xml:space="preserve"> последующей взаимопровер-кой по вариантам.</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Выборочное чтение рассказа, его восприятие; краткий пересказ; устное словесное рисование, ком </w:t>
            </w:r>
            <w:proofErr w:type="gramStart"/>
            <w:r w:rsidRPr="00912953">
              <w:rPr>
                <w:rFonts w:ascii="Times New Roman" w:hAnsi="Times New Roman" w:cs="Times New Roman"/>
                <w:sz w:val="24"/>
                <w:szCs w:val="24"/>
              </w:rPr>
              <w:t>-м</w:t>
            </w:r>
            <w:proofErr w:type="gramEnd"/>
            <w:r w:rsidRPr="00912953">
              <w:rPr>
                <w:rFonts w:ascii="Times New Roman" w:hAnsi="Times New Roman" w:cs="Times New Roman"/>
                <w:sz w:val="24"/>
                <w:szCs w:val="24"/>
              </w:rPr>
              <w:t>ентирование художественного текста</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 xml:space="preserve">Знать </w:t>
            </w:r>
            <w:r w:rsidRPr="00912953">
              <w:rPr>
                <w:rFonts w:ascii="Times New Roman" w:hAnsi="Times New Roman" w:cs="Times New Roman"/>
                <w:sz w:val="24"/>
                <w:szCs w:val="24"/>
              </w:rPr>
              <w:t xml:space="preserve">сюжет рассказа; </w:t>
            </w:r>
            <w:r w:rsidRPr="00912953">
              <w:rPr>
                <w:rFonts w:ascii="Times New Roman" w:hAnsi="Times New Roman" w:cs="Times New Roman"/>
                <w:b/>
                <w:sz w:val="24"/>
                <w:szCs w:val="24"/>
              </w:rPr>
              <w:t>понимать</w:t>
            </w:r>
            <w:r w:rsidRPr="00912953">
              <w:rPr>
                <w:rFonts w:ascii="Times New Roman" w:hAnsi="Times New Roman" w:cs="Times New Roman"/>
                <w:sz w:val="24"/>
                <w:szCs w:val="24"/>
              </w:rPr>
              <w:t xml:space="preserve"> взаимоотношения героев; </w:t>
            </w: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объяснять смысл названия рассказа, роль зайца в судьбе внука деда Лариона, роль описания природы в понимании событий, изображенных в рассказе</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Регулятивные:</w:t>
            </w:r>
            <w:r w:rsidRPr="00912953">
              <w:rPr>
                <w:rFonts w:ascii="Times New Roman" w:hAnsi="Times New Roman" w:cs="Times New Roman"/>
                <w:sz w:val="24"/>
                <w:szCs w:val="24"/>
              </w:rPr>
              <w:t xml:space="preserve"> развивает способности к регуляции учебной деятельности.</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умеет видеть тему и проблему произведения, самостоятельно создавать способы решения проблем творческого и поискового характера.</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планирует учебное сотрудничество в коллективе, адекватно использует речевые средства для решения различных коммуникативных задач.</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Формирование способности оценивать содержание художественных произведений, поступков литературных персонажей на основе личностных ценностей.</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76.</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С.Я.Маршак. Слово о писателе. Пьеса-сказка С.Я.Маршака «Двенадцать месяцев».</w:t>
            </w:r>
          </w:p>
        </w:tc>
        <w:tc>
          <w:tcPr>
            <w:tcW w:w="567" w:type="dxa"/>
          </w:tcPr>
          <w:p w:rsidR="00A57797" w:rsidRPr="00912953" w:rsidRDefault="00494D83" w:rsidP="008F4930">
            <w:pPr>
              <w:contextualSpacing/>
              <w:rPr>
                <w:rFonts w:ascii="Times New Roman" w:hAnsi="Times New Roman" w:cs="Times New Roman"/>
                <w:sz w:val="24"/>
                <w:szCs w:val="24"/>
              </w:rPr>
            </w:pPr>
            <w:r w:rsidRPr="00912953">
              <w:rPr>
                <w:rFonts w:ascii="Times New Roman" w:hAnsi="Times New Roman" w:cs="Times New Roman"/>
                <w:sz w:val="24"/>
                <w:szCs w:val="24"/>
              </w:rPr>
              <w:t>февраль</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color w:val="000000"/>
                <w:spacing w:val="-6"/>
                <w:w w:val="105"/>
                <w:sz w:val="24"/>
                <w:szCs w:val="24"/>
              </w:rPr>
            </w:pPr>
            <w:r w:rsidRPr="00912953">
              <w:rPr>
                <w:rFonts w:ascii="Times New Roman" w:hAnsi="Times New Roman" w:cs="Times New Roman"/>
                <w:color w:val="000000"/>
                <w:spacing w:val="-6"/>
                <w:w w:val="105"/>
                <w:sz w:val="24"/>
                <w:szCs w:val="24"/>
              </w:rPr>
              <w:t xml:space="preserve"> Урок </w:t>
            </w:r>
            <w:r w:rsidRPr="00912953">
              <w:rPr>
                <w:rFonts w:ascii="Times New Roman" w:hAnsi="Times New Roman" w:cs="Times New Roman"/>
                <w:sz w:val="24"/>
                <w:szCs w:val="24"/>
              </w:rPr>
              <w:t xml:space="preserve"> общеметодиче-ской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Самостоятельная работа по образцу выполнения задачи: составление словаря терминов, коллективное проектирования способов выполнения домашнего </w:t>
            </w:r>
            <w:r w:rsidRPr="00912953">
              <w:rPr>
                <w:rFonts w:ascii="Times New Roman" w:hAnsi="Times New Roman" w:cs="Times New Roman"/>
                <w:sz w:val="24"/>
                <w:szCs w:val="24"/>
              </w:rPr>
              <w:lastRenderedPageBreak/>
              <w:t>задания.</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Чтение статьи о писателе, выборочное чтение отдельных сцен; ответы на вопросы; выразительное чтение, устное словесное рисование, чтение по ролям; сопоставление художественных </w:t>
            </w:r>
            <w:r w:rsidRPr="00912953">
              <w:rPr>
                <w:rFonts w:ascii="Times New Roman" w:hAnsi="Times New Roman" w:cs="Times New Roman"/>
                <w:sz w:val="24"/>
                <w:szCs w:val="24"/>
              </w:rPr>
              <w:lastRenderedPageBreak/>
              <w:t>текстов (легенды и сказки)</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lastRenderedPageBreak/>
              <w:t>Знать</w:t>
            </w:r>
            <w:r w:rsidRPr="00912953">
              <w:rPr>
                <w:rFonts w:ascii="Times New Roman" w:hAnsi="Times New Roman" w:cs="Times New Roman"/>
                <w:sz w:val="24"/>
                <w:szCs w:val="24"/>
              </w:rPr>
              <w:t xml:space="preserve"> автора, факты его жизни, определение понятия «драма», понимать особенности пьесы как особого рода художественного произведения, своеобразие пьесы-сказки (заимствование </w:t>
            </w:r>
            <w:r w:rsidRPr="00912953">
              <w:rPr>
                <w:rFonts w:ascii="Times New Roman" w:hAnsi="Times New Roman" w:cs="Times New Roman"/>
                <w:sz w:val="24"/>
                <w:szCs w:val="24"/>
              </w:rPr>
              <w:lastRenderedPageBreak/>
              <w:t xml:space="preserve">сюжета, образов, создание собственной оригинальной сказки); </w:t>
            </w: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отличать пьесу от других произведений, читать драматическое произведение.</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Регулятивные:</w:t>
            </w:r>
            <w:r w:rsidRPr="00912953">
              <w:rPr>
                <w:rFonts w:ascii="Times New Roman" w:hAnsi="Times New Roman" w:cs="Times New Roman"/>
                <w:sz w:val="24"/>
                <w:szCs w:val="24"/>
              </w:rPr>
              <w:t xml:space="preserve"> развивает способность к регуляции учебной деятельности, учится оценивать полученную информацию с точки зрения нужности.</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учится искать и выделять необходимую информацию, формирует способности к освоению новых видов деятельности.</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 xml:space="preserve">умеет </w:t>
            </w:r>
            <w:r w:rsidRPr="00912953">
              <w:rPr>
                <w:rFonts w:ascii="Times New Roman" w:hAnsi="Times New Roman" w:cs="Times New Roman"/>
                <w:sz w:val="24"/>
                <w:szCs w:val="24"/>
              </w:rPr>
              <w:lastRenderedPageBreak/>
              <w:t>работать в группе: контролировать, корректировать, оценивать действия партнёра.</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Формирование способности к решению моральных дилемм на основе собственных знаний и опыта, условий для правильного личностного определения.</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77.</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Положительные и отрицательные герои пьесы-сказки «Двенадцать месяцев». </w:t>
            </w:r>
            <w:proofErr w:type="gramStart"/>
            <w:r w:rsidRPr="00912953">
              <w:rPr>
                <w:rFonts w:ascii="Times New Roman" w:hAnsi="Times New Roman" w:cs="Times New Roman"/>
                <w:sz w:val="24"/>
                <w:szCs w:val="24"/>
              </w:rPr>
              <w:t>Художествен-ные</w:t>
            </w:r>
            <w:proofErr w:type="gramEnd"/>
            <w:r w:rsidRPr="00912953">
              <w:rPr>
                <w:rFonts w:ascii="Times New Roman" w:hAnsi="Times New Roman" w:cs="Times New Roman"/>
                <w:sz w:val="24"/>
                <w:szCs w:val="24"/>
              </w:rPr>
              <w:t xml:space="preserve"> особенности пьесы-сказки.</w:t>
            </w:r>
          </w:p>
        </w:tc>
        <w:tc>
          <w:tcPr>
            <w:tcW w:w="567" w:type="dxa"/>
          </w:tcPr>
          <w:p w:rsidR="00A57797" w:rsidRPr="00912953" w:rsidRDefault="00494D83"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t>ф</w:t>
            </w:r>
            <w:proofErr w:type="gramEnd"/>
            <w:r w:rsidRPr="00912953">
              <w:rPr>
                <w:rFonts w:ascii="Times New Roman" w:hAnsi="Times New Roman" w:cs="Times New Roman"/>
                <w:sz w:val="24"/>
                <w:szCs w:val="24"/>
              </w:rPr>
              <w:t>евраль</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spacing w:val="-6"/>
                <w:w w:val="105"/>
                <w:sz w:val="24"/>
                <w:szCs w:val="24"/>
              </w:rPr>
              <w:t xml:space="preserve">Урок </w:t>
            </w:r>
            <w:r w:rsidRPr="00912953">
              <w:rPr>
                <w:rFonts w:ascii="Times New Roman" w:hAnsi="Times New Roman" w:cs="Times New Roman"/>
                <w:sz w:val="24"/>
                <w:szCs w:val="24"/>
              </w:rPr>
              <w:t xml:space="preserve"> общеметодиче-ской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 Комплексное повторение, самостоятельная работа – составление сообщения по темам при консультативной помощи учителя с последующей самопроверкой и </w:t>
            </w:r>
            <w:proofErr w:type="gramStart"/>
            <w:r w:rsidRPr="00912953">
              <w:rPr>
                <w:rFonts w:ascii="Times New Roman" w:hAnsi="Times New Roman" w:cs="Times New Roman"/>
                <w:sz w:val="24"/>
                <w:szCs w:val="24"/>
              </w:rPr>
              <w:t>взаимопровер-кой</w:t>
            </w:r>
            <w:proofErr w:type="gramEnd"/>
            <w:r w:rsidRPr="00912953">
              <w:rPr>
                <w:rFonts w:ascii="Times New Roman" w:hAnsi="Times New Roman" w:cs="Times New Roman"/>
                <w:sz w:val="24"/>
                <w:szCs w:val="24"/>
              </w:rPr>
              <w:t xml:space="preserve"> по алгоритму проведения работы.</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Осмысление сюжета сказки, изображенных в ней событий; инсценирование, чтение по ролям, устное словесное рисование; </w:t>
            </w:r>
            <w:proofErr w:type="gramStart"/>
            <w:r w:rsidRPr="00912953">
              <w:rPr>
                <w:rFonts w:ascii="Times New Roman" w:hAnsi="Times New Roman" w:cs="Times New Roman"/>
                <w:sz w:val="24"/>
                <w:szCs w:val="24"/>
              </w:rPr>
              <w:t>само-стоятельный</w:t>
            </w:r>
            <w:proofErr w:type="gramEnd"/>
            <w:r w:rsidRPr="00912953">
              <w:rPr>
                <w:rFonts w:ascii="Times New Roman" w:hAnsi="Times New Roman" w:cs="Times New Roman"/>
                <w:sz w:val="24"/>
                <w:szCs w:val="24"/>
              </w:rPr>
              <w:t xml:space="preserve"> поиск ответов на проблемные вопросы; анализ текста, сопоставление сказки Маршака с народными сказками, со сказкой Г.Х. Андерсена «Снежная королева»</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сюжет сказки, </w:t>
            </w: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характеризовать героев, их характеры, изменение их поведения в зависимости от ситуации; понимать гуманистическую идею сказки, ее связь с русским фольклором, уметь объяснять, что достигает автор сочетанием фантастического и реального в пьесе, сопоставлять сказку Маршака с </w:t>
            </w:r>
            <w:r w:rsidRPr="00912953">
              <w:rPr>
                <w:rFonts w:ascii="Times New Roman" w:hAnsi="Times New Roman" w:cs="Times New Roman"/>
                <w:sz w:val="24"/>
                <w:szCs w:val="24"/>
              </w:rPr>
              <w:lastRenderedPageBreak/>
              <w:t>народными сказками, со «Снежной королевой» Г.Х. Андерсена.</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Регулятивные:</w:t>
            </w:r>
            <w:r w:rsidRPr="00912953">
              <w:rPr>
                <w:rFonts w:ascii="Times New Roman" w:hAnsi="Times New Roman" w:cs="Times New Roman"/>
                <w:sz w:val="24"/>
                <w:szCs w:val="24"/>
              </w:rPr>
              <w:t xml:space="preserve">  умеет планировать последовательность действий в соответствии с поставленной целью, анализировать выбор способа учебного действия для достижения планируемого результата.</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уметь извлекать необходимую информацию из различных источников (текст, сообщение учителя, наглядные средства), анализировать объект с целью выделения существенных признаков.</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Коммуникативные:</w:t>
            </w:r>
            <w:r w:rsidRPr="00912953">
              <w:rPr>
                <w:rFonts w:ascii="Times New Roman" w:hAnsi="Times New Roman" w:cs="Times New Roman"/>
                <w:sz w:val="24"/>
                <w:szCs w:val="24"/>
              </w:rPr>
              <w:t xml:space="preserve"> умеет устанавливать и сравнивать разные точки зрения, прежде чем принимать </w:t>
            </w:r>
            <w:r w:rsidRPr="00912953">
              <w:rPr>
                <w:rFonts w:ascii="Times New Roman" w:hAnsi="Times New Roman" w:cs="Times New Roman"/>
                <w:sz w:val="24"/>
                <w:szCs w:val="24"/>
              </w:rPr>
              <w:lastRenderedPageBreak/>
              <w:t>решение и делать вывод.</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Формирование способности к решению моральных дилемм на основе собственных знаний и опыта, условий для правильного личностного определения.</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78.</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Роды и жанры литературы. Герои пьесы-сказки. Победа добра над злом.</w:t>
            </w:r>
          </w:p>
        </w:tc>
        <w:tc>
          <w:tcPr>
            <w:tcW w:w="567" w:type="dxa"/>
          </w:tcPr>
          <w:p w:rsidR="00A57797" w:rsidRPr="00912953" w:rsidRDefault="00494D83" w:rsidP="008F4930">
            <w:pPr>
              <w:contextualSpacing/>
              <w:rPr>
                <w:rFonts w:ascii="Times New Roman" w:hAnsi="Times New Roman" w:cs="Times New Roman"/>
                <w:sz w:val="24"/>
                <w:szCs w:val="24"/>
              </w:rPr>
            </w:pPr>
            <w:r w:rsidRPr="00912953">
              <w:rPr>
                <w:rFonts w:ascii="Times New Roman" w:hAnsi="Times New Roman" w:cs="Times New Roman"/>
                <w:sz w:val="24"/>
                <w:szCs w:val="24"/>
              </w:rPr>
              <w:t>февраль</w:t>
            </w:r>
          </w:p>
        </w:tc>
        <w:tc>
          <w:tcPr>
            <w:tcW w:w="567" w:type="dxa"/>
          </w:tcPr>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color w:val="000000"/>
                <w:spacing w:val="-6"/>
                <w:w w:val="105"/>
                <w:sz w:val="24"/>
                <w:szCs w:val="24"/>
              </w:rPr>
            </w:pPr>
            <w:r w:rsidRPr="00912953">
              <w:rPr>
                <w:rFonts w:ascii="Times New Roman" w:hAnsi="Times New Roman" w:cs="Times New Roman"/>
                <w:color w:val="000000"/>
                <w:spacing w:val="-6"/>
                <w:w w:val="105"/>
                <w:sz w:val="24"/>
                <w:szCs w:val="24"/>
              </w:rPr>
              <w:t xml:space="preserve">Урок </w:t>
            </w:r>
            <w:r w:rsidRPr="00912953">
              <w:rPr>
                <w:rFonts w:ascii="Times New Roman" w:hAnsi="Times New Roman" w:cs="Times New Roman"/>
                <w:sz w:val="24"/>
                <w:szCs w:val="24"/>
              </w:rPr>
              <w:t xml:space="preserve"> общеметодиче-ской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Уровень знаний по предмету, личные наблюдения учителя, контрольные срезы.</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Самостоятельная работа, выразительное чтение, беседа по вопросам</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роды и жанры литературы; </w:t>
            </w: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выразительно читать пьесу по ролям, отвечать на вопросы.</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Регулятивные:</w:t>
            </w:r>
            <w:r w:rsidRPr="00912953">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912953">
              <w:rPr>
                <w:rFonts w:ascii="Times New Roman" w:hAnsi="Times New Roman" w:cs="Times New Roman"/>
                <w:sz w:val="24"/>
                <w:szCs w:val="24"/>
              </w:rPr>
              <w:t xml:space="preserve">самостоятельно) </w:t>
            </w:r>
            <w:proofErr w:type="gramEnd"/>
            <w:r w:rsidRPr="00912953">
              <w:rPr>
                <w:rFonts w:ascii="Times New Roman" w:hAnsi="Times New Roman" w:cs="Times New Roman"/>
                <w:sz w:val="24"/>
                <w:szCs w:val="24"/>
              </w:rPr>
              <w:t>необходимые действия, операции, действует по плану.</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понимает информацию, представленную в изобразительной, схематичной, модельной форме, использует знаково-символические средства для решения различных учебных задач.</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Коммуникативные:</w:t>
            </w:r>
            <w:r w:rsidRPr="00912953">
              <w:rPr>
                <w:rFonts w:ascii="Times New Roman" w:hAnsi="Times New Roman" w:cs="Times New Roman"/>
                <w:sz w:val="24"/>
                <w:szCs w:val="24"/>
              </w:rPr>
              <w:t xml:space="preserve"> задает вопросы, слушает и отвечает на вопросы других; формулирует собственные мысли, высказывает и обосновывает свою точку зрения.</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Положительно относится к учению, познавательной деятельности; желает приобретать новые знания, умения, совершенствовать имеющиеся.</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79.</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Х.К.Андерсен и его </w:t>
            </w:r>
            <w:r w:rsidRPr="00912953">
              <w:rPr>
                <w:rFonts w:ascii="Times New Roman" w:hAnsi="Times New Roman" w:cs="Times New Roman"/>
                <w:sz w:val="24"/>
                <w:szCs w:val="24"/>
              </w:rPr>
              <w:lastRenderedPageBreak/>
              <w:t>сказочный мир. Сказка «Снежная королева».</w:t>
            </w:r>
          </w:p>
        </w:tc>
        <w:tc>
          <w:tcPr>
            <w:tcW w:w="567" w:type="dxa"/>
          </w:tcPr>
          <w:p w:rsidR="00A57797" w:rsidRPr="00912953" w:rsidRDefault="00494D83"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lastRenderedPageBreak/>
              <w:t>м</w:t>
            </w:r>
            <w:proofErr w:type="gramEnd"/>
            <w:r w:rsidRPr="00912953">
              <w:rPr>
                <w:rFonts w:ascii="Times New Roman" w:hAnsi="Times New Roman" w:cs="Times New Roman"/>
                <w:sz w:val="24"/>
                <w:szCs w:val="24"/>
              </w:rPr>
              <w:t>арт</w:t>
            </w:r>
          </w:p>
        </w:tc>
        <w:tc>
          <w:tcPr>
            <w:tcW w:w="567" w:type="dxa"/>
          </w:tcPr>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color w:val="000000"/>
                <w:spacing w:val="-6"/>
                <w:w w:val="105"/>
                <w:sz w:val="24"/>
                <w:szCs w:val="24"/>
              </w:rPr>
            </w:pPr>
            <w:r w:rsidRPr="00912953">
              <w:rPr>
                <w:rFonts w:ascii="Times New Roman" w:hAnsi="Times New Roman" w:cs="Times New Roman"/>
                <w:color w:val="000000"/>
                <w:spacing w:val="-6"/>
                <w:w w:val="105"/>
                <w:sz w:val="24"/>
                <w:szCs w:val="24"/>
              </w:rPr>
              <w:t xml:space="preserve">Урок </w:t>
            </w:r>
            <w:r w:rsidRPr="00912953">
              <w:rPr>
                <w:rFonts w:ascii="Times New Roman" w:hAnsi="Times New Roman" w:cs="Times New Roman"/>
                <w:sz w:val="24"/>
                <w:szCs w:val="24"/>
              </w:rPr>
              <w:t xml:space="preserve"> общеметоди</w:t>
            </w:r>
            <w:r w:rsidRPr="00912953">
              <w:rPr>
                <w:rFonts w:ascii="Times New Roman" w:hAnsi="Times New Roman" w:cs="Times New Roman"/>
                <w:sz w:val="24"/>
                <w:szCs w:val="24"/>
              </w:rPr>
              <w:lastRenderedPageBreak/>
              <w:t xml:space="preserve">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Самостоятельная работа с </w:t>
            </w:r>
            <w:proofErr w:type="gramStart"/>
            <w:r w:rsidRPr="00912953">
              <w:rPr>
                <w:rFonts w:ascii="Times New Roman" w:hAnsi="Times New Roman" w:cs="Times New Roman"/>
                <w:sz w:val="24"/>
                <w:szCs w:val="24"/>
              </w:rPr>
              <w:lastRenderedPageBreak/>
              <w:t>литературоведческим</w:t>
            </w:r>
            <w:proofErr w:type="gramEnd"/>
            <w:r w:rsidRPr="00912953">
              <w:rPr>
                <w:rFonts w:ascii="Times New Roman" w:hAnsi="Times New Roman" w:cs="Times New Roman"/>
                <w:sz w:val="24"/>
                <w:szCs w:val="24"/>
              </w:rPr>
              <w:t xml:space="preserve"> портфолио, заполнение таблицы по теме с последующей самопроверкой по памятке выполнения задачи.</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Чтение статьи учебника об </w:t>
            </w:r>
            <w:r w:rsidRPr="00912953">
              <w:rPr>
                <w:rFonts w:ascii="Times New Roman" w:hAnsi="Times New Roman" w:cs="Times New Roman"/>
                <w:sz w:val="24"/>
                <w:szCs w:val="24"/>
              </w:rPr>
              <w:lastRenderedPageBreak/>
              <w:t>Андерсене, выборочное чтение сказки, ее восприятие; ответы на вопросы, осмысление сюжета сказки, изображенных в ней событий, характеров (выборочный пересказ отдельных глав, составление плана, воспроизводящего композицию сказки, определение главных эпизодов); установление ассоциативных связей эпизодов с иллюстрациями.</w:t>
            </w:r>
          </w:p>
        </w:tc>
        <w:tc>
          <w:tcPr>
            <w:tcW w:w="2126" w:type="dxa"/>
          </w:tcPr>
          <w:p w:rsidR="00A57797" w:rsidRPr="00912953" w:rsidRDefault="00A57797" w:rsidP="008F4930">
            <w:pPr>
              <w:contextualSpacing/>
              <w:rPr>
                <w:rFonts w:ascii="Times New Roman" w:hAnsi="Times New Roman" w:cs="Times New Roman"/>
                <w:b/>
                <w:sz w:val="24"/>
                <w:szCs w:val="24"/>
              </w:rPr>
            </w:pPr>
            <w:r w:rsidRPr="00912953">
              <w:rPr>
                <w:rFonts w:ascii="Times New Roman" w:hAnsi="Times New Roman" w:cs="Times New Roman"/>
                <w:b/>
                <w:sz w:val="24"/>
                <w:szCs w:val="24"/>
              </w:rPr>
              <w:lastRenderedPageBreak/>
              <w:t>Знать:</w:t>
            </w:r>
            <w:r w:rsidRPr="00912953">
              <w:rPr>
                <w:rFonts w:ascii="Times New Roman" w:hAnsi="Times New Roman" w:cs="Times New Roman"/>
                <w:sz w:val="24"/>
                <w:szCs w:val="24"/>
              </w:rPr>
              <w:t xml:space="preserve"> в чем заключается </w:t>
            </w:r>
            <w:r w:rsidRPr="00912953">
              <w:rPr>
                <w:rFonts w:ascii="Times New Roman" w:hAnsi="Times New Roman" w:cs="Times New Roman"/>
                <w:sz w:val="24"/>
                <w:szCs w:val="24"/>
              </w:rPr>
              <w:lastRenderedPageBreak/>
              <w:t xml:space="preserve">своеобразие художественного мира Андерсена-сказочника, определяемого эпохой, национальными особенностями и личной судьбой писателя; события его жизни, повлиявшие на выбор замысла сказок; </w:t>
            </w:r>
            <w:r w:rsidRPr="00912953">
              <w:rPr>
                <w:rFonts w:ascii="Times New Roman" w:hAnsi="Times New Roman" w:cs="Times New Roman"/>
                <w:b/>
                <w:sz w:val="24"/>
                <w:szCs w:val="24"/>
              </w:rPr>
              <w:t>понимать</w:t>
            </w:r>
            <w:r w:rsidRPr="00912953">
              <w:rPr>
                <w:rFonts w:ascii="Times New Roman" w:hAnsi="Times New Roman" w:cs="Times New Roman"/>
                <w:sz w:val="24"/>
                <w:szCs w:val="24"/>
              </w:rPr>
              <w:t xml:space="preserve"> сюжет сказки «Снежная королева», особенности ее композиции, деление на главы (самостоятельность сюжета каждой главы);</w:t>
            </w:r>
            <w:r w:rsidRPr="00912953">
              <w:rPr>
                <w:rFonts w:ascii="Times New Roman" w:hAnsi="Times New Roman" w:cs="Times New Roman"/>
                <w:b/>
                <w:sz w:val="24"/>
                <w:szCs w:val="24"/>
              </w:rPr>
              <w:t xml:space="preserve"> уметь</w:t>
            </w:r>
            <w:r w:rsidRPr="00912953">
              <w:rPr>
                <w:rFonts w:ascii="Times New Roman" w:hAnsi="Times New Roman" w:cs="Times New Roman"/>
                <w:sz w:val="24"/>
                <w:szCs w:val="24"/>
              </w:rPr>
              <w:t xml:space="preserve"> выбирать эпизоды для характеристики персонажей, устанавливать ассоциативные связи с иллюстрациями.</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Регулятивные:</w:t>
            </w:r>
            <w:r w:rsidRPr="00912953">
              <w:rPr>
                <w:rFonts w:ascii="Times New Roman" w:hAnsi="Times New Roman" w:cs="Times New Roman"/>
                <w:sz w:val="24"/>
                <w:szCs w:val="24"/>
              </w:rPr>
              <w:t xml:space="preserve">  развивает способности к регуляции </w:t>
            </w:r>
            <w:r w:rsidRPr="00912953">
              <w:rPr>
                <w:rFonts w:ascii="Times New Roman" w:hAnsi="Times New Roman" w:cs="Times New Roman"/>
                <w:sz w:val="24"/>
                <w:szCs w:val="24"/>
              </w:rPr>
              <w:lastRenderedPageBreak/>
              <w:t>учебной деятельности, учится корректировать полученную информацию.</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учится видеть композицию произведения, понимать текст в общем, искать и выделять необходимую информацию.</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Коммуникативные:</w:t>
            </w:r>
            <w:r w:rsidRPr="00912953">
              <w:rPr>
                <w:rFonts w:ascii="Times New Roman" w:hAnsi="Times New Roman" w:cs="Times New Roman"/>
                <w:sz w:val="24"/>
                <w:szCs w:val="24"/>
              </w:rPr>
              <w:t xml:space="preserve"> умеет применять полученные знания при ответе, адекватно использовать речевые средства и грамотно конструировать ответ.</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Формирование познавательного </w:t>
            </w:r>
            <w:r w:rsidRPr="00912953">
              <w:rPr>
                <w:rFonts w:ascii="Times New Roman" w:hAnsi="Times New Roman" w:cs="Times New Roman"/>
                <w:sz w:val="24"/>
                <w:szCs w:val="24"/>
              </w:rPr>
              <w:lastRenderedPageBreak/>
              <w:t>интереса к творчеству зарубежных сказочников, нравственно-этического оценивания содержания художественного произведения.</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80.</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Два мира сказки </w:t>
            </w:r>
            <w:r w:rsidRPr="00912953">
              <w:rPr>
                <w:rFonts w:ascii="Times New Roman" w:hAnsi="Times New Roman" w:cs="Times New Roman"/>
                <w:sz w:val="24"/>
                <w:szCs w:val="24"/>
              </w:rPr>
              <w:lastRenderedPageBreak/>
              <w:t>«Снежная королева».</w:t>
            </w:r>
          </w:p>
        </w:tc>
        <w:tc>
          <w:tcPr>
            <w:tcW w:w="567" w:type="dxa"/>
          </w:tcPr>
          <w:p w:rsidR="00A57797" w:rsidRPr="00912953" w:rsidRDefault="00494D83"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март</w:t>
            </w:r>
          </w:p>
        </w:tc>
        <w:tc>
          <w:tcPr>
            <w:tcW w:w="567" w:type="dxa"/>
          </w:tcPr>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color w:val="000000"/>
                <w:spacing w:val="-6"/>
                <w:w w:val="105"/>
                <w:sz w:val="24"/>
                <w:szCs w:val="24"/>
              </w:rPr>
            </w:pPr>
            <w:r w:rsidRPr="00912953">
              <w:rPr>
                <w:rFonts w:ascii="Times New Roman" w:hAnsi="Times New Roman" w:cs="Times New Roman"/>
                <w:color w:val="000000"/>
                <w:spacing w:val="-6"/>
                <w:w w:val="105"/>
                <w:sz w:val="24"/>
                <w:szCs w:val="24"/>
              </w:rPr>
              <w:t xml:space="preserve">Урок </w:t>
            </w:r>
            <w:r w:rsidRPr="00912953">
              <w:rPr>
                <w:rFonts w:ascii="Times New Roman" w:hAnsi="Times New Roman" w:cs="Times New Roman"/>
                <w:sz w:val="24"/>
                <w:szCs w:val="24"/>
              </w:rPr>
              <w:t xml:space="preserve"> общеметоди</w:t>
            </w:r>
            <w:r w:rsidRPr="00912953">
              <w:rPr>
                <w:rFonts w:ascii="Times New Roman" w:hAnsi="Times New Roman" w:cs="Times New Roman"/>
                <w:sz w:val="24"/>
                <w:szCs w:val="24"/>
              </w:rPr>
              <w:lastRenderedPageBreak/>
              <w:t xml:space="preserve">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Составления рассуждения </w:t>
            </w:r>
            <w:r w:rsidRPr="00912953">
              <w:rPr>
                <w:rFonts w:ascii="Times New Roman" w:hAnsi="Times New Roman" w:cs="Times New Roman"/>
                <w:sz w:val="24"/>
                <w:szCs w:val="24"/>
              </w:rPr>
              <w:lastRenderedPageBreak/>
              <w:t>о теме с последующей взаимпроверкой по алгоритму выолнения задачи, конкурс инсценировок.</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Рассказ о сказочнике, </w:t>
            </w:r>
            <w:r w:rsidRPr="00912953">
              <w:rPr>
                <w:rFonts w:ascii="Times New Roman" w:hAnsi="Times New Roman" w:cs="Times New Roman"/>
                <w:sz w:val="24"/>
                <w:szCs w:val="24"/>
              </w:rPr>
              <w:lastRenderedPageBreak/>
              <w:t>выборочный пересказ отдельных эпизодов; выразительное чтение эпизода «Герда в чертогах Снежной королевы», сообщения о героях сказки; сопоставление со сказкой А.С.Пушкина «Сказка о мертвой царевне».</w:t>
            </w:r>
          </w:p>
        </w:tc>
        <w:tc>
          <w:tcPr>
            <w:tcW w:w="2126" w:type="dxa"/>
          </w:tcPr>
          <w:p w:rsidR="00A57797" w:rsidRPr="00912953" w:rsidRDefault="00A57797" w:rsidP="008F4930">
            <w:pPr>
              <w:contextualSpacing/>
              <w:rPr>
                <w:rFonts w:ascii="Times New Roman" w:hAnsi="Times New Roman" w:cs="Times New Roman"/>
                <w:b/>
                <w:sz w:val="24"/>
                <w:szCs w:val="24"/>
              </w:rPr>
            </w:pPr>
            <w:proofErr w:type="gramStart"/>
            <w:r w:rsidRPr="00912953">
              <w:rPr>
                <w:rFonts w:ascii="Times New Roman" w:hAnsi="Times New Roman" w:cs="Times New Roman"/>
                <w:b/>
                <w:sz w:val="24"/>
                <w:szCs w:val="24"/>
              </w:rPr>
              <w:lastRenderedPageBreak/>
              <w:t>Уметь</w:t>
            </w:r>
            <w:r w:rsidRPr="00912953">
              <w:rPr>
                <w:rFonts w:ascii="Times New Roman" w:hAnsi="Times New Roman" w:cs="Times New Roman"/>
                <w:sz w:val="24"/>
                <w:szCs w:val="24"/>
              </w:rPr>
              <w:t xml:space="preserve"> рассказывать </w:t>
            </w:r>
            <w:r w:rsidRPr="00912953">
              <w:rPr>
                <w:rFonts w:ascii="Times New Roman" w:hAnsi="Times New Roman" w:cs="Times New Roman"/>
                <w:sz w:val="24"/>
                <w:szCs w:val="24"/>
              </w:rPr>
              <w:lastRenderedPageBreak/>
              <w:t>интересные события из жизни Андерсена, называть признаки жанра произведения Андерсена, определять особенности авторской сказки, доказывать, ис-пользуя примеры из текста, каким Андерсен представляет мир, который любит, какой мир ему противопоставляет; давать характеристику героям с опорой на текст, объяснять, какие черты народной сказки использует сказочник; выявлять общее и отличительное при сопоставлении сказки Андерсена со сказкой Пушкина.</w:t>
            </w:r>
            <w:proofErr w:type="gramEnd"/>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Регулятивные:</w:t>
            </w:r>
            <w:r w:rsidRPr="00912953">
              <w:rPr>
                <w:rFonts w:ascii="Times New Roman" w:hAnsi="Times New Roman" w:cs="Times New Roman"/>
                <w:sz w:val="24"/>
                <w:szCs w:val="24"/>
              </w:rPr>
              <w:t xml:space="preserve">  умеет выполнять учебные </w:t>
            </w:r>
            <w:r w:rsidRPr="00912953">
              <w:rPr>
                <w:rFonts w:ascii="Times New Roman" w:hAnsi="Times New Roman" w:cs="Times New Roman"/>
                <w:sz w:val="24"/>
                <w:szCs w:val="24"/>
              </w:rPr>
              <w:lastRenderedPageBreak/>
              <w:t xml:space="preserve">действия постановки </w:t>
            </w:r>
            <w:proofErr w:type="gramStart"/>
            <w:r w:rsidRPr="00912953">
              <w:rPr>
                <w:rFonts w:ascii="Times New Roman" w:hAnsi="Times New Roman" w:cs="Times New Roman"/>
                <w:sz w:val="24"/>
                <w:szCs w:val="24"/>
              </w:rPr>
              <w:t>задачи</w:t>
            </w:r>
            <w:proofErr w:type="gramEnd"/>
            <w:r w:rsidRPr="00912953">
              <w:rPr>
                <w:rFonts w:ascii="Times New Roman" w:hAnsi="Times New Roman" w:cs="Times New Roman"/>
                <w:sz w:val="24"/>
                <w:szCs w:val="24"/>
              </w:rPr>
              <w:t xml:space="preserve"> на основе узнанного, планировать алгоритм ответа, корректировать ответ. </w:t>
            </w: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овладевает навыком смыслового чтения, развивает навыки анализа художественного текста, умеет выбирать критерии для сравнения персонажей, выдвигать гипотезы при работе с текстом и их обосновывать.</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умеет строить монологическое высказывание, формулировать свою точку зрения и позицию.</w:t>
            </w:r>
          </w:p>
          <w:p w:rsidR="00A57797" w:rsidRPr="00912953" w:rsidRDefault="00A57797" w:rsidP="008F4930">
            <w:pPr>
              <w:pStyle w:val="Default"/>
            </w:pP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Формирование оценочного </w:t>
            </w:r>
            <w:r w:rsidRPr="00912953">
              <w:rPr>
                <w:rFonts w:ascii="Times New Roman" w:hAnsi="Times New Roman" w:cs="Times New Roman"/>
                <w:sz w:val="24"/>
                <w:szCs w:val="24"/>
              </w:rPr>
              <w:lastRenderedPageBreak/>
              <w:t>отношения к содержанию художественных произведений, поступков литературных персонажей на основе личностных ценностей.</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81.</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Писатели-сказочники и их герои.</w:t>
            </w:r>
          </w:p>
        </w:tc>
        <w:tc>
          <w:tcPr>
            <w:tcW w:w="567" w:type="dxa"/>
          </w:tcPr>
          <w:p w:rsidR="00A57797" w:rsidRPr="00912953" w:rsidRDefault="00494D83" w:rsidP="008F4930">
            <w:pPr>
              <w:contextualSpacing/>
              <w:rPr>
                <w:rFonts w:ascii="Times New Roman" w:hAnsi="Times New Roman" w:cs="Times New Roman"/>
                <w:sz w:val="24"/>
                <w:szCs w:val="24"/>
              </w:rPr>
            </w:pPr>
            <w:r w:rsidRPr="00912953">
              <w:rPr>
                <w:rFonts w:ascii="Times New Roman" w:hAnsi="Times New Roman" w:cs="Times New Roman"/>
                <w:sz w:val="24"/>
                <w:szCs w:val="24"/>
              </w:rPr>
              <w:t>март</w:t>
            </w:r>
          </w:p>
        </w:tc>
        <w:tc>
          <w:tcPr>
            <w:tcW w:w="567" w:type="dxa"/>
          </w:tcPr>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color w:val="000000"/>
                <w:spacing w:val="-6"/>
                <w:w w:val="105"/>
                <w:sz w:val="24"/>
                <w:szCs w:val="24"/>
              </w:rPr>
            </w:pPr>
            <w:r w:rsidRPr="00912953">
              <w:rPr>
                <w:rFonts w:ascii="Times New Roman" w:hAnsi="Times New Roman" w:cs="Times New Roman"/>
                <w:sz w:val="24"/>
                <w:szCs w:val="24"/>
              </w:rPr>
              <w:t>Урок внеклассного чтения</w:t>
            </w:r>
          </w:p>
        </w:tc>
        <w:tc>
          <w:tcPr>
            <w:tcW w:w="1701" w:type="dxa"/>
          </w:tcPr>
          <w:p w:rsidR="00A57797" w:rsidRPr="00912953" w:rsidRDefault="00A57797" w:rsidP="008F4930">
            <w:pPr>
              <w:pStyle w:val="Default"/>
            </w:pPr>
            <w:proofErr w:type="gramStart"/>
            <w:r w:rsidRPr="00912953">
              <w:t>Комментирова-ние</w:t>
            </w:r>
            <w:proofErr w:type="gramEnd"/>
            <w:r w:rsidRPr="00912953">
              <w:t xml:space="preserve"> прочитанных сказок, устное словесное рисование, выразительное чтение.</w:t>
            </w:r>
          </w:p>
          <w:p w:rsidR="00A57797" w:rsidRPr="00912953" w:rsidRDefault="00A57797" w:rsidP="008F4930">
            <w:pPr>
              <w:contextualSpacing/>
              <w:rPr>
                <w:rFonts w:ascii="Times New Roman" w:hAnsi="Times New Roman" w:cs="Times New Roman"/>
                <w:sz w:val="24"/>
                <w:szCs w:val="24"/>
              </w:rPr>
            </w:pP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Выразительное чтение эпизодов из художественных текстов, устное словесное рисование; комментирование сказок, выбранных для самостоятельного чтения; сопоставление литературных сказок со сходным сюжетом, сопоставление литературных сказок и сказок народных.</w:t>
            </w:r>
          </w:p>
        </w:tc>
        <w:tc>
          <w:tcPr>
            <w:tcW w:w="2126" w:type="dxa"/>
          </w:tcPr>
          <w:p w:rsidR="00A57797" w:rsidRPr="00912953" w:rsidRDefault="00A57797" w:rsidP="008F4930">
            <w:pPr>
              <w:contextualSpacing/>
              <w:rPr>
                <w:rFonts w:ascii="Times New Roman" w:hAnsi="Times New Roman" w:cs="Times New Roman"/>
                <w:b/>
                <w:sz w:val="24"/>
                <w:szCs w:val="24"/>
              </w:rPr>
            </w:pPr>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сюжеты сказок, выбранных для самостоятельного чтения, их авторов; </w:t>
            </w: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доказать, что сюжет «бродячий», объяснить разницу между авторской сказкой и народной (мир литературной сказки подчиняется разуму и воображению их авторов, которые черпают свое вдохновение из фольклора).</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Регулятивные:</w:t>
            </w:r>
            <w:r w:rsidRPr="00912953">
              <w:rPr>
                <w:rFonts w:ascii="Times New Roman" w:hAnsi="Times New Roman" w:cs="Times New Roman"/>
                <w:sz w:val="24"/>
                <w:szCs w:val="24"/>
              </w:rPr>
              <w:t xml:space="preserve">  умеет подбирать в тексте доказательства своим гипотезам, корректировать ответ, мобилизовать энергию, волю и знания для достижения цели.</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умеет выдвигать гипотезы  при работе с текстом и их обосновывать</w:t>
            </w:r>
            <w:r w:rsidRPr="00912953">
              <w:rPr>
                <w:rFonts w:ascii="Times New Roman" w:hAnsi="Times New Roman" w:cs="Times New Roman"/>
                <w:b/>
                <w:i/>
                <w:sz w:val="24"/>
                <w:szCs w:val="24"/>
              </w:rPr>
              <w:t xml:space="preserve"> </w:t>
            </w:r>
            <w:r w:rsidRPr="00912953">
              <w:rPr>
                <w:rFonts w:ascii="Times New Roman" w:hAnsi="Times New Roman" w:cs="Times New Roman"/>
                <w:sz w:val="24"/>
                <w:szCs w:val="24"/>
              </w:rPr>
              <w:t>и делать выводы.</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Коммуникативные:</w:t>
            </w:r>
            <w:r w:rsidRPr="00912953">
              <w:rPr>
                <w:rFonts w:ascii="Times New Roman" w:hAnsi="Times New Roman" w:cs="Times New Roman"/>
                <w:sz w:val="24"/>
                <w:szCs w:val="24"/>
              </w:rPr>
              <w:t xml:space="preserve"> умеет строить монологическое высказывание; точно выражать свои мысли (давать точный ответ).</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Формирование оценочного отношения к содержанию художественных произведений, поступков литературных персонажей на основе личностных ценностей.</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82.</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А.П.Платонов. Слово о писателе. Маленький мечтатель Андрея Платонова в рассказе «Никита».</w:t>
            </w:r>
          </w:p>
        </w:tc>
        <w:tc>
          <w:tcPr>
            <w:tcW w:w="567" w:type="dxa"/>
          </w:tcPr>
          <w:p w:rsidR="00A57797" w:rsidRPr="00912953" w:rsidRDefault="00494D83"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t>м</w:t>
            </w:r>
            <w:proofErr w:type="gramEnd"/>
            <w:r w:rsidRPr="00912953">
              <w:rPr>
                <w:rFonts w:ascii="Times New Roman" w:hAnsi="Times New Roman" w:cs="Times New Roman"/>
                <w:sz w:val="24"/>
                <w:szCs w:val="24"/>
              </w:rPr>
              <w:t>арт</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spacing w:val="-6"/>
                <w:w w:val="105"/>
                <w:sz w:val="24"/>
                <w:szCs w:val="24"/>
              </w:rPr>
              <w:t>Урок  «открытия» нового знания.</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Беседа, выполнение поисковых или проблемных заданий в малых группах.</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Чтение статьи об авторе; художественный пересказ фрагмента, составление словаря для характеристики предметов и явлений; комментирование </w:t>
            </w:r>
            <w:r w:rsidRPr="00912953">
              <w:rPr>
                <w:rFonts w:ascii="Times New Roman" w:hAnsi="Times New Roman" w:cs="Times New Roman"/>
                <w:sz w:val="24"/>
                <w:szCs w:val="24"/>
              </w:rPr>
              <w:lastRenderedPageBreak/>
              <w:t>эпизода «Встреча с отцом», установление ассоциативных связей с произведениями живописи.</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lastRenderedPageBreak/>
              <w:t>Знать</w:t>
            </w:r>
            <w:r w:rsidRPr="00912953">
              <w:rPr>
                <w:rFonts w:ascii="Times New Roman" w:hAnsi="Times New Roman" w:cs="Times New Roman"/>
                <w:sz w:val="24"/>
                <w:szCs w:val="24"/>
              </w:rPr>
              <w:t xml:space="preserve"> автора, факты его жизни, сюжет рассказа; </w:t>
            </w:r>
            <w:r w:rsidRPr="00912953">
              <w:rPr>
                <w:rFonts w:ascii="Times New Roman" w:hAnsi="Times New Roman" w:cs="Times New Roman"/>
                <w:b/>
                <w:sz w:val="24"/>
                <w:szCs w:val="24"/>
              </w:rPr>
              <w:t>понимать</w:t>
            </w:r>
            <w:r w:rsidRPr="00912953">
              <w:rPr>
                <w:rFonts w:ascii="Times New Roman" w:hAnsi="Times New Roman" w:cs="Times New Roman"/>
                <w:sz w:val="24"/>
                <w:szCs w:val="24"/>
              </w:rPr>
              <w:t xml:space="preserve"> поведение главного героя, общение его с окружающим миром природы, простоту и человечность </w:t>
            </w:r>
            <w:r w:rsidRPr="00912953">
              <w:rPr>
                <w:rFonts w:ascii="Times New Roman" w:hAnsi="Times New Roman" w:cs="Times New Roman"/>
                <w:sz w:val="24"/>
                <w:szCs w:val="24"/>
              </w:rPr>
              <w:lastRenderedPageBreak/>
              <w:t>рассказа, его диалогичность, трогательный образ фантазера Никиты, фантастический мир детской души.</w:t>
            </w:r>
          </w:p>
        </w:tc>
        <w:tc>
          <w:tcPr>
            <w:tcW w:w="3119"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lastRenderedPageBreak/>
              <w:t>Регулятивные</w:t>
            </w:r>
            <w:proofErr w:type="gramEnd"/>
            <w:r w:rsidRPr="00912953">
              <w:rPr>
                <w:rFonts w:ascii="Times New Roman" w:hAnsi="Times New Roman" w:cs="Times New Roman"/>
                <w:b/>
                <w:i/>
                <w:sz w:val="24"/>
                <w:szCs w:val="24"/>
              </w:rPr>
              <w:t>:</w:t>
            </w:r>
            <w:r w:rsidRPr="00912953">
              <w:rPr>
                <w:rFonts w:ascii="Times New Roman" w:hAnsi="Times New Roman" w:cs="Times New Roman"/>
                <w:sz w:val="24"/>
                <w:szCs w:val="24"/>
              </w:rPr>
              <w:t xml:space="preserve">  учится планировать ответ, комментировать полученную информацию.</w:t>
            </w:r>
          </w:p>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Познавательные</w:t>
            </w:r>
            <w:proofErr w:type="gramEnd"/>
            <w:r w:rsidRPr="00912953">
              <w:rPr>
                <w:rFonts w:ascii="Times New Roman" w:hAnsi="Times New Roman" w:cs="Times New Roman"/>
                <w:b/>
                <w:i/>
                <w:sz w:val="24"/>
                <w:szCs w:val="24"/>
              </w:rPr>
              <w:t>:</w:t>
            </w:r>
            <w:r w:rsidRPr="00912953">
              <w:rPr>
                <w:rFonts w:ascii="Times New Roman" w:hAnsi="Times New Roman" w:cs="Times New Roman"/>
                <w:sz w:val="24"/>
                <w:szCs w:val="24"/>
              </w:rPr>
              <w:t xml:space="preserve"> учится понимать текст в общем, искать и выделять необходимую информацию.</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Коммуникативные:</w:t>
            </w:r>
            <w:r w:rsidRPr="00912953">
              <w:rPr>
                <w:rFonts w:ascii="Times New Roman" w:hAnsi="Times New Roman" w:cs="Times New Roman"/>
                <w:sz w:val="24"/>
                <w:szCs w:val="24"/>
              </w:rPr>
              <w:t xml:space="preserve"> умеет планировать учебное сотрудничество в </w:t>
            </w:r>
            <w:r w:rsidRPr="00912953">
              <w:rPr>
                <w:rFonts w:ascii="Times New Roman" w:hAnsi="Times New Roman" w:cs="Times New Roman"/>
                <w:sz w:val="24"/>
                <w:szCs w:val="24"/>
              </w:rPr>
              <w:lastRenderedPageBreak/>
              <w:t>коллективе, проектировать работу в группе: контролировать, корректировать, оценивать действия партнёра.</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Формирование основ гражданской идентичности личности посредством изучения художественного произведения, воспитание личностных ценностей на </w:t>
            </w:r>
            <w:r w:rsidRPr="00912953">
              <w:rPr>
                <w:rFonts w:ascii="Times New Roman" w:hAnsi="Times New Roman" w:cs="Times New Roman"/>
                <w:sz w:val="24"/>
                <w:szCs w:val="24"/>
              </w:rPr>
              <w:lastRenderedPageBreak/>
              <w:t>основе образов героев произведений.</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83.</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Жизнь как борьба добра и зла. Тема человеческого труда в рассказе «Никита». </w:t>
            </w:r>
          </w:p>
        </w:tc>
        <w:tc>
          <w:tcPr>
            <w:tcW w:w="567" w:type="dxa"/>
          </w:tcPr>
          <w:p w:rsidR="00A57797" w:rsidRPr="00912953" w:rsidRDefault="009846A9" w:rsidP="008F4930">
            <w:pPr>
              <w:contextualSpacing/>
              <w:rPr>
                <w:rFonts w:ascii="Times New Roman" w:hAnsi="Times New Roman" w:cs="Times New Roman"/>
                <w:sz w:val="24"/>
                <w:szCs w:val="24"/>
              </w:rPr>
            </w:pPr>
            <w:r w:rsidRPr="00912953">
              <w:rPr>
                <w:rFonts w:ascii="Times New Roman" w:hAnsi="Times New Roman" w:cs="Times New Roman"/>
                <w:sz w:val="24"/>
                <w:szCs w:val="24"/>
              </w:rPr>
              <w:t>март</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spacing w:val="-6"/>
                <w:w w:val="105"/>
                <w:sz w:val="24"/>
                <w:szCs w:val="24"/>
              </w:rPr>
              <w:t xml:space="preserve">Урок общеметоди-ческой </w:t>
            </w:r>
            <w:proofErr w:type="gramStart"/>
            <w:r w:rsidRPr="00912953">
              <w:rPr>
                <w:rFonts w:ascii="Times New Roman" w:hAnsi="Times New Roman" w:cs="Times New Roman"/>
                <w:color w:val="000000"/>
                <w:spacing w:val="-6"/>
                <w:w w:val="105"/>
                <w:sz w:val="24"/>
                <w:szCs w:val="24"/>
              </w:rPr>
              <w:t>направленно-сти</w:t>
            </w:r>
            <w:proofErr w:type="gramEnd"/>
            <w:r w:rsidRPr="00912953">
              <w:rPr>
                <w:rFonts w:ascii="Times New Roman" w:hAnsi="Times New Roman" w:cs="Times New Roman"/>
                <w:color w:val="000000"/>
                <w:spacing w:val="-6"/>
                <w:w w:val="105"/>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Самостоятельная работа, чтение учебных текстов, понимание и интегрирование информации в имеющийся запас знаний, преобразование, </w:t>
            </w:r>
            <w:proofErr w:type="gramStart"/>
            <w:r w:rsidRPr="00912953">
              <w:rPr>
                <w:rFonts w:ascii="Times New Roman" w:hAnsi="Times New Roman" w:cs="Times New Roman"/>
                <w:sz w:val="24"/>
                <w:szCs w:val="24"/>
              </w:rPr>
              <w:t>структурирова-ние</w:t>
            </w:r>
            <w:proofErr w:type="gramEnd"/>
            <w:r w:rsidRPr="00912953">
              <w:rPr>
                <w:rFonts w:ascii="Times New Roman" w:hAnsi="Times New Roman" w:cs="Times New Roman"/>
                <w:sz w:val="24"/>
                <w:szCs w:val="24"/>
              </w:rPr>
              <w:t>, воспроизведение и применение с учетом решаемых задач.</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Составление плана рассказа; работа с иллюстрациями; рассказ о Никите; наблюдение над языком рассказа А.П.Платонова; сравнительный анализ произведений.</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выделять в содержании главное и делать выводы, находить ключевые фразы, отличать язык Платонова от языка других писателей, проводить сравнительный анализ произведений.</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Регулятивные:</w:t>
            </w:r>
            <w:r w:rsidRPr="00912953">
              <w:rPr>
                <w:rFonts w:ascii="Times New Roman" w:hAnsi="Times New Roman" w:cs="Times New Roman"/>
                <w:sz w:val="24"/>
                <w:szCs w:val="24"/>
              </w:rPr>
              <w:t xml:space="preserve">  умеет анализировать способ выбора учебного действия для достижения планируемого результата, корректировать свою деятельность в соответствии с поставленной целью.</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умеет анализировать объект с целью выделения существенных признаков.</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умеет устанавливать и сравнивать разные точки зрения, прежде чем принимать решение и делать выбор.</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Формирование основ гражданской идентичности личности посредством изучения художественного произведения, воспитание личностных ценностей на основе образов героев произведений.</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84.</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В.П.Астафьев: детство писателя. «Васюткино </w:t>
            </w:r>
            <w:r w:rsidRPr="00912953">
              <w:rPr>
                <w:rFonts w:ascii="Times New Roman" w:hAnsi="Times New Roman" w:cs="Times New Roman"/>
                <w:sz w:val="24"/>
                <w:szCs w:val="24"/>
              </w:rPr>
              <w:lastRenderedPageBreak/>
              <w:t>озеро». Сюжет рассказа, его герои.</w:t>
            </w:r>
          </w:p>
        </w:tc>
        <w:tc>
          <w:tcPr>
            <w:tcW w:w="567" w:type="dxa"/>
          </w:tcPr>
          <w:p w:rsidR="00A57797" w:rsidRPr="00912953" w:rsidRDefault="009846A9"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lastRenderedPageBreak/>
              <w:t>м</w:t>
            </w:r>
            <w:proofErr w:type="gramEnd"/>
            <w:r w:rsidRPr="00912953">
              <w:rPr>
                <w:rFonts w:ascii="Times New Roman" w:hAnsi="Times New Roman" w:cs="Times New Roman"/>
                <w:sz w:val="24"/>
                <w:szCs w:val="24"/>
              </w:rPr>
              <w:t>арт</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spacing w:val="-6"/>
                <w:w w:val="105"/>
                <w:sz w:val="24"/>
                <w:szCs w:val="24"/>
              </w:rPr>
              <w:lastRenderedPageBreak/>
              <w:t xml:space="preserve">Урок  общеметоди-ческой </w:t>
            </w:r>
            <w:proofErr w:type="gramStart"/>
            <w:r w:rsidRPr="00912953">
              <w:rPr>
                <w:rFonts w:ascii="Times New Roman" w:hAnsi="Times New Roman" w:cs="Times New Roman"/>
                <w:color w:val="000000"/>
                <w:spacing w:val="-6"/>
                <w:w w:val="105"/>
                <w:sz w:val="24"/>
                <w:szCs w:val="24"/>
              </w:rPr>
              <w:t>направленно</w:t>
            </w:r>
            <w:r w:rsidRPr="00912953">
              <w:rPr>
                <w:rFonts w:ascii="Times New Roman" w:hAnsi="Times New Roman" w:cs="Times New Roman"/>
                <w:color w:val="000000"/>
                <w:spacing w:val="-6"/>
                <w:w w:val="105"/>
                <w:sz w:val="24"/>
                <w:szCs w:val="24"/>
              </w:rPr>
              <w:lastRenderedPageBreak/>
              <w:t>-сти</w:t>
            </w:r>
            <w:proofErr w:type="gramEnd"/>
            <w:r w:rsidRPr="00912953">
              <w:rPr>
                <w:rFonts w:ascii="Times New Roman" w:hAnsi="Times New Roman" w:cs="Times New Roman"/>
                <w:color w:val="000000"/>
                <w:spacing w:val="-6"/>
                <w:w w:val="105"/>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Мини-размышление, уровень знаний по </w:t>
            </w:r>
            <w:r w:rsidRPr="00912953">
              <w:rPr>
                <w:rFonts w:ascii="Times New Roman" w:hAnsi="Times New Roman" w:cs="Times New Roman"/>
                <w:sz w:val="24"/>
                <w:szCs w:val="24"/>
              </w:rPr>
              <w:lastRenderedPageBreak/>
              <w:t>предмету, личное наблюдение учителя, дневники достижений, ответы на вопросы.</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Чтение статьи о писателе, выборочное чтение эпизодов, </w:t>
            </w:r>
            <w:r w:rsidRPr="00912953">
              <w:rPr>
                <w:rFonts w:ascii="Times New Roman" w:hAnsi="Times New Roman" w:cs="Times New Roman"/>
                <w:sz w:val="24"/>
                <w:szCs w:val="24"/>
              </w:rPr>
              <w:lastRenderedPageBreak/>
              <w:t xml:space="preserve">восприятие прочитанного; пересказ, ответы на вопросы; чтение по ролям; комментирование текста художественного произведения, установление ассоциативных связей с про </w:t>
            </w:r>
            <w:proofErr w:type="gramStart"/>
            <w:r w:rsidRPr="00912953">
              <w:rPr>
                <w:rFonts w:ascii="Times New Roman" w:hAnsi="Times New Roman" w:cs="Times New Roman"/>
                <w:sz w:val="24"/>
                <w:szCs w:val="24"/>
              </w:rPr>
              <w:t>-и</w:t>
            </w:r>
            <w:proofErr w:type="gramEnd"/>
            <w:r w:rsidRPr="00912953">
              <w:rPr>
                <w:rFonts w:ascii="Times New Roman" w:hAnsi="Times New Roman" w:cs="Times New Roman"/>
                <w:sz w:val="24"/>
                <w:szCs w:val="24"/>
              </w:rPr>
              <w:t>зведением живописи.</w:t>
            </w:r>
          </w:p>
        </w:tc>
        <w:tc>
          <w:tcPr>
            <w:tcW w:w="2126"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sz w:val="24"/>
                <w:szCs w:val="24"/>
              </w:rPr>
              <w:lastRenderedPageBreak/>
              <w:t>Знать</w:t>
            </w:r>
            <w:r w:rsidRPr="00912953">
              <w:rPr>
                <w:rFonts w:ascii="Times New Roman" w:hAnsi="Times New Roman" w:cs="Times New Roman"/>
                <w:sz w:val="24"/>
                <w:szCs w:val="24"/>
              </w:rPr>
              <w:t xml:space="preserve"> автора, факты его жизни, судьбу рассказа «Васюткино </w:t>
            </w:r>
            <w:r w:rsidRPr="00912953">
              <w:rPr>
                <w:rFonts w:ascii="Times New Roman" w:hAnsi="Times New Roman" w:cs="Times New Roman"/>
                <w:sz w:val="24"/>
                <w:szCs w:val="24"/>
              </w:rPr>
              <w:lastRenderedPageBreak/>
              <w:t xml:space="preserve">озеро», его содержание, сюжет, героев; </w:t>
            </w:r>
            <w:r w:rsidRPr="00912953">
              <w:rPr>
                <w:rFonts w:ascii="Times New Roman" w:hAnsi="Times New Roman" w:cs="Times New Roman"/>
                <w:b/>
                <w:sz w:val="24"/>
                <w:szCs w:val="24"/>
              </w:rPr>
              <w:t xml:space="preserve">уметь </w:t>
            </w:r>
            <w:r w:rsidRPr="00912953">
              <w:rPr>
                <w:rFonts w:ascii="Times New Roman" w:hAnsi="Times New Roman" w:cs="Times New Roman"/>
                <w:sz w:val="24"/>
                <w:szCs w:val="24"/>
              </w:rPr>
              <w:t>охарактеризовать чувства и поведение мальчика, его состояние, используя авторскую лексику; понимать смысл заглавия, значение картин природы.</w:t>
            </w:r>
            <w:proofErr w:type="gramEnd"/>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Регулятивные:</w:t>
            </w:r>
            <w:r w:rsidRPr="00912953">
              <w:rPr>
                <w:rFonts w:ascii="Times New Roman" w:hAnsi="Times New Roman" w:cs="Times New Roman"/>
                <w:sz w:val="24"/>
                <w:szCs w:val="24"/>
              </w:rPr>
              <w:t xml:space="preserve">  умеет соотносить свои знания с поставленной целью, комментировать </w:t>
            </w:r>
            <w:r w:rsidRPr="00912953">
              <w:rPr>
                <w:rFonts w:ascii="Times New Roman" w:hAnsi="Times New Roman" w:cs="Times New Roman"/>
                <w:sz w:val="24"/>
                <w:szCs w:val="24"/>
              </w:rPr>
              <w:lastRenderedPageBreak/>
              <w:t>полученную информацию.</w:t>
            </w:r>
          </w:p>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Познавательные</w:t>
            </w:r>
            <w:proofErr w:type="gramEnd"/>
            <w:r w:rsidRPr="00912953">
              <w:rPr>
                <w:rFonts w:ascii="Times New Roman" w:hAnsi="Times New Roman" w:cs="Times New Roman"/>
                <w:b/>
                <w:i/>
                <w:sz w:val="24"/>
                <w:szCs w:val="24"/>
              </w:rPr>
              <w:t>:</w:t>
            </w:r>
            <w:r w:rsidRPr="00912953">
              <w:rPr>
                <w:rFonts w:ascii="Times New Roman" w:hAnsi="Times New Roman" w:cs="Times New Roman"/>
                <w:sz w:val="24"/>
                <w:szCs w:val="24"/>
              </w:rPr>
              <w:t xml:space="preserve"> учится понимать текст в общем, учится искать и выделять необходимую информацию.</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умеет планировать учебное сотрудничество в коллективе проектировать работу в группе: контролировать, корректировать, оценивать действия партнёра.</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Формирование оценки содержания художественных произведений, </w:t>
            </w:r>
            <w:r w:rsidRPr="00912953">
              <w:rPr>
                <w:rFonts w:ascii="Times New Roman" w:hAnsi="Times New Roman" w:cs="Times New Roman"/>
                <w:sz w:val="24"/>
                <w:szCs w:val="24"/>
              </w:rPr>
              <w:lastRenderedPageBreak/>
              <w:t>поступков литературных персонажей на основе сформированных личностных ценностей, воспитание личностных ценностей на основе образов художественного произведения.</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85.</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Человек и природа                   в рассказе В.П.Астафьева «Васюткино озеро».</w:t>
            </w:r>
          </w:p>
        </w:tc>
        <w:tc>
          <w:tcPr>
            <w:tcW w:w="567" w:type="dxa"/>
          </w:tcPr>
          <w:p w:rsidR="00A57797" w:rsidRPr="00912953" w:rsidRDefault="009846A9" w:rsidP="008F4930">
            <w:pPr>
              <w:contextualSpacing/>
              <w:rPr>
                <w:rFonts w:ascii="Times New Roman" w:hAnsi="Times New Roman" w:cs="Times New Roman"/>
                <w:sz w:val="24"/>
                <w:szCs w:val="24"/>
              </w:rPr>
            </w:pPr>
            <w:r w:rsidRPr="00912953">
              <w:rPr>
                <w:rFonts w:ascii="Times New Roman" w:hAnsi="Times New Roman" w:cs="Times New Roman"/>
                <w:sz w:val="24"/>
                <w:szCs w:val="24"/>
              </w:rPr>
              <w:t>март</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spacing w:val="-6"/>
                <w:w w:val="105"/>
                <w:sz w:val="24"/>
                <w:szCs w:val="24"/>
              </w:rPr>
              <w:t xml:space="preserve">Урок  общеметоди-ческой </w:t>
            </w:r>
            <w:proofErr w:type="gramStart"/>
            <w:r w:rsidRPr="00912953">
              <w:rPr>
                <w:rFonts w:ascii="Times New Roman" w:hAnsi="Times New Roman" w:cs="Times New Roman"/>
                <w:color w:val="000000"/>
                <w:spacing w:val="-6"/>
                <w:w w:val="105"/>
                <w:sz w:val="24"/>
                <w:szCs w:val="24"/>
              </w:rPr>
              <w:t>направленно-сти</w:t>
            </w:r>
            <w:proofErr w:type="gramEnd"/>
            <w:r w:rsidRPr="00912953">
              <w:rPr>
                <w:rFonts w:ascii="Times New Roman" w:hAnsi="Times New Roman" w:cs="Times New Roman"/>
                <w:color w:val="000000"/>
                <w:spacing w:val="-6"/>
                <w:w w:val="105"/>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 Лабораторная работа по образцу выполнения задачи, коллективное или самостоятельное проектирование способов выполнения </w:t>
            </w:r>
            <w:proofErr w:type="gramStart"/>
            <w:r w:rsidRPr="00912953">
              <w:rPr>
                <w:rFonts w:ascii="Times New Roman" w:hAnsi="Times New Roman" w:cs="Times New Roman"/>
                <w:sz w:val="24"/>
                <w:szCs w:val="24"/>
              </w:rPr>
              <w:t>дифференциро-ванного</w:t>
            </w:r>
            <w:proofErr w:type="gramEnd"/>
            <w:r w:rsidRPr="00912953">
              <w:rPr>
                <w:rFonts w:ascii="Times New Roman" w:hAnsi="Times New Roman" w:cs="Times New Roman"/>
                <w:sz w:val="24"/>
                <w:szCs w:val="24"/>
              </w:rPr>
              <w:t xml:space="preserve"> домашнего задания.</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Осмысление сюжета рассказа, ответы на вопросы; составление киносценария на тему «Как Васютка заблудился», устное словесное рисование; комментирование художественного произведения</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Понимать</w:t>
            </w:r>
            <w:r w:rsidRPr="00912953">
              <w:rPr>
                <w:rFonts w:ascii="Times New Roman" w:hAnsi="Times New Roman" w:cs="Times New Roman"/>
                <w:sz w:val="24"/>
                <w:szCs w:val="24"/>
              </w:rPr>
              <w:t xml:space="preserve"> отношение Васютки к окружающему миру; </w:t>
            </w: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объяснять: поведение героя в лесу, какие качества характера помогают ему бороться со страхом, как меняется отношение мальчика к природе на </w:t>
            </w:r>
            <w:r w:rsidRPr="00912953">
              <w:rPr>
                <w:rFonts w:ascii="Times New Roman" w:hAnsi="Times New Roman" w:cs="Times New Roman"/>
                <w:sz w:val="24"/>
                <w:szCs w:val="24"/>
              </w:rPr>
              <w:lastRenderedPageBreak/>
              <w:t xml:space="preserve">протяжении всего повествования, каково авторское отношение </w:t>
            </w:r>
            <w:proofErr w:type="gramStart"/>
            <w:r w:rsidRPr="00912953">
              <w:rPr>
                <w:rFonts w:ascii="Times New Roman" w:hAnsi="Times New Roman" w:cs="Times New Roman"/>
                <w:sz w:val="24"/>
                <w:szCs w:val="24"/>
              </w:rPr>
              <w:t>к</w:t>
            </w:r>
            <w:proofErr w:type="gramEnd"/>
            <w:r w:rsidRPr="00912953">
              <w:rPr>
                <w:rFonts w:ascii="Times New Roman" w:hAnsi="Times New Roman" w:cs="Times New Roman"/>
                <w:sz w:val="24"/>
                <w:szCs w:val="24"/>
              </w:rPr>
              <w:t xml:space="preserve"> изображаемому (роль пейзажа, метафор, сравнений в понимании характера Васютки).</w:t>
            </w:r>
          </w:p>
        </w:tc>
        <w:tc>
          <w:tcPr>
            <w:tcW w:w="3119"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lastRenderedPageBreak/>
              <w:t>Регулятивные:</w:t>
            </w:r>
            <w:r w:rsidRPr="00912953">
              <w:rPr>
                <w:rFonts w:ascii="Times New Roman" w:hAnsi="Times New Roman" w:cs="Times New Roman"/>
                <w:sz w:val="24"/>
                <w:szCs w:val="24"/>
              </w:rPr>
              <w:t xml:space="preserve">  умеет анализировать выбор учебного действия для достижения планируемого результата.</w:t>
            </w:r>
            <w:proofErr w:type="gramEnd"/>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умеет извлекать необходимую информацию из различных источников (текст, сообщение учителя, наглядные средства), анализировать объект с целью выделения существенных признаков.</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 xml:space="preserve">умеет устанавливать и сравнивать разные точки зрения, </w:t>
            </w:r>
            <w:r w:rsidRPr="00912953">
              <w:rPr>
                <w:rFonts w:ascii="Times New Roman" w:hAnsi="Times New Roman" w:cs="Times New Roman"/>
                <w:sz w:val="24"/>
                <w:szCs w:val="24"/>
              </w:rPr>
              <w:lastRenderedPageBreak/>
              <w:t>принимать решения и делать выводы.</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Формирование оценки содержания художественных произведений, поступков литературных персонажей на основе сформированных личностных ценностей, воспитание личностных ценностей на основе образов художественного произведения.</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86.</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Сочинение </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«Тайга, наша кормилица, </w:t>
            </w:r>
            <w:proofErr w:type="gramStart"/>
            <w:r w:rsidRPr="00912953">
              <w:rPr>
                <w:rFonts w:ascii="Times New Roman" w:hAnsi="Times New Roman" w:cs="Times New Roman"/>
                <w:sz w:val="24"/>
                <w:szCs w:val="24"/>
              </w:rPr>
              <w:t>хлипких</w:t>
            </w:r>
            <w:proofErr w:type="gramEnd"/>
            <w:r w:rsidRPr="00912953">
              <w:rPr>
                <w:rFonts w:ascii="Times New Roman" w:hAnsi="Times New Roman" w:cs="Times New Roman"/>
                <w:sz w:val="24"/>
                <w:szCs w:val="24"/>
              </w:rPr>
              <w:t xml:space="preserve"> не любит». Становление характера Васютки (по рассказу В.П.Астафьева «Васюткино озеро»).</w:t>
            </w:r>
          </w:p>
        </w:tc>
        <w:tc>
          <w:tcPr>
            <w:tcW w:w="567" w:type="dxa"/>
          </w:tcPr>
          <w:p w:rsidR="00A57797" w:rsidRPr="00912953" w:rsidRDefault="009846A9" w:rsidP="008F4930">
            <w:pPr>
              <w:contextualSpacing/>
              <w:rPr>
                <w:rFonts w:ascii="Times New Roman" w:hAnsi="Times New Roman" w:cs="Times New Roman"/>
                <w:sz w:val="24"/>
                <w:szCs w:val="24"/>
              </w:rPr>
            </w:pPr>
            <w:r w:rsidRPr="00912953">
              <w:rPr>
                <w:rFonts w:ascii="Times New Roman" w:hAnsi="Times New Roman" w:cs="Times New Roman"/>
                <w:sz w:val="24"/>
                <w:szCs w:val="24"/>
              </w:rPr>
              <w:t>март</w:t>
            </w:r>
          </w:p>
        </w:tc>
        <w:tc>
          <w:tcPr>
            <w:tcW w:w="567" w:type="dxa"/>
          </w:tcPr>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color w:val="000000"/>
                <w:spacing w:val="-6"/>
                <w:w w:val="105"/>
                <w:sz w:val="24"/>
                <w:szCs w:val="24"/>
              </w:rPr>
            </w:pPr>
            <w:r w:rsidRPr="00912953">
              <w:rPr>
                <w:rFonts w:ascii="Times New Roman" w:hAnsi="Times New Roman" w:cs="Times New Roman"/>
                <w:color w:val="000000"/>
                <w:spacing w:val="-6"/>
                <w:w w:val="105"/>
                <w:sz w:val="24"/>
                <w:szCs w:val="24"/>
              </w:rPr>
              <w:t xml:space="preserve">Урок </w:t>
            </w:r>
            <w:r w:rsidRPr="00912953">
              <w:rPr>
                <w:rFonts w:ascii="Times New Roman" w:hAnsi="Times New Roman" w:cs="Times New Roman"/>
                <w:sz w:val="24"/>
                <w:szCs w:val="24"/>
              </w:rPr>
              <w:t>развития речи.</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Уровень знаний по предмету, личные наблюдения учителя, контрольные срезы.</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Подготовка к сочинению, обсуждение планов, работа над сочинением.</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общий принцип составления сложного плана; </w:t>
            </w: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концентрировать внимание «здесь» и «сейчас», мобилизовывать свою творческую энергию; </w:t>
            </w:r>
            <w:r w:rsidRPr="00912953">
              <w:rPr>
                <w:rFonts w:ascii="Times New Roman" w:hAnsi="Times New Roman" w:cs="Times New Roman"/>
                <w:b/>
                <w:sz w:val="24"/>
                <w:szCs w:val="24"/>
              </w:rPr>
              <w:t>понимать</w:t>
            </w:r>
            <w:r w:rsidRPr="00912953">
              <w:rPr>
                <w:rFonts w:ascii="Times New Roman" w:hAnsi="Times New Roman" w:cs="Times New Roman"/>
                <w:sz w:val="24"/>
                <w:szCs w:val="24"/>
              </w:rPr>
              <w:t>, что надо надеяться на собственные силы.</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Регулятивные:</w:t>
            </w:r>
            <w:r w:rsidRPr="00912953">
              <w:rPr>
                <w:rFonts w:ascii="Times New Roman" w:hAnsi="Times New Roman" w:cs="Times New Roman"/>
                <w:sz w:val="24"/>
                <w:szCs w:val="24"/>
              </w:rPr>
              <w:t xml:space="preserve"> адекватно оценивает свои достижения, осознает возникающие трудности, осуществляет поиск причин и пути преодоления.</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выполняет учебно-познавательные действия в материализованной и умственной форме;</w:t>
            </w:r>
            <w:r w:rsidRPr="00912953">
              <w:rPr>
                <w:rFonts w:ascii="Times New Roman" w:hAnsi="Times New Roman" w:cs="Times New Roman"/>
                <w:b/>
                <w:i/>
                <w:sz w:val="24"/>
                <w:szCs w:val="24"/>
              </w:rPr>
              <w:t xml:space="preserve"> </w:t>
            </w:r>
            <w:r w:rsidRPr="00912953">
              <w:rPr>
                <w:rFonts w:ascii="Times New Roman" w:hAnsi="Times New Roman" w:cs="Times New Roman"/>
                <w:sz w:val="24"/>
                <w:szCs w:val="24"/>
              </w:rPr>
              <w:t>осуществляет для решения учебных задач операции анализа, синтеза, сравнения, классификации, устанавливает причинно-следственные связи, делает обобщения, выводы.</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 xml:space="preserve">строит небольшие монологические высказывания, осуществляет совместную </w:t>
            </w:r>
            <w:r w:rsidRPr="00912953">
              <w:rPr>
                <w:rFonts w:ascii="Times New Roman" w:hAnsi="Times New Roman" w:cs="Times New Roman"/>
                <w:sz w:val="24"/>
                <w:szCs w:val="24"/>
              </w:rPr>
              <w:lastRenderedPageBreak/>
              <w:t>деятельность в парах и рабочих группах с учетом конкретных учебно-познавательных задач.</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Осознает свои трудности и стремится к их преодолению, проявляет способность к самооценке своих действий, поступков.</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87.</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Джек Лондон. Трудная, но интересная жизнь (слово о писателе). «Сказание о Кише».</w:t>
            </w:r>
          </w:p>
        </w:tc>
        <w:tc>
          <w:tcPr>
            <w:tcW w:w="567" w:type="dxa"/>
          </w:tcPr>
          <w:p w:rsidR="00A57797" w:rsidRPr="00912953" w:rsidRDefault="009846A9"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t>а</w:t>
            </w:r>
            <w:proofErr w:type="gramEnd"/>
            <w:r w:rsidRPr="00912953">
              <w:rPr>
                <w:rFonts w:ascii="Times New Roman" w:hAnsi="Times New Roman" w:cs="Times New Roman"/>
                <w:sz w:val="24"/>
                <w:szCs w:val="24"/>
              </w:rPr>
              <w:t>прель</w:t>
            </w:r>
          </w:p>
        </w:tc>
        <w:tc>
          <w:tcPr>
            <w:tcW w:w="567" w:type="dxa"/>
          </w:tcPr>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color w:val="000000"/>
                <w:spacing w:val="-6"/>
                <w:w w:val="105"/>
                <w:sz w:val="24"/>
                <w:szCs w:val="24"/>
              </w:rPr>
            </w:pPr>
            <w:r w:rsidRPr="00912953">
              <w:rPr>
                <w:rFonts w:ascii="Times New Roman" w:hAnsi="Times New Roman" w:cs="Times New Roman"/>
                <w:color w:val="000000"/>
                <w:spacing w:val="-6"/>
                <w:w w:val="105"/>
                <w:sz w:val="24"/>
                <w:szCs w:val="24"/>
              </w:rPr>
              <w:t xml:space="preserve">Урок общеметоди-ческой </w:t>
            </w:r>
            <w:proofErr w:type="gramStart"/>
            <w:r w:rsidRPr="00912953">
              <w:rPr>
                <w:rFonts w:ascii="Times New Roman" w:hAnsi="Times New Roman" w:cs="Times New Roman"/>
                <w:color w:val="000000"/>
                <w:spacing w:val="-6"/>
                <w:w w:val="105"/>
                <w:sz w:val="24"/>
                <w:szCs w:val="24"/>
              </w:rPr>
              <w:t>направленнос-ти</w:t>
            </w:r>
            <w:proofErr w:type="gramEnd"/>
            <w:r w:rsidRPr="00912953">
              <w:rPr>
                <w:rFonts w:ascii="Times New Roman" w:hAnsi="Times New Roman" w:cs="Times New Roman"/>
                <w:color w:val="000000"/>
                <w:spacing w:val="-6"/>
                <w:w w:val="105"/>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Составление рассуждения по теме «Сказание о взрослении подростка» с последующей самопроверкой по образцу выполнения задания, работа в парах.</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Чтение статьи о писателе; осмысление сюжета произведения, ответы на вопросы, пересказ (краткий, выборочный, от  лица героя); установление ассоциативных связей с произведением живописи, комментирование художественного текста.</w:t>
            </w:r>
          </w:p>
          <w:p w:rsidR="00A57797" w:rsidRPr="00912953" w:rsidRDefault="00A57797" w:rsidP="008F4930">
            <w:pPr>
              <w:contextualSpacing/>
              <w:rPr>
                <w:rFonts w:ascii="Times New Roman" w:hAnsi="Times New Roman" w:cs="Times New Roman"/>
                <w:sz w:val="24"/>
                <w:szCs w:val="24"/>
              </w:rPr>
            </w:pPr>
          </w:p>
        </w:tc>
        <w:tc>
          <w:tcPr>
            <w:tcW w:w="2126" w:type="dxa"/>
          </w:tcPr>
          <w:p w:rsidR="00A57797" w:rsidRPr="00912953" w:rsidRDefault="00A57797" w:rsidP="008F4930">
            <w:pPr>
              <w:contextualSpacing/>
              <w:rPr>
                <w:rFonts w:ascii="Times New Roman" w:hAnsi="Times New Roman" w:cs="Times New Roman"/>
                <w:b/>
                <w:sz w:val="24"/>
                <w:szCs w:val="24"/>
              </w:rPr>
            </w:pPr>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автора, факты его биографии, сюжет рассказа, его героев; </w:t>
            </w:r>
            <w:r w:rsidRPr="00912953">
              <w:rPr>
                <w:rFonts w:ascii="Times New Roman" w:hAnsi="Times New Roman" w:cs="Times New Roman"/>
                <w:b/>
                <w:sz w:val="24"/>
                <w:szCs w:val="24"/>
              </w:rPr>
              <w:t>понимать</w:t>
            </w:r>
            <w:r w:rsidRPr="00912953">
              <w:rPr>
                <w:rFonts w:ascii="Times New Roman" w:hAnsi="Times New Roman" w:cs="Times New Roman"/>
                <w:sz w:val="24"/>
                <w:szCs w:val="24"/>
              </w:rPr>
              <w:t xml:space="preserve"> обычаи, верования, нравы северного народа, показанные писателем; </w:t>
            </w: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объяснять, почему Джек Лондон назвал произведение сказанием, почему имя, деяния</w:t>
            </w:r>
            <w:proofErr w:type="gramStart"/>
            <w:r w:rsidRPr="00912953">
              <w:rPr>
                <w:rFonts w:ascii="Times New Roman" w:hAnsi="Times New Roman" w:cs="Times New Roman"/>
                <w:sz w:val="24"/>
                <w:szCs w:val="24"/>
              </w:rPr>
              <w:t xml:space="preserve"> К</w:t>
            </w:r>
            <w:proofErr w:type="gramEnd"/>
            <w:r w:rsidRPr="00912953">
              <w:rPr>
                <w:rFonts w:ascii="Times New Roman" w:hAnsi="Times New Roman" w:cs="Times New Roman"/>
                <w:sz w:val="24"/>
                <w:szCs w:val="24"/>
              </w:rPr>
              <w:t>иша стали легендой.</w:t>
            </w:r>
          </w:p>
        </w:tc>
        <w:tc>
          <w:tcPr>
            <w:tcW w:w="3119"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Регулятивные</w:t>
            </w:r>
            <w:proofErr w:type="gramEnd"/>
            <w:r w:rsidRPr="00912953">
              <w:rPr>
                <w:rFonts w:ascii="Times New Roman" w:hAnsi="Times New Roman" w:cs="Times New Roman"/>
                <w:b/>
                <w:i/>
                <w:sz w:val="24"/>
                <w:szCs w:val="24"/>
              </w:rPr>
              <w:t>:</w:t>
            </w:r>
            <w:r w:rsidRPr="00912953">
              <w:rPr>
                <w:rFonts w:ascii="Times New Roman" w:hAnsi="Times New Roman" w:cs="Times New Roman"/>
                <w:sz w:val="24"/>
                <w:szCs w:val="24"/>
              </w:rPr>
              <w:t xml:space="preserve">  применяет метод информационного поиска, в том числе с помощью компьютерных средств.</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умеет искать и выделять нужную для характеристики героя информацию, выдвигать гипотезы при работе с текстом и их обосновывать, делать выводы.</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устанавливает рабочие отношения, эффективно сотрудничает и способствует продуктивной кооперации.</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Формирование познавательного интереса к творчеству зарубежных писателей, оценочного отношения к содержанию художественных произведений, поступков литературных персонажей на основе личностных ценностей.</w:t>
            </w:r>
          </w:p>
        </w:tc>
      </w:tr>
      <w:tr w:rsidR="00A57797" w:rsidRPr="00912953" w:rsidTr="008F4930">
        <w:tc>
          <w:tcPr>
            <w:tcW w:w="16268" w:type="dxa"/>
            <w:gridSpan w:val="11"/>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 xml:space="preserve">                                                                                                            ПОЭТЫ О ВОВ (1941 - 1945) </w:t>
            </w:r>
          </w:p>
        </w:tc>
      </w:tr>
      <w:tr w:rsidR="00A57797" w:rsidRPr="00912953" w:rsidTr="008F4930">
        <w:trPr>
          <w:trHeight w:val="150"/>
        </w:trPr>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88.</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Поэтическая летопись Великой Отечественной войны. А.Т.</w:t>
            </w:r>
            <w:proofErr w:type="gramStart"/>
            <w:r w:rsidRPr="00912953">
              <w:rPr>
                <w:rFonts w:ascii="Times New Roman" w:hAnsi="Times New Roman" w:cs="Times New Roman"/>
                <w:sz w:val="24"/>
                <w:szCs w:val="24"/>
              </w:rPr>
              <w:t>Твардов-ский</w:t>
            </w:r>
            <w:proofErr w:type="gramEnd"/>
            <w:r w:rsidRPr="00912953">
              <w:rPr>
                <w:rFonts w:ascii="Times New Roman" w:hAnsi="Times New Roman" w:cs="Times New Roman"/>
                <w:sz w:val="24"/>
                <w:szCs w:val="24"/>
              </w:rPr>
              <w:t>. «Рассказ танкиста».</w:t>
            </w:r>
          </w:p>
        </w:tc>
        <w:tc>
          <w:tcPr>
            <w:tcW w:w="567" w:type="dxa"/>
          </w:tcPr>
          <w:p w:rsidR="00A57797" w:rsidRPr="00912953" w:rsidRDefault="009846A9" w:rsidP="008F4930">
            <w:pPr>
              <w:contextualSpacing/>
              <w:rPr>
                <w:rFonts w:ascii="Times New Roman" w:hAnsi="Times New Roman" w:cs="Times New Roman"/>
                <w:sz w:val="24"/>
                <w:szCs w:val="24"/>
              </w:rPr>
            </w:pPr>
            <w:r w:rsidRPr="00912953">
              <w:rPr>
                <w:rFonts w:ascii="Times New Roman" w:hAnsi="Times New Roman" w:cs="Times New Roman"/>
                <w:sz w:val="24"/>
                <w:szCs w:val="24"/>
              </w:rPr>
              <w:t>апрель</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Урок </w:t>
            </w:r>
            <w:r w:rsidRPr="00912953">
              <w:rPr>
                <w:rFonts w:ascii="Times New Roman" w:hAnsi="Times New Roman" w:cs="Times New Roman"/>
                <w:color w:val="000000"/>
                <w:spacing w:val="-6"/>
                <w:w w:val="105"/>
                <w:sz w:val="24"/>
                <w:szCs w:val="24"/>
              </w:rPr>
              <w:t xml:space="preserve"> общеметоди-ческой </w:t>
            </w:r>
            <w:proofErr w:type="gramStart"/>
            <w:r w:rsidRPr="00912953">
              <w:rPr>
                <w:rFonts w:ascii="Times New Roman" w:hAnsi="Times New Roman" w:cs="Times New Roman"/>
                <w:color w:val="000000"/>
                <w:spacing w:val="-6"/>
                <w:w w:val="105"/>
                <w:sz w:val="24"/>
                <w:szCs w:val="24"/>
              </w:rPr>
              <w:t>направленнос-ти</w:t>
            </w:r>
            <w:proofErr w:type="gramEnd"/>
            <w:r w:rsidRPr="00912953">
              <w:rPr>
                <w:rFonts w:ascii="Times New Roman" w:hAnsi="Times New Roman" w:cs="Times New Roman"/>
                <w:color w:val="000000"/>
                <w:spacing w:val="-6"/>
                <w:w w:val="105"/>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Формирование у учащихся деятельностных способностей к </w:t>
            </w:r>
            <w:proofErr w:type="gramStart"/>
            <w:r w:rsidRPr="00912953">
              <w:rPr>
                <w:rFonts w:ascii="Times New Roman" w:hAnsi="Times New Roman" w:cs="Times New Roman"/>
                <w:sz w:val="24"/>
                <w:szCs w:val="24"/>
              </w:rPr>
              <w:t>структурирова-нию</w:t>
            </w:r>
            <w:proofErr w:type="gramEnd"/>
            <w:r w:rsidRPr="00912953">
              <w:rPr>
                <w:rFonts w:ascii="Times New Roman" w:hAnsi="Times New Roman" w:cs="Times New Roman"/>
                <w:sz w:val="24"/>
                <w:szCs w:val="24"/>
              </w:rPr>
              <w:t xml:space="preserve"> и систематизац</w:t>
            </w:r>
            <w:r w:rsidRPr="00912953">
              <w:rPr>
                <w:rFonts w:ascii="Times New Roman" w:hAnsi="Times New Roman" w:cs="Times New Roman"/>
                <w:sz w:val="24"/>
                <w:szCs w:val="24"/>
              </w:rPr>
              <w:lastRenderedPageBreak/>
              <w:t>ии изучаемого предметного содержания.</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Выразительное чтение и частичный анализ стихотворений.</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поэтическую летопись Великой Отечественной войны, факты из биографии А.Т.Твардовского, жанровые особенности </w:t>
            </w:r>
            <w:r w:rsidRPr="00912953">
              <w:rPr>
                <w:rFonts w:ascii="Times New Roman" w:hAnsi="Times New Roman" w:cs="Times New Roman"/>
                <w:sz w:val="24"/>
                <w:szCs w:val="24"/>
              </w:rPr>
              <w:lastRenderedPageBreak/>
              <w:t xml:space="preserve">баллады; </w:t>
            </w:r>
            <w:r w:rsidRPr="00912953">
              <w:rPr>
                <w:rFonts w:ascii="Times New Roman" w:hAnsi="Times New Roman" w:cs="Times New Roman"/>
                <w:b/>
                <w:sz w:val="24"/>
                <w:szCs w:val="24"/>
              </w:rPr>
              <w:t xml:space="preserve">уметь </w:t>
            </w:r>
            <w:r w:rsidRPr="00912953">
              <w:rPr>
                <w:rFonts w:ascii="Times New Roman" w:hAnsi="Times New Roman" w:cs="Times New Roman"/>
                <w:sz w:val="24"/>
                <w:szCs w:val="24"/>
              </w:rPr>
              <w:t>переживать события, рассказанные в стихотворении, усваивать его интонацию и ритм.</w:t>
            </w:r>
          </w:p>
        </w:tc>
        <w:tc>
          <w:tcPr>
            <w:tcW w:w="3119"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lastRenderedPageBreak/>
              <w:t>Регулятивные:</w:t>
            </w:r>
            <w:r w:rsidRPr="00912953">
              <w:rPr>
                <w:rFonts w:ascii="Times New Roman" w:hAnsi="Times New Roman" w:cs="Times New Roman"/>
                <w:sz w:val="24"/>
                <w:szCs w:val="24"/>
              </w:rPr>
              <w:t xml:space="preserve">  умеет анализировать выбор учебного действия для достижения планируемого результата, планировать алгоритм ответа, формировать умение работать в группе.</w:t>
            </w:r>
            <w:proofErr w:type="gramEnd"/>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умеет </w:t>
            </w:r>
            <w:r w:rsidRPr="00912953">
              <w:rPr>
                <w:rFonts w:ascii="Times New Roman" w:hAnsi="Times New Roman" w:cs="Times New Roman"/>
                <w:sz w:val="24"/>
                <w:szCs w:val="24"/>
              </w:rPr>
              <w:lastRenderedPageBreak/>
              <w:t>воспринимать стихотворный текст, вычленять нужную информацию, формирует навыки выразительного чтения, развивать навыки анализа художественного текста.</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формирует навыки комментированного чтения, умеет строить монологическое высказывание, формулировать свою точку зрения и позицию.</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Формирование чувства гордости и уважения к культурному наследию свое страны посредством изучения художественных </w:t>
            </w:r>
            <w:r w:rsidRPr="00912953">
              <w:rPr>
                <w:rFonts w:ascii="Times New Roman" w:hAnsi="Times New Roman" w:cs="Times New Roman"/>
                <w:sz w:val="24"/>
                <w:szCs w:val="24"/>
              </w:rPr>
              <w:lastRenderedPageBreak/>
              <w:t>произведений на историческую тему, воспитании личностных ценностей на основе образов героев лирических произведений.</w:t>
            </w:r>
          </w:p>
        </w:tc>
      </w:tr>
      <w:tr w:rsidR="00A57797" w:rsidRPr="00912953" w:rsidTr="008F4930">
        <w:trPr>
          <w:trHeight w:val="255"/>
        </w:trPr>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89.</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Подвиг бойцов крепости-героя Бреста. К.М.Симонов</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«Майор привез мальчишку на лафете…».  Поэма-баллада «Сын артиллериста».</w:t>
            </w:r>
          </w:p>
        </w:tc>
        <w:tc>
          <w:tcPr>
            <w:tcW w:w="567" w:type="dxa"/>
          </w:tcPr>
          <w:p w:rsidR="00A57797" w:rsidRPr="00912953" w:rsidRDefault="009846A9"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t>а</w:t>
            </w:r>
            <w:proofErr w:type="gramEnd"/>
            <w:r w:rsidRPr="00912953">
              <w:rPr>
                <w:rFonts w:ascii="Times New Roman" w:hAnsi="Times New Roman" w:cs="Times New Roman"/>
                <w:sz w:val="24"/>
                <w:szCs w:val="24"/>
              </w:rPr>
              <w:t>прель</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spacing w:val="-6"/>
                <w:w w:val="105"/>
                <w:sz w:val="24"/>
                <w:szCs w:val="24"/>
              </w:rPr>
              <w:t xml:space="preserve">Урок  общеметоди-ческой </w:t>
            </w:r>
            <w:proofErr w:type="gramStart"/>
            <w:r w:rsidRPr="00912953">
              <w:rPr>
                <w:rFonts w:ascii="Times New Roman" w:hAnsi="Times New Roman" w:cs="Times New Roman"/>
                <w:color w:val="000000"/>
                <w:spacing w:val="-6"/>
                <w:w w:val="105"/>
                <w:sz w:val="24"/>
                <w:szCs w:val="24"/>
              </w:rPr>
              <w:t>направленнос-ти</w:t>
            </w:r>
            <w:proofErr w:type="gramEnd"/>
            <w:r w:rsidRPr="00912953">
              <w:rPr>
                <w:rFonts w:ascii="Times New Roman" w:hAnsi="Times New Roman" w:cs="Times New Roman"/>
                <w:color w:val="000000"/>
                <w:spacing w:val="-6"/>
                <w:w w:val="105"/>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Мини-размышление, уровень знаний по предмету, личное наблюдение учителя, дневники достижений, ответы на вопросы.</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Выразительное чтение и частичный анализ стихотворений</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о бойцах крепости-героя Бреста, факты из жизни поэта; </w:t>
            </w:r>
            <w:r w:rsidRPr="00912953">
              <w:rPr>
                <w:rFonts w:ascii="Times New Roman" w:hAnsi="Times New Roman" w:cs="Times New Roman"/>
                <w:b/>
                <w:sz w:val="24"/>
                <w:szCs w:val="24"/>
              </w:rPr>
              <w:t xml:space="preserve">уметь </w:t>
            </w:r>
            <w:r w:rsidRPr="00912953">
              <w:rPr>
                <w:rFonts w:ascii="Times New Roman" w:hAnsi="Times New Roman" w:cs="Times New Roman"/>
                <w:sz w:val="24"/>
                <w:szCs w:val="24"/>
              </w:rPr>
              <w:t>наблюдать над сюжетом в лирическом произведении, выразительно читать.</w:t>
            </w:r>
          </w:p>
        </w:tc>
        <w:tc>
          <w:tcPr>
            <w:tcW w:w="3119"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Регулятивные:</w:t>
            </w:r>
            <w:r w:rsidRPr="00912953">
              <w:rPr>
                <w:rFonts w:ascii="Times New Roman" w:hAnsi="Times New Roman" w:cs="Times New Roman"/>
                <w:sz w:val="24"/>
                <w:szCs w:val="24"/>
              </w:rPr>
              <w:t xml:space="preserve">  умеет анализировать выбор учебного действия для достижения планируемого результата, планировать алгоритм ответа, формировать умение работать в группе.</w:t>
            </w:r>
            <w:proofErr w:type="gramEnd"/>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умеет воспринимать стихотворный текст, вычленять нужную информацию, формирует навыки выразительного чтения, развивать навыки анализа художественного текста.</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 xml:space="preserve">Коммуникативные: </w:t>
            </w:r>
            <w:r w:rsidRPr="00912953">
              <w:rPr>
                <w:rFonts w:ascii="Times New Roman" w:hAnsi="Times New Roman" w:cs="Times New Roman"/>
                <w:sz w:val="24"/>
                <w:szCs w:val="24"/>
              </w:rPr>
              <w:t>формирует навыки комментированного чтения, умеет строить монологическое высказывание, формулировать свою точку зрения и позицию.</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Формирование чувства гордости и уважения к культурному наследию свое страны посредством изучения художественных произведений на историческую тему, воспитании личностных ценностей на основе образов героев лирических произведений.</w:t>
            </w:r>
          </w:p>
        </w:tc>
      </w:tr>
      <w:tr w:rsidR="00A57797" w:rsidRPr="00912953" w:rsidTr="008F4930">
        <w:trPr>
          <w:trHeight w:val="1690"/>
        </w:trPr>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90.</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vanish/>
                <w:sz w:val="24"/>
                <w:szCs w:val="24"/>
              </w:rPr>
              <w:t xml:space="preserve">  </w:t>
            </w:r>
            <w:r w:rsidRPr="00912953">
              <w:rPr>
                <w:rFonts w:ascii="Times New Roman" w:hAnsi="Times New Roman" w:cs="Times New Roman"/>
                <w:vanish/>
                <w:sz w:val="24"/>
                <w:szCs w:val="24"/>
                <w:lang w:val="en-US"/>
              </w:rPr>
              <w:t>h</w:t>
            </w:r>
            <w:r w:rsidRPr="00912953">
              <w:rPr>
                <w:rFonts w:ascii="Times New Roman" w:hAnsi="Times New Roman" w:cs="Times New Roman"/>
                <w:vanish/>
                <w:sz w:val="24"/>
                <w:szCs w:val="24"/>
              </w:rPr>
              <w:t xml:space="preserve"> </w:t>
            </w:r>
            <w:r w:rsidRPr="00912953">
              <w:rPr>
                <w:rFonts w:ascii="Times New Roman" w:hAnsi="Times New Roman" w:cs="Times New Roman"/>
                <w:sz w:val="24"/>
                <w:szCs w:val="24"/>
              </w:rPr>
              <w:t>Великая Отечественная война в жизни моей семьи.</w:t>
            </w:r>
          </w:p>
        </w:tc>
        <w:tc>
          <w:tcPr>
            <w:tcW w:w="567" w:type="dxa"/>
          </w:tcPr>
          <w:p w:rsidR="00A57797" w:rsidRPr="00912953" w:rsidRDefault="009846A9" w:rsidP="008F4930">
            <w:pPr>
              <w:contextualSpacing/>
              <w:rPr>
                <w:rFonts w:ascii="Times New Roman" w:hAnsi="Times New Roman" w:cs="Times New Roman"/>
                <w:sz w:val="24"/>
                <w:szCs w:val="24"/>
              </w:rPr>
            </w:pPr>
            <w:r w:rsidRPr="00912953">
              <w:rPr>
                <w:rFonts w:ascii="Times New Roman" w:hAnsi="Times New Roman" w:cs="Times New Roman"/>
                <w:sz w:val="24"/>
                <w:szCs w:val="24"/>
              </w:rPr>
              <w:t>май</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Урок развития речи</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Конкурс чтецов, </w:t>
            </w:r>
            <w:proofErr w:type="gramStart"/>
            <w:r w:rsidRPr="00912953">
              <w:rPr>
                <w:rFonts w:ascii="Times New Roman" w:hAnsi="Times New Roman" w:cs="Times New Roman"/>
                <w:sz w:val="24"/>
                <w:szCs w:val="24"/>
              </w:rPr>
              <w:t>комментирован-ное</w:t>
            </w:r>
            <w:proofErr w:type="gramEnd"/>
            <w:r w:rsidRPr="00912953">
              <w:rPr>
                <w:rFonts w:ascii="Times New Roman" w:hAnsi="Times New Roman" w:cs="Times New Roman"/>
                <w:sz w:val="24"/>
                <w:szCs w:val="24"/>
              </w:rPr>
              <w:t xml:space="preserve"> выставление оценок.</w:t>
            </w:r>
          </w:p>
          <w:p w:rsidR="00A57797" w:rsidRPr="00912953" w:rsidRDefault="00A57797" w:rsidP="008F4930">
            <w:pPr>
              <w:contextualSpacing/>
              <w:rPr>
                <w:rFonts w:ascii="Times New Roman" w:hAnsi="Times New Roman" w:cs="Times New Roman"/>
                <w:sz w:val="24"/>
                <w:szCs w:val="24"/>
              </w:rPr>
            </w:pP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Чтение стихотворений, сообщение о Великой Отечественной войне в жизни моей семьи, прослушивание песен военных лет.</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вдумываться в слова, сосредоточенно слушать и переживать вместе с песней.</w:t>
            </w:r>
          </w:p>
        </w:tc>
        <w:tc>
          <w:tcPr>
            <w:tcW w:w="3119" w:type="dxa"/>
          </w:tcPr>
          <w:p w:rsidR="00A57797" w:rsidRPr="00912953" w:rsidRDefault="00A57797" w:rsidP="008F4930">
            <w:pPr>
              <w:contextualSpacing/>
              <w:rPr>
                <w:rFonts w:ascii="Times New Roman" w:hAnsi="Times New Roman" w:cs="Times New Roman"/>
                <w:sz w:val="24"/>
                <w:szCs w:val="24"/>
              </w:rPr>
            </w:pPr>
          </w:p>
        </w:tc>
        <w:tc>
          <w:tcPr>
            <w:tcW w:w="2268" w:type="dxa"/>
          </w:tcPr>
          <w:p w:rsidR="00A57797" w:rsidRPr="00912953" w:rsidRDefault="00A57797" w:rsidP="008F4930">
            <w:pPr>
              <w:contextualSpacing/>
              <w:rPr>
                <w:rFonts w:ascii="Times New Roman" w:hAnsi="Times New Roman" w:cs="Times New Roman"/>
                <w:sz w:val="24"/>
                <w:szCs w:val="24"/>
              </w:rPr>
            </w:pPr>
          </w:p>
        </w:tc>
      </w:tr>
      <w:tr w:rsidR="00A57797" w:rsidRPr="00912953" w:rsidTr="008F4930">
        <w:trPr>
          <w:trHeight w:val="205"/>
        </w:trPr>
        <w:tc>
          <w:tcPr>
            <w:tcW w:w="16268" w:type="dxa"/>
            <w:gridSpan w:val="11"/>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 xml:space="preserve">                                                                                                               ПИСАТЕЛИ И ПОЭТЫ 20 ВЕКА О РОДИНЕ</w:t>
            </w:r>
          </w:p>
        </w:tc>
      </w:tr>
      <w:tr w:rsidR="00A57797" w:rsidRPr="00912953" w:rsidTr="008F4930">
        <w:trPr>
          <w:trHeight w:val="210"/>
        </w:trPr>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91.</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Стихотворения И.А.Бунина. «Помню – долгий зимний вечер…».</w:t>
            </w:r>
          </w:p>
        </w:tc>
        <w:tc>
          <w:tcPr>
            <w:tcW w:w="567" w:type="dxa"/>
          </w:tcPr>
          <w:p w:rsidR="00A57797" w:rsidRPr="00912953" w:rsidRDefault="009846A9"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t>м</w:t>
            </w:r>
            <w:proofErr w:type="gramEnd"/>
            <w:r w:rsidRPr="00912953">
              <w:rPr>
                <w:rFonts w:ascii="Times New Roman" w:hAnsi="Times New Roman" w:cs="Times New Roman"/>
                <w:sz w:val="24"/>
                <w:szCs w:val="24"/>
              </w:rPr>
              <w:t>ай</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spacing w:val="-6"/>
                <w:w w:val="105"/>
                <w:sz w:val="24"/>
                <w:szCs w:val="24"/>
              </w:rPr>
              <w:t xml:space="preserve">Урок  общеметоди-ческой </w:t>
            </w:r>
            <w:proofErr w:type="gramStart"/>
            <w:r w:rsidRPr="00912953">
              <w:rPr>
                <w:rFonts w:ascii="Times New Roman" w:hAnsi="Times New Roman" w:cs="Times New Roman"/>
                <w:color w:val="000000"/>
                <w:spacing w:val="-6"/>
                <w:w w:val="105"/>
                <w:sz w:val="24"/>
                <w:szCs w:val="24"/>
              </w:rPr>
              <w:t>направленнос-ти</w:t>
            </w:r>
            <w:proofErr w:type="gramEnd"/>
            <w:r w:rsidRPr="00912953">
              <w:rPr>
                <w:rFonts w:ascii="Times New Roman" w:hAnsi="Times New Roman" w:cs="Times New Roman"/>
                <w:color w:val="000000"/>
                <w:spacing w:val="-6"/>
                <w:w w:val="105"/>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 Составление алгоритма по анализу поэтического текста с </w:t>
            </w:r>
            <w:proofErr w:type="gramStart"/>
            <w:r w:rsidRPr="00912953">
              <w:rPr>
                <w:rFonts w:ascii="Times New Roman" w:hAnsi="Times New Roman" w:cs="Times New Roman"/>
                <w:sz w:val="24"/>
                <w:szCs w:val="24"/>
              </w:rPr>
              <w:t>последующей</w:t>
            </w:r>
            <w:proofErr w:type="gramEnd"/>
            <w:r w:rsidRPr="00912953">
              <w:rPr>
                <w:rFonts w:ascii="Times New Roman" w:hAnsi="Times New Roman" w:cs="Times New Roman"/>
                <w:sz w:val="24"/>
                <w:szCs w:val="24"/>
              </w:rPr>
              <w:t xml:space="preserve"> взаимопровер-кой, комментирован-ное выставление оценок.</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Чтение стихотворений, полноценное их восприятие; ответы на вопросы; выразительное чтение, устное словесное рисование.</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автора стихотворения; </w:t>
            </w:r>
            <w:r w:rsidRPr="00912953">
              <w:rPr>
                <w:rFonts w:ascii="Times New Roman" w:hAnsi="Times New Roman" w:cs="Times New Roman"/>
                <w:b/>
                <w:sz w:val="24"/>
                <w:szCs w:val="24"/>
              </w:rPr>
              <w:t xml:space="preserve">уметь </w:t>
            </w:r>
            <w:r w:rsidRPr="00912953">
              <w:rPr>
                <w:rFonts w:ascii="Times New Roman" w:hAnsi="Times New Roman" w:cs="Times New Roman"/>
                <w:sz w:val="24"/>
                <w:szCs w:val="24"/>
              </w:rPr>
              <w:t xml:space="preserve">выразительно читать стихотворения, зрительно представлять картины, которые воссоздают поэты, находить художественные средства, помогающие </w:t>
            </w:r>
            <w:r w:rsidRPr="00912953">
              <w:rPr>
                <w:rFonts w:ascii="Times New Roman" w:hAnsi="Times New Roman" w:cs="Times New Roman"/>
                <w:sz w:val="24"/>
                <w:szCs w:val="24"/>
              </w:rPr>
              <w:lastRenderedPageBreak/>
              <w:t>авторам передать свое настроение, уметь определить их роль.</w:t>
            </w:r>
          </w:p>
        </w:tc>
        <w:tc>
          <w:tcPr>
            <w:tcW w:w="3119"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lastRenderedPageBreak/>
              <w:t>Регулятивные:</w:t>
            </w:r>
            <w:r w:rsidRPr="00912953">
              <w:rPr>
                <w:rFonts w:ascii="Times New Roman" w:hAnsi="Times New Roman" w:cs="Times New Roman"/>
                <w:sz w:val="24"/>
                <w:szCs w:val="24"/>
              </w:rPr>
              <w:t xml:space="preserve">  умеет анализировать выбор учебного действия для достижения планируемого результата, планировать алгоритм ответа.</w:t>
            </w:r>
            <w:proofErr w:type="gramEnd"/>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умеет искать и выделять необходимую информацию в предложенных текстах, формировать навыки выразительного чтения.</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 xml:space="preserve">формирует навыки </w:t>
            </w:r>
            <w:r w:rsidRPr="00912953">
              <w:rPr>
                <w:rFonts w:ascii="Times New Roman" w:hAnsi="Times New Roman" w:cs="Times New Roman"/>
                <w:sz w:val="24"/>
                <w:szCs w:val="24"/>
              </w:rPr>
              <w:lastRenderedPageBreak/>
              <w:t>комментированного чтения, умеет строить монологическое высказывание, формулировать свою точку зрения и позицию.</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Формирование эстетического восприятия мира с целью гармоничного развития личности.</w:t>
            </w:r>
          </w:p>
        </w:tc>
      </w:tr>
      <w:tr w:rsidR="00A57797" w:rsidRPr="00912953" w:rsidTr="008F4930">
        <w:trPr>
          <w:trHeight w:val="285"/>
        </w:trPr>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92.</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Картина В.М.Васнецова «Алёнушка». А.А.Прокофьева «Аленушка».</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Д.Б.Кедрина. </w:t>
            </w:r>
          </w:p>
        </w:tc>
        <w:tc>
          <w:tcPr>
            <w:tcW w:w="567" w:type="dxa"/>
          </w:tcPr>
          <w:p w:rsidR="00A57797" w:rsidRPr="00912953" w:rsidRDefault="009846A9" w:rsidP="008F4930">
            <w:pPr>
              <w:contextualSpacing/>
              <w:rPr>
                <w:rFonts w:ascii="Times New Roman" w:hAnsi="Times New Roman" w:cs="Times New Roman"/>
                <w:sz w:val="24"/>
                <w:szCs w:val="24"/>
              </w:rPr>
            </w:pPr>
            <w:r w:rsidRPr="00912953">
              <w:rPr>
                <w:rFonts w:ascii="Times New Roman" w:hAnsi="Times New Roman" w:cs="Times New Roman"/>
                <w:sz w:val="24"/>
                <w:szCs w:val="24"/>
              </w:rPr>
              <w:t>май</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color w:val="000000"/>
                <w:spacing w:val="-6"/>
                <w:w w:val="105"/>
                <w:sz w:val="24"/>
                <w:szCs w:val="24"/>
              </w:rPr>
              <w:t>Урок  развития речи.</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 Лабораторная работа по алгоритму выполнения задания по теме (по авриантам).</w:t>
            </w:r>
          </w:p>
          <w:p w:rsidR="00A57797" w:rsidRPr="00912953" w:rsidRDefault="00A57797" w:rsidP="008F4930">
            <w:pPr>
              <w:contextualSpacing/>
              <w:rPr>
                <w:rFonts w:ascii="Times New Roman" w:hAnsi="Times New Roman" w:cs="Times New Roman"/>
                <w:sz w:val="24"/>
                <w:szCs w:val="24"/>
              </w:rPr>
            </w:pP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Чтение стихотворений, полноценное их восприятие; ответы на вопросы; выразительное чтение, устное словесное рисование, установление ассоциативных связей с произведением живописи.</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авторов стихотворений и картины; </w:t>
            </w: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сопоставлять произведения: каждого стихотворения с картиной В.М.Васнецова и двух стихотворений друг с другом; </w:t>
            </w:r>
            <w:r w:rsidRPr="00912953">
              <w:rPr>
                <w:rFonts w:ascii="Times New Roman" w:hAnsi="Times New Roman" w:cs="Times New Roman"/>
                <w:b/>
                <w:sz w:val="24"/>
                <w:szCs w:val="24"/>
              </w:rPr>
              <w:t>понимать</w:t>
            </w:r>
            <w:r w:rsidRPr="00912953">
              <w:rPr>
                <w:rFonts w:ascii="Times New Roman" w:hAnsi="Times New Roman" w:cs="Times New Roman"/>
                <w:sz w:val="24"/>
                <w:szCs w:val="24"/>
              </w:rPr>
              <w:t>, что один и тот же факт жизни по-разному воплощается и переосмысливается в творчестве различных героев.</w:t>
            </w:r>
          </w:p>
        </w:tc>
        <w:tc>
          <w:tcPr>
            <w:tcW w:w="3119"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Регулятивные:</w:t>
            </w:r>
            <w:r w:rsidRPr="00912953">
              <w:rPr>
                <w:rFonts w:ascii="Times New Roman" w:hAnsi="Times New Roman" w:cs="Times New Roman"/>
                <w:sz w:val="24"/>
                <w:szCs w:val="24"/>
              </w:rPr>
              <w:t xml:space="preserve">  умеет анализировать выбор учебного действия для достижения планируемого результата, планировать алгоритм ответа.</w:t>
            </w:r>
            <w:proofErr w:type="gramEnd"/>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умеет искать и выделять необходимую информацию в предложенных текстах, формировать навыки выразительного чтения, развивать навыки сопоставительного анализа художественного текста.</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формирует навыки комментированного чтения, умеет строить монологическое высказывание, формулировать свою точку зрения и позицию.</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Формирование эстетического восприятия мира с целью гармоничного развития личности.</w:t>
            </w:r>
          </w:p>
        </w:tc>
      </w:tr>
      <w:tr w:rsidR="00A57797" w:rsidRPr="00912953" w:rsidTr="008F4930">
        <w:trPr>
          <w:trHeight w:val="2540"/>
        </w:trPr>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93.</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Н.М.Рубцов «Родная деревня». </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Дон </w:t>
            </w:r>
            <w:proofErr w:type="gramStart"/>
            <w:r w:rsidRPr="00912953">
              <w:rPr>
                <w:rFonts w:ascii="Times New Roman" w:hAnsi="Times New Roman" w:cs="Times New Roman"/>
                <w:sz w:val="24"/>
                <w:szCs w:val="24"/>
              </w:rPr>
              <w:t>-А</w:t>
            </w:r>
            <w:proofErr w:type="gramEnd"/>
            <w:r w:rsidRPr="00912953">
              <w:rPr>
                <w:rFonts w:ascii="Times New Roman" w:hAnsi="Times New Roman" w:cs="Times New Roman"/>
                <w:sz w:val="24"/>
                <w:szCs w:val="24"/>
              </w:rPr>
              <w:t>минадо «Города и годы».</w:t>
            </w:r>
          </w:p>
        </w:tc>
        <w:tc>
          <w:tcPr>
            <w:tcW w:w="567" w:type="dxa"/>
          </w:tcPr>
          <w:p w:rsidR="00A57797" w:rsidRPr="00912953" w:rsidRDefault="009846A9" w:rsidP="008F4930">
            <w:pPr>
              <w:contextualSpacing/>
              <w:rPr>
                <w:rFonts w:ascii="Times New Roman" w:hAnsi="Times New Roman" w:cs="Times New Roman"/>
                <w:sz w:val="24"/>
                <w:szCs w:val="24"/>
              </w:rPr>
            </w:pPr>
            <w:r w:rsidRPr="00912953">
              <w:rPr>
                <w:rFonts w:ascii="Times New Roman" w:hAnsi="Times New Roman" w:cs="Times New Roman"/>
                <w:sz w:val="24"/>
                <w:szCs w:val="24"/>
              </w:rPr>
              <w:t>май</w:t>
            </w:r>
          </w:p>
        </w:tc>
        <w:tc>
          <w:tcPr>
            <w:tcW w:w="567" w:type="dxa"/>
          </w:tcPr>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Урок </w:t>
            </w:r>
            <w:r w:rsidRPr="00912953">
              <w:rPr>
                <w:rFonts w:ascii="Times New Roman" w:hAnsi="Times New Roman" w:cs="Times New Roman"/>
                <w:color w:val="000000"/>
                <w:spacing w:val="-6"/>
                <w:w w:val="105"/>
                <w:sz w:val="24"/>
                <w:szCs w:val="24"/>
              </w:rPr>
              <w:t xml:space="preserve"> общеметоди-ческой </w:t>
            </w:r>
            <w:proofErr w:type="gramStart"/>
            <w:r w:rsidRPr="00912953">
              <w:rPr>
                <w:rFonts w:ascii="Times New Roman" w:hAnsi="Times New Roman" w:cs="Times New Roman"/>
                <w:color w:val="000000"/>
                <w:spacing w:val="-6"/>
                <w:w w:val="105"/>
                <w:sz w:val="24"/>
                <w:szCs w:val="24"/>
              </w:rPr>
              <w:t>направленнос-ти</w:t>
            </w:r>
            <w:proofErr w:type="gramEnd"/>
            <w:r w:rsidRPr="00912953">
              <w:rPr>
                <w:rFonts w:ascii="Times New Roman" w:hAnsi="Times New Roman" w:cs="Times New Roman"/>
                <w:color w:val="000000"/>
                <w:spacing w:val="-6"/>
                <w:w w:val="105"/>
                <w:sz w:val="24"/>
                <w:szCs w:val="24"/>
              </w:rPr>
              <w:t>.</w:t>
            </w:r>
          </w:p>
        </w:tc>
        <w:tc>
          <w:tcPr>
            <w:tcW w:w="1701" w:type="dxa"/>
          </w:tcPr>
          <w:p w:rsidR="00A57797" w:rsidRPr="00912953" w:rsidRDefault="00A57797" w:rsidP="008F4930">
            <w:pPr>
              <w:contextualSpacing/>
              <w:rPr>
                <w:rFonts w:ascii="Times New Roman" w:hAnsi="Times New Roman" w:cs="Times New Roman"/>
                <w:b/>
                <w:sz w:val="24"/>
                <w:szCs w:val="24"/>
              </w:rPr>
            </w:pPr>
            <w:r w:rsidRPr="00912953">
              <w:rPr>
                <w:rFonts w:ascii="Times New Roman" w:hAnsi="Times New Roman" w:cs="Times New Roman"/>
                <w:b/>
                <w:sz w:val="24"/>
                <w:szCs w:val="24"/>
              </w:rPr>
              <w:t xml:space="preserve"> </w:t>
            </w:r>
            <w:r w:rsidRPr="00912953">
              <w:rPr>
                <w:rFonts w:ascii="Times New Roman" w:hAnsi="Times New Roman" w:cs="Times New Roman"/>
                <w:sz w:val="24"/>
                <w:szCs w:val="24"/>
              </w:rPr>
              <w:t>Лабораторная работа по алгоритму выполнения задания по теме (по вариантам), коллективное проектирование способов волнения домашнего задания.</w:t>
            </w:r>
          </w:p>
          <w:p w:rsidR="00A57797" w:rsidRPr="00912953" w:rsidRDefault="00A57797" w:rsidP="008F4930">
            <w:pPr>
              <w:contextualSpacing/>
              <w:rPr>
                <w:rFonts w:ascii="Times New Roman" w:hAnsi="Times New Roman" w:cs="Times New Roman"/>
                <w:sz w:val="24"/>
                <w:szCs w:val="24"/>
              </w:rPr>
            </w:pP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Чтение стихотворений, полноценное их восприятие; ответы на вопросы; выразительное чтение, устное словесное рисование.</w:t>
            </w: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авторов стихотворений; </w:t>
            </w:r>
            <w:r w:rsidRPr="00912953">
              <w:rPr>
                <w:rFonts w:ascii="Times New Roman" w:hAnsi="Times New Roman" w:cs="Times New Roman"/>
                <w:b/>
                <w:sz w:val="24"/>
                <w:szCs w:val="24"/>
              </w:rPr>
              <w:t xml:space="preserve">уметь </w:t>
            </w:r>
            <w:r w:rsidRPr="00912953">
              <w:rPr>
                <w:rFonts w:ascii="Times New Roman" w:hAnsi="Times New Roman" w:cs="Times New Roman"/>
                <w:sz w:val="24"/>
                <w:szCs w:val="24"/>
              </w:rPr>
              <w:t>выразительно читать стихотворения, зрительно представлять картины, которые воссоздают поэты, находить художественные средства, помогающие авторам передать свое настроение, уметь определить их роль.</w:t>
            </w:r>
          </w:p>
        </w:tc>
        <w:tc>
          <w:tcPr>
            <w:tcW w:w="3119"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Регулятивные:</w:t>
            </w:r>
            <w:r w:rsidRPr="00912953">
              <w:rPr>
                <w:rFonts w:ascii="Times New Roman" w:hAnsi="Times New Roman" w:cs="Times New Roman"/>
                <w:sz w:val="24"/>
                <w:szCs w:val="24"/>
              </w:rPr>
              <w:t xml:space="preserve">  умеет анализировать выбор учебного действия для достижения планируемого результата, планировать алгоритм ответа.</w:t>
            </w:r>
            <w:proofErr w:type="gramEnd"/>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умеет искать и выделять необходимую информацию в предложенных текстах, формировать навыки выразительного чтения, развивать навыки сопоставительного анализа художественного текста.</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формирует навыки комментированного чтения, умеет строить монологическое высказывание, формулировать свою точку зрения и позицию.</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Формирование эстетического восприятия мира с целью гармоничного развития личности.</w:t>
            </w:r>
          </w:p>
        </w:tc>
      </w:tr>
      <w:tr w:rsidR="00A57797" w:rsidRPr="00912953" w:rsidTr="008F4930">
        <w:trPr>
          <w:trHeight w:val="272"/>
        </w:trPr>
        <w:tc>
          <w:tcPr>
            <w:tcW w:w="16268" w:type="dxa"/>
            <w:gridSpan w:val="11"/>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 xml:space="preserve">                                                                                                         ПИСАТЕЛИ УЛЫБАЮТСЯ - 3 Ч.</w:t>
            </w:r>
          </w:p>
        </w:tc>
      </w:tr>
      <w:tr w:rsidR="00A57797" w:rsidRPr="00912953" w:rsidTr="008F4930">
        <w:trPr>
          <w:trHeight w:val="102"/>
        </w:trPr>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94,</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95.</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Саша Черный. Рассказы «Кавказский пленник», «Игорь-Робинзон». Юмор</w:t>
            </w:r>
          </w:p>
        </w:tc>
        <w:tc>
          <w:tcPr>
            <w:tcW w:w="567" w:type="dxa"/>
          </w:tcPr>
          <w:p w:rsidR="00A57797" w:rsidRPr="00912953" w:rsidRDefault="009846A9" w:rsidP="008F4930">
            <w:pPr>
              <w:contextualSpacing/>
              <w:rPr>
                <w:rFonts w:ascii="Times New Roman" w:hAnsi="Times New Roman" w:cs="Times New Roman"/>
                <w:sz w:val="24"/>
                <w:szCs w:val="24"/>
              </w:rPr>
            </w:pPr>
            <w:r w:rsidRPr="00912953">
              <w:rPr>
                <w:rFonts w:ascii="Times New Roman" w:hAnsi="Times New Roman" w:cs="Times New Roman"/>
                <w:sz w:val="24"/>
                <w:szCs w:val="24"/>
              </w:rPr>
              <w:t>май</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Урок </w:t>
            </w:r>
            <w:r w:rsidRPr="00912953">
              <w:rPr>
                <w:rFonts w:ascii="Times New Roman" w:hAnsi="Times New Roman" w:cs="Times New Roman"/>
                <w:color w:val="000000"/>
                <w:spacing w:val="-6"/>
                <w:w w:val="105"/>
                <w:sz w:val="24"/>
                <w:szCs w:val="24"/>
              </w:rPr>
              <w:t xml:space="preserve"> общеметоди-ческой </w:t>
            </w:r>
            <w:proofErr w:type="gramStart"/>
            <w:r w:rsidRPr="00912953">
              <w:rPr>
                <w:rFonts w:ascii="Times New Roman" w:hAnsi="Times New Roman" w:cs="Times New Roman"/>
                <w:color w:val="000000"/>
                <w:spacing w:val="-6"/>
                <w:w w:val="105"/>
                <w:sz w:val="24"/>
                <w:szCs w:val="24"/>
              </w:rPr>
              <w:t>направленнос-ти</w:t>
            </w:r>
            <w:proofErr w:type="gramEnd"/>
            <w:r w:rsidRPr="00912953">
              <w:rPr>
                <w:rFonts w:ascii="Times New Roman" w:hAnsi="Times New Roman" w:cs="Times New Roman"/>
                <w:color w:val="000000"/>
                <w:spacing w:val="-6"/>
                <w:w w:val="105"/>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 Работа в парах сильный-слабый по алгоритму выполнения задачи при консультативнойпомощи </w:t>
            </w:r>
            <w:r w:rsidRPr="00912953">
              <w:rPr>
                <w:rFonts w:ascii="Times New Roman" w:hAnsi="Times New Roman" w:cs="Times New Roman"/>
                <w:sz w:val="24"/>
                <w:szCs w:val="24"/>
              </w:rPr>
              <w:lastRenderedPageBreak/>
              <w:t xml:space="preserve">учителя </w:t>
            </w:r>
            <w:proofErr w:type="gramStart"/>
            <w:r w:rsidRPr="00912953">
              <w:rPr>
                <w:rFonts w:ascii="Times New Roman" w:hAnsi="Times New Roman" w:cs="Times New Roman"/>
                <w:sz w:val="24"/>
                <w:szCs w:val="24"/>
              </w:rPr>
              <w:t>с</w:t>
            </w:r>
            <w:proofErr w:type="gramEnd"/>
            <w:r w:rsidRPr="00912953">
              <w:rPr>
                <w:rFonts w:ascii="Times New Roman" w:hAnsi="Times New Roman" w:cs="Times New Roman"/>
                <w:sz w:val="24"/>
                <w:szCs w:val="24"/>
              </w:rPr>
              <w:t xml:space="preserve"> последующей взаимопровер-кой.</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Чтение статьи о писателе, ответы на вопросы, обсуждение  содержания, обучение выр</w:t>
            </w:r>
            <w:proofErr w:type="gramStart"/>
            <w:r w:rsidRPr="00912953">
              <w:rPr>
                <w:rFonts w:ascii="Times New Roman" w:hAnsi="Times New Roman" w:cs="Times New Roman"/>
                <w:sz w:val="24"/>
                <w:szCs w:val="24"/>
              </w:rPr>
              <w:t>а-</w:t>
            </w:r>
            <w:proofErr w:type="gramEnd"/>
            <w:r w:rsidRPr="00912953">
              <w:rPr>
                <w:rFonts w:ascii="Times New Roman" w:hAnsi="Times New Roman" w:cs="Times New Roman"/>
                <w:sz w:val="24"/>
                <w:szCs w:val="24"/>
              </w:rPr>
              <w:t xml:space="preserve"> зительному чтению по ролям</w:t>
            </w:r>
          </w:p>
        </w:tc>
        <w:tc>
          <w:tcPr>
            <w:tcW w:w="2126"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автора, факты его биографии, сюжет рассказов, их героев, понятие «юмор»; </w:t>
            </w:r>
            <w:r w:rsidRPr="00912953">
              <w:rPr>
                <w:rFonts w:ascii="Times New Roman" w:hAnsi="Times New Roman" w:cs="Times New Roman"/>
                <w:b/>
                <w:sz w:val="24"/>
                <w:szCs w:val="24"/>
              </w:rPr>
              <w:t xml:space="preserve">уметь </w:t>
            </w:r>
            <w:r w:rsidRPr="00912953">
              <w:rPr>
                <w:rFonts w:ascii="Times New Roman" w:hAnsi="Times New Roman" w:cs="Times New Roman"/>
                <w:sz w:val="24"/>
                <w:szCs w:val="24"/>
              </w:rPr>
              <w:t>сжато пересказывать, инсценировать.</w:t>
            </w:r>
            <w:proofErr w:type="gramEnd"/>
          </w:p>
        </w:tc>
        <w:tc>
          <w:tcPr>
            <w:tcW w:w="3119"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Регулятивные:</w:t>
            </w:r>
            <w:r w:rsidRPr="00912953">
              <w:rPr>
                <w:rFonts w:ascii="Times New Roman" w:hAnsi="Times New Roman" w:cs="Times New Roman"/>
                <w:sz w:val="24"/>
                <w:szCs w:val="24"/>
              </w:rPr>
              <w:t xml:space="preserve">   умеет анализировать выбор учебного действия для достижения планируемого результата.</w:t>
            </w:r>
            <w:proofErr w:type="gramEnd"/>
            <w:r w:rsidRPr="00912953">
              <w:rPr>
                <w:rFonts w:ascii="Times New Roman" w:hAnsi="Times New Roman" w:cs="Times New Roman"/>
                <w:b/>
                <w:i/>
                <w:sz w:val="24"/>
                <w:szCs w:val="24"/>
              </w:rPr>
              <w:t xml:space="preserve"> </w:t>
            </w:r>
            <w:proofErr w:type="gramStart"/>
            <w:r w:rsidRPr="00912953">
              <w:rPr>
                <w:rFonts w:ascii="Times New Roman" w:hAnsi="Times New Roman" w:cs="Times New Roman"/>
                <w:b/>
                <w:i/>
                <w:sz w:val="24"/>
                <w:szCs w:val="24"/>
              </w:rPr>
              <w:t>Познавательные</w:t>
            </w:r>
            <w:proofErr w:type="gramEnd"/>
            <w:r w:rsidRPr="00912953">
              <w:rPr>
                <w:rFonts w:ascii="Times New Roman" w:hAnsi="Times New Roman" w:cs="Times New Roman"/>
                <w:b/>
                <w:i/>
                <w:sz w:val="24"/>
                <w:szCs w:val="24"/>
              </w:rPr>
              <w:t>:</w:t>
            </w:r>
            <w:r w:rsidRPr="00912953">
              <w:rPr>
                <w:rFonts w:ascii="Times New Roman" w:hAnsi="Times New Roman" w:cs="Times New Roman"/>
                <w:sz w:val="24"/>
                <w:szCs w:val="24"/>
              </w:rPr>
              <w:t xml:space="preserve"> умеет искать и выделять необходимую информацию в предложенных текстах.</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 xml:space="preserve">Коммуникативные: </w:t>
            </w:r>
            <w:r w:rsidRPr="00912953">
              <w:rPr>
                <w:rFonts w:ascii="Times New Roman" w:hAnsi="Times New Roman" w:cs="Times New Roman"/>
                <w:sz w:val="24"/>
                <w:szCs w:val="24"/>
              </w:rPr>
              <w:t>умеет формулировать свою точку зрения в монологическом высказывании.</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Формирование эстетического восприятия мира с целью гармоничного развития личности.</w:t>
            </w:r>
          </w:p>
        </w:tc>
      </w:tr>
      <w:tr w:rsidR="00A57797" w:rsidRPr="00912953" w:rsidTr="008F4930">
        <w:trPr>
          <w:trHeight w:val="1680"/>
        </w:trPr>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96.</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Стихотворения-шутки. Ю.Ч. Ким. «Рыба-кит».</w:t>
            </w:r>
          </w:p>
        </w:tc>
        <w:tc>
          <w:tcPr>
            <w:tcW w:w="567" w:type="dxa"/>
          </w:tcPr>
          <w:p w:rsidR="00A57797" w:rsidRPr="00912953" w:rsidRDefault="009846A9" w:rsidP="008F4930">
            <w:pPr>
              <w:contextualSpacing/>
              <w:rPr>
                <w:rFonts w:ascii="Times New Roman" w:hAnsi="Times New Roman" w:cs="Times New Roman"/>
                <w:sz w:val="24"/>
                <w:szCs w:val="24"/>
              </w:rPr>
            </w:pPr>
            <w:proofErr w:type="gramStart"/>
            <w:r w:rsidRPr="00912953">
              <w:rPr>
                <w:rFonts w:ascii="Times New Roman" w:hAnsi="Times New Roman" w:cs="Times New Roman"/>
                <w:sz w:val="24"/>
                <w:szCs w:val="24"/>
              </w:rPr>
              <w:t>м</w:t>
            </w:r>
            <w:proofErr w:type="gramEnd"/>
            <w:r w:rsidRPr="00912953">
              <w:rPr>
                <w:rFonts w:ascii="Times New Roman" w:hAnsi="Times New Roman" w:cs="Times New Roman"/>
                <w:sz w:val="24"/>
                <w:szCs w:val="24"/>
              </w:rPr>
              <w:t>ай</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Урок внеклассного чтения.</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 xml:space="preserve"> </w:t>
            </w:r>
            <w:proofErr w:type="gramStart"/>
            <w:r w:rsidRPr="00912953">
              <w:rPr>
                <w:rFonts w:ascii="Times New Roman" w:hAnsi="Times New Roman" w:cs="Times New Roman"/>
                <w:sz w:val="24"/>
                <w:szCs w:val="24"/>
              </w:rPr>
              <w:t>Комплексное повторение темы «Юмор», самостоятельная работа с литературоведческим портфолио, комментирован-ное выставление оценок.</w:t>
            </w:r>
            <w:proofErr w:type="gramEnd"/>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Чтение статьи учебника об Ю.Ч.Киме, выразительное чтение стихотворений-шуток</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факты из жизни поэта, особенности стихотворений-шуток; </w:t>
            </w: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выразительно читать.</w:t>
            </w:r>
          </w:p>
        </w:tc>
        <w:tc>
          <w:tcPr>
            <w:tcW w:w="3119" w:type="dxa"/>
          </w:tcPr>
          <w:p w:rsidR="00A57797" w:rsidRPr="00912953" w:rsidRDefault="00A57797" w:rsidP="008F4930">
            <w:pPr>
              <w:contextualSpacing/>
              <w:rPr>
                <w:rFonts w:ascii="Times New Roman" w:hAnsi="Times New Roman" w:cs="Times New Roman"/>
                <w:b/>
                <w:i/>
                <w:sz w:val="24"/>
                <w:szCs w:val="24"/>
              </w:rPr>
            </w:pPr>
            <w:proofErr w:type="gramStart"/>
            <w:r w:rsidRPr="00912953">
              <w:rPr>
                <w:rFonts w:ascii="Times New Roman" w:hAnsi="Times New Roman" w:cs="Times New Roman"/>
                <w:b/>
                <w:i/>
                <w:sz w:val="24"/>
                <w:szCs w:val="24"/>
              </w:rPr>
              <w:t>Регулятивные:</w:t>
            </w:r>
            <w:r w:rsidRPr="00912953">
              <w:rPr>
                <w:rFonts w:ascii="Times New Roman" w:hAnsi="Times New Roman" w:cs="Times New Roman"/>
                <w:sz w:val="24"/>
                <w:szCs w:val="24"/>
              </w:rPr>
              <w:t xml:space="preserve"> умеет анализировать выбор учебного действия для достижения планируемого результата</w:t>
            </w:r>
            <w:r w:rsidRPr="00912953">
              <w:rPr>
                <w:rFonts w:ascii="Times New Roman" w:hAnsi="Times New Roman" w:cs="Times New Roman"/>
                <w:b/>
                <w:i/>
                <w:sz w:val="24"/>
                <w:szCs w:val="24"/>
              </w:rPr>
              <w:t xml:space="preserve">, </w:t>
            </w:r>
            <w:r w:rsidRPr="00912953">
              <w:rPr>
                <w:rFonts w:ascii="Times New Roman" w:hAnsi="Times New Roman" w:cs="Times New Roman"/>
                <w:sz w:val="24"/>
                <w:szCs w:val="24"/>
              </w:rPr>
              <w:t>планировать алгоритм ответа.</w:t>
            </w:r>
            <w:proofErr w:type="gramEnd"/>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умеет искать и выделять необходимую информацию в предложенных текстах, формировать навыки выразительного чтения.</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формирует навыки комментированного чтения, умеет строить монологическое высказывание, формулировать свою точку зрения и позицию.</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Формирование эстетического восприятия мира с целью гармоничного развития личности.</w:t>
            </w:r>
          </w:p>
        </w:tc>
      </w:tr>
      <w:tr w:rsidR="00A57797" w:rsidRPr="00912953" w:rsidTr="008F4930">
        <w:trPr>
          <w:trHeight w:val="252"/>
        </w:trPr>
        <w:tc>
          <w:tcPr>
            <w:tcW w:w="16268" w:type="dxa"/>
            <w:gridSpan w:val="11"/>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 xml:space="preserve">                                                                                                      ЗАРУБЕЖНАЯ ЛИТЕРАТУРА – 8 ч.</w:t>
            </w:r>
          </w:p>
        </w:tc>
      </w:tr>
      <w:tr w:rsidR="00A57797" w:rsidRPr="00912953" w:rsidTr="008F4930">
        <w:trPr>
          <w:trHeight w:val="3226"/>
        </w:trPr>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97, 98.</w:t>
            </w: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Даниэль Дефо. Слово о писателе. «Робинзон Крузо»</w:t>
            </w:r>
          </w:p>
        </w:tc>
        <w:tc>
          <w:tcPr>
            <w:tcW w:w="567" w:type="dxa"/>
          </w:tcPr>
          <w:p w:rsidR="00A57797" w:rsidRPr="00912953" w:rsidRDefault="009846A9" w:rsidP="008F4930">
            <w:pPr>
              <w:contextualSpacing/>
              <w:rPr>
                <w:rFonts w:ascii="Times New Roman" w:hAnsi="Times New Roman" w:cs="Times New Roman"/>
                <w:sz w:val="24"/>
                <w:szCs w:val="24"/>
              </w:rPr>
            </w:pPr>
            <w:r w:rsidRPr="00912953">
              <w:rPr>
                <w:rFonts w:ascii="Times New Roman" w:hAnsi="Times New Roman" w:cs="Times New Roman"/>
                <w:sz w:val="24"/>
                <w:szCs w:val="24"/>
              </w:rPr>
              <w:t>май</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Урок общеметодиче-ской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 Составление рассуждения по теме «Гимн неисчерпаемым возможностям человека» по памятке выполнения задачи, комплексное повторение, работа в парах по алгоритму выполнения задачи.</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Чтение статьи о писателе, чтение гл. 6 «Робинзон на необитаемом острове»; ответы на вопросы, пересказ (воспроизведение сюжета); сопоставление художественных произведений.</w:t>
            </w:r>
          </w:p>
          <w:p w:rsidR="00A57797" w:rsidRPr="00912953" w:rsidRDefault="00A57797" w:rsidP="008F4930">
            <w:pPr>
              <w:contextualSpacing/>
              <w:rPr>
                <w:rFonts w:ascii="Times New Roman" w:hAnsi="Times New Roman" w:cs="Times New Roman"/>
                <w:sz w:val="24"/>
                <w:szCs w:val="24"/>
              </w:rPr>
            </w:pPr>
          </w:p>
        </w:tc>
        <w:tc>
          <w:tcPr>
            <w:tcW w:w="2126"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sz w:val="24"/>
                <w:szCs w:val="24"/>
              </w:rPr>
              <w:t>Знать</w:t>
            </w:r>
            <w:r w:rsidRPr="00912953">
              <w:rPr>
                <w:rFonts w:ascii="Times New Roman" w:hAnsi="Times New Roman" w:cs="Times New Roman"/>
                <w:sz w:val="24"/>
                <w:szCs w:val="24"/>
              </w:rPr>
              <w:t xml:space="preserve"> автора, факты его биографии, сюжет романа; </w:t>
            </w: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воспроизводить все приключения и события в жизни Робинзона; </w:t>
            </w:r>
            <w:r w:rsidRPr="00912953">
              <w:rPr>
                <w:rFonts w:ascii="Times New Roman" w:hAnsi="Times New Roman" w:cs="Times New Roman"/>
                <w:b/>
                <w:sz w:val="24"/>
                <w:szCs w:val="24"/>
              </w:rPr>
              <w:t>понимать</w:t>
            </w:r>
            <w:r w:rsidRPr="00912953">
              <w:rPr>
                <w:rFonts w:ascii="Times New Roman" w:hAnsi="Times New Roman" w:cs="Times New Roman"/>
                <w:sz w:val="24"/>
                <w:szCs w:val="24"/>
              </w:rPr>
              <w:t xml:space="preserve"> авторское отношение к изображаемому, глубокое уважение к человеческому труду, изображение труда как основы жизни.</w:t>
            </w:r>
            <w:proofErr w:type="gramEnd"/>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Регулятивные:</w:t>
            </w:r>
            <w:r w:rsidRPr="00912953">
              <w:rPr>
                <w:rFonts w:ascii="Times New Roman" w:hAnsi="Times New Roman" w:cs="Times New Roman"/>
                <w:sz w:val="24"/>
                <w:szCs w:val="24"/>
              </w:rPr>
              <w:t xml:space="preserve">  развивать способности к регуляции учебной деятельности (самостоятельность, целенаправленность), учится комментировать полученную информацию.</w:t>
            </w:r>
          </w:p>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Познавательные</w:t>
            </w:r>
            <w:proofErr w:type="gramEnd"/>
            <w:r w:rsidRPr="00912953">
              <w:rPr>
                <w:rFonts w:ascii="Times New Roman" w:hAnsi="Times New Roman" w:cs="Times New Roman"/>
                <w:b/>
                <w:i/>
                <w:sz w:val="24"/>
                <w:szCs w:val="24"/>
              </w:rPr>
              <w:t>:</w:t>
            </w:r>
            <w:r w:rsidRPr="00912953">
              <w:rPr>
                <w:rFonts w:ascii="Times New Roman" w:hAnsi="Times New Roman" w:cs="Times New Roman"/>
                <w:sz w:val="24"/>
                <w:szCs w:val="24"/>
              </w:rPr>
              <w:t xml:space="preserve"> учится понимать текст в общем, искать и выделять необходимую информацию.</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умеет планировать учебное сотрудничество в коллективе, проектировать работу в группе, контролировать, корректировать, оценивать действия партнёра.</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Формирование познавательного интереса к творчеству зарубежных писателей, оценочного отношения к содержанию художественных произведений, поступков литературных персонажей на основе личностных ценностей.</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99.</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Марк Твен. Слово о писателе. «Приключения Тома Сойера». Жизнь и заботы Тома Сойера.</w:t>
            </w:r>
          </w:p>
        </w:tc>
        <w:tc>
          <w:tcPr>
            <w:tcW w:w="567" w:type="dxa"/>
          </w:tcPr>
          <w:p w:rsidR="00A57797" w:rsidRPr="00912953" w:rsidRDefault="009846A9" w:rsidP="008F4930">
            <w:pPr>
              <w:contextualSpacing/>
              <w:rPr>
                <w:rFonts w:ascii="Times New Roman" w:hAnsi="Times New Roman" w:cs="Times New Roman"/>
                <w:sz w:val="24"/>
                <w:szCs w:val="24"/>
              </w:rPr>
            </w:pPr>
            <w:r w:rsidRPr="00912953">
              <w:rPr>
                <w:rFonts w:ascii="Times New Roman" w:hAnsi="Times New Roman" w:cs="Times New Roman"/>
                <w:sz w:val="24"/>
                <w:szCs w:val="24"/>
              </w:rPr>
              <w:t>май</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Урок  общеметодиче-ской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 Работа в парах сильный-слабый по алгоритму выполнения задания, составление тезисного плана с </w:t>
            </w:r>
            <w:proofErr w:type="gramStart"/>
            <w:r w:rsidRPr="00912953">
              <w:rPr>
                <w:rFonts w:ascii="Times New Roman" w:hAnsi="Times New Roman" w:cs="Times New Roman"/>
                <w:sz w:val="24"/>
                <w:szCs w:val="24"/>
              </w:rPr>
              <w:t>последующей</w:t>
            </w:r>
            <w:proofErr w:type="gramEnd"/>
            <w:r w:rsidRPr="00912953">
              <w:rPr>
                <w:rFonts w:ascii="Times New Roman" w:hAnsi="Times New Roman" w:cs="Times New Roman"/>
                <w:sz w:val="24"/>
                <w:szCs w:val="24"/>
              </w:rPr>
              <w:t xml:space="preserve"> взаимороверкой.</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Чтение статьи об авторе, чтение эпизодов; ответы на вопросы, осмысление сюжета, изображенных в произведении событий, пересказ (гл. 12, 21 – о проделках Тома);   установление ассоциативных связей с </w:t>
            </w:r>
            <w:r w:rsidRPr="00912953">
              <w:rPr>
                <w:rFonts w:ascii="Times New Roman" w:hAnsi="Times New Roman" w:cs="Times New Roman"/>
                <w:sz w:val="24"/>
                <w:szCs w:val="24"/>
              </w:rPr>
              <w:lastRenderedPageBreak/>
              <w:t>произведением живописи.</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lastRenderedPageBreak/>
              <w:t>Знать</w:t>
            </w:r>
            <w:r w:rsidRPr="00912953">
              <w:rPr>
                <w:rFonts w:ascii="Times New Roman" w:hAnsi="Times New Roman" w:cs="Times New Roman"/>
                <w:sz w:val="24"/>
                <w:szCs w:val="24"/>
              </w:rPr>
              <w:t xml:space="preserve"> автора, факты его биографии, сюжет романа; </w:t>
            </w:r>
            <w:r w:rsidRPr="00912953">
              <w:rPr>
                <w:rFonts w:ascii="Times New Roman" w:hAnsi="Times New Roman" w:cs="Times New Roman"/>
                <w:b/>
                <w:sz w:val="24"/>
                <w:szCs w:val="24"/>
              </w:rPr>
              <w:t>понимать</w:t>
            </w:r>
            <w:r w:rsidRPr="00912953">
              <w:rPr>
                <w:rFonts w:ascii="Times New Roman" w:hAnsi="Times New Roman" w:cs="Times New Roman"/>
                <w:sz w:val="24"/>
                <w:szCs w:val="24"/>
              </w:rPr>
              <w:t xml:space="preserve"> время и место действия; </w:t>
            </w:r>
            <w:r w:rsidRPr="00912953">
              <w:rPr>
                <w:rFonts w:ascii="Times New Roman" w:hAnsi="Times New Roman" w:cs="Times New Roman"/>
                <w:b/>
                <w:sz w:val="24"/>
                <w:szCs w:val="24"/>
              </w:rPr>
              <w:t xml:space="preserve">уметь </w:t>
            </w:r>
            <w:r w:rsidRPr="00912953">
              <w:rPr>
                <w:rFonts w:ascii="Times New Roman" w:hAnsi="Times New Roman" w:cs="Times New Roman"/>
                <w:sz w:val="24"/>
                <w:szCs w:val="24"/>
              </w:rPr>
              <w:t xml:space="preserve">пересказывать текст, составлять рассказ о Томе (кто он такой, где живет, кто его семья, каковы его заботы, </w:t>
            </w:r>
            <w:r w:rsidRPr="00912953">
              <w:rPr>
                <w:rFonts w:ascii="Times New Roman" w:hAnsi="Times New Roman" w:cs="Times New Roman"/>
                <w:sz w:val="24"/>
                <w:szCs w:val="24"/>
              </w:rPr>
              <w:lastRenderedPageBreak/>
              <w:t>переживания), оценивать его поступки, сопоставлять текст с иллюстрацией художника.</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lastRenderedPageBreak/>
              <w:t>Регулятивные:</w:t>
            </w:r>
            <w:r w:rsidRPr="00912953">
              <w:rPr>
                <w:rFonts w:ascii="Times New Roman" w:hAnsi="Times New Roman" w:cs="Times New Roman"/>
                <w:sz w:val="24"/>
                <w:szCs w:val="24"/>
              </w:rPr>
              <w:t xml:space="preserve">  умеет подбирать в  тексте доказательства свои гипотезам, корректировать ответ.</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умеет искать и выделять нужную для ответа информацию, выдвигать гипотезы при работе с текстом и их обосновывать; делать выводы.</w:t>
            </w:r>
          </w:p>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Коммуникативные</w:t>
            </w:r>
            <w:proofErr w:type="gramEnd"/>
            <w:r w:rsidRPr="00912953">
              <w:rPr>
                <w:rFonts w:ascii="Times New Roman" w:hAnsi="Times New Roman" w:cs="Times New Roman"/>
                <w:b/>
                <w:i/>
                <w:sz w:val="24"/>
                <w:szCs w:val="24"/>
              </w:rPr>
              <w:t xml:space="preserve">: </w:t>
            </w:r>
            <w:r w:rsidRPr="00912953">
              <w:rPr>
                <w:rFonts w:ascii="Times New Roman" w:hAnsi="Times New Roman" w:cs="Times New Roman"/>
                <w:sz w:val="24"/>
                <w:szCs w:val="24"/>
              </w:rPr>
              <w:t xml:space="preserve">умеет строить монологическое </w:t>
            </w:r>
            <w:r w:rsidRPr="00912953">
              <w:rPr>
                <w:rFonts w:ascii="Times New Roman" w:hAnsi="Times New Roman" w:cs="Times New Roman"/>
                <w:sz w:val="24"/>
                <w:szCs w:val="24"/>
              </w:rPr>
              <w:lastRenderedPageBreak/>
              <w:t>высказывание, учитывать мнение других.</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Формирование познавательного интереса к творчеству зарубежных писателей, оценочного отношения к содержанию художественных произведений, поступков литературных персонажей на </w:t>
            </w:r>
            <w:r w:rsidRPr="00912953">
              <w:rPr>
                <w:rFonts w:ascii="Times New Roman" w:hAnsi="Times New Roman" w:cs="Times New Roman"/>
                <w:sz w:val="24"/>
                <w:szCs w:val="24"/>
              </w:rPr>
              <w:lastRenderedPageBreak/>
              <w:t>основе личностных ценностей.</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1</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0</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0.</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Том Сойер и его друзья.</w:t>
            </w:r>
          </w:p>
        </w:tc>
        <w:tc>
          <w:tcPr>
            <w:tcW w:w="567" w:type="dxa"/>
          </w:tcPr>
          <w:p w:rsidR="00A57797" w:rsidRPr="00912953" w:rsidRDefault="009846A9" w:rsidP="008F4930">
            <w:pPr>
              <w:contextualSpacing/>
              <w:rPr>
                <w:rFonts w:ascii="Times New Roman" w:hAnsi="Times New Roman" w:cs="Times New Roman"/>
                <w:sz w:val="24"/>
                <w:szCs w:val="24"/>
              </w:rPr>
            </w:pPr>
            <w:r w:rsidRPr="00912953">
              <w:rPr>
                <w:rFonts w:ascii="Times New Roman" w:hAnsi="Times New Roman" w:cs="Times New Roman"/>
                <w:sz w:val="24"/>
                <w:szCs w:val="24"/>
              </w:rPr>
              <w:t>май</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Урок  общеметодиче-ской </w:t>
            </w:r>
            <w:proofErr w:type="gramStart"/>
            <w:r w:rsidRPr="00912953">
              <w:rPr>
                <w:rFonts w:ascii="Times New Roman" w:hAnsi="Times New Roman" w:cs="Times New Roman"/>
                <w:sz w:val="24"/>
                <w:szCs w:val="24"/>
              </w:rPr>
              <w:t>направленнос-ти</w:t>
            </w:r>
            <w:proofErr w:type="gramEnd"/>
            <w:r w:rsidRPr="00912953">
              <w:rPr>
                <w:rFonts w:ascii="Times New Roman" w:hAnsi="Times New Roman" w:cs="Times New Roman"/>
                <w:sz w:val="24"/>
                <w:szCs w:val="24"/>
              </w:rPr>
              <w:t>.</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 Составление рассуждения по теме «Дружба мальчиков» при консультативной помощи учителя с последующей самопроверкой по алгоритму выполнения задания.</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Сообщение о писателе, пересказ эпизодов «Том и его друзья», сравнение Тома и Сида; анализ текста</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отобрать эпизоды, помогающие ярче увидеть характер Тома, его взаимоотношения с друзьями; проследить, как мальчишеское озорство и неуемная фантазия Тома сменяются мужеством и находчивостью перед лицом смертельной опасности.</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Регулятивные:</w:t>
            </w:r>
            <w:r w:rsidRPr="00912953">
              <w:rPr>
                <w:rFonts w:ascii="Times New Roman" w:hAnsi="Times New Roman" w:cs="Times New Roman"/>
                <w:sz w:val="24"/>
                <w:szCs w:val="24"/>
              </w:rPr>
              <w:t xml:space="preserve">  умеет подбирать в  тексте доказательства свои гипотезам, корректировать ответ.</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умеет искать и выделять нужную для ответа информацию, выдвигать гипотезы при работе с текстом и их обосновывать; делать выводы.</w:t>
            </w:r>
          </w:p>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Коммуникативные</w:t>
            </w:r>
            <w:proofErr w:type="gramEnd"/>
            <w:r w:rsidRPr="00912953">
              <w:rPr>
                <w:rFonts w:ascii="Times New Roman" w:hAnsi="Times New Roman" w:cs="Times New Roman"/>
                <w:b/>
                <w:i/>
                <w:sz w:val="24"/>
                <w:szCs w:val="24"/>
              </w:rPr>
              <w:t xml:space="preserve">: </w:t>
            </w:r>
            <w:r w:rsidRPr="00912953">
              <w:rPr>
                <w:rFonts w:ascii="Times New Roman" w:hAnsi="Times New Roman" w:cs="Times New Roman"/>
                <w:sz w:val="24"/>
                <w:szCs w:val="24"/>
              </w:rPr>
              <w:t>умеет строить монологическое высказывание, учитывать мнение других.</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Формирование познавательного интереса к творчеству зарубежных писателей, оценочного отношения к содержанию художественных произведений, поступков литературных персонажей на основе личностных ценностей.</w:t>
            </w:r>
          </w:p>
        </w:tc>
      </w:tr>
      <w:tr w:rsidR="00A57797" w:rsidRPr="00912953" w:rsidTr="008F4930">
        <w:tc>
          <w:tcPr>
            <w:tcW w:w="16268" w:type="dxa"/>
            <w:gridSpan w:val="11"/>
          </w:tcPr>
          <w:p w:rsidR="00A57797" w:rsidRPr="00912953" w:rsidRDefault="00A57797" w:rsidP="008F4930">
            <w:pPr>
              <w:contextualSpacing/>
              <w:rPr>
                <w:rFonts w:ascii="Times New Roman" w:hAnsi="Times New Roman" w:cs="Times New Roman"/>
                <w:color w:val="000000"/>
                <w:sz w:val="24"/>
                <w:szCs w:val="24"/>
              </w:rPr>
            </w:pPr>
            <w:r w:rsidRPr="00912953">
              <w:rPr>
                <w:rFonts w:ascii="Times New Roman" w:eastAsia="Lucida Sans Unicode" w:hAnsi="Times New Roman" w:cs="Times New Roman"/>
                <w:b/>
                <w:color w:val="000000"/>
                <w:kern w:val="1"/>
                <w:sz w:val="24"/>
                <w:szCs w:val="24"/>
              </w:rPr>
              <w:t xml:space="preserve">                                                                                             ПОВТОРЕНИЕ ИЗУЧЕННОГО В 5 КЛАССЕ – 5 ч.</w:t>
            </w:r>
          </w:p>
        </w:tc>
      </w:tr>
      <w:tr w:rsidR="00A57797" w:rsidRPr="00912953" w:rsidTr="008F4930">
        <w:trPr>
          <w:trHeight w:val="330"/>
        </w:trPr>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101.</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Контрольная работа             № 2 по курсу литературы 20  века.</w:t>
            </w:r>
          </w:p>
        </w:tc>
        <w:tc>
          <w:tcPr>
            <w:tcW w:w="567" w:type="dxa"/>
          </w:tcPr>
          <w:p w:rsidR="00A57797" w:rsidRPr="00912953" w:rsidRDefault="009846A9" w:rsidP="008F4930">
            <w:pPr>
              <w:contextualSpacing/>
              <w:rPr>
                <w:rFonts w:ascii="Times New Roman" w:hAnsi="Times New Roman" w:cs="Times New Roman"/>
                <w:sz w:val="24"/>
                <w:szCs w:val="24"/>
              </w:rPr>
            </w:pPr>
            <w:r w:rsidRPr="00912953">
              <w:rPr>
                <w:rFonts w:ascii="Times New Roman" w:hAnsi="Times New Roman" w:cs="Times New Roman"/>
                <w:sz w:val="24"/>
                <w:szCs w:val="24"/>
              </w:rPr>
              <w:t>май</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Урок рефлексии.</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Фиксирование собственных затруднений в деятельности (индивидуальная и парная работа с </w:t>
            </w:r>
            <w:r w:rsidRPr="00912953">
              <w:rPr>
                <w:rFonts w:ascii="Times New Roman" w:hAnsi="Times New Roman" w:cs="Times New Roman"/>
                <w:sz w:val="24"/>
                <w:szCs w:val="24"/>
              </w:rPr>
              <w:lastRenderedPageBreak/>
              <w:t>текстовым материалом).</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Выбор ответа в тестовых заданиях</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определять в тексте изобразительно-выразительные средства, отличать речь прозаическую и </w:t>
            </w:r>
            <w:r w:rsidRPr="00912953">
              <w:rPr>
                <w:rFonts w:ascii="Times New Roman" w:hAnsi="Times New Roman" w:cs="Times New Roman"/>
                <w:sz w:val="24"/>
                <w:szCs w:val="24"/>
              </w:rPr>
              <w:lastRenderedPageBreak/>
              <w:t>стихотворную, использовать первоначальные представления о стихосложении (ритм, рифма, строфа) при выборе ответа.</w:t>
            </w:r>
          </w:p>
        </w:tc>
        <w:tc>
          <w:tcPr>
            <w:tcW w:w="3119" w:type="dxa"/>
          </w:tcPr>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lastRenderedPageBreak/>
              <w:t>Регулятивные</w:t>
            </w:r>
            <w:proofErr w:type="gramEnd"/>
            <w:r w:rsidRPr="00912953">
              <w:rPr>
                <w:rFonts w:ascii="Times New Roman" w:hAnsi="Times New Roman" w:cs="Times New Roman"/>
                <w:b/>
                <w:i/>
                <w:sz w:val="24"/>
                <w:szCs w:val="24"/>
              </w:rPr>
              <w:t>:</w:t>
            </w:r>
            <w:r w:rsidRPr="00912953">
              <w:rPr>
                <w:rFonts w:ascii="Times New Roman" w:hAnsi="Times New Roman" w:cs="Times New Roman"/>
                <w:sz w:val="24"/>
                <w:szCs w:val="24"/>
              </w:rPr>
              <w:t xml:space="preserve">  умеет планировать алгоритм ответа и работать самостоятельно.</w:t>
            </w:r>
          </w:p>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умеет искать и выделять необходимую информацию, </w:t>
            </w:r>
            <w:r w:rsidRPr="00912953">
              <w:rPr>
                <w:rFonts w:ascii="Times New Roman" w:hAnsi="Times New Roman" w:cs="Times New Roman"/>
                <w:sz w:val="24"/>
                <w:szCs w:val="24"/>
              </w:rPr>
              <w:lastRenderedPageBreak/>
              <w:t>синтезировать полученную информацию для составления ответа.</w:t>
            </w:r>
            <w:proofErr w:type="gramEnd"/>
          </w:p>
          <w:p w:rsidR="00A57797" w:rsidRPr="00912953" w:rsidRDefault="00A57797" w:rsidP="008F4930">
            <w:pPr>
              <w:contextualSpacing/>
              <w:rPr>
                <w:rFonts w:ascii="Times New Roman" w:hAnsi="Times New Roman" w:cs="Times New Roman"/>
                <w:sz w:val="24"/>
                <w:szCs w:val="24"/>
              </w:rPr>
            </w:pPr>
            <w:proofErr w:type="gramStart"/>
            <w:r w:rsidRPr="00912953">
              <w:rPr>
                <w:rFonts w:ascii="Times New Roman" w:hAnsi="Times New Roman" w:cs="Times New Roman"/>
                <w:b/>
                <w:i/>
                <w:sz w:val="24"/>
                <w:szCs w:val="24"/>
              </w:rPr>
              <w:t>Коммуникативные</w:t>
            </w:r>
            <w:proofErr w:type="gramEnd"/>
            <w:r w:rsidRPr="00912953">
              <w:rPr>
                <w:rFonts w:ascii="Times New Roman" w:hAnsi="Times New Roman" w:cs="Times New Roman"/>
                <w:b/>
                <w:i/>
                <w:sz w:val="24"/>
                <w:szCs w:val="24"/>
              </w:rPr>
              <w:t xml:space="preserve">: </w:t>
            </w:r>
            <w:r w:rsidRPr="00912953">
              <w:rPr>
                <w:rFonts w:ascii="Times New Roman" w:hAnsi="Times New Roman" w:cs="Times New Roman"/>
                <w:sz w:val="24"/>
                <w:szCs w:val="24"/>
              </w:rPr>
              <w:t>умеет строить монологическое высказывание.</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 xml:space="preserve">Формирование познавательного интереса к творчеству русских и зарубежных писателей, оценочного </w:t>
            </w:r>
            <w:r w:rsidRPr="00912953">
              <w:rPr>
                <w:rFonts w:ascii="Times New Roman" w:hAnsi="Times New Roman" w:cs="Times New Roman"/>
                <w:sz w:val="24"/>
                <w:szCs w:val="24"/>
              </w:rPr>
              <w:lastRenderedPageBreak/>
              <w:t>отношения к содержанию художественных произведений, поступков литературных персонажей.</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102,</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103.</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Литературный праздник «Путешествие по стране Литературии 5 класса».</w:t>
            </w:r>
          </w:p>
          <w:p w:rsidR="00A57797" w:rsidRPr="00912953" w:rsidRDefault="00A57797" w:rsidP="008F4930">
            <w:pPr>
              <w:contextualSpacing/>
              <w:rPr>
                <w:rFonts w:ascii="Times New Roman" w:hAnsi="Times New Roman" w:cs="Times New Roman"/>
                <w:sz w:val="24"/>
                <w:szCs w:val="24"/>
              </w:rPr>
            </w:pPr>
          </w:p>
        </w:tc>
        <w:tc>
          <w:tcPr>
            <w:tcW w:w="567" w:type="dxa"/>
          </w:tcPr>
          <w:p w:rsidR="00A57797" w:rsidRPr="00912953" w:rsidRDefault="009846A9" w:rsidP="008F4930">
            <w:pPr>
              <w:contextualSpacing/>
              <w:rPr>
                <w:rFonts w:ascii="Times New Roman" w:hAnsi="Times New Roman" w:cs="Times New Roman"/>
                <w:sz w:val="24"/>
                <w:szCs w:val="24"/>
              </w:rPr>
            </w:pPr>
            <w:r w:rsidRPr="00912953">
              <w:rPr>
                <w:rFonts w:ascii="Times New Roman" w:hAnsi="Times New Roman" w:cs="Times New Roman"/>
                <w:sz w:val="24"/>
                <w:szCs w:val="24"/>
              </w:rPr>
              <w:t>май</w:t>
            </w:r>
          </w:p>
        </w:tc>
        <w:tc>
          <w:tcPr>
            <w:tcW w:w="567" w:type="dxa"/>
          </w:tcPr>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Итоговый урок.</w:t>
            </w:r>
          </w:p>
        </w:tc>
        <w:tc>
          <w:tcPr>
            <w:tcW w:w="1701"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 xml:space="preserve">Индивидуальная и парная работа с дидактически материалом. </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Презентация сочинений, рисунков, иллюстраций к любимым произведениям, инсценирование самостоятельно прочитанных книг, ответы на вопросы викторины «Знаете ли вы литературных героев?».</w:t>
            </w:r>
          </w:p>
        </w:tc>
        <w:tc>
          <w:tcPr>
            <w:tcW w:w="2126"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sz w:val="24"/>
                <w:szCs w:val="24"/>
              </w:rPr>
              <w:t>Уметь</w:t>
            </w:r>
            <w:r w:rsidRPr="00912953">
              <w:rPr>
                <w:rFonts w:ascii="Times New Roman" w:hAnsi="Times New Roman" w:cs="Times New Roman"/>
                <w:sz w:val="24"/>
                <w:szCs w:val="24"/>
              </w:rPr>
              <w:t xml:space="preserve"> высказывать мнение о самостоятельно прочитанных произведениях, аргументируя свой ответ (определять жанр произведения, его тему, идею, замысел автора, взаимоотношения героев), защищать иллюстрации к любимым произведениям, уметь выбрать эпизод для инсценирования и объяснить его роль в композиции художественного произведения</w:t>
            </w:r>
            <w:r w:rsidRPr="00912953">
              <w:rPr>
                <w:rFonts w:ascii="Times New Roman" w:hAnsi="Times New Roman" w:cs="Times New Roman"/>
                <w:b/>
                <w:sz w:val="24"/>
                <w:szCs w:val="24"/>
              </w:rPr>
              <w:t>.</w:t>
            </w:r>
          </w:p>
        </w:tc>
        <w:tc>
          <w:tcPr>
            <w:tcW w:w="3119"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Регулятивные:</w:t>
            </w:r>
            <w:r w:rsidRPr="00912953">
              <w:rPr>
                <w:rFonts w:ascii="Times New Roman" w:hAnsi="Times New Roman" w:cs="Times New Roman"/>
                <w:sz w:val="24"/>
                <w:szCs w:val="24"/>
              </w:rPr>
              <w:t xml:space="preserve"> принимает и сохраняет учебную задачу; планирует (в сотрудничестве с учителем и одноклассниками или </w:t>
            </w:r>
            <w:proofErr w:type="gramStart"/>
            <w:r w:rsidRPr="00912953">
              <w:rPr>
                <w:rFonts w:ascii="Times New Roman" w:hAnsi="Times New Roman" w:cs="Times New Roman"/>
                <w:sz w:val="24"/>
                <w:szCs w:val="24"/>
              </w:rPr>
              <w:t xml:space="preserve">самостоятельно) </w:t>
            </w:r>
            <w:proofErr w:type="gramEnd"/>
            <w:r w:rsidRPr="00912953">
              <w:rPr>
                <w:rFonts w:ascii="Times New Roman" w:hAnsi="Times New Roman" w:cs="Times New Roman"/>
                <w:sz w:val="24"/>
                <w:szCs w:val="24"/>
              </w:rPr>
              <w:t>необходимые действия, операции, действует по плану.</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Познавательные:</w:t>
            </w:r>
            <w:r w:rsidRPr="00912953">
              <w:rPr>
                <w:rFonts w:ascii="Times New Roman" w:hAnsi="Times New Roman" w:cs="Times New Roman"/>
                <w:sz w:val="24"/>
                <w:szCs w:val="24"/>
              </w:rPr>
              <w:t xml:space="preserve"> осознает познавательную задачу, читает и слушает, извлекает нужную </w:t>
            </w:r>
            <w:proofErr w:type="gramStart"/>
            <w:r w:rsidRPr="00912953">
              <w:rPr>
                <w:rFonts w:ascii="Times New Roman" w:hAnsi="Times New Roman" w:cs="Times New Roman"/>
                <w:sz w:val="24"/>
                <w:szCs w:val="24"/>
              </w:rPr>
              <w:t>информацию</w:t>
            </w:r>
            <w:proofErr w:type="gramEnd"/>
            <w:r w:rsidRPr="00912953">
              <w:rPr>
                <w:rFonts w:ascii="Times New Roman" w:hAnsi="Times New Roman" w:cs="Times New Roman"/>
                <w:sz w:val="24"/>
                <w:szCs w:val="24"/>
              </w:rPr>
              <w:t xml:space="preserve"> а также самостоятельно находит ее в материалах учебника, рабочих тетрадях.</w:t>
            </w:r>
          </w:p>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b/>
                <w:i/>
                <w:sz w:val="24"/>
                <w:szCs w:val="24"/>
              </w:rPr>
              <w:t xml:space="preserve">Коммуникативные: </w:t>
            </w:r>
            <w:r w:rsidRPr="00912953">
              <w:rPr>
                <w:rFonts w:ascii="Times New Roman" w:hAnsi="Times New Roman" w:cs="Times New Roman"/>
                <w:sz w:val="24"/>
                <w:szCs w:val="24"/>
              </w:rPr>
              <w:t>строит небольшие монологические высказывания, осуществляет совместную деятельность в парах и рабочих группах с учетом конкретных учебно-познавательных задач.</w:t>
            </w:r>
          </w:p>
        </w:tc>
        <w:tc>
          <w:tcPr>
            <w:tcW w:w="22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Положительно относится к учению, познавательной деятельности, желает приобретать новые знания, умения, совершенствуют имеющиеся.</w:t>
            </w:r>
          </w:p>
        </w:tc>
      </w:tr>
      <w:tr w:rsidR="00A57797" w:rsidRPr="00912953" w:rsidTr="008F4930">
        <w:tc>
          <w:tcPr>
            <w:tcW w:w="567" w:type="dxa"/>
            <w:gridSpan w:val="2"/>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lastRenderedPageBreak/>
              <w:t>104, 105</w:t>
            </w:r>
          </w:p>
        </w:tc>
        <w:tc>
          <w:tcPr>
            <w:tcW w:w="1668" w:type="dxa"/>
          </w:tcPr>
          <w:p w:rsidR="00A57797" w:rsidRPr="00912953" w:rsidRDefault="00A57797" w:rsidP="008F4930">
            <w:pPr>
              <w:contextualSpacing/>
              <w:rPr>
                <w:rFonts w:ascii="Times New Roman" w:hAnsi="Times New Roman" w:cs="Times New Roman"/>
                <w:sz w:val="24"/>
                <w:szCs w:val="24"/>
              </w:rPr>
            </w:pPr>
            <w:r w:rsidRPr="00912953">
              <w:rPr>
                <w:rFonts w:ascii="Times New Roman" w:hAnsi="Times New Roman" w:cs="Times New Roman"/>
                <w:sz w:val="24"/>
                <w:szCs w:val="24"/>
              </w:rPr>
              <w:t>Резервные уроки</w:t>
            </w:r>
          </w:p>
          <w:p w:rsidR="009846A9" w:rsidRPr="00912953" w:rsidRDefault="009846A9" w:rsidP="008F4930">
            <w:pPr>
              <w:contextualSpacing/>
              <w:rPr>
                <w:rFonts w:ascii="Times New Roman" w:hAnsi="Times New Roman" w:cs="Times New Roman"/>
                <w:sz w:val="24"/>
                <w:szCs w:val="24"/>
              </w:rPr>
            </w:pPr>
            <w:r w:rsidRPr="00912953">
              <w:rPr>
                <w:rFonts w:ascii="Times New Roman" w:hAnsi="Times New Roman" w:cs="Times New Roman"/>
                <w:sz w:val="24"/>
                <w:szCs w:val="24"/>
              </w:rPr>
              <w:t>май</w:t>
            </w:r>
          </w:p>
        </w:tc>
        <w:tc>
          <w:tcPr>
            <w:tcW w:w="567" w:type="dxa"/>
          </w:tcPr>
          <w:p w:rsidR="00A57797" w:rsidRPr="00912953" w:rsidRDefault="00A57797" w:rsidP="008F4930">
            <w:pPr>
              <w:contextualSpacing/>
              <w:rPr>
                <w:rFonts w:ascii="Times New Roman" w:hAnsi="Times New Roman" w:cs="Times New Roman"/>
                <w:sz w:val="24"/>
                <w:szCs w:val="24"/>
              </w:rPr>
            </w:pPr>
          </w:p>
        </w:tc>
        <w:tc>
          <w:tcPr>
            <w:tcW w:w="567" w:type="dxa"/>
          </w:tcPr>
          <w:p w:rsidR="00A57797" w:rsidRPr="00912953" w:rsidRDefault="00A57797" w:rsidP="008F4930">
            <w:pPr>
              <w:contextualSpacing/>
              <w:rPr>
                <w:rFonts w:ascii="Times New Roman" w:hAnsi="Times New Roman" w:cs="Times New Roman"/>
                <w:sz w:val="24"/>
                <w:szCs w:val="24"/>
              </w:rPr>
            </w:pPr>
          </w:p>
        </w:tc>
        <w:tc>
          <w:tcPr>
            <w:tcW w:w="1559" w:type="dxa"/>
          </w:tcPr>
          <w:p w:rsidR="00A57797" w:rsidRPr="00912953" w:rsidRDefault="00A57797" w:rsidP="008F4930">
            <w:pPr>
              <w:contextualSpacing/>
              <w:rPr>
                <w:rFonts w:ascii="Times New Roman" w:hAnsi="Times New Roman" w:cs="Times New Roman"/>
                <w:sz w:val="24"/>
                <w:szCs w:val="24"/>
              </w:rPr>
            </w:pPr>
          </w:p>
        </w:tc>
        <w:tc>
          <w:tcPr>
            <w:tcW w:w="1701" w:type="dxa"/>
          </w:tcPr>
          <w:p w:rsidR="00A57797" w:rsidRPr="00912953" w:rsidRDefault="00A57797" w:rsidP="008F4930">
            <w:pPr>
              <w:contextualSpacing/>
              <w:rPr>
                <w:rFonts w:ascii="Times New Roman" w:hAnsi="Times New Roman" w:cs="Times New Roman"/>
                <w:sz w:val="24"/>
                <w:szCs w:val="24"/>
              </w:rPr>
            </w:pPr>
          </w:p>
        </w:tc>
        <w:tc>
          <w:tcPr>
            <w:tcW w:w="2126" w:type="dxa"/>
          </w:tcPr>
          <w:p w:rsidR="00A57797" w:rsidRPr="00912953" w:rsidRDefault="00A57797" w:rsidP="008F4930">
            <w:pPr>
              <w:contextualSpacing/>
              <w:rPr>
                <w:rFonts w:ascii="Times New Roman" w:hAnsi="Times New Roman" w:cs="Times New Roman"/>
                <w:sz w:val="24"/>
                <w:szCs w:val="24"/>
              </w:rPr>
            </w:pPr>
          </w:p>
        </w:tc>
        <w:tc>
          <w:tcPr>
            <w:tcW w:w="2126" w:type="dxa"/>
          </w:tcPr>
          <w:p w:rsidR="00A57797" w:rsidRPr="00912953" w:rsidRDefault="00A57797" w:rsidP="008F4930">
            <w:pPr>
              <w:contextualSpacing/>
              <w:rPr>
                <w:rFonts w:ascii="Times New Roman" w:hAnsi="Times New Roman" w:cs="Times New Roman"/>
                <w:b/>
                <w:sz w:val="24"/>
                <w:szCs w:val="24"/>
              </w:rPr>
            </w:pPr>
          </w:p>
        </w:tc>
        <w:tc>
          <w:tcPr>
            <w:tcW w:w="3119" w:type="dxa"/>
          </w:tcPr>
          <w:p w:rsidR="00A57797" w:rsidRPr="00912953" w:rsidRDefault="00A57797" w:rsidP="008F4930">
            <w:pPr>
              <w:contextualSpacing/>
              <w:rPr>
                <w:rFonts w:ascii="Times New Roman" w:hAnsi="Times New Roman" w:cs="Times New Roman"/>
                <w:sz w:val="24"/>
                <w:szCs w:val="24"/>
              </w:rPr>
            </w:pPr>
          </w:p>
        </w:tc>
        <w:tc>
          <w:tcPr>
            <w:tcW w:w="2268" w:type="dxa"/>
          </w:tcPr>
          <w:p w:rsidR="00A57797" w:rsidRPr="00912953" w:rsidRDefault="00A57797" w:rsidP="008F4930">
            <w:pPr>
              <w:contextualSpacing/>
              <w:rPr>
                <w:rFonts w:ascii="Times New Roman" w:hAnsi="Times New Roman" w:cs="Times New Roman"/>
                <w:sz w:val="24"/>
                <w:szCs w:val="24"/>
              </w:rPr>
            </w:pPr>
          </w:p>
        </w:tc>
      </w:tr>
    </w:tbl>
    <w:p w:rsidR="00FD1E7B" w:rsidRDefault="00FD1E7B" w:rsidP="00DC6C8F">
      <w:pPr>
        <w:contextualSpacing/>
        <w:rPr>
          <w:b/>
          <w:sz w:val="28"/>
          <w:szCs w:val="28"/>
        </w:rPr>
      </w:pPr>
    </w:p>
    <w:p w:rsidR="00A57797" w:rsidRPr="00A57797" w:rsidRDefault="00A57797" w:rsidP="00A57797">
      <w:pPr>
        <w:contextualSpacing/>
        <w:jc w:val="center"/>
        <w:rPr>
          <w:rFonts w:ascii="Times New Roman" w:hAnsi="Times New Roman" w:cs="Times New Roman"/>
          <w:b/>
          <w:sz w:val="24"/>
          <w:szCs w:val="24"/>
        </w:rPr>
      </w:pPr>
      <w:r w:rsidRPr="00A57797">
        <w:rPr>
          <w:rFonts w:ascii="Times New Roman" w:hAnsi="Times New Roman" w:cs="Times New Roman"/>
          <w:b/>
          <w:sz w:val="24"/>
          <w:szCs w:val="24"/>
        </w:rPr>
        <w:t>МАТЕРИАЛЬНО-ТЕХНИЧЕСКОЕ ОБЕСПЕЧЕНИЕ ОБРАЗОВАТЕЛЬНОГО ПРОЦЕССА</w:t>
      </w:r>
    </w:p>
    <w:p w:rsidR="00A57797" w:rsidRPr="00A57797" w:rsidRDefault="00A57797" w:rsidP="00A57797">
      <w:pPr>
        <w:contextualSpacing/>
        <w:jc w:val="both"/>
        <w:rPr>
          <w:rFonts w:ascii="Times New Roman" w:hAnsi="Times New Roman" w:cs="Times New Roman"/>
          <w:b/>
          <w:sz w:val="24"/>
          <w:szCs w:val="24"/>
        </w:rPr>
      </w:pPr>
      <w:r w:rsidRPr="00A57797">
        <w:rPr>
          <w:rFonts w:ascii="Times New Roman" w:hAnsi="Times New Roman" w:cs="Times New Roman"/>
          <w:b/>
          <w:sz w:val="24"/>
          <w:szCs w:val="24"/>
        </w:rPr>
        <w:t>Учебное и учебно-методическое обеспечение по литературе:</w:t>
      </w:r>
    </w:p>
    <w:p w:rsidR="00A57797" w:rsidRPr="00A57797" w:rsidRDefault="00A57797" w:rsidP="00A57797">
      <w:pPr>
        <w:contextualSpacing/>
        <w:jc w:val="both"/>
        <w:rPr>
          <w:rFonts w:ascii="Times New Roman" w:hAnsi="Times New Roman" w:cs="Times New Roman"/>
          <w:b/>
          <w:sz w:val="24"/>
          <w:szCs w:val="24"/>
        </w:rPr>
      </w:pPr>
      <w:r w:rsidRPr="00A57797">
        <w:rPr>
          <w:rFonts w:ascii="Times New Roman" w:hAnsi="Times New Roman" w:cs="Times New Roman"/>
          <w:b/>
          <w:sz w:val="24"/>
          <w:szCs w:val="24"/>
        </w:rPr>
        <w:t>Для учащихся:</w:t>
      </w:r>
    </w:p>
    <w:p w:rsidR="00A57797" w:rsidRPr="00A57797" w:rsidRDefault="00A57797" w:rsidP="009820D6">
      <w:pPr>
        <w:numPr>
          <w:ilvl w:val="0"/>
          <w:numId w:val="55"/>
        </w:numPr>
        <w:spacing w:after="0" w:line="240" w:lineRule="auto"/>
        <w:contextualSpacing/>
        <w:jc w:val="both"/>
        <w:rPr>
          <w:rFonts w:ascii="Times New Roman" w:hAnsi="Times New Roman" w:cs="Times New Roman"/>
          <w:b/>
          <w:sz w:val="24"/>
          <w:szCs w:val="24"/>
        </w:rPr>
      </w:pPr>
      <w:r w:rsidRPr="00A57797">
        <w:rPr>
          <w:rFonts w:ascii="Times New Roman" w:hAnsi="Times New Roman" w:cs="Times New Roman"/>
          <w:sz w:val="24"/>
          <w:szCs w:val="24"/>
        </w:rPr>
        <w:t>Коровина В.Я. и др. Литература: Учебник-хрестоматия для 5 класса: в 2ч. – М.: Просвещение, 2017.</w:t>
      </w:r>
    </w:p>
    <w:p w:rsidR="00A57797" w:rsidRPr="00A57797" w:rsidRDefault="00A57797" w:rsidP="009820D6">
      <w:pPr>
        <w:numPr>
          <w:ilvl w:val="0"/>
          <w:numId w:val="55"/>
        </w:numPr>
        <w:spacing w:after="0" w:line="240" w:lineRule="auto"/>
        <w:contextualSpacing/>
        <w:jc w:val="both"/>
        <w:rPr>
          <w:rFonts w:ascii="Times New Roman" w:hAnsi="Times New Roman" w:cs="Times New Roman"/>
          <w:sz w:val="24"/>
          <w:szCs w:val="24"/>
        </w:rPr>
      </w:pPr>
      <w:r w:rsidRPr="00A57797">
        <w:rPr>
          <w:rFonts w:ascii="Times New Roman" w:hAnsi="Times New Roman" w:cs="Times New Roman"/>
          <w:sz w:val="24"/>
          <w:szCs w:val="24"/>
        </w:rPr>
        <w:t>Коровина В.Я. и др. Читаем, думаем, спорим …: Дидактический материал по литературе: 5 класс. – М.: Просвещение, 2011.</w:t>
      </w:r>
    </w:p>
    <w:p w:rsidR="00A57797" w:rsidRPr="00A57797" w:rsidRDefault="00A57797" w:rsidP="009820D6">
      <w:pPr>
        <w:numPr>
          <w:ilvl w:val="0"/>
          <w:numId w:val="55"/>
        </w:numPr>
        <w:spacing w:after="0" w:line="240" w:lineRule="auto"/>
        <w:contextualSpacing/>
        <w:jc w:val="both"/>
        <w:rPr>
          <w:rFonts w:ascii="Times New Roman" w:hAnsi="Times New Roman" w:cs="Times New Roman"/>
          <w:sz w:val="24"/>
          <w:szCs w:val="24"/>
        </w:rPr>
      </w:pPr>
      <w:r w:rsidRPr="00A57797">
        <w:rPr>
          <w:rFonts w:ascii="Times New Roman" w:hAnsi="Times New Roman" w:cs="Times New Roman"/>
          <w:sz w:val="24"/>
          <w:szCs w:val="24"/>
        </w:rPr>
        <w:t>Альбеткова</w:t>
      </w:r>
      <w:r w:rsidRPr="00A57797">
        <w:rPr>
          <w:rFonts w:ascii="Times New Roman" w:hAnsi="Times New Roman" w:cs="Times New Roman"/>
          <w:i/>
          <w:color w:val="000000"/>
          <w:sz w:val="24"/>
          <w:szCs w:val="24"/>
        </w:rPr>
        <w:t xml:space="preserve"> </w:t>
      </w:r>
      <w:r w:rsidRPr="00A57797">
        <w:rPr>
          <w:rFonts w:ascii="Times New Roman" w:hAnsi="Times New Roman" w:cs="Times New Roman"/>
          <w:sz w:val="24"/>
          <w:szCs w:val="24"/>
        </w:rPr>
        <w:t>Р. И. Учимся читать лирическое произведение. - М.: Дрофа, 2007.</w:t>
      </w:r>
    </w:p>
    <w:p w:rsidR="00A57797" w:rsidRPr="00A57797" w:rsidRDefault="00A57797" w:rsidP="009820D6">
      <w:pPr>
        <w:numPr>
          <w:ilvl w:val="0"/>
          <w:numId w:val="55"/>
        </w:numPr>
        <w:spacing w:after="0" w:line="240" w:lineRule="auto"/>
        <w:contextualSpacing/>
        <w:jc w:val="both"/>
        <w:rPr>
          <w:rFonts w:ascii="Times New Roman" w:hAnsi="Times New Roman" w:cs="Times New Roman"/>
          <w:sz w:val="24"/>
          <w:szCs w:val="24"/>
        </w:rPr>
      </w:pPr>
      <w:r w:rsidRPr="00A57797">
        <w:rPr>
          <w:rFonts w:ascii="Times New Roman" w:hAnsi="Times New Roman" w:cs="Times New Roman"/>
          <w:sz w:val="24"/>
          <w:szCs w:val="24"/>
        </w:rPr>
        <w:t>Литература: 5 класс: Фонохрестоматия: Электронное учебное пособие на СD-PОМ</w:t>
      </w:r>
      <w:proofErr w:type="gramStart"/>
      <w:r w:rsidRPr="00A57797">
        <w:rPr>
          <w:rFonts w:ascii="Times New Roman" w:hAnsi="Times New Roman" w:cs="Times New Roman"/>
          <w:sz w:val="24"/>
          <w:szCs w:val="24"/>
        </w:rPr>
        <w:t xml:space="preserve"> / С</w:t>
      </w:r>
      <w:proofErr w:type="gramEnd"/>
      <w:r w:rsidRPr="00A57797">
        <w:rPr>
          <w:rFonts w:ascii="Times New Roman" w:hAnsi="Times New Roman" w:cs="Times New Roman"/>
          <w:sz w:val="24"/>
          <w:szCs w:val="24"/>
        </w:rPr>
        <w:t>ост. В.Я.Коровина, В.П.Журавлев, В.И.Коровин. - М.: Просвещение, 2012.</w:t>
      </w:r>
    </w:p>
    <w:p w:rsidR="00A57797" w:rsidRPr="00A57797" w:rsidRDefault="00A57797" w:rsidP="009820D6">
      <w:pPr>
        <w:numPr>
          <w:ilvl w:val="0"/>
          <w:numId w:val="55"/>
        </w:numPr>
        <w:spacing w:after="0" w:line="240" w:lineRule="auto"/>
        <w:contextualSpacing/>
        <w:jc w:val="both"/>
        <w:rPr>
          <w:rFonts w:ascii="Times New Roman" w:hAnsi="Times New Roman" w:cs="Times New Roman"/>
          <w:sz w:val="24"/>
          <w:szCs w:val="24"/>
        </w:rPr>
      </w:pPr>
      <w:r w:rsidRPr="00A57797">
        <w:rPr>
          <w:rFonts w:ascii="Times New Roman" w:hAnsi="Times New Roman" w:cs="Times New Roman"/>
          <w:sz w:val="24"/>
          <w:szCs w:val="24"/>
        </w:rPr>
        <w:t>Школьный словарь литературных терминов и понятий. 5-9 кл./ Под ред. М.Б.Ладыгина. – М.: Дрофа, 1995.</w:t>
      </w:r>
    </w:p>
    <w:p w:rsidR="00A57797" w:rsidRPr="00A57797" w:rsidRDefault="00A57797" w:rsidP="00A57797">
      <w:pPr>
        <w:contextualSpacing/>
        <w:jc w:val="both"/>
        <w:rPr>
          <w:rFonts w:ascii="Times New Roman" w:hAnsi="Times New Roman" w:cs="Times New Roman"/>
          <w:b/>
          <w:sz w:val="24"/>
          <w:szCs w:val="24"/>
        </w:rPr>
      </w:pPr>
      <w:r w:rsidRPr="00A57797">
        <w:rPr>
          <w:rFonts w:ascii="Times New Roman" w:hAnsi="Times New Roman" w:cs="Times New Roman"/>
          <w:b/>
          <w:sz w:val="24"/>
          <w:szCs w:val="24"/>
        </w:rPr>
        <w:t>Для учителя:</w:t>
      </w:r>
    </w:p>
    <w:p w:rsidR="00A57797" w:rsidRPr="00A57797" w:rsidRDefault="00A57797" w:rsidP="009820D6">
      <w:pPr>
        <w:numPr>
          <w:ilvl w:val="0"/>
          <w:numId w:val="51"/>
        </w:numPr>
        <w:spacing w:after="0" w:line="240" w:lineRule="auto"/>
        <w:contextualSpacing/>
        <w:jc w:val="both"/>
        <w:rPr>
          <w:rFonts w:ascii="Times New Roman" w:hAnsi="Times New Roman" w:cs="Times New Roman"/>
          <w:sz w:val="24"/>
          <w:szCs w:val="24"/>
        </w:rPr>
      </w:pPr>
      <w:r w:rsidRPr="00A57797">
        <w:rPr>
          <w:rFonts w:ascii="Times New Roman" w:hAnsi="Times New Roman" w:cs="Times New Roman"/>
          <w:sz w:val="24"/>
          <w:szCs w:val="24"/>
        </w:rPr>
        <w:t>Аркин И.И. Уроки литературы в 5-6 классах: Практическая методика: Кн. Для учителя. – М. Просвещение, 2017.</w:t>
      </w:r>
    </w:p>
    <w:p w:rsidR="00A57797" w:rsidRPr="00A57797" w:rsidRDefault="00A57797" w:rsidP="009820D6">
      <w:pPr>
        <w:numPr>
          <w:ilvl w:val="0"/>
          <w:numId w:val="51"/>
        </w:numPr>
        <w:spacing w:after="0" w:line="240" w:lineRule="auto"/>
        <w:contextualSpacing/>
        <w:jc w:val="both"/>
        <w:rPr>
          <w:rFonts w:ascii="Times New Roman" w:hAnsi="Times New Roman" w:cs="Times New Roman"/>
          <w:sz w:val="24"/>
          <w:szCs w:val="24"/>
        </w:rPr>
      </w:pPr>
      <w:r w:rsidRPr="00A57797">
        <w:rPr>
          <w:rFonts w:ascii="Times New Roman" w:hAnsi="Times New Roman" w:cs="Times New Roman"/>
          <w:sz w:val="24"/>
          <w:szCs w:val="24"/>
        </w:rPr>
        <w:t>Беломестных О.Б., Корнеева М.С., Золотарёва И.В. Поурочное планирование по литературе. 5 класс. – М.: ВАКО, 2002.</w:t>
      </w:r>
    </w:p>
    <w:p w:rsidR="00A57797" w:rsidRPr="00A57797" w:rsidRDefault="00A57797" w:rsidP="009820D6">
      <w:pPr>
        <w:numPr>
          <w:ilvl w:val="0"/>
          <w:numId w:val="51"/>
        </w:numPr>
        <w:spacing w:after="0" w:line="240" w:lineRule="auto"/>
        <w:contextualSpacing/>
        <w:jc w:val="both"/>
        <w:rPr>
          <w:rFonts w:ascii="Times New Roman" w:hAnsi="Times New Roman" w:cs="Times New Roman"/>
          <w:sz w:val="24"/>
          <w:szCs w:val="24"/>
        </w:rPr>
      </w:pPr>
      <w:r w:rsidRPr="00A57797">
        <w:rPr>
          <w:rFonts w:ascii="Times New Roman" w:hAnsi="Times New Roman" w:cs="Times New Roman"/>
          <w:sz w:val="24"/>
          <w:szCs w:val="24"/>
        </w:rPr>
        <w:t>Беляева Н.В. Уроки изучения лирики в школе: Теория и практика дифференцированного под</w:t>
      </w:r>
      <w:r w:rsidRPr="00A57797">
        <w:rPr>
          <w:rFonts w:ascii="Times New Roman" w:hAnsi="Times New Roman" w:cs="Times New Roman"/>
          <w:sz w:val="24"/>
          <w:szCs w:val="24"/>
        </w:rPr>
        <w:softHyphen/>
        <w:t>хода к учащимся: Книга для учителя литературы / Н.В. Беляева. - М.: Вербум - М., 2004.</w:t>
      </w:r>
    </w:p>
    <w:p w:rsidR="00A57797" w:rsidRPr="00A57797" w:rsidRDefault="00A57797" w:rsidP="009820D6">
      <w:pPr>
        <w:numPr>
          <w:ilvl w:val="0"/>
          <w:numId w:val="51"/>
        </w:numPr>
        <w:spacing w:after="0" w:line="240" w:lineRule="auto"/>
        <w:contextualSpacing/>
        <w:jc w:val="both"/>
        <w:rPr>
          <w:rFonts w:ascii="Times New Roman" w:hAnsi="Times New Roman" w:cs="Times New Roman"/>
          <w:sz w:val="24"/>
          <w:szCs w:val="24"/>
        </w:rPr>
      </w:pPr>
      <w:r w:rsidRPr="00A57797">
        <w:rPr>
          <w:rFonts w:ascii="Times New Roman" w:hAnsi="Times New Roman" w:cs="Times New Roman"/>
          <w:sz w:val="24"/>
          <w:szCs w:val="24"/>
        </w:rPr>
        <w:t>Демиденко Е.Л. Новые контрольные и проверочные работы по литературе. 5-9 классы. – М.: Дрофа, 2007.</w:t>
      </w:r>
    </w:p>
    <w:p w:rsidR="00A57797" w:rsidRPr="00A57797" w:rsidRDefault="00A57797" w:rsidP="009820D6">
      <w:pPr>
        <w:numPr>
          <w:ilvl w:val="0"/>
          <w:numId w:val="51"/>
        </w:numPr>
        <w:spacing w:after="0" w:line="240" w:lineRule="auto"/>
        <w:contextualSpacing/>
        <w:jc w:val="both"/>
        <w:rPr>
          <w:rFonts w:ascii="Times New Roman" w:hAnsi="Times New Roman" w:cs="Times New Roman"/>
          <w:sz w:val="24"/>
          <w:szCs w:val="24"/>
        </w:rPr>
      </w:pPr>
      <w:r w:rsidRPr="00A57797">
        <w:rPr>
          <w:rFonts w:ascii="Times New Roman" w:hAnsi="Times New Roman" w:cs="Times New Roman"/>
          <w:sz w:val="24"/>
          <w:szCs w:val="24"/>
        </w:rPr>
        <w:t>Ерёмина О.А. Поурочное планирование по литературе: 5 кл.: Методическое пособие к учебнику-хрестоматии Коровиной В.Я. и др. «Литература. 5 кл.» / О.А. Ерёменко. – М.: Изд-во «Экзамен», 2006.</w:t>
      </w:r>
    </w:p>
    <w:p w:rsidR="00A57797" w:rsidRPr="00DC6C8F" w:rsidRDefault="00A57797" w:rsidP="00A57797">
      <w:pPr>
        <w:numPr>
          <w:ilvl w:val="0"/>
          <w:numId w:val="51"/>
        </w:numPr>
        <w:spacing w:after="0" w:line="240" w:lineRule="auto"/>
        <w:contextualSpacing/>
        <w:jc w:val="both"/>
        <w:rPr>
          <w:rFonts w:ascii="Times New Roman" w:hAnsi="Times New Roman" w:cs="Times New Roman"/>
          <w:sz w:val="24"/>
          <w:szCs w:val="24"/>
        </w:rPr>
      </w:pPr>
      <w:r w:rsidRPr="00A57797">
        <w:rPr>
          <w:rFonts w:ascii="Times New Roman" w:hAnsi="Times New Roman" w:cs="Times New Roman"/>
          <w:sz w:val="24"/>
          <w:szCs w:val="24"/>
        </w:rPr>
        <w:t>Коровина В.Я. , Збарский И.С. Литература: Методические советы: 5 класс. – М.: Просвещение, 2017.</w:t>
      </w:r>
    </w:p>
    <w:p w:rsidR="00A57797" w:rsidRPr="00A57797" w:rsidRDefault="00A57797" w:rsidP="009820D6">
      <w:pPr>
        <w:numPr>
          <w:ilvl w:val="0"/>
          <w:numId w:val="51"/>
        </w:numPr>
        <w:spacing w:after="0" w:line="240" w:lineRule="auto"/>
        <w:contextualSpacing/>
        <w:jc w:val="both"/>
        <w:rPr>
          <w:rFonts w:ascii="Times New Roman" w:hAnsi="Times New Roman" w:cs="Times New Roman"/>
          <w:sz w:val="24"/>
          <w:szCs w:val="24"/>
        </w:rPr>
      </w:pPr>
      <w:r w:rsidRPr="00A57797">
        <w:rPr>
          <w:rFonts w:ascii="Times New Roman" w:hAnsi="Times New Roman" w:cs="Times New Roman"/>
          <w:sz w:val="24"/>
          <w:szCs w:val="24"/>
        </w:rPr>
        <w:t>Тумина Л.Е. Творческие задания. 5-7 классы. — М.: Дрофа, 2017.</w:t>
      </w:r>
    </w:p>
    <w:p w:rsidR="00A57797" w:rsidRPr="00A57797" w:rsidRDefault="00A57797" w:rsidP="00A57797">
      <w:pPr>
        <w:contextualSpacing/>
        <w:rPr>
          <w:rFonts w:ascii="Times New Roman" w:hAnsi="Times New Roman" w:cs="Times New Roman"/>
          <w:b/>
          <w:sz w:val="24"/>
          <w:szCs w:val="24"/>
        </w:rPr>
      </w:pPr>
      <w:r w:rsidRPr="00A57797">
        <w:rPr>
          <w:rFonts w:ascii="Times New Roman" w:hAnsi="Times New Roman" w:cs="Times New Roman"/>
          <w:b/>
          <w:sz w:val="24"/>
          <w:szCs w:val="24"/>
        </w:rPr>
        <w:t>Электронные пособия:</w:t>
      </w:r>
    </w:p>
    <w:p w:rsidR="00A57797" w:rsidRPr="00A57797" w:rsidRDefault="00A57797" w:rsidP="009820D6">
      <w:pPr>
        <w:numPr>
          <w:ilvl w:val="0"/>
          <w:numId w:val="50"/>
        </w:numPr>
        <w:spacing w:after="0" w:line="240" w:lineRule="auto"/>
        <w:contextualSpacing/>
        <w:jc w:val="both"/>
        <w:rPr>
          <w:rFonts w:ascii="Times New Roman" w:hAnsi="Times New Roman" w:cs="Times New Roman"/>
          <w:sz w:val="24"/>
          <w:szCs w:val="24"/>
        </w:rPr>
      </w:pPr>
      <w:r w:rsidRPr="00A57797">
        <w:rPr>
          <w:rFonts w:ascii="Times New Roman" w:hAnsi="Times New Roman" w:cs="Times New Roman"/>
          <w:sz w:val="24"/>
          <w:szCs w:val="24"/>
        </w:rPr>
        <w:t>Музыкальная шкатулка. Хрестоматия для школьников 5-8-х классов на двух CD – ROM. Коллекция музыкальных произведений русских и зарубежных композиторов;</w:t>
      </w:r>
    </w:p>
    <w:p w:rsidR="00A57797" w:rsidRPr="00A57797" w:rsidRDefault="00A57797" w:rsidP="00A57797">
      <w:pPr>
        <w:ind w:left="360"/>
        <w:contextualSpacing/>
        <w:jc w:val="both"/>
        <w:rPr>
          <w:rFonts w:ascii="Times New Roman" w:hAnsi="Times New Roman" w:cs="Times New Roman"/>
          <w:sz w:val="24"/>
          <w:szCs w:val="24"/>
        </w:rPr>
      </w:pPr>
    </w:p>
    <w:p w:rsidR="00A57797" w:rsidRPr="00A57797" w:rsidRDefault="00A57797" w:rsidP="00A57797">
      <w:pPr>
        <w:contextualSpacing/>
        <w:rPr>
          <w:rFonts w:ascii="Times New Roman" w:hAnsi="Times New Roman" w:cs="Times New Roman"/>
          <w:b/>
          <w:sz w:val="24"/>
          <w:szCs w:val="24"/>
        </w:rPr>
      </w:pPr>
      <w:r w:rsidRPr="00A57797">
        <w:rPr>
          <w:rFonts w:ascii="Times New Roman" w:hAnsi="Times New Roman" w:cs="Times New Roman"/>
          <w:b/>
          <w:sz w:val="24"/>
          <w:szCs w:val="24"/>
        </w:rPr>
        <w:t>Интернет-ресурсы:</w:t>
      </w:r>
    </w:p>
    <w:p w:rsidR="00A57797" w:rsidRPr="00A57797" w:rsidRDefault="00A57797" w:rsidP="00A57797">
      <w:pPr>
        <w:contextualSpacing/>
        <w:jc w:val="both"/>
        <w:rPr>
          <w:rFonts w:ascii="Times New Roman" w:hAnsi="Times New Roman" w:cs="Times New Roman"/>
          <w:i/>
          <w:sz w:val="24"/>
          <w:szCs w:val="24"/>
          <w:u w:val="single"/>
        </w:rPr>
      </w:pPr>
      <w:r w:rsidRPr="00A57797">
        <w:rPr>
          <w:rFonts w:ascii="Times New Roman" w:hAnsi="Times New Roman" w:cs="Times New Roman"/>
          <w:sz w:val="24"/>
          <w:szCs w:val="24"/>
          <w:u w:val="single"/>
        </w:rPr>
        <w:t>Библиотеки:</w:t>
      </w:r>
    </w:p>
    <w:p w:rsidR="00A57797" w:rsidRPr="00A57797" w:rsidRDefault="00A57797" w:rsidP="00A57797">
      <w:pPr>
        <w:contextualSpacing/>
        <w:jc w:val="both"/>
        <w:rPr>
          <w:rFonts w:ascii="Times New Roman" w:hAnsi="Times New Roman" w:cs="Times New Roman"/>
          <w:sz w:val="24"/>
          <w:szCs w:val="24"/>
        </w:rPr>
      </w:pPr>
      <w:r w:rsidRPr="00A57797">
        <w:rPr>
          <w:rFonts w:ascii="Times New Roman" w:hAnsi="Times New Roman" w:cs="Times New Roman"/>
          <w:sz w:val="24"/>
          <w:szCs w:val="24"/>
        </w:rPr>
        <w:t xml:space="preserve">Электронная библиотека нехудожественной литературы по русской и мировой истории, искусству, культуре, прикладным наукам. Книги, периодика, графика, справочная и техническая литература для учащихся средних и высших учебных заведений. Статьи и книги по литературе, истории, мифологии, религии, искусству, прикладным наукам, художественные галереи и коллекции - </w:t>
      </w:r>
      <w:hyperlink r:id="rId8" w:history="1">
        <w:r w:rsidRPr="00A57797">
          <w:rPr>
            <w:rStyle w:val="afc"/>
            <w:rFonts w:ascii="Times New Roman" w:hAnsi="Times New Roman" w:cs="Times New Roman"/>
            <w:sz w:val="24"/>
            <w:szCs w:val="24"/>
            <w:lang w:val="en-US"/>
          </w:rPr>
          <w:t>http</w:t>
        </w:r>
        <w:r w:rsidRPr="00A57797">
          <w:rPr>
            <w:rStyle w:val="afc"/>
            <w:rFonts w:ascii="Times New Roman" w:hAnsi="Times New Roman" w:cs="Times New Roman"/>
            <w:sz w:val="24"/>
            <w:szCs w:val="24"/>
          </w:rPr>
          <w:t>://</w:t>
        </w:r>
        <w:r w:rsidRPr="00A57797">
          <w:rPr>
            <w:rStyle w:val="afc"/>
            <w:rFonts w:ascii="Times New Roman" w:hAnsi="Times New Roman" w:cs="Times New Roman"/>
            <w:sz w:val="24"/>
            <w:szCs w:val="24"/>
            <w:lang w:val="en-US"/>
          </w:rPr>
          <w:t>www</w:t>
        </w:r>
        <w:r w:rsidRPr="00A57797">
          <w:rPr>
            <w:rStyle w:val="afc"/>
            <w:rFonts w:ascii="Times New Roman" w:hAnsi="Times New Roman" w:cs="Times New Roman"/>
            <w:sz w:val="24"/>
            <w:szCs w:val="24"/>
          </w:rPr>
          <w:t>.</w:t>
        </w:r>
        <w:r w:rsidRPr="00A57797">
          <w:rPr>
            <w:rStyle w:val="afc"/>
            <w:rFonts w:ascii="Times New Roman" w:hAnsi="Times New Roman" w:cs="Times New Roman"/>
            <w:sz w:val="24"/>
            <w:szCs w:val="24"/>
            <w:lang w:val="en-US"/>
          </w:rPr>
          <w:t>bibliotekar</w:t>
        </w:r>
        <w:r w:rsidRPr="00A57797">
          <w:rPr>
            <w:rStyle w:val="afc"/>
            <w:rFonts w:ascii="Times New Roman" w:hAnsi="Times New Roman" w:cs="Times New Roman"/>
            <w:sz w:val="24"/>
            <w:szCs w:val="24"/>
          </w:rPr>
          <w:t>.</w:t>
        </w:r>
        <w:r w:rsidRPr="00A57797">
          <w:rPr>
            <w:rStyle w:val="afc"/>
            <w:rFonts w:ascii="Times New Roman" w:hAnsi="Times New Roman" w:cs="Times New Roman"/>
            <w:sz w:val="24"/>
            <w:szCs w:val="24"/>
            <w:lang w:val="en-US"/>
          </w:rPr>
          <w:t>ru</w:t>
        </w:r>
      </w:hyperlink>
    </w:p>
    <w:p w:rsidR="00A57797" w:rsidRPr="00A57797" w:rsidRDefault="00A57797" w:rsidP="00A57797">
      <w:pPr>
        <w:jc w:val="both"/>
        <w:rPr>
          <w:rFonts w:ascii="Times New Roman" w:hAnsi="Times New Roman" w:cs="Times New Roman"/>
          <w:sz w:val="24"/>
          <w:szCs w:val="24"/>
        </w:rPr>
      </w:pPr>
      <w:r w:rsidRPr="00A57797">
        <w:rPr>
          <w:rFonts w:ascii="Times New Roman" w:hAnsi="Times New Roman" w:cs="Times New Roman"/>
          <w:sz w:val="24"/>
          <w:szCs w:val="24"/>
        </w:rPr>
        <w:t xml:space="preserve">Образовательный портал «Древнерусская литература» - </w:t>
      </w:r>
      <w:hyperlink r:id="rId9" w:history="1">
        <w:r w:rsidRPr="00A57797">
          <w:rPr>
            <w:rStyle w:val="afc"/>
            <w:rFonts w:ascii="Times New Roman" w:hAnsi="Times New Roman" w:cs="Times New Roman"/>
            <w:sz w:val="24"/>
            <w:szCs w:val="24"/>
          </w:rPr>
          <w:t>http://www.drevne.ru</w:t>
        </w:r>
      </w:hyperlink>
    </w:p>
    <w:p w:rsidR="00A57797" w:rsidRPr="00A57797" w:rsidRDefault="00A57797" w:rsidP="00A57797">
      <w:pPr>
        <w:jc w:val="both"/>
        <w:rPr>
          <w:rFonts w:ascii="Times New Roman" w:hAnsi="Times New Roman" w:cs="Times New Roman"/>
          <w:sz w:val="24"/>
          <w:szCs w:val="24"/>
        </w:rPr>
      </w:pPr>
      <w:r w:rsidRPr="00A57797">
        <w:rPr>
          <w:rFonts w:ascii="Times New Roman" w:hAnsi="Times New Roman" w:cs="Times New Roman"/>
          <w:sz w:val="24"/>
          <w:szCs w:val="24"/>
        </w:rPr>
        <w:lastRenderedPageBreak/>
        <w:t xml:space="preserve">Библиотека Гумер – гуманитарные науки (например, литературоведение) - </w:t>
      </w:r>
      <w:hyperlink r:id="rId10" w:history="1">
        <w:r w:rsidRPr="00A57797">
          <w:rPr>
            <w:rStyle w:val="afc"/>
            <w:rFonts w:ascii="Times New Roman" w:hAnsi="Times New Roman" w:cs="Times New Roman"/>
            <w:sz w:val="24"/>
            <w:szCs w:val="24"/>
            <w:lang w:val="en-US"/>
          </w:rPr>
          <w:t>http</w:t>
        </w:r>
        <w:r w:rsidRPr="00A57797">
          <w:rPr>
            <w:rStyle w:val="afc"/>
            <w:rFonts w:ascii="Times New Roman" w:hAnsi="Times New Roman" w:cs="Times New Roman"/>
            <w:sz w:val="24"/>
            <w:szCs w:val="24"/>
          </w:rPr>
          <w:t>://</w:t>
        </w:r>
        <w:r w:rsidRPr="00A57797">
          <w:rPr>
            <w:rStyle w:val="afc"/>
            <w:rFonts w:ascii="Times New Roman" w:hAnsi="Times New Roman" w:cs="Times New Roman"/>
            <w:sz w:val="24"/>
            <w:szCs w:val="24"/>
            <w:lang w:val="en-US"/>
          </w:rPr>
          <w:t>www</w:t>
        </w:r>
        <w:r w:rsidRPr="00A57797">
          <w:rPr>
            <w:rStyle w:val="afc"/>
            <w:rFonts w:ascii="Times New Roman" w:hAnsi="Times New Roman" w:cs="Times New Roman"/>
            <w:sz w:val="24"/>
            <w:szCs w:val="24"/>
          </w:rPr>
          <w:t>.</w:t>
        </w:r>
        <w:r w:rsidRPr="00A57797">
          <w:rPr>
            <w:rStyle w:val="afc"/>
            <w:rFonts w:ascii="Times New Roman" w:hAnsi="Times New Roman" w:cs="Times New Roman"/>
            <w:sz w:val="24"/>
            <w:szCs w:val="24"/>
            <w:lang w:val="en-US"/>
          </w:rPr>
          <w:t>gumer</w:t>
        </w:r>
        <w:r w:rsidRPr="00A57797">
          <w:rPr>
            <w:rStyle w:val="afc"/>
            <w:rFonts w:ascii="Times New Roman" w:hAnsi="Times New Roman" w:cs="Times New Roman"/>
            <w:sz w:val="24"/>
            <w:szCs w:val="24"/>
          </w:rPr>
          <w:t>.</w:t>
        </w:r>
        <w:r w:rsidRPr="00A57797">
          <w:rPr>
            <w:rStyle w:val="afc"/>
            <w:rFonts w:ascii="Times New Roman" w:hAnsi="Times New Roman" w:cs="Times New Roman"/>
            <w:sz w:val="24"/>
            <w:szCs w:val="24"/>
            <w:lang w:val="en-US"/>
          </w:rPr>
          <w:t>info</w:t>
        </w:r>
      </w:hyperlink>
    </w:p>
    <w:p w:rsidR="00A57797" w:rsidRPr="00A57797" w:rsidRDefault="00A57797" w:rsidP="00A57797">
      <w:pPr>
        <w:jc w:val="both"/>
        <w:rPr>
          <w:rFonts w:ascii="Times New Roman" w:hAnsi="Times New Roman" w:cs="Times New Roman"/>
          <w:sz w:val="24"/>
          <w:szCs w:val="24"/>
        </w:rPr>
      </w:pPr>
      <w:r w:rsidRPr="00A57797">
        <w:rPr>
          <w:rFonts w:ascii="Times New Roman" w:hAnsi="Times New Roman" w:cs="Times New Roman"/>
          <w:sz w:val="24"/>
          <w:szCs w:val="24"/>
        </w:rPr>
        <w:t xml:space="preserve">Каталог электронных энциклопедий (ссылки) по разным направлениям - </w:t>
      </w:r>
      <w:hyperlink r:id="rId11" w:history="1">
        <w:r w:rsidRPr="00A57797">
          <w:rPr>
            <w:rStyle w:val="afc"/>
            <w:rFonts w:ascii="Times New Roman" w:hAnsi="Times New Roman" w:cs="Times New Roman"/>
            <w:sz w:val="24"/>
            <w:szCs w:val="24"/>
            <w:lang w:val="en-US"/>
          </w:rPr>
          <w:t>http</w:t>
        </w:r>
        <w:r w:rsidRPr="00A57797">
          <w:rPr>
            <w:rStyle w:val="afc"/>
            <w:rFonts w:ascii="Times New Roman" w:hAnsi="Times New Roman" w:cs="Times New Roman"/>
            <w:sz w:val="24"/>
            <w:szCs w:val="24"/>
          </w:rPr>
          <w:t>://</w:t>
        </w:r>
        <w:r w:rsidRPr="00A57797">
          <w:rPr>
            <w:rStyle w:val="afc"/>
            <w:rFonts w:ascii="Times New Roman" w:hAnsi="Times New Roman" w:cs="Times New Roman"/>
            <w:sz w:val="24"/>
            <w:szCs w:val="24"/>
            <w:lang w:val="en-US"/>
          </w:rPr>
          <w:t>www</w:t>
        </w:r>
        <w:r w:rsidRPr="00A57797">
          <w:rPr>
            <w:rStyle w:val="afc"/>
            <w:rFonts w:ascii="Times New Roman" w:hAnsi="Times New Roman" w:cs="Times New Roman"/>
            <w:sz w:val="24"/>
            <w:szCs w:val="24"/>
          </w:rPr>
          <w:t>.</w:t>
        </w:r>
        <w:r w:rsidRPr="00A57797">
          <w:rPr>
            <w:rStyle w:val="afc"/>
            <w:rFonts w:ascii="Times New Roman" w:hAnsi="Times New Roman" w:cs="Times New Roman"/>
            <w:sz w:val="24"/>
            <w:szCs w:val="24"/>
            <w:lang w:val="en-US"/>
          </w:rPr>
          <w:t>encyclopedia</w:t>
        </w:r>
        <w:r w:rsidRPr="00A57797">
          <w:rPr>
            <w:rStyle w:val="afc"/>
            <w:rFonts w:ascii="Times New Roman" w:hAnsi="Times New Roman" w:cs="Times New Roman"/>
            <w:sz w:val="24"/>
            <w:szCs w:val="24"/>
          </w:rPr>
          <w:t>.</w:t>
        </w:r>
        <w:r w:rsidRPr="00A57797">
          <w:rPr>
            <w:rStyle w:val="afc"/>
            <w:rFonts w:ascii="Times New Roman" w:hAnsi="Times New Roman" w:cs="Times New Roman"/>
            <w:sz w:val="24"/>
            <w:szCs w:val="24"/>
            <w:lang w:val="en-US"/>
          </w:rPr>
          <w:t>ru</w:t>
        </w:r>
      </w:hyperlink>
    </w:p>
    <w:p w:rsidR="00A57797" w:rsidRPr="00A57797" w:rsidRDefault="00472F29" w:rsidP="00A57797">
      <w:pPr>
        <w:jc w:val="both"/>
        <w:rPr>
          <w:rFonts w:ascii="Times New Roman" w:hAnsi="Times New Roman" w:cs="Times New Roman"/>
          <w:sz w:val="24"/>
          <w:szCs w:val="24"/>
        </w:rPr>
      </w:pPr>
      <w:hyperlink r:id="rId12" w:history="1">
        <w:r w:rsidR="00A57797" w:rsidRPr="00A57797">
          <w:rPr>
            <w:rStyle w:val="afc"/>
            <w:rFonts w:ascii="Times New Roman" w:hAnsi="Times New Roman" w:cs="Times New Roman"/>
            <w:sz w:val="24"/>
            <w:szCs w:val="24"/>
            <w:lang w:val="en-US"/>
          </w:rPr>
          <w:t>http</w:t>
        </w:r>
        <w:r w:rsidR="00A57797" w:rsidRPr="00A57797">
          <w:rPr>
            <w:rStyle w:val="afc"/>
            <w:rFonts w:ascii="Times New Roman" w:hAnsi="Times New Roman" w:cs="Times New Roman"/>
            <w:sz w:val="24"/>
            <w:szCs w:val="24"/>
          </w:rPr>
          <w:t>://</w:t>
        </w:r>
        <w:r w:rsidR="00A57797" w:rsidRPr="00A57797">
          <w:rPr>
            <w:rStyle w:val="afc"/>
            <w:rFonts w:ascii="Times New Roman" w:hAnsi="Times New Roman" w:cs="Times New Roman"/>
            <w:sz w:val="24"/>
            <w:szCs w:val="24"/>
            <w:lang w:val="en-US"/>
          </w:rPr>
          <w:t>www</w:t>
        </w:r>
        <w:r w:rsidR="00A57797" w:rsidRPr="00A57797">
          <w:rPr>
            <w:rStyle w:val="afc"/>
            <w:rFonts w:ascii="Times New Roman" w:hAnsi="Times New Roman" w:cs="Times New Roman"/>
            <w:sz w:val="24"/>
            <w:szCs w:val="24"/>
          </w:rPr>
          <w:t>.</w:t>
        </w:r>
        <w:r w:rsidR="00A57797" w:rsidRPr="00A57797">
          <w:rPr>
            <w:rStyle w:val="afc"/>
            <w:rFonts w:ascii="Times New Roman" w:hAnsi="Times New Roman" w:cs="Times New Roman"/>
            <w:sz w:val="24"/>
            <w:szCs w:val="24"/>
            <w:lang w:val="en-US"/>
          </w:rPr>
          <w:t>krugosvet</w:t>
        </w:r>
        <w:r w:rsidR="00A57797" w:rsidRPr="00A57797">
          <w:rPr>
            <w:rStyle w:val="afc"/>
            <w:rFonts w:ascii="Times New Roman" w:hAnsi="Times New Roman" w:cs="Times New Roman"/>
            <w:sz w:val="24"/>
            <w:szCs w:val="24"/>
          </w:rPr>
          <w:t>.</w:t>
        </w:r>
        <w:r w:rsidR="00A57797" w:rsidRPr="00A57797">
          <w:rPr>
            <w:rStyle w:val="afc"/>
            <w:rFonts w:ascii="Times New Roman" w:hAnsi="Times New Roman" w:cs="Times New Roman"/>
            <w:sz w:val="24"/>
            <w:szCs w:val="24"/>
            <w:lang w:val="en-US"/>
          </w:rPr>
          <w:t>ru</w:t>
        </w:r>
      </w:hyperlink>
    </w:p>
    <w:p w:rsidR="00A57797" w:rsidRPr="00A57797" w:rsidRDefault="00472F29" w:rsidP="00A57797">
      <w:pPr>
        <w:jc w:val="both"/>
        <w:rPr>
          <w:rFonts w:ascii="Times New Roman" w:hAnsi="Times New Roman" w:cs="Times New Roman"/>
          <w:sz w:val="24"/>
          <w:szCs w:val="24"/>
        </w:rPr>
      </w:pPr>
      <w:hyperlink r:id="rId13" w:history="1">
        <w:r w:rsidR="00A57797" w:rsidRPr="00A57797">
          <w:rPr>
            <w:rStyle w:val="afc"/>
            <w:rFonts w:ascii="Times New Roman" w:hAnsi="Times New Roman" w:cs="Times New Roman"/>
            <w:sz w:val="24"/>
            <w:szCs w:val="24"/>
            <w:lang w:val="en-US"/>
          </w:rPr>
          <w:t>http</w:t>
        </w:r>
        <w:r w:rsidR="00A57797" w:rsidRPr="00A57797">
          <w:rPr>
            <w:rStyle w:val="afc"/>
            <w:rFonts w:ascii="Times New Roman" w:hAnsi="Times New Roman" w:cs="Times New Roman"/>
            <w:sz w:val="24"/>
            <w:szCs w:val="24"/>
          </w:rPr>
          <w:t>://</w:t>
        </w:r>
        <w:r w:rsidR="00A57797" w:rsidRPr="00A57797">
          <w:rPr>
            <w:rStyle w:val="afc"/>
            <w:rFonts w:ascii="Times New Roman" w:hAnsi="Times New Roman" w:cs="Times New Roman"/>
            <w:sz w:val="24"/>
            <w:szCs w:val="24"/>
            <w:lang w:val="en-US"/>
          </w:rPr>
          <w:t>www</w:t>
        </w:r>
        <w:r w:rsidR="00A57797" w:rsidRPr="00A57797">
          <w:rPr>
            <w:rStyle w:val="afc"/>
            <w:rFonts w:ascii="Times New Roman" w:hAnsi="Times New Roman" w:cs="Times New Roman"/>
            <w:sz w:val="24"/>
            <w:szCs w:val="24"/>
          </w:rPr>
          <w:t>.</w:t>
        </w:r>
        <w:r w:rsidR="00A57797" w:rsidRPr="00A57797">
          <w:rPr>
            <w:rStyle w:val="afc"/>
            <w:rFonts w:ascii="Times New Roman" w:hAnsi="Times New Roman" w:cs="Times New Roman"/>
            <w:sz w:val="24"/>
            <w:szCs w:val="24"/>
            <w:lang w:val="en-US"/>
          </w:rPr>
          <w:t>Lib</w:t>
        </w:r>
        <w:r w:rsidR="00A57797" w:rsidRPr="00A57797">
          <w:rPr>
            <w:rStyle w:val="afc"/>
            <w:rFonts w:ascii="Times New Roman" w:hAnsi="Times New Roman" w:cs="Times New Roman"/>
            <w:sz w:val="24"/>
            <w:szCs w:val="24"/>
          </w:rPr>
          <w:t>.</w:t>
        </w:r>
        <w:r w:rsidR="00A57797" w:rsidRPr="00A57797">
          <w:rPr>
            <w:rStyle w:val="afc"/>
            <w:rFonts w:ascii="Times New Roman" w:hAnsi="Times New Roman" w:cs="Times New Roman"/>
            <w:sz w:val="24"/>
            <w:szCs w:val="24"/>
            <w:lang w:val="en-US"/>
          </w:rPr>
          <w:t>ru</w:t>
        </w:r>
      </w:hyperlink>
    </w:p>
    <w:p w:rsidR="003C0F70" w:rsidRPr="00A57797" w:rsidRDefault="00A57797" w:rsidP="00A57797">
      <w:pPr>
        <w:jc w:val="both"/>
        <w:rPr>
          <w:rStyle w:val="dash041e0431044b0447043d044b0439char1"/>
        </w:rPr>
      </w:pPr>
      <w:r w:rsidRPr="00A57797">
        <w:rPr>
          <w:rFonts w:ascii="Times New Roman" w:hAnsi="Times New Roman" w:cs="Times New Roman"/>
          <w:sz w:val="24"/>
          <w:szCs w:val="24"/>
        </w:rPr>
        <w:t xml:space="preserve">Сервер "Литература" объединяет информацию о лучших литературных ресурсах русского Интернета: электронные библиотеки, рецензии на книжные новинки, литературные конкурсы и многое другое. На сервере также размещен сетевой литературный журнал "Словесность" - </w:t>
      </w:r>
      <w:hyperlink r:id="rId14" w:history="1">
        <w:r w:rsidRPr="00A57797">
          <w:rPr>
            <w:rStyle w:val="afc"/>
            <w:rFonts w:ascii="Times New Roman" w:hAnsi="Times New Roman" w:cs="Times New Roman"/>
            <w:sz w:val="24"/>
            <w:szCs w:val="24"/>
            <w:lang w:val="en-US"/>
          </w:rPr>
          <w:t>http</w:t>
        </w:r>
        <w:r w:rsidRPr="00A57797">
          <w:rPr>
            <w:rStyle w:val="afc"/>
            <w:rFonts w:ascii="Times New Roman" w:hAnsi="Times New Roman" w:cs="Times New Roman"/>
            <w:sz w:val="24"/>
            <w:szCs w:val="24"/>
          </w:rPr>
          <w:t>://</w:t>
        </w:r>
        <w:r w:rsidRPr="00A57797">
          <w:rPr>
            <w:rStyle w:val="afc"/>
            <w:rFonts w:ascii="Times New Roman" w:hAnsi="Times New Roman" w:cs="Times New Roman"/>
            <w:sz w:val="24"/>
            <w:szCs w:val="24"/>
            <w:lang w:val="en-US"/>
          </w:rPr>
          <w:t>www</w:t>
        </w:r>
        <w:r w:rsidRPr="00A57797">
          <w:rPr>
            <w:rStyle w:val="afc"/>
            <w:rFonts w:ascii="Times New Roman" w:hAnsi="Times New Roman" w:cs="Times New Roman"/>
            <w:sz w:val="24"/>
            <w:szCs w:val="24"/>
          </w:rPr>
          <w:t>.</w:t>
        </w:r>
        <w:r w:rsidRPr="00A57797">
          <w:rPr>
            <w:rStyle w:val="afc"/>
            <w:rFonts w:ascii="Times New Roman" w:hAnsi="Times New Roman" w:cs="Times New Roman"/>
            <w:sz w:val="24"/>
            <w:szCs w:val="24"/>
            <w:lang w:val="en-US"/>
          </w:rPr>
          <w:t>litera</w:t>
        </w:r>
        <w:r w:rsidRPr="00A57797">
          <w:rPr>
            <w:rStyle w:val="afc"/>
            <w:rFonts w:ascii="Times New Roman" w:hAnsi="Times New Roman" w:cs="Times New Roman"/>
            <w:sz w:val="24"/>
            <w:szCs w:val="24"/>
          </w:rPr>
          <w:t>.</w:t>
        </w:r>
        <w:r w:rsidRPr="00A57797">
          <w:rPr>
            <w:rStyle w:val="afc"/>
            <w:rFonts w:ascii="Times New Roman" w:hAnsi="Times New Roman" w:cs="Times New Roman"/>
            <w:sz w:val="24"/>
            <w:szCs w:val="24"/>
            <w:lang w:val="en-US"/>
          </w:rPr>
          <w:t>ru</w:t>
        </w:r>
      </w:hyperlink>
      <w:r w:rsidRPr="00A57797">
        <w:rPr>
          <w:rFonts w:ascii="Times New Roman" w:hAnsi="Times New Roman" w:cs="Times New Roman"/>
          <w:sz w:val="24"/>
          <w:szCs w:val="24"/>
        </w:rPr>
        <w:t xml:space="preserve"> </w:t>
      </w:r>
    </w:p>
    <w:p w:rsidR="00A57797" w:rsidRPr="00A57797" w:rsidRDefault="00A57797" w:rsidP="00A57797">
      <w:pPr>
        <w:contextualSpacing/>
        <w:jc w:val="center"/>
        <w:rPr>
          <w:rFonts w:ascii="Times New Roman" w:hAnsi="Times New Roman" w:cs="Times New Roman"/>
          <w:b/>
          <w:sz w:val="24"/>
          <w:szCs w:val="24"/>
        </w:rPr>
      </w:pPr>
      <w:r w:rsidRPr="00A57797">
        <w:rPr>
          <w:rFonts w:ascii="Times New Roman" w:hAnsi="Times New Roman" w:cs="Times New Roman"/>
          <w:b/>
          <w:sz w:val="24"/>
          <w:szCs w:val="24"/>
        </w:rPr>
        <w:t>МАТЕРИАЛЬНО-ТЕХНИЧЕСКАЯ БАЗА КАБИНЕТА</w:t>
      </w:r>
    </w:p>
    <w:p w:rsidR="00A57797" w:rsidRPr="00A57797" w:rsidRDefault="00A57797" w:rsidP="009820D6">
      <w:pPr>
        <w:numPr>
          <w:ilvl w:val="0"/>
          <w:numId w:val="49"/>
        </w:numPr>
        <w:spacing w:after="0" w:line="240" w:lineRule="auto"/>
        <w:contextualSpacing/>
        <w:rPr>
          <w:rFonts w:ascii="Times New Roman" w:hAnsi="Times New Roman" w:cs="Times New Roman"/>
          <w:sz w:val="24"/>
          <w:szCs w:val="24"/>
        </w:rPr>
      </w:pPr>
      <w:r w:rsidRPr="00A57797">
        <w:rPr>
          <w:rFonts w:ascii="Times New Roman" w:hAnsi="Times New Roman" w:cs="Times New Roman"/>
          <w:sz w:val="24"/>
          <w:szCs w:val="24"/>
        </w:rPr>
        <w:t>компьютер;</w:t>
      </w:r>
    </w:p>
    <w:p w:rsidR="00A57797" w:rsidRPr="00A57797" w:rsidRDefault="00A57797" w:rsidP="009820D6">
      <w:pPr>
        <w:numPr>
          <w:ilvl w:val="0"/>
          <w:numId w:val="49"/>
        </w:numPr>
        <w:spacing w:after="0" w:line="240" w:lineRule="auto"/>
        <w:contextualSpacing/>
        <w:rPr>
          <w:rFonts w:ascii="Times New Roman" w:hAnsi="Times New Roman" w:cs="Times New Roman"/>
          <w:sz w:val="24"/>
          <w:szCs w:val="24"/>
        </w:rPr>
      </w:pPr>
      <w:r w:rsidRPr="00A57797">
        <w:rPr>
          <w:rFonts w:ascii="Times New Roman" w:hAnsi="Times New Roman" w:cs="Times New Roman"/>
          <w:sz w:val="24"/>
          <w:szCs w:val="24"/>
        </w:rPr>
        <w:t xml:space="preserve">проектор; </w:t>
      </w:r>
    </w:p>
    <w:p w:rsidR="00FD1E7B" w:rsidRPr="00DC6C8F" w:rsidRDefault="00A57797" w:rsidP="00A57797">
      <w:pPr>
        <w:numPr>
          <w:ilvl w:val="0"/>
          <w:numId w:val="49"/>
        </w:numPr>
        <w:spacing w:after="0" w:line="240" w:lineRule="auto"/>
        <w:contextualSpacing/>
        <w:rPr>
          <w:rFonts w:ascii="Times New Roman" w:hAnsi="Times New Roman" w:cs="Times New Roman"/>
          <w:sz w:val="24"/>
          <w:szCs w:val="24"/>
        </w:rPr>
      </w:pPr>
      <w:r w:rsidRPr="00A57797">
        <w:rPr>
          <w:rFonts w:ascii="Times New Roman" w:hAnsi="Times New Roman" w:cs="Times New Roman"/>
          <w:sz w:val="24"/>
          <w:szCs w:val="24"/>
        </w:rPr>
        <w:t xml:space="preserve">интерактивная доска; </w:t>
      </w:r>
    </w:p>
    <w:p w:rsidR="00A57797" w:rsidRDefault="00A57797" w:rsidP="00FD1E7B">
      <w:pPr>
        <w:contextualSpacing/>
        <w:rPr>
          <w:rFonts w:ascii="Times New Roman" w:hAnsi="Times New Roman" w:cs="Times New Roman"/>
          <w:b/>
          <w:sz w:val="24"/>
          <w:szCs w:val="24"/>
        </w:rPr>
      </w:pPr>
    </w:p>
    <w:p w:rsidR="00FD1E7B" w:rsidRPr="00FD1E7B" w:rsidRDefault="00FD1E7B" w:rsidP="00FD1E7B">
      <w:pPr>
        <w:shd w:val="clear" w:color="auto" w:fill="FFFFFF"/>
        <w:spacing w:after="0"/>
        <w:jc w:val="center"/>
        <w:rPr>
          <w:rFonts w:ascii="Times New Roman" w:hAnsi="Times New Roman" w:cs="Times New Roman"/>
          <w:color w:val="000000"/>
          <w:sz w:val="24"/>
          <w:szCs w:val="24"/>
        </w:rPr>
      </w:pPr>
      <w:r w:rsidRPr="00FD1E7B">
        <w:rPr>
          <w:rStyle w:val="c16"/>
          <w:rFonts w:ascii="Times New Roman" w:hAnsi="Times New Roman" w:cs="Times New Roman"/>
          <w:b/>
          <w:bCs/>
          <w:color w:val="000000"/>
          <w:sz w:val="24"/>
          <w:szCs w:val="24"/>
        </w:rPr>
        <w:t>П</w:t>
      </w:r>
      <w:r>
        <w:rPr>
          <w:rStyle w:val="c16"/>
          <w:rFonts w:ascii="Times New Roman" w:hAnsi="Times New Roman" w:cs="Times New Roman"/>
          <w:b/>
          <w:bCs/>
          <w:color w:val="000000"/>
          <w:sz w:val="24"/>
          <w:szCs w:val="24"/>
        </w:rPr>
        <w:t>ЛАНИРУЕМЫЕ РЕЗУЛЬТАТЫ ИЗУЧЕНИЯ УЧЕБНОГО ПРЕДМЕТА</w:t>
      </w:r>
    </w:p>
    <w:p w:rsidR="00FD1E7B" w:rsidRPr="00B902F5" w:rsidRDefault="00FD1E7B" w:rsidP="00FD1E7B">
      <w:pPr>
        <w:pStyle w:val="c22"/>
        <w:shd w:val="clear" w:color="auto" w:fill="FFFFFF"/>
        <w:spacing w:before="0" w:beforeAutospacing="0" w:after="0" w:afterAutospacing="0"/>
        <w:rPr>
          <w:rStyle w:val="c12"/>
          <w:b/>
          <w:color w:val="000000"/>
          <w:u w:val="single"/>
        </w:rPr>
      </w:pPr>
      <w:r w:rsidRPr="00FD1E7B">
        <w:rPr>
          <w:rStyle w:val="c12"/>
          <w:color w:val="000000"/>
        </w:rPr>
        <w:t>        </w:t>
      </w:r>
      <w:r w:rsidR="009869CF">
        <w:rPr>
          <w:rStyle w:val="c12"/>
          <w:b/>
          <w:color w:val="000000"/>
          <w:u w:val="single"/>
        </w:rPr>
        <w:t>У</w:t>
      </w:r>
      <w:r w:rsidRPr="00B902F5">
        <w:rPr>
          <w:rStyle w:val="c12"/>
          <w:b/>
          <w:color w:val="000000"/>
          <w:u w:val="single"/>
        </w:rPr>
        <w:t>ченик получит возможность:</w:t>
      </w:r>
    </w:p>
    <w:p w:rsidR="00FD1E7B" w:rsidRPr="00FD1E7B" w:rsidRDefault="00FD1E7B" w:rsidP="009820D6">
      <w:pPr>
        <w:pStyle w:val="af9"/>
        <w:numPr>
          <w:ilvl w:val="0"/>
          <w:numId w:val="57"/>
        </w:numPr>
        <w:shd w:val="clear" w:color="auto" w:fill="FFFFFF"/>
        <w:spacing w:before="0" w:beforeAutospacing="0" w:after="150" w:afterAutospacing="0"/>
        <w:rPr>
          <w:color w:val="000000"/>
        </w:rPr>
      </w:pPr>
      <w:r w:rsidRPr="00FD1E7B">
        <w:rPr>
          <w:color w:val="000000"/>
        </w:rPr>
        <w:t>работать с книгой</w:t>
      </w:r>
    </w:p>
    <w:p w:rsidR="00FD1E7B" w:rsidRPr="00FD1E7B" w:rsidRDefault="00FD1E7B" w:rsidP="009820D6">
      <w:pPr>
        <w:pStyle w:val="af9"/>
        <w:numPr>
          <w:ilvl w:val="0"/>
          <w:numId w:val="57"/>
        </w:numPr>
        <w:shd w:val="clear" w:color="auto" w:fill="FFFFFF"/>
        <w:spacing w:before="0" w:beforeAutospacing="0" w:after="150" w:afterAutospacing="0"/>
        <w:rPr>
          <w:color w:val="000000"/>
        </w:rPr>
      </w:pPr>
      <w:r w:rsidRPr="00FD1E7B">
        <w:rPr>
          <w:color w:val="000000"/>
        </w:rPr>
        <w:t>определять принадлежность художественного произведения к одному из литературных родов и жанров;</w:t>
      </w:r>
    </w:p>
    <w:p w:rsidR="00FD1E7B" w:rsidRPr="00FD1E7B" w:rsidRDefault="00FD1E7B" w:rsidP="009820D6">
      <w:pPr>
        <w:pStyle w:val="af9"/>
        <w:numPr>
          <w:ilvl w:val="0"/>
          <w:numId w:val="57"/>
        </w:numPr>
        <w:shd w:val="clear" w:color="auto" w:fill="FFFFFF"/>
        <w:spacing w:before="0" w:beforeAutospacing="0" w:after="150" w:afterAutospacing="0"/>
        <w:rPr>
          <w:color w:val="000000"/>
        </w:rPr>
      </w:pPr>
      <w:r w:rsidRPr="00FD1E7B">
        <w:rPr>
          <w:color w:val="000000"/>
        </w:rPr>
        <w:t>выявлять авторскую позицию;</w:t>
      </w:r>
    </w:p>
    <w:p w:rsidR="00FD1E7B" w:rsidRPr="00FD1E7B" w:rsidRDefault="00FD1E7B" w:rsidP="009820D6">
      <w:pPr>
        <w:pStyle w:val="af9"/>
        <w:numPr>
          <w:ilvl w:val="0"/>
          <w:numId w:val="57"/>
        </w:numPr>
        <w:shd w:val="clear" w:color="auto" w:fill="FFFFFF"/>
        <w:spacing w:before="0" w:beforeAutospacing="0" w:after="150" w:afterAutospacing="0"/>
        <w:rPr>
          <w:color w:val="000000"/>
        </w:rPr>
      </w:pPr>
      <w:r w:rsidRPr="00FD1E7B">
        <w:rPr>
          <w:color w:val="000000"/>
        </w:rPr>
        <w:t xml:space="preserve">выражать свое отношение к </w:t>
      </w:r>
      <w:proofErr w:type="gramStart"/>
      <w:r w:rsidRPr="00FD1E7B">
        <w:rPr>
          <w:color w:val="000000"/>
        </w:rPr>
        <w:t>прочитанному</w:t>
      </w:r>
      <w:proofErr w:type="gramEnd"/>
      <w:r w:rsidRPr="00FD1E7B">
        <w:rPr>
          <w:color w:val="000000"/>
        </w:rPr>
        <w:t>;</w:t>
      </w:r>
    </w:p>
    <w:p w:rsidR="00FD1E7B" w:rsidRPr="00FD1E7B" w:rsidRDefault="00FD1E7B" w:rsidP="009820D6">
      <w:pPr>
        <w:pStyle w:val="af9"/>
        <w:numPr>
          <w:ilvl w:val="0"/>
          <w:numId w:val="57"/>
        </w:numPr>
        <w:shd w:val="clear" w:color="auto" w:fill="FFFFFF"/>
        <w:spacing w:before="0" w:beforeAutospacing="0" w:after="150" w:afterAutospacing="0"/>
        <w:rPr>
          <w:color w:val="000000"/>
        </w:rPr>
      </w:pPr>
      <w:r w:rsidRPr="00FD1E7B">
        <w:rPr>
          <w:color w:val="000000"/>
        </w:rPr>
        <w:t>выразительно читать произведения (или фрагменты), в том числе выученные наизусть, соблюдая нормы литературного произношения;</w:t>
      </w:r>
    </w:p>
    <w:p w:rsidR="00FD1E7B" w:rsidRPr="00FD1E7B" w:rsidRDefault="00FD1E7B" w:rsidP="009820D6">
      <w:pPr>
        <w:pStyle w:val="af9"/>
        <w:numPr>
          <w:ilvl w:val="0"/>
          <w:numId w:val="57"/>
        </w:numPr>
        <w:shd w:val="clear" w:color="auto" w:fill="FFFFFF"/>
        <w:spacing w:before="0" w:beforeAutospacing="0" w:after="150" w:afterAutospacing="0"/>
        <w:rPr>
          <w:color w:val="000000"/>
        </w:rPr>
      </w:pPr>
      <w:r w:rsidRPr="00FD1E7B">
        <w:rPr>
          <w:color w:val="000000"/>
        </w:rPr>
        <w:t>владеть различными видами пересказа;</w:t>
      </w:r>
    </w:p>
    <w:p w:rsidR="00FD1E7B" w:rsidRPr="00FD1E7B" w:rsidRDefault="00FD1E7B" w:rsidP="009820D6">
      <w:pPr>
        <w:pStyle w:val="af9"/>
        <w:numPr>
          <w:ilvl w:val="0"/>
          <w:numId w:val="57"/>
        </w:numPr>
        <w:shd w:val="clear" w:color="auto" w:fill="FFFFFF"/>
        <w:spacing w:before="0" w:beforeAutospacing="0" w:after="150" w:afterAutospacing="0"/>
        <w:rPr>
          <w:color w:val="000000"/>
        </w:rPr>
      </w:pPr>
      <w:r w:rsidRPr="00FD1E7B">
        <w:rPr>
          <w:color w:val="000000"/>
        </w:rPr>
        <w:t>строить устные и письменные высказывания в связи с изученным произведением;</w:t>
      </w:r>
    </w:p>
    <w:p w:rsidR="00FD1E7B" w:rsidRPr="00FD1E7B" w:rsidRDefault="00FD1E7B" w:rsidP="009820D6">
      <w:pPr>
        <w:pStyle w:val="af9"/>
        <w:numPr>
          <w:ilvl w:val="0"/>
          <w:numId w:val="57"/>
        </w:numPr>
        <w:shd w:val="clear" w:color="auto" w:fill="FFFFFF"/>
        <w:spacing w:before="0" w:beforeAutospacing="0" w:after="150" w:afterAutospacing="0"/>
        <w:rPr>
          <w:color w:val="000000"/>
        </w:rPr>
      </w:pPr>
      <w:r w:rsidRPr="00FD1E7B">
        <w:rPr>
          <w:color w:val="000000"/>
        </w:rPr>
        <w:t>участвовать в диалоге по прочитанным произведениям, понимать чужую точку зрения и аргументировано отстаивать свою.</w:t>
      </w:r>
    </w:p>
    <w:p w:rsidR="00FD1E7B" w:rsidRPr="00FD1E7B" w:rsidRDefault="00FD1E7B" w:rsidP="009820D6">
      <w:pPr>
        <w:pStyle w:val="af9"/>
        <w:numPr>
          <w:ilvl w:val="0"/>
          <w:numId w:val="57"/>
        </w:numPr>
        <w:shd w:val="clear" w:color="auto" w:fill="FFFFFF"/>
        <w:spacing w:before="0" w:beforeAutospacing="0" w:after="150" w:afterAutospacing="0"/>
        <w:rPr>
          <w:color w:val="000000"/>
        </w:rPr>
      </w:pPr>
      <w:r w:rsidRPr="00FD1E7B">
        <w:rPr>
          <w:color w:val="000000"/>
        </w:rPr>
        <w:t>понимать определяющую роль литературы в развитии интеллектуальных и творческих способностей личности, при получении образования, а также роли литературы в процессе самообразования;</w:t>
      </w:r>
    </w:p>
    <w:p w:rsidR="00FD1E7B" w:rsidRPr="00FD1E7B" w:rsidRDefault="00FD1E7B" w:rsidP="009820D6">
      <w:pPr>
        <w:pStyle w:val="af9"/>
        <w:numPr>
          <w:ilvl w:val="0"/>
          <w:numId w:val="57"/>
        </w:numPr>
        <w:shd w:val="clear" w:color="auto" w:fill="FFFFFF"/>
        <w:spacing w:before="0" w:beforeAutospacing="0" w:after="150" w:afterAutospacing="0"/>
        <w:rPr>
          <w:color w:val="000000"/>
        </w:rPr>
      </w:pPr>
      <w:r w:rsidRPr="00FD1E7B">
        <w:rPr>
          <w:color w:val="000000"/>
        </w:rPr>
        <w:t>владеть всеми видами речевой деятельности;</w:t>
      </w:r>
    </w:p>
    <w:p w:rsidR="00FD1E7B" w:rsidRPr="00FD1E7B" w:rsidRDefault="00FD1E7B" w:rsidP="009820D6">
      <w:pPr>
        <w:pStyle w:val="af9"/>
        <w:numPr>
          <w:ilvl w:val="0"/>
          <w:numId w:val="57"/>
        </w:numPr>
        <w:shd w:val="clear" w:color="auto" w:fill="FFFFFF"/>
        <w:spacing w:before="0" w:beforeAutospacing="0" w:after="150" w:afterAutospacing="0"/>
        <w:rPr>
          <w:color w:val="000000"/>
        </w:rPr>
      </w:pPr>
      <w:r w:rsidRPr="00FD1E7B">
        <w:rPr>
          <w:color w:val="000000"/>
        </w:rPr>
        <w:t>адекватно понимать информацию устного и письмен</w:t>
      </w:r>
      <w:r w:rsidRPr="00FD1E7B">
        <w:rPr>
          <w:color w:val="000000"/>
        </w:rPr>
        <w:softHyphen/>
        <w:t>ного сообщения (коммуникативной установки, темы текста, основной мысли; основной и дополнительной информации);</w:t>
      </w:r>
    </w:p>
    <w:p w:rsidR="00FD1E7B" w:rsidRPr="00FD1E7B" w:rsidRDefault="00FD1E7B" w:rsidP="009820D6">
      <w:pPr>
        <w:pStyle w:val="af9"/>
        <w:numPr>
          <w:ilvl w:val="0"/>
          <w:numId w:val="57"/>
        </w:numPr>
        <w:shd w:val="clear" w:color="auto" w:fill="FFFFFF"/>
        <w:spacing w:before="0" w:beforeAutospacing="0" w:after="150" w:afterAutospacing="0"/>
        <w:rPr>
          <w:color w:val="000000"/>
        </w:rPr>
      </w:pPr>
      <w:r w:rsidRPr="00FD1E7B">
        <w:rPr>
          <w:color w:val="000000"/>
        </w:rPr>
        <w:lastRenderedPageBreak/>
        <w:t>владеть разными видами чтения (поисковым, про</w:t>
      </w:r>
      <w:r w:rsidRPr="00FD1E7B">
        <w:rPr>
          <w:color w:val="000000"/>
        </w:rPr>
        <w:softHyphen/>
        <w:t>смотровым, ознакомительным, изучающим) текстов разговорного, научного, художественного стилей и разных жанров;</w:t>
      </w:r>
    </w:p>
    <w:p w:rsidR="00FD1E7B" w:rsidRPr="00FD1E7B" w:rsidRDefault="00FD1E7B" w:rsidP="009820D6">
      <w:pPr>
        <w:pStyle w:val="af9"/>
        <w:numPr>
          <w:ilvl w:val="0"/>
          <w:numId w:val="57"/>
        </w:numPr>
        <w:shd w:val="clear" w:color="auto" w:fill="FFFFFF"/>
        <w:spacing w:before="0" w:beforeAutospacing="0" w:after="150" w:afterAutospacing="0"/>
        <w:rPr>
          <w:color w:val="000000"/>
        </w:rPr>
      </w:pPr>
      <w:r w:rsidRPr="00FD1E7B">
        <w:rPr>
          <w:color w:val="000000"/>
        </w:rPr>
        <w:t>уметь сравнивать речевые высказывания с точки зрения их содержания, принадлежности к определённой функциональной разновидности языка и использованных языковых средств;</w:t>
      </w:r>
    </w:p>
    <w:p w:rsidR="00FD1E7B" w:rsidRPr="00FD1E7B" w:rsidRDefault="00FD1E7B" w:rsidP="009820D6">
      <w:pPr>
        <w:pStyle w:val="af9"/>
        <w:numPr>
          <w:ilvl w:val="0"/>
          <w:numId w:val="57"/>
        </w:numPr>
        <w:shd w:val="clear" w:color="auto" w:fill="FFFFFF"/>
        <w:spacing w:before="0" w:beforeAutospacing="0" w:after="150" w:afterAutospacing="0"/>
        <w:rPr>
          <w:color w:val="000000"/>
        </w:rPr>
      </w:pPr>
      <w:r w:rsidRPr="00FD1E7B">
        <w:rPr>
          <w:color w:val="000000"/>
        </w:rPr>
        <w:t>уметь воспроизводить в устной и письменной форме прослушанный или прочитанный текст с заданной степенью свёрнутости;</w:t>
      </w:r>
    </w:p>
    <w:p w:rsidR="00FD1E7B" w:rsidRPr="00FD1E7B" w:rsidRDefault="00FD1E7B" w:rsidP="009820D6">
      <w:pPr>
        <w:pStyle w:val="af9"/>
        <w:numPr>
          <w:ilvl w:val="0"/>
          <w:numId w:val="57"/>
        </w:numPr>
        <w:shd w:val="clear" w:color="auto" w:fill="FFFFFF"/>
        <w:spacing w:before="0" w:beforeAutospacing="0" w:after="150" w:afterAutospacing="0"/>
        <w:rPr>
          <w:color w:val="000000"/>
        </w:rPr>
      </w:pPr>
      <w:r w:rsidRPr="00FD1E7B">
        <w:rPr>
          <w:color w:val="000000"/>
        </w:rPr>
        <w:t xml:space="preserve">свободно, правильно излагать свои мысли в устной и письменной форме, соблюдать нормы построения текста; адекватно выражать своё отношение к фактам и явлениям окружающей действительности, к </w:t>
      </w:r>
      <w:proofErr w:type="gramStart"/>
      <w:r w:rsidRPr="00FD1E7B">
        <w:rPr>
          <w:color w:val="000000"/>
        </w:rPr>
        <w:t>прочитанному</w:t>
      </w:r>
      <w:proofErr w:type="gramEnd"/>
      <w:r w:rsidRPr="00FD1E7B">
        <w:rPr>
          <w:color w:val="000000"/>
        </w:rPr>
        <w:t>, услышанному, увиденному;</w:t>
      </w:r>
    </w:p>
    <w:p w:rsidR="00FD1E7B" w:rsidRPr="00FD1E7B" w:rsidRDefault="00FD1E7B" w:rsidP="009820D6">
      <w:pPr>
        <w:pStyle w:val="af9"/>
        <w:numPr>
          <w:ilvl w:val="0"/>
          <w:numId w:val="57"/>
        </w:numPr>
        <w:shd w:val="clear" w:color="auto" w:fill="FFFFFF"/>
        <w:spacing w:before="0" w:beforeAutospacing="0" w:after="150" w:afterAutospacing="0"/>
        <w:rPr>
          <w:color w:val="000000"/>
        </w:rPr>
      </w:pPr>
      <w:r w:rsidRPr="00FD1E7B">
        <w:rPr>
          <w:color w:val="000000"/>
        </w:rPr>
        <w:t>уметь создавать устные и письменные тексты разных типов и стилей речи с учётом замысла и ситуации общения; создавать тексты различных жанров;</w:t>
      </w:r>
    </w:p>
    <w:p w:rsidR="00FD1E7B" w:rsidRPr="00FD1E7B" w:rsidRDefault="00FD1E7B" w:rsidP="009820D6">
      <w:pPr>
        <w:pStyle w:val="af9"/>
        <w:numPr>
          <w:ilvl w:val="0"/>
          <w:numId w:val="57"/>
        </w:numPr>
        <w:shd w:val="clear" w:color="auto" w:fill="FFFFFF"/>
        <w:spacing w:before="0" w:beforeAutospacing="0" w:after="150" w:afterAutospacing="0"/>
        <w:rPr>
          <w:color w:val="000000"/>
        </w:rPr>
      </w:pPr>
      <w:r w:rsidRPr="00FD1E7B">
        <w:rPr>
          <w:color w:val="000000"/>
        </w:rPr>
        <w:t>владеть различными видами монолога и диалога; выступать перед аудиторией сверстников с небольшими сообщениями;</w:t>
      </w:r>
    </w:p>
    <w:p w:rsidR="00FD1E7B" w:rsidRPr="00FD1E7B" w:rsidRDefault="00FD1E7B" w:rsidP="009820D6">
      <w:pPr>
        <w:pStyle w:val="af9"/>
        <w:numPr>
          <w:ilvl w:val="0"/>
          <w:numId w:val="57"/>
        </w:numPr>
        <w:shd w:val="clear" w:color="auto" w:fill="FFFFFF"/>
        <w:spacing w:before="0" w:beforeAutospacing="0" w:after="150" w:afterAutospacing="0"/>
        <w:rPr>
          <w:color w:val="000000"/>
        </w:rPr>
      </w:pPr>
      <w:r w:rsidRPr="00FD1E7B">
        <w:rPr>
          <w:color w:val="000000"/>
        </w:rPr>
        <w:t>способность участвовать в речевом общении с соблюдением норм речевого этикета;</w:t>
      </w:r>
    </w:p>
    <w:p w:rsidR="00FD1E7B" w:rsidRPr="00FD1E7B" w:rsidRDefault="00FD1E7B" w:rsidP="009820D6">
      <w:pPr>
        <w:pStyle w:val="af9"/>
        <w:numPr>
          <w:ilvl w:val="0"/>
          <w:numId w:val="57"/>
        </w:numPr>
        <w:shd w:val="clear" w:color="auto" w:fill="FFFFFF"/>
        <w:spacing w:before="0" w:beforeAutospacing="0" w:after="150" w:afterAutospacing="0"/>
        <w:rPr>
          <w:color w:val="000000"/>
        </w:rPr>
      </w:pPr>
      <w:r w:rsidRPr="00FD1E7B">
        <w:rPr>
          <w:color w:val="000000"/>
        </w:rPr>
        <w:t>осуществлять речевой самоконтроль, способность оценивать свою речь с точки зрения её содержания, языкового оформления и эффективности в достижении поставленных коммуникативных задач; уметь находить грамматические и речевые ошибки, недочёты, исправлять их; совершенствовать и редактировать собственные тексты.</w:t>
      </w:r>
    </w:p>
    <w:p w:rsidR="00FD1E7B" w:rsidRDefault="00FD1E7B" w:rsidP="00FD1E7B">
      <w:pPr>
        <w:pStyle w:val="c22"/>
        <w:shd w:val="clear" w:color="auto" w:fill="FFFFFF"/>
        <w:spacing w:before="0" w:beforeAutospacing="0" w:after="0" w:afterAutospacing="0"/>
        <w:rPr>
          <w:rFonts w:ascii="Calibri" w:hAnsi="Calibri"/>
          <w:color w:val="000000"/>
          <w:sz w:val="22"/>
          <w:szCs w:val="22"/>
        </w:rPr>
      </w:pPr>
    </w:p>
    <w:p w:rsidR="00FD1E7B" w:rsidRPr="00A57797" w:rsidRDefault="00FD1E7B" w:rsidP="00FD1E7B">
      <w:pPr>
        <w:contextualSpacing/>
        <w:jc w:val="both"/>
        <w:rPr>
          <w:rFonts w:ascii="Times New Roman" w:hAnsi="Times New Roman" w:cs="Times New Roman"/>
          <w:b/>
          <w:sz w:val="24"/>
          <w:szCs w:val="24"/>
        </w:rPr>
      </w:pPr>
    </w:p>
    <w:p w:rsidR="00A57797" w:rsidRPr="00A57797" w:rsidRDefault="00A57797" w:rsidP="00FD1E7B">
      <w:pPr>
        <w:spacing w:after="0" w:line="240" w:lineRule="auto"/>
        <w:contextualSpacing/>
        <w:jc w:val="both"/>
        <w:rPr>
          <w:rFonts w:ascii="Times New Roman" w:hAnsi="Times New Roman" w:cs="Times New Roman"/>
          <w:sz w:val="24"/>
          <w:szCs w:val="24"/>
        </w:rPr>
      </w:pPr>
    </w:p>
    <w:p w:rsidR="00A57797" w:rsidRPr="00C259FC" w:rsidRDefault="00A57797" w:rsidP="00A57797">
      <w:pPr>
        <w:contextualSpacing/>
        <w:jc w:val="both"/>
        <w:rPr>
          <w:sz w:val="28"/>
        </w:rPr>
      </w:pPr>
    </w:p>
    <w:p w:rsidR="00A57797" w:rsidRDefault="00A57797" w:rsidP="00C723C6">
      <w:pPr>
        <w:ind w:left="-567" w:firstLine="567"/>
        <w:jc w:val="center"/>
        <w:rPr>
          <w:rFonts w:ascii="Times New Roman" w:hAnsi="Times New Roman" w:cs="Times New Roman"/>
          <w:sz w:val="40"/>
          <w:szCs w:val="40"/>
        </w:rPr>
      </w:pPr>
    </w:p>
    <w:p w:rsidR="00A27D4C" w:rsidRDefault="00C50B22" w:rsidP="00DC6C8F">
      <w:pPr>
        <w:spacing w:after="0"/>
        <w:rPr>
          <w:rFonts w:ascii="Times New Roman" w:hAnsi="Times New Roman"/>
          <w:b/>
          <w:bCs/>
          <w:sz w:val="36"/>
          <w:szCs w:val="36"/>
        </w:rPr>
      </w:pPr>
      <w:r>
        <w:rPr>
          <w:rFonts w:ascii="Times New Roman" w:hAnsi="Times New Roman" w:cs="Times New Roman"/>
          <w:sz w:val="40"/>
          <w:szCs w:val="40"/>
        </w:rPr>
        <w:t xml:space="preserve">                                                     </w:t>
      </w:r>
    </w:p>
    <w:p w:rsidR="00DC6C8F" w:rsidRDefault="00DC6C8F" w:rsidP="00DC6C8F">
      <w:pPr>
        <w:spacing w:after="0"/>
        <w:rPr>
          <w:rFonts w:ascii="Times New Roman" w:hAnsi="Times New Roman"/>
          <w:b/>
          <w:bCs/>
          <w:sz w:val="36"/>
          <w:szCs w:val="36"/>
        </w:rPr>
      </w:pPr>
    </w:p>
    <w:p w:rsidR="00DC6C8F" w:rsidRDefault="00DC6C8F" w:rsidP="00DC6C8F">
      <w:pPr>
        <w:spacing w:after="0"/>
        <w:rPr>
          <w:rFonts w:ascii="Times New Roman" w:hAnsi="Times New Roman"/>
          <w:b/>
          <w:bCs/>
          <w:sz w:val="36"/>
          <w:szCs w:val="36"/>
        </w:rPr>
      </w:pPr>
    </w:p>
    <w:p w:rsidR="00DC6C8F" w:rsidRDefault="00DC6C8F" w:rsidP="00DC6C8F">
      <w:pPr>
        <w:spacing w:after="0"/>
        <w:rPr>
          <w:rFonts w:ascii="Times New Roman" w:hAnsi="Times New Roman"/>
          <w:b/>
          <w:bCs/>
          <w:sz w:val="36"/>
          <w:szCs w:val="36"/>
        </w:rPr>
      </w:pPr>
    </w:p>
    <w:p w:rsidR="00DC6C8F" w:rsidRDefault="00DC6C8F" w:rsidP="00DC6C8F">
      <w:pPr>
        <w:spacing w:after="0"/>
        <w:rPr>
          <w:rFonts w:ascii="Times New Roman" w:hAnsi="Times New Roman"/>
          <w:b/>
          <w:bCs/>
          <w:sz w:val="36"/>
          <w:szCs w:val="36"/>
        </w:rPr>
      </w:pPr>
    </w:p>
    <w:p w:rsidR="00DC6C8F" w:rsidRDefault="00DC6C8F" w:rsidP="00DC6C8F">
      <w:pPr>
        <w:spacing w:after="0"/>
        <w:rPr>
          <w:rFonts w:ascii="Times New Roman" w:hAnsi="Times New Roman"/>
          <w:b/>
          <w:bCs/>
          <w:sz w:val="36"/>
          <w:szCs w:val="36"/>
        </w:rPr>
      </w:pPr>
    </w:p>
    <w:p w:rsidR="00DC6C8F" w:rsidRDefault="00DC6C8F" w:rsidP="00DC6C8F">
      <w:pPr>
        <w:spacing w:after="0"/>
        <w:rPr>
          <w:rFonts w:ascii="Times New Roman" w:hAnsi="Times New Roman"/>
          <w:b/>
          <w:bCs/>
          <w:sz w:val="36"/>
          <w:szCs w:val="36"/>
        </w:rPr>
      </w:pPr>
    </w:p>
    <w:p w:rsidR="00DC6C8F" w:rsidRPr="00DC6C8F" w:rsidRDefault="00DC6C8F" w:rsidP="00DC6C8F">
      <w:pPr>
        <w:spacing w:after="0"/>
        <w:jc w:val="center"/>
        <w:rPr>
          <w:rFonts w:ascii="Times New Roman" w:hAnsi="Times New Roman"/>
          <w:b/>
          <w:i/>
          <w:iCs/>
          <w:sz w:val="52"/>
          <w:szCs w:val="52"/>
          <w:u w:val="single"/>
        </w:rPr>
      </w:pPr>
      <w:r w:rsidRPr="00DC6C8F">
        <w:rPr>
          <w:rFonts w:ascii="Times New Roman" w:hAnsi="Times New Roman"/>
          <w:b/>
          <w:bCs/>
          <w:sz w:val="52"/>
          <w:szCs w:val="52"/>
          <w:u w:val="single"/>
        </w:rPr>
        <w:lastRenderedPageBreak/>
        <w:t>6 – а (3 часа в неделю) Курелёва Л.</w:t>
      </w:r>
      <w:proofErr w:type="gramStart"/>
      <w:r w:rsidRPr="00DC6C8F">
        <w:rPr>
          <w:rFonts w:ascii="Times New Roman" w:hAnsi="Times New Roman"/>
          <w:b/>
          <w:bCs/>
          <w:sz w:val="52"/>
          <w:szCs w:val="52"/>
          <w:u w:val="single"/>
        </w:rPr>
        <w:t>П</w:t>
      </w:r>
      <w:proofErr w:type="gramEnd"/>
    </w:p>
    <w:p w:rsidR="009869CF" w:rsidRPr="009869CF" w:rsidRDefault="009869CF" w:rsidP="00DC6C8F">
      <w:pPr>
        <w:autoSpaceDE w:val="0"/>
        <w:jc w:val="center"/>
        <w:rPr>
          <w:rFonts w:ascii="Times New Roman" w:hAnsi="Times New Roman" w:cs="Times New Roman"/>
          <w:b/>
          <w:bCs/>
        </w:rPr>
      </w:pPr>
      <w:r w:rsidRPr="009869CF">
        <w:rPr>
          <w:rFonts w:ascii="Times New Roman" w:hAnsi="Times New Roman" w:cs="Times New Roman"/>
          <w:b/>
          <w:bCs/>
        </w:rPr>
        <w:t>Пояснительная записка</w:t>
      </w:r>
    </w:p>
    <w:p w:rsidR="009869CF" w:rsidRPr="00644817" w:rsidRDefault="009869CF" w:rsidP="00644817">
      <w:pPr>
        <w:ind w:firstLine="708"/>
        <w:contextualSpacing/>
        <w:jc w:val="both"/>
        <w:rPr>
          <w:rFonts w:ascii="Times New Roman" w:hAnsi="Times New Roman" w:cs="Times New Roman"/>
        </w:rPr>
      </w:pPr>
      <w:proofErr w:type="gramStart"/>
      <w:r w:rsidRPr="009869CF">
        <w:rPr>
          <w:rFonts w:ascii="Times New Roman" w:hAnsi="Times New Roman" w:cs="Times New Roman"/>
        </w:rPr>
        <w:t xml:space="preserve">Рабочая программа учебного предмета «Литература»  для 6 класса составлена в соответствии </w:t>
      </w:r>
      <w:r w:rsidRPr="009869CF">
        <w:rPr>
          <w:rFonts w:ascii="Times New Roman" w:hAnsi="Times New Roman" w:cs="Times New Roman"/>
          <w:color w:val="000000"/>
        </w:rPr>
        <w:t xml:space="preserve">законом Российской Федерации от 29.12.2012 года № 273 –ФЗ «Об образовании в Российской Федерации», с </w:t>
      </w:r>
      <w:r w:rsidRPr="009869CF">
        <w:rPr>
          <w:rFonts w:ascii="Times New Roman" w:hAnsi="Times New Roman" w:cs="Times New Roman"/>
        </w:rPr>
        <w:t>требованиями федерального государственного образовательного стандарта основного общего образования,  на основании программы общеобразовательных учреждений «Литература» под редакцией В.Я.Коровина,</w:t>
      </w:r>
      <w:r w:rsidRPr="009869CF">
        <w:rPr>
          <w:rFonts w:ascii="Times New Roman" w:hAnsi="Times New Roman" w:cs="Times New Roman"/>
          <w:color w:val="000000"/>
        </w:rPr>
        <w:t xml:space="preserve">  образовательной программы  основного общего образования МОУ «</w:t>
      </w:r>
      <w:r w:rsidRPr="009869CF">
        <w:rPr>
          <w:rFonts w:ascii="Times New Roman" w:hAnsi="Times New Roman" w:cs="Times New Roman"/>
        </w:rPr>
        <w:t xml:space="preserve"> Жарковская СОШ№1</w:t>
      </w:r>
      <w:r w:rsidRPr="009869CF">
        <w:rPr>
          <w:rFonts w:ascii="Times New Roman" w:hAnsi="Times New Roman" w:cs="Times New Roman"/>
          <w:color w:val="000000"/>
        </w:rPr>
        <w:t>»</w:t>
      </w:r>
      <w:r w:rsidRPr="009869CF">
        <w:rPr>
          <w:rFonts w:ascii="Times New Roman" w:hAnsi="Times New Roman" w:cs="Times New Roman"/>
        </w:rPr>
        <w:t>, учебного плана МОУ «Жарковская СОШ№1» на</w:t>
      </w:r>
      <w:proofErr w:type="gramEnd"/>
      <w:r w:rsidRPr="009869CF">
        <w:rPr>
          <w:rFonts w:ascii="Times New Roman" w:hAnsi="Times New Roman" w:cs="Times New Roman"/>
        </w:rPr>
        <w:t xml:space="preserve"> 2020-2021 учебный год, федерального перечня учебников на 2020-2021 учебный год.</w:t>
      </w:r>
    </w:p>
    <w:p w:rsidR="009869CF" w:rsidRPr="009869CF" w:rsidRDefault="009869CF" w:rsidP="009869CF">
      <w:pPr>
        <w:pStyle w:val="Default"/>
        <w:jc w:val="center"/>
      </w:pPr>
      <w:r w:rsidRPr="009869CF">
        <w:rPr>
          <w:b/>
          <w:bCs/>
          <w:iCs/>
        </w:rPr>
        <w:t xml:space="preserve">Место предмета «Литература» в базисном учебном плане </w:t>
      </w:r>
    </w:p>
    <w:p w:rsidR="009869CF" w:rsidRPr="009869CF" w:rsidRDefault="009869CF" w:rsidP="009869CF">
      <w:pPr>
        <w:pStyle w:val="Default"/>
        <w:ind w:firstLine="708"/>
        <w:jc w:val="both"/>
      </w:pPr>
      <w:r w:rsidRPr="009869CF">
        <w:t>Данная программа рассчитана на 102 ч, предусмотренных в учебном плане.</w:t>
      </w:r>
    </w:p>
    <w:p w:rsidR="009869CF" w:rsidRPr="009869CF" w:rsidRDefault="009869CF" w:rsidP="009869CF">
      <w:pPr>
        <w:pStyle w:val="Default"/>
        <w:jc w:val="both"/>
      </w:pPr>
    </w:p>
    <w:p w:rsidR="009869CF" w:rsidRPr="009869CF" w:rsidRDefault="009869CF" w:rsidP="009869CF">
      <w:pPr>
        <w:pStyle w:val="Default"/>
        <w:ind w:firstLine="708"/>
        <w:jc w:val="both"/>
      </w:pPr>
      <w:r w:rsidRPr="009869CF">
        <w:t xml:space="preserve">Часы пропорционально распределены на основные темы в течение учебного года, на уроки развития речи, что позволит формированию прочных навыков, объяснения конкретных литературных фактов, уроки развития речи направлены на совершенствование умений и навыков практическим путём. </w:t>
      </w:r>
    </w:p>
    <w:p w:rsidR="009869CF" w:rsidRPr="009869CF" w:rsidRDefault="009869CF" w:rsidP="009869CF">
      <w:pPr>
        <w:pStyle w:val="Default"/>
        <w:jc w:val="center"/>
        <w:rPr>
          <w:b/>
          <w:bCs/>
          <w:iCs/>
        </w:rPr>
      </w:pPr>
      <w:r w:rsidRPr="009869CF">
        <w:rPr>
          <w:b/>
          <w:bCs/>
          <w:iCs/>
        </w:rPr>
        <w:t>Личностные, метапредметные и предметные результаты освоения литературы в основной школе.</w:t>
      </w:r>
    </w:p>
    <w:p w:rsidR="009869CF" w:rsidRPr="009869CF" w:rsidRDefault="009869CF" w:rsidP="009869CF">
      <w:pPr>
        <w:pStyle w:val="Default"/>
        <w:jc w:val="both"/>
      </w:pPr>
      <w:r w:rsidRPr="009869CF">
        <w:rPr>
          <w:b/>
          <w:bCs/>
        </w:rPr>
        <w:t xml:space="preserve">Личностные результаты: </w:t>
      </w:r>
    </w:p>
    <w:p w:rsidR="009869CF" w:rsidRPr="009869CF" w:rsidRDefault="009869CF" w:rsidP="009869CF">
      <w:pPr>
        <w:pStyle w:val="Default"/>
        <w:spacing w:after="27"/>
        <w:jc w:val="both"/>
      </w:pPr>
      <w:proofErr w:type="gramStart"/>
      <w:r w:rsidRPr="009869CF">
        <w:t xml:space="preserve">• 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 </w:t>
      </w:r>
      <w:proofErr w:type="gramEnd"/>
    </w:p>
    <w:p w:rsidR="009869CF" w:rsidRPr="009869CF" w:rsidRDefault="009869CF" w:rsidP="009869CF">
      <w:pPr>
        <w:pStyle w:val="Default"/>
        <w:spacing w:after="27"/>
        <w:jc w:val="both"/>
      </w:pPr>
      <w:r w:rsidRPr="009869CF">
        <w:t xml:space="preserve">• формирование ответственного отношения к учению, готовности и </w:t>
      </w:r>
      <w:proofErr w:type="gramStart"/>
      <w:r w:rsidRPr="009869CF">
        <w:t>способности</w:t>
      </w:r>
      <w:proofErr w:type="gramEnd"/>
      <w:r w:rsidRPr="009869CF">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w:t>
      </w:r>
    </w:p>
    <w:p w:rsidR="009869CF" w:rsidRPr="009869CF" w:rsidRDefault="009869CF" w:rsidP="009869CF">
      <w:pPr>
        <w:pStyle w:val="Default"/>
        <w:spacing w:after="27"/>
        <w:jc w:val="both"/>
      </w:pPr>
      <w:r w:rsidRPr="009869CF">
        <w:t xml:space="preserve">•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 </w:t>
      </w:r>
    </w:p>
    <w:p w:rsidR="009869CF" w:rsidRPr="009869CF" w:rsidRDefault="009869CF" w:rsidP="009869CF">
      <w:pPr>
        <w:pStyle w:val="Default"/>
        <w:jc w:val="both"/>
      </w:pPr>
      <w:proofErr w:type="gramStart"/>
      <w:r w:rsidRPr="009869CF">
        <w:t xml:space="preserve">•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 </w:t>
      </w:r>
      <w:proofErr w:type="gramEnd"/>
    </w:p>
    <w:p w:rsidR="009869CF" w:rsidRPr="009869CF" w:rsidRDefault="009869CF" w:rsidP="009869CF">
      <w:pPr>
        <w:pStyle w:val="Default"/>
        <w:spacing w:after="27"/>
        <w:jc w:val="both"/>
      </w:pPr>
      <w:r w:rsidRPr="009869CF">
        <w:t xml:space="preserve">• 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 </w:t>
      </w:r>
    </w:p>
    <w:p w:rsidR="009869CF" w:rsidRPr="009869CF" w:rsidRDefault="009869CF" w:rsidP="009869CF">
      <w:pPr>
        <w:pStyle w:val="Default"/>
        <w:spacing w:after="27"/>
        <w:jc w:val="both"/>
      </w:pPr>
      <w:r w:rsidRPr="009869CF">
        <w:t xml:space="preserve">•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w:t>
      </w:r>
    </w:p>
    <w:p w:rsidR="009869CF" w:rsidRPr="009869CF" w:rsidRDefault="009869CF" w:rsidP="009869CF">
      <w:pPr>
        <w:pStyle w:val="Default"/>
        <w:spacing w:after="27"/>
        <w:jc w:val="both"/>
      </w:pPr>
      <w:r w:rsidRPr="009869CF">
        <w:t xml:space="preserve">• 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видов деятельности; </w:t>
      </w:r>
    </w:p>
    <w:p w:rsidR="009869CF" w:rsidRPr="009869CF" w:rsidRDefault="009869CF" w:rsidP="009869CF">
      <w:pPr>
        <w:pStyle w:val="Default"/>
        <w:spacing w:after="27"/>
        <w:jc w:val="both"/>
      </w:pPr>
      <w:r w:rsidRPr="009869CF">
        <w:lastRenderedPageBreak/>
        <w:t xml:space="preserve">• формирование основ экологической культуры на основе признания ценности жизни во всех её проявлениях и необходимости ответственного, бережного отношения к окружающей среде; </w:t>
      </w:r>
    </w:p>
    <w:p w:rsidR="009869CF" w:rsidRPr="009869CF" w:rsidRDefault="009869CF" w:rsidP="009869CF">
      <w:pPr>
        <w:pStyle w:val="Default"/>
        <w:spacing w:after="27"/>
        <w:jc w:val="both"/>
      </w:pPr>
      <w:r w:rsidRPr="009869CF">
        <w:t xml:space="preserve">• осознание значения семьи в жизни человека и общества, принятие ценности семейной жизни, уважительное и заботливое отношение к членам своей семьи; </w:t>
      </w:r>
    </w:p>
    <w:p w:rsidR="009869CF" w:rsidRPr="009869CF" w:rsidRDefault="009869CF" w:rsidP="009869CF">
      <w:pPr>
        <w:pStyle w:val="Default"/>
        <w:contextualSpacing/>
        <w:jc w:val="both"/>
      </w:pPr>
      <w:r w:rsidRPr="009869CF">
        <w:t xml:space="preserve">• развитие эстетического сознания через освоение художественного наследия народов </w:t>
      </w:r>
      <w:proofErr w:type="gramStart"/>
      <w:r w:rsidRPr="009869CF">
        <w:t>России-и</w:t>
      </w:r>
      <w:proofErr w:type="gramEnd"/>
      <w:r w:rsidRPr="009869CF">
        <w:t xml:space="preserve"> мира, творческой деятельности эстетического характера. </w:t>
      </w:r>
    </w:p>
    <w:p w:rsidR="009869CF" w:rsidRPr="009869CF" w:rsidRDefault="009869CF" w:rsidP="009869CF">
      <w:pPr>
        <w:pStyle w:val="Default"/>
        <w:contextualSpacing/>
        <w:jc w:val="both"/>
      </w:pPr>
    </w:p>
    <w:p w:rsidR="009869CF" w:rsidRPr="009869CF" w:rsidRDefault="009869CF" w:rsidP="009869CF">
      <w:pPr>
        <w:pStyle w:val="Default"/>
        <w:contextualSpacing/>
        <w:jc w:val="both"/>
      </w:pPr>
    </w:p>
    <w:p w:rsidR="009869CF" w:rsidRPr="009869CF" w:rsidRDefault="009869CF" w:rsidP="009869CF">
      <w:pPr>
        <w:pStyle w:val="Default"/>
        <w:contextualSpacing/>
        <w:jc w:val="both"/>
      </w:pPr>
      <w:r w:rsidRPr="009869CF">
        <w:rPr>
          <w:b/>
          <w:bCs/>
        </w:rPr>
        <w:t xml:space="preserve">Метапредметные результаты </w:t>
      </w:r>
    </w:p>
    <w:p w:rsidR="009869CF" w:rsidRPr="009869CF" w:rsidRDefault="009869CF" w:rsidP="009820D6">
      <w:pPr>
        <w:pStyle w:val="Default"/>
        <w:numPr>
          <w:ilvl w:val="0"/>
          <w:numId w:val="61"/>
        </w:numPr>
        <w:spacing w:after="47"/>
        <w:contextualSpacing/>
        <w:jc w:val="both"/>
      </w:pPr>
      <w:r w:rsidRPr="009869CF">
        <w:t xml:space="preserve">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 </w:t>
      </w:r>
    </w:p>
    <w:p w:rsidR="009869CF" w:rsidRPr="009869CF" w:rsidRDefault="009869CF" w:rsidP="009820D6">
      <w:pPr>
        <w:pStyle w:val="Default"/>
        <w:numPr>
          <w:ilvl w:val="0"/>
          <w:numId w:val="61"/>
        </w:numPr>
        <w:spacing w:after="47"/>
        <w:contextualSpacing/>
        <w:jc w:val="both"/>
      </w:pPr>
      <w:r w:rsidRPr="009869CF">
        <w:t xml:space="preserve">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w:t>
      </w:r>
    </w:p>
    <w:p w:rsidR="009869CF" w:rsidRPr="009869CF" w:rsidRDefault="009869CF" w:rsidP="009820D6">
      <w:pPr>
        <w:pStyle w:val="Default"/>
        <w:numPr>
          <w:ilvl w:val="0"/>
          <w:numId w:val="61"/>
        </w:numPr>
        <w:spacing w:after="47"/>
        <w:contextualSpacing/>
        <w:jc w:val="both"/>
      </w:pPr>
      <w:r w:rsidRPr="009869CF">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9869CF" w:rsidRPr="009869CF" w:rsidRDefault="009869CF" w:rsidP="009820D6">
      <w:pPr>
        <w:pStyle w:val="Default"/>
        <w:numPr>
          <w:ilvl w:val="0"/>
          <w:numId w:val="61"/>
        </w:numPr>
        <w:spacing w:after="47"/>
        <w:contextualSpacing/>
        <w:jc w:val="both"/>
      </w:pPr>
      <w:r w:rsidRPr="009869CF">
        <w:t xml:space="preserve">умение оценивать правильность выполнения учебной задачи, собственные возможности её решения; </w:t>
      </w:r>
    </w:p>
    <w:p w:rsidR="009869CF" w:rsidRPr="009869CF" w:rsidRDefault="009869CF" w:rsidP="009820D6">
      <w:pPr>
        <w:pStyle w:val="Default"/>
        <w:numPr>
          <w:ilvl w:val="0"/>
          <w:numId w:val="61"/>
        </w:numPr>
        <w:spacing w:after="47"/>
        <w:contextualSpacing/>
        <w:jc w:val="both"/>
      </w:pPr>
      <w:r w:rsidRPr="009869CF">
        <w:t xml:space="preserve">владение основами самоконтроля, самооценки, принятия решений и осуществления осознанного выбора в учебной и познавательной деятельности; </w:t>
      </w:r>
    </w:p>
    <w:p w:rsidR="009869CF" w:rsidRPr="009869CF" w:rsidRDefault="009869CF" w:rsidP="009820D6">
      <w:pPr>
        <w:pStyle w:val="Default"/>
        <w:numPr>
          <w:ilvl w:val="0"/>
          <w:numId w:val="61"/>
        </w:numPr>
        <w:spacing w:after="47"/>
        <w:contextualSpacing/>
        <w:jc w:val="both"/>
      </w:pPr>
      <w:r w:rsidRPr="009869CF">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w:t>
      </w:r>
      <w:proofErr w:type="gramStart"/>
      <w:r w:rsidRPr="009869CF">
        <w:t>логическое рассуждение</w:t>
      </w:r>
      <w:proofErr w:type="gramEnd"/>
      <w:r w:rsidRPr="009869CF">
        <w:t xml:space="preserve">, умозаключение (индуктивное, дедуктивное и по аналогии) и делать выводы; </w:t>
      </w:r>
    </w:p>
    <w:p w:rsidR="009869CF" w:rsidRPr="009869CF" w:rsidRDefault="009869CF" w:rsidP="009820D6">
      <w:pPr>
        <w:pStyle w:val="Default"/>
        <w:numPr>
          <w:ilvl w:val="0"/>
          <w:numId w:val="61"/>
        </w:numPr>
        <w:spacing w:after="47"/>
        <w:contextualSpacing/>
        <w:jc w:val="both"/>
      </w:pPr>
      <w:r w:rsidRPr="009869CF">
        <w:t xml:space="preserve">умение создавать, применять и преобразовывать знаки и символы, модели и схемы для решения учебных и познавательных задач; </w:t>
      </w:r>
    </w:p>
    <w:p w:rsidR="009869CF" w:rsidRPr="009869CF" w:rsidRDefault="009869CF" w:rsidP="009820D6">
      <w:pPr>
        <w:pStyle w:val="Default"/>
        <w:numPr>
          <w:ilvl w:val="0"/>
          <w:numId w:val="61"/>
        </w:numPr>
        <w:spacing w:after="47"/>
        <w:contextualSpacing/>
        <w:jc w:val="both"/>
      </w:pPr>
      <w:r w:rsidRPr="009869CF">
        <w:t xml:space="preserve">смысловое чтение; </w:t>
      </w:r>
    </w:p>
    <w:p w:rsidR="009869CF" w:rsidRPr="009869CF" w:rsidRDefault="009869CF" w:rsidP="009820D6">
      <w:pPr>
        <w:pStyle w:val="Default"/>
        <w:numPr>
          <w:ilvl w:val="0"/>
          <w:numId w:val="61"/>
        </w:numPr>
        <w:spacing w:after="47"/>
        <w:contextualSpacing/>
        <w:jc w:val="both"/>
      </w:pPr>
      <w:r w:rsidRPr="009869CF">
        <w:t xml:space="preserve">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 </w:t>
      </w:r>
    </w:p>
    <w:p w:rsidR="009869CF" w:rsidRPr="009869CF" w:rsidRDefault="009869CF" w:rsidP="009820D6">
      <w:pPr>
        <w:pStyle w:val="Default"/>
        <w:numPr>
          <w:ilvl w:val="0"/>
          <w:numId w:val="61"/>
        </w:numPr>
        <w:spacing w:after="47"/>
        <w:contextualSpacing/>
        <w:jc w:val="both"/>
      </w:pPr>
      <w:r w:rsidRPr="009869CF">
        <w:t xml:space="preserve">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 </w:t>
      </w:r>
    </w:p>
    <w:p w:rsidR="009869CF" w:rsidRPr="009869CF" w:rsidRDefault="009869CF" w:rsidP="009820D6">
      <w:pPr>
        <w:pStyle w:val="Default"/>
        <w:numPr>
          <w:ilvl w:val="0"/>
          <w:numId w:val="61"/>
        </w:numPr>
        <w:contextualSpacing/>
        <w:jc w:val="both"/>
      </w:pPr>
      <w:r w:rsidRPr="009869CF">
        <w:t xml:space="preserve">формирование и развитие компетентности в области использования информационно-коммуникационных технологий. </w:t>
      </w:r>
    </w:p>
    <w:p w:rsidR="009869CF" w:rsidRPr="009869CF" w:rsidRDefault="009869CF" w:rsidP="009869CF">
      <w:pPr>
        <w:pStyle w:val="Default"/>
        <w:contextualSpacing/>
        <w:jc w:val="both"/>
      </w:pPr>
    </w:p>
    <w:p w:rsidR="009869CF" w:rsidRPr="009869CF" w:rsidRDefault="009869CF" w:rsidP="009869CF">
      <w:pPr>
        <w:pStyle w:val="Default"/>
        <w:contextualSpacing/>
        <w:jc w:val="both"/>
      </w:pPr>
      <w:r w:rsidRPr="009869CF">
        <w:rPr>
          <w:b/>
          <w:bCs/>
        </w:rPr>
        <w:t xml:space="preserve">Предметные результаты: </w:t>
      </w:r>
    </w:p>
    <w:p w:rsidR="009869CF" w:rsidRPr="009869CF" w:rsidRDefault="009869CF" w:rsidP="009820D6">
      <w:pPr>
        <w:pStyle w:val="Default"/>
        <w:numPr>
          <w:ilvl w:val="0"/>
          <w:numId w:val="62"/>
        </w:numPr>
        <w:spacing w:after="47"/>
        <w:contextualSpacing/>
        <w:jc w:val="both"/>
      </w:pPr>
      <w:r w:rsidRPr="009869CF">
        <w:t xml:space="preserve">понимание ключевых проблем изученных произведений русского фольклора и фольклора других народов, древнерусской литературы, литературы XVIII века, русских писателей XIX—XX веков, литературы народов России и зарубежной литературы; </w:t>
      </w:r>
    </w:p>
    <w:p w:rsidR="009869CF" w:rsidRPr="009869CF" w:rsidRDefault="009869CF" w:rsidP="009820D6">
      <w:pPr>
        <w:pStyle w:val="Default"/>
        <w:numPr>
          <w:ilvl w:val="0"/>
          <w:numId w:val="62"/>
        </w:numPr>
        <w:spacing w:after="47"/>
        <w:contextualSpacing/>
        <w:jc w:val="both"/>
      </w:pPr>
      <w:r w:rsidRPr="009869CF">
        <w:t xml:space="preserve">понимание связи литературных произведений с эпохой их написания, выявление заложенных в них вневременных, непреходящих нравственных ценностей и их современного звучания; </w:t>
      </w:r>
    </w:p>
    <w:p w:rsidR="009869CF" w:rsidRPr="009869CF" w:rsidRDefault="009869CF" w:rsidP="009820D6">
      <w:pPr>
        <w:pStyle w:val="Default"/>
        <w:numPr>
          <w:ilvl w:val="0"/>
          <w:numId w:val="62"/>
        </w:numPr>
        <w:contextualSpacing/>
        <w:jc w:val="both"/>
      </w:pPr>
      <w:r w:rsidRPr="009869CF">
        <w:lastRenderedPageBreak/>
        <w:t xml:space="preserve">умение анализировать литературное произведение: определять его принадлежность к одному из литературных родов и жанров; понимать и формулировать тему, идею, нравственный пафос литературного произведения; характеризовать его героев сопоставлять героев одного или нескольких произведений; </w:t>
      </w:r>
    </w:p>
    <w:p w:rsidR="009869CF" w:rsidRPr="009869CF" w:rsidRDefault="009869CF" w:rsidP="009820D6">
      <w:pPr>
        <w:pStyle w:val="Default"/>
        <w:numPr>
          <w:ilvl w:val="0"/>
          <w:numId w:val="62"/>
        </w:numPr>
        <w:spacing w:after="47"/>
        <w:contextualSpacing/>
        <w:jc w:val="both"/>
      </w:pPr>
      <w:r w:rsidRPr="009869CF">
        <w:t xml:space="preserve">определение в произведении элементов сюжета, композиции, изобразительно-выразительных средств языка, понимание их роли в раскрытии идейно-художественного содержания изведения (элементы филологического анализа); владение элементарной литературоведческой терминологией при анализе литературного произведения; </w:t>
      </w:r>
    </w:p>
    <w:p w:rsidR="009869CF" w:rsidRPr="009869CF" w:rsidRDefault="009869CF" w:rsidP="009820D6">
      <w:pPr>
        <w:pStyle w:val="Default"/>
        <w:numPr>
          <w:ilvl w:val="0"/>
          <w:numId w:val="62"/>
        </w:numPr>
        <w:spacing w:after="47"/>
        <w:contextualSpacing/>
        <w:jc w:val="both"/>
      </w:pPr>
      <w:r w:rsidRPr="009869CF">
        <w:t xml:space="preserve">приобщение к духовно-нравственным ценностям русской литературы и культуры, сопоставление их с духовно-нравственными ценностями других народов; </w:t>
      </w:r>
    </w:p>
    <w:p w:rsidR="009869CF" w:rsidRPr="009869CF" w:rsidRDefault="009869CF" w:rsidP="009820D6">
      <w:pPr>
        <w:pStyle w:val="Default"/>
        <w:numPr>
          <w:ilvl w:val="0"/>
          <w:numId w:val="62"/>
        </w:numPr>
        <w:spacing w:after="47"/>
        <w:contextualSpacing/>
        <w:jc w:val="both"/>
      </w:pPr>
      <w:r w:rsidRPr="009869CF">
        <w:t xml:space="preserve">формулирование собственного отношения к произведениям литературы, их оценка; </w:t>
      </w:r>
    </w:p>
    <w:p w:rsidR="009869CF" w:rsidRPr="009869CF" w:rsidRDefault="009869CF" w:rsidP="009820D6">
      <w:pPr>
        <w:pStyle w:val="Default"/>
        <w:numPr>
          <w:ilvl w:val="0"/>
          <w:numId w:val="62"/>
        </w:numPr>
        <w:spacing w:after="47"/>
        <w:contextualSpacing/>
        <w:jc w:val="both"/>
      </w:pPr>
      <w:r w:rsidRPr="009869CF">
        <w:t xml:space="preserve">собственная интерпретация (в отдельных случаях) изученных литературных произведений; </w:t>
      </w:r>
    </w:p>
    <w:p w:rsidR="009869CF" w:rsidRPr="009869CF" w:rsidRDefault="009869CF" w:rsidP="009820D6">
      <w:pPr>
        <w:pStyle w:val="Default"/>
        <w:numPr>
          <w:ilvl w:val="0"/>
          <w:numId w:val="62"/>
        </w:numPr>
        <w:spacing w:after="47"/>
        <w:contextualSpacing/>
        <w:jc w:val="both"/>
      </w:pPr>
      <w:r w:rsidRPr="009869CF">
        <w:t xml:space="preserve">понимание авторской позиции и своё отношение к ней; </w:t>
      </w:r>
    </w:p>
    <w:p w:rsidR="009869CF" w:rsidRPr="009869CF" w:rsidRDefault="009869CF" w:rsidP="009820D6">
      <w:pPr>
        <w:pStyle w:val="Default"/>
        <w:numPr>
          <w:ilvl w:val="0"/>
          <w:numId w:val="62"/>
        </w:numPr>
        <w:spacing w:after="47"/>
        <w:jc w:val="both"/>
      </w:pPr>
      <w:r w:rsidRPr="009869CF">
        <w:t xml:space="preserve">восприятие на слух литературных произведений разных жанров, осмысленное чтение и адекватное восприятие; </w:t>
      </w:r>
    </w:p>
    <w:p w:rsidR="009869CF" w:rsidRPr="009869CF" w:rsidRDefault="009869CF" w:rsidP="009820D6">
      <w:pPr>
        <w:pStyle w:val="Default"/>
        <w:numPr>
          <w:ilvl w:val="0"/>
          <w:numId w:val="62"/>
        </w:numPr>
        <w:spacing w:after="47"/>
        <w:jc w:val="both"/>
      </w:pPr>
      <w:r w:rsidRPr="009869CF">
        <w:t xml:space="preserve">умение пересказывать прозаические произведения или их отрывки с использованием образных средств русского языка и цитат из текста, отвечать на вопросы по прослушанному или прочитанному тексту, создавать устные монологические высказывания разного типа, вести диалог; </w:t>
      </w:r>
    </w:p>
    <w:p w:rsidR="009869CF" w:rsidRPr="009869CF" w:rsidRDefault="009869CF" w:rsidP="009820D6">
      <w:pPr>
        <w:pStyle w:val="Default"/>
        <w:numPr>
          <w:ilvl w:val="0"/>
          <w:numId w:val="62"/>
        </w:numPr>
        <w:spacing w:after="47"/>
        <w:jc w:val="both"/>
      </w:pPr>
      <w:r w:rsidRPr="009869CF">
        <w:t xml:space="preserve">написание изложений и сочинений на темы, связанные с тематикой, проблематикой изученных произведений; классные и домашние творческие работы; рефераты на литературные и общекультурные темы; </w:t>
      </w:r>
    </w:p>
    <w:p w:rsidR="009869CF" w:rsidRPr="009869CF" w:rsidRDefault="009869CF" w:rsidP="009820D6">
      <w:pPr>
        <w:pStyle w:val="Default"/>
        <w:numPr>
          <w:ilvl w:val="0"/>
          <w:numId w:val="62"/>
        </w:numPr>
        <w:spacing w:after="47"/>
        <w:jc w:val="both"/>
      </w:pPr>
      <w:r w:rsidRPr="009869CF">
        <w:t xml:space="preserve">понимание образной природы литературы как явления словесного искусства; эстетическое восприятие произведений литературы; формирование эстетического вкуса; </w:t>
      </w:r>
    </w:p>
    <w:p w:rsidR="009869CF" w:rsidRPr="009869CF" w:rsidRDefault="009869CF" w:rsidP="009820D6">
      <w:pPr>
        <w:pStyle w:val="Default"/>
        <w:numPr>
          <w:ilvl w:val="0"/>
          <w:numId w:val="62"/>
        </w:numPr>
        <w:jc w:val="both"/>
      </w:pPr>
      <w:r w:rsidRPr="009869CF">
        <w:t>понимание русского слова в его эстетической функции, роли изобразительно-выразительных языковых сре</w:t>
      </w:r>
      <w:proofErr w:type="gramStart"/>
      <w:r w:rsidRPr="009869CF">
        <w:t>дств в с</w:t>
      </w:r>
      <w:proofErr w:type="gramEnd"/>
      <w:r w:rsidRPr="009869CF">
        <w:t>оздании художественных образов литературных произведений.</w:t>
      </w:r>
    </w:p>
    <w:p w:rsidR="009869CF" w:rsidRPr="009869CF" w:rsidRDefault="009869CF" w:rsidP="009869CF">
      <w:pPr>
        <w:pStyle w:val="Default"/>
        <w:jc w:val="both"/>
      </w:pPr>
    </w:p>
    <w:p w:rsidR="009869CF" w:rsidRPr="009869CF" w:rsidRDefault="009869CF" w:rsidP="009869CF">
      <w:pPr>
        <w:pStyle w:val="Default"/>
        <w:jc w:val="both"/>
      </w:pPr>
    </w:p>
    <w:p w:rsidR="009869CF" w:rsidRPr="009869CF" w:rsidRDefault="009869CF" w:rsidP="009869CF">
      <w:pPr>
        <w:pStyle w:val="Default"/>
        <w:jc w:val="both"/>
      </w:pPr>
    </w:p>
    <w:p w:rsidR="009869CF" w:rsidRPr="009869CF" w:rsidRDefault="009869CF" w:rsidP="009869CF">
      <w:pPr>
        <w:pStyle w:val="Default"/>
        <w:jc w:val="center"/>
        <w:rPr>
          <w:b/>
          <w:bCs/>
          <w:iCs/>
        </w:rPr>
      </w:pPr>
      <w:r w:rsidRPr="009869CF">
        <w:rPr>
          <w:b/>
          <w:bCs/>
          <w:iCs/>
        </w:rPr>
        <w:t>Содержание тем учебного предмета «Литература»</w:t>
      </w:r>
    </w:p>
    <w:p w:rsidR="009869CF" w:rsidRPr="009869CF" w:rsidRDefault="009869CF" w:rsidP="009869CF">
      <w:pPr>
        <w:pStyle w:val="Default"/>
        <w:jc w:val="center"/>
        <w:rPr>
          <w:b/>
          <w:bCs/>
          <w:iCs/>
        </w:rPr>
      </w:pPr>
    </w:p>
    <w:p w:rsidR="009869CF" w:rsidRPr="009869CF" w:rsidRDefault="009869CF" w:rsidP="009820D6">
      <w:pPr>
        <w:pStyle w:val="Default"/>
        <w:numPr>
          <w:ilvl w:val="0"/>
          <w:numId w:val="64"/>
        </w:numPr>
        <w:ind w:left="720"/>
        <w:jc w:val="both"/>
        <w:rPr>
          <w:sz w:val="22"/>
          <w:szCs w:val="22"/>
        </w:rPr>
      </w:pPr>
      <w:r w:rsidRPr="009869CF">
        <w:rPr>
          <w:b/>
          <w:bCs/>
          <w:sz w:val="22"/>
          <w:szCs w:val="22"/>
        </w:rPr>
        <w:t xml:space="preserve">Введение – 1 ч. </w:t>
      </w:r>
    </w:p>
    <w:p w:rsidR="009869CF" w:rsidRPr="009869CF" w:rsidRDefault="009869CF" w:rsidP="009820D6">
      <w:pPr>
        <w:pStyle w:val="Default"/>
        <w:numPr>
          <w:ilvl w:val="0"/>
          <w:numId w:val="64"/>
        </w:numPr>
        <w:ind w:left="720"/>
        <w:jc w:val="both"/>
        <w:rPr>
          <w:sz w:val="22"/>
          <w:szCs w:val="22"/>
        </w:rPr>
      </w:pPr>
      <w:r w:rsidRPr="009869CF">
        <w:rPr>
          <w:sz w:val="22"/>
          <w:szCs w:val="22"/>
        </w:rPr>
        <w:t xml:space="preserve">Художественное произведение. Содержание и форма. Автор и герой. Отношение автора к герою. Способы выражения авторской позиции. </w:t>
      </w:r>
    </w:p>
    <w:p w:rsidR="009869CF" w:rsidRPr="009869CF" w:rsidRDefault="009869CF" w:rsidP="009820D6">
      <w:pPr>
        <w:pStyle w:val="Default"/>
        <w:numPr>
          <w:ilvl w:val="0"/>
          <w:numId w:val="64"/>
        </w:numPr>
        <w:ind w:left="720"/>
        <w:jc w:val="both"/>
        <w:rPr>
          <w:sz w:val="22"/>
          <w:szCs w:val="22"/>
        </w:rPr>
      </w:pPr>
      <w:r w:rsidRPr="009869CF">
        <w:rPr>
          <w:b/>
          <w:bCs/>
          <w:sz w:val="22"/>
          <w:szCs w:val="22"/>
        </w:rPr>
        <w:t xml:space="preserve">УСТНОЕ НАРОДНОЕ ТВОРЧЕСТВО – 3 ч. </w:t>
      </w:r>
    </w:p>
    <w:p w:rsidR="009869CF" w:rsidRPr="009869CF" w:rsidRDefault="009869CF" w:rsidP="009820D6">
      <w:pPr>
        <w:pStyle w:val="Default"/>
        <w:numPr>
          <w:ilvl w:val="0"/>
          <w:numId w:val="64"/>
        </w:numPr>
        <w:ind w:left="720"/>
        <w:jc w:val="both"/>
        <w:rPr>
          <w:sz w:val="22"/>
          <w:szCs w:val="22"/>
        </w:rPr>
      </w:pPr>
      <w:r w:rsidRPr="009869CF">
        <w:rPr>
          <w:sz w:val="22"/>
          <w:szCs w:val="22"/>
        </w:rPr>
        <w:t xml:space="preserve">Обрядовый фольклор. Произведения календарного обрядового фольклора: колядки, веснянки, масленичные, летние и осенние обрядовые песни. Эстетическое значение календарного обрядового фольклора. </w:t>
      </w:r>
    </w:p>
    <w:p w:rsidR="009869CF" w:rsidRPr="009869CF" w:rsidRDefault="009869CF" w:rsidP="009820D6">
      <w:pPr>
        <w:pStyle w:val="Default"/>
        <w:numPr>
          <w:ilvl w:val="0"/>
          <w:numId w:val="64"/>
        </w:numPr>
        <w:ind w:left="720"/>
        <w:jc w:val="both"/>
        <w:rPr>
          <w:sz w:val="22"/>
          <w:szCs w:val="22"/>
        </w:rPr>
      </w:pPr>
      <w:r w:rsidRPr="009869CF">
        <w:rPr>
          <w:sz w:val="22"/>
          <w:szCs w:val="22"/>
        </w:rPr>
        <w:t xml:space="preserve">Пословицы и поговорки. Народная мудрость. Краткость и простота, меткость и выразительность. Многообразие тем. Прямой и переносный смысл пословиц и поговорок. Афористичность загадок. </w:t>
      </w:r>
    </w:p>
    <w:p w:rsidR="009869CF" w:rsidRPr="009869CF" w:rsidRDefault="009869CF" w:rsidP="009820D6">
      <w:pPr>
        <w:pStyle w:val="Default"/>
        <w:numPr>
          <w:ilvl w:val="0"/>
          <w:numId w:val="64"/>
        </w:numPr>
        <w:ind w:left="720"/>
        <w:jc w:val="both"/>
        <w:rPr>
          <w:sz w:val="22"/>
          <w:szCs w:val="22"/>
        </w:rPr>
      </w:pPr>
      <w:r w:rsidRPr="009869CF">
        <w:rPr>
          <w:sz w:val="22"/>
          <w:szCs w:val="22"/>
        </w:rPr>
        <w:t xml:space="preserve">Теория литературы. Обрядовый фольклор (начальные представления). Малые жанры фольклора: пословицы и поговорки, загадки. </w:t>
      </w:r>
    </w:p>
    <w:p w:rsidR="009869CF" w:rsidRPr="009869CF" w:rsidRDefault="009869CF" w:rsidP="009820D6">
      <w:pPr>
        <w:pStyle w:val="Default"/>
        <w:numPr>
          <w:ilvl w:val="0"/>
          <w:numId w:val="64"/>
        </w:numPr>
        <w:ind w:left="720"/>
        <w:jc w:val="both"/>
        <w:rPr>
          <w:sz w:val="22"/>
          <w:szCs w:val="22"/>
        </w:rPr>
      </w:pPr>
      <w:r w:rsidRPr="009869CF">
        <w:rPr>
          <w:b/>
          <w:bCs/>
          <w:sz w:val="22"/>
          <w:szCs w:val="22"/>
        </w:rPr>
        <w:t xml:space="preserve">ИЗ ДРЕВНЕРУССКОЙ ЛИТЕРАТУРЫ – 1 ч. </w:t>
      </w:r>
    </w:p>
    <w:p w:rsidR="009869CF" w:rsidRPr="009869CF" w:rsidRDefault="009869CF" w:rsidP="009820D6">
      <w:pPr>
        <w:pStyle w:val="Default"/>
        <w:numPr>
          <w:ilvl w:val="0"/>
          <w:numId w:val="64"/>
        </w:numPr>
        <w:ind w:left="720"/>
        <w:jc w:val="both"/>
        <w:rPr>
          <w:sz w:val="22"/>
          <w:szCs w:val="22"/>
        </w:rPr>
      </w:pPr>
      <w:r w:rsidRPr="009869CF">
        <w:rPr>
          <w:b/>
          <w:bCs/>
          <w:i/>
          <w:iCs/>
          <w:sz w:val="22"/>
          <w:szCs w:val="22"/>
        </w:rPr>
        <w:t xml:space="preserve">«Повесть временных лет», «Сказание о белгородском киселе». </w:t>
      </w:r>
    </w:p>
    <w:p w:rsidR="009869CF" w:rsidRPr="009869CF" w:rsidRDefault="009869CF" w:rsidP="009820D6">
      <w:pPr>
        <w:pStyle w:val="Default"/>
        <w:numPr>
          <w:ilvl w:val="0"/>
          <w:numId w:val="64"/>
        </w:numPr>
        <w:ind w:left="720"/>
        <w:jc w:val="both"/>
        <w:rPr>
          <w:sz w:val="22"/>
          <w:szCs w:val="22"/>
        </w:rPr>
      </w:pPr>
      <w:r w:rsidRPr="009869CF">
        <w:rPr>
          <w:sz w:val="22"/>
          <w:szCs w:val="22"/>
        </w:rPr>
        <w:t xml:space="preserve">Русская летопись. Отражение исторических событий и вымысел, отражение народных идеалов (патриотизма, ума, находчивости). </w:t>
      </w:r>
    </w:p>
    <w:p w:rsidR="009869CF" w:rsidRPr="009869CF" w:rsidRDefault="009869CF" w:rsidP="009820D6">
      <w:pPr>
        <w:pStyle w:val="Default"/>
        <w:numPr>
          <w:ilvl w:val="0"/>
          <w:numId w:val="64"/>
        </w:numPr>
        <w:ind w:left="720"/>
        <w:jc w:val="both"/>
        <w:rPr>
          <w:sz w:val="22"/>
          <w:szCs w:val="22"/>
        </w:rPr>
      </w:pPr>
      <w:r w:rsidRPr="009869CF">
        <w:rPr>
          <w:sz w:val="22"/>
          <w:szCs w:val="22"/>
        </w:rPr>
        <w:lastRenderedPageBreak/>
        <w:t xml:space="preserve">Теория литературы. Летопись (развитие представлений). </w:t>
      </w:r>
    </w:p>
    <w:p w:rsidR="009869CF" w:rsidRPr="009869CF" w:rsidRDefault="009869CF" w:rsidP="009820D6">
      <w:pPr>
        <w:pStyle w:val="Default"/>
        <w:numPr>
          <w:ilvl w:val="0"/>
          <w:numId w:val="64"/>
        </w:numPr>
        <w:ind w:left="720"/>
        <w:jc w:val="both"/>
        <w:rPr>
          <w:sz w:val="22"/>
          <w:szCs w:val="22"/>
        </w:rPr>
      </w:pPr>
      <w:r w:rsidRPr="009869CF">
        <w:rPr>
          <w:b/>
          <w:bCs/>
          <w:sz w:val="22"/>
          <w:szCs w:val="22"/>
        </w:rPr>
        <w:t xml:space="preserve">ИЗ ЛИТЕРАТУРЫ XVIII ВЕКА - 3 ч. </w:t>
      </w:r>
    </w:p>
    <w:p w:rsidR="009869CF" w:rsidRPr="009869CF" w:rsidRDefault="009869CF" w:rsidP="009820D6">
      <w:pPr>
        <w:pStyle w:val="Default"/>
        <w:numPr>
          <w:ilvl w:val="0"/>
          <w:numId w:val="64"/>
        </w:numPr>
        <w:ind w:left="720"/>
        <w:jc w:val="both"/>
        <w:rPr>
          <w:sz w:val="22"/>
          <w:szCs w:val="22"/>
        </w:rPr>
      </w:pPr>
      <w:r w:rsidRPr="009869CF">
        <w:rPr>
          <w:b/>
          <w:bCs/>
          <w:sz w:val="22"/>
          <w:szCs w:val="22"/>
        </w:rPr>
        <w:t xml:space="preserve">Русские басни </w:t>
      </w:r>
    </w:p>
    <w:p w:rsidR="009869CF" w:rsidRPr="009869CF" w:rsidRDefault="009869CF" w:rsidP="009820D6">
      <w:pPr>
        <w:pStyle w:val="Default"/>
        <w:numPr>
          <w:ilvl w:val="0"/>
          <w:numId w:val="64"/>
        </w:numPr>
        <w:ind w:left="720"/>
        <w:jc w:val="both"/>
        <w:rPr>
          <w:sz w:val="22"/>
          <w:szCs w:val="22"/>
        </w:rPr>
      </w:pPr>
      <w:r w:rsidRPr="009869CF">
        <w:rPr>
          <w:b/>
          <w:bCs/>
          <w:sz w:val="22"/>
          <w:szCs w:val="22"/>
        </w:rPr>
        <w:t xml:space="preserve">Иван Иванович Дмитриев. </w:t>
      </w:r>
      <w:r w:rsidRPr="009869CF">
        <w:rPr>
          <w:sz w:val="22"/>
          <w:szCs w:val="22"/>
        </w:rPr>
        <w:t xml:space="preserve">Рассказ о баснописце, </w:t>
      </w:r>
      <w:r w:rsidRPr="009869CF">
        <w:rPr>
          <w:b/>
          <w:bCs/>
          <w:i/>
          <w:iCs/>
          <w:sz w:val="22"/>
          <w:szCs w:val="22"/>
        </w:rPr>
        <w:t xml:space="preserve">«Муха». </w:t>
      </w:r>
      <w:r w:rsidRPr="009869CF">
        <w:rPr>
          <w:sz w:val="22"/>
          <w:szCs w:val="22"/>
        </w:rPr>
        <w:t xml:space="preserve">Противопоставление труда и безделья. Присвоение чужих заслуг. Смех над ленью и хвастовством. Особенности литературного языка XVIII столетия. </w:t>
      </w:r>
    </w:p>
    <w:p w:rsidR="009869CF" w:rsidRPr="009869CF" w:rsidRDefault="009869CF" w:rsidP="009820D6">
      <w:pPr>
        <w:pStyle w:val="Default"/>
        <w:numPr>
          <w:ilvl w:val="0"/>
          <w:numId w:val="64"/>
        </w:numPr>
        <w:ind w:left="720"/>
        <w:jc w:val="both"/>
        <w:rPr>
          <w:sz w:val="22"/>
          <w:szCs w:val="22"/>
        </w:rPr>
      </w:pPr>
      <w:r w:rsidRPr="009869CF">
        <w:rPr>
          <w:sz w:val="22"/>
          <w:szCs w:val="22"/>
        </w:rPr>
        <w:t xml:space="preserve">Теория литературы. Мораль в басне, аллегория, иносказание (развитие понятий). </w:t>
      </w:r>
    </w:p>
    <w:p w:rsidR="009869CF" w:rsidRPr="009869CF" w:rsidRDefault="009869CF" w:rsidP="009820D6">
      <w:pPr>
        <w:pStyle w:val="Default"/>
        <w:numPr>
          <w:ilvl w:val="0"/>
          <w:numId w:val="64"/>
        </w:numPr>
        <w:ind w:left="720"/>
        <w:jc w:val="both"/>
        <w:rPr>
          <w:sz w:val="22"/>
          <w:szCs w:val="22"/>
        </w:rPr>
      </w:pPr>
      <w:r w:rsidRPr="009869CF">
        <w:rPr>
          <w:b/>
          <w:bCs/>
          <w:sz w:val="22"/>
          <w:szCs w:val="22"/>
        </w:rPr>
        <w:t xml:space="preserve">Иван Андреевич Крылов. </w:t>
      </w:r>
      <w:r w:rsidRPr="009869CF">
        <w:rPr>
          <w:sz w:val="22"/>
          <w:szCs w:val="22"/>
        </w:rPr>
        <w:t xml:space="preserve">Краткий рассказ о писателе-баснописце. Самообразование поэта. </w:t>
      </w:r>
    </w:p>
    <w:p w:rsidR="009869CF" w:rsidRPr="009869CF" w:rsidRDefault="009869CF" w:rsidP="009820D6">
      <w:pPr>
        <w:pStyle w:val="Default"/>
        <w:numPr>
          <w:ilvl w:val="0"/>
          <w:numId w:val="64"/>
        </w:numPr>
        <w:ind w:left="720"/>
        <w:jc w:val="both"/>
        <w:rPr>
          <w:sz w:val="22"/>
          <w:szCs w:val="22"/>
        </w:rPr>
      </w:pPr>
      <w:r w:rsidRPr="009869CF">
        <w:rPr>
          <w:sz w:val="22"/>
          <w:szCs w:val="22"/>
        </w:rPr>
        <w:t xml:space="preserve">Басни </w:t>
      </w:r>
      <w:r w:rsidRPr="009869CF">
        <w:rPr>
          <w:b/>
          <w:bCs/>
          <w:i/>
          <w:iCs/>
          <w:sz w:val="22"/>
          <w:szCs w:val="22"/>
        </w:rPr>
        <w:t xml:space="preserve">«Листы и Корни», «Ларчик», «Осёл и Соловей». </w:t>
      </w:r>
      <w:r w:rsidRPr="009869CF">
        <w:rPr>
          <w:sz w:val="22"/>
          <w:szCs w:val="22"/>
        </w:rPr>
        <w:t xml:space="preserve">Крылов о равном участии власти и народа в достижении общественного блага. Басня «Ларчик» — пример критики мнимого «механики мудреца» и неумелого хвастуна. Басня «Осёл и Соловей» — комическое изображение невежественного судьи, глухого к произведениям истинного искусства. </w:t>
      </w:r>
    </w:p>
    <w:p w:rsidR="009869CF" w:rsidRPr="009869CF" w:rsidRDefault="009869CF" w:rsidP="009820D6">
      <w:pPr>
        <w:pStyle w:val="Default"/>
        <w:numPr>
          <w:ilvl w:val="0"/>
          <w:numId w:val="64"/>
        </w:numPr>
        <w:ind w:left="720"/>
        <w:jc w:val="both"/>
        <w:rPr>
          <w:sz w:val="22"/>
          <w:szCs w:val="22"/>
        </w:rPr>
      </w:pPr>
      <w:r w:rsidRPr="009869CF">
        <w:rPr>
          <w:sz w:val="22"/>
          <w:szCs w:val="22"/>
        </w:rPr>
        <w:t xml:space="preserve">Теория литературы. Басня. Аллегория. Мораль (развитие представлений). </w:t>
      </w:r>
    </w:p>
    <w:p w:rsidR="009869CF" w:rsidRPr="009869CF" w:rsidRDefault="009869CF" w:rsidP="009869CF">
      <w:pPr>
        <w:pStyle w:val="Default"/>
        <w:ind w:left="720"/>
        <w:jc w:val="both"/>
        <w:rPr>
          <w:sz w:val="22"/>
          <w:szCs w:val="22"/>
        </w:rPr>
      </w:pPr>
    </w:p>
    <w:p w:rsidR="009869CF" w:rsidRPr="009869CF" w:rsidRDefault="009869CF" w:rsidP="009820D6">
      <w:pPr>
        <w:pStyle w:val="Default"/>
        <w:numPr>
          <w:ilvl w:val="0"/>
          <w:numId w:val="64"/>
        </w:numPr>
        <w:ind w:left="720"/>
        <w:jc w:val="both"/>
        <w:rPr>
          <w:sz w:val="22"/>
          <w:szCs w:val="22"/>
        </w:rPr>
      </w:pPr>
      <w:r w:rsidRPr="009869CF">
        <w:rPr>
          <w:b/>
          <w:bCs/>
          <w:sz w:val="22"/>
          <w:szCs w:val="22"/>
        </w:rPr>
        <w:t xml:space="preserve">ИЗ РУССКОЙ ЛИТЕРАТУРЫ XIX ВЕКА – 29ч. </w:t>
      </w:r>
    </w:p>
    <w:p w:rsidR="009869CF" w:rsidRPr="009869CF" w:rsidRDefault="009869CF" w:rsidP="009820D6">
      <w:pPr>
        <w:pStyle w:val="Default"/>
        <w:numPr>
          <w:ilvl w:val="0"/>
          <w:numId w:val="64"/>
        </w:numPr>
        <w:ind w:left="720"/>
        <w:jc w:val="both"/>
        <w:rPr>
          <w:sz w:val="22"/>
          <w:szCs w:val="22"/>
        </w:rPr>
      </w:pPr>
      <w:r w:rsidRPr="009869CF">
        <w:rPr>
          <w:b/>
          <w:bCs/>
          <w:sz w:val="22"/>
          <w:szCs w:val="22"/>
        </w:rPr>
        <w:t xml:space="preserve">Александр Сергеевич Пушкин. </w:t>
      </w:r>
      <w:r w:rsidRPr="009869CF">
        <w:rPr>
          <w:sz w:val="22"/>
          <w:szCs w:val="22"/>
        </w:rPr>
        <w:t xml:space="preserve">Краткий рассказ о поэте, лицейские годы. </w:t>
      </w:r>
    </w:p>
    <w:p w:rsidR="009869CF" w:rsidRPr="009869CF" w:rsidRDefault="009869CF" w:rsidP="009820D6">
      <w:pPr>
        <w:pStyle w:val="Default"/>
        <w:numPr>
          <w:ilvl w:val="0"/>
          <w:numId w:val="64"/>
        </w:numPr>
        <w:ind w:left="720"/>
        <w:jc w:val="both"/>
        <w:rPr>
          <w:sz w:val="22"/>
          <w:szCs w:val="22"/>
        </w:rPr>
      </w:pPr>
      <w:r w:rsidRPr="009869CF">
        <w:rPr>
          <w:b/>
          <w:bCs/>
          <w:i/>
          <w:iCs/>
          <w:sz w:val="22"/>
          <w:szCs w:val="22"/>
        </w:rPr>
        <w:t xml:space="preserve">«Узник». </w:t>
      </w:r>
      <w:r w:rsidRPr="009869CF">
        <w:rPr>
          <w:sz w:val="22"/>
          <w:szCs w:val="22"/>
        </w:rPr>
        <w:t xml:space="preserve">Вольнолюбивые устремления поэта. </w:t>
      </w:r>
      <w:proofErr w:type="gramStart"/>
      <w:r w:rsidRPr="009869CF">
        <w:rPr>
          <w:sz w:val="22"/>
          <w:szCs w:val="22"/>
        </w:rPr>
        <w:t>Народно-поэтический</w:t>
      </w:r>
      <w:proofErr w:type="gramEnd"/>
      <w:r w:rsidRPr="009869CF">
        <w:rPr>
          <w:sz w:val="22"/>
          <w:szCs w:val="22"/>
        </w:rPr>
        <w:t xml:space="preserve"> колорит стихотворения. </w:t>
      </w:r>
    </w:p>
    <w:p w:rsidR="009869CF" w:rsidRPr="009869CF" w:rsidRDefault="009869CF" w:rsidP="009820D6">
      <w:pPr>
        <w:pStyle w:val="Default"/>
        <w:numPr>
          <w:ilvl w:val="0"/>
          <w:numId w:val="64"/>
        </w:numPr>
        <w:ind w:left="720"/>
        <w:jc w:val="both"/>
        <w:rPr>
          <w:sz w:val="22"/>
          <w:szCs w:val="22"/>
        </w:rPr>
      </w:pPr>
      <w:r w:rsidRPr="009869CF">
        <w:rPr>
          <w:b/>
          <w:bCs/>
          <w:i/>
          <w:iCs/>
          <w:sz w:val="22"/>
          <w:szCs w:val="22"/>
        </w:rPr>
        <w:t xml:space="preserve">«Зимнее утро». </w:t>
      </w:r>
      <w:r w:rsidRPr="009869CF">
        <w:rPr>
          <w:sz w:val="22"/>
          <w:szCs w:val="22"/>
        </w:rPr>
        <w:t xml:space="preserve">Мотивы единства красоты человека и красоты природы, красоты жизни. Радостное восприятие окружающей природы. Роль антитезы в композиции произведения. Интонация как средство выражения поэтической идеи. </w:t>
      </w:r>
    </w:p>
    <w:p w:rsidR="009869CF" w:rsidRPr="009869CF" w:rsidRDefault="009869CF" w:rsidP="009820D6">
      <w:pPr>
        <w:pStyle w:val="Default"/>
        <w:numPr>
          <w:ilvl w:val="0"/>
          <w:numId w:val="64"/>
        </w:numPr>
        <w:ind w:left="720"/>
        <w:jc w:val="both"/>
        <w:rPr>
          <w:sz w:val="22"/>
          <w:szCs w:val="22"/>
        </w:rPr>
      </w:pPr>
      <w:r w:rsidRPr="009869CF">
        <w:rPr>
          <w:b/>
          <w:bCs/>
          <w:i/>
          <w:iCs/>
          <w:sz w:val="22"/>
          <w:szCs w:val="22"/>
        </w:rPr>
        <w:t xml:space="preserve">«И. И. Пущину». </w:t>
      </w:r>
      <w:r w:rsidRPr="009869CF">
        <w:rPr>
          <w:sz w:val="22"/>
          <w:szCs w:val="22"/>
        </w:rPr>
        <w:t xml:space="preserve">Светлое ЧУВСТВО дружбы — помощь в суровых испытаниях. Художественные особенности стихотворного послания. </w:t>
      </w:r>
    </w:p>
    <w:p w:rsidR="009869CF" w:rsidRPr="009869CF" w:rsidRDefault="009869CF" w:rsidP="009820D6">
      <w:pPr>
        <w:pStyle w:val="Default"/>
        <w:numPr>
          <w:ilvl w:val="0"/>
          <w:numId w:val="64"/>
        </w:numPr>
        <w:ind w:left="720"/>
        <w:jc w:val="both"/>
        <w:rPr>
          <w:sz w:val="22"/>
          <w:szCs w:val="22"/>
        </w:rPr>
      </w:pPr>
      <w:r w:rsidRPr="009869CF">
        <w:rPr>
          <w:b/>
          <w:bCs/>
          <w:i/>
          <w:iCs/>
          <w:sz w:val="22"/>
          <w:szCs w:val="22"/>
        </w:rPr>
        <w:t xml:space="preserve">«Зимняя дорога». </w:t>
      </w:r>
      <w:proofErr w:type="gramStart"/>
      <w:r w:rsidRPr="009869CF">
        <w:rPr>
          <w:sz w:val="22"/>
          <w:szCs w:val="22"/>
        </w:rPr>
        <w:t>Приметы зимнего пейзажа (волнистые туманы, луна, зимняя дорога, тройка, колокольчик однозвучный, песня ямщика), навевающие грусть.</w:t>
      </w:r>
      <w:proofErr w:type="gramEnd"/>
      <w:r w:rsidRPr="009869CF">
        <w:rPr>
          <w:sz w:val="22"/>
          <w:szCs w:val="22"/>
        </w:rPr>
        <w:t xml:space="preserve"> Ожидание домашнего уюта, тепла, нежности любимой подруги. Тема жизненного пути. </w:t>
      </w:r>
    </w:p>
    <w:p w:rsidR="009869CF" w:rsidRPr="009869CF" w:rsidRDefault="009869CF" w:rsidP="009820D6">
      <w:pPr>
        <w:pStyle w:val="Default"/>
        <w:numPr>
          <w:ilvl w:val="0"/>
          <w:numId w:val="64"/>
        </w:numPr>
        <w:ind w:left="720"/>
        <w:jc w:val="both"/>
        <w:rPr>
          <w:sz w:val="22"/>
          <w:szCs w:val="22"/>
        </w:rPr>
      </w:pPr>
      <w:r w:rsidRPr="009869CF">
        <w:rPr>
          <w:b/>
          <w:bCs/>
          <w:i/>
          <w:iCs/>
          <w:sz w:val="22"/>
          <w:szCs w:val="22"/>
        </w:rPr>
        <w:t xml:space="preserve">«Повести покойного Ивана Петровича Белкина». </w:t>
      </w:r>
      <w:r w:rsidRPr="009869CF">
        <w:rPr>
          <w:sz w:val="22"/>
          <w:szCs w:val="22"/>
        </w:rPr>
        <w:t xml:space="preserve">Книга (цикл) повестей. Повествование от лица вымышленного автора как художественный приём. </w:t>
      </w:r>
    </w:p>
    <w:p w:rsidR="009869CF" w:rsidRPr="009869CF" w:rsidRDefault="009869CF" w:rsidP="009820D6">
      <w:pPr>
        <w:pStyle w:val="Default"/>
        <w:numPr>
          <w:ilvl w:val="0"/>
          <w:numId w:val="64"/>
        </w:numPr>
        <w:ind w:left="720"/>
        <w:jc w:val="both"/>
        <w:rPr>
          <w:sz w:val="22"/>
          <w:szCs w:val="22"/>
        </w:rPr>
      </w:pPr>
      <w:r w:rsidRPr="009869CF">
        <w:rPr>
          <w:b/>
          <w:bCs/>
          <w:i/>
          <w:iCs/>
          <w:sz w:val="22"/>
          <w:szCs w:val="22"/>
        </w:rPr>
        <w:t xml:space="preserve">«Барышня-крестьянка». </w:t>
      </w:r>
      <w:r w:rsidRPr="009869CF">
        <w:rPr>
          <w:sz w:val="22"/>
          <w:szCs w:val="22"/>
        </w:rPr>
        <w:t xml:space="preserve">Сюжет и герои повести. Приём антитезы в сюжетной организации повести. Пародирование романтических тем и мотивов. Лицо и маска. Роль случая композиции повести. (Для внеклассного чтения.) </w:t>
      </w:r>
    </w:p>
    <w:p w:rsidR="009869CF" w:rsidRPr="009869CF" w:rsidRDefault="009869CF" w:rsidP="009820D6">
      <w:pPr>
        <w:pStyle w:val="Default"/>
        <w:numPr>
          <w:ilvl w:val="0"/>
          <w:numId w:val="64"/>
        </w:numPr>
        <w:ind w:left="720"/>
        <w:jc w:val="both"/>
        <w:rPr>
          <w:sz w:val="22"/>
          <w:szCs w:val="22"/>
        </w:rPr>
      </w:pPr>
      <w:r w:rsidRPr="009869CF">
        <w:rPr>
          <w:b/>
          <w:bCs/>
          <w:i/>
          <w:iCs/>
          <w:sz w:val="22"/>
          <w:szCs w:val="22"/>
        </w:rPr>
        <w:t xml:space="preserve">«Дубровский». </w:t>
      </w:r>
      <w:r w:rsidRPr="009869CF">
        <w:rPr>
          <w:sz w:val="22"/>
          <w:szCs w:val="22"/>
        </w:rPr>
        <w:t xml:space="preserve">Изображение русского барства. </w:t>
      </w:r>
      <w:proofErr w:type="gramStart"/>
      <w:r w:rsidRPr="009869CF">
        <w:rPr>
          <w:sz w:val="22"/>
          <w:szCs w:val="22"/>
        </w:rPr>
        <w:t>Дубровский-старший</w:t>
      </w:r>
      <w:proofErr w:type="gramEnd"/>
      <w:r w:rsidRPr="009869CF">
        <w:rPr>
          <w:sz w:val="22"/>
          <w:szCs w:val="22"/>
        </w:rPr>
        <w:t xml:space="preserve"> и Троекуров. Протест Владимира Дубровского Мотив беззакония и несправедливости. Бунт крестьян. Осуждение произвола и деспотизма, защита чести, независимости личности. Романтическая история любви Владимира и Маши. Авторское отношение к героям. </w:t>
      </w:r>
    </w:p>
    <w:p w:rsidR="009869CF" w:rsidRPr="009869CF" w:rsidRDefault="009869CF" w:rsidP="009820D6">
      <w:pPr>
        <w:pStyle w:val="Default"/>
        <w:numPr>
          <w:ilvl w:val="0"/>
          <w:numId w:val="64"/>
        </w:numPr>
        <w:ind w:left="720"/>
        <w:jc w:val="both"/>
        <w:rPr>
          <w:sz w:val="22"/>
          <w:szCs w:val="22"/>
        </w:rPr>
      </w:pPr>
      <w:r w:rsidRPr="009869CF">
        <w:rPr>
          <w:sz w:val="22"/>
          <w:szCs w:val="22"/>
        </w:rPr>
        <w:t xml:space="preserve">Теория литературы. Эпитет, метафора, композиция (развитие понятий). Стихотворное послание (начальные представления). </w:t>
      </w:r>
    </w:p>
    <w:p w:rsidR="009869CF" w:rsidRPr="009869CF" w:rsidRDefault="009869CF" w:rsidP="009820D6">
      <w:pPr>
        <w:pStyle w:val="Default"/>
        <w:numPr>
          <w:ilvl w:val="0"/>
          <w:numId w:val="64"/>
        </w:numPr>
        <w:ind w:left="720"/>
        <w:jc w:val="both"/>
        <w:rPr>
          <w:sz w:val="22"/>
          <w:szCs w:val="22"/>
        </w:rPr>
      </w:pPr>
      <w:r w:rsidRPr="009869CF">
        <w:rPr>
          <w:b/>
          <w:bCs/>
          <w:sz w:val="22"/>
          <w:szCs w:val="22"/>
        </w:rPr>
        <w:t xml:space="preserve">Михаил Юрьевич Лермонтов. </w:t>
      </w:r>
      <w:r w:rsidRPr="009869CF">
        <w:rPr>
          <w:sz w:val="22"/>
          <w:szCs w:val="22"/>
        </w:rPr>
        <w:t xml:space="preserve">Краткий рассказ о поэте. Ученические годы поэта. </w:t>
      </w:r>
    </w:p>
    <w:p w:rsidR="009869CF" w:rsidRPr="009869CF" w:rsidRDefault="009869CF" w:rsidP="009820D6">
      <w:pPr>
        <w:pStyle w:val="Default"/>
        <w:numPr>
          <w:ilvl w:val="0"/>
          <w:numId w:val="64"/>
        </w:numPr>
        <w:ind w:left="720"/>
        <w:jc w:val="both"/>
        <w:rPr>
          <w:sz w:val="22"/>
          <w:szCs w:val="22"/>
        </w:rPr>
      </w:pPr>
      <w:r w:rsidRPr="009869CF">
        <w:rPr>
          <w:b/>
          <w:bCs/>
          <w:i/>
          <w:iCs/>
          <w:sz w:val="22"/>
          <w:szCs w:val="22"/>
        </w:rPr>
        <w:t xml:space="preserve">«Тучи». </w:t>
      </w:r>
      <w:r w:rsidRPr="009869CF">
        <w:rPr>
          <w:sz w:val="22"/>
          <w:szCs w:val="22"/>
        </w:rPr>
        <w:t xml:space="preserve">Чувство одиночества и тоски, любовь поэта-изгнанника к оставляемой им Родине. Приём сравнения как основа построения стихотворения. Особенности интонации. </w:t>
      </w:r>
    </w:p>
    <w:p w:rsidR="009869CF" w:rsidRPr="009869CF" w:rsidRDefault="009869CF" w:rsidP="009820D6">
      <w:pPr>
        <w:pStyle w:val="Default"/>
        <w:numPr>
          <w:ilvl w:val="0"/>
          <w:numId w:val="64"/>
        </w:numPr>
        <w:ind w:left="720"/>
        <w:jc w:val="both"/>
        <w:rPr>
          <w:sz w:val="22"/>
          <w:szCs w:val="22"/>
        </w:rPr>
      </w:pPr>
      <w:r w:rsidRPr="009869CF">
        <w:rPr>
          <w:b/>
          <w:bCs/>
          <w:i/>
          <w:iCs/>
          <w:sz w:val="22"/>
          <w:szCs w:val="22"/>
        </w:rPr>
        <w:t xml:space="preserve">«Листок», «На севере диком...», «Утёс», «Три пальмы». </w:t>
      </w:r>
      <w:r w:rsidRPr="009869CF">
        <w:rPr>
          <w:sz w:val="22"/>
          <w:szCs w:val="22"/>
        </w:rPr>
        <w:t xml:space="preserve">Тема красоты, гармонии человека с миром. Особенности выражения темы одиночества в лирике Лермонтова. </w:t>
      </w:r>
    </w:p>
    <w:p w:rsidR="009869CF" w:rsidRPr="009869CF" w:rsidRDefault="009869CF" w:rsidP="009820D6">
      <w:pPr>
        <w:pStyle w:val="Default"/>
        <w:numPr>
          <w:ilvl w:val="0"/>
          <w:numId w:val="64"/>
        </w:numPr>
        <w:ind w:left="720"/>
        <w:jc w:val="both"/>
        <w:rPr>
          <w:sz w:val="22"/>
          <w:szCs w:val="22"/>
        </w:rPr>
      </w:pPr>
      <w:r w:rsidRPr="009869CF">
        <w:rPr>
          <w:sz w:val="22"/>
          <w:szCs w:val="22"/>
        </w:rPr>
        <w:t xml:space="preserve">Теория литературы. Антитеза. </w:t>
      </w:r>
      <w:proofErr w:type="gramStart"/>
      <w:r w:rsidRPr="009869CF">
        <w:rPr>
          <w:sz w:val="22"/>
          <w:szCs w:val="22"/>
        </w:rPr>
        <w:t>Двусложные (ямб, хорей) и трёхсложные (дактиль, амфибрахий, анапест) размеры стиха (начальные представления).</w:t>
      </w:r>
      <w:proofErr w:type="gramEnd"/>
      <w:r w:rsidRPr="009869CF">
        <w:rPr>
          <w:sz w:val="22"/>
          <w:szCs w:val="22"/>
        </w:rPr>
        <w:t xml:space="preserve"> Поэтическая интонация (начальные представления). </w:t>
      </w:r>
    </w:p>
    <w:p w:rsidR="009869CF" w:rsidRPr="009869CF" w:rsidRDefault="009869CF" w:rsidP="009820D6">
      <w:pPr>
        <w:pStyle w:val="Default"/>
        <w:numPr>
          <w:ilvl w:val="0"/>
          <w:numId w:val="64"/>
        </w:numPr>
        <w:ind w:left="714" w:hanging="357"/>
        <w:jc w:val="both"/>
        <w:rPr>
          <w:sz w:val="22"/>
          <w:szCs w:val="22"/>
        </w:rPr>
      </w:pPr>
      <w:r w:rsidRPr="009869CF">
        <w:rPr>
          <w:b/>
          <w:bCs/>
          <w:sz w:val="22"/>
          <w:szCs w:val="22"/>
        </w:rPr>
        <w:t xml:space="preserve">Иван Сергеевич Тургенев. </w:t>
      </w:r>
      <w:r w:rsidRPr="009869CF">
        <w:rPr>
          <w:sz w:val="22"/>
          <w:szCs w:val="22"/>
        </w:rPr>
        <w:t xml:space="preserve">Краткий рассказ о писателе. </w:t>
      </w:r>
    </w:p>
    <w:p w:rsidR="009869CF" w:rsidRPr="009869CF" w:rsidRDefault="009869CF" w:rsidP="009820D6">
      <w:pPr>
        <w:pStyle w:val="Default"/>
        <w:numPr>
          <w:ilvl w:val="0"/>
          <w:numId w:val="64"/>
        </w:numPr>
        <w:ind w:left="714" w:hanging="357"/>
        <w:jc w:val="both"/>
        <w:rPr>
          <w:sz w:val="22"/>
          <w:szCs w:val="22"/>
        </w:rPr>
      </w:pPr>
      <w:r w:rsidRPr="009869CF">
        <w:rPr>
          <w:b/>
          <w:bCs/>
          <w:i/>
          <w:iCs/>
          <w:sz w:val="22"/>
          <w:szCs w:val="22"/>
        </w:rPr>
        <w:t xml:space="preserve">«Бежин луг». </w:t>
      </w:r>
      <w:r w:rsidRPr="009869CF">
        <w:rPr>
          <w:sz w:val="22"/>
          <w:szCs w:val="22"/>
        </w:rPr>
        <w:t xml:space="preserve">Сочувственное отношение к крестьянским детям. Портреты и рассказы мальчиков, их духовный мир. Пытливость, любознательность, впечатлительность. Роль картин Природы в рассказе. </w:t>
      </w:r>
    </w:p>
    <w:p w:rsidR="009869CF" w:rsidRPr="009869CF" w:rsidRDefault="009869CF" w:rsidP="009820D6">
      <w:pPr>
        <w:pStyle w:val="Default"/>
        <w:numPr>
          <w:ilvl w:val="0"/>
          <w:numId w:val="64"/>
        </w:numPr>
        <w:ind w:left="714" w:hanging="357"/>
        <w:jc w:val="both"/>
        <w:rPr>
          <w:sz w:val="22"/>
          <w:szCs w:val="22"/>
        </w:rPr>
      </w:pPr>
      <w:r w:rsidRPr="009869CF">
        <w:rPr>
          <w:sz w:val="22"/>
          <w:szCs w:val="22"/>
        </w:rPr>
        <w:t xml:space="preserve">Теория литературы. Пейзаж. Портретная характеристика персонажей (развитие представлений). </w:t>
      </w:r>
    </w:p>
    <w:p w:rsidR="009869CF" w:rsidRPr="009869CF" w:rsidRDefault="009869CF" w:rsidP="009820D6">
      <w:pPr>
        <w:pStyle w:val="Default"/>
        <w:numPr>
          <w:ilvl w:val="0"/>
          <w:numId w:val="64"/>
        </w:numPr>
        <w:ind w:left="714" w:hanging="357"/>
        <w:jc w:val="both"/>
        <w:rPr>
          <w:sz w:val="22"/>
          <w:szCs w:val="22"/>
        </w:rPr>
      </w:pPr>
      <w:r w:rsidRPr="009869CF">
        <w:rPr>
          <w:b/>
          <w:bCs/>
          <w:sz w:val="22"/>
          <w:szCs w:val="22"/>
        </w:rPr>
        <w:t xml:space="preserve">Фёдор Иванович Тютчев. </w:t>
      </w:r>
      <w:r w:rsidRPr="009869CF">
        <w:rPr>
          <w:sz w:val="22"/>
          <w:szCs w:val="22"/>
        </w:rPr>
        <w:t xml:space="preserve">Рассказ о поэте. </w:t>
      </w:r>
    </w:p>
    <w:p w:rsidR="009869CF" w:rsidRPr="009869CF" w:rsidRDefault="009869CF" w:rsidP="009820D6">
      <w:pPr>
        <w:pStyle w:val="Default"/>
        <w:numPr>
          <w:ilvl w:val="0"/>
          <w:numId w:val="64"/>
        </w:numPr>
        <w:ind w:left="714" w:hanging="357"/>
        <w:jc w:val="both"/>
        <w:rPr>
          <w:sz w:val="22"/>
          <w:szCs w:val="22"/>
        </w:rPr>
      </w:pPr>
      <w:r w:rsidRPr="009869CF">
        <w:rPr>
          <w:sz w:val="22"/>
          <w:szCs w:val="22"/>
        </w:rPr>
        <w:lastRenderedPageBreak/>
        <w:t xml:space="preserve">Стихотворения </w:t>
      </w:r>
      <w:r w:rsidRPr="009869CF">
        <w:rPr>
          <w:b/>
          <w:bCs/>
          <w:i/>
          <w:iCs/>
          <w:sz w:val="22"/>
          <w:szCs w:val="22"/>
        </w:rPr>
        <w:t xml:space="preserve">«Листья», «Неохотно и несмело...». </w:t>
      </w:r>
      <w:r w:rsidRPr="009869CF">
        <w:rPr>
          <w:sz w:val="22"/>
          <w:szCs w:val="22"/>
        </w:rPr>
        <w:t xml:space="preserve">Передача сложных, переходных состояний природы, запечатлевающих противоречивые чувства в душе поэта. Сочетание космического масштаба и конкретных деталей в изображении природы. «Листья» — символ краткой, но яркой жизни. </w:t>
      </w:r>
    </w:p>
    <w:p w:rsidR="009869CF" w:rsidRPr="009869CF" w:rsidRDefault="009869CF" w:rsidP="009820D6">
      <w:pPr>
        <w:pStyle w:val="Default"/>
        <w:numPr>
          <w:ilvl w:val="0"/>
          <w:numId w:val="64"/>
        </w:numPr>
        <w:ind w:left="714" w:hanging="357"/>
        <w:jc w:val="both"/>
        <w:rPr>
          <w:sz w:val="22"/>
          <w:szCs w:val="22"/>
        </w:rPr>
      </w:pPr>
      <w:r w:rsidRPr="009869CF">
        <w:rPr>
          <w:b/>
          <w:bCs/>
          <w:i/>
          <w:iCs/>
          <w:sz w:val="22"/>
          <w:szCs w:val="22"/>
        </w:rPr>
        <w:t xml:space="preserve">«С поляны коршун поднялся...». </w:t>
      </w:r>
      <w:r w:rsidRPr="009869CF">
        <w:rPr>
          <w:sz w:val="22"/>
          <w:szCs w:val="22"/>
        </w:rPr>
        <w:t xml:space="preserve">Противопоставление судеб человека и коршуна: свободный полёт коршуна и земная обречённость человека. </w:t>
      </w:r>
    </w:p>
    <w:p w:rsidR="009869CF" w:rsidRPr="009869CF" w:rsidRDefault="009869CF" w:rsidP="009820D6">
      <w:pPr>
        <w:pStyle w:val="Default"/>
        <w:numPr>
          <w:ilvl w:val="0"/>
          <w:numId w:val="64"/>
        </w:numPr>
        <w:ind w:left="714" w:hanging="357"/>
        <w:jc w:val="both"/>
        <w:rPr>
          <w:sz w:val="22"/>
          <w:szCs w:val="22"/>
        </w:rPr>
      </w:pPr>
      <w:r w:rsidRPr="009869CF">
        <w:rPr>
          <w:b/>
          <w:bCs/>
          <w:sz w:val="22"/>
          <w:szCs w:val="22"/>
        </w:rPr>
        <w:t xml:space="preserve">Афанасий Афанасьевич Фет. </w:t>
      </w:r>
      <w:r w:rsidRPr="009869CF">
        <w:rPr>
          <w:sz w:val="22"/>
          <w:szCs w:val="22"/>
        </w:rPr>
        <w:t xml:space="preserve">Рассказ о поэте. </w:t>
      </w:r>
    </w:p>
    <w:p w:rsidR="009869CF" w:rsidRPr="009869CF" w:rsidRDefault="009869CF" w:rsidP="009820D6">
      <w:pPr>
        <w:pStyle w:val="Default"/>
        <w:numPr>
          <w:ilvl w:val="0"/>
          <w:numId w:val="64"/>
        </w:numPr>
        <w:ind w:left="714" w:hanging="357"/>
        <w:jc w:val="both"/>
        <w:rPr>
          <w:sz w:val="22"/>
          <w:szCs w:val="22"/>
        </w:rPr>
      </w:pPr>
      <w:r w:rsidRPr="009869CF">
        <w:rPr>
          <w:sz w:val="22"/>
          <w:szCs w:val="22"/>
        </w:rPr>
        <w:t xml:space="preserve">Стихотворения </w:t>
      </w:r>
      <w:r w:rsidRPr="009869CF">
        <w:rPr>
          <w:b/>
          <w:bCs/>
          <w:i/>
          <w:iCs/>
          <w:sz w:val="22"/>
          <w:szCs w:val="22"/>
        </w:rPr>
        <w:t xml:space="preserve">«Ель рукавом мне тропинку завесила...», «Ещё майская ночь», «Учись у них </w:t>
      </w:r>
      <w:r w:rsidRPr="009869CF">
        <w:rPr>
          <w:sz w:val="22"/>
          <w:szCs w:val="22"/>
        </w:rPr>
        <w:t xml:space="preserve">— </w:t>
      </w:r>
      <w:r w:rsidRPr="009869CF">
        <w:rPr>
          <w:b/>
          <w:bCs/>
          <w:i/>
          <w:iCs/>
          <w:sz w:val="22"/>
          <w:szCs w:val="22"/>
        </w:rPr>
        <w:t xml:space="preserve">у дуба, у берёзы...». </w:t>
      </w:r>
      <w:r w:rsidRPr="009869CF">
        <w:rPr>
          <w:sz w:val="22"/>
          <w:szCs w:val="22"/>
        </w:rPr>
        <w:t xml:space="preserve">Жизнеутверждающее начало в лирике Фета. Природа как воплощение </w:t>
      </w:r>
      <w:proofErr w:type="gramStart"/>
      <w:r w:rsidRPr="009869CF">
        <w:rPr>
          <w:sz w:val="22"/>
          <w:szCs w:val="22"/>
        </w:rPr>
        <w:t>прекрасного</w:t>
      </w:r>
      <w:proofErr w:type="gramEnd"/>
      <w:r w:rsidRPr="009869CF">
        <w:rPr>
          <w:sz w:val="22"/>
          <w:szCs w:val="22"/>
        </w:rPr>
        <w:t xml:space="preserve">. Эстетизация конкретной детали. Чувственный характер лирики и её утончённый психологизм. Мимолётное и неуловимое как черты изображения природы. Переплетение и взаимодействие тем природы и любви. Природа как естественный мир истинной красоты, служащий прообразом для искусства. Гармоничность и музыкальность поэтической речи Фета. Краски и звуки в пейзажной лирике. </w:t>
      </w:r>
    </w:p>
    <w:p w:rsidR="009869CF" w:rsidRPr="009869CF" w:rsidRDefault="009869CF" w:rsidP="009820D6">
      <w:pPr>
        <w:pStyle w:val="Default"/>
        <w:numPr>
          <w:ilvl w:val="0"/>
          <w:numId w:val="64"/>
        </w:numPr>
        <w:ind w:left="714" w:hanging="357"/>
        <w:jc w:val="both"/>
        <w:rPr>
          <w:sz w:val="22"/>
          <w:szCs w:val="22"/>
        </w:rPr>
      </w:pPr>
      <w:r w:rsidRPr="009869CF">
        <w:rPr>
          <w:sz w:val="22"/>
          <w:szCs w:val="22"/>
        </w:rPr>
        <w:t xml:space="preserve">Теория литературы. Пейзажная лирика (развитие понятия). Звукопись в поэзии (развитие представлений). </w:t>
      </w:r>
    </w:p>
    <w:p w:rsidR="009869CF" w:rsidRPr="009869CF" w:rsidRDefault="009869CF" w:rsidP="009820D6">
      <w:pPr>
        <w:pStyle w:val="Default"/>
        <w:numPr>
          <w:ilvl w:val="0"/>
          <w:numId w:val="64"/>
        </w:numPr>
        <w:ind w:left="714" w:hanging="357"/>
        <w:jc w:val="both"/>
        <w:rPr>
          <w:sz w:val="22"/>
          <w:szCs w:val="22"/>
        </w:rPr>
      </w:pPr>
      <w:r w:rsidRPr="009869CF">
        <w:rPr>
          <w:b/>
          <w:bCs/>
          <w:sz w:val="22"/>
          <w:szCs w:val="22"/>
        </w:rPr>
        <w:t xml:space="preserve">Николай Алексеевич Некрасов. </w:t>
      </w:r>
      <w:r w:rsidRPr="009869CF">
        <w:rPr>
          <w:sz w:val="22"/>
          <w:szCs w:val="22"/>
        </w:rPr>
        <w:t xml:space="preserve">Краткий рассказ о жизни поэта. </w:t>
      </w:r>
    </w:p>
    <w:p w:rsidR="009869CF" w:rsidRPr="009869CF" w:rsidRDefault="009869CF" w:rsidP="009820D6">
      <w:pPr>
        <w:pStyle w:val="Default"/>
        <w:numPr>
          <w:ilvl w:val="0"/>
          <w:numId w:val="64"/>
        </w:numPr>
        <w:ind w:left="714" w:hanging="357"/>
        <w:jc w:val="both"/>
        <w:rPr>
          <w:sz w:val="22"/>
          <w:szCs w:val="22"/>
        </w:rPr>
      </w:pPr>
      <w:r w:rsidRPr="009869CF">
        <w:rPr>
          <w:b/>
          <w:bCs/>
          <w:i/>
          <w:iCs/>
          <w:sz w:val="22"/>
          <w:szCs w:val="22"/>
        </w:rPr>
        <w:t xml:space="preserve">«Железная дорога». </w:t>
      </w:r>
      <w:r w:rsidRPr="009869CF">
        <w:rPr>
          <w:sz w:val="22"/>
          <w:szCs w:val="22"/>
        </w:rPr>
        <w:t xml:space="preserve">Картины подневольного труда. Народ — созидатель духовных и материальных ценностей. Мечта поэта о «прекрасной поре» в жизни народа. Своеобразие композиции стихотворения. Роль пейзажа. Значение эпиграфа. Сочетание реальных и фантастических картин. Диалог-спор. Значение риторических вопросов в стихотворении. </w:t>
      </w:r>
    </w:p>
    <w:p w:rsidR="009869CF" w:rsidRPr="009869CF" w:rsidRDefault="009869CF" w:rsidP="009820D6">
      <w:pPr>
        <w:pStyle w:val="Default"/>
        <w:numPr>
          <w:ilvl w:val="0"/>
          <w:numId w:val="64"/>
        </w:numPr>
        <w:ind w:left="714" w:hanging="357"/>
        <w:jc w:val="both"/>
        <w:rPr>
          <w:sz w:val="22"/>
          <w:szCs w:val="22"/>
        </w:rPr>
      </w:pPr>
      <w:r w:rsidRPr="009869CF">
        <w:rPr>
          <w:sz w:val="22"/>
          <w:szCs w:val="22"/>
        </w:rPr>
        <w:t xml:space="preserve">Теория литературы. Стихотворные размеры (закрепление понятия). Диалог. Строфа (начальные представления). </w:t>
      </w:r>
    </w:p>
    <w:p w:rsidR="009869CF" w:rsidRPr="009869CF" w:rsidRDefault="009869CF" w:rsidP="009820D6">
      <w:pPr>
        <w:pStyle w:val="Default"/>
        <w:numPr>
          <w:ilvl w:val="0"/>
          <w:numId w:val="64"/>
        </w:numPr>
        <w:ind w:left="714" w:hanging="357"/>
        <w:jc w:val="both"/>
        <w:rPr>
          <w:sz w:val="22"/>
          <w:szCs w:val="22"/>
        </w:rPr>
      </w:pPr>
      <w:r w:rsidRPr="009869CF">
        <w:rPr>
          <w:b/>
          <w:bCs/>
          <w:sz w:val="22"/>
          <w:szCs w:val="22"/>
        </w:rPr>
        <w:t xml:space="preserve">Николай Семёнович Лесков. </w:t>
      </w:r>
      <w:r w:rsidRPr="009869CF">
        <w:rPr>
          <w:sz w:val="22"/>
          <w:szCs w:val="22"/>
        </w:rPr>
        <w:t xml:space="preserve">Краткий рассказ о писателе. </w:t>
      </w:r>
    </w:p>
    <w:p w:rsidR="009869CF" w:rsidRPr="009869CF" w:rsidRDefault="009869CF" w:rsidP="009820D6">
      <w:pPr>
        <w:pStyle w:val="Default"/>
        <w:numPr>
          <w:ilvl w:val="0"/>
          <w:numId w:val="64"/>
        </w:numPr>
        <w:ind w:left="714" w:hanging="357"/>
        <w:jc w:val="both"/>
        <w:rPr>
          <w:sz w:val="22"/>
          <w:szCs w:val="22"/>
        </w:rPr>
      </w:pPr>
      <w:r w:rsidRPr="009869CF">
        <w:rPr>
          <w:b/>
          <w:bCs/>
          <w:i/>
          <w:iCs/>
          <w:sz w:val="22"/>
          <w:szCs w:val="22"/>
        </w:rPr>
        <w:t xml:space="preserve">«Левша». </w:t>
      </w:r>
      <w:r w:rsidRPr="009869CF">
        <w:rPr>
          <w:sz w:val="22"/>
          <w:szCs w:val="22"/>
        </w:rPr>
        <w:t xml:space="preserve">Гордость писателя за народ, его трудолюбие, талантливость, патриотизм. Особенности языка произведения. Комический эффект, создаваемый игрой слов, народной этимологией Сказовая форма повествования. </w:t>
      </w:r>
    </w:p>
    <w:p w:rsidR="009869CF" w:rsidRPr="009869CF" w:rsidRDefault="009869CF" w:rsidP="009820D6">
      <w:pPr>
        <w:pStyle w:val="Default"/>
        <w:numPr>
          <w:ilvl w:val="0"/>
          <w:numId w:val="64"/>
        </w:numPr>
        <w:ind w:left="720"/>
        <w:jc w:val="both"/>
        <w:rPr>
          <w:sz w:val="22"/>
          <w:szCs w:val="22"/>
        </w:rPr>
      </w:pPr>
      <w:r w:rsidRPr="009869CF">
        <w:rPr>
          <w:sz w:val="22"/>
          <w:szCs w:val="22"/>
        </w:rPr>
        <w:t xml:space="preserve">Теория литературы. Сказ как форма повествования (начальные представления). Ирония (начальные представления). </w:t>
      </w:r>
    </w:p>
    <w:p w:rsidR="009869CF" w:rsidRPr="009869CF" w:rsidRDefault="009869CF" w:rsidP="009820D6">
      <w:pPr>
        <w:pStyle w:val="Default"/>
        <w:numPr>
          <w:ilvl w:val="0"/>
          <w:numId w:val="64"/>
        </w:numPr>
        <w:ind w:left="720"/>
        <w:jc w:val="both"/>
        <w:rPr>
          <w:sz w:val="22"/>
          <w:szCs w:val="22"/>
        </w:rPr>
      </w:pPr>
      <w:r w:rsidRPr="009869CF">
        <w:rPr>
          <w:b/>
          <w:bCs/>
          <w:sz w:val="22"/>
          <w:szCs w:val="22"/>
        </w:rPr>
        <w:t xml:space="preserve">Антон Павлович Чехов. </w:t>
      </w:r>
      <w:r w:rsidRPr="009869CF">
        <w:rPr>
          <w:sz w:val="22"/>
          <w:szCs w:val="22"/>
        </w:rPr>
        <w:t xml:space="preserve">Краткий рассказ о писателе. </w:t>
      </w:r>
      <w:r w:rsidRPr="009869CF">
        <w:rPr>
          <w:b/>
          <w:bCs/>
          <w:i/>
          <w:iCs/>
          <w:sz w:val="22"/>
          <w:szCs w:val="22"/>
        </w:rPr>
        <w:t xml:space="preserve">«Толстый и тонкий». </w:t>
      </w:r>
      <w:r w:rsidRPr="009869CF">
        <w:rPr>
          <w:sz w:val="22"/>
          <w:szCs w:val="22"/>
        </w:rPr>
        <w:t xml:space="preserve">Речь героев как источник юмора. Юмористическая ситуация. Разоблачение лицемерия. Роль художественной детали. </w:t>
      </w:r>
    </w:p>
    <w:p w:rsidR="009869CF" w:rsidRPr="009869CF" w:rsidRDefault="009869CF" w:rsidP="009820D6">
      <w:pPr>
        <w:pStyle w:val="Default"/>
        <w:numPr>
          <w:ilvl w:val="0"/>
          <w:numId w:val="64"/>
        </w:numPr>
        <w:ind w:left="720"/>
        <w:jc w:val="both"/>
        <w:rPr>
          <w:sz w:val="22"/>
          <w:szCs w:val="22"/>
        </w:rPr>
      </w:pPr>
      <w:r w:rsidRPr="009869CF">
        <w:rPr>
          <w:sz w:val="22"/>
          <w:szCs w:val="22"/>
        </w:rPr>
        <w:t xml:space="preserve">еория литературы. Комическое. Юмор. </w:t>
      </w:r>
      <w:proofErr w:type="gramStart"/>
      <w:r w:rsidRPr="009869CF">
        <w:rPr>
          <w:sz w:val="22"/>
          <w:szCs w:val="22"/>
        </w:rPr>
        <w:t>Комическая ситуация</w:t>
      </w:r>
      <w:proofErr w:type="gramEnd"/>
      <w:r w:rsidRPr="009869CF">
        <w:rPr>
          <w:sz w:val="22"/>
          <w:szCs w:val="22"/>
        </w:rPr>
        <w:t xml:space="preserve"> (развитие понятий). </w:t>
      </w:r>
    </w:p>
    <w:p w:rsidR="009869CF" w:rsidRPr="009869CF" w:rsidRDefault="009869CF" w:rsidP="009820D6">
      <w:pPr>
        <w:pStyle w:val="Default"/>
        <w:numPr>
          <w:ilvl w:val="0"/>
          <w:numId w:val="64"/>
        </w:numPr>
        <w:ind w:left="720"/>
        <w:jc w:val="both"/>
        <w:rPr>
          <w:sz w:val="22"/>
          <w:szCs w:val="22"/>
        </w:rPr>
      </w:pPr>
      <w:r w:rsidRPr="009869CF">
        <w:rPr>
          <w:b/>
          <w:bCs/>
          <w:sz w:val="22"/>
          <w:szCs w:val="22"/>
        </w:rPr>
        <w:t xml:space="preserve">Родная природа в стихотворениях русских поэтов XIX века </w:t>
      </w:r>
    </w:p>
    <w:p w:rsidR="009869CF" w:rsidRPr="009869CF" w:rsidRDefault="009869CF" w:rsidP="009820D6">
      <w:pPr>
        <w:pStyle w:val="Default"/>
        <w:numPr>
          <w:ilvl w:val="0"/>
          <w:numId w:val="64"/>
        </w:numPr>
        <w:ind w:left="720"/>
        <w:jc w:val="both"/>
        <w:rPr>
          <w:sz w:val="22"/>
          <w:szCs w:val="22"/>
        </w:rPr>
      </w:pPr>
      <w:r w:rsidRPr="009869CF">
        <w:rPr>
          <w:b/>
          <w:bCs/>
          <w:sz w:val="22"/>
          <w:szCs w:val="22"/>
        </w:rPr>
        <w:t xml:space="preserve">Я. Полонский. </w:t>
      </w:r>
      <w:r w:rsidRPr="009869CF">
        <w:rPr>
          <w:b/>
          <w:bCs/>
          <w:i/>
          <w:iCs/>
          <w:sz w:val="22"/>
          <w:szCs w:val="22"/>
        </w:rPr>
        <w:t xml:space="preserve">«По горам две хмурых тучи...», « Посмотри, какая мгла…»; </w:t>
      </w:r>
      <w:r w:rsidRPr="009869CF">
        <w:rPr>
          <w:b/>
          <w:bCs/>
          <w:sz w:val="22"/>
          <w:szCs w:val="22"/>
        </w:rPr>
        <w:t xml:space="preserve">Е. Баратынский. </w:t>
      </w:r>
      <w:r w:rsidRPr="009869CF">
        <w:rPr>
          <w:b/>
          <w:bCs/>
          <w:i/>
          <w:iCs/>
          <w:sz w:val="22"/>
          <w:szCs w:val="22"/>
        </w:rPr>
        <w:t xml:space="preserve">«Весна, весна! Как воздух чист...», «Чудный град...», </w:t>
      </w:r>
      <w:r w:rsidRPr="009869CF">
        <w:rPr>
          <w:b/>
          <w:bCs/>
          <w:sz w:val="22"/>
          <w:szCs w:val="22"/>
        </w:rPr>
        <w:t xml:space="preserve">А. Толстой. </w:t>
      </w:r>
      <w:r w:rsidRPr="009869CF">
        <w:rPr>
          <w:b/>
          <w:bCs/>
          <w:i/>
          <w:iCs/>
          <w:sz w:val="22"/>
          <w:szCs w:val="22"/>
        </w:rPr>
        <w:t>«Где гнутся над омутом лозы</w:t>
      </w:r>
      <w:proofErr w:type="gramStart"/>
      <w:r w:rsidRPr="009869CF">
        <w:rPr>
          <w:b/>
          <w:bCs/>
          <w:i/>
          <w:iCs/>
          <w:sz w:val="22"/>
          <w:szCs w:val="22"/>
        </w:rPr>
        <w:t xml:space="preserve">,..». </w:t>
      </w:r>
      <w:proofErr w:type="gramEnd"/>
    </w:p>
    <w:p w:rsidR="009869CF" w:rsidRPr="009869CF" w:rsidRDefault="009869CF" w:rsidP="009820D6">
      <w:pPr>
        <w:pStyle w:val="Default"/>
        <w:numPr>
          <w:ilvl w:val="0"/>
          <w:numId w:val="64"/>
        </w:numPr>
        <w:ind w:left="720"/>
        <w:jc w:val="both"/>
        <w:rPr>
          <w:sz w:val="22"/>
          <w:szCs w:val="22"/>
        </w:rPr>
      </w:pPr>
      <w:r w:rsidRPr="009869CF">
        <w:rPr>
          <w:sz w:val="22"/>
          <w:szCs w:val="22"/>
        </w:rPr>
        <w:t xml:space="preserve">Выражение переживаний и мироощущения в стихотворениях о родной природе. Художественные средства, передающие различные состояния в пейзажной лирике. </w:t>
      </w:r>
    </w:p>
    <w:p w:rsidR="009869CF" w:rsidRPr="009869CF" w:rsidRDefault="009869CF" w:rsidP="009820D6">
      <w:pPr>
        <w:pStyle w:val="Default"/>
        <w:numPr>
          <w:ilvl w:val="0"/>
          <w:numId w:val="64"/>
        </w:numPr>
        <w:ind w:left="714" w:hanging="357"/>
        <w:jc w:val="both"/>
        <w:rPr>
          <w:sz w:val="22"/>
          <w:szCs w:val="22"/>
        </w:rPr>
      </w:pPr>
      <w:r w:rsidRPr="009869CF">
        <w:rPr>
          <w:sz w:val="22"/>
          <w:szCs w:val="22"/>
        </w:rPr>
        <w:t xml:space="preserve">Теория литературы. Лирика как род литературы. Пейзажная лирика как жанр (развитие представлений). </w:t>
      </w:r>
    </w:p>
    <w:p w:rsidR="009869CF" w:rsidRPr="009869CF" w:rsidRDefault="009869CF" w:rsidP="009820D6">
      <w:pPr>
        <w:pStyle w:val="Default"/>
        <w:numPr>
          <w:ilvl w:val="0"/>
          <w:numId w:val="64"/>
        </w:numPr>
        <w:ind w:left="714" w:hanging="357"/>
        <w:jc w:val="both"/>
        <w:rPr>
          <w:sz w:val="22"/>
          <w:szCs w:val="22"/>
        </w:rPr>
      </w:pPr>
      <w:r w:rsidRPr="009869CF">
        <w:rPr>
          <w:b/>
          <w:bCs/>
          <w:sz w:val="22"/>
          <w:szCs w:val="22"/>
        </w:rPr>
        <w:t xml:space="preserve">ИЗ РУССКОЙ ЛИТЕРАТУРЫ XX ВЕКА – 16ч. </w:t>
      </w:r>
    </w:p>
    <w:p w:rsidR="009869CF" w:rsidRPr="009869CF" w:rsidRDefault="009869CF" w:rsidP="009820D6">
      <w:pPr>
        <w:pStyle w:val="Default"/>
        <w:numPr>
          <w:ilvl w:val="0"/>
          <w:numId w:val="64"/>
        </w:numPr>
        <w:ind w:left="714" w:hanging="357"/>
        <w:jc w:val="both"/>
        <w:rPr>
          <w:sz w:val="22"/>
          <w:szCs w:val="22"/>
        </w:rPr>
      </w:pPr>
      <w:r w:rsidRPr="009869CF">
        <w:rPr>
          <w:b/>
          <w:bCs/>
          <w:sz w:val="22"/>
          <w:szCs w:val="22"/>
        </w:rPr>
        <w:t xml:space="preserve">Александр Иванович Куприн. </w:t>
      </w:r>
      <w:r w:rsidRPr="009869CF">
        <w:rPr>
          <w:sz w:val="22"/>
          <w:szCs w:val="22"/>
        </w:rPr>
        <w:t xml:space="preserve">Рассказ </w:t>
      </w:r>
      <w:r w:rsidRPr="009869CF">
        <w:rPr>
          <w:b/>
          <w:bCs/>
          <w:i/>
          <w:iCs/>
          <w:sz w:val="22"/>
          <w:szCs w:val="22"/>
        </w:rPr>
        <w:t xml:space="preserve">«Чудесный доктор». </w:t>
      </w:r>
      <w:r w:rsidRPr="009869CF">
        <w:rPr>
          <w:sz w:val="22"/>
          <w:szCs w:val="22"/>
        </w:rPr>
        <w:t xml:space="preserve">Реальная основа и содержание рассказа. Образ главного героя. Тема служения людям. </w:t>
      </w:r>
    </w:p>
    <w:p w:rsidR="009869CF" w:rsidRPr="009869CF" w:rsidRDefault="009869CF" w:rsidP="009820D6">
      <w:pPr>
        <w:pStyle w:val="Default"/>
        <w:numPr>
          <w:ilvl w:val="0"/>
          <w:numId w:val="64"/>
        </w:numPr>
        <w:ind w:left="714" w:hanging="357"/>
        <w:jc w:val="both"/>
        <w:rPr>
          <w:sz w:val="22"/>
          <w:szCs w:val="22"/>
        </w:rPr>
      </w:pPr>
      <w:r w:rsidRPr="009869CF">
        <w:rPr>
          <w:sz w:val="22"/>
          <w:szCs w:val="22"/>
        </w:rPr>
        <w:t xml:space="preserve">Теория литературы. Рождественский рассказ (начальные представления). </w:t>
      </w:r>
    </w:p>
    <w:p w:rsidR="009869CF" w:rsidRPr="009869CF" w:rsidRDefault="009869CF" w:rsidP="009820D6">
      <w:pPr>
        <w:pStyle w:val="Default"/>
        <w:numPr>
          <w:ilvl w:val="0"/>
          <w:numId w:val="64"/>
        </w:numPr>
        <w:ind w:left="714" w:hanging="357"/>
        <w:jc w:val="both"/>
        <w:rPr>
          <w:sz w:val="22"/>
          <w:szCs w:val="22"/>
        </w:rPr>
      </w:pPr>
      <w:r w:rsidRPr="009869CF">
        <w:rPr>
          <w:b/>
          <w:bCs/>
          <w:sz w:val="22"/>
          <w:szCs w:val="22"/>
        </w:rPr>
        <w:t xml:space="preserve">Андрей Платонович Платонов. </w:t>
      </w:r>
      <w:r w:rsidRPr="009869CF">
        <w:rPr>
          <w:sz w:val="22"/>
          <w:szCs w:val="22"/>
        </w:rPr>
        <w:t xml:space="preserve">Краткий рассказ о писателе. </w:t>
      </w:r>
    </w:p>
    <w:p w:rsidR="009869CF" w:rsidRPr="009869CF" w:rsidRDefault="009869CF" w:rsidP="009820D6">
      <w:pPr>
        <w:pStyle w:val="Default"/>
        <w:numPr>
          <w:ilvl w:val="0"/>
          <w:numId w:val="64"/>
        </w:numPr>
        <w:ind w:left="714" w:hanging="357"/>
        <w:jc w:val="both"/>
        <w:rPr>
          <w:sz w:val="22"/>
          <w:szCs w:val="22"/>
        </w:rPr>
      </w:pPr>
      <w:r w:rsidRPr="009869CF">
        <w:rPr>
          <w:b/>
          <w:bCs/>
          <w:i/>
          <w:iCs/>
          <w:sz w:val="22"/>
          <w:szCs w:val="22"/>
        </w:rPr>
        <w:t xml:space="preserve">«Неизвестный цветок». </w:t>
      </w:r>
      <w:proofErr w:type="gramStart"/>
      <w:r w:rsidRPr="009869CF">
        <w:rPr>
          <w:sz w:val="22"/>
          <w:szCs w:val="22"/>
        </w:rPr>
        <w:t>Прекрасное</w:t>
      </w:r>
      <w:proofErr w:type="gramEnd"/>
      <w:r w:rsidRPr="009869CF">
        <w:rPr>
          <w:sz w:val="22"/>
          <w:szCs w:val="22"/>
        </w:rPr>
        <w:t xml:space="preserve"> вокруг нас. «Ни на кого не похожие» герои А. Платонова. </w:t>
      </w:r>
    </w:p>
    <w:p w:rsidR="009869CF" w:rsidRPr="009869CF" w:rsidRDefault="009869CF" w:rsidP="009820D6">
      <w:pPr>
        <w:pStyle w:val="Default"/>
        <w:numPr>
          <w:ilvl w:val="0"/>
          <w:numId w:val="64"/>
        </w:numPr>
        <w:ind w:left="714" w:hanging="357"/>
        <w:jc w:val="both"/>
        <w:rPr>
          <w:sz w:val="22"/>
          <w:szCs w:val="22"/>
        </w:rPr>
      </w:pPr>
      <w:r w:rsidRPr="009869CF">
        <w:rPr>
          <w:sz w:val="22"/>
          <w:szCs w:val="22"/>
        </w:rPr>
        <w:t xml:space="preserve">Теория литературы. Символическое содержание пейзажных образов (начальные представления). </w:t>
      </w:r>
    </w:p>
    <w:p w:rsidR="009869CF" w:rsidRPr="009869CF" w:rsidRDefault="009869CF" w:rsidP="009820D6">
      <w:pPr>
        <w:pStyle w:val="Default"/>
        <w:numPr>
          <w:ilvl w:val="0"/>
          <w:numId w:val="64"/>
        </w:numPr>
        <w:ind w:left="714" w:hanging="357"/>
        <w:jc w:val="both"/>
        <w:rPr>
          <w:sz w:val="22"/>
          <w:szCs w:val="22"/>
        </w:rPr>
      </w:pPr>
      <w:r w:rsidRPr="009869CF">
        <w:rPr>
          <w:b/>
          <w:bCs/>
          <w:sz w:val="22"/>
          <w:szCs w:val="22"/>
        </w:rPr>
        <w:t xml:space="preserve">Александр Степанович Грин. </w:t>
      </w:r>
      <w:r w:rsidRPr="009869CF">
        <w:rPr>
          <w:sz w:val="22"/>
          <w:szCs w:val="22"/>
        </w:rPr>
        <w:t xml:space="preserve">Краткий рассказ о писателе. </w:t>
      </w:r>
      <w:r w:rsidRPr="009869CF">
        <w:rPr>
          <w:b/>
          <w:bCs/>
          <w:i/>
          <w:iCs/>
          <w:sz w:val="22"/>
          <w:szCs w:val="22"/>
        </w:rPr>
        <w:t xml:space="preserve">«Алые паруса». </w:t>
      </w:r>
      <w:r w:rsidRPr="009869CF">
        <w:rPr>
          <w:sz w:val="22"/>
          <w:szCs w:val="22"/>
        </w:rPr>
        <w:t xml:space="preserve">Жестокая реальность и романтическая мечта в повести. Душевная чистота главных героев. Отношение автора к героям. </w:t>
      </w:r>
    </w:p>
    <w:p w:rsidR="009869CF" w:rsidRPr="009869CF" w:rsidRDefault="009869CF" w:rsidP="009820D6">
      <w:pPr>
        <w:pStyle w:val="Default"/>
        <w:numPr>
          <w:ilvl w:val="0"/>
          <w:numId w:val="64"/>
        </w:numPr>
        <w:ind w:left="714" w:hanging="357"/>
        <w:jc w:val="both"/>
        <w:rPr>
          <w:sz w:val="22"/>
          <w:szCs w:val="22"/>
        </w:rPr>
      </w:pPr>
      <w:r w:rsidRPr="009869CF">
        <w:rPr>
          <w:b/>
          <w:bCs/>
          <w:sz w:val="22"/>
          <w:szCs w:val="22"/>
        </w:rPr>
        <w:t xml:space="preserve">Произведения о Великой Отечественной войне </w:t>
      </w:r>
    </w:p>
    <w:p w:rsidR="009869CF" w:rsidRPr="009869CF" w:rsidRDefault="009869CF" w:rsidP="009820D6">
      <w:pPr>
        <w:pStyle w:val="Default"/>
        <w:numPr>
          <w:ilvl w:val="0"/>
          <w:numId w:val="64"/>
        </w:numPr>
        <w:ind w:left="714" w:hanging="357"/>
        <w:jc w:val="both"/>
        <w:rPr>
          <w:sz w:val="22"/>
          <w:szCs w:val="22"/>
        </w:rPr>
      </w:pPr>
      <w:r w:rsidRPr="009869CF">
        <w:rPr>
          <w:b/>
          <w:bCs/>
          <w:sz w:val="22"/>
          <w:szCs w:val="22"/>
        </w:rPr>
        <w:t xml:space="preserve">К. М. Симонов. </w:t>
      </w:r>
      <w:r w:rsidRPr="009869CF">
        <w:rPr>
          <w:b/>
          <w:bCs/>
          <w:i/>
          <w:iCs/>
          <w:sz w:val="22"/>
          <w:szCs w:val="22"/>
        </w:rPr>
        <w:t>«Ты помнишь, Алёша, дороги Смоленщины</w:t>
      </w:r>
      <w:proofErr w:type="gramStart"/>
      <w:r w:rsidRPr="009869CF">
        <w:rPr>
          <w:i/>
          <w:iCs/>
          <w:sz w:val="22"/>
          <w:szCs w:val="22"/>
        </w:rPr>
        <w:t xml:space="preserve">..»; </w:t>
      </w:r>
      <w:proofErr w:type="gramEnd"/>
      <w:r w:rsidRPr="009869CF">
        <w:rPr>
          <w:b/>
          <w:bCs/>
          <w:sz w:val="22"/>
          <w:szCs w:val="22"/>
        </w:rPr>
        <w:t xml:space="preserve">Д. С. Самойлов. </w:t>
      </w:r>
      <w:r w:rsidRPr="009869CF">
        <w:rPr>
          <w:b/>
          <w:bCs/>
          <w:i/>
          <w:iCs/>
          <w:sz w:val="22"/>
          <w:szCs w:val="22"/>
        </w:rPr>
        <w:t xml:space="preserve">«Сороковые». </w:t>
      </w:r>
    </w:p>
    <w:p w:rsidR="009869CF" w:rsidRPr="009869CF" w:rsidRDefault="009869CF" w:rsidP="009820D6">
      <w:pPr>
        <w:pStyle w:val="Default"/>
        <w:numPr>
          <w:ilvl w:val="0"/>
          <w:numId w:val="64"/>
        </w:numPr>
        <w:ind w:left="714" w:hanging="357"/>
        <w:jc w:val="both"/>
        <w:rPr>
          <w:sz w:val="22"/>
          <w:szCs w:val="22"/>
        </w:rPr>
      </w:pPr>
      <w:proofErr w:type="gramStart"/>
      <w:r w:rsidRPr="009869CF">
        <w:rPr>
          <w:sz w:val="22"/>
          <w:szCs w:val="22"/>
        </w:rPr>
        <w:t xml:space="preserve">Стихотворения, рассказывающие о солдатских буднях, пробуждающие чувство скорбной памяти о павших на полях Сражений и обостряющие чувство любви к Родине, ответственности за неё в годы жестоких испытаний. </w:t>
      </w:r>
      <w:proofErr w:type="gramEnd"/>
    </w:p>
    <w:p w:rsidR="009869CF" w:rsidRPr="009869CF" w:rsidRDefault="009869CF" w:rsidP="009820D6">
      <w:pPr>
        <w:pStyle w:val="Default"/>
        <w:numPr>
          <w:ilvl w:val="0"/>
          <w:numId w:val="64"/>
        </w:numPr>
        <w:ind w:left="714" w:hanging="357"/>
        <w:jc w:val="both"/>
        <w:rPr>
          <w:sz w:val="22"/>
          <w:szCs w:val="22"/>
        </w:rPr>
      </w:pPr>
      <w:r w:rsidRPr="009869CF">
        <w:rPr>
          <w:b/>
          <w:bCs/>
          <w:sz w:val="22"/>
          <w:szCs w:val="22"/>
        </w:rPr>
        <w:t xml:space="preserve">Виктор Петрович Астафьев. </w:t>
      </w:r>
      <w:r w:rsidRPr="009869CF">
        <w:rPr>
          <w:sz w:val="22"/>
          <w:szCs w:val="22"/>
        </w:rPr>
        <w:t xml:space="preserve">Краткий рассказ о писателе (детство, юность, начало творческого пути). </w:t>
      </w:r>
    </w:p>
    <w:p w:rsidR="009869CF" w:rsidRPr="009869CF" w:rsidRDefault="009869CF" w:rsidP="009820D6">
      <w:pPr>
        <w:pStyle w:val="Default"/>
        <w:numPr>
          <w:ilvl w:val="0"/>
          <w:numId w:val="64"/>
        </w:numPr>
        <w:ind w:left="714" w:hanging="357"/>
        <w:jc w:val="both"/>
        <w:rPr>
          <w:sz w:val="22"/>
          <w:szCs w:val="22"/>
        </w:rPr>
      </w:pPr>
      <w:r w:rsidRPr="009869CF">
        <w:rPr>
          <w:b/>
          <w:bCs/>
          <w:i/>
          <w:iCs/>
          <w:sz w:val="22"/>
          <w:szCs w:val="22"/>
        </w:rPr>
        <w:lastRenderedPageBreak/>
        <w:t xml:space="preserve">«Конь с розовой гривой». </w:t>
      </w:r>
      <w:r w:rsidRPr="009869CF">
        <w:rPr>
          <w:sz w:val="22"/>
          <w:szCs w:val="22"/>
        </w:rPr>
        <w:t>Изображение быта и жизни сибирской деревни в предвоенные годы. Нравственные проблемы рассказа — честность, доброта,</w:t>
      </w:r>
      <w:proofErr w:type="gramStart"/>
      <w:r w:rsidRPr="009869CF">
        <w:rPr>
          <w:sz w:val="22"/>
          <w:szCs w:val="22"/>
        </w:rPr>
        <w:t xml:space="preserve"> ,</w:t>
      </w:r>
      <w:proofErr w:type="gramEnd"/>
      <w:r w:rsidRPr="009869CF">
        <w:rPr>
          <w:sz w:val="22"/>
          <w:szCs w:val="22"/>
        </w:rPr>
        <w:t xml:space="preserve"> понятие долга. Юмор в рассказе. Яркость и самобытность героев (Санька Левонтьев, бабушка Катерина Петровна), особенности использования народной речи. </w:t>
      </w:r>
    </w:p>
    <w:p w:rsidR="009869CF" w:rsidRPr="009869CF" w:rsidRDefault="009869CF" w:rsidP="009820D6">
      <w:pPr>
        <w:pStyle w:val="Default"/>
        <w:numPr>
          <w:ilvl w:val="0"/>
          <w:numId w:val="64"/>
        </w:numPr>
        <w:ind w:left="714" w:hanging="357"/>
        <w:jc w:val="both"/>
        <w:rPr>
          <w:sz w:val="22"/>
          <w:szCs w:val="22"/>
        </w:rPr>
      </w:pPr>
      <w:r w:rsidRPr="009869CF">
        <w:rPr>
          <w:sz w:val="22"/>
          <w:szCs w:val="22"/>
        </w:rPr>
        <w:t xml:space="preserve">Теория литературы. Речевая характеристика героя (развитие представлений). Герой-повествователь (начальные представления). </w:t>
      </w:r>
    </w:p>
    <w:p w:rsidR="009869CF" w:rsidRPr="009869CF" w:rsidRDefault="009869CF" w:rsidP="009820D6">
      <w:pPr>
        <w:pStyle w:val="Default"/>
        <w:numPr>
          <w:ilvl w:val="0"/>
          <w:numId w:val="64"/>
        </w:numPr>
        <w:ind w:left="714" w:hanging="357"/>
        <w:jc w:val="both"/>
        <w:rPr>
          <w:sz w:val="22"/>
          <w:szCs w:val="22"/>
        </w:rPr>
      </w:pPr>
      <w:r w:rsidRPr="009869CF">
        <w:rPr>
          <w:b/>
          <w:bCs/>
          <w:sz w:val="22"/>
          <w:szCs w:val="22"/>
        </w:rPr>
        <w:t xml:space="preserve">Валентин Григорьевич Распутин. </w:t>
      </w:r>
      <w:r w:rsidRPr="009869CF">
        <w:rPr>
          <w:sz w:val="22"/>
          <w:szCs w:val="22"/>
        </w:rPr>
        <w:t xml:space="preserve">Краткий рассказ о писателе (детство, юность, начало творческого пути). </w:t>
      </w:r>
    </w:p>
    <w:p w:rsidR="009869CF" w:rsidRPr="009869CF" w:rsidRDefault="009869CF" w:rsidP="009820D6">
      <w:pPr>
        <w:pStyle w:val="Default"/>
        <w:numPr>
          <w:ilvl w:val="0"/>
          <w:numId w:val="64"/>
        </w:numPr>
        <w:ind w:left="714" w:hanging="357"/>
        <w:jc w:val="both"/>
        <w:rPr>
          <w:sz w:val="22"/>
          <w:szCs w:val="22"/>
        </w:rPr>
      </w:pPr>
      <w:r w:rsidRPr="009869CF">
        <w:rPr>
          <w:b/>
          <w:bCs/>
          <w:i/>
          <w:iCs/>
          <w:sz w:val="22"/>
          <w:szCs w:val="22"/>
        </w:rPr>
        <w:t xml:space="preserve">«Уроки </w:t>
      </w:r>
      <w:proofErr w:type="gramStart"/>
      <w:r w:rsidRPr="009869CF">
        <w:rPr>
          <w:b/>
          <w:bCs/>
          <w:i/>
          <w:iCs/>
          <w:sz w:val="22"/>
          <w:szCs w:val="22"/>
        </w:rPr>
        <w:t>французского</w:t>
      </w:r>
      <w:proofErr w:type="gramEnd"/>
      <w:r w:rsidRPr="009869CF">
        <w:rPr>
          <w:b/>
          <w:bCs/>
          <w:i/>
          <w:iCs/>
          <w:sz w:val="22"/>
          <w:szCs w:val="22"/>
        </w:rPr>
        <w:t xml:space="preserve">». </w:t>
      </w:r>
      <w:r w:rsidRPr="009869CF">
        <w:rPr>
          <w:sz w:val="22"/>
          <w:szCs w:val="22"/>
        </w:rPr>
        <w:t xml:space="preserve">Отражение в повести трудностей военного времени. </w:t>
      </w:r>
      <w:proofErr w:type="gramStart"/>
      <w:r w:rsidRPr="009869CF">
        <w:rPr>
          <w:sz w:val="22"/>
          <w:szCs w:val="22"/>
        </w:rPr>
        <w:t>Жажда знаний, нравственная стойкость, чувство собственного достоинства, свойственные юному герою.</w:t>
      </w:r>
      <w:proofErr w:type="gramEnd"/>
      <w:r w:rsidRPr="009869CF">
        <w:rPr>
          <w:sz w:val="22"/>
          <w:szCs w:val="22"/>
        </w:rPr>
        <w:t xml:space="preserve"> Душевная щедрость учительницы, её роль в жизни </w:t>
      </w:r>
      <w:proofErr w:type="gramStart"/>
      <w:r w:rsidRPr="009869CF">
        <w:rPr>
          <w:sz w:val="22"/>
          <w:szCs w:val="22"/>
        </w:rPr>
        <w:t>маль-чика</w:t>
      </w:r>
      <w:proofErr w:type="gramEnd"/>
      <w:r w:rsidRPr="009869CF">
        <w:rPr>
          <w:sz w:val="22"/>
          <w:szCs w:val="22"/>
        </w:rPr>
        <w:t xml:space="preserve">. Нравственная проблематика произведения. </w:t>
      </w:r>
    </w:p>
    <w:p w:rsidR="009869CF" w:rsidRPr="009869CF" w:rsidRDefault="009869CF" w:rsidP="009820D6">
      <w:pPr>
        <w:pStyle w:val="Default"/>
        <w:numPr>
          <w:ilvl w:val="0"/>
          <w:numId w:val="64"/>
        </w:numPr>
        <w:ind w:left="714" w:hanging="357"/>
        <w:jc w:val="both"/>
        <w:rPr>
          <w:sz w:val="22"/>
          <w:szCs w:val="22"/>
        </w:rPr>
      </w:pPr>
      <w:r w:rsidRPr="009869CF">
        <w:rPr>
          <w:sz w:val="22"/>
          <w:szCs w:val="22"/>
        </w:rPr>
        <w:t xml:space="preserve">Теория литературы. Рассказ, сюжет (развитие понятий). Герой-повествователь (развитие понятия). </w:t>
      </w:r>
    </w:p>
    <w:p w:rsidR="009869CF" w:rsidRPr="009869CF" w:rsidRDefault="009869CF" w:rsidP="009820D6">
      <w:pPr>
        <w:pStyle w:val="Default"/>
        <w:numPr>
          <w:ilvl w:val="0"/>
          <w:numId w:val="64"/>
        </w:numPr>
        <w:ind w:left="714" w:hanging="357"/>
        <w:jc w:val="both"/>
        <w:rPr>
          <w:sz w:val="22"/>
          <w:szCs w:val="22"/>
        </w:rPr>
      </w:pPr>
      <w:r w:rsidRPr="009869CF">
        <w:rPr>
          <w:b/>
          <w:bCs/>
          <w:sz w:val="22"/>
          <w:szCs w:val="22"/>
        </w:rPr>
        <w:t xml:space="preserve">Николай Михайлович Рубцов. </w:t>
      </w:r>
      <w:r w:rsidRPr="009869CF">
        <w:rPr>
          <w:sz w:val="22"/>
          <w:szCs w:val="22"/>
        </w:rPr>
        <w:t xml:space="preserve">Краткий рассказ о поэте. </w:t>
      </w:r>
      <w:r w:rsidRPr="009869CF">
        <w:rPr>
          <w:b/>
          <w:bCs/>
          <w:i/>
          <w:iCs/>
          <w:sz w:val="22"/>
          <w:szCs w:val="22"/>
        </w:rPr>
        <w:t xml:space="preserve">«Звезда полей», «Листья осенние», «В горнице». </w:t>
      </w:r>
      <w:r w:rsidRPr="009869CF">
        <w:rPr>
          <w:sz w:val="22"/>
          <w:szCs w:val="22"/>
        </w:rPr>
        <w:t xml:space="preserve">Тема Родины в поэзии Рубцова. Человек и природа в «тихой» </w:t>
      </w:r>
      <w:proofErr w:type="gramStart"/>
      <w:r w:rsidRPr="009869CF">
        <w:rPr>
          <w:sz w:val="22"/>
          <w:szCs w:val="22"/>
        </w:rPr>
        <w:t>ли-рике</w:t>
      </w:r>
      <w:proofErr w:type="gramEnd"/>
      <w:r w:rsidRPr="009869CF">
        <w:rPr>
          <w:sz w:val="22"/>
          <w:szCs w:val="22"/>
        </w:rPr>
        <w:t xml:space="preserve"> Рубцова. Отличительные черты характера лирического героя. </w:t>
      </w:r>
    </w:p>
    <w:p w:rsidR="009869CF" w:rsidRPr="009869CF" w:rsidRDefault="009869CF" w:rsidP="009820D6">
      <w:pPr>
        <w:pStyle w:val="Default"/>
        <w:numPr>
          <w:ilvl w:val="0"/>
          <w:numId w:val="64"/>
        </w:numPr>
        <w:ind w:left="714" w:hanging="357"/>
        <w:jc w:val="both"/>
        <w:rPr>
          <w:sz w:val="22"/>
          <w:szCs w:val="22"/>
        </w:rPr>
      </w:pPr>
      <w:r w:rsidRPr="009869CF">
        <w:rPr>
          <w:b/>
          <w:bCs/>
          <w:sz w:val="22"/>
          <w:szCs w:val="22"/>
        </w:rPr>
        <w:t xml:space="preserve">Фазиль Искандер. </w:t>
      </w:r>
      <w:r w:rsidRPr="009869CF">
        <w:rPr>
          <w:sz w:val="22"/>
          <w:szCs w:val="22"/>
        </w:rPr>
        <w:t xml:space="preserve">Краткий рассказ о писателе. </w:t>
      </w:r>
      <w:r w:rsidRPr="009869CF">
        <w:rPr>
          <w:b/>
          <w:bCs/>
          <w:i/>
          <w:iCs/>
          <w:sz w:val="22"/>
          <w:szCs w:val="22"/>
        </w:rPr>
        <w:t xml:space="preserve">«Тринадцатый подвиг Геракла». </w:t>
      </w:r>
      <w:r w:rsidRPr="009869CF">
        <w:rPr>
          <w:sz w:val="22"/>
          <w:szCs w:val="22"/>
        </w:rPr>
        <w:t xml:space="preserve">Влияние учителя на формирование детского характера. Чувство юмора гак одно из ценных качеств человека. </w:t>
      </w:r>
    </w:p>
    <w:p w:rsidR="009869CF" w:rsidRPr="009869CF" w:rsidRDefault="009869CF" w:rsidP="009820D6">
      <w:pPr>
        <w:pStyle w:val="Default"/>
        <w:numPr>
          <w:ilvl w:val="0"/>
          <w:numId w:val="64"/>
        </w:numPr>
        <w:ind w:left="714" w:hanging="357"/>
        <w:jc w:val="both"/>
        <w:rPr>
          <w:sz w:val="22"/>
          <w:szCs w:val="22"/>
        </w:rPr>
      </w:pPr>
      <w:r w:rsidRPr="009869CF">
        <w:rPr>
          <w:b/>
          <w:bCs/>
          <w:sz w:val="22"/>
          <w:szCs w:val="22"/>
        </w:rPr>
        <w:t xml:space="preserve">Родная природа в русской поэзии XX века </w:t>
      </w:r>
    </w:p>
    <w:p w:rsidR="009869CF" w:rsidRPr="009869CF" w:rsidRDefault="009869CF" w:rsidP="009820D6">
      <w:pPr>
        <w:pStyle w:val="Default"/>
        <w:numPr>
          <w:ilvl w:val="0"/>
          <w:numId w:val="64"/>
        </w:numPr>
        <w:ind w:left="714" w:hanging="357"/>
        <w:jc w:val="both"/>
        <w:rPr>
          <w:sz w:val="22"/>
          <w:szCs w:val="22"/>
        </w:rPr>
      </w:pPr>
      <w:r w:rsidRPr="009869CF">
        <w:rPr>
          <w:b/>
          <w:bCs/>
          <w:sz w:val="22"/>
          <w:szCs w:val="22"/>
        </w:rPr>
        <w:t xml:space="preserve">А. Блок. </w:t>
      </w:r>
      <w:r w:rsidRPr="009869CF">
        <w:rPr>
          <w:b/>
          <w:bCs/>
          <w:i/>
          <w:iCs/>
          <w:sz w:val="22"/>
          <w:szCs w:val="22"/>
        </w:rPr>
        <w:t xml:space="preserve">«Летний вечер», «О, как безумно за окном...», </w:t>
      </w:r>
      <w:r w:rsidRPr="009869CF">
        <w:rPr>
          <w:b/>
          <w:bCs/>
          <w:sz w:val="22"/>
          <w:szCs w:val="22"/>
        </w:rPr>
        <w:t xml:space="preserve">С. Есенин. </w:t>
      </w:r>
      <w:r w:rsidRPr="009869CF">
        <w:rPr>
          <w:b/>
          <w:bCs/>
          <w:i/>
          <w:iCs/>
          <w:sz w:val="22"/>
          <w:szCs w:val="22"/>
        </w:rPr>
        <w:t xml:space="preserve">«Мелколесье. Степь и дали...», «Пороша», </w:t>
      </w:r>
      <w:r w:rsidRPr="009869CF">
        <w:rPr>
          <w:b/>
          <w:bCs/>
          <w:sz w:val="22"/>
          <w:szCs w:val="22"/>
        </w:rPr>
        <w:t xml:space="preserve">А. Ахматова. </w:t>
      </w:r>
      <w:r w:rsidRPr="009869CF">
        <w:rPr>
          <w:b/>
          <w:bCs/>
          <w:i/>
          <w:iCs/>
          <w:sz w:val="22"/>
          <w:szCs w:val="22"/>
        </w:rPr>
        <w:t xml:space="preserve">«Перед весной бывают дни такие...». </w:t>
      </w:r>
    </w:p>
    <w:p w:rsidR="009869CF" w:rsidRPr="009869CF" w:rsidRDefault="009869CF" w:rsidP="009820D6">
      <w:pPr>
        <w:pStyle w:val="Default"/>
        <w:numPr>
          <w:ilvl w:val="0"/>
          <w:numId w:val="64"/>
        </w:numPr>
        <w:ind w:left="714" w:hanging="357"/>
        <w:jc w:val="both"/>
        <w:rPr>
          <w:sz w:val="22"/>
          <w:szCs w:val="22"/>
        </w:rPr>
      </w:pPr>
      <w:r w:rsidRPr="009869CF">
        <w:rPr>
          <w:sz w:val="22"/>
          <w:szCs w:val="22"/>
        </w:rPr>
        <w:t xml:space="preserve">Чувство радости и печали, любви к родной природе и Родине в стихотворных произведениях поэтов XX века. Связь ритмики и мелодики стиха с эмоциональным состоянием, выраженным в стихотворении. Поэтизация родной природы. </w:t>
      </w:r>
    </w:p>
    <w:p w:rsidR="009869CF" w:rsidRPr="009869CF" w:rsidRDefault="009869CF" w:rsidP="009820D6">
      <w:pPr>
        <w:pStyle w:val="Default"/>
        <w:numPr>
          <w:ilvl w:val="0"/>
          <w:numId w:val="64"/>
        </w:numPr>
        <w:ind w:left="720"/>
        <w:jc w:val="both"/>
        <w:rPr>
          <w:sz w:val="22"/>
          <w:szCs w:val="22"/>
        </w:rPr>
      </w:pPr>
      <w:r w:rsidRPr="009869CF">
        <w:rPr>
          <w:sz w:val="22"/>
          <w:szCs w:val="22"/>
        </w:rPr>
        <w:t xml:space="preserve">Теория литературы. Лирический герой (развитие представлений). </w:t>
      </w:r>
    </w:p>
    <w:p w:rsidR="009869CF" w:rsidRPr="009869CF" w:rsidRDefault="009869CF" w:rsidP="009869CF">
      <w:pPr>
        <w:pStyle w:val="Default"/>
        <w:ind w:left="720"/>
        <w:jc w:val="both"/>
        <w:rPr>
          <w:sz w:val="22"/>
          <w:szCs w:val="22"/>
        </w:rPr>
      </w:pPr>
      <w:r w:rsidRPr="009869CF">
        <w:rPr>
          <w:b/>
          <w:bCs/>
          <w:sz w:val="22"/>
          <w:szCs w:val="22"/>
        </w:rPr>
        <w:t xml:space="preserve">Писатели улыбаются </w:t>
      </w:r>
    </w:p>
    <w:p w:rsidR="009869CF" w:rsidRPr="009869CF" w:rsidRDefault="009869CF" w:rsidP="009820D6">
      <w:pPr>
        <w:pStyle w:val="Default"/>
        <w:numPr>
          <w:ilvl w:val="0"/>
          <w:numId w:val="64"/>
        </w:numPr>
        <w:ind w:left="720"/>
        <w:jc w:val="both"/>
        <w:rPr>
          <w:sz w:val="22"/>
          <w:szCs w:val="22"/>
        </w:rPr>
      </w:pPr>
      <w:r w:rsidRPr="009869CF">
        <w:rPr>
          <w:b/>
          <w:bCs/>
          <w:sz w:val="22"/>
          <w:szCs w:val="22"/>
        </w:rPr>
        <w:t xml:space="preserve">Василий Макарович Шукшин. </w:t>
      </w:r>
      <w:r w:rsidRPr="009869CF">
        <w:rPr>
          <w:sz w:val="22"/>
          <w:szCs w:val="22"/>
        </w:rPr>
        <w:t xml:space="preserve">Слово о писателе, рассказ   </w:t>
      </w:r>
      <w:r w:rsidRPr="009869CF">
        <w:rPr>
          <w:b/>
          <w:bCs/>
          <w:i/>
          <w:iCs/>
          <w:sz w:val="22"/>
          <w:szCs w:val="22"/>
        </w:rPr>
        <w:t xml:space="preserve">«Критики». </w:t>
      </w:r>
      <w:r w:rsidRPr="009869CF">
        <w:rPr>
          <w:sz w:val="22"/>
          <w:szCs w:val="22"/>
        </w:rPr>
        <w:t xml:space="preserve">Особенности шукшинских героев-«чудиков», правдоискателей, праведников. Человеческая открытость миру как синоним незащищенности, «странного» героя в литературе. </w:t>
      </w:r>
    </w:p>
    <w:p w:rsidR="009869CF" w:rsidRPr="009869CF" w:rsidRDefault="009869CF" w:rsidP="009820D6">
      <w:pPr>
        <w:pStyle w:val="Default"/>
        <w:numPr>
          <w:ilvl w:val="0"/>
          <w:numId w:val="64"/>
        </w:numPr>
        <w:ind w:left="720"/>
        <w:jc w:val="both"/>
        <w:rPr>
          <w:sz w:val="22"/>
          <w:szCs w:val="22"/>
        </w:rPr>
      </w:pPr>
      <w:r w:rsidRPr="009869CF">
        <w:rPr>
          <w:b/>
          <w:bCs/>
          <w:sz w:val="22"/>
          <w:szCs w:val="22"/>
        </w:rPr>
        <w:t xml:space="preserve">ИЗ ЛИТЕРАТУРЫ НАРОДОВ РОССИИ – 2 ч. </w:t>
      </w:r>
    </w:p>
    <w:p w:rsidR="009869CF" w:rsidRPr="009869CF" w:rsidRDefault="009869CF" w:rsidP="009820D6">
      <w:pPr>
        <w:pStyle w:val="Default"/>
        <w:numPr>
          <w:ilvl w:val="0"/>
          <w:numId w:val="64"/>
        </w:numPr>
        <w:ind w:left="720"/>
        <w:jc w:val="both"/>
        <w:rPr>
          <w:sz w:val="22"/>
          <w:szCs w:val="22"/>
        </w:rPr>
      </w:pPr>
      <w:r w:rsidRPr="009869CF">
        <w:rPr>
          <w:b/>
          <w:bCs/>
          <w:sz w:val="22"/>
          <w:szCs w:val="22"/>
        </w:rPr>
        <w:t>Габдулла</w:t>
      </w:r>
      <w:proofErr w:type="gramStart"/>
      <w:r w:rsidRPr="009869CF">
        <w:rPr>
          <w:b/>
          <w:bCs/>
          <w:sz w:val="22"/>
          <w:szCs w:val="22"/>
        </w:rPr>
        <w:t xml:space="preserve"> Т</w:t>
      </w:r>
      <w:proofErr w:type="gramEnd"/>
      <w:r w:rsidRPr="009869CF">
        <w:rPr>
          <w:b/>
          <w:bCs/>
          <w:sz w:val="22"/>
          <w:szCs w:val="22"/>
        </w:rPr>
        <w:t xml:space="preserve">укай. </w:t>
      </w:r>
      <w:r w:rsidRPr="009869CF">
        <w:rPr>
          <w:sz w:val="22"/>
          <w:szCs w:val="22"/>
        </w:rPr>
        <w:t xml:space="preserve">Слово о татарском поэте. </w:t>
      </w:r>
    </w:p>
    <w:p w:rsidR="009869CF" w:rsidRPr="009869CF" w:rsidRDefault="009869CF" w:rsidP="009820D6">
      <w:pPr>
        <w:pStyle w:val="Default"/>
        <w:numPr>
          <w:ilvl w:val="0"/>
          <w:numId w:val="64"/>
        </w:numPr>
        <w:ind w:left="720"/>
        <w:jc w:val="both"/>
        <w:rPr>
          <w:sz w:val="22"/>
          <w:szCs w:val="22"/>
        </w:rPr>
      </w:pPr>
      <w:r w:rsidRPr="009869CF">
        <w:rPr>
          <w:sz w:val="22"/>
          <w:szCs w:val="22"/>
        </w:rPr>
        <w:t xml:space="preserve">Стихотворения </w:t>
      </w:r>
      <w:r w:rsidRPr="009869CF">
        <w:rPr>
          <w:b/>
          <w:bCs/>
          <w:i/>
          <w:iCs/>
          <w:sz w:val="22"/>
          <w:szCs w:val="22"/>
        </w:rPr>
        <w:t xml:space="preserve">«Родная деревня», «Книга». </w:t>
      </w:r>
      <w:r w:rsidRPr="009869CF">
        <w:rPr>
          <w:sz w:val="22"/>
          <w:szCs w:val="22"/>
        </w:rPr>
        <w:t xml:space="preserve">Любовь к своей малой родине и к своему родному краю, верность обычаям, своей семье, традициям своего народа. Книга в жизни человека. Книга — «отрада из отрад», «путеводная звезда», «бесстрашное сердце», «радостная душа». </w:t>
      </w:r>
    </w:p>
    <w:p w:rsidR="009869CF" w:rsidRPr="009869CF" w:rsidRDefault="009869CF" w:rsidP="009820D6">
      <w:pPr>
        <w:pStyle w:val="Default"/>
        <w:numPr>
          <w:ilvl w:val="0"/>
          <w:numId w:val="64"/>
        </w:numPr>
        <w:ind w:left="720"/>
        <w:jc w:val="both"/>
        <w:rPr>
          <w:sz w:val="22"/>
          <w:szCs w:val="22"/>
        </w:rPr>
      </w:pPr>
      <w:r w:rsidRPr="009869CF">
        <w:rPr>
          <w:b/>
          <w:bCs/>
          <w:sz w:val="22"/>
          <w:szCs w:val="22"/>
        </w:rPr>
        <w:t xml:space="preserve">Кайсын Кулиев. </w:t>
      </w:r>
      <w:r w:rsidRPr="009869CF">
        <w:rPr>
          <w:sz w:val="22"/>
          <w:szCs w:val="22"/>
        </w:rPr>
        <w:t xml:space="preserve">Слово о балкарском поэте. </w:t>
      </w:r>
    </w:p>
    <w:p w:rsidR="009869CF" w:rsidRPr="009869CF" w:rsidRDefault="009869CF" w:rsidP="009820D6">
      <w:pPr>
        <w:pStyle w:val="Default"/>
        <w:numPr>
          <w:ilvl w:val="0"/>
          <w:numId w:val="64"/>
        </w:numPr>
        <w:ind w:left="720"/>
        <w:jc w:val="both"/>
        <w:rPr>
          <w:sz w:val="22"/>
          <w:szCs w:val="22"/>
        </w:rPr>
      </w:pPr>
      <w:r w:rsidRPr="009869CF">
        <w:rPr>
          <w:b/>
          <w:bCs/>
          <w:i/>
          <w:iCs/>
          <w:sz w:val="22"/>
          <w:szCs w:val="22"/>
        </w:rPr>
        <w:t>«Когда на меня навалилась беда...», «Каким бы малым "был мой народ….». Род</w:t>
      </w:r>
      <w:r w:rsidRPr="009869CF">
        <w:rPr>
          <w:sz w:val="22"/>
          <w:szCs w:val="22"/>
        </w:rPr>
        <w:t xml:space="preserve">ина как источник сил для преодоления любых испытаний и ударов судьбы. Основные поэтические образы, символизирующие Родину в стихотворении поэта. Тема бессмертия народа, нации до тех пор, пока живы его язык, поэзия, обычаи. Поэт — вечный должник своего народа. </w:t>
      </w:r>
    </w:p>
    <w:p w:rsidR="009869CF" w:rsidRPr="009869CF" w:rsidRDefault="009869CF" w:rsidP="009820D6">
      <w:pPr>
        <w:pStyle w:val="Default"/>
        <w:numPr>
          <w:ilvl w:val="0"/>
          <w:numId w:val="64"/>
        </w:numPr>
        <w:ind w:left="720"/>
        <w:jc w:val="both"/>
        <w:rPr>
          <w:sz w:val="22"/>
          <w:szCs w:val="22"/>
        </w:rPr>
      </w:pPr>
      <w:r w:rsidRPr="009869CF">
        <w:rPr>
          <w:sz w:val="22"/>
          <w:szCs w:val="22"/>
        </w:rPr>
        <w:t xml:space="preserve">Теория литературы. </w:t>
      </w:r>
      <w:proofErr w:type="gramStart"/>
      <w:r w:rsidRPr="009869CF">
        <w:rPr>
          <w:sz w:val="22"/>
          <w:szCs w:val="22"/>
        </w:rPr>
        <w:t>Общечеловеческое</w:t>
      </w:r>
      <w:proofErr w:type="gramEnd"/>
      <w:r w:rsidRPr="009869CF">
        <w:rPr>
          <w:sz w:val="22"/>
          <w:szCs w:val="22"/>
        </w:rPr>
        <w:t xml:space="preserve"> и национальное в литературе разных народов. </w:t>
      </w:r>
    </w:p>
    <w:p w:rsidR="009869CF" w:rsidRPr="009869CF" w:rsidRDefault="009869CF" w:rsidP="009820D6">
      <w:pPr>
        <w:pStyle w:val="Default"/>
        <w:numPr>
          <w:ilvl w:val="0"/>
          <w:numId w:val="64"/>
        </w:numPr>
        <w:ind w:left="720"/>
        <w:jc w:val="both"/>
        <w:rPr>
          <w:sz w:val="22"/>
          <w:szCs w:val="22"/>
        </w:rPr>
      </w:pPr>
      <w:r w:rsidRPr="009869CF">
        <w:rPr>
          <w:b/>
          <w:bCs/>
          <w:sz w:val="22"/>
          <w:szCs w:val="22"/>
        </w:rPr>
        <w:t xml:space="preserve">ИЗ ЗАРУБЕЖНОЙ ЛИТЕРАТУРЫ – 11 ч. </w:t>
      </w:r>
    </w:p>
    <w:p w:rsidR="009869CF" w:rsidRPr="009869CF" w:rsidRDefault="009869CF" w:rsidP="009820D6">
      <w:pPr>
        <w:pStyle w:val="Default"/>
        <w:numPr>
          <w:ilvl w:val="0"/>
          <w:numId w:val="64"/>
        </w:numPr>
        <w:ind w:left="720"/>
        <w:jc w:val="both"/>
        <w:rPr>
          <w:sz w:val="22"/>
          <w:szCs w:val="22"/>
        </w:rPr>
      </w:pPr>
      <w:r w:rsidRPr="009869CF">
        <w:rPr>
          <w:b/>
          <w:bCs/>
          <w:sz w:val="22"/>
          <w:szCs w:val="22"/>
        </w:rPr>
        <w:t xml:space="preserve">Мифы народов мира </w:t>
      </w:r>
    </w:p>
    <w:p w:rsidR="009869CF" w:rsidRPr="009869CF" w:rsidRDefault="009869CF" w:rsidP="009820D6">
      <w:pPr>
        <w:pStyle w:val="Default"/>
        <w:numPr>
          <w:ilvl w:val="0"/>
          <w:numId w:val="64"/>
        </w:numPr>
        <w:ind w:left="720"/>
        <w:jc w:val="both"/>
        <w:rPr>
          <w:sz w:val="22"/>
          <w:szCs w:val="22"/>
        </w:rPr>
      </w:pPr>
      <w:r w:rsidRPr="009869CF">
        <w:rPr>
          <w:b/>
          <w:bCs/>
          <w:sz w:val="22"/>
          <w:szCs w:val="22"/>
        </w:rPr>
        <w:t xml:space="preserve">Мифы Древней Греции. </w:t>
      </w:r>
      <w:r w:rsidRPr="009869CF">
        <w:rPr>
          <w:b/>
          <w:bCs/>
          <w:i/>
          <w:iCs/>
          <w:sz w:val="22"/>
          <w:szCs w:val="22"/>
        </w:rPr>
        <w:t xml:space="preserve">Подвиги Геракла </w:t>
      </w:r>
      <w:r w:rsidRPr="009869CF">
        <w:rPr>
          <w:sz w:val="22"/>
          <w:szCs w:val="22"/>
        </w:rPr>
        <w:t xml:space="preserve">(в переложении Куна): </w:t>
      </w:r>
      <w:r w:rsidRPr="009869CF">
        <w:rPr>
          <w:b/>
          <w:bCs/>
          <w:i/>
          <w:iCs/>
          <w:sz w:val="22"/>
          <w:szCs w:val="22"/>
        </w:rPr>
        <w:t>«Скотный двор царя Авгия», «Яблоки Гесперид »</w:t>
      </w:r>
      <w:proofErr w:type="gramStart"/>
      <w:r w:rsidRPr="009869CF">
        <w:rPr>
          <w:b/>
          <w:bCs/>
          <w:i/>
          <w:iCs/>
          <w:sz w:val="22"/>
          <w:szCs w:val="22"/>
        </w:rPr>
        <w:t xml:space="preserve"> </w:t>
      </w:r>
      <w:r w:rsidRPr="009869CF">
        <w:rPr>
          <w:i/>
          <w:iCs/>
          <w:sz w:val="22"/>
          <w:szCs w:val="22"/>
        </w:rPr>
        <w:t>.</w:t>
      </w:r>
      <w:proofErr w:type="gramEnd"/>
      <w:r w:rsidRPr="009869CF">
        <w:rPr>
          <w:i/>
          <w:iCs/>
          <w:sz w:val="22"/>
          <w:szCs w:val="22"/>
        </w:rPr>
        <w:t xml:space="preserve"> </w:t>
      </w:r>
    </w:p>
    <w:p w:rsidR="009869CF" w:rsidRPr="009869CF" w:rsidRDefault="009869CF" w:rsidP="009820D6">
      <w:pPr>
        <w:pStyle w:val="Default"/>
        <w:numPr>
          <w:ilvl w:val="0"/>
          <w:numId w:val="64"/>
        </w:numPr>
        <w:ind w:left="720"/>
        <w:jc w:val="both"/>
        <w:rPr>
          <w:sz w:val="22"/>
          <w:szCs w:val="22"/>
        </w:rPr>
      </w:pPr>
      <w:r w:rsidRPr="009869CF">
        <w:rPr>
          <w:b/>
          <w:bCs/>
          <w:sz w:val="22"/>
          <w:szCs w:val="22"/>
        </w:rPr>
        <w:t xml:space="preserve">Геродот. </w:t>
      </w:r>
      <w:r w:rsidRPr="009869CF">
        <w:rPr>
          <w:b/>
          <w:bCs/>
          <w:i/>
          <w:iCs/>
          <w:sz w:val="22"/>
          <w:szCs w:val="22"/>
        </w:rPr>
        <w:t xml:space="preserve">«Легенда об Арионе». </w:t>
      </w:r>
    </w:p>
    <w:p w:rsidR="009869CF" w:rsidRPr="009869CF" w:rsidRDefault="009869CF" w:rsidP="009820D6">
      <w:pPr>
        <w:pStyle w:val="Default"/>
        <w:numPr>
          <w:ilvl w:val="0"/>
          <w:numId w:val="64"/>
        </w:numPr>
        <w:ind w:left="720"/>
        <w:jc w:val="both"/>
        <w:rPr>
          <w:sz w:val="22"/>
          <w:szCs w:val="22"/>
        </w:rPr>
      </w:pPr>
      <w:r w:rsidRPr="009869CF">
        <w:rPr>
          <w:sz w:val="22"/>
          <w:szCs w:val="22"/>
        </w:rPr>
        <w:t xml:space="preserve">Теория литературы. Миф. Отличие мифа от сказки. </w:t>
      </w:r>
    </w:p>
    <w:p w:rsidR="009869CF" w:rsidRPr="009869CF" w:rsidRDefault="009869CF" w:rsidP="009820D6">
      <w:pPr>
        <w:pStyle w:val="Default"/>
        <w:numPr>
          <w:ilvl w:val="0"/>
          <w:numId w:val="64"/>
        </w:numPr>
        <w:ind w:left="720"/>
        <w:jc w:val="both"/>
        <w:rPr>
          <w:sz w:val="22"/>
          <w:szCs w:val="22"/>
        </w:rPr>
      </w:pPr>
      <w:r w:rsidRPr="009869CF">
        <w:rPr>
          <w:b/>
          <w:bCs/>
          <w:sz w:val="22"/>
          <w:szCs w:val="22"/>
        </w:rPr>
        <w:t xml:space="preserve">Гомер. </w:t>
      </w:r>
      <w:r w:rsidRPr="009869CF">
        <w:rPr>
          <w:sz w:val="22"/>
          <w:szCs w:val="22"/>
        </w:rPr>
        <w:t xml:space="preserve">Краткий рассказ о Гомере. «Илиада», «Одиссея» эпические поэмы. Изображение героев и героические подвиги в «Илиаде». Описание щита Ахиллеса: сцены войны и мирной жизни. Стихия Одиссея — борьба, преодоление препятствий, познание неизвестного. Храбрость, сметливость (хитроумие) Одиссея. Одиссей — мудрый правитель, любящий муж и отец. На острове циклопов. Полифем. «Одиссея» — песня о героических подвигах, мужественных героях </w:t>
      </w:r>
    </w:p>
    <w:p w:rsidR="009869CF" w:rsidRPr="009869CF" w:rsidRDefault="009869CF" w:rsidP="009820D6">
      <w:pPr>
        <w:pStyle w:val="Default"/>
        <w:numPr>
          <w:ilvl w:val="0"/>
          <w:numId w:val="64"/>
        </w:numPr>
        <w:ind w:left="720"/>
        <w:jc w:val="both"/>
        <w:rPr>
          <w:sz w:val="22"/>
          <w:szCs w:val="22"/>
        </w:rPr>
      </w:pPr>
      <w:r w:rsidRPr="009869CF">
        <w:rPr>
          <w:sz w:val="22"/>
          <w:szCs w:val="22"/>
        </w:rPr>
        <w:t xml:space="preserve">Теория литературы. Понятие о героическом эпосе (начальные представления). </w:t>
      </w:r>
    </w:p>
    <w:p w:rsidR="009869CF" w:rsidRPr="009869CF" w:rsidRDefault="009869CF" w:rsidP="009820D6">
      <w:pPr>
        <w:pStyle w:val="Default"/>
        <w:numPr>
          <w:ilvl w:val="0"/>
          <w:numId w:val="64"/>
        </w:numPr>
        <w:ind w:left="720"/>
        <w:jc w:val="both"/>
        <w:rPr>
          <w:sz w:val="22"/>
          <w:szCs w:val="22"/>
        </w:rPr>
      </w:pPr>
      <w:r w:rsidRPr="009869CF">
        <w:rPr>
          <w:b/>
          <w:bCs/>
          <w:sz w:val="22"/>
          <w:szCs w:val="22"/>
        </w:rPr>
        <w:lastRenderedPageBreak/>
        <w:t xml:space="preserve">Мигель де Сервантес Сааведра. </w:t>
      </w:r>
      <w:r w:rsidRPr="009869CF">
        <w:rPr>
          <w:sz w:val="22"/>
          <w:szCs w:val="22"/>
        </w:rPr>
        <w:t xml:space="preserve">Рассказ о писателе. </w:t>
      </w:r>
    </w:p>
    <w:p w:rsidR="009869CF" w:rsidRPr="009869CF" w:rsidRDefault="009869CF" w:rsidP="009820D6">
      <w:pPr>
        <w:pStyle w:val="Default"/>
        <w:numPr>
          <w:ilvl w:val="0"/>
          <w:numId w:val="64"/>
        </w:numPr>
        <w:ind w:left="720"/>
        <w:jc w:val="both"/>
        <w:rPr>
          <w:sz w:val="22"/>
          <w:szCs w:val="22"/>
        </w:rPr>
      </w:pPr>
      <w:r w:rsidRPr="009869CF">
        <w:rPr>
          <w:sz w:val="22"/>
          <w:szCs w:val="22"/>
        </w:rPr>
        <w:t xml:space="preserve">Роман </w:t>
      </w:r>
      <w:r w:rsidRPr="009869CF">
        <w:rPr>
          <w:b/>
          <w:bCs/>
          <w:i/>
          <w:iCs/>
          <w:sz w:val="22"/>
          <w:szCs w:val="22"/>
        </w:rPr>
        <w:t xml:space="preserve">«Дон Кихот». </w:t>
      </w:r>
      <w:r w:rsidRPr="009869CF">
        <w:rPr>
          <w:sz w:val="22"/>
          <w:szCs w:val="22"/>
        </w:rPr>
        <w:t xml:space="preserve">Проблема ложных и истинных идеалов. Герой, создавший воображаемый мир и живущий в нём. Пародия на рыцарские романы. Освобождение от искусственных ценностей и приобщение к истинно народному пониманию правды жизни. Мастерство Сервантеса-романиста. Дон Кихот как «вечный» образ мировой литературы. (Для внеклассного чтения.) </w:t>
      </w:r>
    </w:p>
    <w:p w:rsidR="009869CF" w:rsidRPr="009869CF" w:rsidRDefault="009869CF" w:rsidP="009820D6">
      <w:pPr>
        <w:pStyle w:val="Default"/>
        <w:numPr>
          <w:ilvl w:val="0"/>
          <w:numId w:val="64"/>
        </w:numPr>
        <w:ind w:left="720"/>
        <w:jc w:val="both"/>
        <w:rPr>
          <w:sz w:val="22"/>
          <w:szCs w:val="22"/>
        </w:rPr>
      </w:pPr>
      <w:r w:rsidRPr="009869CF">
        <w:rPr>
          <w:sz w:val="22"/>
          <w:szCs w:val="22"/>
        </w:rPr>
        <w:t xml:space="preserve">Теория литературы. «Вечные» образы в искусстве (начальные представления). </w:t>
      </w:r>
    </w:p>
    <w:p w:rsidR="009869CF" w:rsidRPr="009869CF" w:rsidRDefault="009869CF" w:rsidP="009820D6">
      <w:pPr>
        <w:pStyle w:val="Default"/>
        <w:numPr>
          <w:ilvl w:val="0"/>
          <w:numId w:val="64"/>
        </w:numPr>
        <w:ind w:left="720"/>
        <w:jc w:val="both"/>
        <w:rPr>
          <w:sz w:val="22"/>
          <w:szCs w:val="22"/>
        </w:rPr>
      </w:pPr>
      <w:r w:rsidRPr="009869CF">
        <w:rPr>
          <w:b/>
          <w:bCs/>
          <w:sz w:val="22"/>
          <w:szCs w:val="22"/>
        </w:rPr>
        <w:t xml:space="preserve">Фридрих Шиллер. </w:t>
      </w:r>
      <w:r w:rsidRPr="009869CF">
        <w:rPr>
          <w:sz w:val="22"/>
          <w:szCs w:val="22"/>
        </w:rPr>
        <w:t xml:space="preserve">Рассказ о писателе. </w:t>
      </w:r>
    </w:p>
    <w:p w:rsidR="009869CF" w:rsidRPr="009869CF" w:rsidRDefault="009869CF" w:rsidP="009820D6">
      <w:pPr>
        <w:pStyle w:val="Default"/>
        <w:numPr>
          <w:ilvl w:val="0"/>
          <w:numId w:val="64"/>
        </w:numPr>
        <w:ind w:left="720"/>
        <w:jc w:val="both"/>
        <w:rPr>
          <w:sz w:val="22"/>
          <w:szCs w:val="22"/>
        </w:rPr>
      </w:pPr>
      <w:r w:rsidRPr="009869CF">
        <w:rPr>
          <w:sz w:val="22"/>
          <w:szCs w:val="22"/>
        </w:rPr>
        <w:t xml:space="preserve">Баллада </w:t>
      </w:r>
      <w:r w:rsidRPr="009869CF">
        <w:rPr>
          <w:b/>
          <w:bCs/>
          <w:i/>
          <w:iCs/>
          <w:sz w:val="22"/>
          <w:szCs w:val="22"/>
        </w:rPr>
        <w:t xml:space="preserve">«Перчатка». </w:t>
      </w:r>
      <w:r w:rsidRPr="009869CF">
        <w:rPr>
          <w:sz w:val="22"/>
          <w:szCs w:val="22"/>
        </w:rPr>
        <w:t xml:space="preserve">Повествование о феодальных нравах. Любовь как благородство и своевольный, бесчеловечный каприз. Рыцарь — герой, отвергающий награду и защищающий личное достоинство и честь. </w:t>
      </w:r>
    </w:p>
    <w:p w:rsidR="009869CF" w:rsidRPr="009869CF" w:rsidRDefault="009869CF" w:rsidP="009820D6">
      <w:pPr>
        <w:pStyle w:val="Default"/>
        <w:numPr>
          <w:ilvl w:val="0"/>
          <w:numId w:val="64"/>
        </w:numPr>
        <w:ind w:left="720"/>
        <w:jc w:val="both"/>
        <w:rPr>
          <w:sz w:val="22"/>
          <w:szCs w:val="22"/>
        </w:rPr>
      </w:pPr>
      <w:r w:rsidRPr="009869CF">
        <w:rPr>
          <w:sz w:val="22"/>
          <w:szCs w:val="22"/>
        </w:rPr>
        <w:t xml:space="preserve">Теория литературы. Рыцарская баллада (начальные представления). </w:t>
      </w:r>
    </w:p>
    <w:p w:rsidR="009869CF" w:rsidRPr="009869CF" w:rsidRDefault="009869CF" w:rsidP="009820D6">
      <w:pPr>
        <w:pStyle w:val="Default"/>
        <w:numPr>
          <w:ilvl w:val="0"/>
          <w:numId w:val="64"/>
        </w:numPr>
        <w:ind w:left="720"/>
        <w:jc w:val="both"/>
        <w:rPr>
          <w:sz w:val="22"/>
          <w:szCs w:val="22"/>
        </w:rPr>
      </w:pPr>
      <w:r w:rsidRPr="009869CF">
        <w:rPr>
          <w:b/>
          <w:bCs/>
          <w:sz w:val="22"/>
          <w:szCs w:val="22"/>
        </w:rPr>
        <w:t xml:space="preserve">Проспер Мериме. </w:t>
      </w:r>
      <w:r w:rsidRPr="009869CF">
        <w:rPr>
          <w:sz w:val="22"/>
          <w:szCs w:val="22"/>
        </w:rPr>
        <w:t xml:space="preserve">Рассказ о писателе. </w:t>
      </w:r>
    </w:p>
    <w:p w:rsidR="009869CF" w:rsidRPr="009869CF" w:rsidRDefault="009869CF" w:rsidP="009869CF">
      <w:pPr>
        <w:pStyle w:val="Default"/>
        <w:ind w:left="720"/>
        <w:jc w:val="both"/>
        <w:rPr>
          <w:sz w:val="22"/>
          <w:szCs w:val="22"/>
        </w:rPr>
      </w:pPr>
    </w:p>
    <w:p w:rsidR="009869CF" w:rsidRPr="009869CF" w:rsidRDefault="009869CF" w:rsidP="009820D6">
      <w:pPr>
        <w:pStyle w:val="Default"/>
        <w:numPr>
          <w:ilvl w:val="0"/>
          <w:numId w:val="64"/>
        </w:numPr>
        <w:ind w:left="720"/>
        <w:jc w:val="both"/>
        <w:rPr>
          <w:sz w:val="22"/>
          <w:szCs w:val="22"/>
        </w:rPr>
      </w:pPr>
      <w:r w:rsidRPr="009869CF">
        <w:rPr>
          <w:sz w:val="22"/>
          <w:szCs w:val="22"/>
        </w:rPr>
        <w:t xml:space="preserve">Новелла </w:t>
      </w:r>
      <w:r w:rsidRPr="009869CF">
        <w:rPr>
          <w:b/>
          <w:bCs/>
          <w:i/>
          <w:iCs/>
          <w:sz w:val="22"/>
          <w:szCs w:val="22"/>
        </w:rPr>
        <w:t xml:space="preserve">«Маттео Фальконе». </w:t>
      </w:r>
      <w:r w:rsidRPr="009869CF">
        <w:rPr>
          <w:sz w:val="22"/>
          <w:szCs w:val="22"/>
        </w:rPr>
        <w:t xml:space="preserve">Изображение дикой природы. Превосходство естественной, «простой» жизни и исторически сложившихся устоев </w:t>
      </w:r>
      <w:proofErr w:type="gramStart"/>
      <w:r w:rsidRPr="009869CF">
        <w:rPr>
          <w:sz w:val="22"/>
          <w:szCs w:val="22"/>
        </w:rPr>
        <w:t>над</w:t>
      </w:r>
      <w:proofErr w:type="gramEnd"/>
      <w:r w:rsidRPr="009869CF">
        <w:rPr>
          <w:sz w:val="22"/>
          <w:szCs w:val="22"/>
        </w:rPr>
        <w:t xml:space="preserve"> цивилизованной с её порочными нравами. Романтический сюжет и его реалистическое воплощение. </w:t>
      </w:r>
    </w:p>
    <w:p w:rsidR="009869CF" w:rsidRPr="009869CF" w:rsidRDefault="009869CF" w:rsidP="009820D6">
      <w:pPr>
        <w:pStyle w:val="Default"/>
        <w:numPr>
          <w:ilvl w:val="0"/>
          <w:numId w:val="64"/>
        </w:numPr>
        <w:ind w:left="720"/>
        <w:jc w:val="both"/>
        <w:rPr>
          <w:sz w:val="22"/>
          <w:szCs w:val="22"/>
        </w:rPr>
      </w:pPr>
      <w:r w:rsidRPr="009869CF">
        <w:rPr>
          <w:b/>
          <w:bCs/>
          <w:sz w:val="22"/>
          <w:szCs w:val="22"/>
        </w:rPr>
        <w:t xml:space="preserve">Антуан де Сент-Экзюпери. </w:t>
      </w:r>
      <w:r w:rsidRPr="009869CF">
        <w:rPr>
          <w:sz w:val="22"/>
          <w:szCs w:val="22"/>
        </w:rPr>
        <w:t xml:space="preserve">Рассказ о писателе. </w:t>
      </w:r>
    </w:p>
    <w:p w:rsidR="009869CF" w:rsidRPr="009869CF" w:rsidRDefault="009869CF" w:rsidP="009820D6">
      <w:pPr>
        <w:pStyle w:val="Default"/>
        <w:numPr>
          <w:ilvl w:val="0"/>
          <w:numId w:val="64"/>
        </w:numPr>
        <w:ind w:left="720"/>
        <w:jc w:val="both"/>
        <w:rPr>
          <w:sz w:val="22"/>
          <w:szCs w:val="22"/>
        </w:rPr>
      </w:pPr>
      <w:r w:rsidRPr="009869CF">
        <w:rPr>
          <w:b/>
          <w:bCs/>
          <w:i/>
          <w:iCs/>
          <w:sz w:val="22"/>
          <w:szCs w:val="22"/>
        </w:rPr>
        <w:t xml:space="preserve"> «Маленький принц» </w:t>
      </w:r>
      <w:r w:rsidRPr="009869CF">
        <w:rPr>
          <w:sz w:val="22"/>
          <w:szCs w:val="22"/>
        </w:rPr>
        <w:t xml:space="preserve">как философская сказка и мудрая притча. Мечта о естественном отношении к вещам и людям. Чистота восприятия мира как величайшая ценность. Утверждение всечеловеческих истин. (Для внеклассного чтения.) </w:t>
      </w:r>
    </w:p>
    <w:p w:rsidR="009869CF" w:rsidRPr="009869CF" w:rsidRDefault="009869CF" w:rsidP="009820D6">
      <w:pPr>
        <w:pStyle w:val="Default"/>
        <w:numPr>
          <w:ilvl w:val="0"/>
          <w:numId w:val="64"/>
        </w:numPr>
        <w:ind w:left="720"/>
        <w:jc w:val="both"/>
        <w:rPr>
          <w:sz w:val="22"/>
          <w:szCs w:val="22"/>
        </w:rPr>
      </w:pPr>
      <w:r w:rsidRPr="009869CF">
        <w:rPr>
          <w:sz w:val="22"/>
          <w:szCs w:val="22"/>
        </w:rPr>
        <w:t xml:space="preserve">Теория литературы. Притча (начальные представления). </w:t>
      </w:r>
    </w:p>
    <w:p w:rsidR="009869CF" w:rsidRPr="00644817" w:rsidRDefault="009869CF" w:rsidP="009869CF">
      <w:pPr>
        <w:pStyle w:val="Default"/>
        <w:numPr>
          <w:ilvl w:val="0"/>
          <w:numId w:val="64"/>
        </w:numPr>
        <w:ind w:left="720"/>
        <w:jc w:val="both"/>
        <w:rPr>
          <w:sz w:val="22"/>
          <w:szCs w:val="22"/>
        </w:rPr>
      </w:pPr>
      <w:r w:rsidRPr="009869CF">
        <w:rPr>
          <w:i/>
          <w:iCs/>
          <w:sz w:val="22"/>
          <w:szCs w:val="22"/>
        </w:rPr>
        <w:t xml:space="preserve">Итоговый контроль по результатам изучения курса – </w:t>
      </w:r>
      <w:r w:rsidRPr="009869CF">
        <w:rPr>
          <w:b/>
          <w:bCs/>
          <w:sz w:val="22"/>
          <w:szCs w:val="22"/>
        </w:rPr>
        <w:t>2 ч.</w:t>
      </w:r>
    </w:p>
    <w:p w:rsidR="009869CF" w:rsidRPr="009869CF" w:rsidRDefault="009869CF" w:rsidP="009869CF">
      <w:pPr>
        <w:pStyle w:val="Default"/>
        <w:jc w:val="center"/>
      </w:pPr>
      <w:r w:rsidRPr="009869CF">
        <w:rPr>
          <w:b/>
          <w:bCs/>
          <w:iCs/>
        </w:rPr>
        <w:t>Планируемые результаты изучения предмета «Литература»</w:t>
      </w:r>
    </w:p>
    <w:p w:rsidR="009869CF" w:rsidRPr="009869CF" w:rsidRDefault="009869CF" w:rsidP="009869CF">
      <w:pPr>
        <w:pStyle w:val="Default"/>
        <w:jc w:val="both"/>
      </w:pPr>
      <w:r w:rsidRPr="009869CF">
        <w:rPr>
          <w:b/>
          <w:bCs/>
          <w:iCs/>
        </w:rPr>
        <w:t xml:space="preserve">Личностные универсальные учебные действия </w:t>
      </w:r>
    </w:p>
    <w:p w:rsidR="009869CF" w:rsidRPr="009869CF" w:rsidRDefault="009869CF" w:rsidP="009869CF">
      <w:pPr>
        <w:pStyle w:val="Default"/>
        <w:jc w:val="both"/>
      </w:pPr>
      <w:r w:rsidRPr="009869CF">
        <w:t xml:space="preserve">Ученик научится: </w:t>
      </w:r>
    </w:p>
    <w:p w:rsidR="009869CF" w:rsidRPr="009869CF" w:rsidRDefault="009869CF" w:rsidP="009869CF">
      <w:pPr>
        <w:pStyle w:val="Default"/>
        <w:jc w:val="both"/>
      </w:pPr>
      <w:r w:rsidRPr="009869CF">
        <w:t xml:space="preserve">- Понимать литературу как одну из национально-культурных ценностей русского народа. </w:t>
      </w:r>
    </w:p>
    <w:p w:rsidR="009869CF" w:rsidRPr="009869CF" w:rsidRDefault="009869CF" w:rsidP="009869CF">
      <w:pPr>
        <w:pStyle w:val="Default"/>
        <w:jc w:val="both"/>
      </w:pPr>
      <w:r w:rsidRPr="009869CF">
        <w:t xml:space="preserve">- Уважительно относиться к родной литературе, испытывать гордость за неё. </w:t>
      </w:r>
    </w:p>
    <w:p w:rsidR="009869CF" w:rsidRPr="009869CF" w:rsidRDefault="009869CF" w:rsidP="009869CF">
      <w:pPr>
        <w:pStyle w:val="Default"/>
        <w:jc w:val="both"/>
      </w:pPr>
      <w:r w:rsidRPr="009869CF">
        <w:t xml:space="preserve">- Оценивать свои и чужие поступки. </w:t>
      </w:r>
    </w:p>
    <w:p w:rsidR="009869CF" w:rsidRPr="009869CF" w:rsidRDefault="009869CF" w:rsidP="009869CF">
      <w:pPr>
        <w:pStyle w:val="Default"/>
        <w:jc w:val="both"/>
      </w:pPr>
      <w:r w:rsidRPr="009869CF">
        <w:t xml:space="preserve">- Проявлять внимание, удивление, желание больше узнать. </w:t>
      </w:r>
    </w:p>
    <w:p w:rsidR="009869CF" w:rsidRPr="009869CF" w:rsidRDefault="009869CF" w:rsidP="009869CF">
      <w:pPr>
        <w:pStyle w:val="Default"/>
        <w:jc w:val="both"/>
      </w:pPr>
    </w:p>
    <w:p w:rsidR="009869CF" w:rsidRPr="009869CF" w:rsidRDefault="009869CF" w:rsidP="009869CF">
      <w:pPr>
        <w:pStyle w:val="Default"/>
        <w:jc w:val="both"/>
      </w:pPr>
      <w:r w:rsidRPr="009869CF">
        <w:rPr>
          <w:iCs/>
        </w:rPr>
        <w:t xml:space="preserve">Ученик получит возможность научиться: </w:t>
      </w:r>
    </w:p>
    <w:p w:rsidR="009869CF" w:rsidRPr="009869CF" w:rsidRDefault="009869CF" w:rsidP="009869CF">
      <w:pPr>
        <w:pStyle w:val="Default"/>
        <w:jc w:val="both"/>
      </w:pPr>
      <w:r w:rsidRPr="009869CF">
        <w:t xml:space="preserve">- </w:t>
      </w:r>
      <w:r w:rsidRPr="009869CF">
        <w:rPr>
          <w:iCs/>
        </w:rPr>
        <w:t xml:space="preserve">Понимать определяющую роль родной литературы в развитии интеллектуальных, творческих способностей и моральных качеств личности. </w:t>
      </w:r>
    </w:p>
    <w:p w:rsidR="009869CF" w:rsidRPr="009869CF" w:rsidRDefault="009869CF" w:rsidP="009869CF">
      <w:pPr>
        <w:pStyle w:val="Default"/>
        <w:jc w:val="both"/>
      </w:pPr>
      <w:r w:rsidRPr="009869CF">
        <w:t xml:space="preserve">- </w:t>
      </w:r>
      <w:r w:rsidRPr="009869CF">
        <w:rPr>
          <w:iCs/>
        </w:rPr>
        <w:t xml:space="preserve">Анализировать и характеризовать эмоциональные состояния и чувства окружающих, строить свои взаимоотношения с их учетом. </w:t>
      </w:r>
    </w:p>
    <w:p w:rsidR="009869CF" w:rsidRPr="009869CF" w:rsidRDefault="009869CF" w:rsidP="009869CF">
      <w:pPr>
        <w:pStyle w:val="Default"/>
        <w:jc w:val="both"/>
      </w:pPr>
    </w:p>
    <w:p w:rsidR="009869CF" w:rsidRPr="009869CF" w:rsidRDefault="009869CF" w:rsidP="009869CF">
      <w:pPr>
        <w:pStyle w:val="Default"/>
        <w:jc w:val="both"/>
      </w:pPr>
      <w:r w:rsidRPr="009869CF">
        <w:rPr>
          <w:b/>
          <w:bCs/>
          <w:iCs/>
        </w:rPr>
        <w:t xml:space="preserve">Регулятивные универсальные учебные действия </w:t>
      </w:r>
    </w:p>
    <w:p w:rsidR="009869CF" w:rsidRPr="009869CF" w:rsidRDefault="009869CF" w:rsidP="009869CF">
      <w:pPr>
        <w:pStyle w:val="Default"/>
        <w:jc w:val="both"/>
      </w:pPr>
      <w:r w:rsidRPr="009869CF">
        <w:t xml:space="preserve">Ученик научится: </w:t>
      </w:r>
    </w:p>
    <w:p w:rsidR="009869CF" w:rsidRPr="009869CF" w:rsidRDefault="009869CF" w:rsidP="009869CF">
      <w:pPr>
        <w:pStyle w:val="Default"/>
        <w:jc w:val="both"/>
      </w:pPr>
      <w:r w:rsidRPr="009869CF">
        <w:t xml:space="preserve">- Планированию пути достижения цели. </w:t>
      </w:r>
    </w:p>
    <w:p w:rsidR="009869CF" w:rsidRPr="009869CF" w:rsidRDefault="009869CF" w:rsidP="009869CF">
      <w:pPr>
        <w:pStyle w:val="Default"/>
        <w:jc w:val="both"/>
      </w:pPr>
      <w:r w:rsidRPr="009869CF">
        <w:t xml:space="preserve">- Установлению целевых приоритетов. </w:t>
      </w:r>
    </w:p>
    <w:p w:rsidR="009869CF" w:rsidRPr="009869CF" w:rsidRDefault="009869CF" w:rsidP="009869CF">
      <w:pPr>
        <w:pStyle w:val="Default"/>
        <w:jc w:val="both"/>
      </w:pPr>
      <w:r w:rsidRPr="009869CF">
        <w:t xml:space="preserve">- Оценивать уровень владения тем или иным учебным действием (отвечать на вопрос «что я не знаю и не умею?»). </w:t>
      </w:r>
    </w:p>
    <w:p w:rsidR="009869CF" w:rsidRPr="009869CF" w:rsidRDefault="009869CF" w:rsidP="009869CF">
      <w:pPr>
        <w:pStyle w:val="Default"/>
        <w:jc w:val="both"/>
      </w:pPr>
    </w:p>
    <w:p w:rsidR="009869CF" w:rsidRPr="009869CF" w:rsidRDefault="009869CF" w:rsidP="009869CF">
      <w:pPr>
        <w:pStyle w:val="Default"/>
        <w:jc w:val="both"/>
      </w:pPr>
      <w:r w:rsidRPr="009869CF">
        <w:rPr>
          <w:iCs/>
        </w:rPr>
        <w:t xml:space="preserve">Ученик получит возможность научиться: </w:t>
      </w:r>
    </w:p>
    <w:p w:rsidR="009869CF" w:rsidRPr="009869CF" w:rsidRDefault="009869CF" w:rsidP="009869CF">
      <w:pPr>
        <w:pStyle w:val="Default"/>
        <w:jc w:val="both"/>
      </w:pPr>
      <w:r w:rsidRPr="009869CF">
        <w:t xml:space="preserve">- </w:t>
      </w:r>
      <w:r w:rsidRPr="009869CF">
        <w:rPr>
          <w:iCs/>
        </w:rPr>
        <w:t xml:space="preserve">Учитывать условия выполнения учебной задачи. </w:t>
      </w:r>
    </w:p>
    <w:p w:rsidR="009869CF" w:rsidRPr="009869CF" w:rsidRDefault="009869CF" w:rsidP="009869CF">
      <w:pPr>
        <w:pStyle w:val="Default"/>
        <w:jc w:val="both"/>
      </w:pPr>
      <w:r w:rsidRPr="009869CF">
        <w:t xml:space="preserve">- </w:t>
      </w:r>
      <w:r w:rsidRPr="009869CF">
        <w:rPr>
          <w:iCs/>
        </w:rPr>
        <w:t xml:space="preserve">Выделять альтернативные способы достижения цели. </w:t>
      </w:r>
    </w:p>
    <w:p w:rsidR="009869CF" w:rsidRPr="009869CF" w:rsidRDefault="009869CF" w:rsidP="009869CF">
      <w:pPr>
        <w:pStyle w:val="Default"/>
        <w:jc w:val="both"/>
      </w:pPr>
      <w:r w:rsidRPr="009869CF">
        <w:lastRenderedPageBreak/>
        <w:t xml:space="preserve">- </w:t>
      </w:r>
      <w:r w:rsidRPr="009869CF">
        <w:rPr>
          <w:iCs/>
        </w:rPr>
        <w:t xml:space="preserve">Осуществлять итоговый контроль деятельности («что сделано») и пооперационный контроль («как выполнена каждая операция, входящая в состав учебного действия»). </w:t>
      </w:r>
    </w:p>
    <w:p w:rsidR="009869CF" w:rsidRPr="009869CF" w:rsidRDefault="009869CF" w:rsidP="009869CF">
      <w:pPr>
        <w:pStyle w:val="Default"/>
        <w:jc w:val="both"/>
      </w:pPr>
      <w:r w:rsidRPr="009869CF">
        <w:rPr>
          <w:b/>
          <w:bCs/>
          <w:iCs/>
        </w:rPr>
        <w:t xml:space="preserve">Коммуникативные универсальные учебные действия </w:t>
      </w:r>
    </w:p>
    <w:p w:rsidR="009869CF" w:rsidRPr="009869CF" w:rsidRDefault="009869CF" w:rsidP="009869CF">
      <w:pPr>
        <w:pStyle w:val="Default"/>
        <w:jc w:val="both"/>
      </w:pPr>
      <w:r w:rsidRPr="009869CF">
        <w:t xml:space="preserve">Ученик научится: </w:t>
      </w:r>
    </w:p>
    <w:p w:rsidR="009869CF" w:rsidRPr="009869CF" w:rsidRDefault="009869CF" w:rsidP="009869CF">
      <w:pPr>
        <w:pStyle w:val="Default"/>
        <w:jc w:val="both"/>
      </w:pPr>
      <w:r w:rsidRPr="009869CF">
        <w:t xml:space="preserve">- Устанавливать и вырабатывать разные точки зрения. </w:t>
      </w:r>
    </w:p>
    <w:p w:rsidR="009869CF" w:rsidRPr="009869CF" w:rsidRDefault="009869CF" w:rsidP="009869CF">
      <w:pPr>
        <w:pStyle w:val="Default"/>
        <w:jc w:val="both"/>
      </w:pPr>
      <w:r w:rsidRPr="009869CF">
        <w:t xml:space="preserve">- Аргументировать свою точку зрения. </w:t>
      </w:r>
    </w:p>
    <w:p w:rsidR="009869CF" w:rsidRPr="009869CF" w:rsidRDefault="009869CF" w:rsidP="009869CF">
      <w:pPr>
        <w:pStyle w:val="Default"/>
        <w:jc w:val="both"/>
      </w:pPr>
      <w:r w:rsidRPr="009869CF">
        <w:t xml:space="preserve">- Задавать вопросы. </w:t>
      </w:r>
    </w:p>
    <w:p w:rsidR="009869CF" w:rsidRPr="009869CF" w:rsidRDefault="009869CF" w:rsidP="009869CF">
      <w:pPr>
        <w:pStyle w:val="Default"/>
        <w:jc w:val="both"/>
      </w:pPr>
      <w:r w:rsidRPr="009869CF">
        <w:t xml:space="preserve">- Осуществлять контроль. </w:t>
      </w:r>
    </w:p>
    <w:p w:rsidR="009869CF" w:rsidRPr="009869CF" w:rsidRDefault="009869CF" w:rsidP="009869CF">
      <w:pPr>
        <w:pStyle w:val="Default"/>
        <w:jc w:val="both"/>
      </w:pPr>
      <w:r w:rsidRPr="009869CF">
        <w:t xml:space="preserve">- Составлять план текста. </w:t>
      </w:r>
    </w:p>
    <w:p w:rsidR="009869CF" w:rsidRPr="009869CF" w:rsidRDefault="009869CF" w:rsidP="009869CF">
      <w:pPr>
        <w:pStyle w:val="Default"/>
        <w:jc w:val="both"/>
      </w:pPr>
      <w:r w:rsidRPr="009869CF">
        <w:rPr>
          <w:iCs/>
        </w:rPr>
        <w:t xml:space="preserve">Ученик получит возможность научиться: </w:t>
      </w:r>
    </w:p>
    <w:p w:rsidR="009869CF" w:rsidRPr="009869CF" w:rsidRDefault="009869CF" w:rsidP="009869CF">
      <w:pPr>
        <w:pStyle w:val="Default"/>
        <w:jc w:val="both"/>
      </w:pPr>
      <w:r w:rsidRPr="009869CF">
        <w:t xml:space="preserve">- </w:t>
      </w:r>
      <w:r w:rsidRPr="009869CF">
        <w:rPr>
          <w:iCs/>
        </w:rPr>
        <w:t xml:space="preserve">Продуктивно разрешать конфликты на основе учёта интересов и позиций всех участников, поиска и оценки альтернативных способов разрешения конфликтов; договариваться и приходить к общему решению в совместной деятельности. </w:t>
      </w:r>
    </w:p>
    <w:p w:rsidR="009869CF" w:rsidRPr="009869CF" w:rsidRDefault="009869CF" w:rsidP="009869CF">
      <w:pPr>
        <w:pStyle w:val="Default"/>
        <w:jc w:val="both"/>
      </w:pPr>
      <w:r w:rsidRPr="009869CF">
        <w:t xml:space="preserve">- </w:t>
      </w:r>
      <w:r w:rsidRPr="009869CF">
        <w:rPr>
          <w:iCs/>
        </w:rPr>
        <w:t xml:space="preserve">Брать на себя инициативу в организации совместного действия (деловое лидерство). </w:t>
      </w:r>
    </w:p>
    <w:p w:rsidR="009869CF" w:rsidRPr="009869CF" w:rsidRDefault="009869CF" w:rsidP="009869CF">
      <w:pPr>
        <w:pStyle w:val="Default"/>
        <w:jc w:val="both"/>
      </w:pPr>
    </w:p>
    <w:p w:rsidR="009869CF" w:rsidRPr="009869CF" w:rsidRDefault="009869CF" w:rsidP="009869CF">
      <w:pPr>
        <w:pStyle w:val="Default"/>
        <w:jc w:val="both"/>
      </w:pPr>
      <w:r w:rsidRPr="009869CF">
        <w:rPr>
          <w:b/>
          <w:bCs/>
          <w:iCs/>
        </w:rPr>
        <w:t xml:space="preserve">Познавательные универсальные учебные действия </w:t>
      </w:r>
    </w:p>
    <w:p w:rsidR="009869CF" w:rsidRPr="009869CF" w:rsidRDefault="009869CF" w:rsidP="009869CF">
      <w:pPr>
        <w:pStyle w:val="Default"/>
        <w:jc w:val="both"/>
      </w:pPr>
      <w:r w:rsidRPr="009869CF">
        <w:t xml:space="preserve">Ученик научится: </w:t>
      </w:r>
    </w:p>
    <w:p w:rsidR="009869CF" w:rsidRPr="009869CF" w:rsidRDefault="009869CF" w:rsidP="009869CF">
      <w:pPr>
        <w:pStyle w:val="Default"/>
        <w:jc w:val="both"/>
      </w:pPr>
      <w:r w:rsidRPr="009869CF">
        <w:t xml:space="preserve">- пользоваться знаками, символами, таблицами, схемами, приведенными в учебной литературе; строить сообщение в устной форме; </w:t>
      </w:r>
    </w:p>
    <w:p w:rsidR="009869CF" w:rsidRPr="009869CF" w:rsidRDefault="009869CF" w:rsidP="009869CF">
      <w:pPr>
        <w:pStyle w:val="Default"/>
        <w:jc w:val="both"/>
      </w:pPr>
      <w:r w:rsidRPr="009869CF">
        <w:t xml:space="preserve">- находить в материалах учебника ответ на заданный вопрос; </w:t>
      </w:r>
    </w:p>
    <w:p w:rsidR="009869CF" w:rsidRPr="009869CF" w:rsidRDefault="009869CF" w:rsidP="009869CF">
      <w:pPr>
        <w:pStyle w:val="Default"/>
        <w:jc w:val="both"/>
      </w:pPr>
      <w:r w:rsidRPr="009869CF">
        <w:t xml:space="preserve">- ориентироваться на возможное разнообразие способов решения учебной задачи; </w:t>
      </w:r>
    </w:p>
    <w:p w:rsidR="009869CF" w:rsidRPr="009869CF" w:rsidRDefault="009869CF" w:rsidP="009869CF">
      <w:pPr>
        <w:pStyle w:val="Default"/>
        <w:jc w:val="both"/>
      </w:pPr>
      <w:r w:rsidRPr="009869CF">
        <w:t xml:space="preserve">- анализировать изучаемые объекты с выделением существенных и несущественных признаков; </w:t>
      </w:r>
    </w:p>
    <w:p w:rsidR="009869CF" w:rsidRPr="009869CF" w:rsidRDefault="009869CF" w:rsidP="009869CF">
      <w:pPr>
        <w:pStyle w:val="Default"/>
        <w:jc w:val="both"/>
      </w:pPr>
      <w:r w:rsidRPr="009869CF">
        <w:t xml:space="preserve">- анализировать объекты с выделением существенных и несущественных признаков (в коллективной организации деятельности); </w:t>
      </w:r>
    </w:p>
    <w:p w:rsidR="009869CF" w:rsidRPr="009869CF" w:rsidRDefault="009869CF" w:rsidP="009869CF">
      <w:pPr>
        <w:pStyle w:val="Default"/>
        <w:jc w:val="both"/>
      </w:pPr>
      <w:r w:rsidRPr="009869CF">
        <w:t xml:space="preserve">- осуществлять синтез как составление целого из частей; </w:t>
      </w:r>
    </w:p>
    <w:p w:rsidR="009869CF" w:rsidRPr="009869CF" w:rsidRDefault="009869CF" w:rsidP="009869CF">
      <w:pPr>
        <w:pStyle w:val="Default"/>
        <w:jc w:val="both"/>
      </w:pPr>
      <w:r w:rsidRPr="009869CF">
        <w:t xml:space="preserve">- проводить сравнение, классификацию изученных объектов по самостоятельно выделенным основаниям (критериям) при указании количества групп; </w:t>
      </w:r>
    </w:p>
    <w:p w:rsidR="009869CF" w:rsidRPr="009869CF" w:rsidRDefault="009869CF" w:rsidP="009869CF">
      <w:pPr>
        <w:pStyle w:val="Default"/>
        <w:jc w:val="both"/>
      </w:pPr>
      <w:r w:rsidRPr="009869CF">
        <w:t xml:space="preserve">- устанавливать причинно-следственные связи в изучаемом круге явлений; </w:t>
      </w:r>
    </w:p>
    <w:p w:rsidR="009869CF" w:rsidRPr="009869CF" w:rsidRDefault="009869CF" w:rsidP="009869CF">
      <w:pPr>
        <w:pStyle w:val="Default"/>
        <w:jc w:val="both"/>
      </w:pPr>
      <w:r w:rsidRPr="009869CF">
        <w:t xml:space="preserve">- проводить аналогии между изучаемым материалом и собственным опытом. </w:t>
      </w:r>
    </w:p>
    <w:p w:rsidR="009869CF" w:rsidRPr="009869CF" w:rsidRDefault="009869CF" w:rsidP="009869CF">
      <w:pPr>
        <w:pStyle w:val="Default"/>
        <w:jc w:val="both"/>
      </w:pPr>
    </w:p>
    <w:p w:rsidR="009869CF" w:rsidRPr="009869CF" w:rsidRDefault="009869CF" w:rsidP="009869CF">
      <w:pPr>
        <w:pStyle w:val="Default"/>
        <w:jc w:val="both"/>
      </w:pPr>
      <w:r w:rsidRPr="009869CF">
        <w:rPr>
          <w:iCs/>
        </w:rPr>
        <w:t xml:space="preserve">Ученик получит возможность научиться: </w:t>
      </w:r>
    </w:p>
    <w:p w:rsidR="009869CF" w:rsidRPr="009869CF" w:rsidRDefault="009869CF" w:rsidP="009869CF">
      <w:pPr>
        <w:pStyle w:val="Default"/>
        <w:jc w:val="both"/>
      </w:pPr>
      <w:r w:rsidRPr="009869CF">
        <w:t xml:space="preserve">- </w:t>
      </w:r>
      <w:r w:rsidRPr="009869CF">
        <w:rPr>
          <w:iCs/>
        </w:rPr>
        <w:t xml:space="preserve">выделять информацию из сообщений разных видов в соответствии с учебной задачей; </w:t>
      </w:r>
    </w:p>
    <w:p w:rsidR="009869CF" w:rsidRPr="009869CF" w:rsidRDefault="009869CF" w:rsidP="009869CF">
      <w:pPr>
        <w:pStyle w:val="Default"/>
        <w:jc w:val="both"/>
      </w:pPr>
      <w:r w:rsidRPr="009869CF">
        <w:t xml:space="preserve">- </w:t>
      </w:r>
      <w:r w:rsidRPr="009869CF">
        <w:rPr>
          <w:iCs/>
        </w:rPr>
        <w:t xml:space="preserve">осуществлять запись (фиксацию) указанной учителем информации об изучаемом языковом факте; </w:t>
      </w:r>
    </w:p>
    <w:p w:rsidR="009869CF" w:rsidRPr="009869CF" w:rsidRDefault="009869CF" w:rsidP="009869CF">
      <w:pPr>
        <w:pStyle w:val="Default"/>
        <w:jc w:val="both"/>
      </w:pPr>
      <w:r w:rsidRPr="009869CF">
        <w:t xml:space="preserve">- </w:t>
      </w:r>
      <w:r w:rsidRPr="009869CF">
        <w:rPr>
          <w:iCs/>
        </w:rPr>
        <w:t xml:space="preserve">проводить сравнение, сериацию и классификацию изученных объектов по самостоятельно выделенным основаниям (критериям) при указании и без указания количества групп; </w:t>
      </w:r>
    </w:p>
    <w:p w:rsidR="009869CF" w:rsidRPr="009869CF" w:rsidRDefault="009869CF" w:rsidP="009869CF">
      <w:pPr>
        <w:pStyle w:val="Default"/>
        <w:jc w:val="both"/>
      </w:pPr>
      <w:r w:rsidRPr="009869CF">
        <w:t xml:space="preserve">- </w:t>
      </w:r>
      <w:r w:rsidRPr="009869CF">
        <w:rPr>
          <w:iCs/>
        </w:rPr>
        <w:t xml:space="preserve">обобщать (выводить общее для целого ряда единичных объектов). </w:t>
      </w:r>
    </w:p>
    <w:p w:rsidR="009869CF" w:rsidRPr="009869CF" w:rsidRDefault="009869CF" w:rsidP="009869CF">
      <w:pPr>
        <w:pStyle w:val="Default"/>
        <w:jc w:val="both"/>
      </w:pPr>
      <w:r w:rsidRPr="009869CF">
        <w:rPr>
          <w:b/>
          <w:bCs/>
          <w:iCs/>
        </w:rPr>
        <w:t xml:space="preserve">Предметные результаты обучения </w:t>
      </w:r>
    </w:p>
    <w:p w:rsidR="009869CF" w:rsidRPr="009869CF" w:rsidRDefault="009869CF" w:rsidP="009869CF">
      <w:pPr>
        <w:pStyle w:val="Default"/>
        <w:jc w:val="both"/>
      </w:pPr>
      <w:r w:rsidRPr="009869CF">
        <w:t xml:space="preserve">Ученик научится: </w:t>
      </w:r>
    </w:p>
    <w:p w:rsidR="009869CF" w:rsidRPr="009869CF" w:rsidRDefault="009869CF" w:rsidP="009869CF">
      <w:pPr>
        <w:pStyle w:val="Default"/>
        <w:jc w:val="both"/>
      </w:pPr>
      <w:r w:rsidRPr="009869CF">
        <w:t xml:space="preserve">- видеть черты русского национального характера в героях русских былин; </w:t>
      </w:r>
    </w:p>
    <w:p w:rsidR="009869CF" w:rsidRPr="009869CF" w:rsidRDefault="009869CF" w:rsidP="009869CF">
      <w:pPr>
        <w:pStyle w:val="Default"/>
        <w:jc w:val="both"/>
      </w:pPr>
      <w:r w:rsidRPr="009869CF">
        <w:t xml:space="preserve">- учитывая жанрово-родовые признаки произведений устного народного творчества, выбирать фольклорные произведения для самостоятельного чтения; </w:t>
      </w:r>
    </w:p>
    <w:p w:rsidR="009869CF" w:rsidRPr="009869CF" w:rsidRDefault="009869CF" w:rsidP="009869CF">
      <w:pPr>
        <w:pStyle w:val="Default"/>
        <w:jc w:val="both"/>
      </w:pPr>
      <w:r w:rsidRPr="009869CF">
        <w:lastRenderedPageBreak/>
        <w:t xml:space="preserve">- выразительно читать былины, соблюдая соответствующий интонационный рисунок устного рассказывания; </w:t>
      </w:r>
    </w:p>
    <w:p w:rsidR="009869CF" w:rsidRPr="009869CF" w:rsidRDefault="009869CF" w:rsidP="009869CF">
      <w:pPr>
        <w:pStyle w:val="Default"/>
        <w:jc w:val="both"/>
      </w:pPr>
      <w:r w:rsidRPr="009869CF">
        <w:t xml:space="preserve">- пересказывать былины, чётко выделяя сюжетные линии, не пропуская значимых композиционных элементов, используя в своей речи характерные для былин художественные приёмы; </w:t>
      </w:r>
    </w:p>
    <w:p w:rsidR="009869CF" w:rsidRPr="009869CF" w:rsidRDefault="009869CF" w:rsidP="009869CF">
      <w:pPr>
        <w:pStyle w:val="Default"/>
        <w:spacing w:after="2"/>
        <w:jc w:val="both"/>
      </w:pPr>
      <w:r w:rsidRPr="009869CF">
        <w:t xml:space="preserve">- осознанно воспринимать художественное произведение в единстве формы и содержания; адекватно понимать художественный текст и давать его смысловой анализ; </w:t>
      </w:r>
    </w:p>
    <w:p w:rsidR="009869CF" w:rsidRPr="009869CF" w:rsidRDefault="009869CF" w:rsidP="009869CF">
      <w:pPr>
        <w:pStyle w:val="Default"/>
        <w:spacing w:after="2"/>
        <w:jc w:val="both"/>
      </w:pPr>
      <w:r w:rsidRPr="009869CF">
        <w:t xml:space="preserve">- воспринимать художественный текст как произведение искусства, послание автора читателю, современнику и потомку; </w:t>
      </w:r>
    </w:p>
    <w:p w:rsidR="009869CF" w:rsidRPr="009869CF" w:rsidRDefault="009869CF" w:rsidP="009869CF">
      <w:pPr>
        <w:pStyle w:val="Default"/>
        <w:spacing w:after="2"/>
        <w:jc w:val="both"/>
      </w:pPr>
      <w:proofErr w:type="gramStart"/>
      <w:r w:rsidRPr="009869CF">
        <w:t xml:space="preserve">- определять для себя актуальную и перспективную цели чтения художественной литературы; выбирать произведения для самостоятельного чтения; </w:t>
      </w:r>
      <w:proofErr w:type="gramEnd"/>
    </w:p>
    <w:p w:rsidR="009869CF" w:rsidRPr="009869CF" w:rsidRDefault="009869CF" w:rsidP="009869CF">
      <w:pPr>
        <w:pStyle w:val="Default"/>
        <w:spacing w:after="2"/>
        <w:jc w:val="both"/>
      </w:pPr>
      <w:r w:rsidRPr="009869CF">
        <w:t xml:space="preserve">- анализировать и истолковывать произведения разной жанровой природы, аргументировано формулируя своё отношение к </w:t>
      </w:r>
      <w:proofErr w:type="gramStart"/>
      <w:r w:rsidRPr="009869CF">
        <w:t>прочитанному</w:t>
      </w:r>
      <w:proofErr w:type="gramEnd"/>
      <w:r w:rsidRPr="009869CF">
        <w:t xml:space="preserve">; </w:t>
      </w:r>
    </w:p>
    <w:p w:rsidR="009869CF" w:rsidRPr="009869CF" w:rsidRDefault="009869CF" w:rsidP="009869CF">
      <w:pPr>
        <w:pStyle w:val="Default"/>
        <w:spacing w:after="2"/>
        <w:jc w:val="both"/>
      </w:pPr>
      <w:r w:rsidRPr="009869CF">
        <w:t xml:space="preserve">- создавать собственный текст аналитического и интерпретирующего характера в различных форматах; </w:t>
      </w:r>
    </w:p>
    <w:p w:rsidR="009869CF" w:rsidRPr="009869CF" w:rsidRDefault="009869CF" w:rsidP="009869CF">
      <w:pPr>
        <w:pStyle w:val="Default"/>
        <w:jc w:val="both"/>
      </w:pPr>
      <w:r w:rsidRPr="009869CF">
        <w:t xml:space="preserve">- сопоставлять произведение словесного искусства и его воплощение в других искусствах; </w:t>
      </w:r>
    </w:p>
    <w:p w:rsidR="009869CF" w:rsidRPr="009869CF" w:rsidRDefault="009869CF" w:rsidP="009869CF">
      <w:pPr>
        <w:pStyle w:val="Default"/>
        <w:jc w:val="both"/>
      </w:pPr>
    </w:p>
    <w:p w:rsidR="009869CF" w:rsidRPr="009869CF" w:rsidRDefault="009869CF" w:rsidP="009869CF">
      <w:pPr>
        <w:pStyle w:val="Default"/>
        <w:jc w:val="both"/>
      </w:pPr>
      <w:r w:rsidRPr="009869CF">
        <w:rPr>
          <w:iCs/>
        </w:rPr>
        <w:t xml:space="preserve">Ученик получит возможность научиться: </w:t>
      </w:r>
    </w:p>
    <w:p w:rsidR="009869CF" w:rsidRPr="009869CF" w:rsidRDefault="009869CF" w:rsidP="009869CF">
      <w:pPr>
        <w:pStyle w:val="Default"/>
        <w:spacing w:after="2"/>
        <w:jc w:val="both"/>
      </w:pPr>
      <w:r w:rsidRPr="009869CF">
        <w:t xml:space="preserve">- </w:t>
      </w:r>
      <w:r w:rsidRPr="009869CF">
        <w:rPr>
          <w:iCs/>
        </w:rPr>
        <w:t xml:space="preserve">рассказывать о самостоятельно прочитанной былине, обосновывая свой выбор; </w:t>
      </w:r>
    </w:p>
    <w:p w:rsidR="009869CF" w:rsidRPr="009869CF" w:rsidRDefault="009869CF" w:rsidP="009869CF">
      <w:pPr>
        <w:pStyle w:val="Default"/>
        <w:spacing w:after="2"/>
        <w:jc w:val="both"/>
      </w:pPr>
      <w:r w:rsidRPr="009869CF">
        <w:t xml:space="preserve">- </w:t>
      </w:r>
      <w:r w:rsidRPr="009869CF">
        <w:rPr>
          <w:iCs/>
        </w:rPr>
        <w:t>сочинять былину и/или придумывать сюжетные линии</w:t>
      </w:r>
      <w:r w:rsidRPr="009869CF">
        <w:t xml:space="preserve">; </w:t>
      </w:r>
    </w:p>
    <w:p w:rsidR="009869CF" w:rsidRPr="009869CF" w:rsidRDefault="009869CF" w:rsidP="009869CF">
      <w:pPr>
        <w:pStyle w:val="Default"/>
        <w:spacing w:after="2"/>
        <w:jc w:val="both"/>
      </w:pPr>
      <w:r w:rsidRPr="009869CF">
        <w:t xml:space="preserve">- </w:t>
      </w:r>
      <w:r w:rsidRPr="009869CF">
        <w:rPr>
          <w:iCs/>
        </w:rPr>
        <w:t xml:space="preserve">сравнивая произведения героического эпоса разных народов (былину и сагу, былину и сказание), определять черты национального характера; </w:t>
      </w:r>
    </w:p>
    <w:p w:rsidR="009869CF" w:rsidRPr="009869CF" w:rsidRDefault="009869CF" w:rsidP="009869CF">
      <w:pPr>
        <w:pStyle w:val="Default"/>
        <w:spacing w:after="2"/>
        <w:jc w:val="both"/>
      </w:pPr>
      <w:r w:rsidRPr="009869CF">
        <w:t xml:space="preserve">- </w:t>
      </w:r>
      <w:r w:rsidRPr="009869CF">
        <w:rPr>
          <w:iCs/>
        </w:rPr>
        <w:t xml:space="preserve">выбирать произведения устного народного творчества разных народов для самостоятельного чтения, руководствуясь конкретными целевыми установками; </w:t>
      </w:r>
    </w:p>
    <w:p w:rsidR="009869CF" w:rsidRPr="009869CF" w:rsidRDefault="009869CF" w:rsidP="009869CF">
      <w:pPr>
        <w:pStyle w:val="Default"/>
        <w:jc w:val="both"/>
      </w:pPr>
      <w:r w:rsidRPr="009869CF">
        <w:t xml:space="preserve">- </w:t>
      </w:r>
      <w:r w:rsidRPr="009869CF">
        <w:rPr>
          <w:iCs/>
        </w:rPr>
        <w:t xml:space="preserve">устанавливать связи между фольклорными произведениями разных народов на уровне тематики, проблематики, образов (по принципу сходства и различия). </w:t>
      </w:r>
    </w:p>
    <w:p w:rsidR="009869CF" w:rsidRPr="009869CF" w:rsidRDefault="009869CF" w:rsidP="009869CF">
      <w:pPr>
        <w:pStyle w:val="Default"/>
        <w:jc w:val="both"/>
      </w:pPr>
      <w:r w:rsidRPr="009869CF">
        <w:t xml:space="preserve">- </w:t>
      </w:r>
      <w:r w:rsidRPr="009869CF">
        <w:rPr>
          <w:iCs/>
        </w:rPr>
        <w:t xml:space="preserve">выбирать путь анализа произведения, адекватный жанрово-родовой природе художественного текста; </w:t>
      </w:r>
    </w:p>
    <w:p w:rsidR="009869CF" w:rsidRPr="009869CF" w:rsidRDefault="009869CF" w:rsidP="009869CF">
      <w:pPr>
        <w:pStyle w:val="Default"/>
        <w:spacing w:after="2"/>
        <w:jc w:val="both"/>
      </w:pPr>
      <w:r w:rsidRPr="009869CF">
        <w:t xml:space="preserve">- </w:t>
      </w:r>
      <w:r w:rsidRPr="009869CF">
        <w:rPr>
          <w:iCs/>
        </w:rPr>
        <w:t xml:space="preserve">сопоставлять «чужие» тексты интерпретирующего характера, аргументировано оценивать их; </w:t>
      </w:r>
    </w:p>
    <w:p w:rsidR="009869CF" w:rsidRPr="00644817" w:rsidRDefault="009869CF" w:rsidP="009869CF">
      <w:pPr>
        <w:pStyle w:val="Default"/>
        <w:spacing w:after="2"/>
        <w:jc w:val="both"/>
        <w:rPr>
          <w:iCs/>
        </w:rPr>
      </w:pPr>
      <w:r w:rsidRPr="009869CF">
        <w:t xml:space="preserve">- </w:t>
      </w:r>
      <w:r w:rsidRPr="009869CF">
        <w:rPr>
          <w:iCs/>
        </w:rPr>
        <w:t>оценивать интерпретацию художественного текста, созданную средствами других искусств.</w:t>
      </w:r>
    </w:p>
    <w:p w:rsidR="009869CF" w:rsidRPr="009869CF" w:rsidRDefault="009869CF" w:rsidP="009869CF">
      <w:pPr>
        <w:pStyle w:val="Default"/>
        <w:spacing w:after="2"/>
        <w:jc w:val="both"/>
        <w:rPr>
          <w:i/>
          <w:iCs/>
          <w:sz w:val="22"/>
          <w:szCs w:val="22"/>
        </w:rPr>
      </w:pPr>
    </w:p>
    <w:tbl>
      <w:tblPr>
        <w:tblpPr w:leftFromText="180" w:rightFromText="180" w:vertAnchor="text" w:horzAnchor="margin" w:tblpY="55"/>
        <w:tblW w:w="5168" w:type="pct"/>
        <w:tblLayout w:type="fixed"/>
        <w:tblCellMar>
          <w:left w:w="105" w:type="dxa"/>
          <w:right w:w="105" w:type="dxa"/>
        </w:tblCellMar>
        <w:tblLook w:val="0000"/>
      </w:tblPr>
      <w:tblGrid>
        <w:gridCol w:w="815"/>
        <w:gridCol w:w="789"/>
        <w:gridCol w:w="29"/>
        <w:gridCol w:w="818"/>
        <w:gridCol w:w="16"/>
        <w:gridCol w:w="2634"/>
        <w:gridCol w:w="2151"/>
        <w:gridCol w:w="2029"/>
        <w:gridCol w:w="1787"/>
        <w:gridCol w:w="1956"/>
        <w:gridCol w:w="48"/>
        <w:gridCol w:w="1665"/>
        <w:gridCol w:w="48"/>
        <w:gridCol w:w="1195"/>
      </w:tblGrid>
      <w:tr w:rsidR="00C50B22" w:rsidRPr="009869CF" w:rsidTr="00644817">
        <w:trPr>
          <w:trHeight w:val="450"/>
          <w:tblHeader/>
        </w:trPr>
        <w:tc>
          <w:tcPr>
            <w:tcW w:w="5000" w:type="pct"/>
            <w:gridSpan w:val="14"/>
            <w:tcBorders>
              <w:top w:val="single" w:sz="6" w:space="0" w:color="000000"/>
              <w:left w:val="single" w:sz="6" w:space="0" w:color="000000"/>
              <w:bottom w:val="single" w:sz="6" w:space="0" w:color="000000"/>
              <w:right w:val="single" w:sz="4" w:space="0" w:color="auto"/>
            </w:tcBorders>
          </w:tcPr>
          <w:p w:rsidR="00C50B22" w:rsidRPr="009869CF" w:rsidRDefault="00C50B22" w:rsidP="00C50B22">
            <w:pPr>
              <w:tabs>
                <w:tab w:val="left" w:pos="4716"/>
              </w:tabs>
              <w:autoSpaceDE w:val="0"/>
              <w:autoSpaceDN w:val="0"/>
              <w:adjustRightInd w:val="0"/>
              <w:ind w:right="3339"/>
              <w:jc w:val="center"/>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                                                                ТЕМАТИЧЕСКОЕ ПЛАНИРОВАНИЕ</w:t>
            </w:r>
          </w:p>
        </w:tc>
      </w:tr>
      <w:tr w:rsidR="00C50B22" w:rsidRPr="009869CF" w:rsidTr="00644817">
        <w:trPr>
          <w:trHeight w:val="775"/>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jc w:val="center"/>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w:t>
            </w:r>
          </w:p>
        </w:tc>
        <w:tc>
          <w:tcPr>
            <w:tcW w:w="247"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jc w:val="center"/>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Дата по плану</w:t>
            </w:r>
          </w:p>
        </w:tc>
        <w:tc>
          <w:tcPr>
            <w:tcW w:w="270" w:type="pct"/>
            <w:gridSpan w:val="3"/>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jc w:val="center"/>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Дата фактическая</w:t>
            </w:r>
          </w:p>
        </w:tc>
        <w:tc>
          <w:tcPr>
            <w:tcW w:w="824"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jc w:val="center"/>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Тема урока</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jc w:val="center"/>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Элементы содержания</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jc w:val="center"/>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Характеристика</w:t>
            </w:r>
          </w:p>
          <w:p w:rsidR="00C50B22" w:rsidRPr="009869CF" w:rsidRDefault="00C50B22" w:rsidP="00C50B22">
            <w:pPr>
              <w:autoSpaceDE w:val="0"/>
              <w:autoSpaceDN w:val="0"/>
              <w:adjustRightInd w:val="0"/>
              <w:jc w:val="center"/>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деятельности учащихся</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jc w:val="center"/>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Познавательные УУД</w:t>
            </w:r>
          </w:p>
        </w:tc>
        <w:tc>
          <w:tcPr>
            <w:tcW w:w="627"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jc w:val="center"/>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Регулятивные УУД</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jc w:val="center"/>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Коммуникативные УУД</w:t>
            </w:r>
          </w:p>
        </w:tc>
        <w:tc>
          <w:tcPr>
            <w:tcW w:w="374" w:type="pct"/>
            <w:tcBorders>
              <w:top w:val="single" w:sz="6" w:space="0" w:color="000000"/>
              <w:left w:val="single" w:sz="6" w:space="0" w:color="000000"/>
              <w:bottom w:val="single" w:sz="6" w:space="0" w:color="000000"/>
              <w:right w:val="single" w:sz="4" w:space="0" w:color="auto"/>
            </w:tcBorders>
          </w:tcPr>
          <w:p w:rsidR="00C50B22" w:rsidRPr="009869CF" w:rsidRDefault="00C50B22" w:rsidP="00C50B22">
            <w:pPr>
              <w:autoSpaceDE w:val="0"/>
              <w:autoSpaceDN w:val="0"/>
              <w:adjustRightInd w:val="0"/>
              <w:jc w:val="center"/>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Личностные УУД</w:t>
            </w:r>
          </w:p>
        </w:tc>
      </w:tr>
      <w:tr w:rsidR="00C50B22" w:rsidRPr="009869CF" w:rsidTr="00644817">
        <w:trPr>
          <w:trHeight w:val="48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lastRenderedPageBreak/>
              <w:t>1</w:t>
            </w:r>
          </w:p>
        </w:tc>
        <w:tc>
          <w:tcPr>
            <w:tcW w:w="247"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70" w:type="pct"/>
            <w:gridSpan w:val="3"/>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4"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Художественное произведение. Содержание и форма.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Формирование стартовой мотивации к обучению.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Работа с текстом. Развернутый ответ по теме урока. Устное и письменное высказывание.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8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Выделяют и </w:t>
            </w:r>
            <w:proofErr w:type="gramStart"/>
            <w:r w:rsidRPr="009869CF">
              <w:rPr>
                <w:rFonts w:ascii="Times New Roman" w:eastAsia="SimSun" w:hAnsi="Times New Roman" w:cs="Times New Roman"/>
                <w:sz w:val="20"/>
                <w:szCs w:val="20"/>
                <w:lang w:eastAsia="hi-IN" w:bidi="hi-IN"/>
              </w:rPr>
              <w:t>форму-лируют</w:t>
            </w:r>
            <w:proofErr w:type="gramEnd"/>
            <w:r w:rsidRPr="009869CF">
              <w:rPr>
                <w:rFonts w:ascii="Times New Roman" w:eastAsia="SimSun" w:hAnsi="Times New Roman" w:cs="Times New Roman"/>
                <w:sz w:val="20"/>
                <w:szCs w:val="20"/>
                <w:lang w:eastAsia="hi-IN" w:bidi="hi-IN"/>
              </w:rPr>
              <w:t xml:space="preserve"> познаватель-ную цель, проблему, составляют простой план статьи учебника. </w:t>
            </w:r>
          </w:p>
        </w:tc>
        <w:tc>
          <w:tcPr>
            <w:tcW w:w="627"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6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Осознают качество и уровень усвоения. Самостоятельно формулируют познавательную цель и строят свои действия.</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Используют адекватные языковые средства для отображения своих чувств, мыслей и побуждений.</w:t>
            </w:r>
          </w:p>
        </w:tc>
        <w:tc>
          <w:tcPr>
            <w:tcW w:w="374" w:type="pct"/>
            <w:tcBorders>
              <w:top w:val="single" w:sz="6" w:space="0" w:color="000000"/>
              <w:left w:val="single" w:sz="6" w:space="0" w:color="000000"/>
              <w:bottom w:val="single" w:sz="6" w:space="0" w:color="000000"/>
              <w:right w:val="single" w:sz="4" w:space="0" w:color="auto"/>
            </w:tcBorders>
          </w:tcPr>
          <w:p w:rsidR="00C50B22" w:rsidRPr="009869CF" w:rsidRDefault="00C50B22" w:rsidP="00C50B22">
            <w:pPr>
              <w:autoSpaceDE w:val="0"/>
              <w:autoSpaceDN w:val="0"/>
              <w:adjustRightInd w:val="0"/>
              <w:ind w:right="-4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Освоение личностного смысла учения, желания учиться.</w:t>
            </w:r>
          </w:p>
          <w:p w:rsidR="00C50B22" w:rsidRPr="009869CF" w:rsidRDefault="00C50B22" w:rsidP="00C50B22">
            <w:pPr>
              <w:autoSpaceDE w:val="0"/>
              <w:autoSpaceDN w:val="0"/>
              <w:adjustRightInd w:val="0"/>
              <w:ind w:right="-45"/>
              <w:rPr>
                <w:rFonts w:ascii="Times New Roman" w:eastAsia="SimSun" w:hAnsi="Times New Roman" w:cs="Times New Roman"/>
                <w:sz w:val="20"/>
                <w:szCs w:val="20"/>
                <w:lang w:eastAsia="hi-IN" w:bidi="hi-IN"/>
              </w:rPr>
            </w:pPr>
          </w:p>
        </w:tc>
      </w:tr>
      <w:tr w:rsidR="00C50B22" w:rsidRPr="009869CF" w:rsidTr="00644817">
        <w:trPr>
          <w:trHeight w:val="240"/>
          <w:tblHeader/>
        </w:trPr>
        <w:tc>
          <w:tcPr>
            <w:tcW w:w="5000" w:type="pct"/>
            <w:gridSpan w:val="14"/>
            <w:tcBorders>
              <w:top w:val="single" w:sz="6" w:space="0" w:color="000000"/>
              <w:left w:val="single" w:sz="6" w:space="0" w:color="000000"/>
              <w:bottom w:val="single" w:sz="6" w:space="0" w:color="000000"/>
              <w:right w:val="single" w:sz="4" w:space="0" w:color="auto"/>
            </w:tcBorders>
          </w:tcPr>
          <w:p w:rsidR="00C50B22" w:rsidRPr="009869CF" w:rsidRDefault="00C50B22" w:rsidP="00C50B22">
            <w:pPr>
              <w:autoSpaceDE w:val="0"/>
              <w:autoSpaceDN w:val="0"/>
              <w:adjustRightInd w:val="0"/>
              <w:jc w:val="center"/>
              <w:rPr>
                <w:rFonts w:ascii="Times New Roman" w:eastAsia="SimSun" w:hAnsi="Times New Roman" w:cs="Times New Roman"/>
                <w:b/>
                <w:color w:val="3366FF"/>
                <w:sz w:val="20"/>
                <w:szCs w:val="20"/>
                <w:lang w:eastAsia="hi-IN" w:bidi="hi-IN"/>
              </w:rPr>
            </w:pPr>
            <w:r w:rsidRPr="009869CF">
              <w:rPr>
                <w:rFonts w:ascii="Times New Roman" w:eastAsia="SimSun" w:hAnsi="Times New Roman" w:cs="Times New Roman"/>
                <w:b/>
                <w:color w:val="3366FF"/>
                <w:sz w:val="20"/>
                <w:szCs w:val="20"/>
                <w:lang w:eastAsia="hi-IN" w:bidi="hi-IN"/>
              </w:rPr>
              <w:t xml:space="preserve">УСТНОЕ НАРОДНОЕ ТВОРЧЕСТВО (4 час) </w:t>
            </w:r>
          </w:p>
        </w:tc>
      </w:tr>
      <w:tr w:rsidR="00C50B22" w:rsidRPr="009869CF" w:rsidTr="00644817">
        <w:trPr>
          <w:trHeight w:val="48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2</w:t>
            </w:r>
          </w:p>
        </w:tc>
        <w:tc>
          <w:tcPr>
            <w:tcW w:w="247"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70" w:type="pct"/>
            <w:gridSpan w:val="3"/>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4"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Обрядовый фольклор. Обрядовые песни</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Устное народное творчество. Виды и жанры УНТ</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Решение частных задач - осмысление, конкретизация и отработка способа действия при решении задач.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Извлекают необходимую информацию, знают теоретический материал по теме.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Вносят коррективы и дополнения в составленные планы.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Устанавливают рабочие отношения, учатся эффективно сотрудничать</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Признание высокой ценности жизни во всех ее проявлениях. </w:t>
            </w:r>
          </w:p>
        </w:tc>
      </w:tr>
      <w:tr w:rsidR="00C50B22" w:rsidRPr="009869CF" w:rsidTr="00644817">
        <w:trPr>
          <w:trHeight w:val="1425"/>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 3</w:t>
            </w:r>
          </w:p>
        </w:tc>
        <w:tc>
          <w:tcPr>
            <w:tcW w:w="247"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70" w:type="pct"/>
            <w:gridSpan w:val="3"/>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4"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Пословицы,  поговорки как малый жанр фольклора.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Структура, особенность, отличие пословиц от поговорок, их  народная мудрость.</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Постановка и решение учебной задачи, открытие нового способа действий.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8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Умеют заменять термины определениями.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Осознают качество и уровень усвоения, корректируют свою работу.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Умеют представлять конкретное содержание в форме устного высказывания</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Знание основных принципов и правил отношения к природе. </w:t>
            </w:r>
          </w:p>
        </w:tc>
      </w:tr>
      <w:tr w:rsidR="00C50B22" w:rsidRPr="009869CF" w:rsidTr="00644817">
        <w:trPr>
          <w:trHeight w:val="48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4</w:t>
            </w:r>
          </w:p>
        </w:tc>
        <w:tc>
          <w:tcPr>
            <w:tcW w:w="247"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70" w:type="pct"/>
            <w:gridSpan w:val="3"/>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4"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Загадки</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Загадки как малый жанр фольклора. Афористичность загадок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Обобщение и систематизация знаний.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Знают теоретический материал по теме, умеют делать морфемный разбор</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Вносят коррективы и дополнения в способ своих действий в случае расхождения эталона, реального действия и его продукта.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Умеют слушать и слышать друг друга. </w:t>
            </w:r>
          </w:p>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Знание основ здорового образа жизни и здоровье-сберегающих технологий.</w:t>
            </w:r>
          </w:p>
        </w:tc>
      </w:tr>
      <w:tr w:rsidR="00C50B22" w:rsidRPr="009869CF" w:rsidTr="00644817">
        <w:trPr>
          <w:trHeight w:val="48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5</w:t>
            </w:r>
          </w:p>
        </w:tc>
        <w:tc>
          <w:tcPr>
            <w:tcW w:w="247"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b/>
                <w:bCs/>
                <w:sz w:val="20"/>
                <w:szCs w:val="20"/>
                <w:lang w:eastAsia="hi-IN" w:bidi="hi-IN"/>
              </w:rPr>
            </w:pPr>
          </w:p>
        </w:tc>
        <w:tc>
          <w:tcPr>
            <w:tcW w:w="270" w:type="pct"/>
            <w:gridSpan w:val="3"/>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b/>
                <w:bCs/>
                <w:sz w:val="20"/>
                <w:szCs w:val="20"/>
                <w:lang w:eastAsia="hi-IN" w:bidi="hi-IN"/>
              </w:rPr>
            </w:pPr>
          </w:p>
        </w:tc>
        <w:tc>
          <w:tcPr>
            <w:tcW w:w="824"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Контрольная работа №1 по теме УНТ</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Письменное сочинение-рассуждение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Контроль.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Структурируют знания.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Оценивают  достигнутый  результат.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Умеют создавать связный текст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Освоение личностного смысла учиться. </w:t>
            </w:r>
          </w:p>
        </w:tc>
      </w:tr>
      <w:tr w:rsidR="00C50B22" w:rsidRPr="009869CF" w:rsidTr="00644817">
        <w:trPr>
          <w:trHeight w:val="48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lastRenderedPageBreak/>
              <w:t>6</w:t>
            </w:r>
          </w:p>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7</w:t>
            </w:r>
          </w:p>
        </w:tc>
        <w:tc>
          <w:tcPr>
            <w:tcW w:w="247"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50"/>
              <w:rPr>
                <w:rFonts w:ascii="Times New Roman" w:eastAsia="SimSun" w:hAnsi="Times New Roman" w:cs="Times New Roman"/>
                <w:sz w:val="20"/>
                <w:szCs w:val="20"/>
                <w:lang w:eastAsia="hi-IN" w:bidi="hi-IN"/>
              </w:rPr>
            </w:pPr>
          </w:p>
        </w:tc>
        <w:tc>
          <w:tcPr>
            <w:tcW w:w="270" w:type="pct"/>
            <w:gridSpan w:val="3"/>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50"/>
              <w:rPr>
                <w:rFonts w:ascii="Times New Roman" w:eastAsia="SimSun" w:hAnsi="Times New Roman" w:cs="Times New Roman"/>
                <w:sz w:val="20"/>
                <w:szCs w:val="20"/>
                <w:lang w:eastAsia="hi-IN" w:bidi="hi-IN"/>
              </w:rPr>
            </w:pPr>
          </w:p>
        </w:tc>
        <w:tc>
          <w:tcPr>
            <w:tcW w:w="824"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5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«Повесть временных лет». «Сказание о белгородском киселе».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Исторические события и вымысел. Отражение народных идеалов.</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Формирование разных способов и форм действия оценки.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30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Осознанно и произвольно строят речевые высказывания в устной и письменной форме.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Осознают качество и уровень усвоения, корректируют свою работу.</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Используют адекватные языковые средства для отображения своих мыслей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Уважение истории, культурных и исторических памятников.</w:t>
            </w:r>
          </w:p>
        </w:tc>
      </w:tr>
      <w:tr w:rsidR="00C50B22" w:rsidRPr="009869CF" w:rsidTr="00644817">
        <w:trPr>
          <w:trHeight w:val="48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8</w:t>
            </w:r>
          </w:p>
        </w:tc>
        <w:tc>
          <w:tcPr>
            <w:tcW w:w="247"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70" w:type="pct"/>
            <w:gridSpan w:val="3"/>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4"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И. И. Дмитриев. Слово о баснописце. «Муха». Развитие понятия об аллегории.</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Осуждение безделья, лени, хвастовства. Аллегория и мораль в басне. Особенности языка 18 века.</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Комплексное применение ЗУН и СУД.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8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Выбирают наиболее эффективные способы решения задачи в зависимости от конкретных условий.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Определяют последовательность промежуточных целей с учетом конечного результата.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Умеют работать в парах, эффективно сотрудничать</w:t>
            </w:r>
          </w:p>
        </w:tc>
        <w:tc>
          <w:tcPr>
            <w:tcW w:w="389" w:type="pct"/>
            <w:gridSpan w:val="2"/>
            <w:tcBorders>
              <w:top w:val="single" w:sz="6" w:space="0" w:color="000000"/>
              <w:left w:val="single" w:sz="6" w:space="0" w:color="000000"/>
              <w:bottom w:val="single" w:sz="6" w:space="0" w:color="000000"/>
              <w:right w:val="single" w:sz="4" w:space="0" w:color="auto"/>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Ориентация в особенностях социальных отношений и взаимодействий. </w:t>
            </w:r>
          </w:p>
        </w:tc>
      </w:tr>
      <w:tr w:rsidR="00C50B22" w:rsidRPr="009869CF" w:rsidTr="00644817">
        <w:trPr>
          <w:trHeight w:val="167"/>
          <w:tblHeader/>
        </w:trPr>
        <w:tc>
          <w:tcPr>
            <w:tcW w:w="5000" w:type="pct"/>
            <w:gridSpan w:val="14"/>
            <w:tcBorders>
              <w:top w:val="single" w:sz="6" w:space="0" w:color="000000"/>
              <w:left w:val="single" w:sz="6" w:space="0" w:color="000000"/>
              <w:bottom w:val="single" w:sz="6" w:space="0" w:color="000000"/>
              <w:right w:val="single" w:sz="4" w:space="0" w:color="auto"/>
            </w:tcBorders>
          </w:tcPr>
          <w:p w:rsidR="00C50B22" w:rsidRPr="009869CF" w:rsidRDefault="00C50B22" w:rsidP="00C50B22">
            <w:pPr>
              <w:autoSpaceDE w:val="0"/>
              <w:autoSpaceDN w:val="0"/>
              <w:adjustRightInd w:val="0"/>
              <w:jc w:val="center"/>
              <w:rPr>
                <w:rFonts w:ascii="Times New Roman" w:eastAsia="SimSun" w:hAnsi="Times New Roman" w:cs="Times New Roman"/>
                <w:b/>
                <w:color w:val="3366FF"/>
                <w:sz w:val="20"/>
                <w:szCs w:val="20"/>
                <w:lang w:eastAsia="hi-IN" w:bidi="hi-IN"/>
              </w:rPr>
            </w:pPr>
            <w:r w:rsidRPr="009869CF">
              <w:rPr>
                <w:rFonts w:ascii="Times New Roman" w:eastAsia="SimSun" w:hAnsi="Times New Roman" w:cs="Times New Roman"/>
                <w:b/>
                <w:color w:val="3366FF"/>
                <w:sz w:val="20"/>
                <w:szCs w:val="20"/>
                <w:lang w:eastAsia="hi-IN" w:bidi="hi-IN"/>
              </w:rPr>
              <w:t xml:space="preserve">ИЗ  РУССКОЙ ЛИТЕРАТУРЫ </w:t>
            </w:r>
            <w:r w:rsidRPr="009869CF">
              <w:rPr>
                <w:rFonts w:ascii="Times New Roman" w:eastAsia="SimSun" w:hAnsi="Times New Roman" w:cs="Times New Roman"/>
                <w:b/>
                <w:color w:val="3366FF"/>
                <w:sz w:val="20"/>
                <w:szCs w:val="20"/>
                <w:lang w:val="en-US" w:eastAsia="hi-IN" w:bidi="hi-IN"/>
              </w:rPr>
              <w:t>XIX</w:t>
            </w:r>
            <w:r w:rsidRPr="009869CF">
              <w:rPr>
                <w:rFonts w:ascii="Times New Roman" w:eastAsia="SimSun" w:hAnsi="Times New Roman" w:cs="Times New Roman"/>
                <w:b/>
                <w:color w:val="3366FF"/>
                <w:sz w:val="20"/>
                <w:szCs w:val="20"/>
                <w:lang w:eastAsia="hi-IN" w:bidi="hi-IN"/>
              </w:rPr>
              <w:t xml:space="preserve"> ВЕКА (54 час) </w:t>
            </w:r>
          </w:p>
        </w:tc>
      </w:tr>
      <w:tr w:rsidR="00C50B22" w:rsidRPr="009869CF" w:rsidTr="00644817">
        <w:trPr>
          <w:trHeight w:val="48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b/>
                <w:bCs/>
                <w:color w:val="003300"/>
                <w:sz w:val="20"/>
                <w:szCs w:val="20"/>
                <w:lang w:eastAsia="hi-IN" w:bidi="hi-IN"/>
              </w:rPr>
            </w:pPr>
            <w:r w:rsidRPr="009869CF">
              <w:rPr>
                <w:rFonts w:ascii="Times New Roman" w:eastAsia="SimSun" w:hAnsi="Times New Roman" w:cs="Times New Roman"/>
                <w:b/>
                <w:bCs/>
                <w:color w:val="003300"/>
                <w:sz w:val="20"/>
                <w:szCs w:val="20"/>
                <w:lang w:eastAsia="hi-IN" w:bidi="hi-IN"/>
              </w:rPr>
              <w:t>9</w:t>
            </w:r>
          </w:p>
        </w:tc>
        <w:tc>
          <w:tcPr>
            <w:tcW w:w="247"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70" w:type="pct"/>
            <w:gridSpan w:val="3"/>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4"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И. А. Крылов. «Листы и корни», «Ларчик».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Комическое изображение «знатока», не понимающего истинного искусства.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bCs/>
                <w:sz w:val="20"/>
                <w:szCs w:val="20"/>
                <w:lang w:eastAsia="hi-IN" w:bidi="hi-IN"/>
              </w:rPr>
            </w:pPr>
            <w:r w:rsidRPr="009869CF">
              <w:rPr>
                <w:rFonts w:ascii="Times New Roman" w:eastAsia="SimSun" w:hAnsi="Times New Roman" w:cs="Times New Roman"/>
                <w:bCs/>
                <w:sz w:val="20"/>
                <w:szCs w:val="20"/>
                <w:lang w:eastAsia="hi-IN" w:bidi="hi-IN"/>
              </w:rPr>
              <w:t xml:space="preserve">Определение границы знания и незнания, фиксация задач года в форме "карты знаний".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bCs/>
                <w:sz w:val="20"/>
                <w:szCs w:val="20"/>
                <w:lang w:eastAsia="hi-IN" w:bidi="hi-IN"/>
              </w:rPr>
            </w:pPr>
            <w:r w:rsidRPr="009869CF">
              <w:rPr>
                <w:rFonts w:ascii="Times New Roman" w:eastAsia="SimSun" w:hAnsi="Times New Roman" w:cs="Times New Roman"/>
                <w:bCs/>
                <w:sz w:val="20"/>
                <w:szCs w:val="20"/>
                <w:lang w:eastAsia="hi-IN" w:bidi="hi-IN"/>
              </w:rPr>
              <w:t xml:space="preserve">Анализируют объект, выделяя существенные и несущественные признаки.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bCs/>
                <w:sz w:val="20"/>
                <w:szCs w:val="20"/>
                <w:lang w:eastAsia="hi-IN" w:bidi="hi-IN"/>
              </w:rPr>
            </w:pPr>
            <w:r w:rsidRPr="009869CF">
              <w:rPr>
                <w:rFonts w:ascii="Times New Roman" w:eastAsia="SimSun" w:hAnsi="Times New Roman" w:cs="Times New Roman"/>
                <w:bCs/>
                <w:sz w:val="20"/>
                <w:szCs w:val="20"/>
                <w:lang w:eastAsia="hi-IN" w:bidi="hi-IN"/>
              </w:rPr>
              <w:t>Предвосхищают временные характеристики достижения результата (когда будет результат?).</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65"/>
              <w:rPr>
                <w:rFonts w:ascii="Times New Roman" w:eastAsia="SimSun" w:hAnsi="Times New Roman" w:cs="Times New Roman"/>
                <w:bCs/>
                <w:sz w:val="20"/>
                <w:szCs w:val="20"/>
                <w:lang w:eastAsia="hi-IN" w:bidi="hi-IN"/>
              </w:rPr>
            </w:pPr>
            <w:r w:rsidRPr="009869CF">
              <w:rPr>
                <w:rFonts w:ascii="Times New Roman" w:eastAsia="SimSun" w:hAnsi="Times New Roman" w:cs="Times New Roman"/>
                <w:bCs/>
                <w:sz w:val="20"/>
                <w:szCs w:val="20"/>
                <w:lang w:eastAsia="hi-IN" w:bidi="hi-IN"/>
              </w:rPr>
              <w:t>Используют языковые средства для отображения своих чувств, мыслей и побуждений.</w:t>
            </w:r>
          </w:p>
        </w:tc>
        <w:tc>
          <w:tcPr>
            <w:tcW w:w="389" w:type="pct"/>
            <w:gridSpan w:val="2"/>
            <w:tcBorders>
              <w:top w:val="single" w:sz="6" w:space="0" w:color="000000"/>
              <w:left w:val="single" w:sz="6" w:space="0" w:color="000000"/>
              <w:bottom w:val="single" w:sz="6" w:space="0" w:color="000000"/>
              <w:right w:val="single" w:sz="4" w:space="0" w:color="auto"/>
            </w:tcBorders>
          </w:tcPr>
          <w:p w:rsidR="00C50B22" w:rsidRPr="009869CF" w:rsidRDefault="00C50B22" w:rsidP="00C50B22">
            <w:pPr>
              <w:autoSpaceDE w:val="0"/>
              <w:autoSpaceDN w:val="0"/>
              <w:adjustRightInd w:val="0"/>
              <w:rPr>
                <w:rFonts w:ascii="Times New Roman" w:eastAsia="SimSun" w:hAnsi="Times New Roman" w:cs="Times New Roman"/>
                <w:bCs/>
                <w:sz w:val="20"/>
                <w:szCs w:val="20"/>
                <w:lang w:eastAsia="hi-IN" w:bidi="hi-IN"/>
              </w:rPr>
            </w:pPr>
            <w:r w:rsidRPr="009869CF">
              <w:rPr>
                <w:rFonts w:ascii="Times New Roman" w:eastAsia="SimSun" w:hAnsi="Times New Roman" w:cs="Times New Roman"/>
                <w:bCs/>
                <w:sz w:val="20"/>
                <w:szCs w:val="20"/>
                <w:lang w:eastAsia="hi-IN" w:bidi="hi-IN"/>
              </w:rPr>
              <w:t xml:space="preserve">Ориентация в системе моральных норм и ценностей и их иерархизация. </w:t>
            </w:r>
          </w:p>
        </w:tc>
      </w:tr>
      <w:tr w:rsidR="00C50B22" w:rsidRPr="009869CF" w:rsidTr="00644817">
        <w:trPr>
          <w:trHeight w:val="159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9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10</w:t>
            </w:r>
          </w:p>
        </w:tc>
        <w:tc>
          <w:tcPr>
            <w:tcW w:w="247"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p>
        </w:tc>
        <w:tc>
          <w:tcPr>
            <w:tcW w:w="270" w:type="pct"/>
            <w:gridSpan w:val="3"/>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p>
        </w:tc>
        <w:tc>
          <w:tcPr>
            <w:tcW w:w="824"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И. А. Крылов. «Осел и Соловей».</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Роль власти и народа </w:t>
            </w:r>
          </w:p>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в достижении общественного блага.</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Коррекция знаний и способов действий. Обобщение и систематизация знаний.</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24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Определяют основную и второстепенную информацию.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Определяют последовательность промежуточных целей с учетом конечного результата.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Устанавливают рабочие отношения, учатся работать в группе</w:t>
            </w:r>
          </w:p>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 Ориентация в особенностях социальных отношений и взаимодействий</w:t>
            </w:r>
          </w:p>
        </w:tc>
      </w:tr>
      <w:tr w:rsidR="00C50B22" w:rsidRPr="009869CF" w:rsidTr="00644817">
        <w:trPr>
          <w:trHeight w:val="685"/>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lastRenderedPageBreak/>
              <w:t>11</w:t>
            </w:r>
          </w:p>
        </w:tc>
        <w:tc>
          <w:tcPr>
            <w:tcW w:w="247"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b/>
                <w:bCs/>
                <w:sz w:val="20"/>
                <w:szCs w:val="20"/>
                <w:lang w:eastAsia="hi-IN" w:bidi="hi-IN"/>
              </w:rPr>
            </w:pPr>
          </w:p>
        </w:tc>
        <w:tc>
          <w:tcPr>
            <w:tcW w:w="270" w:type="pct"/>
            <w:gridSpan w:val="3"/>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b/>
                <w:bCs/>
                <w:sz w:val="20"/>
                <w:szCs w:val="20"/>
                <w:lang w:eastAsia="hi-IN" w:bidi="hi-IN"/>
              </w:rPr>
            </w:pPr>
          </w:p>
        </w:tc>
        <w:tc>
          <w:tcPr>
            <w:tcW w:w="824"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Контрольная работа №2 по теме «Басни»</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sz w:val="20"/>
                <w:szCs w:val="20"/>
                <w:lang w:eastAsia="hi-IN" w:bidi="hi-IN"/>
              </w:rPr>
              <w:t>Тестирование + творческое задание</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Контроль.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Структурируют знания.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Оценивают  достигнутый  результат.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Умеют создавать связный текст </w:t>
            </w:r>
          </w:p>
        </w:tc>
        <w:tc>
          <w:tcPr>
            <w:tcW w:w="389" w:type="pct"/>
            <w:gridSpan w:val="2"/>
            <w:tcBorders>
              <w:top w:val="single" w:sz="6" w:space="0" w:color="000000"/>
              <w:left w:val="single" w:sz="6" w:space="0" w:color="000000"/>
              <w:bottom w:val="single" w:sz="6" w:space="0" w:color="000000"/>
              <w:right w:val="single" w:sz="4" w:space="0" w:color="auto"/>
            </w:tcBorders>
          </w:tcPr>
          <w:p w:rsidR="00C50B22" w:rsidRPr="009869CF" w:rsidRDefault="00C50B22" w:rsidP="00C50B22">
            <w:pPr>
              <w:autoSpaceDE w:val="0"/>
              <w:autoSpaceDN w:val="0"/>
              <w:adjustRightInd w:val="0"/>
              <w:ind w:right="-105"/>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Освоение личностного смысла учиться. </w:t>
            </w:r>
          </w:p>
        </w:tc>
      </w:tr>
      <w:tr w:rsidR="00C50B22" w:rsidRPr="009869CF" w:rsidTr="00644817">
        <w:trPr>
          <w:trHeight w:val="151"/>
          <w:tblHeader/>
        </w:trPr>
        <w:tc>
          <w:tcPr>
            <w:tcW w:w="5000" w:type="pct"/>
            <w:gridSpan w:val="14"/>
            <w:tcBorders>
              <w:top w:val="single" w:sz="6" w:space="0" w:color="000000"/>
              <w:left w:val="single" w:sz="6" w:space="0" w:color="000000"/>
              <w:bottom w:val="single" w:sz="6" w:space="0" w:color="000000"/>
              <w:right w:val="single" w:sz="4" w:space="0" w:color="auto"/>
            </w:tcBorders>
          </w:tcPr>
          <w:p w:rsidR="00C50B22" w:rsidRPr="009869CF" w:rsidRDefault="00C50B22" w:rsidP="00C50B22">
            <w:pPr>
              <w:autoSpaceDE w:val="0"/>
              <w:autoSpaceDN w:val="0"/>
              <w:adjustRightInd w:val="0"/>
              <w:jc w:val="center"/>
              <w:rPr>
                <w:rFonts w:ascii="Times New Roman" w:eastAsia="SimSun" w:hAnsi="Times New Roman" w:cs="Times New Roman"/>
                <w:color w:val="3366FF"/>
                <w:sz w:val="20"/>
                <w:szCs w:val="20"/>
                <w:lang w:eastAsia="hi-IN" w:bidi="hi-IN"/>
              </w:rPr>
            </w:pPr>
            <w:r w:rsidRPr="009869CF">
              <w:rPr>
                <w:rFonts w:ascii="Times New Roman" w:eastAsia="SimSun" w:hAnsi="Times New Roman" w:cs="Times New Roman"/>
                <w:b/>
                <w:bCs/>
                <w:color w:val="3366FF"/>
                <w:sz w:val="20"/>
                <w:szCs w:val="20"/>
                <w:lang w:eastAsia="hi-IN" w:bidi="hi-IN"/>
              </w:rPr>
              <w:t>А. С. ПУШКИН (18 ЧАС)</w:t>
            </w:r>
          </w:p>
        </w:tc>
      </w:tr>
      <w:tr w:rsidR="00C50B22" w:rsidRPr="009869CF" w:rsidTr="00644817">
        <w:trPr>
          <w:trHeight w:val="48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12</w:t>
            </w:r>
          </w:p>
        </w:tc>
        <w:tc>
          <w:tcPr>
            <w:tcW w:w="247"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70" w:type="pct"/>
            <w:gridSpan w:val="3"/>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4"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А. С. Пушкин. Стихотворение «Узник»</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Слово о поэте. «Узник» как выражение вольнолюбивых устремлений поэта.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spacing w:line="264" w:lineRule="auto"/>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Вводный урок - постановка учебной задачи. Обучение выразительному чтению.</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24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Извлекают необходимую информацию из прослушанных текстов различных жанров.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Самостоятельно формулируют познавательную цель и строят действия в соответствии с ней.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Умеют представлять конкретное содержание в устной форме</w:t>
            </w:r>
          </w:p>
        </w:tc>
        <w:tc>
          <w:tcPr>
            <w:tcW w:w="389" w:type="pct"/>
            <w:gridSpan w:val="2"/>
            <w:tcBorders>
              <w:top w:val="single" w:sz="6" w:space="0" w:color="000000"/>
              <w:left w:val="single" w:sz="6" w:space="0" w:color="000000"/>
              <w:bottom w:val="single" w:sz="6" w:space="0" w:color="000000"/>
              <w:right w:val="single" w:sz="4" w:space="0" w:color="auto"/>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Уважение личности и ее достоинства. </w:t>
            </w:r>
          </w:p>
        </w:tc>
      </w:tr>
      <w:tr w:rsidR="00C50B22" w:rsidRPr="009869CF" w:rsidTr="00644817">
        <w:trPr>
          <w:trHeight w:val="48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13</w:t>
            </w:r>
          </w:p>
        </w:tc>
        <w:tc>
          <w:tcPr>
            <w:tcW w:w="247"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70" w:type="pct"/>
            <w:gridSpan w:val="3"/>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4"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Тема и поэтическая идея стихотворения А. С. Пушкина Стихотворение «Зимнее утро».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Роль композиции в понимании смысла стихотворения. Обучение анализу одного стихотворения.</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spacing w:line="264" w:lineRule="auto"/>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Решение частных задач - осмысление, конкретизация и отработка нового способа действия при решении практических задач.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24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Осуществляют поиск и выделение необходимой информации.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Сличают способ и результат своих действий с заданным эталоном, обнаруживают отклонения и отличия от эталона.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Описывают содержание совершаемых действий с целью ориентировки предметно-практической или иной деятельности.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Любовь к природе, бережное отношение к природному богатству страны. </w:t>
            </w:r>
          </w:p>
        </w:tc>
      </w:tr>
      <w:tr w:rsidR="00C50B22" w:rsidRPr="009869CF" w:rsidTr="00644817">
        <w:trPr>
          <w:trHeight w:val="48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7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14</w:t>
            </w:r>
          </w:p>
        </w:tc>
        <w:tc>
          <w:tcPr>
            <w:tcW w:w="247"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70" w:type="pct"/>
            <w:gridSpan w:val="3"/>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4"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А. С. Пушкин. Тема дружбы в стихотворении «И. И. Пущину».</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«Чувства добрые» в лирике                   А. С. Пушкина. Жанр послания.</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Развернутое предъявление результатов освоения способа действия и его применения в практических ситуациях.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8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Осознанно и произвольно строят речевые высказывания в устной и письменной форме.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Осознают качество и уровень усвоения, корректируют свою работу.</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Умеют применять конкретные правила на письме и в устной речи.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Гражданский патриотизм. </w:t>
            </w:r>
          </w:p>
        </w:tc>
      </w:tr>
      <w:tr w:rsidR="00C50B22" w:rsidRPr="009869CF" w:rsidTr="00644817">
        <w:trPr>
          <w:trHeight w:val="675"/>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bCs/>
                <w:sz w:val="20"/>
                <w:szCs w:val="20"/>
                <w:lang w:eastAsia="hi-IN" w:bidi="hi-IN"/>
              </w:rPr>
            </w:pPr>
            <w:r w:rsidRPr="009869CF">
              <w:rPr>
                <w:rFonts w:ascii="Times New Roman" w:eastAsia="SimSun" w:hAnsi="Times New Roman" w:cs="Times New Roman"/>
                <w:bCs/>
                <w:sz w:val="20"/>
                <w:szCs w:val="20"/>
                <w:lang w:eastAsia="hi-IN" w:bidi="hi-IN"/>
              </w:rPr>
              <w:t>15</w:t>
            </w:r>
          </w:p>
        </w:tc>
        <w:tc>
          <w:tcPr>
            <w:tcW w:w="247"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70" w:type="pct"/>
            <w:gridSpan w:val="3"/>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4"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Лирика Пушкина</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bCs/>
                <w:sz w:val="20"/>
                <w:szCs w:val="20"/>
                <w:lang w:eastAsia="hi-IN" w:bidi="hi-IN"/>
              </w:rPr>
            </w:pPr>
            <w:r w:rsidRPr="009869CF">
              <w:rPr>
                <w:rFonts w:ascii="Times New Roman" w:eastAsia="SimSun" w:hAnsi="Times New Roman" w:cs="Times New Roman"/>
                <w:bCs/>
                <w:sz w:val="20"/>
                <w:szCs w:val="20"/>
                <w:lang w:eastAsia="hi-IN" w:bidi="hi-IN"/>
              </w:rPr>
              <w:t>Урок-рефлексия.</w:t>
            </w:r>
            <w:r w:rsidRPr="009869CF">
              <w:rPr>
                <w:rFonts w:ascii="Times New Roman" w:eastAsia="SimSun" w:hAnsi="Times New Roman" w:cs="Times New Roman"/>
                <w:sz w:val="20"/>
                <w:szCs w:val="20"/>
                <w:lang w:eastAsia="hi-IN" w:bidi="hi-IN"/>
              </w:rPr>
              <w:t xml:space="preserve"> Обучение анализу одного стихотворения.</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bCs/>
                <w:sz w:val="20"/>
                <w:szCs w:val="20"/>
                <w:lang w:eastAsia="hi-IN" w:bidi="hi-IN"/>
              </w:rPr>
            </w:pPr>
            <w:r w:rsidRPr="009869CF">
              <w:rPr>
                <w:rFonts w:ascii="Times New Roman" w:eastAsia="SimSun" w:hAnsi="Times New Roman" w:cs="Times New Roman"/>
                <w:bCs/>
                <w:sz w:val="20"/>
                <w:szCs w:val="20"/>
                <w:lang w:eastAsia="hi-IN" w:bidi="hi-IN"/>
              </w:rPr>
              <w:t xml:space="preserve">Коррекция знаний и способов действий.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bCs/>
                <w:sz w:val="20"/>
                <w:szCs w:val="20"/>
                <w:lang w:eastAsia="hi-IN" w:bidi="hi-IN"/>
              </w:rPr>
            </w:pPr>
            <w:r w:rsidRPr="009869CF">
              <w:rPr>
                <w:rFonts w:ascii="Times New Roman" w:eastAsia="SimSun" w:hAnsi="Times New Roman" w:cs="Times New Roman"/>
                <w:sz w:val="20"/>
                <w:szCs w:val="20"/>
                <w:lang w:eastAsia="hi-IN" w:bidi="hi-IN"/>
              </w:rPr>
              <w:t>Ориентируются и воспринимают тексты художественного стиля.</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bCs/>
                <w:sz w:val="20"/>
                <w:szCs w:val="20"/>
                <w:lang w:eastAsia="hi-IN" w:bidi="hi-IN"/>
              </w:rPr>
            </w:pPr>
            <w:r w:rsidRPr="009869CF">
              <w:rPr>
                <w:rFonts w:ascii="Times New Roman" w:eastAsia="SimSun" w:hAnsi="Times New Roman" w:cs="Times New Roman"/>
                <w:bCs/>
                <w:sz w:val="20"/>
                <w:szCs w:val="20"/>
                <w:lang w:eastAsia="hi-IN" w:bidi="hi-IN"/>
              </w:rPr>
              <w:t xml:space="preserve">Оценивают  достигнутый  результат.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65"/>
              <w:rPr>
                <w:rFonts w:ascii="Times New Roman" w:eastAsia="SimSun" w:hAnsi="Times New Roman" w:cs="Times New Roman"/>
                <w:b/>
                <w:bCs/>
                <w:color w:val="800000"/>
                <w:sz w:val="20"/>
                <w:szCs w:val="20"/>
                <w:lang w:eastAsia="hi-IN" w:bidi="hi-IN"/>
              </w:rPr>
            </w:pPr>
            <w:r w:rsidRPr="009869CF">
              <w:rPr>
                <w:rFonts w:ascii="Times New Roman" w:eastAsia="SimSun" w:hAnsi="Times New Roman" w:cs="Times New Roman"/>
                <w:sz w:val="20"/>
                <w:szCs w:val="20"/>
                <w:lang w:eastAsia="hi-IN" w:bidi="hi-IN"/>
              </w:rPr>
              <w:t>Умеют представлять конкретное содержание в устной форме</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65"/>
              <w:rPr>
                <w:rFonts w:ascii="Times New Roman" w:eastAsia="SimSun" w:hAnsi="Times New Roman" w:cs="Times New Roman"/>
                <w:b/>
                <w:bCs/>
                <w:color w:val="800000"/>
                <w:sz w:val="20"/>
                <w:szCs w:val="20"/>
                <w:lang w:eastAsia="hi-IN" w:bidi="hi-IN"/>
              </w:rPr>
            </w:pPr>
            <w:r w:rsidRPr="009869CF">
              <w:rPr>
                <w:rFonts w:ascii="Times New Roman" w:eastAsia="SimSun" w:hAnsi="Times New Roman" w:cs="Times New Roman"/>
                <w:sz w:val="20"/>
                <w:szCs w:val="20"/>
                <w:lang w:eastAsia="hi-IN" w:bidi="hi-IN"/>
              </w:rPr>
              <w:t>Выбор дальнейшего образовательного маршрута.</w:t>
            </w:r>
          </w:p>
        </w:tc>
      </w:tr>
      <w:tr w:rsidR="00C50B22" w:rsidRPr="009869CF" w:rsidTr="00644817">
        <w:trPr>
          <w:trHeight w:val="1155"/>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lastRenderedPageBreak/>
              <w:t>16</w:t>
            </w:r>
          </w:p>
        </w:tc>
        <w:tc>
          <w:tcPr>
            <w:tcW w:w="247"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70" w:type="pct"/>
            <w:gridSpan w:val="3"/>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4"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А. С. Пушкин. </w:t>
            </w:r>
          </w:p>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«Барышня-крестьянка»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Цикл «Повести покойного Ивана Петровича Белкина». Особенности цикла.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Вводный урок - постановка учебной задачи.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bCs/>
                <w:sz w:val="20"/>
                <w:szCs w:val="20"/>
                <w:lang w:eastAsia="hi-IN" w:bidi="hi-IN"/>
              </w:rPr>
              <w:t>Выделяют и формулируют проблему.</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Вносят коррективы и дополнения в способ своих действий в случае расхождения эталона, реального действия и его продукта.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Проявляют готовность оказывать помощь и эмоциональную поддержку партнерам.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 Уважение личности и ее достоинства.</w:t>
            </w:r>
          </w:p>
        </w:tc>
      </w:tr>
      <w:tr w:rsidR="00C50B22" w:rsidRPr="009869CF" w:rsidTr="00644817">
        <w:trPr>
          <w:trHeight w:val="1155"/>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17</w:t>
            </w:r>
          </w:p>
        </w:tc>
        <w:tc>
          <w:tcPr>
            <w:tcW w:w="247"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70" w:type="pct"/>
            <w:gridSpan w:val="3"/>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4"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Образ автора-повествователя в повести «Барышня-крестьянка».</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Речевая и портретная  характеристика героя-рассказчика.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Решение учебной задачи - поиск и открытие нового способа действия.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Строят логические цепи рассуждений.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Осознают качество и уровень усвоения.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Демонстрируют способность к эмпатии.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Стремятся устанавливать доверительные отношения </w:t>
            </w:r>
            <w:proofErr w:type="gramStart"/>
            <w:r w:rsidRPr="009869CF">
              <w:rPr>
                <w:rFonts w:ascii="Times New Roman" w:eastAsia="SimSun" w:hAnsi="Times New Roman" w:cs="Times New Roman"/>
                <w:sz w:val="20"/>
                <w:szCs w:val="20"/>
                <w:lang w:eastAsia="hi-IN" w:bidi="hi-IN"/>
              </w:rPr>
              <w:t>взаимопонима ния</w:t>
            </w:r>
            <w:proofErr w:type="gramEnd"/>
            <w:r w:rsidRPr="009869CF">
              <w:rPr>
                <w:rFonts w:ascii="Times New Roman" w:eastAsia="SimSun" w:hAnsi="Times New Roman" w:cs="Times New Roman"/>
                <w:sz w:val="20"/>
                <w:szCs w:val="20"/>
                <w:lang w:eastAsia="hi-IN" w:bidi="hi-IN"/>
              </w:rPr>
              <w:t>.</w:t>
            </w:r>
          </w:p>
        </w:tc>
      </w:tr>
      <w:tr w:rsidR="00C50B22" w:rsidRPr="009869CF" w:rsidTr="00644817">
        <w:trPr>
          <w:trHeight w:val="1005"/>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b/>
                <w:sz w:val="20"/>
                <w:szCs w:val="20"/>
                <w:lang w:eastAsia="hi-IN" w:bidi="hi-IN"/>
              </w:rPr>
            </w:pPr>
            <w:r w:rsidRPr="009869CF">
              <w:rPr>
                <w:rFonts w:ascii="Times New Roman" w:eastAsia="SimSun" w:hAnsi="Times New Roman" w:cs="Times New Roman"/>
                <w:b/>
                <w:sz w:val="20"/>
                <w:szCs w:val="20"/>
                <w:lang w:eastAsia="hi-IN" w:bidi="hi-IN"/>
              </w:rPr>
              <w:t>18</w:t>
            </w:r>
          </w:p>
        </w:tc>
        <w:tc>
          <w:tcPr>
            <w:tcW w:w="247"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b/>
                <w:sz w:val="18"/>
                <w:szCs w:val="18"/>
                <w:lang w:eastAsia="hi-IN" w:bidi="hi-IN"/>
              </w:rPr>
            </w:pPr>
          </w:p>
        </w:tc>
        <w:tc>
          <w:tcPr>
            <w:tcW w:w="270" w:type="pct"/>
            <w:gridSpan w:val="3"/>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b/>
                <w:sz w:val="18"/>
                <w:szCs w:val="18"/>
                <w:lang w:eastAsia="hi-IN" w:bidi="hi-IN"/>
              </w:rPr>
            </w:pPr>
          </w:p>
        </w:tc>
        <w:tc>
          <w:tcPr>
            <w:tcW w:w="824"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b/>
                <w:sz w:val="18"/>
                <w:szCs w:val="18"/>
                <w:lang w:eastAsia="hi-IN" w:bidi="hi-IN"/>
              </w:rPr>
            </w:pPr>
            <w:r w:rsidRPr="009869CF">
              <w:rPr>
                <w:rFonts w:ascii="Times New Roman" w:eastAsia="SimSun" w:hAnsi="Times New Roman" w:cs="Times New Roman"/>
                <w:b/>
                <w:sz w:val="18"/>
                <w:szCs w:val="18"/>
                <w:lang w:eastAsia="hi-IN" w:bidi="hi-IN"/>
              </w:rPr>
              <w:t>Контрольная работа по повести А.С.Пушкина «Барышня-крестьянка»</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b/>
                <w:sz w:val="20"/>
                <w:szCs w:val="20"/>
                <w:lang w:eastAsia="hi-IN" w:bidi="hi-IN"/>
              </w:rPr>
            </w:pPr>
            <w:r w:rsidRPr="009869CF">
              <w:rPr>
                <w:rFonts w:ascii="Times New Roman" w:eastAsia="SimSun" w:hAnsi="Times New Roman" w:cs="Times New Roman"/>
                <w:b/>
                <w:sz w:val="20"/>
                <w:szCs w:val="20"/>
                <w:lang w:eastAsia="hi-IN" w:bidi="hi-IN"/>
              </w:rPr>
              <w:t xml:space="preserve">Контрольное списывание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Контроль.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Структурируют знания.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Оценивают  достигнутый  результат.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Умеют создавать связный текст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Освоение личностного смысла учиться. </w:t>
            </w:r>
          </w:p>
        </w:tc>
      </w:tr>
      <w:tr w:rsidR="00C50B22" w:rsidRPr="009869CF" w:rsidTr="00644817">
        <w:trPr>
          <w:trHeight w:val="1605"/>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19</w:t>
            </w:r>
          </w:p>
        </w:tc>
        <w:tc>
          <w:tcPr>
            <w:tcW w:w="247"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90"/>
              <w:rPr>
                <w:rFonts w:ascii="Times New Roman" w:eastAsia="SimSun" w:hAnsi="Times New Roman" w:cs="Times New Roman"/>
                <w:sz w:val="20"/>
                <w:szCs w:val="20"/>
                <w:lang w:eastAsia="hi-IN" w:bidi="hi-IN"/>
              </w:rPr>
            </w:pPr>
          </w:p>
        </w:tc>
        <w:tc>
          <w:tcPr>
            <w:tcW w:w="270" w:type="pct"/>
            <w:gridSpan w:val="3"/>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90"/>
              <w:rPr>
                <w:rFonts w:ascii="Times New Roman" w:eastAsia="SimSun" w:hAnsi="Times New Roman" w:cs="Times New Roman"/>
                <w:sz w:val="20"/>
                <w:szCs w:val="20"/>
                <w:lang w:eastAsia="hi-IN" w:bidi="hi-IN"/>
              </w:rPr>
            </w:pPr>
          </w:p>
        </w:tc>
        <w:tc>
          <w:tcPr>
            <w:tcW w:w="824"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9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Анализ к/р. Изображение русского барства в повести А.С.Пушкина «Дубровский»</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Анализ эпизода «Ссора двух помещиков», роль эпизода в повети.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Работа над причинами ошибок и поиск путей их устранения. </w:t>
            </w:r>
          </w:p>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Вводный урок - постановка учебной задачи.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Выделяют и формулируют познавательную цель</w:t>
            </w:r>
          </w:p>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p>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p>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6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Самостоятельно формулируют познавательную цель и строят действия в соответствии </w:t>
            </w:r>
          </w:p>
          <w:p w:rsidR="00C50B22" w:rsidRPr="009869CF" w:rsidRDefault="00C50B22" w:rsidP="00C50B22">
            <w:pPr>
              <w:autoSpaceDE w:val="0"/>
              <w:autoSpaceDN w:val="0"/>
              <w:adjustRightInd w:val="0"/>
              <w:ind w:right="-16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с ней</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Умеют представлять конкретное содержание и сообщать его в письменной и устной форме</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Уважение ценностей семьи. </w:t>
            </w:r>
          </w:p>
        </w:tc>
      </w:tr>
      <w:tr w:rsidR="00C50B22" w:rsidRPr="009869CF" w:rsidTr="00644817">
        <w:trPr>
          <w:trHeight w:val="143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20</w:t>
            </w:r>
          </w:p>
        </w:tc>
        <w:tc>
          <w:tcPr>
            <w:tcW w:w="247"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p>
        </w:tc>
        <w:tc>
          <w:tcPr>
            <w:tcW w:w="270" w:type="pct"/>
            <w:gridSpan w:val="3"/>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p>
        </w:tc>
        <w:tc>
          <w:tcPr>
            <w:tcW w:w="824"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Дубровский </w:t>
            </w:r>
            <w:proofErr w:type="gramStart"/>
            <w:r w:rsidRPr="009869CF">
              <w:rPr>
                <w:rFonts w:ascii="Times New Roman" w:eastAsia="SimSun" w:hAnsi="Times New Roman" w:cs="Times New Roman"/>
                <w:sz w:val="20"/>
                <w:szCs w:val="20"/>
                <w:lang w:eastAsia="hi-IN" w:bidi="hi-IN"/>
              </w:rPr>
              <w:t>–с</w:t>
            </w:r>
            <w:proofErr w:type="gramEnd"/>
            <w:r w:rsidRPr="009869CF">
              <w:rPr>
                <w:rFonts w:ascii="Times New Roman" w:eastAsia="SimSun" w:hAnsi="Times New Roman" w:cs="Times New Roman"/>
                <w:sz w:val="20"/>
                <w:szCs w:val="20"/>
                <w:lang w:eastAsia="hi-IN" w:bidi="hi-IN"/>
              </w:rPr>
              <w:t>тарший и Троекуров в повести А.С.Пушкина «Дубровский»</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Авторское отношение к героям. Развитие понятия о композиции худ</w:t>
            </w:r>
            <w:proofErr w:type="gramStart"/>
            <w:r w:rsidRPr="009869CF">
              <w:rPr>
                <w:rFonts w:ascii="Times New Roman" w:eastAsia="SimSun" w:hAnsi="Times New Roman" w:cs="Times New Roman"/>
                <w:sz w:val="20"/>
                <w:szCs w:val="20"/>
                <w:lang w:eastAsia="hi-IN" w:bidi="hi-IN"/>
              </w:rPr>
              <w:t>.</w:t>
            </w:r>
            <w:proofErr w:type="gramEnd"/>
            <w:r w:rsidRPr="009869CF">
              <w:rPr>
                <w:rFonts w:ascii="Times New Roman" w:eastAsia="SimSun" w:hAnsi="Times New Roman" w:cs="Times New Roman"/>
                <w:sz w:val="20"/>
                <w:szCs w:val="20"/>
                <w:lang w:eastAsia="hi-IN" w:bidi="hi-IN"/>
              </w:rPr>
              <w:t xml:space="preserve"> </w:t>
            </w:r>
            <w:proofErr w:type="gramStart"/>
            <w:r w:rsidRPr="009869CF">
              <w:rPr>
                <w:rFonts w:ascii="Times New Roman" w:eastAsia="SimSun" w:hAnsi="Times New Roman" w:cs="Times New Roman"/>
                <w:sz w:val="20"/>
                <w:szCs w:val="20"/>
                <w:lang w:eastAsia="hi-IN" w:bidi="hi-IN"/>
              </w:rPr>
              <w:t>п</w:t>
            </w:r>
            <w:proofErr w:type="gramEnd"/>
            <w:r w:rsidRPr="009869CF">
              <w:rPr>
                <w:rFonts w:ascii="Times New Roman" w:eastAsia="SimSun" w:hAnsi="Times New Roman" w:cs="Times New Roman"/>
                <w:sz w:val="20"/>
                <w:szCs w:val="20"/>
                <w:lang w:eastAsia="hi-IN" w:bidi="hi-IN"/>
              </w:rPr>
              <w:t xml:space="preserve">роизведения.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Решение частных задач - осмысление, конкретизация и отработка нового способа действия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Извлекают необходимую информацию из прослушанного текста</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Определять цель выполнения заданий на уроке</w:t>
            </w:r>
          </w:p>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Учатся разрешать конфликтную ситуацию через анализ условий.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Готовность к равноправному сотрудничеству </w:t>
            </w:r>
          </w:p>
          <w:p w:rsidR="00C50B22" w:rsidRPr="009869CF" w:rsidRDefault="00C50B22" w:rsidP="00C50B22">
            <w:pPr>
              <w:autoSpaceDE w:val="0"/>
              <w:autoSpaceDN w:val="0"/>
              <w:adjustRightInd w:val="0"/>
              <w:ind w:right="-165"/>
              <w:rPr>
                <w:rFonts w:ascii="Times New Roman" w:eastAsia="SimSun" w:hAnsi="Times New Roman" w:cs="Times New Roman"/>
                <w:sz w:val="20"/>
                <w:szCs w:val="20"/>
                <w:lang w:eastAsia="hi-IN" w:bidi="hi-IN"/>
              </w:rPr>
            </w:pPr>
          </w:p>
        </w:tc>
      </w:tr>
      <w:tr w:rsidR="00C50B22" w:rsidRPr="009869CF" w:rsidTr="00644817">
        <w:trPr>
          <w:trHeight w:val="1635"/>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lastRenderedPageBreak/>
              <w:t>21</w:t>
            </w:r>
          </w:p>
        </w:tc>
        <w:tc>
          <w:tcPr>
            <w:tcW w:w="247"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p>
        </w:tc>
        <w:tc>
          <w:tcPr>
            <w:tcW w:w="270" w:type="pct"/>
            <w:gridSpan w:val="3"/>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p>
        </w:tc>
        <w:tc>
          <w:tcPr>
            <w:tcW w:w="824"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Протест Владимира Дубровского против произвола и деспотизма в повести А.С.Пушкина «Дубровский».</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Роль эпизода «Пожар в Кистеневке» в повести «Дубровский»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Решение учебной задачи - поиск и открытие нового способа действия.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Извлекают необходимую информацию из прослушанных текстов различных жанров.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Самостоятельно формулируют познавательную цель и строят действия в соответствии с ней.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Развивают умение интегрироваться в группу сверстников и строить продуктивное взаимодействие со сверстниками и взрослыми.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Признание ценности здоровья, своего и других людей. </w:t>
            </w:r>
          </w:p>
        </w:tc>
      </w:tr>
      <w:tr w:rsidR="00C50B22" w:rsidRPr="009869CF" w:rsidTr="00644817">
        <w:trPr>
          <w:trHeight w:val="96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22</w:t>
            </w:r>
          </w:p>
        </w:tc>
        <w:tc>
          <w:tcPr>
            <w:tcW w:w="247"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p>
        </w:tc>
        <w:tc>
          <w:tcPr>
            <w:tcW w:w="270" w:type="pct"/>
            <w:gridSpan w:val="3"/>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p>
        </w:tc>
        <w:tc>
          <w:tcPr>
            <w:tcW w:w="824"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Бунт крестьян в повести А.С.Пушкина «Дубровский</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Образы крестьян в повести.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Коррекция знаний и способов действий.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Применяют методы информационного поиска, в том числе с помощью компьютерных средств.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Предвосхищают временные характеристики достижения результата (когда будет результат?).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Устанавливают рабочие отношения, учатся эффективно сотрудничать и способствовать продуктивной кооперации.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Позитивная моральная самооценка.</w:t>
            </w:r>
          </w:p>
        </w:tc>
      </w:tr>
      <w:tr w:rsidR="00C50B22" w:rsidRPr="009869CF" w:rsidTr="00644817">
        <w:trPr>
          <w:trHeight w:val="1306"/>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23</w:t>
            </w:r>
          </w:p>
        </w:tc>
        <w:tc>
          <w:tcPr>
            <w:tcW w:w="247"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p>
        </w:tc>
        <w:tc>
          <w:tcPr>
            <w:tcW w:w="270" w:type="pct"/>
            <w:gridSpan w:val="3"/>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p>
        </w:tc>
        <w:tc>
          <w:tcPr>
            <w:tcW w:w="824"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Осуждение пороков общества в повести А.С.Пушкина «Дубровский»</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Анализ образов судьи, присяжных, обывателей.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Формирование разных способов и форм действия оценки.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Определяют основную и второстепенную информацию.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Самостоятельно формулируют познавательную цель и строят действия в соответствии с ней.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Определяют цели и функции участников, способы взаимодействия.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Оптимизм в восприятии мира. </w:t>
            </w:r>
          </w:p>
        </w:tc>
      </w:tr>
      <w:tr w:rsidR="00C50B22" w:rsidRPr="009869CF" w:rsidTr="00644817">
        <w:trPr>
          <w:trHeight w:val="1635"/>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24</w:t>
            </w:r>
          </w:p>
        </w:tc>
        <w:tc>
          <w:tcPr>
            <w:tcW w:w="247"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p>
        </w:tc>
        <w:tc>
          <w:tcPr>
            <w:tcW w:w="270" w:type="pct"/>
            <w:gridSpan w:val="3"/>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p>
        </w:tc>
        <w:tc>
          <w:tcPr>
            <w:tcW w:w="824"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Защита чести, независимости личности в повести А.С.Пушкина «Дубровский»</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Образ Владимира Дубровского.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Комплексное применение ЗУН и СУД.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Выдвигают и обосновывают гипотезы, предлагают способы их проверки.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Выделяют и осознают то, что уже усвоено и что еще подлежит усвоению, осознают качество и уровень усвоения.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Планируют общие способы работы.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Чувство гордости при следовании моральным нормам. </w:t>
            </w:r>
          </w:p>
        </w:tc>
      </w:tr>
      <w:tr w:rsidR="00C50B22" w:rsidRPr="009869CF" w:rsidTr="00644817">
        <w:trPr>
          <w:trHeight w:val="153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lastRenderedPageBreak/>
              <w:t>25</w:t>
            </w:r>
          </w:p>
        </w:tc>
        <w:tc>
          <w:tcPr>
            <w:tcW w:w="247"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70" w:type="pct"/>
            <w:gridSpan w:val="3"/>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4"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Романтическая история любви Владимира Дубровского и Маши Троекуровой.</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Анализ эпизода «Последняя встреча Маши и Дубровского»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Формирование разных способов и форм действия оценки.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8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Умеют выразительно читать текст, определять его тему, основную мысль, стиль и тип речи, средства связи, составлять план текст</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Осознают качество и уровень усвоения, корректируют свою работу.</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Умеют представлять конкретное содержание</w:t>
            </w:r>
          </w:p>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Чувство гордости при следовании моральным нормам.</w:t>
            </w:r>
          </w:p>
        </w:tc>
      </w:tr>
      <w:tr w:rsidR="00C50B22" w:rsidRPr="009869CF" w:rsidTr="00644817">
        <w:trPr>
          <w:trHeight w:val="884"/>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26</w:t>
            </w:r>
          </w:p>
        </w:tc>
        <w:tc>
          <w:tcPr>
            <w:tcW w:w="247"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70" w:type="pct"/>
            <w:gridSpan w:val="3"/>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4"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Авторское отношение к героям повести «Дубровский»</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Образ повествователя и автора.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Коррекция знаний и способов действий.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8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Строят логические цепи рассуждений.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Оценивают  достигнутый  результат.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Обмениваются знаниями между членами группы</w:t>
            </w:r>
            <w:proofErr w:type="gramStart"/>
            <w:r w:rsidRPr="009869CF">
              <w:rPr>
                <w:rFonts w:ascii="Times New Roman" w:eastAsia="SimSun" w:hAnsi="Times New Roman" w:cs="Times New Roman"/>
                <w:sz w:val="20"/>
                <w:szCs w:val="20"/>
                <w:lang w:eastAsia="hi-IN" w:bidi="hi-IN"/>
              </w:rPr>
              <w:t xml:space="preserve"> .</w:t>
            </w:r>
            <w:proofErr w:type="gramEnd"/>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Позитивная моральная самооценка. </w:t>
            </w:r>
          </w:p>
        </w:tc>
      </w:tr>
      <w:tr w:rsidR="00C50B22" w:rsidRPr="009869CF" w:rsidTr="00644817">
        <w:trPr>
          <w:trHeight w:val="72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27</w:t>
            </w:r>
          </w:p>
        </w:tc>
        <w:tc>
          <w:tcPr>
            <w:tcW w:w="247"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70" w:type="pct"/>
            <w:gridSpan w:val="3"/>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4"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Обобщение по теме «Дубровский».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Понятие «открытый финал»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Обобщение и систематизация знаний.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8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Выбирают основания и критерии для сравнения, объектов.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Осознают качество и уровень усвоения.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Планируют общие способы работы.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Готовность к равноправному сотрудничеству</w:t>
            </w:r>
          </w:p>
        </w:tc>
      </w:tr>
      <w:tr w:rsidR="00C50B22" w:rsidRPr="009869CF" w:rsidTr="00644817">
        <w:trPr>
          <w:trHeight w:val="111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b/>
                <w:sz w:val="20"/>
                <w:szCs w:val="20"/>
                <w:lang w:eastAsia="hi-IN" w:bidi="hi-IN"/>
              </w:rPr>
            </w:pPr>
            <w:r w:rsidRPr="009869CF">
              <w:rPr>
                <w:rFonts w:ascii="Times New Roman" w:eastAsia="SimSun" w:hAnsi="Times New Roman" w:cs="Times New Roman"/>
                <w:b/>
                <w:sz w:val="20"/>
                <w:szCs w:val="20"/>
                <w:lang w:eastAsia="hi-IN" w:bidi="hi-IN"/>
              </w:rPr>
              <w:t>28</w:t>
            </w:r>
          </w:p>
        </w:tc>
        <w:tc>
          <w:tcPr>
            <w:tcW w:w="247"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b/>
                <w:sz w:val="20"/>
                <w:szCs w:val="20"/>
                <w:lang w:eastAsia="hi-IN" w:bidi="hi-IN"/>
              </w:rPr>
            </w:pPr>
          </w:p>
        </w:tc>
        <w:tc>
          <w:tcPr>
            <w:tcW w:w="270" w:type="pct"/>
            <w:gridSpan w:val="3"/>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b/>
                <w:sz w:val="20"/>
                <w:szCs w:val="20"/>
                <w:lang w:eastAsia="hi-IN" w:bidi="hi-IN"/>
              </w:rPr>
            </w:pPr>
          </w:p>
        </w:tc>
        <w:tc>
          <w:tcPr>
            <w:tcW w:w="824"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b/>
                <w:sz w:val="20"/>
                <w:szCs w:val="20"/>
                <w:lang w:eastAsia="hi-IN" w:bidi="hi-IN"/>
              </w:rPr>
            </w:pPr>
            <w:r w:rsidRPr="009869CF">
              <w:rPr>
                <w:rFonts w:ascii="Times New Roman" w:eastAsia="SimSun" w:hAnsi="Times New Roman" w:cs="Times New Roman"/>
                <w:b/>
                <w:sz w:val="20"/>
                <w:szCs w:val="20"/>
                <w:lang w:eastAsia="hi-IN" w:bidi="hi-IN"/>
              </w:rPr>
              <w:t>Контрольная работа №4 по повести                 А. С. Пушкина «Дубровский».</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b/>
                <w:sz w:val="20"/>
                <w:szCs w:val="20"/>
                <w:lang w:eastAsia="hi-IN" w:bidi="hi-IN"/>
              </w:rPr>
            </w:pPr>
            <w:r w:rsidRPr="009869CF">
              <w:rPr>
                <w:rFonts w:ascii="Times New Roman" w:eastAsia="SimSun" w:hAnsi="Times New Roman" w:cs="Times New Roman"/>
                <w:b/>
                <w:sz w:val="20"/>
                <w:szCs w:val="20"/>
                <w:lang w:eastAsia="hi-IN" w:bidi="hi-IN"/>
              </w:rPr>
              <w:t>Сочинение-рассуждение на поставленный вопрос</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Контроль.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Структурируют знания.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Оценивают  достигнутый  результат.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Умеют создавать связный текст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Освоение личностного смысла учиться. </w:t>
            </w:r>
          </w:p>
        </w:tc>
      </w:tr>
      <w:tr w:rsidR="00C50B22" w:rsidRPr="009869CF" w:rsidTr="00644817">
        <w:trPr>
          <w:trHeight w:val="675"/>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29</w:t>
            </w:r>
          </w:p>
        </w:tc>
        <w:tc>
          <w:tcPr>
            <w:tcW w:w="247"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70" w:type="pct"/>
            <w:gridSpan w:val="3"/>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4"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Анализ к\</w:t>
            </w:r>
            <w:proofErr w:type="gramStart"/>
            <w:r w:rsidRPr="009869CF">
              <w:rPr>
                <w:rFonts w:ascii="Times New Roman" w:eastAsia="SimSun" w:hAnsi="Times New Roman" w:cs="Times New Roman"/>
                <w:sz w:val="20"/>
                <w:szCs w:val="20"/>
                <w:lang w:eastAsia="hi-IN" w:bidi="hi-IN"/>
              </w:rPr>
              <w:t>р</w:t>
            </w:r>
            <w:proofErr w:type="gramEnd"/>
            <w:r w:rsidRPr="009869CF">
              <w:rPr>
                <w:rFonts w:ascii="Times New Roman" w:eastAsia="SimSun" w:hAnsi="Times New Roman" w:cs="Times New Roman"/>
                <w:sz w:val="20"/>
                <w:szCs w:val="20"/>
                <w:lang w:eastAsia="hi-IN" w:bidi="hi-IN"/>
              </w:rPr>
              <w:t>, работа над ошибками</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Проводят анализ способов решения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Обобщение и систематизация знаний.</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8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Структурируют знания.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Оценивают  достигнутый  результат.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Планируют общие способы работы. </w:t>
            </w:r>
          </w:p>
        </w:tc>
        <w:tc>
          <w:tcPr>
            <w:tcW w:w="389" w:type="pct"/>
            <w:gridSpan w:val="2"/>
            <w:tcBorders>
              <w:top w:val="single" w:sz="6" w:space="0" w:color="000000"/>
              <w:left w:val="single" w:sz="6" w:space="0" w:color="000000"/>
              <w:bottom w:val="single" w:sz="6" w:space="0" w:color="000000"/>
              <w:right w:val="single" w:sz="4" w:space="0" w:color="auto"/>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Готовность к равноправному сотрудничеству</w:t>
            </w:r>
          </w:p>
        </w:tc>
      </w:tr>
      <w:tr w:rsidR="00C50B22" w:rsidRPr="009869CF" w:rsidTr="00644817">
        <w:trPr>
          <w:trHeight w:val="237"/>
          <w:tblHeader/>
        </w:trPr>
        <w:tc>
          <w:tcPr>
            <w:tcW w:w="5000" w:type="pct"/>
            <w:gridSpan w:val="14"/>
            <w:tcBorders>
              <w:top w:val="single" w:sz="6" w:space="0" w:color="000000"/>
              <w:left w:val="single" w:sz="6" w:space="0" w:color="000000"/>
              <w:bottom w:val="single" w:sz="6" w:space="0" w:color="000000"/>
              <w:right w:val="single" w:sz="4" w:space="0" w:color="auto"/>
            </w:tcBorders>
          </w:tcPr>
          <w:p w:rsidR="00C50B22" w:rsidRPr="009869CF" w:rsidRDefault="00C50B22" w:rsidP="00C50B22">
            <w:pPr>
              <w:autoSpaceDE w:val="0"/>
              <w:autoSpaceDN w:val="0"/>
              <w:adjustRightInd w:val="0"/>
              <w:jc w:val="center"/>
              <w:rPr>
                <w:rFonts w:ascii="Times New Roman" w:eastAsia="SimSun" w:hAnsi="Times New Roman" w:cs="Times New Roman"/>
                <w:b/>
                <w:color w:val="3366FF"/>
                <w:sz w:val="20"/>
                <w:szCs w:val="20"/>
                <w:lang w:eastAsia="hi-IN" w:bidi="hi-IN"/>
              </w:rPr>
            </w:pPr>
            <w:r w:rsidRPr="009869CF">
              <w:rPr>
                <w:rFonts w:ascii="Times New Roman" w:eastAsia="SimSun" w:hAnsi="Times New Roman" w:cs="Times New Roman"/>
                <w:b/>
                <w:color w:val="3366FF"/>
                <w:sz w:val="20"/>
                <w:szCs w:val="20"/>
                <w:lang w:eastAsia="hi-IN" w:bidi="hi-IN"/>
              </w:rPr>
              <w:t>М. Ю. ЛЕРМОНТОВ (4 час)</w:t>
            </w:r>
          </w:p>
        </w:tc>
      </w:tr>
      <w:tr w:rsidR="00C50B22" w:rsidRPr="009869CF" w:rsidTr="00644817">
        <w:trPr>
          <w:trHeight w:val="1424"/>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lastRenderedPageBreak/>
              <w:t>30</w:t>
            </w:r>
          </w:p>
        </w:tc>
        <w:tc>
          <w:tcPr>
            <w:tcW w:w="247"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p>
        </w:tc>
        <w:tc>
          <w:tcPr>
            <w:tcW w:w="270" w:type="pct"/>
            <w:gridSpan w:val="3"/>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p>
        </w:tc>
        <w:tc>
          <w:tcPr>
            <w:tcW w:w="824"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Чувство одиночества и тоски в стихотворении М.Ю.Лермонтова  «Тучи».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Слово о поэте.  Основное настроение и композиция стихотворения.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Вводный урок - постановка учебной задачи.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8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Извлекают необходимую информацию из прослушанных текстов различных жанров.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Определяют последовательность промежуточных целей с учетом конечного результата.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Обмениваются знаниями между членами группы </w:t>
            </w:r>
          </w:p>
        </w:tc>
        <w:tc>
          <w:tcPr>
            <w:tcW w:w="389" w:type="pct"/>
            <w:gridSpan w:val="2"/>
            <w:tcBorders>
              <w:top w:val="single" w:sz="6" w:space="0" w:color="000000"/>
              <w:left w:val="single" w:sz="6" w:space="0" w:color="000000"/>
              <w:bottom w:val="single" w:sz="6" w:space="0" w:color="000000"/>
              <w:right w:val="single" w:sz="4" w:space="0" w:color="auto"/>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Стремятся устанавливать доверительные отношения </w:t>
            </w:r>
            <w:proofErr w:type="gramStart"/>
            <w:r w:rsidRPr="009869CF">
              <w:rPr>
                <w:rFonts w:ascii="Times New Roman" w:eastAsia="SimSun" w:hAnsi="Times New Roman" w:cs="Times New Roman"/>
                <w:sz w:val="20"/>
                <w:szCs w:val="20"/>
                <w:lang w:eastAsia="hi-IN" w:bidi="hi-IN"/>
              </w:rPr>
              <w:t>взаимопонима ния</w:t>
            </w:r>
            <w:proofErr w:type="gramEnd"/>
            <w:r w:rsidRPr="009869CF">
              <w:rPr>
                <w:rFonts w:ascii="Times New Roman" w:eastAsia="SimSun" w:hAnsi="Times New Roman" w:cs="Times New Roman"/>
                <w:sz w:val="20"/>
                <w:szCs w:val="20"/>
                <w:lang w:eastAsia="hi-IN" w:bidi="hi-IN"/>
              </w:rPr>
              <w:t>.</w:t>
            </w:r>
          </w:p>
        </w:tc>
      </w:tr>
      <w:tr w:rsidR="00C50B22" w:rsidRPr="009869CF" w:rsidTr="00644817">
        <w:trPr>
          <w:trHeight w:val="153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31</w:t>
            </w:r>
          </w:p>
        </w:tc>
        <w:tc>
          <w:tcPr>
            <w:tcW w:w="247"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p>
        </w:tc>
        <w:tc>
          <w:tcPr>
            <w:tcW w:w="270" w:type="pct"/>
            <w:gridSpan w:val="3"/>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p>
        </w:tc>
        <w:tc>
          <w:tcPr>
            <w:tcW w:w="824"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Тема красоты и гармонии с миром в стихотворении М.Ю.Лермонтова «Листок», «На севере диком…»</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Антитеза как основной композиционный прием в данных стихотворениях.  Поэтическая интонация.</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Решение учебной задачи - поиск и открытие нового способа действия.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8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Выделяют и формулируют проблему.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Самостоятельно формулируют познавательную цель и строят действия в соответствии с ней.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224"/>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Учатся выявлять, идентифицировать проблемы, искать и оценивать альтернативные способы  его разрешения.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Любовь к природе. </w:t>
            </w:r>
          </w:p>
        </w:tc>
      </w:tr>
      <w:tr w:rsidR="00C50B22" w:rsidRPr="009869CF" w:rsidTr="00644817">
        <w:trPr>
          <w:trHeight w:val="153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32</w:t>
            </w:r>
          </w:p>
        </w:tc>
        <w:tc>
          <w:tcPr>
            <w:tcW w:w="247"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p>
        </w:tc>
        <w:tc>
          <w:tcPr>
            <w:tcW w:w="270" w:type="pct"/>
            <w:gridSpan w:val="3"/>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p>
        </w:tc>
        <w:tc>
          <w:tcPr>
            <w:tcW w:w="824"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Особенности выражения темы одиночества в стихотворениях М.Ю.Лермонтова «Утес», «Три пальмы»</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Разрушение красоты и гармонии человека с миром. Двусложные и трехсложные размеры стиха.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Решение частных задач - осмысление, конкретизация и отработка нового способа действия при решении конкретных  задач.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8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Выделяют и формулируют познавательную цель.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Ставят учебную задачу на основе соотнесения того, что уже известно и усвоено, и того, что еще неизвестно.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Учатся управлять поведением партнера - контролировать, корректировать и оценивать его действия.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Уважение общечеловеческих ценностей, экологическое воспитание.</w:t>
            </w:r>
          </w:p>
        </w:tc>
      </w:tr>
      <w:tr w:rsidR="00C50B22" w:rsidRPr="009869CF" w:rsidTr="00644817">
        <w:trPr>
          <w:trHeight w:val="95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33</w:t>
            </w:r>
          </w:p>
        </w:tc>
        <w:tc>
          <w:tcPr>
            <w:tcW w:w="247"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225"/>
              <w:rPr>
                <w:rFonts w:ascii="Times New Roman" w:eastAsia="SimSun" w:hAnsi="Times New Roman" w:cs="Times New Roman"/>
                <w:b/>
                <w:sz w:val="20"/>
                <w:szCs w:val="20"/>
                <w:lang w:eastAsia="hi-IN" w:bidi="hi-IN"/>
              </w:rPr>
            </w:pPr>
          </w:p>
        </w:tc>
        <w:tc>
          <w:tcPr>
            <w:tcW w:w="270" w:type="pct"/>
            <w:gridSpan w:val="3"/>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225"/>
              <w:rPr>
                <w:rFonts w:ascii="Times New Roman" w:eastAsia="SimSun" w:hAnsi="Times New Roman" w:cs="Times New Roman"/>
                <w:b/>
                <w:sz w:val="20"/>
                <w:szCs w:val="20"/>
                <w:lang w:eastAsia="hi-IN" w:bidi="hi-IN"/>
              </w:rPr>
            </w:pPr>
          </w:p>
        </w:tc>
        <w:tc>
          <w:tcPr>
            <w:tcW w:w="824"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225"/>
              <w:rPr>
                <w:rFonts w:ascii="Times New Roman" w:eastAsia="SimSun" w:hAnsi="Times New Roman" w:cs="Times New Roman"/>
                <w:b/>
                <w:sz w:val="20"/>
                <w:szCs w:val="20"/>
                <w:lang w:eastAsia="hi-IN" w:bidi="hi-IN"/>
              </w:rPr>
            </w:pPr>
            <w:r w:rsidRPr="009869CF">
              <w:rPr>
                <w:rFonts w:ascii="Times New Roman" w:eastAsia="SimSun" w:hAnsi="Times New Roman" w:cs="Times New Roman"/>
                <w:b/>
                <w:sz w:val="20"/>
                <w:szCs w:val="20"/>
                <w:lang w:eastAsia="hi-IN" w:bidi="hi-IN"/>
              </w:rPr>
              <w:t xml:space="preserve">Контрольная работа по стихотворениям М.Ю.Лермонтова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b/>
                <w:sz w:val="20"/>
                <w:szCs w:val="20"/>
                <w:lang w:eastAsia="hi-IN" w:bidi="hi-IN"/>
              </w:rPr>
            </w:pPr>
            <w:r w:rsidRPr="009869CF">
              <w:rPr>
                <w:rFonts w:ascii="Times New Roman" w:eastAsia="SimSun" w:hAnsi="Times New Roman" w:cs="Times New Roman"/>
                <w:b/>
                <w:sz w:val="20"/>
                <w:szCs w:val="20"/>
                <w:lang w:eastAsia="hi-IN" w:bidi="hi-IN"/>
              </w:rPr>
              <w:t>Художественный анализ стихотворения</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Контроль.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Структурируют знания.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Оценивают  достигнутый  результат.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Умеют создавать связный текст </w:t>
            </w:r>
          </w:p>
        </w:tc>
        <w:tc>
          <w:tcPr>
            <w:tcW w:w="389" w:type="pct"/>
            <w:gridSpan w:val="2"/>
            <w:tcBorders>
              <w:top w:val="single" w:sz="6" w:space="0" w:color="000000"/>
              <w:left w:val="single" w:sz="6" w:space="0" w:color="000000"/>
              <w:bottom w:val="single" w:sz="6" w:space="0" w:color="000000"/>
              <w:right w:val="single" w:sz="4" w:space="0" w:color="auto"/>
            </w:tcBorders>
          </w:tcPr>
          <w:p w:rsidR="00C50B22" w:rsidRPr="009869CF" w:rsidRDefault="00C50B22" w:rsidP="00C50B22">
            <w:pPr>
              <w:autoSpaceDE w:val="0"/>
              <w:autoSpaceDN w:val="0"/>
              <w:adjustRightInd w:val="0"/>
              <w:ind w:right="-105"/>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Освоение личностного смысла учиться. </w:t>
            </w:r>
          </w:p>
        </w:tc>
      </w:tr>
      <w:tr w:rsidR="00C50B22" w:rsidRPr="009869CF" w:rsidTr="00644817">
        <w:trPr>
          <w:trHeight w:val="225"/>
          <w:tblHeader/>
        </w:trPr>
        <w:tc>
          <w:tcPr>
            <w:tcW w:w="5000" w:type="pct"/>
            <w:gridSpan w:val="14"/>
            <w:tcBorders>
              <w:top w:val="single" w:sz="6" w:space="0" w:color="000000"/>
              <w:left w:val="single" w:sz="6" w:space="0" w:color="000000"/>
              <w:bottom w:val="single" w:sz="6" w:space="0" w:color="000000"/>
              <w:right w:val="single" w:sz="4" w:space="0" w:color="auto"/>
            </w:tcBorders>
          </w:tcPr>
          <w:p w:rsidR="00C50B22" w:rsidRPr="009869CF" w:rsidRDefault="00C50B22" w:rsidP="00C50B22">
            <w:pPr>
              <w:autoSpaceDE w:val="0"/>
              <w:autoSpaceDN w:val="0"/>
              <w:adjustRightInd w:val="0"/>
              <w:jc w:val="center"/>
              <w:rPr>
                <w:rFonts w:ascii="Times New Roman" w:eastAsia="SimSun" w:hAnsi="Times New Roman" w:cs="Times New Roman"/>
                <w:b/>
                <w:color w:val="3366FF"/>
                <w:sz w:val="20"/>
                <w:szCs w:val="20"/>
                <w:lang w:eastAsia="hi-IN" w:bidi="hi-IN"/>
              </w:rPr>
            </w:pPr>
            <w:r w:rsidRPr="009869CF">
              <w:rPr>
                <w:rFonts w:ascii="Times New Roman" w:eastAsia="SimSun" w:hAnsi="Times New Roman" w:cs="Times New Roman"/>
                <w:b/>
                <w:color w:val="3366FF"/>
                <w:sz w:val="20"/>
                <w:szCs w:val="20"/>
                <w:lang w:eastAsia="hi-IN" w:bidi="hi-IN"/>
              </w:rPr>
              <w:t>И.С. ТУРГЕНЕВ (5  час)</w:t>
            </w:r>
          </w:p>
        </w:tc>
      </w:tr>
      <w:tr w:rsidR="00C50B22" w:rsidRPr="009869CF" w:rsidTr="00644817">
        <w:trPr>
          <w:trHeight w:val="975"/>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34</w:t>
            </w:r>
          </w:p>
        </w:tc>
        <w:tc>
          <w:tcPr>
            <w:tcW w:w="247"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70" w:type="pct"/>
            <w:gridSpan w:val="3"/>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4"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Анализ к\р. И.С.Тургенев. Литературный портрет писателя.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Слово о писателе.  Цикл рассказов «Записки охотника» и их гуманистический пафос.</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Вводный урок - постановка учебной задачи.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Осуществляют поиск и выделение необходимой информации.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Самостоятельно формулируют познавательную цель и строят действия в соответствии с ней.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Учатся устанавливать и сравнивать разные точки зрения  и делать выбор. </w:t>
            </w:r>
          </w:p>
        </w:tc>
        <w:tc>
          <w:tcPr>
            <w:tcW w:w="389" w:type="pct"/>
            <w:gridSpan w:val="2"/>
            <w:tcBorders>
              <w:top w:val="single" w:sz="6" w:space="0" w:color="000000"/>
              <w:left w:val="single" w:sz="6" w:space="0" w:color="000000"/>
              <w:bottom w:val="single" w:sz="6" w:space="0" w:color="000000"/>
              <w:right w:val="single" w:sz="4" w:space="0" w:color="auto"/>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Позитивная моральная самооценка. </w:t>
            </w:r>
          </w:p>
        </w:tc>
      </w:tr>
      <w:tr w:rsidR="00C50B22" w:rsidRPr="009869CF" w:rsidTr="00644817">
        <w:trPr>
          <w:trHeight w:val="90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lastRenderedPageBreak/>
              <w:t>35</w:t>
            </w:r>
          </w:p>
        </w:tc>
        <w:tc>
          <w:tcPr>
            <w:tcW w:w="247"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70" w:type="pct"/>
            <w:gridSpan w:val="3"/>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4"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Сочувствие к крестьянским детям в рассказе И. С. Тургенева  «Бежин луг».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Духовный мир крестьянских детей. Народные верования и предания.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Решение учебной задачи - поиск и открытие нового способа действия.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8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Умеют выбирать обобщенные стратегии решения задачи.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Предвосхищают результат и уровень усвоения (какой будет результат?).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Понимают возможность различных точек зрения.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Нетерпимость к любым видам насилия и готовность противостоять им </w:t>
            </w:r>
          </w:p>
        </w:tc>
      </w:tr>
      <w:tr w:rsidR="00C50B22" w:rsidRPr="009869CF" w:rsidTr="00644817">
        <w:trPr>
          <w:trHeight w:val="90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36</w:t>
            </w:r>
          </w:p>
        </w:tc>
        <w:tc>
          <w:tcPr>
            <w:tcW w:w="247"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70" w:type="pct"/>
            <w:gridSpan w:val="3"/>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4"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Портреты и рассказы мальчиков в рассказе                        И. С. Тургенева  «Бежин луг».</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Портреты героев как средство изображения их характеров.</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Решение частных задач - осмысление, конкретизация и отработка нового способа действия </w:t>
            </w:r>
            <w:proofErr w:type="gramStart"/>
            <w:r w:rsidRPr="009869CF">
              <w:rPr>
                <w:rFonts w:ascii="Times New Roman" w:eastAsia="SimSun" w:hAnsi="Times New Roman" w:cs="Times New Roman"/>
                <w:sz w:val="20"/>
                <w:szCs w:val="20"/>
                <w:lang w:eastAsia="hi-IN" w:bidi="hi-IN"/>
              </w:rPr>
              <w:t>при</w:t>
            </w:r>
            <w:proofErr w:type="gramEnd"/>
            <w:r w:rsidRPr="009869CF">
              <w:rPr>
                <w:rFonts w:ascii="Times New Roman" w:eastAsia="SimSun" w:hAnsi="Times New Roman" w:cs="Times New Roman"/>
                <w:sz w:val="20"/>
                <w:szCs w:val="20"/>
                <w:lang w:eastAsia="hi-IN" w:bidi="hi-IN"/>
              </w:rPr>
              <w:t xml:space="preserve"> задач.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Устанавливают причинно-следственные связи.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Ставят учебную задачу на основе соотнесения того, что уже известно и усвоено, и того, что еще неизвестно.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Проявляют готовность к обсуждению разных точек зрения и выработке общей (групповой) позиции.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Уважение ценностей семьи. </w:t>
            </w:r>
          </w:p>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r>
      <w:tr w:rsidR="00C50B22" w:rsidRPr="009869CF" w:rsidTr="00644817">
        <w:trPr>
          <w:trHeight w:val="153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37</w:t>
            </w:r>
          </w:p>
        </w:tc>
        <w:tc>
          <w:tcPr>
            <w:tcW w:w="247"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70" w:type="pct"/>
            <w:gridSpan w:val="3"/>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4"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Роль картин природы в рассказе «Бежин луг».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Тургенев – мастер портрета и пейзажа.</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Коррекция знаний и способов действий.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8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Строят логические цепи рассуждений.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Определяют последовательность промежуточных целей с учетом конечного результата.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Учатся аргументировать свою точку зрения, спорить и отстаивать свою позицию.</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Любовь к природе.</w:t>
            </w:r>
          </w:p>
        </w:tc>
      </w:tr>
      <w:tr w:rsidR="00C50B22" w:rsidRPr="009869CF" w:rsidTr="00644817">
        <w:trPr>
          <w:trHeight w:val="153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38</w:t>
            </w:r>
          </w:p>
        </w:tc>
        <w:tc>
          <w:tcPr>
            <w:tcW w:w="247"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70" w:type="pct"/>
            <w:gridSpan w:val="3"/>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4"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Проект «Составление электронного альбома «Словесные и живописные портреты русских крестьян» (по рассказам из цикла «Записки охотника»).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Обобщение и систематизация </w:t>
            </w:r>
            <w:proofErr w:type="gramStart"/>
            <w:r w:rsidRPr="009869CF">
              <w:rPr>
                <w:rFonts w:ascii="Times New Roman" w:eastAsia="SimSun" w:hAnsi="Times New Roman" w:cs="Times New Roman"/>
                <w:sz w:val="20"/>
                <w:szCs w:val="20"/>
                <w:lang w:eastAsia="hi-IN" w:bidi="hi-IN"/>
              </w:rPr>
              <w:t>изученного</w:t>
            </w:r>
            <w:proofErr w:type="gramEnd"/>
            <w:r w:rsidRPr="009869CF">
              <w:rPr>
                <w:rFonts w:ascii="Times New Roman" w:eastAsia="SimSun" w:hAnsi="Times New Roman" w:cs="Times New Roman"/>
                <w:sz w:val="20"/>
                <w:szCs w:val="20"/>
                <w:lang w:eastAsia="hi-IN" w:bidi="hi-IN"/>
              </w:rPr>
              <w:t xml:space="preserve">.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Постановка и решение учебной задачи, открытие нового способа действий.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Осуществляют поиск и выделение необходимой информации.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Ставят учебную задачу на основе соотнесения того, что уже известно и усвоено, и того, что еще неизвестно.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 достаточной полнотой и точностью выражают свои мысли в соответствии с задачами и условиями коммуникации. </w:t>
            </w:r>
          </w:p>
        </w:tc>
        <w:tc>
          <w:tcPr>
            <w:tcW w:w="389" w:type="pct"/>
            <w:gridSpan w:val="2"/>
            <w:tcBorders>
              <w:top w:val="single" w:sz="6" w:space="0" w:color="000000"/>
              <w:left w:val="single" w:sz="6" w:space="0" w:color="000000"/>
              <w:bottom w:val="single" w:sz="6" w:space="0" w:color="000000"/>
              <w:right w:val="single" w:sz="4" w:space="0" w:color="auto"/>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Умение вести диалог на основе равноправных отношений и взаимного уважения. </w:t>
            </w:r>
          </w:p>
        </w:tc>
      </w:tr>
      <w:tr w:rsidR="00C50B22" w:rsidRPr="009869CF" w:rsidTr="00644817">
        <w:trPr>
          <w:trHeight w:val="330"/>
          <w:tblHeader/>
        </w:trPr>
        <w:tc>
          <w:tcPr>
            <w:tcW w:w="5000" w:type="pct"/>
            <w:gridSpan w:val="14"/>
            <w:tcBorders>
              <w:top w:val="single" w:sz="6" w:space="0" w:color="000000"/>
              <w:left w:val="single" w:sz="6" w:space="0" w:color="000000"/>
              <w:bottom w:val="single" w:sz="6" w:space="0" w:color="000000"/>
              <w:right w:val="single" w:sz="4" w:space="0" w:color="auto"/>
            </w:tcBorders>
          </w:tcPr>
          <w:p w:rsidR="00C50B22" w:rsidRPr="009869CF" w:rsidRDefault="00C50B22" w:rsidP="00C50B22">
            <w:pPr>
              <w:autoSpaceDE w:val="0"/>
              <w:autoSpaceDN w:val="0"/>
              <w:adjustRightInd w:val="0"/>
              <w:jc w:val="center"/>
              <w:rPr>
                <w:rFonts w:ascii="Times New Roman" w:eastAsia="SimSun" w:hAnsi="Times New Roman" w:cs="Times New Roman"/>
                <w:b/>
                <w:color w:val="3366FF"/>
                <w:sz w:val="20"/>
                <w:szCs w:val="20"/>
                <w:lang w:eastAsia="hi-IN" w:bidi="hi-IN"/>
              </w:rPr>
            </w:pPr>
            <w:r w:rsidRPr="009869CF">
              <w:rPr>
                <w:rFonts w:ascii="Times New Roman" w:eastAsia="SimSun" w:hAnsi="Times New Roman" w:cs="Times New Roman"/>
                <w:b/>
                <w:color w:val="3366FF"/>
                <w:sz w:val="20"/>
                <w:szCs w:val="20"/>
                <w:lang w:eastAsia="hi-IN" w:bidi="hi-IN"/>
              </w:rPr>
              <w:t>Ф.И. ТЮТЧЕВ (3 час)</w:t>
            </w:r>
          </w:p>
        </w:tc>
      </w:tr>
      <w:tr w:rsidR="00C50B22" w:rsidRPr="009869CF" w:rsidTr="00644817">
        <w:trPr>
          <w:trHeight w:val="1153"/>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lastRenderedPageBreak/>
              <w:t>39</w:t>
            </w:r>
          </w:p>
        </w:tc>
        <w:tc>
          <w:tcPr>
            <w:tcW w:w="247"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70" w:type="pct"/>
            <w:gridSpan w:val="3"/>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4"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Ф. И. Тютчев. Литературный портрет писателя.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Особенности изображения природы. Роль антитезы в стихотворении</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Вводный урок - постановка учебной задачи.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8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Определяют основную и второстепенную информацию.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Самостоятельно формулируют познавательную цель и строят действия в соответствии с ней.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Умеют слушать и слышать друг друга.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Готовность к выполнению прав и обязанностей ученика. </w:t>
            </w:r>
          </w:p>
        </w:tc>
      </w:tr>
      <w:tr w:rsidR="00C50B22" w:rsidRPr="009869CF" w:rsidTr="00644817">
        <w:trPr>
          <w:trHeight w:val="143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40 </w:t>
            </w:r>
          </w:p>
        </w:tc>
        <w:tc>
          <w:tcPr>
            <w:tcW w:w="247"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70" w:type="pct"/>
            <w:gridSpan w:val="3"/>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4"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Природа  в стихотворениях Ф. И. Тютчева «Неохотно и несмело...», «Листья».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Обучение  выразительному чтению и анализу стихотворения</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Постановка и решение учебной задачи, открытие нового способа действий.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Анализируют объект, выделяя существенные и несущественные признаки.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Составляют план и последовательность действий.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Адекватно используют речевые средства для дискуссии и аргументации своей позиции.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Любовь к Родине.</w:t>
            </w:r>
          </w:p>
        </w:tc>
      </w:tr>
      <w:tr w:rsidR="00C50B22" w:rsidRPr="009869CF" w:rsidTr="00644817">
        <w:trPr>
          <w:trHeight w:val="2328"/>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41 </w:t>
            </w:r>
          </w:p>
        </w:tc>
        <w:tc>
          <w:tcPr>
            <w:tcW w:w="247"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70" w:type="pct"/>
            <w:gridSpan w:val="3"/>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4"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Противопоставление судеб человека и коршуна: земная обреченность  человека в стихотворении Ф.И.Тютчева «С поляны коршун поднялся...».</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Природа как воплощение </w:t>
            </w:r>
            <w:proofErr w:type="gramStart"/>
            <w:r w:rsidRPr="009869CF">
              <w:rPr>
                <w:rFonts w:ascii="Times New Roman" w:eastAsia="SimSun" w:hAnsi="Times New Roman" w:cs="Times New Roman"/>
                <w:sz w:val="20"/>
                <w:szCs w:val="20"/>
                <w:lang w:eastAsia="hi-IN" w:bidi="hi-IN"/>
              </w:rPr>
              <w:t>прекрасного</w:t>
            </w:r>
            <w:proofErr w:type="gramEnd"/>
            <w:r w:rsidRPr="009869CF">
              <w:rPr>
                <w:rFonts w:ascii="Times New Roman" w:eastAsia="SimSun" w:hAnsi="Times New Roman" w:cs="Times New Roman"/>
                <w:sz w:val="20"/>
                <w:szCs w:val="20"/>
                <w:lang w:eastAsia="hi-IN" w:bidi="hi-IN"/>
              </w:rPr>
              <w:t>.  Эстетизация конкретной детали.</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Потребность в самовыражении и самореализации, социальном признании.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8"/>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Определяют основную и второстепенную информацию.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Выделяют и осознают то, что уже усвоено и что еще подлежит усвоению, осознают качество и уровень усвоения.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Вступают в диалог, участвуют в коллективном обсуждении проблем, учатся владеть монологической и диалогической формами речи.</w:t>
            </w:r>
          </w:p>
        </w:tc>
        <w:tc>
          <w:tcPr>
            <w:tcW w:w="389" w:type="pct"/>
            <w:gridSpan w:val="2"/>
            <w:tcBorders>
              <w:top w:val="single" w:sz="6" w:space="0" w:color="000000"/>
              <w:left w:val="single" w:sz="6" w:space="0" w:color="000000"/>
              <w:bottom w:val="single" w:sz="6" w:space="0" w:color="000000"/>
              <w:right w:val="single" w:sz="4" w:space="0" w:color="auto"/>
            </w:tcBorders>
          </w:tcPr>
          <w:p w:rsidR="00C50B22" w:rsidRPr="009869CF" w:rsidRDefault="00C50B22" w:rsidP="00C50B22">
            <w:pPr>
              <w:autoSpaceDE w:val="0"/>
              <w:autoSpaceDN w:val="0"/>
              <w:adjustRightInd w:val="0"/>
              <w:ind w:right="-22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Представление результатов самостоятельной работы. </w:t>
            </w:r>
          </w:p>
        </w:tc>
      </w:tr>
      <w:tr w:rsidR="00C50B22" w:rsidRPr="009869CF" w:rsidTr="00644817">
        <w:trPr>
          <w:trHeight w:val="159"/>
          <w:tblHeader/>
        </w:trPr>
        <w:tc>
          <w:tcPr>
            <w:tcW w:w="5000" w:type="pct"/>
            <w:gridSpan w:val="14"/>
            <w:tcBorders>
              <w:top w:val="single" w:sz="6" w:space="0" w:color="000000"/>
              <w:left w:val="single" w:sz="6" w:space="0" w:color="000000"/>
              <w:bottom w:val="single" w:sz="6" w:space="0" w:color="000000"/>
              <w:right w:val="single" w:sz="4" w:space="0" w:color="auto"/>
            </w:tcBorders>
          </w:tcPr>
          <w:p w:rsidR="00C50B22" w:rsidRPr="009869CF" w:rsidRDefault="00C50B22" w:rsidP="00C50B22">
            <w:pPr>
              <w:autoSpaceDE w:val="0"/>
              <w:autoSpaceDN w:val="0"/>
              <w:adjustRightInd w:val="0"/>
              <w:jc w:val="center"/>
              <w:rPr>
                <w:rFonts w:ascii="Times New Roman" w:eastAsia="SimSun" w:hAnsi="Times New Roman" w:cs="Times New Roman"/>
                <w:b/>
                <w:color w:val="3366FF"/>
                <w:sz w:val="20"/>
                <w:szCs w:val="20"/>
                <w:lang w:eastAsia="hi-IN" w:bidi="hi-IN"/>
              </w:rPr>
            </w:pPr>
            <w:r w:rsidRPr="009869CF">
              <w:rPr>
                <w:rFonts w:ascii="Times New Roman" w:eastAsia="SimSun" w:hAnsi="Times New Roman" w:cs="Times New Roman"/>
                <w:b/>
                <w:color w:val="3366FF"/>
                <w:sz w:val="20"/>
                <w:szCs w:val="20"/>
                <w:lang w:eastAsia="hi-IN" w:bidi="hi-IN"/>
              </w:rPr>
              <w:t>А.А.ФЕТ (2 час)</w:t>
            </w:r>
          </w:p>
        </w:tc>
      </w:tr>
      <w:tr w:rsidR="00C50B22" w:rsidRPr="009869CF" w:rsidTr="00644817">
        <w:trPr>
          <w:trHeight w:val="153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lastRenderedPageBreak/>
              <w:t>42</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Жизнеутверждающее начало в стихотворениях А. А. Фета «Ель рукавом мне тропинку завесила...»,</w:t>
            </w:r>
            <w:proofErr w:type="gramStart"/>
            <w:r w:rsidRPr="009869CF">
              <w:rPr>
                <w:rFonts w:ascii="Times New Roman" w:eastAsia="SimSun" w:hAnsi="Times New Roman" w:cs="Times New Roman"/>
                <w:sz w:val="20"/>
                <w:szCs w:val="20"/>
                <w:lang w:eastAsia="hi-IN" w:bidi="hi-IN"/>
              </w:rPr>
              <w:t xml:space="preserve"> .</w:t>
            </w:r>
            <w:proofErr w:type="gramEnd"/>
            <w:r w:rsidRPr="009869CF">
              <w:rPr>
                <w:rFonts w:ascii="Times New Roman" w:eastAsia="SimSun" w:hAnsi="Times New Roman" w:cs="Times New Roman"/>
                <w:sz w:val="20"/>
                <w:szCs w:val="20"/>
                <w:lang w:eastAsia="hi-IN" w:bidi="hi-IN"/>
              </w:rPr>
              <w:t xml:space="preserve"> «Еще майская ночь», «Учись у них – у дуба, у березы…»</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Природа как мир истины и красоты, как мерило человеческой нравственности. Переплетение и взаимодействие тем природы и любви. «Учись у них – у дуба, у березы...».</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Решение частных задач - осмысление, конкретизация и отработка нового способа действия при решении конкретно-практических задач.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8"/>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 Умеют выразительно читать текст, определять его тему, основную мысль, стиль и тип речи, средства связи, выбирают наиболее эффективные способы решения задачи в зависимости от конкретных условий.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Вносят коррективы и дополнения в составленные планы.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Умеют представлять конкретное содержание и сообщать его в письменной и устной форме.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Любовь к родной природе. Чувство гордости за свою страну. </w:t>
            </w:r>
          </w:p>
        </w:tc>
      </w:tr>
      <w:tr w:rsidR="00C50B22" w:rsidRPr="009869CF" w:rsidTr="00644817">
        <w:trPr>
          <w:trHeight w:val="87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43</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Краски и звуки в пейзажной лирике А.А.Фета</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Урок рефлексии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Решение учебной задачи - поиск и открытие нового способа действия.</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Применяют методы информационного поиска, в том числе с помощью компьютерных средств.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Выделяют и осознают то, что уже усвоено и что еще подлежит усвоению, осознают качество и уровень усвоения.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Интересуются чужим мнением и высказывают свое.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Чувство гордости за свою страну. </w:t>
            </w:r>
          </w:p>
        </w:tc>
      </w:tr>
      <w:tr w:rsidR="00C50B22" w:rsidRPr="009869CF" w:rsidTr="00644817">
        <w:trPr>
          <w:trHeight w:val="240"/>
          <w:tblHeader/>
        </w:trPr>
        <w:tc>
          <w:tcPr>
            <w:tcW w:w="5000" w:type="pct"/>
            <w:gridSpan w:val="14"/>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jc w:val="center"/>
              <w:rPr>
                <w:rFonts w:ascii="Times New Roman" w:eastAsia="SimSun" w:hAnsi="Times New Roman" w:cs="Times New Roman"/>
                <w:b/>
                <w:color w:val="3366FF"/>
                <w:sz w:val="20"/>
                <w:szCs w:val="20"/>
                <w:lang w:eastAsia="hi-IN" w:bidi="hi-IN"/>
              </w:rPr>
            </w:pPr>
            <w:r w:rsidRPr="009869CF">
              <w:rPr>
                <w:rFonts w:ascii="Times New Roman" w:eastAsia="SimSun" w:hAnsi="Times New Roman" w:cs="Times New Roman"/>
                <w:b/>
                <w:color w:val="3366FF"/>
                <w:sz w:val="20"/>
                <w:szCs w:val="20"/>
                <w:lang w:eastAsia="hi-IN" w:bidi="hi-IN"/>
              </w:rPr>
              <w:t>Н.А. НЕКРАСОВ (6 час)</w:t>
            </w:r>
          </w:p>
        </w:tc>
      </w:tr>
      <w:tr w:rsidR="00C50B22" w:rsidRPr="009869CF" w:rsidTr="00644817">
        <w:trPr>
          <w:trHeight w:val="153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44</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Н. А. Некрасов. Стихотворение «Железная дорога». Картины подневольного труда.</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Своеобразие композиции стихотворения: эпиграф, диалог-спор, роль пейзажа.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Вводный урок - постановка учебной задачи.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8"/>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Осознанно и произвольно строят речевые высказывания в устной и письменной форме.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Оценивают  достигнутый  результат.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Умеют слушать и слышать друг друга.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Доброжелательное отношение к окружающим. </w:t>
            </w:r>
          </w:p>
        </w:tc>
      </w:tr>
      <w:tr w:rsidR="00C50B22" w:rsidRPr="009869CF" w:rsidTr="00644817">
        <w:trPr>
          <w:trHeight w:val="885"/>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45</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Народ </w:t>
            </w:r>
            <w:proofErr w:type="gramStart"/>
            <w:r w:rsidRPr="009869CF">
              <w:rPr>
                <w:rFonts w:ascii="Times New Roman" w:eastAsia="SimSun" w:hAnsi="Times New Roman" w:cs="Times New Roman"/>
                <w:sz w:val="20"/>
                <w:szCs w:val="20"/>
                <w:lang w:eastAsia="hi-IN" w:bidi="hi-IN"/>
              </w:rPr>
              <w:t>–с</w:t>
            </w:r>
            <w:proofErr w:type="gramEnd"/>
            <w:r w:rsidRPr="009869CF">
              <w:rPr>
                <w:rFonts w:ascii="Times New Roman" w:eastAsia="SimSun" w:hAnsi="Times New Roman" w:cs="Times New Roman"/>
                <w:sz w:val="20"/>
                <w:szCs w:val="20"/>
                <w:lang w:eastAsia="hi-IN" w:bidi="hi-IN"/>
              </w:rPr>
              <w:t xml:space="preserve">озидатель в стихотворении Н.А.Некрасова «Железная дорога».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Величие народа-созидателя. Тема, идея, сюжет и композиция стихотворения.</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Решение учебной задачи - поиск и открытие нового способа действия.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Определяют основную и второстепенную информацию.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Вносят коррективы и дополнения в составленные планы.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Адекватно используют речевые средства для дискуссии и аргументации своей позиции.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Уважение русского народа как творца и созидателя. </w:t>
            </w:r>
          </w:p>
        </w:tc>
      </w:tr>
      <w:tr w:rsidR="00C50B22" w:rsidRPr="009869CF" w:rsidTr="00644817">
        <w:trPr>
          <w:trHeight w:val="885"/>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lastRenderedPageBreak/>
              <w:t>46</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Мечта поэта о прекрасной поре в жизни народа ценностей в стихотворении Н.А.Некрасова «Железная дорога»</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Особенности поэтических интонаций.</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Решение частных задач - осмысление, конкретизация и отработка нового способа действия при решении конкретно-практических задач.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8"/>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Самостоятельно создают алгоритмы деятельности при решении проблем творческого и поискового характера.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Осознают качество и уровень усвоения.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Вступают в диалог, участвуют в коллективном обсуждении проблем, учатся владеть монологической и диалогической формами речи.</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Оптимизм в восприятии мира.</w:t>
            </w:r>
          </w:p>
        </w:tc>
      </w:tr>
      <w:tr w:rsidR="00C50B22" w:rsidRPr="009869CF" w:rsidTr="00644817">
        <w:trPr>
          <w:trHeight w:val="885"/>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47</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Своеобразие языка и композиции в стихотворении Н.А.Некрасова «Железная дорога»</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Особенности  поэтического языка, разные ритмы  в произведении.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Развернутое предъявление результатов освоения способа действия и его применения в конкретно-практических ситуациях.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Выбирают основания и критерии для сравнения и классификации объектов.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Вносят коррективы и дополнения в способ своих действий в случае расхождения эталона, реального действия и его продукта.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Интересуются чужим мнением и высказывают свое.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Позитивная моральная самооценка. </w:t>
            </w:r>
          </w:p>
        </w:tc>
      </w:tr>
      <w:tr w:rsidR="00C50B22" w:rsidRPr="009869CF" w:rsidTr="00644817">
        <w:trPr>
          <w:trHeight w:val="885"/>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48</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Сочетание реалистических и фантастических картин  в стихотворении Н.А.Некрасова «Железная дорога»</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Сочетание реальности и фантастики в произведении.</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Представление результатов самостоятельной работы. Обобщение и систематизация знаний.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8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Выделяют и формулируют проблему.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Сличают способ и результат своих действий с заданным эталоном, обнаруживают отклонения и отличия от эталона.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Умеют представлять конкретное содержание и сообщать его в письменной и устной форме.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Чувство гордости при следовании моральным нормам.</w:t>
            </w:r>
          </w:p>
        </w:tc>
      </w:tr>
      <w:tr w:rsidR="00C50B22" w:rsidRPr="009869CF" w:rsidTr="00644817">
        <w:trPr>
          <w:trHeight w:val="855"/>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b/>
                <w:sz w:val="20"/>
                <w:szCs w:val="20"/>
                <w:lang w:eastAsia="hi-IN" w:bidi="hi-IN"/>
              </w:rPr>
            </w:pPr>
            <w:r w:rsidRPr="009869CF">
              <w:rPr>
                <w:rFonts w:ascii="Times New Roman" w:eastAsia="SimSun" w:hAnsi="Times New Roman" w:cs="Times New Roman"/>
                <w:b/>
                <w:sz w:val="20"/>
                <w:szCs w:val="20"/>
                <w:lang w:eastAsia="hi-IN" w:bidi="hi-IN"/>
              </w:rPr>
              <w:t>49</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b/>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b/>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b/>
                <w:sz w:val="20"/>
                <w:szCs w:val="20"/>
                <w:lang w:eastAsia="hi-IN" w:bidi="hi-IN"/>
              </w:rPr>
            </w:pPr>
            <w:r w:rsidRPr="009869CF">
              <w:rPr>
                <w:rFonts w:ascii="Times New Roman" w:eastAsia="SimSun" w:hAnsi="Times New Roman" w:cs="Times New Roman"/>
                <w:b/>
                <w:sz w:val="20"/>
                <w:szCs w:val="20"/>
                <w:lang w:eastAsia="hi-IN" w:bidi="hi-IN"/>
              </w:rPr>
              <w:t xml:space="preserve">Контрольная работа №6 по произведениям поэтов XIX века.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b/>
                <w:sz w:val="20"/>
                <w:szCs w:val="20"/>
                <w:lang w:eastAsia="hi-IN" w:bidi="hi-IN"/>
              </w:rPr>
            </w:pPr>
            <w:r w:rsidRPr="009869CF">
              <w:rPr>
                <w:rFonts w:ascii="Times New Roman" w:eastAsia="SimSun" w:hAnsi="Times New Roman" w:cs="Times New Roman"/>
                <w:b/>
                <w:sz w:val="20"/>
                <w:szCs w:val="20"/>
                <w:lang w:eastAsia="hi-IN" w:bidi="hi-IN"/>
              </w:rPr>
              <w:t xml:space="preserve">Тестирование + творческое задание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Контроль.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Структурируют знания.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Оценивают  достигнутый  результат.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Умеют создавать связный текст </w:t>
            </w:r>
          </w:p>
        </w:tc>
        <w:tc>
          <w:tcPr>
            <w:tcW w:w="389" w:type="pct"/>
            <w:gridSpan w:val="2"/>
            <w:tcBorders>
              <w:top w:val="single" w:sz="6" w:space="0" w:color="000000"/>
              <w:left w:val="single" w:sz="6" w:space="0" w:color="000000"/>
              <w:bottom w:val="single" w:sz="6" w:space="0" w:color="000000"/>
              <w:right w:val="single" w:sz="4" w:space="0" w:color="auto"/>
            </w:tcBorders>
          </w:tcPr>
          <w:p w:rsidR="00C50B22" w:rsidRPr="009869CF" w:rsidRDefault="00C50B22" w:rsidP="00C50B22">
            <w:pPr>
              <w:autoSpaceDE w:val="0"/>
              <w:autoSpaceDN w:val="0"/>
              <w:adjustRightInd w:val="0"/>
              <w:ind w:right="-105"/>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Освоение личностного смысла учиться. </w:t>
            </w:r>
          </w:p>
        </w:tc>
      </w:tr>
      <w:tr w:rsidR="00C50B22" w:rsidRPr="009869CF" w:rsidTr="00644817">
        <w:trPr>
          <w:trHeight w:val="283"/>
          <w:tblHeader/>
        </w:trPr>
        <w:tc>
          <w:tcPr>
            <w:tcW w:w="5000" w:type="pct"/>
            <w:gridSpan w:val="14"/>
            <w:tcBorders>
              <w:top w:val="single" w:sz="6" w:space="0" w:color="000000"/>
              <w:left w:val="single" w:sz="6" w:space="0" w:color="000000"/>
              <w:bottom w:val="single" w:sz="6" w:space="0" w:color="000000"/>
              <w:right w:val="single" w:sz="4" w:space="0" w:color="auto"/>
            </w:tcBorders>
          </w:tcPr>
          <w:p w:rsidR="00C50B22" w:rsidRPr="009869CF" w:rsidRDefault="00C50B22" w:rsidP="00C50B22">
            <w:pPr>
              <w:autoSpaceDE w:val="0"/>
              <w:autoSpaceDN w:val="0"/>
              <w:adjustRightInd w:val="0"/>
              <w:jc w:val="center"/>
              <w:rPr>
                <w:rFonts w:ascii="Times New Roman" w:eastAsia="SimSun" w:hAnsi="Times New Roman" w:cs="Times New Roman"/>
                <w:b/>
                <w:color w:val="3366FF"/>
                <w:sz w:val="20"/>
                <w:szCs w:val="20"/>
                <w:lang w:eastAsia="hi-IN" w:bidi="hi-IN"/>
              </w:rPr>
            </w:pPr>
            <w:r w:rsidRPr="009869CF">
              <w:rPr>
                <w:rFonts w:ascii="Times New Roman" w:eastAsia="SimSun" w:hAnsi="Times New Roman" w:cs="Times New Roman"/>
                <w:b/>
                <w:color w:val="3366FF"/>
                <w:sz w:val="20"/>
                <w:szCs w:val="20"/>
                <w:lang w:eastAsia="hi-IN" w:bidi="hi-IN"/>
              </w:rPr>
              <w:t>Н.С. ЛЕСКОВ (6 час)</w:t>
            </w:r>
          </w:p>
        </w:tc>
      </w:tr>
      <w:tr w:rsidR="00C50B22" w:rsidRPr="009869CF" w:rsidTr="00644817">
        <w:trPr>
          <w:trHeight w:val="645"/>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lastRenderedPageBreak/>
              <w:t>50</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Н.С. Лесков. Литературный портер писателя.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Знакомство с творчеством  писателя. Понятие о сказе</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Вводный урок - постановка учебной задачи.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8"/>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Анализируют объект, выделяя существенные и несущественные признаки.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Выделяют и осознают то, что уже усвоено и что еще подлежит усвоению, осознают качество и уровень усвоения.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Понимают возможность различных точек зрения, не совпадающих с </w:t>
            </w:r>
            <w:proofErr w:type="gramStart"/>
            <w:r w:rsidRPr="009869CF">
              <w:rPr>
                <w:rFonts w:ascii="Times New Roman" w:eastAsia="SimSun" w:hAnsi="Times New Roman" w:cs="Times New Roman"/>
                <w:sz w:val="20"/>
                <w:szCs w:val="20"/>
                <w:lang w:eastAsia="hi-IN" w:bidi="hi-IN"/>
              </w:rPr>
              <w:t>собственной</w:t>
            </w:r>
            <w:proofErr w:type="gramEnd"/>
            <w:r w:rsidRPr="009869CF">
              <w:rPr>
                <w:rFonts w:ascii="Times New Roman" w:eastAsia="SimSun" w:hAnsi="Times New Roman" w:cs="Times New Roman"/>
                <w:sz w:val="20"/>
                <w:szCs w:val="20"/>
                <w:lang w:eastAsia="hi-IN" w:bidi="hi-IN"/>
              </w:rPr>
              <w:t xml:space="preserve">.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Чувство гордости при следовании моральным нормам. </w:t>
            </w:r>
          </w:p>
        </w:tc>
      </w:tr>
      <w:tr w:rsidR="00C50B22" w:rsidRPr="009869CF" w:rsidTr="00644817">
        <w:trPr>
          <w:trHeight w:val="107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51</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Гордость Н.С.Лескова за народ в сказе «Левша».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Трудолюбие, талант, патриотизм русского человека из народа.</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Решение учебной задачи - поиск и открытие нового способа действия.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8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Устанавливают причинно-следственные связи.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Составляют план и последовательность действий.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Проявляют готовность к обсуждению разных точек зрения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Любовь к Родине. </w:t>
            </w:r>
          </w:p>
        </w:tc>
      </w:tr>
      <w:tr w:rsidR="00C50B22" w:rsidRPr="009869CF" w:rsidTr="00644817">
        <w:trPr>
          <w:trHeight w:val="153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52</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Особенности языка повести Н.С. Лескова «Левша».</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Лексическая работа с текстом.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Решение частных задач - осмысление, конкретизация и отработка нового способа действия при решении конкретно-практических задач.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Понимают и адекватно оценивают язык средств массовой информации.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Предвосхищают результат и уровень усвоения (какой будет результат?).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Учатся устанавливать и сравнивать разные точки зрения, прежде чем принимать решение и делать выбор.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Чувство гордости за свою страну. </w:t>
            </w:r>
          </w:p>
        </w:tc>
      </w:tr>
      <w:tr w:rsidR="00C50B22" w:rsidRPr="009869CF" w:rsidTr="00644817">
        <w:trPr>
          <w:trHeight w:val="153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53</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Комический эффект, создаваемый народной этимологией, игрой слов в сказе Н.С.Лескова «Левша»</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Составление толкового словаря. Проект.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Коррекция знаний и способов действий.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8"/>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Выдвигают и обосновывают гипотезы, предлагают способы их проверки.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Ставят учебную задачу на основе соотнесения того, что уже известно и усвоено, и того, что еще неизвестно.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4"/>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Учатся аргументировать свою точку зрения, спорить и отстаивать свою позицию невраждебным для оппонентов образом.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Чувство гордости за свою страну. </w:t>
            </w:r>
          </w:p>
        </w:tc>
      </w:tr>
      <w:tr w:rsidR="00C50B22" w:rsidRPr="009869CF" w:rsidTr="00644817">
        <w:trPr>
          <w:trHeight w:val="1247"/>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54</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Сказовая форма повествования.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Обобщение и систематизация </w:t>
            </w:r>
            <w:proofErr w:type="gramStart"/>
            <w:r w:rsidRPr="009869CF">
              <w:rPr>
                <w:rFonts w:ascii="Times New Roman" w:eastAsia="SimSun" w:hAnsi="Times New Roman" w:cs="Times New Roman"/>
                <w:sz w:val="20"/>
                <w:szCs w:val="20"/>
                <w:lang w:eastAsia="hi-IN" w:bidi="hi-IN"/>
              </w:rPr>
              <w:t>изученного</w:t>
            </w:r>
            <w:proofErr w:type="gramEnd"/>
            <w:r w:rsidRPr="009869CF">
              <w:rPr>
                <w:rFonts w:ascii="Times New Roman" w:eastAsia="SimSun" w:hAnsi="Times New Roman" w:cs="Times New Roman"/>
                <w:sz w:val="20"/>
                <w:szCs w:val="20"/>
                <w:lang w:eastAsia="hi-IN" w:bidi="hi-IN"/>
              </w:rPr>
              <w:t xml:space="preserve">.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Представление результатов самостоятельной работы.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8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Строят логические цепи рассуждений.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Принимают познавательную цель, сохраняют ее при выполнении учебных действий.</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Определяют цели и функции участников, способы взаимодействия.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Уважение истории, культурных и исторических памятников.</w:t>
            </w:r>
          </w:p>
        </w:tc>
      </w:tr>
      <w:tr w:rsidR="00C50B22" w:rsidRPr="009869CF" w:rsidTr="00644817">
        <w:trPr>
          <w:trHeight w:val="1176"/>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b/>
                <w:sz w:val="20"/>
                <w:szCs w:val="20"/>
                <w:lang w:eastAsia="hi-IN" w:bidi="hi-IN"/>
              </w:rPr>
            </w:pPr>
            <w:r w:rsidRPr="009869CF">
              <w:rPr>
                <w:rFonts w:ascii="Times New Roman" w:eastAsia="SimSun" w:hAnsi="Times New Roman" w:cs="Times New Roman"/>
                <w:b/>
                <w:sz w:val="20"/>
                <w:szCs w:val="20"/>
                <w:lang w:eastAsia="hi-IN" w:bidi="hi-IN"/>
              </w:rPr>
              <w:lastRenderedPageBreak/>
              <w:t>55</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b/>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b/>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b/>
                <w:sz w:val="20"/>
                <w:szCs w:val="20"/>
                <w:lang w:eastAsia="hi-IN" w:bidi="hi-IN"/>
              </w:rPr>
            </w:pPr>
            <w:r w:rsidRPr="009869CF">
              <w:rPr>
                <w:rFonts w:ascii="Times New Roman" w:eastAsia="SimSun" w:hAnsi="Times New Roman" w:cs="Times New Roman"/>
                <w:b/>
                <w:sz w:val="20"/>
                <w:szCs w:val="20"/>
                <w:lang w:eastAsia="hi-IN" w:bidi="hi-IN"/>
              </w:rPr>
              <w:t xml:space="preserve">Контрольная работа №7 по произведениям Н.А.Некрасова и Н.С.Лескова.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b/>
                <w:sz w:val="20"/>
                <w:szCs w:val="20"/>
                <w:lang w:eastAsia="hi-IN" w:bidi="hi-IN"/>
              </w:rPr>
            </w:pPr>
            <w:r w:rsidRPr="009869CF">
              <w:rPr>
                <w:rFonts w:ascii="Times New Roman" w:eastAsia="SimSun" w:hAnsi="Times New Roman" w:cs="Times New Roman"/>
                <w:b/>
                <w:sz w:val="20"/>
                <w:szCs w:val="20"/>
                <w:lang w:eastAsia="hi-IN" w:bidi="hi-IN"/>
              </w:rPr>
              <w:t xml:space="preserve">Сочинение – рассуждение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Контроль.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Структурируют знания.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Оценивают  достигнутый  результат.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Умеют создавать связный текст </w:t>
            </w:r>
          </w:p>
        </w:tc>
        <w:tc>
          <w:tcPr>
            <w:tcW w:w="389" w:type="pct"/>
            <w:gridSpan w:val="2"/>
            <w:tcBorders>
              <w:top w:val="single" w:sz="6" w:space="0" w:color="000000"/>
              <w:left w:val="single" w:sz="6" w:space="0" w:color="000000"/>
              <w:bottom w:val="single" w:sz="6" w:space="0" w:color="000000"/>
              <w:right w:val="single" w:sz="4" w:space="0" w:color="auto"/>
            </w:tcBorders>
          </w:tcPr>
          <w:p w:rsidR="00C50B22" w:rsidRPr="009869CF" w:rsidRDefault="00C50B22" w:rsidP="00C50B22">
            <w:pPr>
              <w:autoSpaceDE w:val="0"/>
              <w:autoSpaceDN w:val="0"/>
              <w:adjustRightInd w:val="0"/>
              <w:ind w:right="-105"/>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Освоение личностного смысла учиться. </w:t>
            </w:r>
          </w:p>
        </w:tc>
      </w:tr>
      <w:tr w:rsidR="00C50B22" w:rsidRPr="009869CF" w:rsidTr="00644817">
        <w:trPr>
          <w:trHeight w:val="195"/>
          <w:tblHeader/>
        </w:trPr>
        <w:tc>
          <w:tcPr>
            <w:tcW w:w="5000" w:type="pct"/>
            <w:gridSpan w:val="14"/>
            <w:tcBorders>
              <w:top w:val="single" w:sz="6" w:space="0" w:color="000000"/>
              <w:left w:val="single" w:sz="6" w:space="0" w:color="000000"/>
              <w:bottom w:val="single" w:sz="6" w:space="0" w:color="000000"/>
              <w:right w:val="single" w:sz="4" w:space="0" w:color="auto"/>
            </w:tcBorders>
          </w:tcPr>
          <w:p w:rsidR="00C50B22" w:rsidRPr="009869CF" w:rsidRDefault="00C50B22" w:rsidP="00C50B22">
            <w:pPr>
              <w:autoSpaceDE w:val="0"/>
              <w:autoSpaceDN w:val="0"/>
              <w:adjustRightInd w:val="0"/>
              <w:jc w:val="center"/>
              <w:rPr>
                <w:rFonts w:ascii="Times New Roman" w:eastAsia="SimSun" w:hAnsi="Times New Roman" w:cs="Times New Roman"/>
                <w:b/>
                <w:color w:val="3366FF"/>
                <w:sz w:val="20"/>
                <w:szCs w:val="20"/>
                <w:lang w:eastAsia="hi-IN" w:bidi="hi-IN"/>
              </w:rPr>
            </w:pPr>
            <w:r w:rsidRPr="009869CF">
              <w:rPr>
                <w:rFonts w:ascii="Times New Roman" w:eastAsia="SimSun" w:hAnsi="Times New Roman" w:cs="Times New Roman"/>
                <w:b/>
                <w:color w:val="3366FF"/>
                <w:sz w:val="20"/>
                <w:szCs w:val="20"/>
                <w:lang w:eastAsia="hi-IN" w:bidi="hi-IN"/>
              </w:rPr>
              <w:t>А.П.ЧЕХОВ (3 час)</w:t>
            </w:r>
          </w:p>
        </w:tc>
      </w:tr>
      <w:tr w:rsidR="00C50B22" w:rsidRPr="009869CF" w:rsidTr="00644817">
        <w:trPr>
          <w:trHeight w:val="1065"/>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56</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А.П. Чехов. Литературный портер писателя.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Рассказ о  писателе на основе презентации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Вводный урок - постановка учебной задачи.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Выделяют обобщенный смысл и формальную структуру задачи.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Принимают познавательную цель, сохраняют ее при выполнении учебных действий.</w:t>
            </w:r>
          </w:p>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 регулируют весь </w:t>
            </w:r>
          </w:p>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Обмениваются знаниями между членами группы для принятия эффективных совместных решений.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Уважение истории, культурных и исторических памятников. </w:t>
            </w:r>
          </w:p>
        </w:tc>
      </w:tr>
      <w:tr w:rsidR="00C50B22" w:rsidRPr="009869CF" w:rsidTr="00644817">
        <w:trPr>
          <w:trHeight w:val="1065"/>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57</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Речь героев рассказа Чехова «</w:t>
            </w:r>
            <w:proofErr w:type="gramStart"/>
            <w:r w:rsidRPr="009869CF">
              <w:rPr>
                <w:rFonts w:ascii="Times New Roman" w:eastAsia="SimSun" w:hAnsi="Times New Roman" w:cs="Times New Roman"/>
                <w:sz w:val="20"/>
                <w:szCs w:val="20"/>
                <w:lang w:eastAsia="hi-IN" w:bidi="hi-IN"/>
              </w:rPr>
              <w:t>Толстый</w:t>
            </w:r>
            <w:proofErr w:type="gramEnd"/>
            <w:r w:rsidRPr="009869CF">
              <w:rPr>
                <w:rFonts w:ascii="Times New Roman" w:eastAsia="SimSun" w:hAnsi="Times New Roman" w:cs="Times New Roman"/>
                <w:sz w:val="20"/>
                <w:szCs w:val="20"/>
                <w:lang w:eastAsia="hi-IN" w:bidi="hi-IN"/>
              </w:rPr>
              <w:t xml:space="preserve"> и тонкий». Юмористическая ситуация.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Речь героев и художественная деталь как источник юмора</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Решение учебной задачи - поиск и открытие нового способа действия.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Умеют выводить следствия из имеющихся в условии задачи данных.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Определяют последовательность промежуточных целей с учетом конечного результата.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Умеют (или развивают способность) брать на себя инициативу в организации совместного действия.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Любовь к Родине. </w:t>
            </w:r>
          </w:p>
        </w:tc>
      </w:tr>
      <w:tr w:rsidR="00C50B22" w:rsidRPr="009869CF" w:rsidTr="00644817">
        <w:trPr>
          <w:trHeight w:val="1065"/>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58</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Разоблачение лицемерия в рассказе «</w:t>
            </w:r>
            <w:proofErr w:type="gramStart"/>
            <w:r w:rsidRPr="009869CF">
              <w:rPr>
                <w:rFonts w:ascii="Times New Roman" w:eastAsia="SimSun" w:hAnsi="Times New Roman" w:cs="Times New Roman"/>
                <w:sz w:val="20"/>
                <w:szCs w:val="20"/>
                <w:lang w:eastAsia="hi-IN" w:bidi="hi-IN"/>
              </w:rPr>
              <w:t>Толстый</w:t>
            </w:r>
            <w:proofErr w:type="gramEnd"/>
            <w:r w:rsidRPr="009869CF">
              <w:rPr>
                <w:rFonts w:ascii="Times New Roman" w:eastAsia="SimSun" w:hAnsi="Times New Roman" w:cs="Times New Roman"/>
                <w:sz w:val="20"/>
                <w:szCs w:val="20"/>
                <w:lang w:eastAsia="hi-IN" w:bidi="hi-IN"/>
              </w:rPr>
              <w:t xml:space="preserve"> и тонкий».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Роль художественной детали.</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Решение частных задач - осмысление, конкретизация и отработка нового способа действия при решении конкретных  задач.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Выбирают, сопоставляют и обосновывают способы решения задачи.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Составляют план и последовательность действий.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Умеют (или развивают способность) с помощью вопросов добывать недостающую информацию. </w:t>
            </w:r>
          </w:p>
        </w:tc>
        <w:tc>
          <w:tcPr>
            <w:tcW w:w="389" w:type="pct"/>
            <w:gridSpan w:val="2"/>
            <w:tcBorders>
              <w:top w:val="single" w:sz="6" w:space="0" w:color="000000"/>
              <w:left w:val="single" w:sz="6" w:space="0" w:color="000000"/>
              <w:bottom w:val="single" w:sz="6" w:space="0" w:color="000000"/>
              <w:right w:val="single" w:sz="4" w:space="0" w:color="auto"/>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Гражданский патриотизм. </w:t>
            </w:r>
          </w:p>
        </w:tc>
      </w:tr>
      <w:tr w:rsidR="00C50B22" w:rsidRPr="009869CF" w:rsidTr="00644817">
        <w:trPr>
          <w:trHeight w:val="285"/>
          <w:tblHeader/>
        </w:trPr>
        <w:tc>
          <w:tcPr>
            <w:tcW w:w="5000" w:type="pct"/>
            <w:gridSpan w:val="14"/>
            <w:tcBorders>
              <w:top w:val="single" w:sz="6" w:space="0" w:color="000000"/>
              <w:left w:val="single" w:sz="6" w:space="0" w:color="000000"/>
              <w:bottom w:val="single" w:sz="6" w:space="0" w:color="000000"/>
              <w:right w:val="single" w:sz="4" w:space="0" w:color="auto"/>
            </w:tcBorders>
          </w:tcPr>
          <w:p w:rsidR="00C50B22" w:rsidRPr="009869CF" w:rsidRDefault="00C50B22" w:rsidP="00C50B22">
            <w:pPr>
              <w:autoSpaceDE w:val="0"/>
              <w:autoSpaceDN w:val="0"/>
              <w:adjustRightInd w:val="0"/>
              <w:jc w:val="center"/>
              <w:rPr>
                <w:rFonts w:ascii="Times New Roman" w:eastAsia="SimSun" w:hAnsi="Times New Roman" w:cs="Times New Roman"/>
                <w:b/>
                <w:color w:val="3366FF"/>
                <w:sz w:val="20"/>
                <w:szCs w:val="20"/>
                <w:lang w:eastAsia="hi-IN" w:bidi="hi-IN"/>
              </w:rPr>
            </w:pPr>
            <w:r w:rsidRPr="009869CF">
              <w:rPr>
                <w:rFonts w:ascii="Times New Roman" w:eastAsia="SimSun" w:hAnsi="Times New Roman" w:cs="Times New Roman"/>
                <w:b/>
                <w:color w:val="3366FF"/>
                <w:sz w:val="20"/>
                <w:szCs w:val="20"/>
                <w:lang w:eastAsia="hi-IN" w:bidi="hi-IN"/>
              </w:rPr>
              <w:t xml:space="preserve">РОДНАЯ ПРИРОДА  В ЛИРИКЕ  ПОЭТОВ </w:t>
            </w:r>
            <w:r w:rsidRPr="009869CF">
              <w:rPr>
                <w:rFonts w:ascii="Times New Roman" w:eastAsia="SimSun" w:hAnsi="Times New Roman" w:cs="Times New Roman"/>
                <w:b/>
                <w:color w:val="3366FF"/>
                <w:sz w:val="20"/>
                <w:szCs w:val="20"/>
                <w:lang w:val="en-US" w:eastAsia="hi-IN" w:bidi="hi-IN"/>
              </w:rPr>
              <w:t>XIX</w:t>
            </w:r>
            <w:r w:rsidRPr="009869CF">
              <w:rPr>
                <w:rFonts w:ascii="Times New Roman" w:eastAsia="SimSun" w:hAnsi="Times New Roman" w:cs="Times New Roman"/>
                <w:b/>
                <w:color w:val="3366FF"/>
                <w:sz w:val="20"/>
                <w:szCs w:val="20"/>
                <w:lang w:eastAsia="hi-IN" w:bidi="hi-IN"/>
              </w:rPr>
              <w:t xml:space="preserve"> ВЕКА (4 час)</w:t>
            </w:r>
          </w:p>
        </w:tc>
      </w:tr>
      <w:tr w:rsidR="00C50B22" w:rsidRPr="009869CF" w:rsidTr="00644817">
        <w:trPr>
          <w:trHeight w:val="1065"/>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lastRenderedPageBreak/>
              <w:t>59</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 Я. Полонский  «По горам две хмурых тучи…», «Посмотри – какая мгла…»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Выражение переживаний и мироощущения в стихотворениях о родной природе</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Вводный урок - постановка учебной задачи. Комплексное применение ЗУН и СУД.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Выделяют объекты и процессы с точки зрения целого и частей.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Определяют последовательность промежуточных целей с учетом конечного результата.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Учатся принимать решение и реализовывать его.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Экологическое сознание.</w:t>
            </w:r>
          </w:p>
        </w:tc>
      </w:tr>
      <w:tr w:rsidR="00C50B22" w:rsidRPr="009869CF" w:rsidTr="00644817">
        <w:trPr>
          <w:trHeight w:val="1065"/>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60</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Е.А. Баратынский. «Весна, весна! </w:t>
            </w:r>
          </w:p>
          <w:p w:rsidR="00C50B22" w:rsidRPr="009869CF" w:rsidRDefault="00C50B22" w:rsidP="00C50B22">
            <w:pPr>
              <w:autoSpaceDE w:val="0"/>
              <w:autoSpaceDN w:val="0"/>
              <w:adjustRightInd w:val="0"/>
              <w:ind w:right="-22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Как воздух чист...», «Чудный град порой сольется</w:t>
            </w:r>
            <w:proofErr w:type="gramStart"/>
            <w:r w:rsidRPr="009869CF">
              <w:rPr>
                <w:rFonts w:ascii="Times New Roman" w:eastAsia="SimSun" w:hAnsi="Times New Roman" w:cs="Times New Roman"/>
                <w:sz w:val="20"/>
                <w:szCs w:val="20"/>
                <w:lang w:eastAsia="hi-IN" w:bidi="hi-IN"/>
              </w:rPr>
              <w:t xml:space="preserve">...»..   </w:t>
            </w:r>
            <w:proofErr w:type="gramEnd"/>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Особенности пейзажной лирики Баратынского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Развернутое предъявление результатов освоения способа действия и его применения в конкретных ситуациях.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Выделяют обобщенный смысл и формальную структуру задачи.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Самостоятельно формулируют познавательную цель и строят действия в соответствии с ней.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Учатся управлять поведением партнера - убеждать его, контролировать, корректировать и оценивать его действия.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Экологическое сознание.</w:t>
            </w:r>
          </w:p>
        </w:tc>
      </w:tr>
      <w:tr w:rsidR="00C50B22" w:rsidRPr="009869CF" w:rsidTr="00644817">
        <w:trPr>
          <w:trHeight w:val="87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61 </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 А.К. Толстой. «Где гнутся над омутом лозы...».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Анализ стихотворения.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Решение учебной задачи - поиск и открытие нового способа действия.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8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Выполняют операции со знаками и символами.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Оценивают  достигнутый  результат.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Планируют общие способы работы.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Любовь к родной природе.  </w:t>
            </w:r>
          </w:p>
        </w:tc>
      </w:tr>
      <w:tr w:rsidR="00C50B22" w:rsidRPr="009869CF" w:rsidTr="00644817">
        <w:trPr>
          <w:trHeight w:val="375"/>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b/>
                <w:sz w:val="20"/>
                <w:szCs w:val="20"/>
                <w:lang w:eastAsia="hi-IN" w:bidi="hi-IN"/>
              </w:rPr>
            </w:pPr>
            <w:r w:rsidRPr="009869CF">
              <w:rPr>
                <w:rFonts w:ascii="Times New Roman" w:eastAsia="SimSun" w:hAnsi="Times New Roman" w:cs="Times New Roman"/>
                <w:b/>
                <w:sz w:val="20"/>
                <w:szCs w:val="20"/>
                <w:lang w:eastAsia="hi-IN" w:bidi="hi-IN"/>
              </w:rPr>
              <w:t>62</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b/>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b/>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b/>
                <w:sz w:val="20"/>
                <w:szCs w:val="20"/>
                <w:lang w:eastAsia="hi-IN" w:bidi="hi-IN"/>
              </w:rPr>
            </w:pPr>
            <w:r w:rsidRPr="009869CF">
              <w:rPr>
                <w:rFonts w:ascii="Times New Roman" w:eastAsia="SimSun" w:hAnsi="Times New Roman" w:cs="Times New Roman"/>
                <w:b/>
                <w:sz w:val="20"/>
                <w:szCs w:val="20"/>
                <w:lang w:eastAsia="hi-IN" w:bidi="hi-IN"/>
              </w:rPr>
              <w:t>Контрольная работа №8 по стихотворениям поэтов 19 века</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b/>
                <w:sz w:val="20"/>
                <w:szCs w:val="20"/>
                <w:lang w:eastAsia="hi-IN" w:bidi="hi-IN"/>
              </w:rPr>
            </w:pPr>
            <w:r w:rsidRPr="009869CF">
              <w:rPr>
                <w:rFonts w:ascii="Times New Roman" w:eastAsia="SimSun" w:hAnsi="Times New Roman" w:cs="Times New Roman"/>
                <w:b/>
                <w:sz w:val="20"/>
                <w:szCs w:val="20"/>
                <w:lang w:eastAsia="hi-IN" w:bidi="hi-IN"/>
              </w:rPr>
              <w:t xml:space="preserve">Художественный анализ стихотворения.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Контроль.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Структурируют знания.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Оценивают  достигнутый  результат.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Умеют создавать связный текст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Освоение личностного смысла учиться. </w:t>
            </w:r>
          </w:p>
        </w:tc>
      </w:tr>
      <w:tr w:rsidR="00C50B22" w:rsidRPr="009869CF" w:rsidTr="00644817">
        <w:trPr>
          <w:trHeight w:val="375"/>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63</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 М.М.Пришвин. Сказка-быль «Кладовая солнца»</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Реальная основа и содержание рассказа.</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Вводный урок - постановка учебной задачи.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Анализируют условия и требования задачи.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Самостоятельно формулируют познавательную цель и строят действия в соответствии с ней.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Учатся принимать решение и реализовывать его.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Признание ценности здоровья, своего и других людей.</w:t>
            </w:r>
          </w:p>
        </w:tc>
      </w:tr>
      <w:tr w:rsidR="00C50B22" w:rsidRPr="009869CF" w:rsidTr="00644817">
        <w:trPr>
          <w:trHeight w:val="375"/>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64</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Тема трудолюбия в сказке-были «Кладовая солнца»</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Образ главного героя в рассказе</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Решение учебной задачи - поиск и открытие нового способа действия.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Умеют выбирать обобщенные стратегии решения задачи.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Осознают качество и уровень усвоения.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Проявляют внимание к личности </w:t>
            </w:r>
            <w:proofErr w:type="gramStart"/>
            <w:r w:rsidRPr="009869CF">
              <w:rPr>
                <w:rFonts w:ascii="Times New Roman" w:eastAsia="SimSun" w:hAnsi="Times New Roman" w:cs="Times New Roman"/>
                <w:sz w:val="20"/>
                <w:szCs w:val="20"/>
                <w:lang w:eastAsia="hi-IN" w:bidi="hi-IN"/>
              </w:rPr>
              <w:t>другого</w:t>
            </w:r>
            <w:proofErr w:type="gramEnd"/>
            <w:r w:rsidRPr="009869CF">
              <w:rPr>
                <w:rFonts w:ascii="Times New Roman" w:eastAsia="SimSun" w:hAnsi="Times New Roman" w:cs="Times New Roman"/>
                <w:sz w:val="20"/>
                <w:szCs w:val="20"/>
                <w:lang w:eastAsia="hi-IN" w:bidi="hi-IN"/>
              </w:rPr>
              <w:t xml:space="preserve">.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Уважение ценностей семьи. </w:t>
            </w:r>
          </w:p>
        </w:tc>
      </w:tr>
      <w:tr w:rsidR="00C50B22" w:rsidRPr="009869CF" w:rsidTr="00644817">
        <w:trPr>
          <w:trHeight w:val="375"/>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lastRenderedPageBreak/>
              <w:t>65</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А.П.Платонов. Литературный портрет писателя.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Знакомство с творчеством писателя.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Вводный урок - постановка учебной задачи.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8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Выделяют и формулируют познавательную цель.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Оценивают  достигнутый  результат.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Стремление устанавливать доверительные отношения.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Оптимизм в восприятии мира.</w:t>
            </w:r>
          </w:p>
        </w:tc>
      </w:tr>
      <w:tr w:rsidR="00C50B22" w:rsidRPr="009869CF" w:rsidTr="00644817">
        <w:trPr>
          <w:trHeight w:val="375"/>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66</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А.П.Платонов. «Неизвестный цветок».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proofErr w:type="gramStart"/>
            <w:r w:rsidRPr="009869CF">
              <w:rPr>
                <w:rFonts w:ascii="Times New Roman" w:eastAsia="SimSun" w:hAnsi="Times New Roman" w:cs="Times New Roman"/>
                <w:sz w:val="20"/>
                <w:szCs w:val="20"/>
                <w:lang w:eastAsia="hi-IN" w:bidi="hi-IN"/>
              </w:rPr>
              <w:t>Прекрасное</w:t>
            </w:r>
            <w:proofErr w:type="gramEnd"/>
            <w:r w:rsidRPr="009869CF">
              <w:rPr>
                <w:rFonts w:ascii="Times New Roman" w:eastAsia="SimSun" w:hAnsi="Times New Roman" w:cs="Times New Roman"/>
                <w:sz w:val="20"/>
                <w:szCs w:val="20"/>
                <w:lang w:eastAsia="hi-IN" w:bidi="hi-IN"/>
              </w:rPr>
              <w:t xml:space="preserve"> вокруг нас.</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Решение частных задач - осмысление, конкретизация и отработка нового способа действия при решении практических задач.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Создают структуру взаимосвязей смысловых единиц текста. Умеют заменять термины определениями.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Вносят коррективы и дополнения в способ своих действий в случае расхождения эталона, реального действия и его продукта.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Проявляют готовность оказывать помощь и эмоциональную поддержку партнерам.</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Оптимизм в восприятии мира.</w:t>
            </w:r>
          </w:p>
        </w:tc>
      </w:tr>
      <w:tr w:rsidR="00C50B22" w:rsidRPr="009869CF" w:rsidTr="00644817">
        <w:trPr>
          <w:trHeight w:val="375"/>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67</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Жестокая реальность и романтическая мечта в повести А.С.Грина «Алые паруса»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Победа романтической мечты над реальностью жизни.</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Вводный урок - постановка учебной задачи.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Умеют выбирать смысловые единицы текста и устанавливать отношения между ними.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Сличают свой способ действия с эталоном.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Проявляют уважительное отношение к партнерам, внимание к личности </w:t>
            </w:r>
            <w:proofErr w:type="gramStart"/>
            <w:r w:rsidRPr="009869CF">
              <w:rPr>
                <w:rFonts w:ascii="Times New Roman" w:eastAsia="SimSun" w:hAnsi="Times New Roman" w:cs="Times New Roman"/>
                <w:sz w:val="20"/>
                <w:szCs w:val="20"/>
                <w:lang w:eastAsia="hi-IN" w:bidi="hi-IN"/>
              </w:rPr>
              <w:t>другого</w:t>
            </w:r>
            <w:proofErr w:type="gramEnd"/>
            <w:r w:rsidRPr="009869CF">
              <w:rPr>
                <w:rFonts w:ascii="Times New Roman" w:eastAsia="SimSun" w:hAnsi="Times New Roman" w:cs="Times New Roman"/>
                <w:sz w:val="20"/>
                <w:szCs w:val="20"/>
                <w:lang w:eastAsia="hi-IN" w:bidi="hi-IN"/>
              </w:rPr>
              <w:t>, адекватное межличностное восприятие.</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Признание ценности здоровья, своего и других людей. </w:t>
            </w:r>
          </w:p>
        </w:tc>
      </w:tr>
      <w:tr w:rsidR="00C50B22" w:rsidRPr="009869CF" w:rsidTr="00644817">
        <w:trPr>
          <w:trHeight w:val="84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68</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Душевная чистота главных героев в повести А.С.Грина «Алые паруса»</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ТЛ: понятие феерии</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Решение учебной задачи - поиск и открытие нового способа действия.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8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Выражают структуру задачи разными средствами.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Вносят коррективы и дополнения в способ своих действий в случае расхождения эталона, реального действия и его продукта.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Проявляют внимание к личности </w:t>
            </w:r>
            <w:proofErr w:type="gramStart"/>
            <w:r w:rsidRPr="009869CF">
              <w:rPr>
                <w:rFonts w:ascii="Times New Roman" w:eastAsia="SimSun" w:hAnsi="Times New Roman" w:cs="Times New Roman"/>
                <w:sz w:val="20"/>
                <w:szCs w:val="20"/>
                <w:lang w:eastAsia="hi-IN" w:bidi="hi-IN"/>
              </w:rPr>
              <w:t>другого</w:t>
            </w:r>
            <w:proofErr w:type="gramEnd"/>
            <w:r w:rsidRPr="009869CF">
              <w:rPr>
                <w:rFonts w:ascii="Times New Roman" w:eastAsia="SimSun" w:hAnsi="Times New Roman" w:cs="Times New Roman"/>
                <w:sz w:val="20"/>
                <w:szCs w:val="20"/>
                <w:lang w:eastAsia="hi-IN" w:bidi="hi-IN"/>
              </w:rPr>
              <w:t xml:space="preserve">, адекватное межличностное восприятие.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Нетерпимость к любым видам насилия и готовность противостоять им.</w:t>
            </w:r>
          </w:p>
        </w:tc>
      </w:tr>
      <w:tr w:rsidR="00C50B22" w:rsidRPr="009869CF" w:rsidTr="00644817">
        <w:trPr>
          <w:trHeight w:val="75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lastRenderedPageBreak/>
              <w:t>69</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Отношение автора к героям повести «Алые паруса»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Обобщение и систематизация </w:t>
            </w:r>
            <w:proofErr w:type="gramStart"/>
            <w:r w:rsidRPr="009869CF">
              <w:rPr>
                <w:rFonts w:ascii="Times New Roman" w:eastAsia="SimSun" w:hAnsi="Times New Roman" w:cs="Times New Roman"/>
                <w:sz w:val="20"/>
                <w:szCs w:val="20"/>
                <w:lang w:eastAsia="hi-IN" w:bidi="hi-IN"/>
              </w:rPr>
              <w:t>изученного</w:t>
            </w:r>
            <w:proofErr w:type="gramEnd"/>
            <w:r w:rsidRPr="009869CF">
              <w:rPr>
                <w:rFonts w:ascii="Times New Roman" w:eastAsia="SimSun" w:hAnsi="Times New Roman" w:cs="Times New Roman"/>
                <w:sz w:val="20"/>
                <w:szCs w:val="20"/>
                <w:lang w:eastAsia="hi-IN" w:bidi="hi-IN"/>
              </w:rPr>
              <w:t xml:space="preserve">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Решение частных задач - осмысление, конкретизация и отработка нового способа действия.</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8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Выделяют и формулируют познавательную цель.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Оценивают  достигнутый  результат.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Проявляют готовность оказывать помощь и эмоциональную поддержку партнерам. </w:t>
            </w:r>
          </w:p>
        </w:tc>
        <w:tc>
          <w:tcPr>
            <w:tcW w:w="389" w:type="pct"/>
            <w:gridSpan w:val="2"/>
            <w:tcBorders>
              <w:top w:val="single" w:sz="6" w:space="0" w:color="000000"/>
              <w:left w:val="single" w:sz="6" w:space="0" w:color="000000"/>
              <w:bottom w:val="single" w:sz="6" w:space="0" w:color="000000"/>
              <w:right w:val="single" w:sz="4" w:space="0" w:color="auto"/>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Доброжелательное отношение к окружающим.  </w:t>
            </w:r>
          </w:p>
        </w:tc>
      </w:tr>
      <w:tr w:rsidR="00C50B22" w:rsidRPr="009869CF" w:rsidTr="00644817">
        <w:trPr>
          <w:trHeight w:val="279"/>
          <w:tblHeader/>
        </w:trPr>
        <w:tc>
          <w:tcPr>
            <w:tcW w:w="5000" w:type="pct"/>
            <w:gridSpan w:val="14"/>
            <w:tcBorders>
              <w:top w:val="single" w:sz="6" w:space="0" w:color="000000"/>
              <w:left w:val="single" w:sz="6" w:space="0" w:color="000000"/>
              <w:bottom w:val="single" w:sz="6" w:space="0" w:color="000000"/>
              <w:right w:val="single" w:sz="4" w:space="0" w:color="auto"/>
            </w:tcBorders>
          </w:tcPr>
          <w:p w:rsidR="00C50B22" w:rsidRPr="009869CF" w:rsidRDefault="00C50B22" w:rsidP="00C50B22">
            <w:pPr>
              <w:autoSpaceDE w:val="0"/>
              <w:autoSpaceDN w:val="0"/>
              <w:adjustRightInd w:val="0"/>
              <w:jc w:val="center"/>
              <w:rPr>
                <w:rFonts w:ascii="Times New Roman" w:eastAsia="SimSun" w:hAnsi="Times New Roman" w:cs="Times New Roman"/>
                <w:b/>
                <w:color w:val="3366FF"/>
                <w:sz w:val="20"/>
                <w:szCs w:val="20"/>
                <w:lang w:eastAsia="hi-IN" w:bidi="hi-IN"/>
              </w:rPr>
            </w:pPr>
            <w:r w:rsidRPr="009869CF">
              <w:rPr>
                <w:rFonts w:ascii="Times New Roman" w:eastAsia="SimSun" w:hAnsi="Times New Roman" w:cs="Times New Roman"/>
                <w:b/>
                <w:color w:val="3366FF"/>
                <w:sz w:val="20"/>
                <w:szCs w:val="20"/>
                <w:lang w:eastAsia="hi-IN" w:bidi="hi-IN"/>
              </w:rPr>
              <w:t>ПРОИЗВЕДЕНИЯ  О ВЕЛИКОЙ ОТЕЧЕСТВЕННОЙ ВОЙНЕ (2 час)</w:t>
            </w:r>
          </w:p>
        </w:tc>
      </w:tr>
      <w:tr w:rsidR="00C50B22" w:rsidRPr="009869CF" w:rsidTr="00644817">
        <w:trPr>
          <w:trHeight w:val="75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70</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К. М. Симонов «Ты помнишь, Алеша, дороги Смоленщины...»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Солдатские будни в стихотворениях о войне.</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Вводный урок - постановка учебной задачи.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Выбирают, сопоставляют и обосновывают способы решения задачи.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Составляют план и последовательность действий.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Используют адекватные языковые средства для отображения своих чувств.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Готовность к равноправному сотрудничеству</w:t>
            </w:r>
          </w:p>
        </w:tc>
      </w:tr>
      <w:tr w:rsidR="00C50B22" w:rsidRPr="009869CF" w:rsidTr="00644817">
        <w:trPr>
          <w:trHeight w:val="75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71</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Д.С. Самойлов. «Сороковые».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Патриотические чувства авторов и их мысли о Родине и о войне</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Решение учебной задачи - поиск и открытие нового способа действия.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8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Выбирают, сопоставляют и обосновывают способы решения задачи.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Составляют план и последовательность действий.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Описывают содержание совершаемых действий</w:t>
            </w:r>
            <w:proofErr w:type="gramStart"/>
            <w:r w:rsidRPr="009869CF">
              <w:rPr>
                <w:rFonts w:ascii="Times New Roman" w:eastAsia="SimSun" w:hAnsi="Times New Roman" w:cs="Times New Roman"/>
                <w:sz w:val="20"/>
                <w:szCs w:val="20"/>
                <w:lang w:eastAsia="hi-IN" w:bidi="hi-IN"/>
              </w:rPr>
              <w:t xml:space="preserve"> .</w:t>
            </w:r>
            <w:proofErr w:type="gramEnd"/>
          </w:p>
        </w:tc>
        <w:tc>
          <w:tcPr>
            <w:tcW w:w="389" w:type="pct"/>
            <w:gridSpan w:val="2"/>
            <w:tcBorders>
              <w:top w:val="single" w:sz="6" w:space="0" w:color="000000"/>
              <w:left w:val="single" w:sz="6" w:space="0" w:color="000000"/>
              <w:bottom w:val="single" w:sz="6" w:space="0" w:color="000000"/>
              <w:right w:val="single" w:sz="4" w:space="0" w:color="auto"/>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Уважение ценностей семьи. </w:t>
            </w:r>
          </w:p>
        </w:tc>
      </w:tr>
      <w:tr w:rsidR="00C50B22" w:rsidRPr="009869CF" w:rsidTr="00644817">
        <w:trPr>
          <w:trHeight w:val="134"/>
          <w:tblHeader/>
        </w:trPr>
        <w:tc>
          <w:tcPr>
            <w:tcW w:w="5000" w:type="pct"/>
            <w:gridSpan w:val="14"/>
            <w:tcBorders>
              <w:top w:val="single" w:sz="6" w:space="0" w:color="000000"/>
              <w:left w:val="single" w:sz="6" w:space="0" w:color="000000"/>
              <w:bottom w:val="single" w:sz="6" w:space="0" w:color="000000"/>
              <w:right w:val="single" w:sz="4" w:space="0" w:color="auto"/>
            </w:tcBorders>
          </w:tcPr>
          <w:p w:rsidR="00C50B22" w:rsidRPr="009869CF" w:rsidRDefault="00C50B22" w:rsidP="00C50B22">
            <w:pPr>
              <w:autoSpaceDE w:val="0"/>
              <w:autoSpaceDN w:val="0"/>
              <w:adjustRightInd w:val="0"/>
              <w:jc w:val="center"/>
              <w:rPr>
                <w:rFonts w:ascii="Times New Roman" w:eastAsia="SimSun" w:hAnsi="Times New Roman" w:cs="Times New Roman"/>
                <w:b/>
                <w:color w:val="3366FF"/>
                <w:sz w:val="20"/>
                <w:szCs w:val="20"/>
                <w:lang w:eastAsia="hi-IN" w:bidi="hi-IN"/>
              </w:rPr>
            </w:pPr>
            <w:r w:rsidRPr="009869CF">
              <w:rPr>
                <w:rFonts w:ascii="Times New Roman" w:eastAsia="SimSun" w:hAnsi="Times New Roman" w:cs="Times New Roman"/>
                <w:b/>
                <w:color w:val="3366FF"/>
                <w:sz w:val="20"/>
                <w:szCs w:val="20"/>
                <w:lang w:eastAsia="hi-IN" w:bidi="hi-IN"/>
              </w:rPr>
              <w:t>В.П. АСТАФЬЕВ (2 час)</w:t>
            </w:r>
          </w:p>
        </w:tc>
      </w:tr>
      <w:tr w:rsidR="00C50B22" w:rsidRPr="009869CF" w:rsidTr="00644817">
        <w:trPr>
          <w:trHeight w:val="75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72</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Картины жизни и быта сибирской деревни в послевоенные годы в рассказе   В. П. Астафьева «Конь с розовой гривой».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Нравственные проблемы рассказа</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Вводный урок - постановка учебной задачи.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8"/>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Умеют выводить следствия из имеющихся в условии задачи данных.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Предвосхищают результат и уровень усвоения (какой будет результат?).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 достаточной полнотой и точностью выражают свои мысли в соответствии с задачами и условиями коммуникации.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Чувство гордости за свою страну. </w:t>
            </w:r>
          </w:p>
        </w:tc>
      </w:tr>
      <w:tr w:rsidR="00C50B22" w:rsidRPr="009869CF" w:rsidTr="00644817">
        <w:trPr>
          <w:trHeight w:val="75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lastRenderedPageBreak/>
              <w:t>73</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Яркость и самобытность героев рассказа. Юмор в рассказе.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Самобытность героев рассказа</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Решение частных задач - осмысление, конкретизация и отработка нового способа действия при решении практических задач.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8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Выделяют и формулируют познавательную цель.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Предвосхищают временные характеристики достижения результата (когда будет результат?).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Интересуются чужим мнением и высказывают свое.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Любовь к природе.</w:t>
            </w:r>
          </w:p>
        </w:tc>
      </w:tr>
      <w:tr w:rsidR="00C50B22" w:rsidRPr="009869CF" w:rsidTr="00644817">
        <w:trPr>
          <w:trHeight w:val="75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b/>
                <w:sz w:val="20"/>
                <w:szCs w:val="20"/>
                <w:lang w:eastAsia="hi-IN" w:bidi="hi-IN"/>
              </w:rPr>
            </w:pPr>
            <w:r w:rsidRPr="009869CF">
              <w:rPr>
                <w:rFonts w:ascii="Times New Roman" w:eastAsia="SimSun" w:hAnsi="Times New Roman" w:cs="Times New Roman"/>
                <w:b/>
                <w:sz w:val="20"/>
                <w:szCs w:val="20"/>
                <w:lang w:eastAsia="hi-IN" w:bidi="hi-IN"/>
              </w:rPr>
              <w:t>74</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b/>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b/>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b/>
                <w:sz w:val="20"/>
                <w:szCs w:val="20"/>
                <w:lang w:eastAsia="hi-IN" w:bidi="hi-IN"/>
              </w:rPr>
            </w:pPr>
            <w:r w:rsidRPr="009869CF">
              <w:rPr>
                <w:rFonts w:ascii="Times New Roman" w:eastAsia="SimSun" w:hAnsi="Times New Roman" w:cs="Times New Roman"/>
                <w:b/>
                <w:sz w:val="20"/>
                <w:szCs w:val="20"/>
                <w:lang w:eastAsia="hi-IN" w:bidi="hi-IN"/>
              </w:rPr>
              <w:t xml:space="preserve">Контрольная работа №9 по рассказу В.П.Астафьева «Конь с розовой гривой»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b/>
                <w:sz w:val="20"/>
                <w:szCs w:val="20"/>
                <w:lang w:eastAsia="hi-IN" w:bidi="hi-IN"/>
              </w:rPr>
            </w:pPr>
            <w:r w:rsidRPr="009869CF">
              <w:rPr>
                <w:rFonts w:ascii="Times New Roman" w:eastAsia="SimSun" w:hAnsi="Times New Roman" w:cs="Times New Roman"/>
                <w:b/>
                <w:sz w:val="20"/>
                <w:szCs w:val="20"/>
                <w:lang w:eastAsia="hi-IN" w:bidi="hi-IN"/>
              </w:rPr>
              <w:t>Письменный ответ на вопрос.</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Контроль.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Структурируют знания.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Оценивают  достигнутый  результат.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Умеют создавать связный текст </w:t>
            </w:r>
          </w:p>
        </w:tc>
        <w:tc>
          <w:tcPr>
            <w:tcW w:w="389" w:type="pct"/>
            <w:gridSpan w:val="2"/>
            <w:tcBorders>
              <w:top w:val="single" w:sz="6" w:space="0" w:color="000000"/>
              <w:left w:val="single" w:sz="6" w:space="0" w:color="000000"/>
              <w:bottom w:val="single" w:sz="6" w:space="0" w:color="000000"/>
              <w:right w:val="single" w:sz="4" w:space="0" w:color="auto"/>
            </w:tcBorders>
          </w:tcPr>
          <w:p w:rsidR="00C50B22" w:rsidRPr="009869CF" w:rsidRDefault="00C50B22" w:rsidP="00C50B22">
            <w:pPr>
              <w:autoSpaceDE w:val="0"/>
              <w:autoSpaceDN w:val="0"/>
              <w:adjustRightInd w:val="0"/>
              <w:ind w:right="-105"/>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Освоение личностного смысла учиться. </w:t>
            </w:r>
          </w:p>
        </w:tc>
      </w:tr>
      <w:tr w:rsidR="00C50B22" w:rsidRPr="009869CF" w:rsidTr="00644817">
        <w:trPr>
          <w:trHeight w:val="128"/>
          <w:tblHeader/>
        </w:trPr>
        <w:tc>
          <w:tcPr>
            <w:tcW w:w="5000" w:type="pct"/>
            <w:gridSpan w:val="14"/>
            <w:tcBorders>
              <w:top w:val="single" w:sz="6" w:space="0" w:color="000000"/>
              <w:left w:val="single" w:sz="6" w:space="0" w:color="000000"/>
              <w:bottom w:val="single" w:sz="6" w:space="0" w:color="000000"/>
              <w:right w:val="single" w:sz="4" w:space="0" w:color="auto"/>
            </w:tcBorders>
          </w:tcPr>
          <w:p w:rsidR="00C50B22" w:rsidRPr="009869CF" w:rsidRDefault="00C50B22" w:rsidP="00C50B22">
            <w:pPr>
              <w:autoSpaceDE w:val="0"/>
              <w:autoSpaceDN w:val="0"/>
              <w:adjustRightInd w:val="0"/>
              <w:jc w:val="center"/>
              <w:rPr>
                <w:rFonts w:ascii="Times New Roman" w:eastAsia="SimSun" w:hAnsi="Times New Roman" w:cs="Times New Roman"/>
                <w:b/>
                <w:color w:val="3366FF"/>
                <w:sz w:val="20"/>
                <w:szCs w:val="20"/>
                <w:lang w:eastAsia="hi-IN" w:bidi="hi-IN"/>
              </w:rPr>
            </w:pPr>
            <w:r w:rsidRPr="009869CF">
              <w:rPr>
                <w:rFonts w:ascii="Times New Roman" w:eastAsia="SimSun" w:hAnsi="Times New Roman" w:cs="Times New Roman"/>
                <w:b/>
                <w:color w:val="3366FF"/>
                <w:sz w:val="20"/>
                <w:szCs w:val="20"/>
                <w:lang w:eastAsia="hi-IN" w:bidi="hi-IN"/>
              </w:rPr>
              <w:t>В. Г. РАСПУТИН (3 час)</w:t>
            </w:r>
          </w:p>
        </w:tc>
      </w:tr>
      <w:tr w:rsidR="00C50B22" w:rsidRPr="009869CF" w:rsidTr="00644817">
        <w:trPr>
          <w:trHeight w:val="75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75</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Отражение трудностей военного времени в повести В.Г.Распутина «Уроки французского»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Слово о писателе. Чтение и анализ произведения.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Вводный урок - постановка учебной задачи.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8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Определяют основную и второстепенную информацию.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Самостоятельно формулируют познавательную цель и строят действия в соответствии с ней.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Интересуются чужим мнением и высказывают свое. </w:t>
            </w:r>
          </w:p>
        </w:tc>
        <w:tc>
          <w:tcPr>
            <w:tcW w:w="389" w:type="pct"/>
            <w:gridSpan w:val="2"/>
            <w:tcBorders>
              <w:top w:val="single" w:sz="6" w:space="0" w:color="000000"/>
              <w:left w:val="single" w:sz="6" w:space="0" w:color="000000"/>
              <w:bottom w:val="single" w:sz="6" w:space="0" w:color="000000"/>
              <w:right w:val="single" w:sz="4" w:space="0" w:color="auto"/>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Освоение общекультурного наследия России и общемирового культурного наследия. </w:t>
            </w:r>
          </w:p>
        </w:tc>
      </w:tr>
      <w:tr w:rsidR="00C50B22" w:rsidRPr="009869CF" w:rsidTr="00644817">
        <w:trPr>
          <w:trHeight w:val="165"/>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76</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Роль учителя Лидии Михайловны в жизни мальчика.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Нравственная проблематика повести.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Решение учебной задачи - поиск и открытие нового способа действия.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Выделяют и формулируют проблему.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Оценивают  достигнутый  результат.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 достаточной полнотой и точностью выражают свои мысли.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Ориентация в системе моральных норм и ценностей. </w:t>
            </w:r>
          </w:p>
        </w:tc>
      </w:tr>
      <w:tr w:rsidR="00C50B22" w:rsidRPr="009869CF" w:rsidTr="00644817">
        <w:trPr>
          <w:trHeight w:val="75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77</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Нравственные проблемы рассказа В.Г. Распутина «Уроки французского».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Обобщение и систематизация </w:t>
            </w:r>
            <w:proofErr w:type="gramStart"/>
            <w:r w:rsidRPr="009869CF">
              <w:rPr>
                <w:rFonts w:ascii="Times New Roman" w:eastAsia="SimSun" w:hAnsi="Times New Roman" w:cs="Times New Roman"/>
                <w:sz w:val="20"/>
                <w:szCs w:val="20"/>
                <w:lang w:eastAsia="hi-IN" w:bidi="hi-IN"/>
              </w:rPr>
              <w:t>изученного</w:t>
            </w:r>
            <w:proofErr w:type="gramEnd"/>
            <w:r w:rsidRPr="009869CF">
              <w:rPr>
                <w:rFonts w:ascii="Times New Roman" w:eastAsia="SimSun" w:hAnsi="Times New Roman" w:cs="Times New Roman"/>
                <w:sz w:val="20"/>
                <w:szCs w:val="20"/>
                <w:lang w:eastAsia="hi-IN" w:bidi="hi-IN"/>
              </w:rPr>
              <w:t xml:space="preserve">.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Решение частных задач - осмысление, конкретизация и отработка нового способа действия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Выбирают основания и критерии для сравнения, классификации объектов.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Составляют план и последовательность действий.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Вступают в диалог, участвуют в коллективном обсуждении проблем.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Понимание конвенционального характера морали. </w:t>
            </w:r>
          </w:p>
        </w:tc>
      </w:tr>
      <w:tr w:rsidR="00C50B22" w:rsidRPr="009869CF" w:rsidTr="00644817">
        <w:trPr>
          <w:trHeight w:val="75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lastRenderedPageBreak/>
              <w:t>78</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Тема дружбы и согласия в сказке-были М.М.Пришвина «Кладовая солнца»</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Нравственная суть взаимоотношения Митраши и Насти</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Вводный урок - постановка учебной задачи.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Строят логические цепи. Выделяют и формулируют познавательную цель.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Предвосхищают результат и уровень усвоения (какой будет результат?).</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Умеют слушать и слышать друг друга.</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Основы социально-критического мышления.</w:t>
            </w:r>
          </w:p>
        </w:tc>
      </w:tr>
      <w:tr w:rsidR="00C50B22" w:rsidRPr="009869CF" w:rsidTr="00644817">
        <w:trPr>
          <w:trHeight w:val="75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79</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Образ природы в сказке-были М.М. Пришвина «Кладовая солнца».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Анализ эпизода «Рассказ о ели и сосне, растущих вместе»</w:t>
            </w:r>
            <w:proofErr w:type="gramStart"/>
            <w:r w:rsidRPr="009869CF">
              <w:rPr>
                <w:rFonts w:ascii="Times New Roman" w:eastAsia="SimSun" w:hAnsi="Times New Roman" w:cs="Times New Roman"/>
                <w:sz w:val="20"/>
                <w:szCs w:val="20"/>
                <w:lang w:eastAsia="hi-IN" w:bidi="hi-IN"/>
              </w:rPr>
              <w:t xml:space="preserve"> .</w:t>
            </w:r>
            <w:proofErr w:type="gramEnd"/>
            <w:r w:rsidRPr="009869CF">
              <w:rPr>
                <w:rFonts w:ascii="Times New Roman" w:eastAsia="SimSun" w:hAnsi="Times New Roman" w:cs="Times New Roman"/>
                <w:sz w:val="20"/>
                <w:szCs w:val="20"/>
                <w:lang w:eastAsia="hi-IN" w:bidi="hi-IN"/>
              </w:rPr>
              <w:t xml:space="preserve"> Особенности композиции и смысл названия сказки.</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Решение частных задач - осмысление, конкретизация и отработка нового способа действия при решении конкретно-практических задач.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8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Выделяют и формулируют проблему.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Самостоятельно формулируют познавательную цель и строят действия в соответствии с ней.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Умеют представлять конкретное содержание и сообщать его в письменной и устной форме.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Ориентация в особенностях социальных отношений и взаимодействий. </w:t>
            </w:r>
          </w:p>
        </w:tc>
      </w:tr>
      <w:tr w:rsidR="00C50B22" w:rsidRPr="009869CF" w:rsidTr="00644817">
        <w:trPr>
          <w:trHeight w:val="277"/>
          <w:tblHeader/>
        </w:trPr>
        <w:tc>
          <w:tcPr>
            <w:tcW w:w="5000" w:type="pct"/>
            <w:gridSpan w:val="14"/>
            <w:tcBorders>
              <w:top w:val="single" w:sz="6" w:space="0" w:color="000000"/>
              <w:left w:val="single" w:sz="6" w:space="0" w:color="000000"/>
              <w:bottom w:val="single" w:sz="6" w:space="0" w:color="000000"/>
              <w:right w:val="single" w:sz="4" w:space="0" w:color="auto"/>
            </w:tcBorders>
          </w:tcPr>
          <w:p w:rsidR="00C50B22" w:rsidRPr="009869CF" w:rsidRDefault="00C50B22" w:rsidP="00C50B22">
            <w:pPr>
              <w:autoSpaceDE w:val="0"/>
              <w:autoSpaceDN w:val="0"/>
              <w:adjustRightInd w:val="0"/>
              <w:jc w:val="center"/>
              <w:rPr>
                <w:rFonts w:ascii="Times New Roman" w:eastAsia="SimSun" w:hAnsi="Times New Roman" w:cs="Times New Roman"/>
                <w:b/>
                <w:color w:val="3366FF"/>
                <w:sz w:val="20"/>
                <w:szCs w:val="20"/>
                <w:lang w:eastAsia="hi-IN" w:bidi="hi-IN"/>
              </w:rPr>
            </w:pPr>
            <w:r w:rsidRPr="009869CF">
              <w:rPr>
                <w:rFonts w:ascii="Times New Roman" w:eastAsia="SimSun" w:hAnsi="Times New Roman" w:cs="Times New Roman"/>
                <w:b/>
                <w:color w:val="3366FF"/>
                <w:sz w:val="20"/>
                <w:szCs w:val="20"/>
                <w:lang w:eastAsia="hi-IN" w:bidi="hi-IN"/>
              </w:rPr>
              <w:t xml:space="preserve">РОДНАЯ ПРИРОДА В ЛИРИКЕ ПОЭТОВ  </w:t>
            </w:r>
            <w:r w:rsidRPr="009869CF">
              <w:rPr>
                <w:rFonts w:ascii="Times New Roman" w:eastAsia="SimSun" w:hAnsi="Times New Roman" w:cs="Times New Roman"/>
                <w:b/>
                <w:color w:val="3366FF"/>
                <w:sz w:val="20"/>
                <w:szCs w:val="20"/>
                <w:lang w:val="en-US" w:eastAsia="hi-IN" w:bidi="hi-IN"/>
              </w:rPr>
              <w:t>XX</w:t>
            </w:r>
            <w:r w:rsidRPr="009869CF">
              <w:rPr>
                <w:rFonts w:ascii="Times New Roman" w:eastAsia="SimSun" w:hAnsi="Times New Roman" w:cs="Times New Roman"/>
                <w:b/>
                <w:color w:val="3366FF"/>
                <w:sz w:val="20"/>
                <w:szCs w:val="20"/>
                <w:lang w:eastAsia="hi-IN" w:bidi="hi-IN"/>
              </w:rPr>
              <w:t xml:space="preserve"> ВЕКА (4 час)</w:t>
            </w:r>
          </w:p>
        </w:tc>
      </w:tr>
      <w:tr w:rsidR="00C50B22" w:rsidRPr="009869CF" w:rsidTr="00644817">
        <w:trPr>
          <w:trHeight w:val="153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80</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А. Блок «Летний вечер», «О, как безумно за окном...»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Средства создания поэтических образов. Чувство радости и печали, любви к родной природе.</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Вводный урок - постановка учебной задачи.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Анализируют объект, выделяя существенные и несущественные признаки.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Ставят учебную задачу на основе соотнесения того, что уже известно и усвоено, и того, что еще неизвестно.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Вступают в диалог, участвуют в коллективном обсуждении проблем, учатся владеть монологической и диалогической речью.</w:t>
            </w:r>
          </w:p>
        </w:tc>
        <w:tc>
          <w:tcPr>
            <w:tcW w:w="389" w:type="pct"/>
            <w:gridSpan w:val="2"/>
            <w:tcBorders>
              <w:top w:val="single" w:sz="6" w:space="0" w:color="000000"/>
              <w:left w:val="single" w:sz="6" w:space="0" w:color="000000"/>
              <w:bottom w:val="single" w:sz="6" w:space="0" w:color="000000"/>
              <w:right w:val="single" w:sz="4" w:space="0" w:color="auto"/>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Признание высокой ценности жизни во всех ее проявлениях. Экологическое сознание. </w:t>
            </w:r>
          </w:p>
        </w:tc>
      </w:tr>
      <w:tr w:rsidR="00C50B22" w:rsidRPr="009869CF" w:rsidTr="00644817">
        <w:trPr>
          <w:trHeight w:val="153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81</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 А. Есенин «Мелколесье. Степь и дали...», «Пороша».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Связь ритмики и мелодики стиха с эмоциональным состоянием лирического героя.</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Решение частных задач - осмысление, конкретизация и отработка нового способа действия при решении конкретно-практических задач.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Определяют основную и второстепенную информацию.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Принимают познавательную цель, сохраняют ее при выполнении учебных действий, регулируют весь процесс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Проявляют уважительное отношение к партнерам, внимание к личности </w:t>
            </w:r>
            <w:proofErr w:type="gramStart"/>
            <w:r w:rsidRPr="009869CF">
              <w:rPr>
                <w:rFonts w:ascii="Times New Roman" w:eastAsia="SimSun" w:hAnsi="Times New Roman" w:cs="Times New Roman"/>
                <w:sz w:val="20"/>
                <w:szCs w:val="20"/>
                <w:lang w:eastAsia="hi-IN" w:bidi="hi-IN"/>
              </w:rPr>
              <w:t>другого</w:t>
            </w:r>
            <w:proofErr w:type="gramEnd"/>
            <w:r w:rsidRPr="009869CF">
              <w:rPr>
                <w:rFonts w:ascii="Times New Roman" w:eastAsia="SimSun" w:hAnsi="Times New Roman" w:cs="Times New Roman"/>
                <w:sz w:val="20"/>
                <w:szCs w:val="20"/>
                <w:lang w:eastAsia="hi-IN" w:bidi="hi-IN"/>
              </w:rPr>
              <w:t xml:space="preserve">, адекватное межличностное восприятие.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Знание основных принципов и правил отношения к природе. </w:t>
            </w:r>
          </w:p>
        </w:tc>
      </w:tr>
      <w:tr w:rsidR="00C50B22" w:rsidRPr="009869CF" w:rsidTr="00644817">
        <w:trPr>
          <w:trHeight w:val="153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lastRenderedPageBreak/>
              <w:t>82</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Н. М. Рубцов. Слово о поэте. «Звезда полей», «Листья осенние»,                 «В горнице».</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Тема Родины в поэзии Рубцова. Человек и природа в его «тихой» лирике</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Решение учебной задачи - поиск и открытие нового способа действия.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8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Самостоятельно создают алгоритмы деятельности при решении проблем творческого и поискового характера.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Составляют план и последовательность действий.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Проявляют готовность адекватно реагировать на нужды других, оказывать помощь и эмоциональную поддержку партнерам.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Освоение общекультурного наследия России и общемирового культурного наследия.  </w:t>
            </w:r>
          </w:p>
        </w:tc>
      </w:tr>
      <w:tr w:rsidR="00C50B22" w:rsidRPr="009869CF" w:rsidTr="00644817">
        <w:trPr>
          <w:trHeight w:val="1204"/>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b/>
                <w:sz w:val="20"/>
                <w:szCs w:val="20"/>
                <w:lang w:eastAsia="hi-IN" w:bidi="hi-IN"/>
              </w:rPr>
            </w:pPr>
            <w:r w:rsidRPr="009869CF">
              <w:rPr>
                <w:rFonts w:ascii="Times New Roman" w:eastAsia="SimSun" w:hAnsi="Times New Roman" w:cs="Times New Roman"/>
                <w:b/>
                <w:sz w:val="20"/>
                <w:szCs w:val="20"/>
                <w:lang w:eastAsia="hi-IN" w:bidi="hi-IN"/>
              </w:rPr>
              <w:t>83</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b/>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b/>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b/>
                <w:sz w:val="20"/>
                <w:szCs w:val="20"/>
                <w:lang w:eastAsia="hi-IN" w:bidi="hi-IN"/>
              </w:rPr>
            </w:pPr>
            <w:r w:rsidRPr="009869CF">
              <w:rPr>
                <w:rFonts w:ascii="Times New Roman" w:eastAsia="SimSun" w:hAnsi="Times New Roman" w:cs="Times New Roman"/>
                <w:b/>
                <w:sz w:val="20"/>
                <w:szCs w:val="20"/>
                <w:lang w:eastAsia="hi-IN" w:bidi="hi-IN"/>
              </w:rPr>
              <w:t>Контрольная работа №10 по стихотворениям о природе поэтов XX века.</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b/>
                <w:sz w:val="20"/>
                <w:szCs w:val="20"/>
                <w:lang w:eastAsia="hi-IN" w:bidi="hi-IN"/>
              </w:rPr>
            </w:pPr>
            <w:r w:rsidRPr="009869CF">
              <w:rPr>
                <w:rFonts w:ascii="Times New Roman" w:eastAsia="SimSun" w:hAnsi="Times New Roman" w:cs="Times New Roman"/>
                <w:b/>
                <w:sz w:val="20"/>
                <w:szCs w:val="20"/>
                <w:lang w:eastAsia="hi-IN" w:bidi="hi-IN"/>
              </w:rPr>
              <w:t xml:space="preserve">Художественный анализ стихотворения.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Контроль.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Структурируют знания.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Оценивают  достигнутый  результат.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Умеют создавать связный текст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b/>
                <w:bCs/>
                <w:sz w:val="20"/>
                <w:szCs w:val="20"/>
                <w:lang w:eastAsia="hi-IN" w:bidi="hi-IN"/>
              </w:rPr>
            </w:pPr>
            <w:r w:rsidRPr="009869CF">
              <w:rPr>
                <w:rFonts w:ascii="Times New Roman" w:eastAsia="SimSun" w:hAnsi="Times New Roman" w:cs="Times New Roman"/>
                <w:b/>
                <w:bCs/>
                <w:sz w:val="20"/>
                <w:szCs w:val="20"/>
                <w:lang w:eastAsia="hi-IN" w:bidi="hi-IN"/>
              </w:rPr>
              <w:t xml:space="preserve">Освоение личностного смысла учиться. </w:t>
            </w:r>
          </w:p>
        </w:tc>
      </w:tr>
      <w:tr w:rsidR="00C50B22" w:rsidRPr="009869CF" w:rsidTr="00644817">
        <w:trPr>
          <w:trHeight w:val="1246"/>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84 </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Особенности героев- «чудиков» в рассказах В. М. Шукшина «Чудик» и «Критик».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Слово о писателе. Чтение и анализ произведений.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Вводный урок - постановка учебной задачи.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8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Выдвигают и обосновывают гипотезы, предлагают способы их проверки.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Оценивают  достигнутый  результат.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Проявляют уважительное отношение к партнерам, внимание к личности </w:t>
            </w:r>
            <w:proofErr w:type="gramStart"/>
            <w:r w:rsidRPr="009869CF">
              <w:rPr>
                <w:rFonts w:ascii="Times New Roman" w:eastAsia="SimSun" w:hAnsi="Times New Roman" w:cs="Times New Roman"/>
                <w:sz w:val="20"/>
                <w:szCs w:val="20"/>
                <w:lang w:eastAsia="hi-IN" w:bidi="hi-IN"/>
              </w:rPr>
              <w:t>другого</w:t>
            </w:r>
            <w:proofErr w:type="gramEnd"/>
            <w:r w:rsidRPr="009869CF">
              <w:rPr>
                <w:rFonts w:ascii="Times New Roman" w:eastAsia="SimSun" w:hAnsi="Times New Roman" w:cs="Times New Roman"/>
                <w:sz w:val="20"/>
                <w:szCs w:val="20"/>
                <w:lang w:eastAsia="hi-IN" w:bidi="hi-IN"/>
              </w:rPr>
              <w:t xml:space="preserve">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Ориентация в системе моральных норм и ценностей и их иерархизация. </w:t>
            </w:r>
          </w:p>
        </w:tc>
      </w:tr>
      <w:tr w:rsidR="00C50B22" w:rsidRPr="009869CF" w:rsidTr="00644817">
        <w:trPr>
          <w:trHeight w:val="153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85</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Человеческая открытость миру как синоним незащищенности в рассказах             В.М. Шукшина. Рассказ «Срезал».</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Особенности использования народной речи в художественном произведении. Роль речевых характеристик в создании образов героев.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Решение учебной задачи - поиск и открытие нового способа действия.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8"/>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Осознанно и произвольно строят речевые высказывания в устной и письменной форме.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Самостоятельно формулируют познавательную цель и строят действия в соответствии с ней.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Проявляют готовность адекватно реагировать на нужды других, оказывать помощь и эмоциональную поддержку партнерам.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Ориентация в особенностях социальных отношений и взаимодействий. </w:t>
            </w:r>
          </w:p>
        </w:tc>
      </w:tr>
      <w:tr w:rsidR="00C50B22" w:rsidRPr="009869CF" w:rsidTr="00644817">
        <w:trPr>
          <w:trHeight w:val="1071"/>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lastRenderedPageBreak/>
              <w:t>86</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 Ф. Искандер «Тринадцатый подвиг Геракла».</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Влияние учителя на формирование детского характера</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Вводный урок - постановка учебной задачи.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8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Выдвигают и обосновывают гипотезы, предлагают способы их проверки.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Оценивают  достигнутый  результат.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Проявляют уважительное отношение к партнерам.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Ориентация в системе моральных норм и ценностей. </w:t>
            </w:r>
          </w:p>
        </w:tc>
      </w:tr>
      <w:tr w:rsidR="00C50B22" w:rsidRPr="009869CF" w:rsidTr="00644817">
        <w:trPr>
          <w:trHeight w:val="153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87</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Юмор как одно из ценных качеств человека в рассказе                    Ф. Искандера «Тринадцатый подвиг Геракла»</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Приемы юмористического изображения в прозаическом тексте.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Постановка и решение учебной задачи, открытие нового способа действий.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8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Самостоятельно создают алгоритмы деятельности при решении проблем творческого и поискового характера.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Предвосхищают временные характеристики достижения результата (когда будет результат?).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Умеют слушать и слышать друг друга.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Знание основ здорового образа жизни и здоровьесберегающих технологий </w:t>
            </w:r>
          </w:p>
        </w:tc>
      </w:tr>
      <w:tr w:rsidR="00C50B22" w:rsidRPr="009869CF" w:rsidTr="00644817">
        <w:trPr>
          <w:trHeight w:val="153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88</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Герой-повествователь  в рассказе Ф. Искандера «Тринадцатый подвиг Геракла»</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Характеристика образа.  Обобщение и систематизация </w:t>
            </w:r>
            <w:proofErr w:type="gramStart"/>
            <w:r w:rsidRPr="009869CF">
              <w:rPr>
                <w:rFonts w:ascii="Times New Roman" w:eastAsia="SimSun" w:hAnsi="Times New Roman" w:cs="Times New Roman"/>
                <w:sz w:val="20"/>
                <w:szCs w:val="20"/>
                <w:lang w:eastAsia="hi-IN" w:bidi="hi-IN"/>
              </w:rPr>
              <w:t>изученного</w:t>
            </w:r>
            <w:proofErr w:type="gramEnd"/>
            <w:r w:rsidRPr="009869CF">
              <w:rPr>
                <w:rFonts w:ascii="Times New Roman" w:eastAsia="SimSun" w:hAnsi="Times New Roman" w:cs="Times New Roman"/>
                <w:sz w:val="20"/>
                <w:szCs w:val="20"/>
                <w:lang w:eastAsia="hi-IN" w:bidi="hi-IN"/>
              </w:rPr>
              <w:t xml:space="preserve">.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Контроль и коррекция - формирование всех видов действия контроля, работа над причинами ошибок и поиск путей их устранения.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Применяют методы информационного поиска, в том числе с помощью компьютерных средств.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Определяют последовательность промежуточных целей с учетом конечного результата.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 достаточной полнотой и точностью выражают свои мысли в соответствии с задачами и условиями коммуникации.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Переживание стыда и вины при нарушении моральных норм.</w:t>
            </w:r>
          </w:p>
        </w:tc>
      </w:tr>
      <w:tr w:rsidR="00C50B22" w:rsidRPr="009869CF" w:rsidTr="00644817">
        <w:trPr>
          <w:trHeight w:val="675"/>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89</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Г.Тукай «Родная деревня», «Книга»</w:t>
            </w:r>
            <w:proofErr w:type="gramStart"/>
            <w:r w:rsidRPr="009869CF">
              <w:rPr>
                <w:rFonts w:ascii="Times New Roman" w:eastAsia="SimSun" w:hAnsi="Times New Roman" w:cs="Times New Roman"/>
                <w:sz w:val="20"/>
                <w:szCs w:val="20"/>
                <w:lang w:eastAsia="hi-IN" w:bidi="hi-IN"/>
              </w:rPr>
              <w:t>.Л</w:t>
            </w:r>
            <w:proofErr w:type="gramEnd"/>
            <w:r w:rsidRPr="009869CF">
              <w:rPr>
                <w:rFonts w:ascii="Times New Roman" w:eastAsia="SimSun" w:hAnsi="Times New Roman" w:cs="Times New Roman"/>
                <w:sz w:val="20"/>
                <w:szCs w:val="20"/>
                <w:lang w:eastAsia="hi-IN" w:bidi="hi-IN"/>
              </w:rPr>
              <w:t>юбовь к малой родине и своему народу.</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Чтение и анализ произведений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Вводный урок - постановка учебной задачи.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Устанавливают причинно-следственные связи.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Оценивают  достигнутый  результат.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Адекватно используют речевые средства для аргументации своей позиции.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Любовь к малой Родине, родной природе. </w:t>
            </w:r>
          </w:p>
        </w:tc>
      </w:tr>
      <w:tr w:rsidR="00C50B22" w:rsidRPr="009869CF" w:rsidTr="00644817">
        <w:trPr>
          <w:trHeight w:val="1403"/>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90</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К. Кулиев «Когда на меня навалилась беда...», «Каким бы ни был малым мой народ...».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Язык, поэзия, обычаи как основа бессмертия</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Решение учебной задачи - поиск и открытие нового способа действия.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Строят логические цепи рассуждений.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Принимают познавательную цель, сохраняют ее при выполнении учебных действий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Умеют представлять конкретное содержание и сообщать его в устной форме.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Экологическое сознание.</w:t>
            </w:r>
          </w:p>
        </w:tc>
      </w:tr>
      <w:tr w:rsidR="00C50B22" w:rsidRPr="009869CF" w:rsidTr="00644817">
        <w:trPr>
          <w:trHeight w:val="225"/>
          <w:tblHeader/>
        </w:trPr>
        <w:tc>
          <w:tcPr>
            <w:tcW w:w="5000" w:type="pct"/>
            <w:gridSpan w:val="14"/>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jc w:val="center"/>
              <w:rPr>
                <w:rFonts w:ascii="Times New Roman" w:eastAsia="SimSun" w:hAnsi="Times New Roman" w:cs="Times New Roman"/>
                <w:b/>
                <w:color w:val="3366FF"/>
                <w:sz w:val="20"/>
                <w:szCs w:val="20"/>
                <w:lang w:eastAsia="hi-IN" w:bidi="hi-IN"/>
              </w:rPr>
            </w:pPr>
            <w:r w:rsidRPr="009869CF">
              <w:rPr>
                <w:rFonts w:ascii="Times New Roman" w:eastAsia="SimSun" w:hAnsi="Times New Roman" w:cs="Times New Roman"/>
                <w:b/>
                <w:color w:val="3366FF"/>
                <w:sz w:val="20"/>
                <w:szCs w:val="20"/>
                <w:lang w:eastAsia="hi-IN" w:bidi="hi-IN"/>
              </w:rPr>
              <w:lastRenderedPageBreak/>
              <w:t>ЗАРУБЕЖНАЯ ЛИТЕРАТУРА (11 час)</w:t>
            </w:r>
          </w:p>
        </w:tc>
      </w:tr>
      <w:tr w:rsidR="00C50B22" w:rsidRPr="009869CF" w:rsidTr="00644817">
        <w:trPr>
          <w:trHeight w:val="111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91</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Мифы Древней Греции. Подвиги Геракла: «Скотный двор царя Авгия»</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 Понятие о мифе. </w:t>
            </w:r>
          </w:p>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Фантастика и реальность в мифе.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Вводный урок - постановка учебной задачи.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Анализируют объект, выделяя существенные и несущественные признаки.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Сличают способ и результат своих действий с заданным эталоном, обнаруживают отклонения и отличия от эталона.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Интересуются чужим мнением и высказывают свое.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Знание основ здорового образа жизни и здоровьесберегающих технологий</w:t>
            </w:r>
          </w:p>
        </w:tc>
      </w:tr>
      <w:tr w:rsidR="00C50B22" w:rsidRPr="009869CF" w:rsidTr="00644817">
        <w:trPr>
          <w:trHeight w:val="153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92</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Мифы Древней Греции. Подвиги Геракла: «Яблоки Гесперид».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Фантастика и реальность в мифе.</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Решение частных задач - осмысление, конкретизация и отработка нового способа действия при решении практических задач.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8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Составляют целое из частей, самостоятельно достраивая, восполняя недостающие компоненты.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Вносят коррективы и дополнения в способ своих действий в случае расхождения эталона, реального действия и его продукта.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Вступают в диалог, участвуют в коллективном обсуждении проблем, учатся владеть монологической речью.</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Ориентация в системе моральных норм и ценностей.</w:t>
            </w:r>
          </w:p>
        </w:tc>
      </w:tr>
      <w:tr w:rsidR="00C50B22" w:rsidRPr="009869CF" w:rsidTr="00644817">
        <w:trPr>
          <w:trHeight w:val="114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93</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Геродот. «Легенда об Арионе».</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Слово о писателе и историке.</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Вводный урок - постановка учебной задачи.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8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Определяют основную и второстепенную информацию.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Осознают качество и уровень усвоения.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Умеют слушать и слышать друг друга.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Ориентация в системе моральных норм и ценностей.</w:t>
            </w:r>
          </w:p>
        </w:tc>
      </w:tr>
      <w:tr w:rsidR="00C50B22" w:rsidRPr="009869CF" w:rsidTr="00644817">
        <w:trPr>
          <w:trHeight w:val="705"/>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94</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0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А. С. Пушкин «Арион». Отличие от мифа.</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Сопоставительный анализ.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Решение учебной задачи - поиск и открытие нового способа действия.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8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Выбирают наиболее эффективные способы решения задачи в зависимости от конкретных условий.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Оценивают  достигнутый  результат.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 достаточной полнотой и точностью выражают свои мысли в соответствии с задачами и условиями коммуникации.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Ориентация в системе моральных норм и ценностей.</w:t>
            </w:r>
          </w:p>
        </w:tc>
      </w:tr>
      <w:tr w:rsidR="00C50B22" w:rsidRPr="009869CF" w:rsidTr="00644817">
        <w:trPr>
          <w:trHeight w:val="153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lastRenderedPageBreak/>
              <w:t>95</w:t>
            </w:r>
          </w:p>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Гомер. Слово о Гомере. «Илиада» и «Одиссея» как героические эпические поэмы.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Хитроумный Одиссей: характер и поступки. Понятие о героическом эпосе</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Вводный урок - постановка учебной задачи.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Строят логические цепи рассуждений.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Сличают свой способ действия с эталоном.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Умеют представлять конкретное содержание и сообщать его в письменной и устной форме.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Освоение общемирового культурного наследия.  </w:t>
            </w:r>
          </w:p>
        </w:tc>
      </w:tr>
      <w:tr w:rsidR="00C50B22" w:rsidRPr="009869CF" w:rsidTr="00644817">
        <w:trPr>
          <w:trHeight w:val="153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96</w:t>
            </w:r>
          </w:p>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М. Сервантес Сааведра «Дон Кихот». Проблема истинных и ложных идеалов.</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 «Дон Кихот» как пародия на рыцарские романы. Народное понимание правды жизни как нравственная ценность.</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Решение частных задач - осмысление, конкретизация и отработка нового способа действия при решении практических задач.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Выделяют и формулируют проблему.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Вносят коррективы и дополнения в способ своих действий в случае расхождения эталона, реального действия и его продукта.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Вступают в диалог, участвуют в коллективном обсуждении проблем, учатся владеть диалогической речью.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Ориентация в системе моральных норм и ценностей.</w:t>
            </w:r>
          </w:p>
        </w:tc>
      </w:tr>
      <w:tr w:rsidR="00C50B22" w:rsidRPr="009869CF" w:rsidTr="00644817">
        <w:trPr>
          <w:trHeight w:val="1065"/>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97</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Ф. Шиллер. Баллада «Перчатка». Романтизм и реализм в произведении.</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Проблемы благородства, достоинства и чести Нравственные проблемы произведения.</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 Решение учебной задачи - поиск и открытие нового способа действия.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Выдвигают и обосновывают гипотезы, предлагают способы их проверки.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Оценивают  достигнутый  результат.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Умеют слушать и слышать друг друга.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Освоение общемирового культурного наследия.  </w:t>
            </w:r>
          </w:p>
        </w:tc>
      </w:tr>
      <w:tr w:rsidR="00C50B22" w:rsidRPr="009869CF" w:rsidTr="00644817">
        <w:trPr>
          <w:trHeight w:val="90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98</w:t>
            </w:r>
          </w:p>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99</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 Мериме. Новелла «Маттео Фальконе». </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7"/>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Конфликт естественной жизни и цивилизованного общества.</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Представление результатов самостоятельной работы.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Выделяют и формулируют проблему.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Осознают качество и уровень усвоения.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Умеют слушать и слышать друг друга.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Ориентация в системе моральных норм и ценностей.</w:t>
            </w:r>
          </w:p>
        </w:tc>
      </w:tr>
      <w:tr w:rsidR="00C50B22" w:rsidRPr="009869CF" w:rsidTr="00644817">
        <w:trPr>
          <w:trHeight w:val="153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100</w:t>
            </w:r>
          </w:p>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101</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А. де Сент-Экзюпери. «Маленький принц» как философская сказка-притча.</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Вечные истины в сказке. Понятие о притче. Мечта о естественных отношениях между людьми. </w:t>
            </w: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 Решение учебной задачи - поиск и открытие нового способа действия.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Структурируют знания.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Выделяют и осознают то, что уже усвоено и что еще подлежит усвоению, осознают качество и уровень усвоения.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Адекватно используют речевые средства для дискуссии и аргументации своей позиции.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Освоение общемирового культурного наследия.  </w:t>
            </w:r>
          </w:p>
        </w:tc>
      </w:tr>
      <w:tr w:rsidR="00C50B22" w:rsidRPr="009869CF" w:rsidTr="00644817">
        <w:trPr>
          <w:trHeight w:val="1530"/>
          <w:tblHeader/>
        </w:trPr>
        <w:tc>
          <w:tcPr>
            <w:tcW w:w="25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35"/>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lastRenderedPageBreak/>
              <w:t xml:space="preserve">102 </w:t>
            </w:r>
          </w:p>
        </w:tc>
        <w:tc>
          <w:tcPr>
            <w:tcW w:w="25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256"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82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Итоговый тест. Выявление уровня литературного развития учащихся. Задания для летнего чтения</w:t>
            </w:r>
          </w:p>
        </w:tc>
        <w:tc>
          <w:tcPr>
            <w:tcW w:w="673"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p>
        </w:tc>
        <w:tc>
          <w:tcPr>
            <w:tcW w:w="635"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Обобщение и систематизация знаний. </w:t>
            </w:r>
          </w:p>
        </w:tc>
        <w:tc>
          <w:tcPr>
            <w:tcW w:w="559"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Структурируют знания. </w:t>
            </w:r>
          </w:p>
        </w:tc>
        <w:tc>
          <w:tcPr>
            <w:tcW w:w="612" w:type="pct"/>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ind w:right="-12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Оценивают  достигнутый  результат. </w:t>
            </w:r>
          </w:p>
        </w:tc>
        <w:tc>
          <w:tcPr>
            <w:tcW w:w="536"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 xml:space="preserve">С достаточной полнотой и точностью выражают свои мысли в соответствии с задачами и условиями коммуникации. </w:t>
            </w:r>
          </w:p>
        </w:tc>
        <w:tc>
          <w:tcPr>
            <w:tcW w:w="389" w:type="pct"/>
            <w:gridSpan w:val="2"/>
            <w:tcBorders>
              <w:top w:val="single" w:sz="6" w:space="0" w:color="000000"/>
              <w:left w:val="single" w:sz="6" w:space="0" w:color="000000"/>
              <w:bottom w:val="single" w:sz="6" w:space="0" w:color="000000"/>
              <w:right w:val="single" w:sz="6" w:space="0" w:color="000000"/>
            </w:tcBorders>
          </w:tcPr>
          <w:p w:rsidR="00C50B22" w:rsidRPr="009869CF" w:rsidRDefault="00C50B22" w:rsidP="00C50B22">
            <w:pPr>
              <w:autoSpaceDE w:val="0"/>
              <w:autoSpaceDN w:val="0"/>
              <w:adjustRightInd w:val="0"/>
              <w:rPr>
                <w:rFonts w:ascii="Times New Roman" w:eastAsia="SimSun" w:hAnsi="Times New Roman" w:cs="Times New Roman"/>
                <w:sz w:val="20"/>
                <w:szCs w:val="20"/>
                <w:lang w:eastAsia="hi-IN" w:bidi="hi-IN"/>
              </w:rPr>
            </w:pPr>
            <w:r w:rsidRPr="009869CF">
              <w:rPr>
                <w:rFonts w:ascii="Times New Roman" w:eastAsia="SimSun" w:hAnsi="Times New Roman" w:cs="Times New Roman"/>
                <w:sz w:val="20"/>
                <w:szCs w:val="20"/>
                <w:lang w:eastAsia="hi-IN" w:bidi="hi-IN"/>
              </w:rPr>
              <w:t>Основы социально-критического мышления.</w:t>
            </w:r>
          </w:p>
        </w:tc>
      </w:tr>
    </w:tbl>
    <w:p w:rsidR="009869CF" w:rsidRPr="00FE3070" w:rsidRDefault="009869CF" w:rsidP="00FE3070">
      <w:pPr>
        <w:pStyle w:val="Default"/>
        <w:spacing w:after="2"/>
        <w:jc w:val="both"/>
        <w:rPr>
          <w:sz w:val="22"/>
          <w:szCs w:val="22"/>
        </w:rPr>
        <w:sectPr w:rsidR="009869CF" w:rsidRPr="00FE3070" w:rsidSect="009869CF">
          <w:type w:val="continuous"/>
          <w:pgSz w:w="16838" w:h="11906" w:orient="landscape"/>
          <w:pgMar w:top="540" w:right="878" w:bottom="719" w:left="709" w:header="709" w:footer="709" w:gutter="0"/>
          <w:cols w:space="708"/>
          <w:docGrid w:linePitch="360"/>
        </w:sectPr>
      </w:pPr>
    </w:p>
    <w:p w:rsidR="009869CF" w:rsidRPr="009869CF" w:rsidRDefault="009869CF" w:rsidP="00FE3070">
      <w:pPr>
        <w:spacing w:after="184"/>
        <w:ind w:right="749"/>
        <w:jc w:val="both"/>
        <w:rPr>
          <w:rFonts w:ascii="Times New Roman" w:hAnsi="Times New Roman" w:cs="Times New Roman"/>
        </w:rPr>
      </w:pPr>
      <w:r w:rsidRPr="009869CF">
        <w:rPr>
          <w:rFonts w:ascii="Times New Roman" w:hAnsi="Times New Roman" w:cs="Times New Roman"/>
          <w:b/>
        </w:rPr>
        <w:lastRenderedPageBreak/>
        <w:t xml:space="preserve">Система оценивания по литературе </w:t>
      </w:r>
    </w:p>
    <w:p w:rsidR="009869CF" w:rsidRPr="009869CF" w:rsidRDefault="009869CF" w:rsidP="009869CF">
      <w:pPr>
        <w:spacing w:after="184"/>
        <w:ind w:left="1179" w:right="749" w:hanging="10"/>
        <w:jc w:val="both"/>
        <w:rPr>
          <w:rFonts w:ascii="Times New Roman" w:hAnsi="Times New Roman" w:cs="Times New Roman"/>
        </w:rPr>
      </w:pPr>
      <w:r w:rsidRPr="009869CF">
        <w:rPr>
          <w:rFonts w:ascii="Times New Roman" w:hAnsi="Times New Roman" w:cs="Times New Roman"/>
          <w:b/>
        </w:rPr>
        <w:t xml:space="preserve">Оценка сочинений </w:t>
      </w:r>
    </w:p>
    <w:p w:rsidR="009869CF" w:rsidRPr="009869CF" w:rsidRDefault="009869CF" w:rsidP="009869CF">
      <w:pPr>
        <w:ind w:left="427" w:right="6" w:firstLine="708"/>
        <w:jc w:val="both"/>
        <w:rPr>
          <w:rFonts w:ascii="Times New Roman" w:hAnsi="Times New Roman" w:cs="Times New Roman"/>
        </w:rPr>
      </w:pPr>
      <w:r w:rsidRPr="009869CF">
        <w:rPr>
          <w:rFonts w:ascii="Times New Roman" w:hAnsi="Times New Roman" w:cs="Times New Roman"/>
        </w:rPr>
        <w:t xml:space="preserve">Сочинения – основная форма проверки умения правильно  и  последовательно  излагать мысли; уровня речевой подготовки </w:t>
      </w:r>
      <w:proofErr w:type="gramStart"/>
      <w:r w:rsidRPr="009869CF">
        <w:rPr>
          <w:rFonts w:ascii="Times New Roman" w:hAnsi="Times New Roman" w:cs="Times New Roman"/>
        </w:rPr>
        <w:t>обучающихся</w:t>
      </w:r>
      <w:proofErr w:type="gramEnd"/>
      <w:r w:rsidRPr="009869CF">
        <w:rPr>
          <w:rFonts w:ascii="Times New Roman" w:hAnsi="Times New Roman" w:cs="Times New Roman"/>
        </w:rPr>
        <w:t xml:space="preserve">. </w:t>
      </w:r>
    </w:p>
    <w:p w:rsidR="009869CF" w:rsidRPr="009869CF" w:rsidRDefault="009869CF" w:rsidP="009869CF">
      <w:pPr>
        <w:ind w:left="1133" w:right="6"/>
        <w:jc w:val="both"/>
        <w:rPr>
          <w:rFonts w:ascii="Times New Roman" w:hAnsi="Times New Roman" w:cs="Times New Roman"/>
        </w:rPr>
      </w:pPr>
      <w:r w:rsidRPr="009869CF">
        <w:rPr>
          <w:rFonts w:ascii="Times New Roman" w:hAnsi="Times New Roman" w:cs="Times New Roman"/>
        </w:rPr>
        <w:t xml:space="preserve">С помощью сочинений проверяются:  </w:t>
      </w:r>
    </w:p>
    <w:p w:rsidR="009869CF" w:rsidRPr="009869CF" w:rsidRDefault="009869CF" w:rsidP="009820D6">
      <w:pPr>
        <w:numPr>
          <w:ilvl w:val="0"/>
          <w:numId w:val="65"/>
        </w:numPr>
        <w:spacing w:after="175" w:line="240" w:lineRule="auto"/>
        <w:ind w:right="1277" w:firstLine="2"/>
        <w:jc w:val="both"/>
        <w:rPr>
          <w:rFonts w:ascii="Times New Roman" w:hAnsi="Times New Roman" w:cs="Times New Roman"/>
        </w:rPr>
      </w:pPr>
      <w:r w:rsidRPr="009869CF">
        <w:rPr>
          <w:rFonts w:ascii="Times New Roman" w:hAnsi="Times New Roman" w:cs="Times New Roman"/>
        </w:rPr>
        <w:t xml:space="preserve">умение раскрывать тему;  </w:t>
      </w:r>
    </w:p>
    <w:p w:rsidR="009869CF" w:rsidRPr="009869CF" w:rsidRDefault="009869CF" w:rsidP="009820D6">
      <w:pPr>
        <w:numPr>
          <w:ilvl w:val="0"/>
          <w:numId w:val="65"/>
        </w:numPr>
        <w:spacing w:after="2" w:line="240" w:lineRule="auto"/>
        <w:ind w:right="1277" w:firstLine="2"/>
        <w:jc w:val="both"/>
        <w:rPr>
          <w:rFonts w:ascii="Times New Roman" w:hAnsi="Times New Roman" w:cs="Times New Roman"/>
        </w:rPr>
      </w:pPr>
      <w:r w:rsidRPr="009869CF">
        <w:rPr>
          <w:rFonts w:ascii="Times New Roman" w:hAnsi="Times New Roman" w:cs="Times New Roman"/>
        </w:rPr>
        <w:t xml:space="preserve">умение использовать языковые средства  в соответствии со стилем, темой и задачей высказывания;  3) соблюдение языковых норм и правил правописания.       </w:t>
      </w:r>
    </w:p>
    <w:p w:rsidR="009869CF" w:rsidRPr="009869CF" w:rsidRDefault="009869CF" w:rsidP="009869CF">
      <w:pPr>
        <w:spacing w:after="26"/>
        <w:ind w:left="427" w:right="6" w:firstLine="708"/>
        <w:jc w:val="both"/>
        <w:rPr>
          <w:rFonts w:ascii="Times New Roman" w:hAnsi="Times New Roman" w:cs="Times New Roman"/>
        </w:rPr>
      </w:pPr>
      <w:r w:rsidRPr="009869CF">
        <w:rPr>
          <w:rFonts w:ascii="Times New Roman" w:hAnsi="Times New Roman" w:cs="Times New Roman"/>
        </w:rPr>
        <w:t xml:space="preserve">Любое сочинение оценивается двумя отметками: первая ставится за содержание и речевое оформление, вторая — за грамотность, т. е. за соблюдение орфографических, пунктуационных и языковых норм. Содержание   сочинения    оценивается   по   следующим критериям: </w:t>
      </w:r>
    </w:p>
    <w:p w:rsidR="009869CF" w:rsidRPr="009869CF" w:rsidRDefault="009869CF" w:rsidP="009820D6">
      <w:pPr>
        <w:numPr>
          <w:ilvl w:val="0"/>
          <w:numId w:val="66"/>
        </w:numPr>
        <w:spacing w:after="175" w:line="240" w:lineRule="auto"/>
        <w:ind w:right="6" w:firstLine="2"/>
        <w:jc w:val="both"/>
        <w:rPr>
          <w:rFonts w:ascii="Times New Roman" w:hAnsi="Times New Roman" w:cs="Times New Roman"/>
        </w:rPr>
      </w:pPr>
      <w:r w:rsidRPr="009869CF">
        <w:rPr>
          <w:rFonts w:ascii="Times New Roman" w:hAnsi="Times New Roman" w:cs="Times New Roman"/>
        </w:rPr>
        <w:t xml:space="preserve">соответствие работы </w:t>
      </w:r>
      <w:proofErr w:type="gramStart"/>
      <w:r w:rsidRPr="009869CF">
        <w:rPr>
          <w:rFonts w:ascii="Times New Roman" w:hAnsi="Times New Roman" w:cs="Times New Roman"/>
        </w:rPr>
        <w:t>обучающегося</w:t>
      </w:r>
      <w:proofErr w:type="gramEnd"/>
      <w:r w:rsidRPr="009869CF">
        <w:rPr>
          <w:rFonts w:ascii="Times New Roman" w:hAnsi="Times New Roman" w:cs="Times New Roman"/>
        </w:rPr>
        <w:t xml:space="preserve"> теме и основной мысли; </w:t>
      </w:r>
    </w:p>
    <w:p w:rsidR="009869CF" w:rsidRPr="009869CF" w:rsidRDefault="009869CF" w:rsidP="009820D6">
      <w:pPr>
        <w:numPr>
          <w:ilvl w:val="0"/>
          <w:numId w:val="66"/>
        </w:numPr>
        <w:spacing w:after="175" w:line="240" w:lineRule="auto"/>
        <w:ind w:right="6" w:firstLine="2"/>
        <w:jc w:val="both"/>
        <w:rPr>
          <w:rFonts w:ascii="Times New Roman" w:hAnsi="Times New Roman" w:cs="Times New Roman"/>
        </w:rPr>
      </w:pPr>
      <w:r w:rsidRPr="009869CF">
        <w:rPr>
          <w:rFonts w:ascii="Times New Roman" w:hAnsi="Times New Roman" w:cs="Times New Roman"/>
        </w:rPr>
        <w:t xml:space="preserve">полнота раскрытия темы;  </w:t>
      </w:r>
    </w:p>
    <w:p w:rsidR="009869CF" w:rsidRPr="009869CF" w:rsidRDefault="009869CF" w:rsidP="009820D6">
      <w:pPr>
        <w:numPr>
          <w:ilvl w:val="0"/>
          <w:numId w:val="66"/>
        </w:numPr>
        <w:spacing w:after="3" w:line="240" w:lineRule="auto"/>
        <w:ind w:right="6" w:firstLine="2"/>
        <w:jc w:val="both"/>
        <w:rPr>
          <w:rFonts w:ascii="Times New Roman" w:hAnsi="Times New Roman" w:cs="Times New Roman"/>
        </w:rPr>
      </w:pPr>
      <w:r w:rsidRPr="009869CF">
        <w:rPr>
          <w:rFonts w:ascii="Times New Roman" w:hAnsi="Times New Roman" w:cs="Times New Roman"/>
        </w:rPr>
        <w:t xml:space="preserve">правильность фактического материала; - последовательность изложения. </w:t>
      </w:r>
    </w:p>
    <w:p w:rsidR="009869CF" w:rsidRPr="009869CF" w:rsidRDefault="009869CF" w:rsidP="009869CF">
      <w:pPr>
        <w:ind w:left="1133" w:right="6"/>
        <w:jc w:val="both"/>
        <w:rPr>
          <w:rFonts w:ascii="Times New Roman" w:hAnsi="Times New Roman" w:cs="Times New Roman"/>
        </w:rPr>
      </w:pPr>
      <w:r w:rsidRPr="009869CF">
        <w:rPr>
          <w:rFonts w:ascii="Times New Roman" w:hAnsi="Times New Roman" w:cs="Times New Roman"/>
        </w:rPr>
        <w:t xml:space="preserve">При оценке речевого оформления сочинений учитывается: </w:t>
      </w:r>
    </w:p>
    <w:p w:rsidR="009869CF" w:rsidRPr="009869CF" w:rsidRDefault="009869CF" w:rsidP="009820D6">
      <w:pPr>
        <w:numPr>
          <w:ilvl w:val="0"/>
          <w:numId w:val="66"/>
        </w:numPr>
        <w:spacing w:after="175" w:line="240" w:lineRule="auto"/>
        <w:ind w:right="6" w:firstLine="2"/>
        <w:jc w:val="both"/>
        <w:rPr>
          <w:rFonts w:ascii="Times New Roman" w:hAnsi="Times New Roman" w:cs="Times New Roman"/>
        </w:rPr>
      </w:pPr>
      <w:r w:rsidRPr="009869CF">
        <w:rPr>
          <w:rFonts w:ascii="Times New Roman" w:hAnsi="Times New Roman" w:cs="Times New Roman"/>
        </w:rPr>
        <w:t xml:space="preserve">разнообразие словаря и грамматического строя речи; </w:t>
      </w:r>
    </w:p>
    <w:p w:rsidR="009869CF" w:rsidRPr="009869CF" w:rsidRDefault="009869CF" w:rsidP="009820D6">
      <w:pPr>
        <w:numPr>
          <w:ilvl w:val="0"/>
          <w:numId w:val="66"/>
        </w:numPr>
        <w:spacing w:after="175" w:line="240" w:lineRule="auto"/>
        <w:ind w:right="6" w:firstLine="2"/>
        <w:jc w:val="both"/>
        <w:rPr>
          <w:rFonts w:ascii="Times New Roman" w:hAnsi="Times New Roman" w:cs="Times New Roman"/>
        </w:rPr>
      </w:pPr>
      <w:r w:rsidRPr="009869CF">
        <w:rPr>
          <w:rFonts w:ascii="Times New Roman" w:hAnsi="Times New Roman" w:cs="Times New Roman"/>
        </w:rPr>
        <w:t xml:space="preserve">стилевое единство и выразительность речи; </w:t>
      </w:r>
    </w:p>
    <w:p w:rsidR="009869CF" w:rsidRPr="009869CF" w:rsidRDefault="009869CF" w:rsidP="009820D6">
      <w:pPr>
        <w:numPr>
          <w:ilvl w:val="0"/>
          <w:numId w:val="66"/>
        </w:numPr>
        <w:spacing w:after="175" w:line="240" w:lineRule="auto"/>
        <w:ind w:right="6" w:firstLine="2"/>
        <w:jc w:val="both"/>
        <w:rPr>
          <w:rFonts w:ascii="Times New Roman" w:hAnsi="Times New Roman" w:cs="Times New Roman"/>
        </w:rPr>
      </w:pPr>
      <w:r w:rsidRPr="009869CF">
        <w:rPr>
          <w:rFonts w:ascii="Times New Roman" w:hAnsi="Times New Roman" w:cs="Times New Roman"/>
        </w:rPr>
        <w:t xml:space="preserve">число речевых недочетов. </w:t>
      </w:r>
    </w:p>
    <w:p w:rsidR="009869CF" w:rsidRPr="009869CF" w:rsidRDefault="009869CF" w:rsidP="009869CF">
      <w:pPr>
        <w:ind w:left="427" w:right="6" w:firstLine="708"/>
        <w:jc w:val="both"/>
        <w:rPr>
          <w:rFonts w:ascii="Times New Roman" w:hAnsi="Times New Roman" w:cs="Times New Roman"/>
        </w:rPr>
      </w:pPr>
      <w:r w:rsidRPr="009869CF">
        <w:rPr>
          <w:rFonts w:ascii="Times New Roman" w:hAnsi="Times New Roman" w:cs="Times New Roman"/>
        </w:rPr>
        <w:t xml:space="preserve">Грамотность оценивается по числу допущенных учеником ошибок — орфографических,  пунктуационных  и  грамматических. </w:t>
      </w:r>
    </w:p>
    <w:p w:rsidR="009869CF" w:rsidRPr="009869CF" w:rsidRDefault="009869CF" w:rsidP="009869CF">
      <w:pPr>
        <w:tabs>
          <w:tab w:val="left" w:pos="3288"/>
        </w:tabs>
        <w:rPr>
          <w:rFonts w:ascii="Times New Roman" w:eastAsia="SimSun" w:hAnsi="Times New Roman" w:cs="Times New Roman"/>
          <w:lang w:eastAsia="hi-IN" w:bidi="hi-IN"/>
        </w:rPr>
      </w:pPr>
    </w:p>
    <w:tbl>
      <w:tblPr>
        <w:tblW w:w="10717" w:type="dxa"/>
        <w:tblInd w:w="675" w:type="dxa"/>
        <w:tblLayout w:type="fixed"/>
        <w:tblCellMar>
          <w:top w:w="9" w:type="dxa"/>
          <w:right w:w="0" w:type="dxa"/>
        </w:tblCellMar>
        <w:tblLook w:val="04A0"/>
      </w:tblPr>
      <w:tblGrid>
        <w:gridCol w:w="1276"/>
        <w:gridCol w:w="4929"/>
        <w:gridCol w:w="4512"/>
      </w:tblGrid>
      <w:tr w:rsidR="009869CF" w:rsidRPr="009869CF" w:rsidTr="009869CF">
        <w:trPr>
          <w:trHeight w:val="331"/>
        </w:trPr>
        <w:tc>
          <w:tcPr>
            <w:tcW w:w="1276" w:type="dxa"/>
            <w:vMerge w:val="restart"/>
            <w:tcBorders>
              <w:top w:val="single" w:sz="4" w:space="0" w:color="000000"/>
              <w:left w:val="single" w:sz="4" w:space="0" w:color="000000"/>
              <w:bottom w:val="single" w:sz="4" w:space="0" w:color="000000"/>
              <w:right w:val="single" w:sz="4" w:space="0" w:color="000000"/>
            </w:tcBorders>
          </w:tcPr>
          <w:p w:rsidR="009869CF" w:rsidRPr="009869CF" w:rsidRDefault="009869CF" w:rsidP="009869CF">
            <w:pPr>
              <w:jc w:val="both"/>
              <w:rPr>
                <w:rFonts w:ascii="Times New Roman" w:hAnsi="Times New Roman" w:cs="Times New Roman"/>
                <w:lang w:eastAsia="ru-RU"/>
              </w:rPr>
            </w:pPr>
            <w:r w:rsidRPr="009869CF">
              <w:rPr>
                <w:rFonts w:ascii="Times New Roman" w:hAnsi="Times New Roman" w:cs="Times New Roman"/>
                <w:lang w:eastAsia="ru-RU"/>
              </w:rPr>
              <w:t xml:space="preserve">Отметка </w:t>
            </w:r>
          </w:p>
        </w:tc>
        <w:tc>
          <w:tcPr>
            <w:tcW w:w="9441" w:type="dxa"/>
            <w:gridSpan w:val="2"/>
            <w:tcBorders>
              <w:top w:val="single" w:sz="4" w:space="0" w:color="000000"/>
              <w:left w:val="single" w:sz="4" w:space="0" w:color="000000"/>
              <w:bottom w:val="single" w:sz="4" w:space="0" w:color="000000"/>
              <w:right w:val="single" w:sz="4" w:space="0" w:color="000000"/>
            </w:tcBorders>
          </w:tcPr>
          <w:p w:rsidR="009869CF" w:rsidRPr="009869CF" w:rsidRDefault="009869CF" w:rsidP="009869CF">
            <w:pPr>
              <w:ind w:left="2"/>
              <w:jc w:val="both"/>
              <w:rPr>
                <w:rFonts w:ascii="Times New Roman" w:hAnsi="Times New Roman" w:cs="Times New Roman"/>
                <w:lang w:eastAsia="ru-RU"/>
              </w:rPr>
            </w:pPr>
            <w:r w:rsidRPr="009869CF">
              <w:rPr>
                <w:rFonts w:ascii="Times New Roman" w:hAnsi="Times New Roman" w:cs="Times New Roman"/>
                <w:lang w:eastAsia="ru-RU"/>
              </w:rPr>
              <w:t xml:space="preserve">Основные критерии отметки </w:t>
            </w:r>
          </w:p>
        </w:tc>
      </w:tr>
      <w:tr w:rsidR="009869CF" w:rsidRPr="009869CF" w:rsidTr="009869CF">
        <w:trPr>
          <w:trHeight w:val="331"/>
        </w:trPr>
        <w:tc>
          <w:tcPr>
            <w:tcW w:w="1276" w:type="dxa"/>
            <w:vMerge/>
            <w:tcBorders>
              <w:left w:val="single" w:sz="4" w:space="0" w:color="000000"/>
              <w:bottom w:val="single" w:sz="4" w:space="0" w:color="000000"/>
              <w:right w:val="single" w:sz="4" w:space="0" w:color="000000"/>
            </w:tcBorders>
          </w:tcPr>
          <w:p w:rsidR="009869CF" w:rsidRPr="009869CF" w:rsidRDefault="009869CF" w:rsidP="009869CF">
            <w:pPr>
              <w:spacing w:after="160"/>
              <w:jc w:val="both"/>
              <w:rPr>
                <w:rFonts w:ascii="Times New Roman" w:hAnsi="Times New Roman" w:cs="Times New Roman"/>
                <w:lang w:eastAsia="ru-RU"/>
              </w:rPr>
            </w:pPr>
          </w:p>
        </w:tc>
        <w:tc>
          <w:tcPr>
            <w:tcW w:w="4929" w:type="dxa"/>
            <w:tcBorders>
              <w:top w:val="single" w:sz="4" w:space="0" w:color="000000"/>
              <w:left w:val="single" w:sz="4" w:space="0" w:color="000000"/>
              <w:bottom w:val="single" w:sz="4" w:space="0" w:color="000000"/>
              <w:right w:val="single" w:sz="4" w:space="0" w:color="000000"/>
            </w:tcBorders>
          </w:tcPr>
          <w:p w:rsidR="009869CF" w:rsidRPr="009869CF" w:rsidRDefault="009869CF" w:rsidP="009869CF">
            <w:pPr>
              <w:ind w:left="2"/>
              <w:jc w:val="both"/>
              <w:rPr>
                <w:rFonts w:ascii="Times New Roman" w:hAnsi="Times New Roman" w:cs="Times New Roman"/>
                <w:lang w:eastAsia="ru-RU"/>
              </w:rPr>
            </w:pPr>
            <w:r w:rsidRPr="009869CF">
              <w:rPr>
                <w:rFonts w:ascii="Times New Roman" w:hAnsi="Times New Roman" w:cs="Times New Roman"/>
                <w:lang w:eastAsia="ru-RU"/>
              </w:rPr>
              <w:t xml:space="preserve">содержание и речь </w:t>
            </w:r>
          </w:p>
        </w:tc>
        <w:tc>
          <w:tcPr>
            <w:tcW w:w="4512" w:type="dxa"/>
            <w:tcBorders>
              <w:top w:val="single" w:sz="4" w:space="0" w:color="000000"/>
              <w:left w:val="single" w:sz="4" w:space="0" w:color="000000"/>
              <w:bottom w:val="single" w:sz="4" w:space="0" w:color="000000"/>
              <w:right w:val="single" w:sz="4" w:space="0" w:color="000000"/>
            </w:tcBorders>
          </w:tcPr>
          <w:p w:rsidR="009869CF" w:rsidRPr="009869CF" w:rsidRDefault="009869CF" w:rsidP="009869CF">
            <w:pPr>
              <w:jc w:val="both"/>
              <w:rPr>
                <w:rFonts w:ascii="Times New Roman" w:hAnsi="Times New Roman" w:cs="Times New Roman"/>
                <w:lang w:eastAsia="ru-RU"/>
              </w:rPr>
            </w:pPr>
            <w:r w:rsidRPr="009869CF">
              <w:rPr>
                <w:rFonts w:ascii="Times New Roman" w:hAnsi="Times New Roman" w:cs="Times New Roman"/>
                <w:lang w:eastAsia="ru-RU"/>
              </w:rPr>
              <w:t xml:space="preserve">грамотность </w:t>
            </w:r>
          </w:p>
        </w:tc>
      </w:tr>
      <w:tr w:rsidR="009869CF" w:rsidRPr="009869CF" w:rsidTr="009869CF">
        <w:trPr>
          <w:trHeight w:val="3231"/>
        </w:trPr>
        <w:tc>
          <w:tcPr>
            <w:tcW w:w="1276" w:type="dxa"/>
            <w:tcBorders>
              <w:top w:val="single" w:sz="4" w:space="0" w:color="000000"/>
              <w:left w:val="single" w:sz="4" w:space="0" w:color="000000"/>
              <w:bottom w:val="single" w:sz="4" w:space="0" w:color="000000"/>
              <w:right w:val="single" w:sz="4" w:space="0" w:color="000000"/>
            </w:tcBorders>
          </w:tcPr>
          <w:p w:rsidR="009869CF" w:rsidRPr="009869CF" w:rsidRDefault="009869CF" w:rsidP="009869CF">
            <w:pPr>
              <w:jc w:val="both"/>
              <w:rPr>
                <w:rFonts w:ascii="Times New Roman" w:hAnsi="Times New Roman" w:cs="Times New Roman"/>
                <w:lang w:eastAsia="ru-RU"/>
              </w:rPr>
            </w:pPr>
            <w:r w:rsidRPr="009869CF">
              <w:rPr>
                <w:rFonts w:ascii="Times New Roman" w:hAnsi="Times New Roman" w:cs="Times New Roman"/>
                <w:lang w:eastAsia="ru-RU"/>
              </w:rPr>
              <w:lastRenderedPageBreak/>
              <w:t xml:space="preserve">«5» </w:t>
            </w:r>
          </w:p>
        </w:tc>
        <w:tc>
          <w:tcPr>
            <w:tcW w:w="4929" w:type="dxa"/>
            <w:tcBorders>
              <w:top w:val="single" w:sz="4" w:space="0" w:color="000000"/>
              <w:left w:val="single" w:sz="4" w:space="0" w:color="000000"/>
              <w:bottom w:val="single" w:sz="4" w:space="0" w:color="000000"/>
              <w:right w:val="single" w:sz="4" w:space="0" w:color="000000"/>
            </w:tcBorders>
          </w:tcPr>
          <w:p w:rsidR="009869CF" w:rsidRPr="009869CF" w:rsidRDefault="009869CF" w:rsidP="009820D6">
            <w:pPr>
              <w:numPr>
                <w:ilvl w:val="0"/>
                <w:numId w:val="67"/>
              </w:numPr>
              <w:spacing w:after="2" w:line="240" w:lineRule="auto"/>
              <w:jc w:val="both"/>
              <w:rPr>
                <w:rFonts w:ascii="Times New Roman" w:hAnsi="Times New Roman" w:cs="Times New Roman"/>
                <w:lang w:eastAsia="ru-RU"/>
              </w:rPr>
            </w:pPr>
            <w:r w:rsidRPr="009869CF">
              <w:rPr>
                <w:rFonts w:ascii="Times New Roman" w:hAnsi="Times New Roman" w:cs="Times New Roman"/>
                <w:lang w:eastAsia="ru-RU"/>
              </w:rPr>
              <w:t xml:space="preserve">Содержание работы полностью соответствует теме.  </w:t>
            </w:r>
          </w:p>
          <w:p w:rsidR="009869CF" w:rsidRPr="009869CF" w:rsidRDefault="009869CF" w:rsidP="009820D6">
            <w:pPr>
              <w:numPr>
                <w:ilvl w:val="0"/>
                <w:numId w:val="67"/>
              </w:numPr>
              <w:spacing w:after="25" w:line="240" w:lineRule="auto"/>
              <w:jc w:val="both"/>
              <w:rPr>
                <w:rFonts w:ascii="Times New Roman" w:hAnsi="Times New Roman" w:cs="Times New Roman"/>
                <w:lang w:eastAsia="ru-RU"/>
              </w:rPr>
            </w:pPr>
            <w:r w:rsidRPr="009869CF">
              <w:rPr>
                <w:rFonts w:ascii="Times New Roman" w:hAnsi="Times New Roman" w:cs="Times New Roman"/>
                <w:lang w:eastAsia="ru-RU"/>
              </w:rPr>
              <w:t xml:space="preserve">Фактические ошибки отсутствуют.  </w:t>
            </w:r>
          </w:p>
          <w:p w:rsidR="009869CF" w:rsidRPr="009869CF" w:rsidRDefault="009869CF" w:rsidP="009820D6">
            <w:pPr>
              <w:numPr>
                <w:ilvl w:val="0"/>
                <w:numId w:val="67"/>
              </w:numPr>
              <w:spacing w:after="0" w:line="240" w:lineRule="auto"/>
              <w:jc w:val="both"/>
              <w:rPr>
                <w:rFonts w:ascii="Times New Roman" w:hAnsi="Times New Roman" w:cs="Times New Roman"/>
                <w:lang w:eastAsia="ru-RU"/>
              </w:rPr>
            </w:pPr>
            <w:r w:rsidRPr="009869CF">
              <w:rPr>
                <w:rFonts w:ascii="Times New Roman" w:hAnsi="Times New Roman" w:cs="Times New Roman"/>
                <w:lang w:eastAsia="ru-RU"/>
              </w:rPr>
              <w:t xml:space="preserve">Содержание    излагается    последовательно.  </w:t>
            </w:r>
          </w:p>
          <w:p w:rsidR="009869CF" w:rsidRPr="009869CF" w:rsidRDefault="009869CF" w:rsidP="009820D6">
            <w:pPr>
              <w:numPr>
                <w:ilvl w:val="0"/>
                <w:numId w:val="67"/>
              </w:numPr>
              <w:spacing w:after="28" w:line="240" w:lineRule="auto"/>
              <w:jc w:val="both"/>
              <w:rPr>
                <w:rFonts w:ascii="Times New Roman" w:hAnsi="Times New Roman" w:cs="Times New Roman"/>
                <w:lang w:eastAsia="ru-RU"/>
              </w:rPr>
            </w:pPr>
            <w:r w:rsidRPr="009869CF">
              <w:rPr>
                <w:rFonts w:ascii="Times New Roman" w:hAnsi="Times New Roman" w:cs="Times New Roman"/>
                <w:lang w:eastAsia="ru-RU"/>
              </w:rPr>
              <w:t xml:space="preserve">Работа    отличается    богатством    словаря, разнообразием используемых синтаксических конструкций, точностью словоупотребления.  </w:t>
            </w:r>
          </w:p>
          <w:p w:rsidR="009869CF" w:rsidRPr="009869CF" w:rsidRDefault="009869CF" w:rsidP="009820D6">
            <w:pPr>
              <w:numPr>
                <w:ilvl w:val="0"/>
                <w:numId w:val="67"/>
              </w:numPr>
              <w:spacing w:after="26" w:line="240" w:lineRule="auto"/>
              <w:jc w:val="both"/>
              <w:rPr>
                <w:rFonts w:ascii="Times New Roman" w:hAnsi="Times New Roman" w:cs="Times New Roman"/>
                <w:lang w:eastAsia="ru-RU"/>
              </w:rPr>
            </w:pPr>
            <w:r w:rsidRPr="009869CF">
              <w:rPr>
                <w:rFonts w:ascii="Times New Roman" w:hAnsi="Times New Roman" w:cs="Times New Roman"/>
                <w:lang w:eastAsia="ru-RU"/>
              </w:rPr>
              <w:t xml:space="preserve">Достигнуто   стилевое   единство   и   выразительность текста.  </w:t>
            </w:r>
          </w:p>
          <w:p w:rsidR="009869CF" w:rsidRPr="009869CF" w:rsidRDefault="009869CF" w:rsidP="009869CF">
            <w:pPr>
              <w:ind w:left="2"/>
              <w:jc w:val="both"/>
              <w:rPr>
                <w:rFonts w:ascii="Times New Roman" w:hAnsi="Times New Roman" w:cs="Times New Roman"/>
                <w:lang w:eastAsia="ru-RU"/>
              </w:rPr>
            </w:pPr>
            <w:r w:rsidRPr="009869CF">
              <w:rPr>
                <w:rFonts w:ascii="Times New Roman" w:hAnsi="Times New Roman" w:cs="Times New Roman"/>
                <w:lang w:eastAsia="ru-RU"/>
              </w:rPr>
              <w:t xml:space="preserve">В  целом  в  работе  допускается  1  недочет в содержании и 1-2 </w:t>
            </w:r>
            <w:proofErr w:type="gramStart"/>
            <w:r w:rsidRPr="009869CF">
              <w:rPr>
                <w:rFonts w:ascii="Times New Roman" w:hAnsi="Times New Roman" w:cs="Times New Roman"/>
                <w:lang w:eastAsia="ru-RU"/>
              </w:rPr>
              <w:t>речевых</w:t>
            </w:r>
            <w:proofErr w:type="gramEnd"/>
            <w:r w:rsidRPr="009869CF">
              <w:rPr>
                <w:rFonts w:ascii="Times New Roman" w:hAnsi="Times New Roman" w:cs="Times New Roman"/>
                <w:lang w:eastAsia="ru-RU"/>
              </w:rPr>
              <w:t xml:space="preserve"> недочета </w:t>
            </w:r>
          </w:p>
        </w:tc>
        <w:tc>
          <w:tcPr>
            <w:tcW w:w="4512" w:type="dxa"/>
            <w:tcBorders>
              <w:top w:val="single" w:sz="4" w:space="0" w:color="000000"/>
              <w:left w:val="single" w:sz="4" w:space="0" w:color="000000"/>
              <w:bottom w:val="single" w:sz="4" w:space="0" w:color="000000"/>
              <w:right w:val="single" w:sz="4" w:space="0" w:color="000000"/>
            </w:tcBorders>
          </w:tcPr>
          <w:p w:rsidR="009869CF" w:rsidRPr="009869CF" w:rsidRDefault="009869CF" w:rsidP="009869CF">
            <w:pPr>
              <w:spacing w:after="27"/>
              <w:jc w:val="both"/>
              <w:rPr>
                <w:rFonts w:ascii="Times New Roman" w:hAnsi="Times New Roman" w:cs="Times New Roman"/>
                <w:lang w:eastAsia="ru-RU"/>
              </w:rPr>
            </w:pPr>
            <w:r w:rsidRPr="009869CF">
              <w:rPr>
                <w:rFonts w:ascii="Times New Roman" w:hAnsi="Times New Roman" w:cs="Times New Roman"/>
                <w:lang w:eastAsia="ru-RU"/>
              </w:rPr>
              <w:t xml:space="preserve">1 орфографическая, или  </w:t>
            </w:r>
          </w:p>
          <w:p w:rsidR="009869CF" w:rsidRPr="009869CF" w:rsidRDefault="009869CF" w:rsidP="009869CF">
            <w:pPr>
              <w:spacing w:after="24"/>
              <w:jc w:val="both"/>
              <w:rPr>
                <w:rFonts w:ascii="Times New Roman" w:hAnsi="Times New Roman" w:cs="Times New Roman"/>
                <w:lang w:eastAsia="ru-RU"/>
              </w:rPr>
            </w:pPr>
            <w:r w:rsidRPr="009869CF">
              <w:rPr>
                <w:rFonts w:ascii="Times New Roman" w:hAnsi="Times New Roman" w:cs="Times New Roman"/>
                <w:lang w:eastAsia="ru-RU"/>
              </w:rPr>
              <w:t xml:space="preserve">1 пунктуационная, или  </w:t>
            </w:r>
          </w:p>
          <w:p w:rsidR="009869CF" w:rsidRPr="009869CF" w:rsidRDefault="009869CF" w:rsidP="009869CF">
            <w:pPr>
              <w:jc w:val="both"/>
              <w:rPr>
                <w:rFonts w:ascii="Times New Roman" w:hAnsi="Times New Roman" w:cs="Times New Roman"/>
                <w:lang w:eastAsia="ru-RU"/>
              </w:rPr>
            </w:pPr>
            <w:r w:rsidRPr="009869CF">
              <w:rPr>
                <w:rFonts w:ascii="Times New Roman" w:hAnsi="Times New Roman" w:cs="Times New Roman"/>
                <w:lang w:eastAsia="ru-RU"/>
              </w:rPr>
              <w:t xml:space="preserve">1 грамматическая ошибка </w:t>
            </w:r>
          </w:p>
        </w:tc>
      </w:tr>
      <w:tr w:rsidR="009869CF" w:rsidRPr="009869CF" w:rsidTr="009869CF">
        <w:trPr>
          <w:trHeight w:val="2909"/>
        </w:trPr>
        <w:tc>
          <w:tcPr>
            <w:tcW w:w="1276" w:type="dxa"/>
            <w:tcBorders>
              <w:top w:val="single" w:sz="4" w:space="0" w:color="000000"/>
              <w:left w:val="single" w:sz="4" w:space="0" w:color="000000"/>
              <w:bottom w:val="single" w:sz="4" w:space="0" w:color="000000"/>
              <w:right w:val="single" w:sz="4" w:space="0" w:color="000000"/>
            </w:tcBorders>
          </w:tcPr>
          <w:p w:rsidR="009869CF" w:rsidRPr="009869CF" w:rsidRDefault="009869CF" w:rsidP="009869CF">
            <w:pPr>
              <w:jc w:val="both"/>
              <w:rPr>
                <w:rFonts w:ascii="Times New Roman" w:hAnsi="Times New Roman" w:cs="Times New Roman"/>
                <w:lang w:eastAsia="ru-RU"/>
              </w:rPr>
            </w:pPr>
            <w:r w:rsidRPr="009869CF">
              <w:rPr>
                <w:rFonts w:ascii="Times New Roman" w:hAnsi="Times New Roman" w:cs="Times New Roman"/>
                <w:lang w:eastAsia="ru-RU"/>
              </w:rPr>
              <w:t xml:space="preserve">«4» </w:t>
            </w:r>
          </w:p>
        </w:tc>
        <w:tc>
          <w:tcPr>
            <w:tcW w:w="4929" w:type="dxa"/>
            <w:tcBorders>
              <w:top w:val="single" w:sz="4" w:space="0" w:color="000000"/>
              <w:left w:val="single" w:sz="4" w:space="0" w:color="000000"/>
              <w:bottom w:val="single" w:sz="4" w:space="0" w:color="000000"/>
              <w:right w:val="single" w:sz="4" w:space="0" w:color="000000"/>
            </w:tcBorders>
          </w:tcPr>
          <w:p w:rsidR="009869CF" w:rsidRPr="009869CF" w:rsidRDefault="009869CF" w:rsidP="009820D6">
            <w:pPr>
              <w:numPr>
                <w:ilvl w:val="0"/>
                <w:numId w:val="68"/>
              </w:numPr>
              <w:spacing w:after="1" w:line="240" w:lineRule="auto"/>
              <w:jc w:val="both"/>
              <w:rPr>
                <w:rFonts w:ascii="Times New Roman" w:hAnsi="Times New Roman" w:cs="Times New Roman"/>
                <w:lang w:eastAsia="ru-RU"/>
              </w:rPr>
            </w:pPr>
            <w:r w:rsidRPr="009869CF">
              <w:rPr>
                <w:rFonts w:ascii="Times New Roman" w:hAnsi="Times New Roman" w:cs="Times New Roman"/>
                <w:lang w:eastAsia="ru-RU"/>
              </w:rPr>
              <w:t xml:space="preserve">Содержание работы в основном соответствует теме   (имеются  незначительные отклонения от темы). </w:t>
            </w:r>
          </w:p>
          <w:p w:rsidR="009869CF" w:rsidRPr="009869CF" w:rsidRDefault="009869CF" w:rsidP="009820D6">
            <w:pPr>
              <w:numPr>
                <w:ilvl w:val="0"/>
                <w:numId w:val="68"/>
              </w:numPr>
              <w:spacing w:after="0" w:line="240" w:lineRule="auto"/>
              <w:jc w:val="both"/>
              <w:rPr>
                <w:rFonts w:ascii="Times New Roman" w:hAnsi="Times New Roman" w:cs="Times New Roman"/>
                <w:lang w:eastAsia="ru-RU"/>
              </w:rPr>
            </w:pPr>
            <w:r w:rsidRPr="009869CF">
              <w:rPr>
                <w:rFonts w:ascii="Times New Roman" w:hAnsi="Times New Roman" w:cs="Times New Roman"/>
                <w:lang w:eastAsia="ru-RU"/>
              </w:rPr>
              <w:t xml:space="preserve">Содержание в основном достоверно, но имеются единичные фактические неточности.  </w:t>
            </w:r>
          </w:p>
          <w:p w:rsidR="009869CF" w:rsidRPr="009869CF" w:rsidRDefault="009869CF" w:rsidP="009820D6">
            <w:pPr>
              <w:numPr>
                <w:ilvl w:val="0"/>
                <w:numId w:val="68"/>
              </w:numPr>
              <w:spacing w:after="0" w:line="240" w:lineRule="auto"/>
              <w:jc w:val="both"/>
              <w:rPr>
                <w:rFonts w:ascii="Times New Roman" w:hAnsi="Times New Roman" w:cs="Times New Roman"/>
                <w:lang w:eastAsia="ru-RU"/>
              </w:rPr>
            </w:pPr>
            <w:r w:rsidRPr="009869CF">
              <w:rPr>
                <w:rFonts w:ascii="Times New Roman" w:hAnsi="Times New Roman" w:cs="Times New Roman"/>
                <w:lang w:eastAsia="ru-RU"/>
              </w:rPr>
              <w:t xml:space="preserve">Имеются  незначительные  нарушения   последовательности   в  изложении мыслей. </w:t>
            </w:r>
          </w:p>
          <w:p w:rsidR="009869CF" w:rsidRPr="009869CF" w:rsidRDefault="009869CF" w:rsidP="009820D6">
            <w:pPr>
              <w:numPr>
                <w:ilvl w:val="0"/>
                <w:numId w:val="68"/>
              </w:numPr>
              <w:spacing w:after="23" w:line="240" w:lineRule="auto"/>
              <w:jc w:val="both"/>
              <w:rPr>
                <w:rFonts w:ascii="Times New Roman" w:hAnsi="Times New Roman" w:cs="Times New Roman"/>
                <w:lang w:eastAsia="ru-RU"/>
              </w:rPr>
            </w:pPr>
            <w:r w:rsidRPr="009869CF">
              <w:rPr>
                <w:rFonts w:ascii="Times New Roman" w:hAnsi="Times New Roman" w:cs="Times New Roman"/>
                <w:lang w:eastAsia="ru-RU"/>
              </w:rPr>
              <w:t xml:space="preserve">Лексический  и  грамматический строй речи достаточно </w:t>
            </w:r>
          </w:p>
          <w:p w:rsidR="009869CF" w:rsidRPr="009869CF" w:rsidRDefault="009869CF" w:rsidP="009869CF">
            <w:pPr>
              <w:spacing w:after="25"/>
              <w:ind w:left="2"/>
              <w:jc w:val="both"/>
              <w:rPr>
                <w:rFonts w:ascii="Times New Roman" w:hAnsi="Times New Roman" w:cs="Times New Roman"/>
                <w:lang w:eastAsia="ru-RU"/>
              </w:rPr>
            </w:pPr>
            <w:r w:rsidRPr="009869CF">
              <w:rPr>
                <w:rFonts w:ascii="Times New Roman" w:hAnsi="Times New Roman" w:cs="Times New Roman"/>
                <w:lang w:eastAsia="ru-RU"/>
              </w:rPr>
              <w:t xml:space="preserve">разнообразен  </w:t>
            </w:r>
          </w:p>
          <w:p w:rsidR="009869CF" w:rsidRPr="009869CF" w:rsidRDefault="009869CF" w:rsidP="009820D6">
            <w:pPr>
              <w:numPr>
                <w:ilvl w:val="0"/>
                <w:numId w:val="68"/>
              </w:numPr>
              <w:spacing w:after="0" w:line="240" w:lineRule="auto"/>
              <w:jc w:val="both"/>
              <w:rPr>
                <w:rFonts w:ascii="Times New Roman" w:hAnsi="Times New Roman" w:cs="Times New Roman"/>
                <w:lang w:eastAsia="ru-RU"/>
              </w:rPr>
            </w:pPr>
            <w:r w:rsidRPr="009869CF">
              <w:rPr>
                <w:rFonts w:ascii="Times New Roman" w:hAnsi="Times New Roman" w:cs="Times New Roman"/>
                <w:lang w:eastAsia="ru-RU"/>
              </w:rPr>
              <w:t>Стиль работы отличается единством и   достаточной   выразитель-</w:t>
            </w:r>
          </w:p>
        </w:tc>
        <w:tc>
          <w:tcPr>
            <w:tcW w:w="4512" w:type="dxa"/>
            <w:tcBorders>
              <w:top w:val="single" w:sz="4" w:space="0" w:color="000000"/>
              <w:left w:val="single" w:sz="4" w:space="0" w:color="000000"/>
              <w:bottom w:val="single" w:sz="4" w:space="0" w:color="000000"/>
              <w:right w:val="single" w:sz="4" w:space="0" w:color="000000"/>
            </w:tcBorders>
          </w:tcPr>
          <w:p w:rsidR="009869CF" w:rsidRPr="009869CF" w:rsidRDefault="009869CF" w:rsidP="009869CF">
            <w:pPr>
              <w:spacing w:after="25"/>
              <w:jc w:val="both"/>
              <w:rPr>
                <w:rFonts w:ascii="Times New Roman" w:hAnsi="Times New Roman" w:cs="Times New Roman"/>
                <w:lang w:eastAsia="ru-RU"/>
              </w:rPr>
            </w:pPr>
            <w:r w:rsidRPr="009869CF">
              <w:rPr>
                <w:rFonts w:ascii="Times New Roman" w:hAnsi="Times New Roman" w:cs="Times New Roman"/>
                <w:lang w:eastAsia="ru-RU"/>
              </w:rPr>
              <w:t xml:space="preserve">2 орфографические    и     </w:t>
            </w:r>
          </w:p>
          <w:p w:rsidR="009869CF" w:rsidRPr="009869CF" w:rsidRDefault="009869CF" w:rsidP="009869CF">
            <w:pPr>
              <w:spacing w:after="20"/>
              <w:jc w:val="both"/>
              <w:rPr>
                <w:rFonts w:ascii="Times New Roman" w:hAnsi="Times New Roman" w:cs="Times New Roman"/>
                <w:lang w:eastAsia="ru-RU"/>
              </w:rPr>
            </w:pPr>
            <w:r w:rsidRPr="009869CF">
              <w:rPr>
                <w:rFonts w:ascii="Times New Roman" w:hAnsi="Times New Roman" w:cs="Times New Roman"/>
                <w:lang w:eastAsia="ru-RU"/>
              </w:rPr>
              <w:t xml:space="preserve">2 пунктуационные ошибки, или   </w:t>
            </w:r>
          </w:p>
          <w:p w:rsidR="009869CF" w:rsidRPr="009869CF" w:rsidRDefault="009869CF" w:rsidP="009869CF">
            <w:pPr>
              <w:spacing w:after="25"/>
              <w:jc w:val="both"/>
              <w:rPr>
                <w:rFonts w:ascii="Times New Roman" w:hAnsi="Times New Roman" w:cs="Times New Roman"/>
                <w:lang w:eastAsia="ru-RU"/>
              </w:rPr>
            </w:pPr>
            <w:r w:rsidRPr="009869CF">
              <w:rPr>
                <w:rFonts w:ascii="Times New Roman" w:hAnsi="Times New Roman" w:cs="Times New Roman"/>
                <w:lang w:eastAsia="ru-RU"/>
              </w:rPr>
              <w:t xml:space="preserve">1 орфографическая и  </w:t>
            </w:r>
          </w:p>
          <w:p w:rsidR="009869CF" w:rsidRPr="009869CF" w:rsidRDefault="009869CF" w:rsidP="009869CF">
            <w:pPr>
              <w:spacing w:after="23"/>
              <w:jc w:val="both"/>
              <w:rPr>
                <w:rFonts w:ascii="Times New Roman" w:hAnsi="Times New Roman" w:cs="Times New Roman"/>
                <w:lang w:eastAsia="ru-RU"/>
              </w:rPr>
            </w:pPr>
            <w:r w:rsidRPr="009869CF">
              <w:rPr>
                <w:rFonts w:ascii="Times New Roman" w:hAnsi="Times New Roman" w:cs="Times New Roman"/>
                <w:lang w:eastAsia="ru-RU"/>
              </w:rPr>
              <w:t xml:space="preserve">3пунктуационные ошибки,    или </w:t>
            </w:r>
          </w:p>
          <w:p w:rsidR="009869CF" w:rsidRPr="009869CF" w:rsidRDefault="009869CF" w:rsidP="009869CF">
            <w:pPr>
              <w:spacing w:after="3"/>
              <w:ind w:right="107"/>
              <w:jc w:val="both"/>
              <w:rPr>
                <w:rFonts w:ascii="Times New Roman" w:hAnsi="Times New Roman" w:cs="Times New Roman"/>
                <w:lang w:eastAsia="ru-RU"/>
              </w:rPr>
            </w:pPr>
            <w:r w:rsidRPr="009869CF">
              <w:rPr>
                <w:rFonts w:ascii="Times New Roman" w:hAnsi="Times New Roman" w:cs="Times New Roman"/>
                <w:lang w:eastAsia="ru-RU"/>
              </w:rPr>
              <w:t xml:space="preserve">4 </w:t>
            </w:r>
            <w:r w:rsidRPr="009869CF">
              <w:rPr>
                <w:rFonts w:ascii="Times New Roman" w:hAnsi="Times New Roman" w:cs="Times New Roman"/>
                <w:lang w:eastAsia="ru-RU"/>
              </w:rPr>
              <w:tab/>
              <w:t xml:space="preserve">пунктуационные </w:t>
            </w:r>
            <w:r w:rsidRPr="009869CF">
              <w:rPr>
                <w:rFonts w:ascii="Times New Roman" w:hAnsi="Times New Roman" w:cs="Times New Roman"/>
                <w:lang w:eastAsia="ru-RU"/>
              </w:rPr>
              <w:tab/>
              <w:t xml:space="preserve">ошибки </w:t>
            </w:r>
            <w:r w:rsidRPr="009869CF">
              <w:rPr>
                <w:rFonts w:ascii="Times New Roman" w:hAnsi="Times New Roman" w:cs="Times New Roman"/>
                <w:lang w:eastAsia="ru-RU"/>
              </w:rPr>
              <w:tab/>
              <w:t xml:space="preserve">при отсутствии </w:t>
            </w:r>
            <w:r w:rsidRPr="009869CF">
              <w:rPr>
                <w:rFonts w:ascii="Times New Roman" w:hAnsi="Times New Roman" w:cs="Times New Roman"/>
                <w:lang w:eastAsia="ru-RU"/>
              </w:rPr>
              <w:tab/>
              <w:t xml:space="preserve">орфографических ошибок,  а также  </w:t>
            </w:r>
          </w:p>
          <w:p w:rsidR="009869CF" w:rsidRPr="009869CF" w:rsidRDefault="009869CF" w:rsidP="009869CF">
            <w:pPr>
              <w:jc w:val="both"/>
              <w:rPr>
                <w:rFonts w:ascii="Times New Roman" w:hAnsi="Times New Roman" w:cs="Times New Roman"/>
                <w:lang w:eastAsia="ru-RU"/>
              </w:rPr>
            </w:pPr>
            <w:r w:rsidRPr="009869CF">
              <w:rPr>
                <w:rFonts w:ascii="Times New Roman" w:hAnsi="Times New Roman" w:cs="Times New Roman"/>
                <w:lang w:eastAsia="ru-RU"/>
              </w:rPr>
              <w:t xml:space="preserve">2   грамматические   ошибки </w:t>
            </w:r>
          </w:p>
        </w:tc>
      </w:tr>
    </w:tbl>
    <w:p w:rsidR="009869CF" w:rsidRPr="009869CF" w:rsidRDefault="009869CF" w:rsidP="009869CF">
      <w:pPr>
        <w:ind w:left="-706" w:right="15710"/>
        <w:jc w:val="both"/>
        <w:rPr>
          <w:rFonts w:ascii="Times New Roman" w:hAnsi="Times New Roman" w:cs="Times New Roman"/>
        </w:rPr>
      </w:pPr>
    </w:p>
    <w:tbl>
      <w:tblPr>
        <w:tblW w:w="10767" w:type="dxa"/>
        <w:tblInd w:w="540" w:type="dxa"/>
        <w:tblLayout w:type="fixed"/>
        <w:tblCellMar>
          <w:top w:w="9" w:type="dxa"/>
          <w:right w:w="0" w:type="dxa"/>
        </w:tblCellMar>
        <w:tblLook w:val="04A0"/>
      </w:tblPr>
      <w:tblGrid>
        <w:gridCol w:w="1411"/>
        <w:gridCol w:w="4961"/>
        <w:gridCol w:w="4395"/>
      </w:tblGrid>
      <w:tr w:rsidR="009869CF" w:rsidRPr="009869CF" w:rsidTr="009869CF">
        <w:trPr>
          <w:trHeight w:val="974"/>
        </w:trPr>
        <w:tc>
          <w:tcPr>
            <w:tcW w:w="1411" w:type="dxa"/>
            <w:tcBorders>
              <w:top w:val="single" w:sz="4" w:space="0" w:color="000000"/>
              <w:left w:val="single" w:sz="4" w:space="0" w:color="000000"/>
              <w:bottom w:val="single" w:sz="4" w:space="0" w:color="000000"/>
              <w:right w:val="single" w:sz="4" w:space="0" w:color="000000"/>
            </w:tcBorders>
          </w:tcPr>
          <w:p w:rsidR="009869CF" w:rsidRPr="009869CF" w:rsidRDefault="009869CF" w:rsidP="009869CF">
            <w:pPr>
              <w:spacing w:after="160"/>
              <w:jc w:val="both"/>
              <w:rPr>
                <w:rFonts w:ascii="Times New Roman" w:hAnsi="Times New Roman" w:cs="Times New Roman"/>
                <w:lang w:eastAsia="ru-RU"/>
              </w:rPr>
            </w:pPr>
          </w:p>
        </w:tc>
        <w:tc>
          <w:tcPr>
            <w:tcW w:w="4961" w:type="dxa"/>
            <w:tcBorders>
              <w:top w:val="single" w:sz="4" w:space="0" w:color="000000"/>
              <w:left w:val="single" w:sz="4" w:space="0" w:color="000000"/>
              <w:bottom w:val="single" w:sz="4" w:space="0" w:color="000000"/>
              <w:right w:val="single" w:sz="4" w:space="0" w:color="000000"/>
            </w:tcBorders>
          </w:tcPr>
          <w:p w:rsidR="009869CF" w:rsidRPr="009869CF" w:rsidRDefault="009869CF" w:rsidP="009869CF">
            <w:pPr>
              <w:spacing w:after="25"/>
              <w:ind w:left="2"/>
              <w:jc w:val="both"/>
              <w:rPr>
                <w:rFonts w:ascii="Times New Roman" w:hAnsi="Times New Roman" w:cs="Times New Roman"/>
                <w:lang w:eastAsia="ru-RU"/>
              </w:rPr>
            </w:pPr>
            <w:r w:rsidRPr="009869CF">
              <w:rPr>
                <w:rFonts w:ascii="Times New Roman" w:hAnsi="Times New Roman" w:cs="Times New Roman"/>
                <w:lang w:eastAsia="ru-RU"/>
              </w:rPr>
              <w:t xml:space="preserve">ностью. </w:t>
            </w:r>
          </w:p>
          <w:p w:rsidR="009869CF" w:rsidRPr="009869CF" w:rsidRDefault="009869CF" w:rsidP="009869CF">
            <w:pPr>
              <w:ind w:left="2"/>
              <w:jc w:val="both"/>
              <w:rPr>
                <w:rFonts w:ascii="Times New Roman" w:hAnsi="Times New Roman" w:cs="Times New Roman"/>
                <w:lang w:eastAsia="ru-RU"/>
              </w:rPr>
            </w:pPr>
            <w:r w:rsidRPr="009869CF">
              <w:rPr>
                <w:rFonts w:ascii="Times New Roman" w:hAnsi="Times New Roman" w:cs="Times New Roman"/>
                <w:lang w:eastAsia="ru-RU"/>
              </w:rPr>
              <w:t xml:space="preserve"> В целом в  работе  допускается не более 2 недочетов в содержании и не более 3-4 речевых недочетов. </w:t>
            </w:r>
          </w:p>
        </w:tc>
        <w:tc>
          <w:tcPr>
            <w:tcW w:w="4395" w:type="dxa"/>
            <w:tcBorders>
              <w:top w:val="single" w:sz="4" w:space="0" w:color="000000"/>
              <w:left w:val="single" w:sz="4" w:space="0" w:color="000000"/>
              <w:bottom w:val="single" w:sz="4" w:space="0" w:color="000000"/>
              <w:right w:val="single" w:sz="4" w:space="0" w:color="000000"/>
            </w:tcBorders>
          </w:tcPr>
          <w:p w:rsidR="009869CF" w:rsidRPr="009869CF" w:rsidRDefault="009869CF" w:rsidP="009869CF">
            <w:pPr>
              <w:jc w:val="both"/>
              <w:rPr>
                <w:rFonts w:ascii="Times New Roman" w:hAnsi="Times New Roman" w:cs="Times New Roman"/>
                <w:lang w:eastAsia="ru-RU"/>
              </w:rPr>
            </w:pPr>
          </w:p>
        </w:tc>
      </w:tr>
      <w:tr w:rsidR="009869CF" w:rsidRPr="009869CF" w:rsidTr="009869CF">
        <w:trPr>
          <w:trHeight w:val="3553"/>
        </w:trPr>
        <w:tc>
          <w:tcPr>
            <w:tcW w:w="1411" w:type="dxa"/>
            <w:tcBorders>
              <w:top w:val="single" w:sz="4" w:space="0" w:color="000000"/>
              <w:left w:val="single" w:sz="4" w:space="0" w:color="000000"/>
              <w:bottom w:val="single" w:sz="4" w:space="0" w:color="000000"/>
              <w:right w:val="single" w:sz="4" w:space="0" w:color="000000"/>
            </w:tcBorders>
          </w:tcPr>
          <w:p w:rsidR="009869CF" w:rsidRPr="009869CF" w:rsidRDefault="009869CF" w:rsidP="009869CF">
            <w:pPr>
              <w:jc w:val="both"/>
              <w:rPr>
                <w:rFonts w:ascii="Times New Roman" w:hAnsi="Times New Roman" w:cs="Times New Roman"/>
                <w:lang w:eastAsia="ru-RU"/>
              </w:rPr>
            </w:pPr>
            <w:r w:rsidRPr="009869CF">
              <w:rPr>
                <w:rFonts w:ascii="Times New Roman" w:hAnsi="Times New Roman" w:cs="Times New Roman"/>
                <w:lang w:eastAsia="ru-RU"/>
              </w:rPr>
              <w:lastRenderedPageBreak/>
              <w:t xml:space="preserve">«3» </w:t>
            </w:r>
          </w:p>
        </w:tc>
        <w:tc>
          <w:tcPr>
            <w:tcW w:w="4961" w:type="dxa"/>
            <w:tcBorders>
              <w:top w:val="single" w:sz="4" w:space="0" w:color="000000"/>
              <w:left w:val="single" w:sz="4" w:space="0" w:color="000000"/>
              <w:bottom w:val="single" w:sz="4" w:space="0" w:color="000000"/>
              <w:right w:val="single" w:sz="4" w:space="0" w:color="000000"/>
            </w:tcBorders>
          </w:tcPr>
          <w:p w:rsidR="009869CF" w:rsidRPr="009869CF" w:rsidRDefault="009869CF" w:rsidP="009820D6">
            <w:pPr>
              <w:numPr>
                <w:ilvl w:val="0"/>
                <w:numId w:val="69"/>
              </w:numPr>
              <w:spacing w:after="26" w:line="240" w:lineRule="auto"/>
              <w:jc w:val="both"/>
              <w:rPr>
                <w:rFonts w:ascii="Times New Roman" w:hAnsi="Times New Roman" w:cs="Times New Roman"/>
                <w:lang w:eastAsia="ru-RU"/>
              </w:rPr>
            </w:pPr>
            <w:r w:rsidRPr="009869CF">
              <w:rPr>
                <w:rFonts w:ascii="Times New Roman" w:hAnsi="Times New Roman" w:cs="Times New Roman"/>
                <w:lang w:eastAsia="ru-RU"/>
              </w:rPr>
              <w:t xml:space="preserve">В работе допущены существенные отклонения от темы.  </w:t>
            </w:r>
          </w:p>
          <w:p w:rsidR="009869CF" w:rsidRPr="009869CF" w:rsidRDefault="009869CF" w:rsidP="009820D6">
            <w:pPr>
              <w:numPr>
                <w:ilvl w:val="0"/>
                <w:numId w:val="69"/>
              </w:numPr>
              <w:spacing w:after="0" w:line="240" w:lineRule="auto"/>
              <w:jc w:val="both"/>
              <w:rPr>
                <w:rFonts w:ascii="Times New Roman" w:hAnsi="Times New Roman" w:cs="Times New Roman"/>
                <w:lang w:eastAsia="ru-RU"/>
              </w:rPr>
            </w:pPr>
            <w:r w:rsidRPr="009869CF">
              <w:rPr>
                <w:rFonts w:ascii="Times New Roman" w:hAnsi="Times New Roman" w:cs="Times New Roman"/>
                <w:lang w:eastAsia="ru-RU"/>
              </w:rPr>
              <w:t xml:space="preserve">Работа   достоверна   в   главном, но в ней имеются отдельные фактические неточности.  </w:t>
            </w:r>
          </w:p>
          <w:p w:rsidR="009869CF" w:rsidRPr="009869CF" w:rsidRDefault="009869CF" w:rsidP="009820D6">
            <w:pPr>
              <w:numPr>
                <w:ilvl w:val="0"/>
                <w:numId w:val="69"/>
              </w:numPr>
              <w:spacing w:after="0" w:line="240" w:lineRule="auto"/>
              <w:jc w:val="both"/>
              <w:rPr>
                <w:rFonts w:ascii="Times New Roman" w:hAnsi="Times New Roman" w:cs="Times New Roman"/>
                <w:lang w:eastAsia="ru-RU"/>
              </w:rPr>
            </w:pPr>
            <w:r w:rsidRPr="009869CF">
              <w:rPr>
                <w:rFonts w:ascii="Times New Roman" w:hAnsi="Times New Roman" w:cs="Times New Roman"/>
                <w:lang w:eastAsia="ru-RU"/>
              </w:rPr>
              <w:t xml:space="preserve">Допущены   отдельные   нарушения  последовательности  изложения.  </w:t>
            </w:r>
          </w:p>
          <w:p w:rsidR="009869CF" w:rsidRPr="009869CF" w:rsidRDefault="009869CF" w:rsidP="009820D6">
            <w:pPr>
              <w:numPr>
                <w:ilvl w:val="0"/>
                <w:numId w:val="69"/>
              </w:numPr>
              <w:spacing w:after="0" w:line="240" w:lineRule="auto"/>
              <w:jc w:val="both"/>
              <w:rPr>
                <w:rFonts w:ascii="Times New Roman" w:hAnsi="Times New Roman" w:cs="Times New Roman"/>
                <w:lang w:eastAsia="ru-RU"/>
              </w:rPr>
            </w:pPr>
            <w:r w:rsidRPr="009869CF">
              <w:rPr>
                <w:rFonts w:ascii="Times New Roman" w:hAnsi="Times New Roman" w:cs="Times New Roman"/>
                <w:lang w:eastAsia="ru-RU"/>
              </w:rPr>
              <w:t xml:space="preserve">Беден  словарь,   и  однообразны употребляемые синтаксические конструкции,    встречается    неправильное словоупотребление.  </w:t>
            </w:r>
          </w:p>
          <w:p w:rsidR="009869CF" w:rsidRPr="009869CF" w:rsidRDefault="009869CF" w:rsidP="009820D6">
            <w:pPr>
              <w:numPr>
                <w:ilvl w:val="0"/>
                <w:numId w:val="69"/>
              </w:numPr>
              <w:spacing w:after="0" w:line="240" w:lineRule="auto"/>
              <w:jc w:val="both"/>
              <w:rPr>
                <w:rFonts w:ascii="Times New Roman" w:hAnsi="Times New Roman" w:cs="Times New Roman"/>
                <w:lang w:eastAsia="ru-RU"/>
              </w:rPr>
            </w:pPr>
            <w:r w:rsidRPr="009869CF">
              <w:rPr>
                <w:rFonts w:ascii="Times New Roman" w:hAnsi="Times New Roman" w:cs="Times New Roman"/>
                <w:lang w:eastAsia="ru-RU"/>
              </w:rPr>
              <w:t xml:space="preserve">Стиль   работы    не   отличается единством, речь недостаточно выразительна.  </w:t>
            </w:r>
          </w:p>
          <w:p w:rsidR="009869CF" w:rsidRPr="009869CF" w:rsidRDefault="009869CF" w:rsidP="009869CF">
            <w:pPr>
              <w:ind w:left="2"/>
              <w:jc w:val="both"/>
              <w:rPr>
                <w:rFonts w:ascii="Times New Roman" w:hAnsi="Times New Roman" w:cs="Times New Roman"/>
                <w:lang w:eastAsia="ru-RU"/>
              </w:rPr>
            </w:pPr>
            <w:r w:rsidRPr="009869CF">
              <w:rPr>
                <w:rFonts w:ascii="Times New Roman" w:hAnsi="Times New Roman" w:cs="Times New Roman"/>
                <w:lang w:eastAsia="ru-RU"/>
              </w:rPr>
              <w:t xml:space="preserve">В целом  в работе допускается не более  4   недочетов  в  содержании и 5 речевых недочетов. </w:t>
            </w:r>
          </w:p>
        </w:tc>
        <w:tc>
          <w:tcPr>
            <w:tcW w:w="4395" w:type="dxa"/>
            <w:tcBorders>
              <w:top w:val="single" w:sz="4" w:space="0" w:color="000000"/>
              <w:left w:val="single" w:sz="4" w:space="0" w:color="000000"/>
              <w:bottom w:val="single" w:sz="4" w:space="0" w:color="000000"/>
              <w:right w:val="single" w:sz="4" w:space="0" w:color="000000"/>
            </w:tcBorders>
          </w:tcPr>
          <w:p w:rsidR="009869CF" w:rsidRPr="009869CF" w:rsidRDefault="009869CF" w:rsidP="009869CF">
            <w:pPr>
              <w:spacing w:after="25"/>
              <w:jc w:val="both"/>
              <w:rPr>
                <w:rFonts w:ascii="Times New Roman" w:hAnsi="Times New Roman" w:cs="Times New Roman"/>
                <w:lang w:eastAsia="ru-RU"/>
              </w:rPr>
            </w:pPr>
            <w:r w:rsidRPr="009869CF">
              <w:rPr>
                <w:rFonts w:ascii="Times New Roman" w:hAnsi="Times New Roman" w:cs="Times New Roman"/>
                <w:lang w:eastAsia="ru-RU"/>
              </w:rPr>
              <w:t xml:space="preserve">4 орфографические   и    </w:t>
            </w:r>
          </w:p>
          <w:p w:rsidR="009869CF" w:rsidRPr="009869CF" w:rsidRDefault="009869CF" w:rsidP="009869CF">
            <w:pPr>
              <w:spacing w:after="4"/>
              <w:ind w:right="560"/>
              <w:jc w:val="both"/>
              <w:rPr>
                <w:rFonts w:ascii="Times New Roman" w:hAnsi="Times New Roman" w:cs="Times New Roman"/>
                <w:lang w:eastAsia="ru-RU"/>
              </w:rPr>
            </w:pPr>
            <w:r w:rsidRPr="009869CF">
              <w:rPr>
                <w:rFonts w:ascii="Times New Roman" w:hAnsi="Times New Roman" w:cs="Times New Roman"/>
                <w:lang w:eastAsia="ru-RU"/>
              </w:rPr>
              <w:t xml:space="preserve">4 пунктуационные ошибки,     или     </w:t>
            </w:r>
          </w:p>
          <w:p w:rsidR="009869CF" w:rsidRPr="009869CF" w:rsidRDefault="009869CF" w:rsidP="009869CF">
            <w:pPr>
              <w:ind w:right="825"/>
              <w:jc w:val="both"/>
              <w:rPr>
                <w:rFonts w:ascii="Times New Roman" w:hAnsi="Times New Roman" w:cs="Times New Roman"/>
                <w:lang w:eastAsia="ru-RU"/>
              </w:rPr>
            </w:pPr>
            <w:r w:rsidRPr="009869CF">
              <w:rPr>
                <w:rFonts w:ascii="Times New Roman" w:hAnsi="Times New Roman" w:cs="Times New Roman"/>
                <w:lang w:eastAsia="ru-RU"/>
              </w:rPr>
              <w:t xml:space="preserve">3  орфографические  ошибки   и    5   пунктуационных ошибок,  или  </w:t>
            </w:r>
          </w:p>
          <w:p w:rsidR="009869CF" w:rsidRPr="009869CF" w:rsidRDefault="009869CF" w:rsidP="009869CF">
            <w:pPr>
              <w:spacing w:after="26"/>
              <w:ind w:right="82"/>
              <w:jc w:val="both"/>
              <w:rPr>
                <w:rFonts w:ascii="Times New Roman" w:hAnsi="Times New Roman" w:cs="Times New Roman"/>
                <w:lang w:eastAsia="ru-RU"/>
              </w:rPr>
            </w:pPr>
            <w:r w:rsidRPr="009869CF">
              <w:rPr>
                <w:rFonts w:ascii="Times New Roman" w:hAnsi="Times New Roman" w:cs="Times New Roman"/>
                <w:lang w:eastAsia="ru-RU"/>
              </w:rPr>
              <w:t xml:space="preserve">7 пунктуационных    при    отсутствии орфографических ошибок,    а   также  </w:t>
            </w:r>
          </w:p>
          <w:p w:rsidR="009869CF" w:rsidRPr="009869CF" w:rsidRDefault="009869CF" w:rsidP="009869CF">
            <w:pPr>
              <w:jc w:val="both"/>
              <w:rPr>
                <w:rFonts w:ascii="Times New Roman" w:hAnsi="Times New Roman" w:cs="Times New Roman"/>
                <w:lang w:eastAsia="ru-RU"/>
              </w:rPr>
            </w:pPr>
            <w:r w:rsidRPr="009869CF">
              <w:rPr>
                <w:rFonts w:ascii="Times New Roman" w:hAnsi="Times New Roman" w:cs="Times New Roman"/>
                <w:lang w:eastAsia="ru-RU"/>
              </w:rPr>
              <w:t xml:space="preserve">4   грамматические   ошибки </w:t>
            </w:r>
          </w:p>
          <w:p w:rsidR="009869CF" w:rsidRPr="009869CF" w:rsidRDefault="009869CF" w:rsidP="009869CF">
            <w:pPr>
              <w:jc w:val="both"/>
              <w:rPr>
                <w:rFonts w:ascii="Times New Roman" w:hAnsi="Times New Roman" w:cs="Times New Roman"/>
                <w:lang w:eastAsia="ru-RU"/>
              </w:rPr>
            </w:pPr>
          </w:p>
        </w:tc>
      </w:tr>
      <w:tr w:rsidR="009869CF" w:rsidRPr="009869CF" w:rsidTr="009869CF">
        <w:trPr>
          <w:trHeight w:val="3553"/>
        </w:trPr>
        <w:tc>
          <w:tcPr>
            <w:tcW w:w="1411" w:type="dxa"/>
            <w:tcBorders>
              <w:top w:val="single" w:sz="4" w:space="0" w:color="000000"/>
              <w:left w:val="single" w:sz="4" w:space="0" w:color="000000"/>
              <w:bottom w:val="single" w:sz="4" w:space="0" w:color="000000"/>
              <w:right w:val="single" w:sz="4" w:space="0" w:color="000000"/>
            </w:tcBorders>
          </w:tcPr>
          <w:p w:rsidR="009869CF" w:rsidRPr="009869CF" w:rsidRDefault="009869CF" w:rsidP="009869CF">
            <w:pPr>
              <w:jc w:val="both"/>
              <w:rPr>
                <w:rFonts w:ascii="Times New Roman" w:hAnsi="Times New Roman" w:cs="Times New Roman"/>
                <w:lang w:eastAsia="ru-RU"/>
              </w:rPr>
            </w:pPr>
            <w:r w:rsidRPr="009869CF">
              <w:rPr>
                <w:rFonts w:ascii="Times New Roman" w:hAnsi="Times New Roman" w:cs="Times New Roman"/>
                <w:lang w:eastAsia="ru-RU"/>
              </w:rPr>
              <w:t xml:space="preserve">«2» </w:t>
            </w:r>
          </w:p>
        </w:tc>
        <w:tc>
          <w:tcPr>
            <w:tcW w:w="4961" w:type="dxa"/>
            <w:tcBorders>
              <w:top w:val="single" w:sz="4" w:space="0" w:color="000000"/>
              <w:left w:val="single" w:sz="4" w:space="0" w:color="000000"/>
              <w:bottom w:val="single" w:sz="4" w:space="0" w:color="000000"/>
              <w:right w:val="single" w:sz="4" w:space="0" w:color="000000"/>
            </w:tcBorders>
          </w:tcPr>
          <w:p w:rsidR="009869CF" w:rsidRPr="009869CF" w:rsidRDefault="009869CF" w:rsidP="009820D6">
            <w:pPr>
              <w:numPr>
                <w:ilvl w:val="0"/>
                <w:numId w:val="70"/>
              </w:numPr>
              <w:spacing w:after="25" w:line="240" w:lineRule="auto"/>
              <w:jc w:val="both"/>
              <w:rPr>
                <w:rFonts w:ascii="Times New Roman" w:hAnsi="Times New Roman" w:cs="Times New Roman"/>
                <w:lang w:eastAsia="ru-RU"/>
              </w:rPr>
            </w:pPr>
            <w:r w:rsidRPr="009869CF">
              <w:rPr>
                <w:rFonts w:ascii="Times New Roman" w:hAnsi="Times New Roman" w:cs="Times New Roman"/>
                <w:lang w:eastAsia="ru-RU"/>
              </w:rPr>
              <w:t xml:space="preserve">Работа   не  соответствует   теме.  </w:t>
            </w:r>
          </w:p>
          <w:p w:rsidR="009869CF" w:rsidRPr="009869CF" w:rsidRDefault="009869CF" w:rsidP="009820D6">
            <w:pPr>
              <w:numPr>
                <w:ilvl w:val="0"/>
                <w:numId w:val="70"/>
              </w:numPr>
              <w:spacing w:after="0" w:line="240" w:lineRule="auto"/>
              <w:jc w:val="both"/>
              <w:rPr>
                <w:rFonts w:ascii="Times New Roman" w:hAnsi="Times New Roman" w:cs="Times New Roman"/>
                <w:lang w:eastAsia="ru-RU"/>
              </w:rPr>
            </w:pPr>
            <w:r w:rsidRPr="009869CF">
              <w:rPr>
                <w:rFonts w:ascii="Times New Roman" w:hAnsi="Times New Roman" w:cs="Times New Roman"/>
                <w:lang w:eastAsia="ru-RU"/>
              </w:rPr>
              <w:t xml:space="preserve">Допущено много фактических неточностей.  </w:t>
            </w:r>
          </w:p>
          <w:p w:rsidR="009869CF" w:rsidRPr="009869CF" w:rsidRDefault="009869CF" w:rsidP="009820D6">
            <w:pPr>
              <w:numPr>
                <w:ilvl w:val="0"/>
                <w:numId w:val="70"/>
              </w:numPr>
              <w:spacing w:after="0" w:line="240" w:lineRule="auto"/>
              <w:jc w:val="both"/>
              <w:rPr>
                <w:rFonts w:ascii="Times New Roman" w:hAnsi="Times New Roman" w:cs="Times New Roman"/>
                <w:lang w:eastAsia="ru-RU"/>
              </w:rPr>
            </w:pPr>
            <w:r w:rsidRPr="009869CF">
              <w:rPr>
                <w:rFonts w:ascii="Times New Roman" w:hAnsi="Times New Roman" w:cs="Times New Roman"/>
                <w:lang w:eastAsia="ru-RU"/>
              </w:rPr>
              <w:t xml:space="preserve">Нарушена последовательность изложения   мыслей  во всех частях работы,  отсутствует    связь между ними, работа не соответствует плану. </w:t>
            </w:r>
          </w:p>
          <w:p w:rsidR="009869CF" w:rsidRPr="009869CF" w:rsidRDefault="009869CF" w:rsidP="009820D6">
            <w:pPr>
              <w:numPr>
                <w:ilvl w:val="0"/>
                <w:numId w:val="70"/>
              </w:numPr>
              <w:spacing w:after="26" w:line="240" w:lineRule="auto"/>
              <w:jc w:val="both"/>
              <w:rPr>
                <w:rFonts w:ascii="Times New Roman" w:hAnsi="Times New Roman" w:cs="Times New Roman"/>
                <w:lang w:eastAsia="ru-RU"/>
              </w:rPr>
            </w:pPr>
            <w:r w:rsidRPr="009869CF">
              <w:rPr>
                <w:rFonts w:ascii="Times New Roman" w:hAnsi="Times New Roman" w:cs="Times New Roman"/>
                <w:lang w:eastAsia="ru-RU"/>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w:t>
            </w:r>
          </w:p>
          <w:p w:rsidR="009869CF" w:rsidRPr="009869CF" w:rsidRDefault="009869CF" w:rsidP="009820D6">
            <w:pPr>
              <w:numPr>
                <w:ilvl w:val="0"/>
                <w:numId w:val="70"/>
              </w:numPr>
              <w:spacing w:after="0" w:line="240" w:lineRule="auto"/>
              <w:jc w:val="both"/>
              <w:rPr>
                <w:rFonts w:ascii="Times New Roman" w:hAnsi="Times New Roman" w:cs="Times New Roman"/>
                <w:lang w:eastAsia="ru-RU"/>
              </w:rPr>
            </w:pPr>
            <w:r w:rsidRPr="009869CF">
              <w:rPr>
                <w:rFonts w:ascii="Times New Roman" w:hAnsi="Times New Roman" w:cs="Times New Roman"/>
                <w:lang w:eastAsia="ru-RU"/>
              </w:rPr>
              <w:t xml:space="preserve">Нарушено  стилевое  единство текста.  </w:t>
            </w:r>
          </w:p>
          <w:p w:rsidR="009869CF" w:rsidRPr="009869CF" w:rsidRDefault="009869CF" w:rsidP="009869CF">
            <w:pPr>
              <w:ind w:left="2"/>
              <w:jc w:val="both"/>
              <w:rPr>
                <w:rFonts w:ascii="Times New Roman" w:hAnsi="Times New Roman" w:cs="Times New Roman"/>
                <w:lang w:eastAsia="ru-RU"/>
              </w:rPr>
            </w:pPr>
            <w:r w:rsidRPr="009869CF">
              <w:rPr>
                <w:rFonts w:ascii="Times New Roman" w:hAnsi="Times New Roman" w:cs="Times New Roman"/>
                <w:lang w:eastAsia="ru-RU"/>
              </w:rPr>
              <w:t xml:space="preserve">В целом в работе допущено 6 недочетов в содержании и до 7 речевых недочетов. </w:t>
            </w:r>
          </w:p>
        </w:tc>
        <w:tc>
          <w:tcPr>
            <w:tcW w:w="4395" w:type="dxa"/>
            <w:tcBorders>
              <w:top w:val="single" w:sz="4" w:space="0" w:color="000000"/>
              <w:left w:val="single" w:sz="4" w:space="0" w:color="000000"/>
              <w:bottom w:val="single" w:sz="4" w:space="0" w:color="000000"/>
              <w:right w:val="single" w:sz="4" w:space="0" w:color="000000"/>
            </w:tcBorders>
          </w:tcPr>
          <w:p w:rsidR="009869CF" w:rsidRPr="009869CF" w:rsidRDefault="009869CF" w:rsidP="009869CF">
            <w:pPr>
              <w:spacing w:after="25"/>
              <w:jc w:val="both"/>
              <w:rPr>
                <w:rFonts w:ascii="Times New Roman" w:hAnsi="Times New Roman" w:cs="Times New Roman"/>
                <w:lang w:eastAsia="ru-RU"/>
              </w:rPr>
            </w:pPr>
            <w:r w:rsidRPr="009869CF">
              <w:rPr>
                <w:rFonts w:ascii="Times New Roman" w:hAnsi="Times New Roman" w:cs="Times New Roman"/>
                <w:lang w:eastAsia="ru-RU"/>
              </w:rPr>
              <w:t xml:space="preserve">7 орфографических и  </w:t>
            </w:r>
          </w:p>
          <w:p w:rsidR="009869CF" w:rsidRPr="009869CF" w:rsidRDefault="009869CF" w:rsidP="009869CF">
            <w:pPr>
              <w:spacing w:after="24"/>
              <w:jc w:val="both"/>
              <w:rPr>
                <w:rFonts w:ascii="Times New Roman" w:hAnsi="Times New Roman" w:cs="Times New Roman"/>
                <w:lang w:eastAsia="ru-RU"/>
              </w:rPr>
            </w:pPr>
            <w:r w:rsidRPr="009869CF">
              <w:rPr>
                <w:rFonts w:ascii="Times New Roman" w:hAnsi="Times New Roman" w:cs="Times New Roman"/>
                <w:lang w:eastAsia="ru-RU"/>
              </w:rPr>
              <w:t xml:space="preserve">7   пунктуационных ошибок,    или     </w:t>
            </w:r>
          </w:p>
          <w:p w:rsidR="009869CF" w:rsidRPr="009869CF" w:rsidRDefault="009869CF" w:rsidP="009869CF">
            <w:pPr>
              <w:spacing w:after="25"/>
              <w:jc w:val="both"/>
              <w:rPr>
                <w:rFonts w:ascii="Times New Roman" w:hAnsi="Times New Roman" w:cs="Times New Roman"/>
                <w:lang w:eastAsia="ru-RU"/>
              </w:rPr>
            </w:pPr>
            <w:r w:rsidRPr="009869CF">
              <w:rPr>
                <w:rFonts w:ascii="Times New Roman" w:hAnsi="Times New Roman" w:cs="Times New Roman"/>
                <w:lang w:eastAsia="ru-RU"/>
              </w:rPr>
              <w:t xml:space="preserve">6 орфографических и   </w:t>
            </w:r>
          </w:p>
          <w:p w:rsidR="009869CF" w:rsidRPr="009869CF" w:rsidRDefault="009869CF" w:rsidP="009869CF">
            <w:pPr>
              <w:spacing w:after="25"/>
              <w:jc w:val="both"/>
              <w:rPr>
                <w:rFonts w:ascii="Times New Roman" w:hAnsi="Times New Roman" w:cs="Times New Roman"/>
                <w:lang w:eastAsia="ru-RU"/>
              </w:rPr>
            </w:pPr>
            <w:r w:rsidRPr="009869CF">
              <w:rPr>
                <w:rFonts w:ascii="Times New Roman" w:hAnsi="Times New Roman" w:cs="Times New Roman"/>
                <w:lang w:eastAsia="ru-RU"/>
              </w:rPr>
              <w:t xml:space="preserve">8   пунктуационных ошибок,    или     </w:t>
            </w:r>
          </w:p>
          <w:p w:rsidR="009869CF" w:rsidRPr="009869CF" w:rsidRDefault="009869CF" w:rsidP="009869CF">
            <w:pPr>
              <w:spacing w:after="25"/>
              <w:jc w:val="both"/>
              <w:rPr>
                <w:rFonts w:ascii="Times New Roman" w:hAnsi="Times New Roman" w:cs="Times New Roman"/>
                <w:lang w:eastAsia="ru-RU"/>
              </w:rPr>
            </w:pPr>
            <w:r w:rsidRPr="009869CF">
              <w:rPr>
                <w:rFonts w:ascii="Times New Roman" w:hAnsi="Times New Roman" w:cs="Times New Roman"/>
                <w:lang w:eastAsia="ru-RU"/>
              </w:rPr>
              <w:t xml:space="preserve">5  орфографических  и   </w:t>
            </w:r>
          </w:p>
          <w:p w:rsidR="009869CF" w:rsidRPr="009869CF" w:rsidRDefault="009869CF" w:rsidP="009869CF">
            <w:pPr>
              <w:spacing w:after="24"/>
              <w:jc w:val="both"/>
              <w:rPr>
                <w:rFonts w:ascii="Times New Roman" w:hAnsi="Times New Roman" w:cs="Times New Roman"/>
                <w:lang w:eastAsia="ru-RU"/>
              </w:rPr>
            </w:pPr>
            <w:r w:rsidRPr="009869CF">
              <w:rPr>
                <w:rFonts w:ascii="Times New Roman" w:hAnsi="Times New Roman" w:cs="Times New Roman"/>
                <w:lang w:eastAsia="ru-RU"/>
              </w:rPr>
              <w:t xml:space="preserve">9    пунктуационных ошибок,    или     </w:t>
            </w:r>
          </w:p>
          <w:p w:rsidR="009869CF" w:rsidRPr="009869CF" w:rsidRDefault="009869CF" w:rsidP="009869CF">
            <w:pPr>
              <w:spacing w:after="25"/>
              <w:jc w:val="both"/>
              <w:rPr>
                <w:rFonts w:ascii="Times New Roman" w:hAnsi="Times New Roman" w:cs="Times New Roman"/>
                <w:lang w:eastAsia="ru-RU"/>
              </w:rPr>
            </w:pPr>
            <w:r w:rsidRPr="009869CF">
              <w:rPr>
                <w:rFonts w:ascii="Times New Roman" w:hAnsi="Times New Roman" w:cs="Times New Roman"/>
                <w:lang w:eastAsia="ru-RU"/>
              </w:rPr>
              <w:t xml:space="preserve">8 орфографических и  </w:t>
            </w:r>
          </w:p>
          <w:p w:rsidR="009869CF" w:rsidRPr="009869CF" w:rsidRDefault="009869CF" w:rsidP="009869CF">
            <w:pPr>
              <w:jc w:val="both"/>
              <w:rPr>
                <w:rFonts w:ascii="Times New Roman" w:hAnsi="Times New Roman" w:cs="Times New Roman"/>
                <w:lang w:eastAsia="ru-RU"/>
              </w:rPr>
            </w:pPr>
            <w:r w:rsidRPr="009869CF">
              <w:rPr>
                <w:rFonts w:ascii="Times New Roman" w:hAnsi="Times New Roman" w:cs="Times New Roman"/>
                <w:lang w:eastAsia="ru-RU"/>
              </w:rPr>
              <w:t xml:space="preserve">6 пунктуационных ошибок,   а  также  7 грамматических ошибок. </w:t>
            </w:r>
          </w:p>
        </w:tc>
      </w:tr>
    </w:tbl>
    <w:p w:rsidR="009869CF" w:rsidRPr="009869CF" w:rsidRDefault="009869CF" w:rsidP="009869CF">
      <w:pPr>
        <w:spacing w:after="186"/>
        <w:ind w:left="55"/>
        <w:jc w:val="both"/>
        <w:rPr>
          <w:rFonts w:ascii="Times New Roman" w:hAnsi="Times New Roman" w:cs="Times New Roman"/>
        </w:rPr>
      </w:pPr>
    </w:p>
    <w:p w:rsidR="009869CF" w:rsidRPr="009869CF" w:rsidRDefault="009869CF" w:rsidP="009869CF">
      <w:pPr>
        <w:spacing w:after="8"/>
        <w:ind w:left="427" w:right="6" w:firstLine="708"/>
        <w:jc w:val="both"/>
        <w:rPr>
          <w:rFonts w:ascii="Times New Roman" w:hAnsi="Times New Roman" w:cs="Times New Roman"/>
        </w:rPr>
      </w:pPr>
      <w:r w:rsidRPr="009869CF">
        <w:rPr>
          <w:rFonts w:ascii="Times New Roman" w:hAnsi="Times New Roman" w:cs="Times New Roman"/>
        </w:rPr>
        <w:t xml:space="preserve"> 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отметку за сочинение на один балл. </w:t>
      </w:r>
    </w:p>
    <w:p w:rsidR="009869CF" w:rsidRPr="009869CF" w:rsidRDefault="009869CF" w:rsidP="009869CF">
      <w:pPr>
        <w:spacing w:after="184"/>
        <w:ind w:left="1179" w:right="752" w:hanging="10"/>
        <w:jc w:val="both"/>
        <w:rPr>
          <w:rFonts w:ascii="Times New Roman" w:hAnsi="Times New Roman" w:cs="Times New Roman"/>
        </w:rPr>
      </w:pPr>
      <w:r w:rsidRPr="009869CF">
        <w:rPr>
          <w:rFonts w:ascii="Times New Roman" w:hAnsi="Times New Roman" w:cs="Times New Roman"/>
          <w:b/>
        </w:rPr>
        <w:t xml:space="preserve">Критерии устного ответа по литературе </w:t>
      </w:r>
    </w:p>
    <w:p w:rsidR="009869CF" w:rsidRPr="009869CF" w:rsidRDefault="009869CF" w:rsidP="009869CF">
      <w:pPr>
        <w:spacing w:after="126"/>
        <w:ind w:left="1131" w:hanging="10"/>
        <w:jc w:val="both"/>
        <w:rPr>
          <w:rFonts w:ascii="Times New Roman" w:hAnsi="Times New Roman" w:cs="Times New Roman"/>
        </w:rPr>
      </w:pPr>
      <w:r w:rsidRPr="009869CF">
        <w:rPr>
          <w:rFonts w:ascii="Times New Roman" w:hAnsi="Times New Roman" w:cs="Times New Roman"/>
          <w:b/>
        </w:rPr>
        <w:t xml:space="preserve">Отметка «5» </w:t>
      </w:r>
    </w:p>
    <w:p w:rsidR="009869CF" w:rsidRPr="009869CF" w:rsidRDefault="009869CF" w:rsidP="009869CF">
      <w:pPr>
        <w:spacing w:after="7"/>
        <w:ind w:left="427" w:right="6" w:firstLine="708"/>
        <w:jc w:val="both"/>
        <w:rPr>
          <w:rFonts w:ascii="Times New Roman" w:hAnsi="Times New Roman" w:cs="Times New Roman"/>
        </w:rPr>
      </w:pPr>
      <w:r w:rsidRPr="009869CF">
        <w:rPr>
          <w:rFonts w:ascii="Times New Roman" w:hAnsi="Times New Roman" w:cs="Times New Roman"/>
        </w:rPr>
        <w:t>Оценивается ответ, обнаруживающий прочные знания и глубокое понимание текста изучаемого произведения, умение объяснить взаимосвязь событий, характер и поступки героев и роль художественных сре</w:t>
      </w:r>
      <w:proofErr w:type="gramStart"/>
      <w:r w:rsidRPr="009869CF">
        <w:rPr>
          <w:rFonts w:ascii="Times New Roman" w:hAnsi="Times New Roman" w:cs="Times New Roman"/>
        </w:rPr>
        <w:t>дств в р</w:t>
      </w:r>
      <w:proofErr w:type="gramEnd"/>
      <w:r w:rsidRPr="009869CF">
        <w:rPr>
          <w:rFonts w:ascii="Times New Roman" w:hAnsi="Times New Roman" w:cs="Times New Roman"/>
        </w:rPr>
        <w:t xml:space="preserve">аскрытии идейно-эстетического содержания произведения; умение пользоваться </w:t>
      </w:r>
      <w:r w:rsidRPr="009869CF">
        <w:rPr>
          <w:rFonts w:ascii="Times New Roman" w:hAnsi="Times New Roman" w:cs="Times New Roman"/>
        </w:rPr>
        <w:lastRenderedPageBreak/>
        <w:t xml:space="preserve">теоретико-литературными знаниями и навыками разбора при анализе художественного произведения, привлекать текст для аргументации своих выводов, раскрывать связь произведения с эпохой; свободное владение монологической литературной речью. </w:t>
      </w:r>
    </w:p>
    <w:p w:rsidR="009869CF" w:rsidRPr="009869CF" w:rsidRDefault="009869CF" w:rsidP="009869CF">
      <w:pPr>
        <w:spacing w:after="129"/>
        <w:ind w:left="1131" w:hanging="10"/>
        <w:jc w:val="both"/>
        <w:rPr>
          <w:rFonts w:ascii="Times New Roman" w:hAnsi="Times New Roman" w:cs="Times New Roman"/>
        </w:rPr>
      </w:pPr>
      <w:r w:rsidRPr="009869CF">
        <w:rPr>
          <w:rFonts w:ascii="Times New Roman" w:hAnsi="Times New Roman" w:cs="Times New Roman"/>
          <w:b/>
        </w:rPr>
        <w:t xml:space="preserve">Отметка «4» </w:t>
      </w:r>
    </w:p>
    <w:p w:rsidR="009869CF" w:rsidRPr="009869CF" w:rsidRDefault="009869CF" w:rsidP="009869CF">
      <w:pPr>
        <w:spacing w:after="29"/>
        <w:ind w:left="427" w:right="6" w:firstLine="708"/>
        <w:jc w:val="both"/>
        <w:rPr>
          <w:rFonts w:ascii="Times New Roman" w:hAnsi="Times New Roman" w:cs="Times New Roman"/>
        </w:rPr>
      </w:pPr>
      <w:proofErr w:type="gramStart"/>
      <w:r w:rsidRPr="009869CF">
        <w:rPr>
          <w:rFonts w:ascii="Times New Roman" w:hAnsi="Times New Roman" w:cs="Times New Roman"/>
        </w:rPr>
        <w:t>Оценивается ответ, который показывает прочные знания и достаточно глубокое понимание текста изучаемого произведения; умение объяснить взаимосвязь событий, характеры и поступки героев и основных художественных средств в раскрытии идейно-эстетического содержания произведения; умение пользоваться основными теоретиколитературными знаниями и навыками при анализе прочитанных произведений; умение привлекать текст произведения для обоснования своих выводов; хорошее владение монологической литературной речью.</w:t>
      </w:r>
      <w:proofErr w:type="gramEnd"/>
      <w:r w:rsidRPr="009869CF">
        <w:rPr>
          <w:rFonts w:ascii="Times New Roman" w:hAnsi="Times New Roman" w:cs="Times New Roman"/>
        </w:rPr>
        <w:t xml:space="preserve"> Однако допускается одна – две неточности в ответе. </w:t>
      </w:r>
    </w:p>
    <w:p w:rsidR="009869CF" w:rsidRPr="009869CF" w:rsidRDefault="009869CF" w:rsidP="009869CF">
      <w:pPr>
        <w:spacing w:after="126"/>
        <w:ind w:left="1131" w:hanging="10"/>
        <w:jc w:val="both"/>
        <w:rPr>
          <w:rFonts w:ascii="Times New Roman" w:hAnsi="Times New Roman" w:cs="Times New Roman"/>
        </w:rPr>
      </w:pPr>
      <w:r w:rsidRPr="009869CF">
        <w:rPr>
          <w:rFonts w:ascii="Times New Roman" w:hAnsi="Times New Roman" w:cs="Times New Roman"/>
          <w:b/>
        </w:rPr>
        <w:t xml:space="preserve">Отметка «3» </w:t>
      </w:r>
    </w:p>
    <w:p w:rsidR="009869CF" w:rsidRPr="009869CF" w:rsidRDefault="009869CF" w:rsidP="009869CF">
      <w:pPr>
        <w:ind w:left="427" w:right="6" w:firstLine="708"/>
        <w:jc w:val="both"/>
        <w:rPr>
          <w:rFonts w:ascii="Times New Roman" w:hAnsi="Times New Roman" w:cs="Times New Roman"/>
        </w:rPr>
      </w:pPr>
      <w:proofErr w:type="gramStart"/>
      <w:r w:rsidRPr="009869CF">
        <w:rPr>
          <w:rFonts w:ascii="Times New Roman" w:hAnsi="Times New Roman" w:cs="Times New Roman"/>
        </w:rPr>
        <w:t>Оценивается ответ, свидетельствующий в основном о знании и понимании текста изучаемого произведения; умение объяснить взаимосвязь основных событий, характеры и поступки героев и роль важнейших художественных  средств в раскрытии идейно-художественного содержания произведения; знание основных вопросов теории, но недостаточном умении пользоваться этими знаниями при анализе произведений; ограниченных навыком разбора и недостаточном умении привлекать текст произведений для подтверждения своих выводов.</w:t>
      </w:r>
      <w:proofErr w:type="gramEnd"/>
      <w:r w:rsidRPr="009869CF">
        <w:rPr>
          <w:rFonts w:ascii="Times New Roman" w:hAnsi="Times New Roman" w:cs="Times New Roman"/>
        </w:rPr>
        <w:t xml:space="preserve"> Допускается несколько ошибок в содержании ответа, недостаточно свободное владение монологической речью, ряд недостатков в композиции и языке ответа, несоответствии уровня чтения нормам, установленным для данного текста. </w:t>
      </w:r>
    </w:p>
    <w:p w:rsidR="009869CF" w:rsidRPr="009869CF" w:rsidRDefault="009869CF" w:rsidP="009869CF">
      <w:pPr>
        <w:ind w:left="1136"/>
        <w:jc w:val="both"/>
        <w:rPr>
          <w:rFonts w:ascii="Times New Roman" w:hAnsi="Times New Roman" w:cs="Times New Roman"/>
        </w:rPr>
      </w:pPr>
    </w:p>
    <w:p w:rsidR="009869CF" w:rsidRPr="009869CF" w:rsidRDefault="009869CF" w:rsidP="009869CF">
      <w:pPr>
        <w:spacing w:after="126"/>
        <w:ind w:left="1131" w:hanging="10"/>
        <w:jc w:val="both"/>
        <w:rPr>
          <w:rFonts w:ascii="Times New Roman" w:hAnsi="Times New Roman" w:cs="Times New Roman"/>
        </w:rPr>
      </w:pPr>
      <w:r w:rsidRPr="009869CF">
        <w:rPr>
          <w:rFonts w:ascii="Times New Roman" w:hAnsi="Times New Roman" w:cs="Times New Roman"/>
          <w:b/>
        </w:rPr>
        <w:t xml:space="preserve">Отметка «2» </w:t>
      </w:r>
    </w:p>
    <w:p w:rsidR="009869CF" w:rsidRPr="009869CF" w:rsidRDefault="009869CF" w:rsidP="009869CF">
      <w:pPr>
        <w:spacing w:after="6"/>
        <w:ind w:left="427" w:right="6" w:firstLine="708"/>
        <w:jc w:val="both"/>
        <w:rPr>
          <w:rFonts w:ascii="Times New Roman" w:hAnsi="Times New Roman" w:cs="Times New Roman"/>
        </w:rPr>
      </w:pPr>
      <w:r w:rsidRPr="009869CF">
        <w:rPr>
          <w:rFonts w:ascii="Times New Roman" w:hAnsi="Times New Roman" w:cs="Times New Roman"/>
        </w:rPr>
        <w:t>Оценивается ответ, обнаруживающий незнание существенных вопросов содержания произведения; неумение объяснить поведение и характеры основных героев и роль важнейших художественных сре</w:t>
      </w:r>
      <w:proofErr w:type="gramStart"/>
      <w:r w:rsidRPr="009869CF">
        <w:rPr>
          <w:rFonts w:ascii="Times New Roman" w:hAnsi="Times New Roman" w:cs="Times New Roman"/>
        </w:rPr>
        <w:t>дств в р</w:t>
      </w:r>
      <w:proofErr w:type="gramEnd"/>
      <w:r w:rsidRPr="009869CF">
        <w:rPr>
          <w:rFonts w:ascii="Times New Roman" w:hAnsi="Times New Roman" w:cs="Times New Roman"/>
        </w:rPr>
        <w:t xml:space="preserve">аскрытии идейноэстетического содержания произведения; незнание элементарных теоретико-литературных понятий; слабое владение монологической литературной техникой чтения, бедность выразительность средств языка. </w:t>
      </w:r>
    </w:p>
    <w:p w:rsidR="009869CF" w:rsidRPr="009869CF" w:rsidRDefault="009869CF" w:rsidP="009869CF">
      <w:pPr>
        <w:tabs>
          <w:tab w:val="left" w:pos="3288"/>
        </w:tabs>
        <w:rPr>
          <w:rFonts w:ascii="Times New Roman" w:eastAsia="SimSun" w:hAnsi="Times New Roman" w:cs="Times New Roman"/>
          <w:lang w:eastAsia="hi-IN" w:bidi="hi-IN"/>
        </w:rPr>
      </w:pPr>
    </w:p>
    <w:p w:rsidR="00FD1E7B" w:rsidRPr="009869CF" w:rsidRDefault="00FD1E7B" w:rsidP="00522947">
      <w:pPr>
        <w:rPr>
          <w:rFonts w:ascii="Times New Roman" w:hAnsi="Times New Roman" w:cs="Times New Roman"/>
          <w:b/>
          <w:bCs/>
          <w:sz w:val="36"/>
          <w:szCs w:val="36"/>
        </w:rPr>
      </w:pPr>
    </w:p>
    <w:p w:rsidR="00C50B22" w:rsidRPr="00C50B22" w:rsidRDefault="00C50B22" w:rsidP="00644817">
      <w:pPr>
        <w:spacing w:line="240" w:lineRule="auto"/>
        <w:rPr>
          <w:rFonts w:ascii="Times New Roman" w:hAnsi="Times New Roman" w:cs="Times New Roman"/>
          <w:b/>
          <w:bCs/>
          <w:sz w:val="40"/>
          <w:szCs w:val="40"/>
        </w:rPr>
      </w:pPr>
    </w:p>
    <w:p w:rsidR="00644817" w:rsidRDefault="00644817" w:rsidP="00644817">
      <w:pPr>
        <w:spacing w:line="240" w:lineRule="auto"/>
        <w:ind w:left="-456"/>
        <w:jc w:val="center"/>
        <w:rPr>
          <w:rFonts w:ascii="Times New Roman" w:hAnsi="Times New Roman" w:cs="Times New Roman"/>
          <w:b/>
          <w:bCs/>
          <w:sz w:val="40"/>
          <w:szCs w:val="40"/>
        </w:rPr>
      </w:pPr>
    </w:p>
    <w:p w:rsidR="00644817" w:rsidRDefault="00644817" w:rsidP="00644817">
      <w:pPr>
        <w:spacing w:line="240" w:lineRule="auto"/>
        <w:ind w:left="-456"/>
        <w:jc w:val="center"/>
        <w:rPr>
          <w:rFonts w:ascii="Times New Roman" w:hAnsi="Times New Roman" w:cs="Times New Roman"/>
          <w:b/>
          <w:bCs/>
          <w:sz w:val="40"/>
          <w:szCs w:val="40"/>
        </w:rPr>
      </w:pPr>
    </w:p>
    <w:p w:rsidR="00644817" w:rsidRDefault="00644817" w:rsidP="00644817">
      <w:pPr>
        <w:spacing w:line="240" w:lineRule="auto"/>
        <w:ind w:left="-456"/>
        <w:jc w:val="center"/>
        <w:rPr>
          <w:rFonts w:ascii="Times New Roman" w:hAnsi="Times New Roman" w:cs="Times New Roman"/>
          <w:b/>
          <w:bCs/>
          <w:sz w:val="40"/>
          <w:szCs w:val="40"/>
        </w:rPr>
      </w:pPr>
    </w:p>
    <w:p w:rsidR="00644817" w:rsidRDefault="00644817" w:rsidP="00644817">
      <w:pPr>
        <w:spacing w:line="240" w:lineRule="auto"/>
        <w:ind w:left="-456"/>
        <w:jc w:val="center"/>
        <w:rPr>
          <w:rFonts w:ascii="Times New Roman" w:hAnsi="Times New Roman" w:cs="Times New Roman"/>
          <w:b/>
          <w:bCs/>
          <w:sz w:val="40"/>
          <w:szCs w:val="40"/>
        </w:rPr>
      </w:pPr>
    </w:p>
    <w:p w:rsidR="00C50B22" w:rsidRPr="00644817" w:rsidRDefault="00C50B22" w:rsidP="00644817">
      <w:pPr>
        <w:spacing w:line="240" w:lineRule="auto"/>
        <w:ind w:left="-456"/>
        <w:jc w:val="center"/>
        <w:rPr>
          <w:rFonts w:ascii="Times New Roman" w:hAnsi="Times New Roman" w:cs="Times New Roman"/>
          <w:b/>
          <w:bCs/>
          <w:sz w:val="40"/>
          <w:szCs w:val="40"/>
          <w:u w:val="single"/>
        </w:rPr>
      </w:pPr>
      <w:r w:rsidRPr="00C50B22">
        <w:rPr>
          <w:rFonts w:ascii="Times New Roman" w:hAnsi="Times New Roman" w:cs="Times New Roman"/>
          <w:b/>
          <w:bCs/>
          <w:sz w:val="40"/>
          <w:szCs w:val="40"/>
        </w:rPr>
        <w:lastRenderedPageBreak/>
        <w:t>6</w:t>
      </w:r>
      <w:r>
        <w:rPr>
          <w:rFonts w:ascii="Times New Roman" w:hAnsi="Times New Roman" w:cs="Times New Roman"/>
          <w:b/>
          <w:bCs/>
          <w:sz w:val="40"/>
          <w:szCs w:val="40"/>
        </w:rPr>
        <w:t xml:space="preserve"> -</w:t>
      </w:r>
      <w:r w:rsidRPr="00C50B22">
        <w:rPr>
          <w:rFonts w:ascii="Times New Roman" w:hAnsi="Times New Roman" w:cs="Times New Roman"/>
          <w:b/>
          <w:bCs/>
          <w:sz w:val="40"/>
          <w:szCs w:val="40"/>
        </w:rPr>
        <w:t xml:space="preserve"> Б  </w:t>
      </w:r>
      <w:r w:rsidRPr="00644817">
        <w:rPr>
          <w:rFonts w:ascii="Times New Roman" w:hAnsi="Times New Roman" w:cs="Times New Roman"/>
          <w:b/>
          <w:bCs/>
          <w:sz w:val="40"/>
          <w:szCs w:val="40"/>
          <w:u w:val="single"/>
        </w:rPr>
        <w:t>класс</w:t>
      </w:r>
      <w:r w:rsidR="00644817" w:rsidRPr="00644817">
        <w:rPr>
          <w:rFonts w:ascii="Times New Roman" w:hAnsi="Times New Roman" w:cs="Times New Roman"/>
          <w:b/>
          <w:bCs/>
          <w:sz w:val="40"/>
          <w:szCs w:val="40"/>
          <w:u w:val="single"/>
        </w:rPr>
        <w:t xml:space="preserve"> </w:t>
      </w:r>
      <w:r w:rsidRPr="00644817">
        <w:rPr>
          <w:rFonts w:ascii="Times New Roman" w:hAnsi="Times New Roman" w:cs="Times New Roman"/>
          <w:b/>
          <w:bCs/>
          <w:sz w:val="40"/>
          <w:szCs w:val="40"/>
          <w:u w:val="single"/>
        </w:rPr>
        <w:t>(3 час в неделю, за год 105 час)</w:t>
      </w:r>
      <w:r w:rsidR="00644817" w:rsidRPr="00644817">
        <w:rPr>
          <w:rFonts w:ascii="Times New Roman" w:hAnsi="Times New Roman" w:cs="Times New Roman"/>
          <w:b/>
          <w:bCs/>
          <w:sz w:val="40"/>
          <w:szCs w:val="40"/>
          <w:u w:val="single"/>
        </w:rPr>
        <w:t xml:space="preserve"> Константинова И.Е.</w:t>
      </w:r>
    </w:p>
    <w:p w:rsidR="00C50B22" w:rsidRPr="00C50B22" w:rsidRDefault="00C50B22" w:rsidP="00644817">
      <w:pPr>
        <w:rPr>
          <w:rFonts w:ascii="Times New Roman" w:hAnsi="Times New Roman" w:cs="Times New Roman"/>
          <w:sz w:val="24"/>
          <w:szCs w:val="24"/>
        </w:rPr>
      </w:pPr>
    </w:p>
    <w:p w:rsidR="00FE3070" w:rsidRPr="00644817" w:rsidRDefault="00C50B22" w:rsidP="00644817">
      <w:pPr>
        <w:rPr>
          <w:rFonts w:ascii="Times New Roman" w:hAnsi="Times New Roman" w:cs="Times New Roman"/>
          <w:b/>
          <w:bCs/>
          <w:spacing w:val="-4"/>
          <w:sz w:val="32"/>
          <w:szCs w:val="32"/>
        </w:rPr>
        <w:sectPr w:rsidR="00FE3070" w:rsidRPr="00644817" w:rsidSect="00644817">
          <w:pgSz w:w="16838" w:h="11906" w:orient="landscape"/>
          <w:pgMar w:top="568" w:right="720" w:bottom="720" w:left="720" w:header="709" w:footer="709" w:gutter="0"/>
          <w:cols w:space="708"/>
          <w:docGrid w:linePitch="360"/>
        </w:sectPr>
      </w:pPr>
      <w:r>
        <w:rPr>
          <w:rFonts w:ascii="Times New Roman" w:hAnsi="Times New Roman" w:cs="Times New Roman"/>
          <w:sz w:val="24"/>
          <w:szCs w:val="24"/>
        </w:rPr>
        <w:t xml:space="preserve">                                                                        </w:t>
      </w:r>
      <w:r w:rsidRPr="00644817">
        <w:rPr>
          <w:rFonts w:ascii="Times New Roman" w:hAnsi="Times New Roman" w:cs="Times New Roman"/>
          <w:sz w:val="32"/>
          <w:szCs w:val="32"/>
        </w:rPr>
        <w:t xml:space="preserve"> </w:t>
      </w:r>
      <w:r w:rsidR="00FE3070" w:rsidRPr="00644817">
        <w:rPr>
          <w:rFonts w:ascii="Times New Roman" w:hAnsi="Times New Roman" w:cs="Times New Roman"/>
          <w:b/>
          <w:sz w:val="32"/>
          <w:szCs w:val="32"/>
        </w:rPr>
        <w:t>Тематическое планирование уроков литературы в 6-б классе.</w:t>
      </w:r>
    </w:p>
    <w:tbl>
      <w:tblPr>
        <w:tblpPr w:leftFromText="180" w:rightFromText="180" w:horzAnchor="margin" w:tblpXSpec="center" w:tblpY="390"/>
        <w:tblW w:w="4962" w:type="pct"/>
        <w:tblLayout w:type="fixed"/>
        <w:tblCellMar>
          <w:left w:w="105" w:type="dxa"/>
          <w:right w:w="105" w:type="dxa"/>
        </w:tblCellMar>
        <w:tblLook w:val="0000"/>
      </w:tblPr>
      <w:tblGrid>
        <w:gridCol w:w="502"/>
        <w:gridCol w:w="246"/>
        <w:gridCol w:w="755"/>
        <w:gridCol w:w="785"/>
        <w:gridCol w:w="1740"/>
        <w:gridCol w:w="2021"/>
        <w:gridCol w:w="2162"/>
        <w:gridCol w:w="2021"/>
        <w:gridCol w:w="2021"/>
        <w:gridCol w:w="1639"/>
        <w:gridCol w:w="755"/>
        <w:gridCol w:w="200"/>
        <w:gridCol w:w="554"/>
      </w:tblGrid>
      <w:tr w:rsidR="00C50B22" w:rsidRPr="00FE3070" w:rsidTr="00FE3070">
        <w:trPr>
          <w:trHeight w:val="775"/>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jc w:val="center"/>
              <w:rPr>
                <w:rFonts w:ascii="Times New Roman" w:hAnsi="Times New Roman" w:cs="Times New Roman"/>
                <w:b/>
                <w:bCs/>
                <w:sz w:val="20"/>
                <w:szCs w:val="20"/>
              </w:rPr>
            </w:pPr>
            <w:r w:rsidRPr="00FE3070">
              <w:rPr>
                <w:rFonts w:ascii="Times New Roman" w:hAnsi="Times New Roman" w:cs="Times New Roman"/>
                <w:b/>
                <w:bCs/>
                <w:sz w:val="20"/>
                <w:szCs w:val="20"/>
              </w:rPr>
              <w:lastRenderedPageBreak/>
              <w:t>№</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jc w:val="center"/>
              <w:rPr>
                <w:rFonts w:ascii="Times New Roman" w:hAnsi="Times New Roman" w:cs="Times New Roman"/>
                <w:b/>
                <w:bCs/>
                <w:sz w:val="20"/>
                <w:szCs w:val="20"/>
              </w:rPr>
            </w:pPr>
            <w:r w:rsidRPr="00FE3070">
              <w:rPr>
                <w:rFonts w:ascii="Times New Roman" w:hAnsi="Times New Roman" w:cs="Times New Roman"/>
                <w:b/>
                <w:bCs/>
                <w:sz w:val="20"/>
                <w:szCs w:val="20"/>
              </w:rPr>
              <w:t>Тема урока</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jc w:val="center"/>
              <w:rPr>
                <w:rFonts w:ascii="Times New Roman" w:hAnsi="Times New Roman" w:cs="Times New Roman"/>
                <w:b/>
                <w:bCs/>
                <w:sz w:val="20"/>
                <w:szCs w:val="20"/>
              </w:rPr>
            </w:pPr>
            <w:r w:rsidRPr="00FE3070">
              <w:rPr>
                <w:rFonts w:ascii="Times New Roman" w:hAnsi="Times New Roman" w:cs="Times New Roman"/>
                <w:b/>
                <w:bCs/>
                <w:sz w:val="20"/>
                <w:szCs w:val="20"/>
              </w:rPr>
              <w:t>Элементы содержания</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jc w:val="center"/>
              <w:rPr>
                <w:rFonts w:ascii="Times New Roman" w:hAnsi="Times New Roman" w:cs="Times New Roman"/>
                <w:b/>
                <w:bCs/>
                <w:sz w:val="20"/>
                <w:szCs w:val="20"/>
              </w:rPr>
            </w:pPr>
            <w:r w:rsidRPr="00FE3070">
              <w:rPr>
                <w:rFonts w:ascii="Times New Roman" w:hAnsi="Times New Roman" w:cs="Times New Roman"/>
                <w:b/>
                <w:bCs/>
                <w:sz w:val="20"/>
                <w:szCs w:val="20"/>
              </w:rPr>
              <w:t>Характеристика</w:t>
            </w:r>
          </w:p>
          <w:p w:rsidR="00C50B22" w:rsidRPr="00FE3070" w:rsidRDefault="00C50B22" w:rsidP="00FE3070">
            <w:pPr>
              <w:autoSpaceDE w:val="0"/>
              <w:autoSpaceDN w:val="0"/>
              <w:adjustRightInd w:val="0"/>
              <w:jc w:val="center"/>
              <w:rPr>
                <w:rFonts w:ascii="Times New Roman" w:hAnsi="Times New Roman" w:cs="Times New Roman"/>
                <w:b/>
                <w:bCs/>
                <w:sz w:val="20"/>
                <w:szCs w:val="20"/>
              </w:rPr>
            </w:pPr>
            <w:r w:rsidRPr="00FE3070">
              <w:rPr>
                <w:rFonts w:ascii="Times New Roman" w:hAnsi="Times New Roman" w:cs="Times New Roman"/>
                <w:b/>
                <w:bCs/>
                <w:sz w:val="20"/>
                <w:szCs w:val="20"/>
              </w:rPr>
              <w:t>деятельности учащихся</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jc w:val="center"/>
              <w:rPr>
                <w:rFonts w:ascii="Times New Roman" w:hAnsi="Times New Roman" w:cs="Times New Roman"/>
                <w:b/>
                <w:bCs/>
                <w:sz w:val="20"/>
                <w:szCs w:val="20"/>
              </w:rPr>
            </w:pPr>
            <w:r w:rsidRPr="00FE3070">
              <w:rPr>
                <w:rFonts w:ascii="Times New Roman" w:hAnsi="Times New Roman" w:cs="Times New Roman"/>
                <w:b/>
                <w:bCs/>
                <w:sz w:val="20"/>
                <w:szCs w:val="20"/>
              </w:rPr>
              <w:t>Познавательные УУД</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jc w:val="center"/>
              <w:rPr>
                <w:rFonts w:ascii="Times New Roman" w:hAnsi="Times New Roman" w:cs="Times New Roman"/>
                <w:b/>
                <w:bCs/>
                <w:sz w:val="20"/>
                <w:szCs w:val="20"/>
              </w:rPr>
            </w:pPr>
            <w:r w:rsidRPr="00FE3070">
              <w:rPr>
                <w:rFonts w:ascii="Times New Roman" w:hAnsi="Times New Roman" w:cs="Times New Roman"/>
                <w:b/>
                <w:bCs/>
                <w:sz w:val="20"/>
                <w:szCs w:val="20"/>
              </w:rPr>
              <w:t>Регулятивные УУД</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05"/>
              <w:jc w:val="center"/>
              <w:rPr>
                <w:rFonts w:ascii="Times New Roman" w:hAnsi="Times New Roman" w:cs="Times New Roman"/>
                <w:b/>
                <w:bCs/>
                <w:sz w:val="20"/>
                <w:szCs w:val="20"/>
              </w:rPr>
            </w:pPr>
            <w:r w:rsidRPr="00FE3070">
              <w:rPr>
                <w:rFonts w:ascii="Times New Roman" w:hAnsi="Times New Roman" w:cs="Times New Roman"/>
                <w:b/>
                <w:bCs/>
                <w:sz w:val="20"/>
                <w:szCs w:val="20"/>
              </w:rPr>
              <w:t>Коммуникативные УУД</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jc w:val="center"/>
              <w:rPr>
                <w:rFonts w:ascii="Times New Roman" w:hAnsi="Times New Roman" w:cs="Times New Roman"/>
                <w:b/>
                <w:bCs/>
                <w:sz w:val="20"/>
                <w:szCs w:val="20"/>
              </w:rPr>
            </w:pPr>
            <w:r w:rsidRPr="00FE3070">
              <w:rPr>
                <w:rFonts w:ascii="Times New Roman" w:hAnsi="Times New Roman" w:cs="Times New Roman"/>
                <w:b/>
                <w:bCs/>
                <w:sz w:val="20"/>
                <w:szCs w:val="20"/>
              </w:rPr>
              <w:t>Личностные УУД</w:t>
            </w:r>
          </w:p>
        </w:tc>
        <w:tc>
          <w:tcPr>
            <w:tcW w:w="310"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b/>
                <w:bCs/>
                <w:sz w:val="20"/>
                <w:szCs w:val="20"/>
              </w:rPr>
            </w:pPr>
            <w:r w:rsidRPr="00FE3070">
              <w:rPr>
                <w:rFonts w:ascii="Times New Roman" w:hAnsi="Times New Roman" w:cs="Times New Roman"/>
                <w:b/>
                <w:bCs/>
                <w:sz w:val="20"/>
                <w:szCs w:val="20"/>
              </w:rPr>
              <w:t>Дата план</w:t>
            </w:r>
          </w:p>
        </w:tc>
        <w:tc>
          <w:tcPr>
            <w:tcW w:w="180"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b/>
                <w:bCs/>
                <w:sz w:val="20"/>
                <w:szCs w:val="20"/>
              </w:rPr>
            </w:pPr>
            <w:r w:rsidRPr="00FE3070">
              <w:rPr>
                <w:rFonts w:ascii="Times New Roman" w:hAnsi="Times New Roman" w:cs="Times New Roman"/>
                <w:b/>
                <w:bCs/>
                <w:sz w:val="20"/>
                <w:szCs w:val="20"/>
              </w:rPr>
              <w:t>Дата факт</w:t>
            </w:r>
          </w:p>
        </w:tc>
      </w:tr>
      <w:tr w:rsidR="00C50B22" w:rsidRPr="00FE3070" w:rsidTr="00FE3070">
        <w:trPr>
          <w:trHeight w:val="48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1</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Художественное произведение. Содержание и форма.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Формирование стартовой мотивации к обучению.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Работа с текстом. Развернутый ответ по теме урока. Устное и письменное высказывание.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30" w:right="-180"/>
              <w:rPr>
                <w:rFonts w:ascii="Times New Roman" w:hAnsi="Times New Roman" w:cs="Times New Roman"/>
                <w:sz w:val="20"/>
                <w:szCs w:val="20"/>
              </w:rPr>
            </w:pPr>
            <w:r w:rsidRPr="00FE3070">
              <w:rPr>
                <w:rFonts w:ascii="Times New Roman" w:hAnsi="Times New Roman" w:cs="Times New Roman"/>
                <w:sz w:val="20"/>
                <w:szCs w:val="20"/>
              </w:rPr>
              <w:t xml:space="preserve">Выделяют и </w:t>
            </w:r>
            <w:proofErr w:type="gramStart"/>
            <w:r w:rsidRPr="00FE3070">
              <w:rPr>
                <w:rFonts w:ascii="Times New Roman" w:hAnsi="Times New Roman" w:cs="Times New Roman"/>
                <w:sz w:val="20"/>
                <w:szCs w:val="20"/>
              </w:rPr>
              <w:t>форму-лируют</w:t>
            </w:r>
            <w:proofErr w:type="gramEnd"/>
            <w:r w:rsidRPr="00FE3070">
              <w:rPr>
                <w:rFonts w:ascii="Times New Roman" w:hAnsi="Times New Roman" w:cs="Times New Roman"/>
                <w:sz w:val="20"/>
                <w:szCs w:val="20"/>
              </w:rPr>
              <w:t xml:space="preserve"> познаватель-ную цель, проблему, составляют простой план статьи учебника.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90" w:right="-165"/>
              <w:rPr>
                <w:rFonts w:ascii="Times New Roman" w:hAnsi="Times New Roman" w:cs="Times New Roman"/>
                <w:sz w:val="20"/>
                <w:szCs w:val="20"/>
              </w:rPr>
            </w:pPr>
            <w:r w:rsidRPr="00FE3070">
              <w:rPr>
                <w:rFonts w:ascii="Times New Roman" w:hAnsi="Times New Roman" w:cs="Times New Roman"/>
                <w:sz w:val="20"/>
                <w:szCs w:val="20"/>
              </w:rPr>
              <w:t>Осознают качество и уровень усвоения. Самостоятельно формулируют познавательную цель и строят свои действия.</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Используют адекватные языковые средства для отображения своих чувств, мыслей и побуждений.</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45" w:right="-45"/>
              <w:rPr>
                <w:rFonts w:ascii="Times New Roman" w:hAnsi="Times New Roman" w:cs="Times New Roman"/>
                <w:sz w:val="20"/>
                <w:szCs w:val="20"/>
              </w:rPr>
            </w:pPr>
            <w:r w:rsidRPr="00FE3070">
              <w:rPr>
                <w:rFonts w:ascii="Times New Roman" w:hAnsi="Times New Roman" w:cs="Times New Roman"/>
                <w:sz w:val="20"/>
                <w:szCs w:val="20"/>
              </w:rPr>
              <w:t>Освоение личностного смысла учения, желания учиться.</w:t>
            </w:r>
          </w:p>
          <w:p w:rsidR="00C50B22" w:rsidRPr="00FE3070" w:rsidRDefault="00C50B22" w:rsidP="00FE3070">
            <w:pPr>
              <w:autoSpaceDE w:val="0"/>
              <w:autoSpaceDN w:val="0"/>
              <w:adjustRightInd w:val="0"/>
              <w:ind w:left="-45" w:right="-45"/>
              <w:rPr>
                <w:rFonts w:ascii="Times New Roman" w:hAnsi="Times New Roman" w:cs="Times New Roman"/>
                <w:sz w:val="20"/>
                <w:szCs w:val="20"/>
              </w:rPr>
            </w:pPr>
          </w:p>
        </w:tc>
        <w:tc>
          <w:tcPr>
            <w:tcW w:w="310"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1нед. Сент.</w:t>
            </w:r>
          </w:p>
        </w:tc>
        <w:tc>
          <w:tcPr>
            <w:tcW w:w="180"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48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2</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Обрядовый фольклор. Обрядовые песни</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Устное народное творчество. Виды и жанры УНТ</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Решение частных задач - осмысление, конкретизация и отработка способа действия при решении задач.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30" w:right="-120"/>
              <w:rPr>
                <w:rFonts w:ascii="Times New Roman" w:hAnsi="Times New Roman" w:cs="Times New Roman"/>
                <w:sz w:val="20"/>
                <w:szCs w:val="20"/>
              </w:rPr>
            </w:pPr>
            <w:r w:rsidRPr="00FE3070">
              <w:rPr>
                <w:rFonts w:ascii="Times New Roman" w:hAnsi="Times New Roman" w:cs="Times New Roman"/>
                <w:sz w:val="20"/>
                <w:szCs w:val="20"/>
              </w:rPr>
              <w:t xml:space="preserve">Извлекают необходимую информацию, знают теоретический материал по теме.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90" w:right="-120"/>
              <w:rPr>
                <w:rFonts w:ascii="Times New Roman" w:hAnsi="Times New Roman" w:cs="Times New Roman"/>
                <w:sz w:val="20"/>
                <w:szCs w:val="20"/>
              </w:rPr>
            </w:pPr>
            <w:r w:rsidRPr="00FE3070">
              <w:rPr>
                <w:rFonts w:ascii="Times New Roman" w:hAnsi="Times New Roman" w:cs="Times New Roman"/>
                <w:sz w:val="20"/>
                <w:szCs w:val="20"/>
              </w:rPr>
              <w:t xml:space="preserve">Вносят коррективы и дополнения в составленные планы.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105" w:right="-120"/>
              <w:rPr>
                <w:rFonts w:ascii="Times New Roman" w:hAnsi="Times New Roman" w:cs="Times New Roman"/>
                <w:sz w:val="20"/>
                <w:szCs w:val="20"/>
              </w:rPr>
            </w:pPr>
            <w:r w:rsidRPr="00FE3070">
              <w:rPr>
                <w:rFonts w:ascii="Times New Roman" w:hAnsi="Times New Roman" w:cs="Times New Roman"/>
                <w:sz w:val="20"/>
                <w:szCs w:val="20"/>
              </w:rPr>
              <w:t>Устанавливают рабочие отношения, учатся эффективно сотрудничать</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14" w:right="-105"/>
              <w:rPr>
                <w:rFonts w:ascii="Times New Roman" w:hAnsi="Times New Roman" w:cs="Times New Roman"/>
                <w:sz w:val="20"/>
                <w:szCs w:val="20"/>
              </w:rPr>
            </w:pPr>
            <w:r w:rsidRPr="00FE3070">
              <w:rPr>
                <w:rFonts w:ascii="Times New Roman" w:hAnsi="Times New Roman" w:cs="Times New Roman"/>
                <w:sz w:val="20"/>
                <w:szCs w:val="20"/>
              </w:rPr>
              <w:t xml:space="preserve">Признание высокой ценности жизни во всех ее проявлениях. </w:t>
            </w:r>
          </w:p>
        </w:tc>
        <w:tc>
          <w:tcPr>
            <w:tcW w:w="310"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1нед. Сент.</w:t>
            </w:r>
          </w:p>
        </w:tc>
        <w:tc>
          <w:tcPr>
            <w:tcW w:w="180"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425"/>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 3</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Пословицы,  поговорки как малый жанр фольклора.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Структура, особенность, отличие пословиц от поговорок, их  народная мудрость.</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Постановка и решение учебной задачи, открытие нового способа действий.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90" w:right="-180"/>
              <w:rPr>
                <w:rFonts w:ascii="Times New Roman" w:hAnsi="Times New Roman" w:cs="Times New Roman"/>
                <w:sz w:val="20"/>
                <w:szCs w:val="20"/>
              </w:rPr>
            </w:pPr>
            <w:r w:rsidRPr="00FE3070">
              <w:rPr>
                <w:rFonts w:ascii="Times New Roman" w:hAnsi="Times New Roman" w:cs="Times New Roman"/>
                <w:sz w:val="20"/>
                <w:szCs w:val="20"/>
              </w:rPr>
              <w:t xml:space="preserve">Умеют заменять термины определениями.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Осознают качество и уровень усвоения, корректируют свою работу.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Умеют представлять конкретное содержание в форме устного высказывания</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14"/>
              <w:rPr>
                <w:rFonts w:ascii="Times New Roman" w:hAnsi="Times New Roman" w:cs="Times New Roman"/>
                <w:sz w:val="20"/>
                <w:szCs w:val="20"/>
              </w:rPr>
            </w:pPr>
            <w:r w:rsidRPr="00FE3070">
              <w:rPr>
                <w:rFonts w:ascii="Times New Roman" w:hAnsi="Times New Roman" w:cs="Times New Roman"/>
                <w:sz w:val="20"/>
                <w:szCs w:val="20"/>
              </w:rPr>
              <w:t xml:space="preserve">Знание основных принципов и правил отношения к природе. </w:t>
            </w:r>
          </w:p>
        </w:tc>
        <w:tc>
          <w:tcPr>
            <w:tcW w:w="310"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1нед.</w:t>
            </w:r>
          </w:p>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Сент.</w:t>
            </w:r>
          </w:p>
        </w:tc>
        <w:tc>
          <w:tcPr>
            <w:tcW w:w="180"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48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4</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Загадки</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Загадки как малый жанр фольклора. Афористичность загадок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Обобщение и систематизация знаний.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90" w:right="-120"/>
              <w:rPr>
                <w:rFonts w:ascii="Times New Roman" w:hAnsi="Times New Roman" w:cs="Times New Roman"/>
                <w:sz w:val="20"/>
                <w:szCs w:val="20"/>
              </w:rPr>
            </w:pPr>
            <w:r w:rsidRPr="00FE3070">
              <w:rPr>
                <w:rFonts w:ascii="Times New Roman" w:hAnsi="Times New Roman" w:cs="Times New Roman"/>
                <w:sz w:val="20"/>
                <w:szCs w:val="20"/>
              </w:rPr>
              <w:t>Знают теоретический материал по теме, умеют делать морфемный разбор</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Вносят коррективы и дополнения в способ своих действий в случае расхождения эталона, реального действия и его продукта.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Умеют слушать и слышать друг друга. </w:t>
            </w:r>
          </w:p>
          <w:p w:rsidR="00C50B22" w:rsidRPr="00FE3070" w:rsidRDefault="00C50B22" w:rsidP="00FE3070">
            <w:pPr>
              <w:autoSpaceDE w:val="0"/>
              <w:autoSpaceDN w:val="0"/>
              <w:adjustRightInd w:val="0"/>
              <w:rPr>
                <w:rFonts w:ascii="Times New Roman" w:hAnsi="Times New Roman" w:cs="Times New Roman"/>
                <w:sz w:val="20"/>
                <w:szCs w:val="20"/>
              </w:rPr>
            </w:pPr>
          </w:p>
          <w:p w:rsidR="00C50B22" w:rsidRPr="00FE3070" w:rsidRDefault="00C50B22" w:rsidP="00FE3070">
            <w:pPr>
              <w:autoSpaceDE w:val="0"/>
              <w:autoSpaceDN w:val="0"/>
              <w:adjustRightInd w:val="0"/>
              <w:rPr>
                <w:rFonts w:ascii="Times New Roman" w:hAnsi="Times New Roman" w:cs="Times New Roman"/>
                <w:sz w:val="20"/>
                <w:szCs w:val="20"/>
              </w:rPr>
            </w:pP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14" w:right="-105"/>
              <w:rPr>
                <w:rFonts w:ascii="Times New Roman" w:hAnsi="Times New Roman" w:cs="Times New Roman"/>
                <w:sz w:val="20"/>
                <w:szCs w:val="20"/>
              </w:rPr>
            </w:pPr>
            <w:r w:rsidRPr="00FE3070">
              <w:rPr>
                <w:rFonts w:ascii="Times New Roman" w:hAnsi="Times New Roman" w:cs="Times New Roman"/>
                <w:sz w:val="20"/>
                <w:szCs w:val="20"/>
              </w:rPr>
              <w:t>Знание основ здорового образа жизни и здоровье-сберегающих технологий.</w:t>
            </w:r>
          </w:p>
        </w:tc>
        <w:tc>
          <w:tcPr>
            <w:tcW w:w="310"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2нед. Сент.</w:t>
            </w:r>
          </w:p>
        </w:tc>
        <w:tc>
          <w:tcPr>
            <w:tcW w:w="180"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48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b/>
                <w:bCs/>
                <w:sz w:val="20"/>
                <w:szCs w:val="20"/>
              </w:rPr>
            </w:pPr>
            <w:r w:rsidRPr="00FE3070">
              <w:rPr>
                <w:rFonts w:ascii="Times New Roman" w:hAnsi="Times New Roman" w:cs="Times New Roman"/>
                <w:b/>
                <w:bCs/>
                <w:sz w:val="20"/>
                <w:szCs w:val="20"/>
              </w:rPr>
              <w:lastRenderedPageBreak/>
              <w:t>5</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b/>
                <w:bCs/>
                <w:sz w:val="20"/>
                <w:szCs w:val="20"/>
              </w:rPr>
            </w:pPr>
            <w:r w:rsidRPr="00FE3070">
              <w:rPr>
                <w:rFonts w:ascii="Times New Roman" w:hAnsi="Times New Roman" w:cs="Times New Roman"/>
                <w:b/>
                <w:bCs/>
                <w:sz w:val="20"/>
                <w:szCs w:val="20"/>
              </w:rPr>
              <w:t>Контрольная работа №1 по теме УНТ</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b/>
                <w:bCs/>
                <w:sz w:val="20"/>
                <w:szCs w:val="20"/>
              </w:rPr>
            </w:pPr>
            <w:r w:rsidRPr="00FE3070">
              <w:rPr>
                <w:rFonts w:ascii="Times New Roman" w:hAnsi="Times New Roman" w:cs="Times New Roman"/>
                <w:b/>
                <w:bCs/>
                <w:sz w:val="20"/>
                <w:szCs w:val="20"/>
              </w:rPr>
              <w:t xml:space="preserve">Письменное сочинение-рассуждение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b/>
                <w:bCs/>
                <w:sz w:val="20"/>
                <w:szCs w:val="20"/>
              </w:rPr>
            </w:pPr>
            <w:r w:rsidRPr="00FE3070">
              <w:rPr>
                <w:rFonts w:ascii="Times New Roman" w:hAnsi="Times New Roman" w:cs="Times New Roman"/>
                <w:b/>
                <w:bCs/>
                <w:sz w:val="20"/>
                <w:szCs w:val="20"/>
              </w:rPr>
              <w:t xml:space="preserve">Контроль.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90" w:right="-120"/>
              <w:rPr>
                <w:rFonts w:ascii="Times New Roman" w:hAnsi="Times New Roman" w:cs="Times New Roman"/>
                <w:b/>
                <w:bCs/>
                <w:sz w:val="20"/>
                <w:szCs w:val="20"/>
              </w:rPr>
            </w:pPr>
            <w:r w:rsidRPr="00FE3070">
              <w:rPr>
                <w:rFonts w:ascii="Times New Roman" w:hAnsi="Times New Roman" w:cs="Times New Roman"/>
                <w:b/>
                <w:bCs/>
                <w:sz w:val="20"/>
                <w:szCs w:val="20"/>
              </w:rPr>
              <w:t xml:space="preserve">Структурируют знания.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b/>
                <w:bCs/>
                <w:sz w:val="20"/>
                <w:szCs w:val="20"/>
              </w:rPr>
            </w:pPr>
            <w:r w:rsidRPr="00FE3070">
              <w:rPr>
                <w:rFonts w:ascii="Times New Roman" w:hAnsi="Times New Roman" w:cs="Times New Roman"/>
                <w:b/>
                <w:bCs/>
                <w:sz w:val="20"/>
                <w:szCs w:val="20"/>
              </w:rPr>
              <w:t xml:space="preserve">Оценивают  достигнутый  результат.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b/>
                <w:bCs/>
                <w:sz w:val="20"/>
                <w:szCs w:val="20"/>
              </w:rPr>
            </w:pPr>
            <w:r w:rsidRPr="00FE3070">
              <w:rPr>
                <w:rFonts w:ascii="Times New Roman" w:hAnsi="Times New Roman" w:cs="Times New Roman"/>
                <w:b/>
                <w:bCs/>
                <w:sz w:val="20"/>
                <w:szCs w:val="20"/>
              </w:rPr>
              <w:t xml:space="preserve">Умеют создавать связный текст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105" w:right="-105"/>
              <w:rPr>
                <w:rFonts w:ascii="Times New Roman" w:hAnsi="Times New Roman" w:cs="Times New Roman"/>
                <w:b/>
                <w:bCs/>
                <w:sz w:val="20"/>
                <w:szCs w:val="20"/>
              </w:rPr>
            </w:pPr>
            <w:r w:rsidRPr="00FE3070">
              <w:rPr>
                <w:rFonts w:ascii="Times New Roman" w:hAnsi="Times New Roman" w:cs="Times New Roman"/>
                <w:b/>
                <w:bCs/>
                <w:sz w:val="20"/>
                <w:szCs w:val="20"/>
              </w:rPr>
              <w:t xml:space="preserve">Освоение личностного смысла учиться. </w:t>
            </w:r>
          </w:p>
        </w:tc>
        <w:tc>
          <w:tcPr>
            <w:tcW w:w="310"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b/>
                <w:bCs/>
                <w:sz w:val="20"/>
                <w:szCs w:val="20"/>
              </w:rPr>
            </w:pPr>
            <w:r w:rsidRPr="00FE3070">
              <w:rPr>
                <w:rFonts w:ascii="Times New Roman" w:hAnsi="Times New Roman" w:cs="Times New Roman"/>
                <w:b/>
                <w:bCs/>
                <w:sz w:val="20"/>
                <w:szCs w:val="20"/>
              </w:rPr>
              <w:t>2 нед. Сент.</w:t>
            </w:r>
          </w:p>
        </w:tc>
        <w:tc>
          <w:tcPr>
            <w:tcW w:w="180"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48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6</w:t>
            </w:r>
          </w:p>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7</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50"/>
              <w:rPr>
                <w:rFonts w:ascii="Times New Roman" w:hAnsi="Times New Roman" w:cs="Times New Roman"/>
                <w:sz w:val="20"/>
                <w:szCs w:val="20"/>
              </w:rPr>
            </w:pPr>
            <w:r w:rsidRPr="00FE3070">
              <w:rPr>
                <w:rFonts w:ascii="Times New Roman" w:hAnsi="Times New Roman" w:cs="Times New Roman"/>
                <w:sz w:val="20"/>
                <w:szCs w:val="20"/>
              </w:rPr>
              <w:t xml:space="preserve">«Повесть временных лет». «Сказание о белгородском киселе».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Исторические события и вымысел. Отражение народных идеалов.</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Формирование разных способов и форм действия оценки.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90" w:right="-300"/>
              <w:rPr>
                <w:rFonts w:ascii="Times New Roman" w:hAnsi="Times New Roman" w:cs="Times New Roman"/>
                <w:sz w:val="20"/>
                <w:szCs w:val="20"/>
              </w:rPr>
            </w:pPr>
            <w:r w:rsidRPr="00FE3070">
              <w:rPr>
                <w:rFonts w:ascii="Times New Roman" w:hAnsi="Times New Roman" w:cs="Times New Roman"/>
                <w:sz w:val="20"/>
                <w:szCs w:val="20"/>
              </w:rPr>
              <w:t xml:space="preserve">Осознанно и произвольно строят речевые высказывания в устной и письменной форме.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Осознают качество и уровень усвоения, корректируют свою работу.</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Используют адекватные языковые средства для отображения своих мыслей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14" w:right="-105"/>
              <w:rPr>
                <w:rFonts w:ascii="Times New Roman" w:hAnsi="Times New Roman" w:cs="Times New Roman"/>
                <w:sz w:val="20"/>
                <w:szCs w:val="20"/>
              </w:rPr>
            </w:pPr>
            <w:r w:rsidRPr="00FE3070">
              <w:rPr>
                <w:rFonts w:ascii="Times New Roman" w:hAnsi="Times New Roman" w:cs="Times New Roman"/>
                <w:sz w:val="20"/>
                <w:szCs w:val="20"/>
              </w:rPr>
              <w:t>Уважение истории, культурных и исторических памятников.</w:t>
            </w:r>
          </w:p>
        </w:tc>
        <w:tc>
          <w:tcPr>
            <w:tcW w:w="310" w:type="pct"/>
            <w:gridSpan w:val="2"/>
            <w:tcBorders>
              <w:top w:val="single" w:sz="6" w:space="0" w:color="000000"/>
              <w:left w:val="single" w:sz="6" w:space="0" w:color="000000"/>
              <w:bottom w:val="single" w:sz="6" w:space="0" w:color="000000"/>
              <w:right w:val="single" w:sz="6" w:space="0" w:color="000000"/>
            </w:tcBorders>
          </w:tcPr>
          <w:p w:rsidR="00C50B22" w:rsidRPr="00FE3070" w:rsidRDefault="00FE3070" w:rsidP="00FE3070">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2нед</w:t>
            </w:r>
            <w:proofErr w:type="gramStart"/>
            <w:r>
              <w:rPr>
                <w:rFonts w:ascii="Times New Roman" w:hAnsi="Times New Roman" w:cs="Times New Roman"/>
                <w:sz w:val="20"/>
                <w:szCs w:val="20"/>
              </w:rPr>
              <w:t>.с</w:t>
            </w:r>
            <w:proofErr w:type="gramEnd"/>
            <w:r>
              <w:rPr>
                <w:rFonts w:ascii="Times New Roman" w:hAnsi="Times New Roman" w:cs="Times New Roman"/>
                <w:sz w:val="20"/>
                <w:szCs w:val="20"/>
              </w:rPr>
              <w:t>ент.</w:t>
            </w:r>
          </w:p>
        </w:tc>
        <w:tc>
          <w:tcPr>
            <w:tcW w:w="180"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48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8</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И. И. Дмитриев. Слово о баснописце. «Муха». Развитие понятия об аллегории.</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Осуждение безделья, лени, хвастовства. Аллегория и мораль в басне. Особенности языка 18 века.</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Комплексное применение ЗУН и СУД.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90" w:right="-180"/>
              <w:rPr>
                <w:rFonts w:ascii="Times New Roman" w:hAnsi="Times New Roman" w:cs="Times New Roman"/>
                <w:sz w:val="20"/>
                <w:szCs w:val="20"/>
              </w:rPr>
            </w:pPr>
            <w:r w:rsidRPr="00FE3070">
              <w:rPr>
                <w:rFonts w:ascii="Times New Roman" w:hAnsi="Times New Roman" w:cs="Times New Roman"/>
                <w:sz w:val="20"/>
                <w:szCs w:val="20"/>
              </w:rPr>
              <w:t xml:space="preserve">Выбирают наиболее эффективные способы решения задачи в зависимости от конкретных условий.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Определяют последовательность промежуточных целей с учетом конечного результата.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Умеют работать в парах, эффективно сотрудничать</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05"/>
              <w:rPr>
                <w:rFonts w:ascii="Times New Roman" w:hAnsi="Times New Roman" w:cs="Times New Roman"/>
                <w:sz w:val="20"/>
                <w:szCs w:val="20"/>
              </w:rPr>
            </w:pPr>
            <w:r w:rsidRPr="00FE3070">
              <w:rPr>
                <w:rFonts w:ascii="Times New Roman" w:hAnsi="Times New Roman" w:cs="Times New Roman"/>
                <w:sz w:val="20"/>
                <w:szCs w:val="20"/>
              </w:rPr>
              <w:t xml:space="preserve">Ориентация в особенностях социальных отношений и взаимодействий. </w:t>
            </w:r>
          </w:p>
        </w:tc>
        <w:tc>
          <w:tcPr>
            <w:tcW w:w="310" w:type="pct"/>
            <w:gridSpan w:val="2"/>
            <w:tcBorders>
              <w:top w:val="single" w:sz="6" w:space="0" w:color="000000"/>
              <w:left w:val="single" w:sz="6" w:space="0" w:color="000000"/>
              <w:bottom w:val="single" w:sz="6" w:space="0" w:color="000000"/>
              <w:right w:val="single" w:sz="6" w:space="0" w:color="000000"/>
            </w:tcBorders>
          </w:tcPr>
          <w:p w:rsidR="00C50B22" w:rsidRPr="00FE3070" w:rsidRDefault="00FE3070" w:rsidP="00FE3070">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3нед</w:t>
            </w:r>
            <w:proofErr w:type="gramStart"/>
            <w:r>
              <w:rPr>
                <w:rFonts w:ascii="Times New Roman" w:hAnsi="Times New Roman" w:cs="Times New Roman"/>
                <w:sz w:val="20"/>
                <w:szCs w:val="20"/>
              </w:rPr>
              <w:t>.с</w:t>
            </w:r>
            <w:proofErr w:type="gramEnd"/>
            <w:r>
              <w:rPr>
                <w:rFonts w:ascii="Times New Roman" w:hAnsi="Times New Roman" w:cs="Times New Roman"/>
                <w:sz w:val="20"/>
                <w:szCs w:val="20"/>
              </w:rPr>
              <w:t>ент.</w:t>
            </w:r>
          </w:p>
        </w:tc>
        <w:tc>
          <w:tcPr>
            <w:tcW w:w="180"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48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b/>
                <w:bCs/>
                <w:sz w:val="20"/>
                <w:szCs w:val="20"/>
              </w:rPr>
            </w:pPr>
            <w:r w:rsidRPr="00FE3070">
              <w:rPr>
                <w:rFonts w:ascii="Times New Roman" w:hAnsi="Times New Roman" w:cs="Times New Roman"/>
                <w:b/>
                <w:bCs/>
                <w:sz w:val="20"/>
                <w:szCs w:val="20"/>
              </w:rPr>
              <w:t>9</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И. А. Крылов. «Листы и корни», «Ларчик».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Комическое изображение «знатока», не понимающего истинного искусства.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bCs/>
                <w:sz w:val="20"/>
                <w:szCs w:val="20"/>
              </w:rPr>
            </w:pPr>
            <w:r w:rsidRPr="00FE3070">
              <w:rPr>
                <w:rFonts w:ascii="Times New Roman" w:hAnsi="Times New Roman" w:cs="Times New Roman"/>
                <w:bCs/>
                <w:sz w:val="20"/>
                <w:szCs w:val="20"/>
              </w:rPr>
              <w:t xml:space="preserve">Определение границы знания и незнания, фиксация задач года в форме "карты знаний".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90" w:right="-120"/>
              <w:rPr>
                <w:rFonts w:ascii="Times New Roman" w:hAnsi="Times New Roman" w:cs="Times New Roman"/>
                <w:bCs/>
                <w:sz w:val="20"/>
                <w:szCs w:val="20"/>
              </w:rPr>
            </w:pPr>
            <w:r w:rsidRPr="00FE3070">
              <w:rPr>
                <w:rFonts w:ascii="Times New Roman" w:hAnsi="Times New Roman" w:cs="Times New Roman"/>
                <w:bCs/>
                <w:sz w:val="20"/>
                <w:szCs w:val="20"/>
              </w:rPr>
              <w:t xml:space="preserve">Анализируют объект, выделяя существенные и несущественные признаки.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bCs/>
                <w:sz w:val="20"/>
                <w:szCs w:val="20"/>
              </w:rPr>
            </w:pPr>
            <w:r w:rsidRPr="00FE3070">
              <w:rPr>
                <w:rFonts w:ascii="Times New Roman" w:hAnsi="Times New Roman" w:cs="Times New Roman"/>
                <w:bCs/>
                <w:sz w:val="20"/>
                <w:szCs w:val="20"/>
              </w:rPr>
              <w:t>Предвосхищают временные характеристики достижения результата (когда будет результат?).</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105" w:right="-165"/>
              <w:rPr>
                <w:rFonts w:ascii="Times New Roman" w:hAnsi="Times New Roman" w:cs="Times New Roman"/>
                <w:bCs/>
                <w:sz w:val="20"/>
                <w:szCs w:val="20"/>
              </w:rPr>
            </w:pPr>
            <w:r w:rsidRPr="00FE3070">
              <w:rPr>
                <w:rFonts w:ascii="Times New Roman" w:hAnsi="Times New Roman" w:cs="Times New Roman"/>
                <w:bCs/>
                <w:sz w:val="20"/>
                <w:szCs w:val="20"/>
              </w:rPr>
              <w:t>Используют языковые средства для отображения своих чувств, мыслей и побуждений.</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bCs/>
                <w:sz w:val="20"/>
                <w:szCs w:val="20"/>
              </w:rPr>
            </w:pPr>
            <w:r w:rsidRPr="00FE3070">
              <w:rPr>
                <w:rFonts w:ascii="Times New Roman" w:hAnsi="Times New Roman" w:cs="Times New Roman"/>
                <w:bCs/>
                <w:sz w:val="20"/>
                <w:szCs w:val="20"/>
              </w:rPr>
              <w:t xml:space="preserve">Ориентация в системе моральных норм и ценностей и их иерархизация. </w:t>
            </w:r>
          </w:p>
        </w:tc>
        <w:tc>
          <w:tcPr>
            <w:tcW w:w="310" w:type="pct"/>
            <w:gridSpan w:val="2"/>
            <w:tcBorders>
              <w:top w:val="single" w:sz="6" w:space="0" w:color="000000"/>
              <w:left w:val="single" w:sz="6" w:space="0" w:color="000000"/>
              <w:bottom w:val="single" w:sz="6" w:space="0" w:color="000000"/>
              <w:right w:val="single" w:sz="6" w:space="0" w:color="000000"/>
            </w:tcBorders>
          </w:tcPr>
          <w:p w:rsidR="00C50B22" w:rsidRPr="00FE3070" w:rsidRDefault="00FE3070" w:rsidP="00FE3070">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3нед</w:t>
            </w:r>
            <w:proofErr w:type="gramStart"/>
            <w:r>
              <w:rPr>
                <w:rFonts w:ascii="Times New Roman" w:hAnsi="Times New Roman" w:cs="Times New Roman"/>
                <w:sz w:val="20"/>
                <w:szCs w:val="20"/>
              </w:rPr>
              <w:t>.с</w:t>
            </w:r>
            <w:proofErr w:type="gramEnd"/>
            <w:r>
              <w:rPr>
                <w:rFonts w:ascii="Times New Roman" w:hAnsi="Times New Roman" w:cs="Times New Roman"/>
                <w:sz w:val="20"/>
                <w:szCs w:val="20"/>
              </w:rPr>
              <w:t>ент.</w:t>
            </w:r>
          </w:p>
        </w:tc>
        <w:tc>
          <w:tcPr>
            <w:tcW w:w="180"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59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95"/>
              <w:rPr>
                <w:rFonts w:ascii="Times New Roman" w:hAnsi="Times New Roman" w:cs="Times New Roman"/>
                <w:sz w:val="20"/>
                <w:szCs w:val="20"/>
              </w:rPr>
            </w:pPr>
            <w:r w:rsidRPr="00FE3070">
              <w:rPr>
                <w:rFonts w:ascii="Times New Roman" w:hAnsi="Times New Roman" w:cs="Times New Roman"/>
                <w:sz w:val="20"/>
                <w:szCs w:val="20"/>
              </w:rPr>
              <w:t>10</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105" w:right="-105"/>
              <w:rPr>
                <w:rFonts w:ascii="Times New Roman" w:hAnsi="Times New Roman" w:cs="Times New Roman"/>
                <w:sz w:val="20"/>
                <w:szCs w:val="20"/>
              </w:rPr>
            </w:pPr>
            <w:r w:rsidRPr="00FE3070">
              <w:rPr>
                <w:rFonts w:ascii="Times New Roman" w:hAnsi="Times New Roman" w:cs="Times New Roman"/>
                <w:sz w:val="20"/>
                <w:szCs w:val="20"/>
              </w:rPr>
              <w:t>И. А. Крылов. «Осел и Соловей».</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105" w:right="-105"/>
              <w:rPr>
                <w:rFonts w:ascii="Times New Roman" w:hAnsi="Times New Roman" w:cs="Times New Roman"/>
                <w:sz w:val="20"/>
                <w:szCs w:val="20"/>
              </w:rPr>
            </w:pPr>
            <w:r w:rsidRPr="00FE3070">
              <w:rPr>
                <w:rFonts w:ascii="Times New Roman" w:hAnsi="Times New Roman" w:cs="Times New Roman"/>
                <w:sz w:val="20"/>
                <w:szCs w:val="20"/>
              </w:rPr>
              <w:t xml:space="preserve">Роль власти и народа </w:t>
            </w:r>
          </w:p>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в достижении общественного блага.</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Коррекция знаний и способов действий. Обобщение и систематизация знаний.</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90" w:right="-240"/>
              <w:rPr>
                <w:rFonts w:ascii="Times New Roman" w:hAnsi="Times New Roman" w:cs="Times New Roman"/>
                <w:sz w:val="20"/>
                <w:szCs w:val="20"/>
              </w:rPr>
            </w:pPr>
            <w:r w:rsidRPr="00FE3070">
              <w:rPr>
                <w:rFonts w:ascii="Times New Roman" w:hAnsi="Times New Roman" w:cs="Times New Roman"/>
                <w:sz w:val="20"/>
                <w:szCs w:val="20"/>
              </w:rPr>
              <w:t xml:space="preserve">Определяют основную и второстепенную информацию.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Определяют последовательность промежуточных целей с учетом конечного результата.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Устанавливают рабочие отношения, учатся работать в группе</w:t>
            </w:r>
          </w:p>
          <w:p w:rsidR="00C50B22" w:rsidRPr="00FE3070" w:rsidRDefault="00C50B22" w:rsidP="00FE3070">
            <w:pPr>
              <w:autoSpaceDE w:val="0"/>
              <w:autoSpaceDN w:val="0"/>
              <w:adjustRightInd w:val="0"/>
              <w:rPr>
                <w:rFonts w:ascii="Times New Roman" w:hAnsi="Times New Roman" w:cs="Times New Roman"/>
                <w:sz w:val="20"/>
                <w:szCs w:val="20"/>
              </w:rPr>
            </w:pP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05"/>
              <w:rPr>
                <w:rFonts w:ascii="Times New Roman" w:hAnsi="Times New Roman" w:cs="Times New Roman"/>
                <w:sz w:val="20"/>
                <w:szCs w:val="20"/>
              </w:rPr>
            </w:pPr>
            <w:r w:rsidRPr="00FE3070">
              <w:rPr>
                <w:rFonts w:ascii="Times New Roman" w:hAnsi="Times New Roman" w:cs="Times New Roman"/>
                <w:sz w:val="20"/>
                <w:szCs w:val="20"/>
              </w:rPr>
              <w:t xml:space="preserve"> Ориентация в особенностях социальных отношений и взаимодействий</w:t>
            </w:r>
          </w:p>
        </w:tc>
        <w:tc>
          <w:tcPr>
            <w:tcW w:w="310" w:type="pct"/>
            <w:gridSpan w:val="2"/>
            <w:tcBorders>
              <w:top w:val="single" w:sz="6" w:space="0" w:color="000000"/>
              <w:left w:val="single" w:sz="6" w:space="0" w:color="000000"/>
              <w:bottom w:val="single" w:sz="6" w:space="0" w:color="000000"/>
              <w:right w:val="single" w:sz="6" w:space="0" w:color="000000"/>
            </w:tcBorders>
          </w:tcPr>
          <w:p w:rsidR="00C50B22" w:rsidRPr="00FE3070" w:rsidRDefault="00FE3070" w:rsidP="00FE3070">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3нед</w:t>
            </w:r>
            <w:proofErr w:type="gramStart"/>
            <w:r>
              <w:rPr>
                <w:rFonts w:ascii="Times New Roman" w:hAnsi="Times New Roman" w:cs="Times New Roman"/>
                <w:sz w:val="20"/>
                <w:szCs w:val="20"/>
              </w:rPr>
              <w:t>.с</w:t>
            </w:r>
            <w:proofErr w:type="gramEnd"/>
            <w:r>
              <w:rPr>
                <w:rFonts w:ascii="Times New Roman" w:hAnsi="Times New Roman" w:cs="Times New Roman"/>
                <w:sz w:val="20"/>
                <w:szCs w:val="20"/>
              </w:rPr>
              <w:t>ент.</w:t>
            </w:r>
          </w:p>
        </w:tc>
        <w:tc>
          <w:tcPr>
            <w:tcW w:w="180"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685"/>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11</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105" w:right="-105"/>
              <w:rPr>
                <w:rFonts w:ascii="Times New Roman" w:hAnsi="Times New Roman" w:cs="Times New Roman"/>
                <w:b/>
                <w:bCs/>
                <w:sz w:val="20"/>
                <w:szCs w:val="20"/>
              </w:rPr>
            </w:pPr>
            <w:r w:rsidRPr="00FE3070">
              <w:rPr>
                <w:rFonts w:ascii="Times New Roman" w:hAnsi="Times New Roman" w:cs="Times New Roman"/>
                <w:b/>
                <w:bCs/>
                <w:sz w:val="20"/>
                <w:szCs w:val="20"/>
              </w:rPr>
              <w:t>Контрольная работа №2 по теме «Басни»</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105" w:right="-105"/>
              <w:rPr>
                <w:rFonts w:ascii="Times New Roman" w:hAnsi="Times New Roman" w:cs="Times New Roman"/>
                <w:b/>
                <w:bCs/>
                <w:sz w:val="20"/>
                <w:szCs w:val="20"/>
              </w:rPr>
            </w:pPr>
            <w:r w:rsidRPr="00FE3070">
              <w:rPr>
                <w:rFonts w:ascii="Times New Roman" w:hAnsi="Times New Roman" w:cs="Times New Roman"/>
                <w:b/>
                <w:sz w:val="20"/>
                <w:szCs w:val="20"/>
              </w:rPr>
              <w:t>Тестирование + творческое задание</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b/>
                <w:bCs/>
                <w:sz w:val="20"/>
                <w:szCs w:val="20"/>
              </w:rPr>
            </w:pPr>
            <w:r w:rsidRPr="00FE3070">
              <w:rPr>
                <w:rFonts w:ascii="Times New Roman" w:hAnsi="Times New Roman" w:cs="Times New Roman"/>
                <w:b/>
                <w:bCs/>
                <w:sz w:val="20"/>
                <w:szCs w:val="20"/>
              </w:rPr>
              <w:t xml:space="preserve">Контроль.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90" w:right="-120"/>
              <w:rPr>
                <w:rFonts w:ascii="Times New Roman" w:hAnsi="Times New Roman" w:cs="Times New Roman"/>
                <w:b/>
                <w:bCs/>
                <w:sz w:val="20"/>
                <w:szCs w:val="20"/>
              </w:rPr>
            </w:pPr>
            <w:r w:rsidRPr="00FE3070">
              <w:rPr>
                <w:rFonts w:ascii="Times New Roman" w:hAnsi="Times New Roman" w:cs="Times New Roman"/>
                <w:b/>
                <w:bCs/>
                <w:sz w:val="20"/>
                <w:szCs w:val="20"/>
              </w:rPr>
              <w:t xml:space="preserve">Структурируют знания.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b/>
                <w:bCs/>
                <w:sz w:val="20"/>
                <w:szCs w:val="20"/>
              </w:rPr>
            </w:pPr>
            <w:r w:rsidRPr="00FE3070">
              <w:rPr>
                <w:rFonts w:ascii="Times New Roman" w:hAnsi="Times New Roman" w:cs="Times New Roman"/>
                <w:b/>
                <w:bCs/>
                <w:sz w:val="20"/>
                <w:szCs w:val="20"/>
              </w:rPr>
              <w:t xml:space="preserve">Оценивают  достигнутый  результат.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b/>
                <w:bCs/>
                <w:sz w:val="20"/>
                <w:szCs w:val="20"/>
              </w:rPr>
            </w:pPr>
            <w:r w:rsidRPr="00FE3070">
              <w:rPr>
                <w:rFonts w:ascii="Times New Roman" w:hAnsi="Times New Roman" w:cs="Times New Roman"/>
                <w:b/>
                <w:bCs/>
                <w:sz w:val="20"/>
                <w:szCs w:val="20"/>
              </w:rPr>
              <w:t xml:space="preserve">Умеют создавать связный текст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105" w:right="-105"/>
              <w:rPr>
                <w:rFonts w:ascii="Times New Roman" w:hAnsi="Times New Roman" w:cs="Times New Roman"/>
                <w:b/>
                <w:bCs/>
                <w:sz w:val="20"/>
                <w:szCs w:val="20"/>
              </w:rPr>
            </w:pPr>
            <w:r w:rsidRPr="00FE3070">
              <w:rPr>
                <w:rFonts w:ascii="Times New Roman" w:hAnsi="Times New Roman" w:cs="Times New Roman"/>
                <w:b/>
                <w:bCs/>
                <w:sz w:val="20"/>
                <w:szCs w:val="20"/>
              </w:rPr>
              <w:t xml:space="preserve">Освоение личностного смысла учиться. </w:t>
            </w:r>
          </w:p>
        </w:tc>
        <w:tc>
          <w:tcPr>
            <w:tcW w:w="310" w:type="pct"/>
            <w:gridSpan w:val="2"/>
            <w:tcBorders>
              <w:top w:val="single" w:sz="6" w:space="0" w:color="000000"/>
              <w:left w:val="single" w:sz="6" w:space="0" w:color="000000"/>
              <w:bottom w:val="single" w:sz="6" w:space="0" w:color="000000"/>
              <w:right w:val="single" w:sz="6" w:space="0" w:color="000000"/>
            </w:tcBorders>
          </w:tcPr>
          <w:p w:rsidR="00C50B22" w:rsidRPr="00FE3070" w:rsidRDefault="00FE3070" w:rsidP="00FE3070">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4нед</w:t>
            </w:r>
            <w:proofErr w:type="gramStart"/>
            <w:r>
              <w:rPr>
                <w:rFonts w:ascii="Times New Roman" w:hAnsi="Times New Roman" w:cs="Times New Roman"/>
                <w:sz w:val="20"/>
                <w:szCs w:val="20"/>
              </w:rPr>
              <w:t>.с</w:t>
            </w:r>
            <w:proofErr w:type="gramEnd"/>
            <w:r>
              <w:rPr>
                <w:rFonts w:ascii="Times New Roman" w:hAnsi="Times New Roman" w:cs="Times New Roman"/>
                <w:sz w:val="20"/>
                <w:szCs w:val="20"/>
              </w:rPr>
              <w:t>ент.</w:t>
            </w:r>
          </w:p>
        </w:tc>
        <w:tc>
          <w:tcPr>
            <w:tcW w:w="180"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48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lastRenderedPageBreak/>
              <w:t>12</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А. С. Пушкин. Стихотворение «Узник»</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Слово о поэте. «Узник» как выражение вольнолюбивых устремлений поэта.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spacing w:line="264" w:lineRule="auto"/>
              <w:rPr>
                <w:rFonts w:ascii="Times New Roman" w:hAnsi="Times New Roman" w:cs="Times New Roman"/>
                <w:sz w:val="20"/>
                <w:szCs w:val="20"/>
              </w:rPr>
            </w:pPr>
            <w:r w:rsidRPr="00FE3070">
              <w:rPr>
                <w:rFonts w:ascii="Times New Roman" w:hAnsi="Times New Roman" w:cs="Times New Roman"/>
                <w:sz w:val="20"/>
                <w:szCs w:val="20"/>
              </w:rPr>
              <w:t>Вводный урок - постановка учебной задачи. Обучение выразительному чтению.</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90" w:right="-240"/>
              <w:rPr>
                <w:rFonts w:ascii="Times New Roman" w:hAnsi="Times New Roman" w:cs="Times New Roman"/>
                <w:sz w:val="20"/>
                <w:szCs w:val="20"/>
              </w:rPr>
            </w:pPr>
            <w:r w:rsidRPr="00FE3070">
              <w:rPr>
                <w:rFonts w:ascii="Times New Roman" w:hAnsi="Times New Roman" w:cs="Times New Roman"/>
                <w:sz w:val="20"/>
                <w:szCs w:val="20"/>
              </w:rPr>
              <w:t xml:space="preserve">Извлекают необходимую информацию из прослушанных текстов различных жанров.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Самостоятельно формулируют познавательную цель и строят действия в соответствии с ней.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Умеют представлять конкретное содержание в устной форме</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05"/>
              <w:rPr>
                <w:rFonts w:ascii="Times New Roman" w:hAnsi="Times New Roman" w:cs="Times New Roman"/>
                <w:sz w:val="20"/>
                <w:szCs w:val="20"/>
              </w:rPr>
            </w:pPr>
            <w:r w:rsidRPr="00FE3070">
              <w:rPr>
                <w:rFonts w:ascii="Times New Roman" w:hAnsi="Times New Roman" w:cs="Times New Roman"/>
                <w:sz w:val="20"/>
                <w:szCs w:val="20"/>
              </w:rPr>
              <w:t xml:space="preserve">Уважение личности и ее достоинства. </w:t>
            </w:r>
          </w:p>
        </w:tc>
        <w:tc>
          <w:tcPr>
            <w:tcW w:w="310" w:type="pct"/>
            <w:gridSpan w:val="2"/>
            <w:tcBorders>
              <w:top w:val="single" w:sz="6" w:space="0" w:color="000000"/>
              <w:left w:val="single" w:sz="6" w:space="0" w:color="000000"/>
              <w:bottom w:val="single" w:sz="6" w:space="0" w:color="000000"/>
              <w:right w:val="single" w:sz="6" w:space="0" w:color="000000"/>
            </w:tcBorders>
          </w:tcPr>
          <w:p w:rsidR="00C50B22" w:rsidRPr="00FE3070" w:rsidRDefault="00FE3070" w:rsidP="00FE3070">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4нед</w:t>
            </w:r>
            <w:proofErr w:type="gramStart"/>
            <w:r>
              <w:rPr>
                <w:rFonts w:ascii="Times New Roman" w:hAnsi="Times New Roman" w:cs="Times New Roman"/>
                <w:sz w:val="20"/>
                <w:szCs w:val="20"/>
              </w:rPr>
              <w:t>.с</w:t>
            </w:r>
            <w:proofErr w:type="gramEnd"/>
            <w:r>
              <w:rPr>
                <w:rFonts w:ascii="Times New Roman" w:hAnsi="Times New Roman" w:cs="Times New Roman"/>
                <w:sz w:val="20"/>
                <w:szCs w:val="20"/>
              </w:rPr>
              <w:t>ент.</w:t>
            </w:r>
          </w:p>
        </w:tc>
        <w:tc>
          <w:tcPr>
            <w:tcW w:w="180"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48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13</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Тема и поэтическая идея стихотворения А. С. Пушкина Стихотворение «Зимнее утро».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Роль композиции в понимании смысла стихотворения. Обучение анализу одного стихотворения.</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spacing w:line="264" w:lineRule="auto"/>
              <w:rPr>
                <w:rFonts w:ascii="Times New Roman" w:hAnsi="Times New Roman" w:cs="Times New Roman"/>
                <w:sz w:val="20"/>
                <w:szCs w:val="20"/>
              </w:rPr>
            </w:pPr>
            <w:r w:rsidRPr="00FE3070">
              <w:rPr>
                <w:rFonts w:ascii="Times New Roman" w:hAnsi="Times New Roman" w:cs="Times New Roman"/>
                <w:sz w:val="20"/>
                <w:szCs w:val="20"/>
              </w:rPr>
              <w:t xml:space="preserve">Решение частных задач - осмысление, конкретизация и отработка нового способа действия при решении практических задач.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90" w:right="-240"/>
              <w:rPr>
                <w:rFonts w:ascii="Times New Roman" w:hAnsi="Times New Roman" w:cs="Times New Roman"/>
                <w:sz w:val="20"/>
                <w:szCs w:val="20"/>
              </w:rPr>
            </w:pPr>
            <w:r w:rsidRPr="00FE3070">
              <w:rPr>
                <w:rFonts w:ascii="Times New Roman" w:hAnsi="Times New Roman" w:cs="Times New Roman"/>
                <w:sz w:val="20"/>
                <w:szCs w:val="20"/>
              </w:rPr>
              <w:t xml:space="preserve">Осуществляют поиск и выделение необходимой информации.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Сличают способ и результат своих действий с заданным эталоном, обнаруживают отклонения и отличия от эталона.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Описывают содержание совершаемых действий с целью ориентировки предметно-практической или иной деятельности.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05"/>
              <w:rPr>
                <w:rFonts w:ascii="Times New Roman" w:hAnsi="Times New Roman" w:cs="Times New Roman"/>
                <w:sz w:val="20"/>
                <w:szCs w:val="20"/>
              </w:rPr>
            </w:pPr>
            <w:r w:rsidRPr="00FE3070">
              <w:rPr>
                <w:rFonts w:ascii="Times New Roman" w:hAnsi="Times New Roman" w:cs="Times New Roman"/>
                <w:sz w:val="20"/>
                <w:szCs w:val="20"/>
              </w:rPr>
              <w:t xml:space="preserve">Любовь к природе, бережное отношение к природному богатству страны. </w:t>
            </w:r>
          </w:p>
        </w:tc>
        <w:tc>
          <w:tcPr>
            <w:tcW w:w="310" w:type="pct"/>
            <w:gridSpan w:val="2"/>
            <w:tcBorders>
              <w:top w:val="single" w:sz="6" w:space="0" w:color="000000"/>
              <w:left w:val="single" w:sz="6" w:space="0" w:color="000000"/>
              <w:bottom w:val="single" w:sz="6" w:space="0" w:color="000000"/>
              <w:right w:val="single" w:sz="6" w:space="0" w:color="000000"/>
            </w:tcBorders>
          </w:tcPr>
          <w:p w:rsidR="00C50B22" w:rsidRPr="00FE3070" w:rsidRDefault="00FE3070" w:rsidP="00FE3070">
            <w:pPr>
              <w:autoSpaceDE w:val="0"/>
              <w:autoSpaceDN w:val="0"/>
              <w:adjustRightInd w:val="0"/>
              <w:rPr>
                <w:rFonts w:ascii="Times New Roman" w:hAnsi="Times New Roman" w:cs="Times New Roman"/>
                <w:sz w:val="20"/>
                <w:szCs w:val="20"/>
              </w:rPr>
            </w:pPr>
            <w:r>
              <w:rPr>
                <w:rFonts w:ascii="Times New Roman" w:hAnsi="Times New Roman" w:cs="Times New Roman"/>
                <w:sz w:val="20"/>
                <w:szCs w:val="20"/>
              </w:rPr>
              <w:t>4нед</w:t>
            </w:r>
            <w:proofErr w:type="gramStart"/>
            <w:r>
              <w:rPr>
                <w:rFonts w:ascii="Times New Roman" w:hAnsi="Times New Roman" w:cs="Times New Roman"/>
                <w:sz w:val="20"/>
                <w:szCs w:val="20"/>
              </w:rPr>
              <w:t>.с</w:t>
            </w:r>
            <w:proofErr w:type="gramEnd"/>
            <w:r>
              <w:rPr>
                <w:rFonts w:ascii="Times New Roman" w:hAnsi="Times New Roman" w:cs="Times New Roman"/>
                <w:sz w:val="20"/>
                <w:szCs w:val="20"/>
              </w:rPr>
              <w:t>ент.</w:t>
            </w:r>
          </w:p>
        </w:tc>
        <w:tc>
          <w:tcPr>
            <w:tcW w:w="180"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48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75"/>
              <w:rPr>
                <w:rFonts w:ascii="Times New Roman" w:hAnsi="Times New Roman" w:cs="Times New Roman"/>
                <w:sz w:val="20"/>
                <w:szCs w:val="20"/>
              </w:rPr>
            </w:pPr>
            <w:r w:rsidRPr="00FE3070">
              <w:rPr>
                <w:rFonts w:ascii="Times New Roman" w:hAnsi="Times New Roman" w:cs="Times New Roman"/>
                <w:sz w:val="20"/>
                <w:szCs w:val="20"/>
              </w:rPr>
              <w:t>14</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А. С. Пушкин. Тема дружбы в стихотворении «И. И. Пущину».</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«Чувства добрые» в лирике                   А. С. Пушкина. Жанр послания.</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30" w:right="-120"/>
              <w:rPr>
                <w:rFonts w:ascii="Times New Roman" w:hAnsi="Times New Roman" w:cs="Times New Roman"/>
                <w:sz w:val="20"/>
                <w:szCs w:val="20"/>
              </w:rPr>
            </w:pPr>
            <w:r w:rsidRPr="00FE3070">
              <w:rPr>
                <w:rFonts w:ascii="Times New Roman" w:hAnsi="Times New Roman" w:cs="Times New Roman"/>
                <w:sz w:val="20"/>
                <w:szCs w:val="20"/>
              </w:rPr>
              <w:t xml:space="preserve">Развернутое предъявление результатов освоения способа действия и его применения в практических ситуациях.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90" w:right="-180"/>
              <w:rPr>
                <w:rFonts w:ascii="Times New Roman" w:hAnsi="Times New Roman" w:cs="Times New Roman"/>
                <w:sz w:val="20"/>
                <w:szCs w:val="20"/>
              </w:rPr>
            </w:pPr>
            <w:r w:rsidRPr="00FE3070">
              <w:rPr>
                <w:rFonts w:ascii="Times New Roman" w:hAnsi="Times New Roman" w:cs="Times New Roman"/>
                <w:sz w:val="20"/>
                <w:szCs w:val="20"/>
              </w:rPr>
              <w:t xml:space="preserve">Осознанно и произвольно строят речевые высказывания в устной и письменной форме.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Осознают качество и уровень усвоения, корректируют свою работу.</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Умеют применять конкретные правила на письме и в устной речи.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05"/>
              <w:rPr>
                <w:rFonts w:ascii="Times New Roman" w:hAnsi="Times New Roman" w:cs="Times New Roman"/>
                <w:sz w:val="20"/>
                <w:szCs w:val="20"/>
              </w:rPr>
            </w:pPr>
            <w:r w:rsidRPr="00FE3070">
              <w:rPr>
                <w:rFonts w:ascii="Times New Roman" w:hAnsi="Times New Roman" w:cs="Times New Roman"/>
                <w:sz w:val="20"/>
                <w:szCs w:val="20"/>
              </w:rPr>
              <w:t xml:space="preserve">Гражданский патриотизм. </w:t>
            </w:r>
          </w:p>
        </w:tc>
        <w:tc>
          <w:tcPr>
            <w:tcW w:w="310"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180"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675"/>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bCs/>
                <w:sz w:val="20"/>
                <w:szCs w:val="20"/>
              </w:rPr>
            </w:pPr>
            <w:r w:rsidRPr="00FE3070">
              <w:rPr>
                <w:rFonts w:ascii="Times New Roman" w:hAnsi="Times New Roman" w:cs="Times New Roman"/>
                <w:bCs/>
                <w:sz w:val="20"/>
                <w:szCs w:val="20"/>
              </w:rPr>
              <w:t>15</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Лирика Пушкина</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bCs/>
                <w:sz w:val="20"/>
                <w:szCs w:val="20"/>
              </w:rPr>
            </w:pPr>
            <w:r w:rsidRPr="00FE3070">
              <w:rPr>
                <w:rFonts w:ascii="Times New Roman" w:hAnsi="Times New Roman" w:cs="Times New Roman"/>
                <w:bCs/>
                <w:sz w:val="20"/>
                <w:szCs w:val="20"/>
              </w:rPr>
              <w:t>Урок-рефлексия.</w:t>
            </w:r>
            <w:r w:rsidRPr="00FE3070">
              <w:rPr>
                <w:rFonts w:ascii="Times New Roman" w:hAnsi="Times New Roman" w:cs="Times New Roman"/>
                <w:sz w:val="20"/>
                <w:szCs w:val="20"/>
              </w:rPr>
              <w:t xml:space="preserve"> Обучение анализу одного стихотворения.</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bCs/>
                <w:sz w:val="20"/>
                <w:szCs w:val="20"/>
              </w:rPr>
            </w:pPr>
            <w:r w:rsidRPr="00FE3070">
              <w:rPr>
                <w:rFonts w:ascii="Times New Roman" w:hAnsi="Times New Roman" w:cs="Times New Roman"/>
                <w:bCs/>
                <w:sz w:val="20"/>
                <w:szCs w:val="20"/>
              </w:rPr>
              <w:t xml:space="preserve">Коррекция знаний и способов действий.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bCs/>
                <w:sz w:val="20"/>
                <w:szCs w:val="20"/>
              </w:rPr>
            </w:pPr>
            <w:r w:rsidRPr="00FE3070">
              <w:rPr>
                <w:rFonts w:ascii="Times New Roman" w:hAnsi="Times New Roman" w:cs="Times New Roman"/>
                <w:sz w:val="20"/>
                <w:szCs w:val="20"/>
              </w:rPr>
              <w:t>Ориентируются и воспринимают тексты художественного стиля.</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90" w:right="-120"/>
              <w:rPr>
                <w:rFonts w:ascii="Times New Roman" w:hAnsi="Times New Roman" w:cs="Times New Roman"/>
                <w:bCs/>
                <w:sz w:val="20"/>
                <w:szCs w:val="20"/>
              </w:rPr>
            </w:pPr>
            <w:r w:rsidRPr="00FE3070">
              <w:rPr>
                <w:rFonts w:ascii="Times New Roman" w:hAnsi="Times New Roman" w:cs="Times New Roman"/>
                <w:bCs/>
                <w:sz w:val="20"/>
                <w:szCs w:val="20"/>
              </w:rPr>
              <w:t xml:space="preserve">Оценивают  достигнутый  результат.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65"/>
              <w:rPr>
                <w:rFonts w:ascii="Times New Roman" w:hAnsi="Times New Roman" w:cs="Times New Roman"/>
                <w:b/>
                <w:bCs/>
                <w:sz w:val="20"/>
                <w:szCs w:val="20"/>
              </w:rPr>
            </w:pPr>
            <w:r w:rsidRPr="00FE3070">
              <w:rPr>
                <w:rFonts w:ascii="Times New Roman" w:hAnsi="Times New Roman" w:cs="Times New Roman"/>
                <w:sz w:val="20"/>
                <w:szCs w:val="20"/>
              </w:rPr>
              <w:t>Умеют представлять конкретное содержание в устной форме</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65"/>
              <w:rPr>
                <w:rFonts w:ascii="Times New Roman" w:hAnsi="Times New Roman" w:cs="Times New Roman"/>
                <w:b/>
                <w:bCs/>
                <w:sz w:val="20"/>
                <w:szCs w:val="20"/>
              </w:rPr>
            </w:pPr>
            <w:r w:rsidRPr="00FE3070">
              <w:rPr>
                <w:rFonts w:ascii="Times New Roman" w:hAnsi="Times New Roman" w:cs="Times New Roman"/>
                <w:sz w:val="20"/>
                <w:szCs w:val="20"/>
              </w:rPr>
              <w:t>Выбор дальнейшего образовательного маршрута.</w:t>
            </w:r>
          </w:p>
        </w:tc>
        <w:tc>
          <w:tcPr>
            <w:tcW w:w="310"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180"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155"/>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16</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А. С. Пушкин. </w:t>
            </w:r>
          </w:p>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«Барышня-крестьянка»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Цикл «Повести покойного Ивана Петровича Белкина». Особенности цикла.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Вводный урок - постановка учебной задачи.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bCs/>
                <w:sz w:val="20"/>
                <w:szCs w:val="20"/>
              </w:rPr>
              <w:t>Выделяют и формулируют проблему.</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Вносят коррективы и дополнения в способ своих действий в случае расхождения эталона, реального действия и его продукта.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Проявляют готовность оказывать помощь и эмоциональную поддержку партнерам.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 Уважение личности и ее достоинства.</w:t>
            </w:r>
          </w:p>
        </w:tc>
        <w:tc>
          <w:tcPr>
            <w:tcW w:w="310"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180"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155"/>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lastRenderedPageBreak/>
              <w:t>17</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Образ автора-повествователя в повести «Барышня-крестьянка».</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Речевая и портретная  характеристика героя-рассказчика.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Решение учебной задачи - поиск и открытие нового способа действия.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Строят логические цепи рассуждений.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Осознают качество и уровень усвоения.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Демонстрируют способность к эмпатии.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Стремятся устанавливать доверительные отношения </w:t>
            </w:r>
            <w:proofErr w:type="gramStart"/>
            <w:r w:rsidRPr="00FE3070">
              <w:rPr>
                <w:rFonts w:ascii="Times New Roman" w:hAnsi="Times New Roman" w:cs="Times New Roman"/>
                <w:sz w:val="20"/>
                <w:szCs w:val="20"/>
              </w:rPr>
              <w:t>взаимопонима ния</w:t>
            </w:r>
            <w:proofErr w:type="gramEnd"/>
            <w:r w:rsidRPr="00FE3070">
              <w:rPr>
                <w:rFonts w:ascii="Times New Roman" w:hAnsi="Times New Roman" w:cs="Times New Roman"/>
                <w:sz w:val="20"/>
                <w:szCs w:val="20"/>
              </w:rPr>
              <w:t>.</w:t>
            </w:r>
          </w:p>
        </w:tc>
        <w:tc>
          <w:tcPr>
            <w:tcW w:w="310"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180"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005"/>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b/>
                <w:sz w:val="20"/>
                <w:szCs w:val="20"/>
              </w:rPr>
            </w:pPr>
            <w:r w:rsidRPr="00FE3070">
              <w:rPr>
                <w:rFonts w:ascii="Times New Roman" w:hAnsi="Times New Roman" w:cs="Times New Roman"/>
                <w:b/>
                <w:sz w:val="20"/>
                <w:szCs w:val="20"/>
              </w:rPr>
              <w:t>18</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b/>
                <w:sz w:val="18"/>
                <w:szCs w:val="18"/>
              </w:rPr>
            </w:pPr>
            <w:r w:rsidRPr="00FE3070">
              <w:rPr>
                <w:rFonts w:ascii="Times New Roman" w:hAnsi="Times New Roman" w:cs="Times New Roman"/>
                <w:b/>
                <w:sz w:val="18"/>
                <w:szCs w:val="18"/>
              </w:rPr>
              <w:t>Контрольная работа по повести А.С.Пушкина «Барышня-крестьянка»</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b/>
                <w:sz w:val="20"/>
                <w:szCs w:val="20"/>
              </w:rPr>
            </w:pPr>
            <w:r w:rsidRPr="00FE3070">
              <w:rPr>
                <w:rFonts w:ascii="Times New Roman" w:hAnsi="Times New Roman" w:cs="Times New Roman"/>
                <w:b/>
                <w:sz w:val="20"/>
                <w:szCs w:val="20"/>
              </w:rPr>
              <w:t xml:space="preserve">Контрольное списывание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b/>
                <w:bCs/>
                <w:sz w:val="20"/>
                <w:szCs w:val="20"/>
              </w:rPr>
            </w:pPr>
            <w:r w:rsidRPr="00FE3070">
              <w:rPr>
                <w:rFonts w:ascii="Times New Roman" w:hAnsi="Times New Roman" w:cs="Times New Roman"/>
                <w:b/>
                <w:bCs/>
                <w:sz w:val="20"/>
                <w:szCs w:val="20"/>
              </w:rPr>
              <w:t xml:space="preserve">Контроль.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90" w:right="-120"/>
              <w:rPr>
                <w:rFonts w:ascii="Times New Roman" w:hAnsi="Times New Roman" w:cs="Times New Roman"/>
                <w:b/>
                <w:bCs/>
                <w:sz w:val="20"/>
                <w:szCs w:val="20"/>
              </w:rPr>
            </w:pPr>
            <w:r w:rsidRPr="00FE3070">
              <w:rPr>
                <w:rFonts w:ascii="Times New Roman" w:hAnsi="Times New Roman" w:cs="Times New Roman"/>
                <w:b/>
                <w:bCs/>
                <w:sz w:val="20"/>
                <w:szCs w:val="20"/>
              </w:rPr>
              <w:t xml:space="preserve">Структурируют знания.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b/>
                <w:bCs/>
                <w:sz w:val="20"/>
                <w:szCs w:val="20"/>
              </w:rPr>
            </w:pPr>
            <w:r w:rsidRPr="00FE3070">
              <w:rPr>
                <w:rFonts w:ascii="Times New Roman" w:hAnsi="Times New Roman" w:cs="Times New Roman"/>
                <w:b/>
                <w:bCs/>
                <w:sz w:val="20"/>
                <w:szCs w:val="20"/>
              </w:rPr>
              <w:t xml:space="preserve">Оценивают  достигнутый  результат.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b/>
                <w:bCs/>
                <w:sz w:val="20"/>
                <w:szCs w:val="20"/>
              </w:rPr>
            </w:pPr>
            <w:r w:rsidRPr="00FE3070">
              <w:rPr>
                <w:rFonts w:ascii="Times New Roman" w:hAnsi="Times New Roman" w:cs="Times New Roman"/>
                <w:b/>
                <w:bCs/>
                <w:sz w:val="20"/>
                <w:szCs w:val="20"/>
              </w:rPr>
              <w:t xml:space="preserve">Умеют создавать связный текст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105" w:right="-105"/>
              <w:rPr>
                <w:rFonts w:ascii="Times New Roman" w:hAnsi="Times New Roman" w:cs="Times New Roman"/>
                <w:b/>
                <w:bCs/>
                <w:sz w:val="20"/>
                <w:szCs w:val="20"/>
              </w:rPr>
            </w:pPr>
            <w:r w:rsidRPr="00FE3070">
              <w:rPr>
                <w:rFonts w:ascii="Times New Roman" w:hAnsi="Times New Roman" w:cs="Times New Roman"/>
                <w:b/>
                <w:bCs/>
                <w:sz w:val="20"/>
                <w:szCs w:val="20"/>
              </w:rPr>
              <w:t xml:space="preserve">Освоение личностного смысла учиться. </w:t>
            </w:r>
          </w:p>
        </w:tc>
        <w:tc>
          <w:tcPr>
            <w:tcW w:w="310"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180"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605"/>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19</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90"/>
              <w:rPr>
                <w:rFonts w:ascii="Times New Roman" w:hAnsi="Times New Roman" w:cs="Times New Roman"/>
                <w:sz w:val="20"/>
                <w:szCs w:val="20"/>
              </w:rPr>
            </w:pPr>
            <w:r w:rsidRPr="00FE3070">
              <w:rPr>
                <w:rFonts w:ascii="Times New Roman" w:hAnsi="Times New Roman" w:cs="Times New Roman"/>
                <w:sz w:val="20"/>
                <w:szCs w:val="20"/>
              </w:rPr>
              <w:t>Анализ к/р. Изображение русского барства в повести А.С.Пушкина «Дубровский»</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Анализ эпизода «Ссора двух помещиков», роль эпизода в повети.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Работа над причинами ошибок и поиск путей их устранения. </w:t>
            </w:r>
          </w:p>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Вводный урок - постановка учебной задачи.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90" w:right="-120"/>
              <w:rPr>
                <w:rFonts w:ascii="Times New Roman" w:hAnsi="Times New Roman" w:cs="Times New Roman"/>
                <w:sz w:val="20"/>
                <w:szCs w:val="20"/>
              </w:rPr>
            </w:pPr>
            <w:r w:rsidRPr="00FE3070">
              <w:rPr>
                <w:rFonts w:ascii="Times New Roman" w:hAnsi="Times New Roman" w:cs="Times New Roman"/>
                <w:sz w:val="20"/>
                <w:szCs w:val="20"/>
              </w:rPr>
              <w:t>Выделяют и формулируют познавательную цель</w:t>
            </w:r>
          </w:p>
          <w:p w:rsidR="00C50B22" w:rsidRPr="00FE3070" w:rsidRDefault="00C50B22" w:rsidP="00FE3070">
            <w:pPr>
              <w:autoSpaceDE w:val="0"/>
              <w:autoSpaceDN w:val="0"/>
              <w:adjustRightInd w:val="0"/>
              <w:ind w:left="-90" w:right="-120"/>
              <w:rPr>
                <w:rFonts w:ascii="Times New Roman" w:hAnsi="Times New Roman" w:cs="Times New Roman"/>
                <w:sz w:val="20"/>
                <w:szCs w:val="20"/>
              </w:rPr>
            </w:pPr>
          </w:p>
          <w:p w:rsidR="00C50B22" w:rsidRPr="00FE3070" w:rsidRDefault="00C50B22" w:rsidP="00FE3070">
            <w:pPr>
              <w:autoSpaceDE w:val="0"/>
              <w:autoSpaceDN w:val="0"/>
              <w:adjustRightInd w:val="0"/>
              <w:ind w:left="-90" w:right="-120"/>
              <w:rPr>
                <w:rFonts w:ascii="Times New Roman" w:hAnsi="Times New Roman" w:cs="Times New Roman"/>
                <w:sz w:val="20"/>
                <w:szCs w:val="20"/>
              </w:rPr>
            </w:pPr>
          </w:p>
          <w:p w:rsidR="00C50B22" w:rsidRPr="00FE3070" w:rsidRDefault="00C50B22" w:rsidP="00FE3070">
            <w:pPr>
              <w:autoSpaceDE w:val="0"/>
              <w:autoSpaceDN w:val="0"/>
              <w:adjustRightInd w:val="0"/>
              <w:ind w:left="-90" w:right="-120"/>
              <w:rPr>
                <w:rFonts w:ascii="Times New Roman" w:hAnsi="Times New Roman" w:cs="Times New Roman"/>
                <w:sz w:val="20"/>
                <w:szCs w:val="20"/>
              </w:rPr>
            </w:pP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90" w:right="-165"/>
              <w:rPr>
                <w:rFonts w:ascii="Times New Roman" w:hAnsi="Times New Roman" w:cs="Times New Roman"/>
                <w:sz w:val="20"/>
                <w:szCs w:val="20"/>
              </w:rPr>
            </w:pPr>
            <w:r w:rsidRPr="00FE3070">
              <w:rPr>
                <w:rFonts w:ascii="Times New Roman" w:hAnsi="Times New Roman" w:cs="Times New Roman"/>
                <w:sz w:val="20"/>
                <w:szCs w:val="20"/>
              </w:rPr>
              <w:t xml:space="preserve">Самостоятельно формулируют познавательную цель и строят действия в соответствии </w:t>
            </w:r>
          </w:p>
          <w:p w:rsidR="00C50B22" w:rsidRPr="00FE3070" w:rsidRDefault="00C50B22" w:rsidP="00FE3070">
            <w:pPr>
              <w:autoSpaceDE w:val="0"/>
              <w:autoSpaceDN w:val="0"/>
              <w:adjustRightInd w:val="0"/>
              <w:ind w:left="-90" w:right="-165"/>
              <w:rPr>
                <w:rFonts w:ascii="Times New Roman" w:hAnsi="Times New Roman" w:cs="Times New Roman"/>
                <w:sz w:val="20"/>
                <w:szCs w:val="20"/>
              </w:rPr>
            </w:pPr>
            <w:r w:rsidRPr="00FE3070">
              <w:rPr>
                <w:rFonts w:ascii="Times New Roman" w:hAnsi="Times New Roman" w:cs="Times New Roman"/>
                <w:sz w:val="20"/>
                <w:szCs w:val="20"/>
              </w:rPr>
              <w:t>с ней</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Умеют представлять конкретное содержание и сообщать его в письменной и устной форме</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105" w:right="-105"/>
              <w:rPr>
                <w:rFonts w:ascii="Times New Roman" w:hAnsi="Times New Roman" w:cs="Times New Roman"/>
                <w:sz w:val="20"/>
                <w:szCs w:val="20"/>
              </w:rPr>
            </w:pPr>
            <w:r w:rsidRPr="00FE3070">
              <w:rPr>
                <w:rFonts w:ascii="Times New Roman" w:hAnsi="Times New Roman" w:cs="Times New Roman"/>
                <w:sz w:val="20"/>
                <w:szCs w:val="20"/>
              </w:rPr>
              <w:t xml:space="preserve">Уважение ценностей семьи. </w:t>
            </w:r>
          </w:p>
        </w:tc>
        <w:tc>
          <w:tcPr>
            <w:tcW w:w="310"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180"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43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20</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35" w:right="-105"/>
              <w:rPr>
                <w:rFonts w:ascii="Times New Roman" w:hAnsi="Times New Roman" w:cs="Times New Roman"/>
                <w:sz w:val="20"/>
                <w:szCs w:val="20"/>
              </w:rPr>
            </w:pPr>
            <w:r w:rsidRPr="00FE3070">
              <w:rPr>
                <w:rFonts w:ascii="Times New Roman" w:hAnsi="Times New Roman" w:cs="Times New Roman"/>
                <w:sz w:val="20"/>
                <w:szCs w:val="20"/>
              </w:rPr>
              <w:t xml:space="preserve">Дубровский </w:t>
            </w:r>
            <w:proofErr w:type="gramStart"/>
            <w:r w:rsidRPr="00FE3070">
              <w:rPr>
                <w:rFonts w:ascii="Times New Roman" w:hAnsi="Times New Roman" w:cs="Times New Roman"/>
                <w:sz w:val="20"/>
                <w:szCs w:val="20"/>
              </w:rPr>
              <w:t>–с</w:t>
            </w:r>
            <w:proofErr w:type="gramEnd"/>
            <w:r w:rsidRPr="00FE3070">
              <w:rPr>
                <w:rFonts w:ascii="Times New Roman" w:hAnsi="Times New Roman" w:cs="Times New Roman"/>
                <w:sz w:val="20"/>
                <w:szCs w:val="20"/>
              </w:rPr>
              <w:t>тарший и Троекуров в повести А.С.Пушкина «Дубровский»</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Авторское отношение к героям. Развитие понятия о композиции худ</w:t>
            </w:r>
            <w:proofErr w:type="gramStart"/>
            <w:r w:rsidRPr="00FE3070">
              <w:rPr>
                <w:rFonts w:ascii="Times New Roman" w:hAnsi="Times New Roman" w:cs="Times New Roman"/>
                <w:sz w:val="20"/>
                <w:szCs w:val="20"/>
              </w:rPr>
              <w:t>.</w:t>
            </w:r>
            <w:proofErr w:type="gramEnd"/>
            <w:r w:rsidRPr="00FE3070">
              <w:rPr>
                <w:rFonts w:ascii="Times New Roman" w:hAnsi="Times New Roman" w:cs="Times New Roman"/>
                <w:sz w:val="20"/>
                <w:szCs w:val="20"/>
              </w:rPr>
              <w:t xml:space="preserve"> </w:t>
            </w:r>
            <w:proofErr w:type="gramStart"/>
            <w:r w:rsidRPr="00FE3070">
              <w:rPr>
                <w:rFonts w:ascii="Times New Roman" w:hAnsi="Times New Roman" w:cs="Times New Roman"/>
                <w:sz w:val="20"/>
                <w:szCs w:val="20"/>
              </w:rPr>
              <w:t>п</w:t>
            </w:r>
            <w:proofErr w:type="gramEnd"/>
            <w:r w:rsidRPr="00FE3070">
              <w:rPr>
                <w:rFonts w:ascii="Times New Roman" w:hAnsi="Times New Roman" w:cs="Times New Roman"/>
                <w:sz w:val="20"/>
                <w:szCs w:val="20"/>
              </w:rPr>
              <w:t xml:space="preserve">роизведения.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Решение частных задач - осмысление, конкретизация и отработка нового способа действия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90" w:right="-120"/>
              <w:rPr>
                <w:rFonts w:ascii="Times New Roman" w:hAnsi="Times New Roman" w:cs="Times New Roman"/>
                <w:sz w:val="20"/>
                <w:szCs w:val="20"/>
              </w:rPr>
            </w:pPr>
            <w:r w:rsidRPr="00FE3070">
              <w:rPr>
                <w:rFonts w:ascii="Times New Roman" w:hAnsi="Times New Roman" w:cs="Times New Roman"/>
                <w:sz w:val="20"/>
                <w:szCs w:val="20"/>
              </w:rPr>
              <w:t>Извлекают необходимую информацию из прослушанного текста</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Определять цель выполнения заданий на уроке</w:t>
            </w:r>
          </w:p>
          <w:p w:rsidR="00C50B22" w:rsidRPr="00FE3070" w:rsidRDefault="00C50B22" w:rsidP="00FE3070">
            <w:pPr>
              <w:autoSpaceDE w:val="0"/>
              <w:autoSpaceDN w:val="0"/>
              <w:adjustRightInd w:val="0"/>
              <w:rPr>
                <w:rFonts w:ascii="Times New Roman" w:hAnsi="Times New Roman" w:cs="Times New Roman"/>
                <w:sz w:val="20"/>
                <w:szCs w:val="20"/>
              </w:rPr>
            </w:pP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Учатся разрешать конфликтную ситуацию через анализ условий.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105" w:right="-105"/>
              <w:rPr>
                <w:rFonts w:ascii="Times New Roman" w:hAnsi="Times New Roman" w:cs="Times New Roman"/>
                <w:sz w:val="20"/>
                <w:szCs w:val="20"/>
              </w:rPr>
            </w:pPr>
            <w:r w:rsidRPr="00FE3070">
              <w:rPr>
                <w:rFonts w:ascii="Times New Roman" w:hAnsi="Times New Roman" w:cs="Times New Roman"/>
                <w:sz w:val="20"/>
                <w:szCs w:val="20"/>
              </w:rPr>
              <w:t xml:space="preserve">Готовность к равноправному сотрудничеству </w:t>
            </w:r>
          </w:p>
          <w:p w:rsidR="00C50B22" w:rsidRPr="00FE3070" w:rsidRDefault="00C50B22" w:rsidP="00FE3070">
            <w:pPr>
              <w:autoSpaceDE w:val="0"/>
              <w:autoSpaceDN w:val="0"/>
              <w:adjustRightInd w:val="0"/>
              <w:ind w:left="-165" w:right="-165"/>
              <w:rPr>
                <w:rFonts w:ascii="Times New Roman" w:hAnsi="Times New Roman" w:cs="Times New Roman"/>
                <w:sz w:val="20"/>
                <w:szCs w:val="20"/>
              </w:rPr>
            </w:pPr>
          </w:p>
        </w:tc>
        <w:tc>
          <w:tcPr>
            <w:tcW w:w="310"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180"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635"/>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lastRenderedPageBreak/>
              <w:t>21</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35" w:right="-105"/>
              <w:rPr>
                <w:rFonts w:ascii="Times New Roman" w:hAnsi="Times New Roman" w:cs="Times New Roman"/>
                <w:sz w:val="20"/>
                <w:szCs w:val="20"/>
              </w:rPr>
            </w:pPr>
            <w:r w:rsidRPr="00FE3070">
              <w:rPr>
                <w:rFonts w:ascii="Times New Roman" w:hAnsi="Times New Roman" w:cs="Times New Roman"/>
                <w:sz w:val="20"/>
                <w:szCs w:val="20"/>
              </w:rPr>
              <w:t>Протест Владимира Дубровского против произвола и деспотизма в повести А.С.Пушкина «Дубровский».</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Роль эпизода «Пожар в Кистеневке» в повести «Дубровский»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Решение учебной задачи - поиск и открытие нового способа действия.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Извлекают необходимую информацию из прослушанных текстов различных жанров.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Самостоятельно формулируют познавательную цель и строят действия в соответствии с ней.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Развивают умение интегрироваться в группу сверстников и строить продуктивное взаимодействие со сверстниками и взрослыми.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105" w:right="-105"/>
              <w:rPr>
                <w:rFonts w:ascii="Times New Roman" w:hAnsi="Times New Roman" w:cs="Times New Roman"/>
                <w:sz w:val="20"/>
                <w:szCs w:val="20"/>
              </w:rPr>
            </w:pPr>
            <w:r w:rsidRPr="00FE3070">
              <w:rPr>
                <w:rFonts w:ascii="Times New Roman" w:hAnsi="Times New Roman" w:cs="Times New Roman"/>
                <w:sz w:val="20"/>
                <w:szCs w:val="20"/>
              </w:rPr>
              <w:t xml:space="preserve">Признание ценности здоровья, своего и других людей. </w:t>
            </w:r>
          </w:p>
        </w:tc>
        <w:tc>
          <w:tcPr>
            <w:tcW w:w="310"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180"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96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22</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35" w:right="-105"/>
              <w:rPr>
                <w:rFonts w:ascii="Times New Roman" w:hAnsi="Times New Roman" w:cs="Times New Roman"/>
                <w:sz w:val="20"/>
                <w:szCs w:val="20"/>
              </w:rPr>
            </w:pPr>
            <w:r w:rsidRPr="00FE3070">
              <w:rPr>
                <w:rFonts w:ascii="Times New Roman" w:hAnsi="Times New Roman" w:cs="Times New Roman"/>
                <w:sz w:val="20"/>
                <w:szCs w:val="20"/>
              </w:rPr>
              <w:t>Бунт крестьян в повести А.С.Пушкина «Дубровский</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Образы крестьян в повести.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Коррекция знаний и способов действий.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90" w:right="-120"/>
              <w:rPr>
                <w:rFonts w:ascii="Times New Roman" w:hAnsi="Times New Roman" w:cs="Times New Roman"/>
                <w:sz w:val="20"/>
                <w:szCs w:val="20"/>
              </w:rPr>
            </w:pPr>
            <w:r w:rsidRPr="00FE3070">
              <w:rPr>
                <w:rFonts w:ascii="Times New Roman" w:hAnsi="Times New Roman" w:cs="Times New Roman"/>
                <w:sz w:val="20"/>
                <w:szCs w:val="20"/>
              </w:rPr>
              <w:t xml:space="preserve">Применяют методы информационного поиска, в том числе с помощью компьютерных средств.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Предвосхищают временные характеристики достижения результата (когда будет результат?).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Устанавливают рабочие отношения, учатся эффективно сотрудничать и способствовать продуктивной кооперации.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105" w:right="-105"/>
              <w:rPr>
                <w:rFonts w:ascii="Times New Roman" w:hAnsi="Times New Roman" w:cs="Times New Roman"/>
                <w:sz w:val="20"/>
                <w:szCs w:val="20"/>
              </w:rPr>
            </w:pPr>
            <w:r w:rsidRPr="00FE3070">
              <w:rPr>
                <w:rFonts w:ascii="Times New Roman" w:hAnsi="Times New Roman" w:cs="Times New Roman"/>
                <w:sz w:val="20"/>
                <w:szCs w:val="20"/>
              </w:rPr>
              <w:t>Позитивная моральная самооценка.</w:t>
            </w:r>
          </w:p>
        </w:tc>
        <w:tc>
          <w:tcPr>
            <w:tcW w:w="310"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180"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306"/>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23</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05"/>
              <w:rPr>
                <w:rFonts w:ascii="Times New Roman" w:hAnsi="Times New Roman" w:cs="Times New Roman"/>
                <w:sz w:val="20"/>
                <w:szCs w:val="20"/>
              </w:rPr>
            </w:pPr>
            <w:r w:rsidRPr="00FE3070">
              <w:rPr>
                <w:rFonts w:ascii="Times New Roman" w:hAnsi="Times New Roman" w:cs="Times New Roman"/>
                <w:sz w:val="20"/>
                <w:szCs w:val="20"/>
              </w:rPr>
              <w:t>Осуждение пороков общества в повести А.С.Пушкина «Дубровский»</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Анализ образов судьи, присяжных, обывателей.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Формирование разных способов и форм действия оценки.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90" w:right="-120"/>
              <w:rPr>
                <w:rFonts w:ascii="Times New Roman" w:hAnsi="Times New Roman" w:cs="Times New Roman"/>
                <w:sz w:val="20"/>
                <w:szCs w:val="20"/>
              </w:rPr>
            </w:pPr>
            <w:r w:rsidRPr="00FE3070">
              <w:rPr>
                <w:rFonts w:ascii="Times New Roman" w:hAnsi="Times New Roman" w:cs="Times New Roman"/>
                <w:sz w:val="20"/>
                <w:szCs w:val="20"/>
              </w:rPr>
              <w:t xml:space="preserve">Определяют основную и второстепенную информацию.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Самостоятельно формулируют познавательную цель и строят действия в соответствии с ней.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Определяют цели и функции участников, способы взаимодействия.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105" w:right="-105"/>
              <w:rPr>
                <w:rFonts w:ascii="Times New Roman" w:hAnsi="Times New Roman" w:cs="Times New Roman"/>
                <w:sz w:val="20"/>
                <w:szCs w:val="20"/>
              </w:rPr>
            </w:pPr>
            <w:r w:rsidRPr="00FE3070">
              <w:rPr>
                <w:rFonts w:ascii="Times New Roman" w:hAnsi="Times New Roman" w:cs="Times New Roman"/>
                <w:sz w:val="20"/>
                <w:szCs w:val="20"/>
              </w:rPr>
              <w:t xml:space="preserve">Оптимизм в восприятии мира. </w:t>
            </w:r>
          </w:p>
        </w:tc>
        <w:tc>
          <w:tcPr>
            <w:tcW w:w="310"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180"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635"/>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24</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35" w:right="-105"/>
              <w:rPr>
                <w:rFonts w:ascii="Times New Roman" w:hAnsi="Times New Roman" w:cs="Times New Roman"/>
                <w:sz w:val="20"/>
                <w:szCs w:val="20"/>
              </w:rPr>
            </w:pPr>
            <w:r w:rsidRPr="00FE3070">
              <w:rPr>
                <w:rFonts w:ascii="Times New Roman" w:hAnsi="Times New Roman" w:cs="Times New Roman"/>
                <w:sz w:val="20"/>
                <w:szCs w:val="20"/>
              </w:rPr>
              <w:t>Защита чести, независимости личности в повести А.С.Пушкина «Дубровский»</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Образ Владимира Дубровского.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Комплексное применение ЗУН и СУД.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90" w:right="-120"/>
              <w:rPr>
                <w:rFonts w:ascii="Times New Roman" w:hAnsi="Times New Roman" w:cs="Times New Roman"/>
                <w:sz w:val="20"/>
                <w:szCs w:val="20"/>
              </w:rPr>
            </w:pPr>
            <w:r w:rsidRPr="00FE3070">
              <w:rPr>
                <w:rFonts w:ascii="Times New Roman" w:hAnsi="Times New Roman" w:cs="Times New Roman"/>
                <w:sz w:val="20"/>
                <w:szCs w:val="20"/>
              </w:rPr>
              <w:t xml:space="preserve">Выдвигают и обосновывают гипотезы, предлагают способы их проверки.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Выделяют и осознают то, что уже усвоено и что еще подлежит усвоению, осознают качество и уровень усвоения.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Планируют общие способы работы.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105" w:right="-105"/>
              <w:rPr>
                <w:rFonts w:ascii="Times New Roman" w:hAnsi="Times New Roman" w:cs="Times New Roman"/>
                <w:sz w:val="20"/>
                <w:szCs w:val="20"/>
              </w:rPr>
            </w:pPr>
            <w:r w:rsidRPr="00FE3070">
              <w:rPr>
                <w:rFonts w:ascii="Times New Roman" w:hAnsi="Times New Roman" w:cs="Times New Roman"/>
                <w:sz w:val="20"/>
                <w:szCs w:val="20"/>
              </w:rPr>
              <w:t xml:space="preserve">Чувство гордости при следовании моральным нормам. </w:t>
            </w:r>
          </w:p>
        </w:tc>
        <w:tc>
          <w:tcPr>
            <w:tcW w:w="310"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180"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53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lastRenderedPageBreak/>
              <w:t>25</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Романтическая история любви Владимира Дубровского и Маши Троекуровой.</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 xml:space="preserve">Анализ эпизода «Последняя встреча Маши и Дубровского»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Формирование разных способов и форм действия оценки.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35" w:right="-180"/>
              <w:rPr>
                <w:rFonts w:ascii="Times New Roman" w:hAnsi="Times New Roman" w:cs="Times New Roman"/>
                <w:sz w:val="20"/>
                <w:szCs w:val="20"/>
              </w:rPr>
            </w:pPr>
            <w:r w:rsidRPr="00FE3070">
              <w:rPr>
                <w:rFonts w:ascii="Times New Roman" w:hAnsi="Times New Roman" w:cs="Times New Roman"/>
                <w:sz w:val="20"/>
                <w:szCs w:val="20"/>
              </w:rPr>
              <w:t>Умеют выразительно читать текст, определять его тему, основную мысль, стиль и тип речи, средства связи, составлять план текст</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Осознают качество и уровень усвоения, корректируют свою работу.</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Умеют представлять конкретное содержание</w:t>
            </w:r>
          </w:p>
          <w:p w:rsidR="00C50B22" w:rsidRPr="00FE3070" w:rsidRDefault="00C50B22" w:rsidP="00FE3070">
            <w:pPr>
              <w:autoSpaceDE w:val="0"/>
              <w:autoSpaceDN w:val="0"/>
              <w:adjustRightInd w:val="0"/>
              <w:rPr>
                <w:rFonts w:ascii="Times New Roman" w:hAnsi="Times New Roman" w:cs="Times New Roman"/>
                <w:sz w:val="20"/>
                <w:szCs w:val="20"/>
              </w:rPr>
            </w:pPr>
          </w:p>
          <w:p w:rsidR="00C50B22" w:rsidRPr="00FE3070" w:rsidRDefault="00C50B22" w:rsidP="00FE3070">
            <w:pPr>
              <w:autoSpaceDE w:val="0"/>
              <w:autoSpaceDN w:val="0"/>
              <w:adjustRightInd w:val="0"/>
              <w:rPr>
                <w:rFonts w:ascii="Times New Roman" w:hAnsi="Times New Roman" w:cs="Times New Roman"/>
                <w:sz w:val="20"/>
                <w:szCs w:val="20"/>
              </w:rPr>
            </w:pP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Чувство гордости при следовании моральным нормам.</w:t>
            </w:r>
          </w:p>
        </w:tc>
        <w:tc>
          <w:tcPr>
            <w:tcW w:w="310"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180"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884"/>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26</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Авторское отношение к героям повести «Дубровский»</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 xml:space="preserve">Образ повествователя и автора.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Коррекция знаний и способов действий.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35" w:right="-180"/>
              <w:rPr>
                <w:rFonts w:ascii="Times New Roman" w:hAnsi="Times New Roman" w:cs="Times New Roman"/>
                <w:sz w:val="20"/>
                <w:szCs w:val="20"/>
              </w:rPr>
            </w:pPr>
            <w:r w:rsidRPr="00FE3070">
              <w:rPr>
                <w:rFonts w:ascii="Times New Roman" w:hAnsi="Times New Roman" w:cs="Times New Roman"/>
                <w:sz w:val="20"/>
                <w:szCs w:val="20"/>
              </w:rPr>
              <w:t xml:space="preserve">Строят логические цепи рассуждений.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Оценивают  достигнутый  результат.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Обмениваются знаниями между членами группы</w:t>
            </w:r>
            <w:proofErr w:type="gramStart"/>
            <w:r w:rsidRPr="00FE3070">
              <w:rPr>
                <w:rFonts w:ascii="Times New Roman" w:hAnsi="Times New Roman" w:cs="Times New Roman"/>
                <w:sz w:val="20"/>
                <w:szCs w:val="20"/>
              </w:rPr>
              <w:t xml:space="preserve"> .</w:t>
            </w:r>
            <w:proofErr w:type="gramEnd"/>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Позитивная моральная самооценка. </w:t>
            </w:r>
          </w:p>
        </w:tc>
        <w:tc>
          <w:tcPr>
            <w:tcW w:w="310"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180"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72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27</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Обобщение по теме «Дубровский».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 xml:space="preserve">Понятие «открытый финал»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Обобщение и систематизация знаний.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85" w:right="-180"/>
              <w:rPr>
                <w:rFonts w:ascii="Times New Roman" w:hAnsi="Times New Roman" w:cs="Times New Roman"/>
                <w:sz w:val="20"/>
                <w:szCs w:val="20"/>
              </w:rPr>
            </w:pPr>
            <w:r w:rsidRPr="00FE3070">
              <w:rPr>
                <w:rFonts w:ascii="Times New Roman" w:hAnsi="Times New Roman" w:cs="Times New Roman"/>
                <w:sz w:val="20"/>
                <w:szCs w:val="20"/>
              </w:rPr>
              <w:t xml:space="preserve">Выбирают основания и критерии для сравнения, объектов.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85" w:right="-120"/>
              <w:rPr>
                <w:rFonts w:ascii="Times New Roman" w:hAnsi="Times New Roman" w:cs="Times New Roman"/>
                <w:sz w:val="20"/>
                <w:szCs w:val="20"/>
              </w:rPr>
            </w:pPr>
            <w:r w:rsidRPr="00FE3070">
              <w:rPr>
                <w:rFonts w:ascii="Times New Roman" w:hAnsi="Times New Roman" w:cs="Times New Roman"/>
                <w:sz w:val="20"/>
                <w:szCs w:val="20"/>
              </w:rPr>
              <w:t xml:space="preserve">Осознают качество и уровень усвоения.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Планируют общие способы работы.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Готовность к равноправному сотрудничеству</w:t>
            </w:r>
          </w:p>
        </w:tc>
        <w:tc>
          <w:tcPr>
            <w:tcW w:w="310"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180"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11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b/>
                <w:sz w:val="20"/>
                <w:szCs w:val="20"/>
              </w:rPr>
            </w:pPr>
            <w:r w:rsidRPr="00FE3070">
              <w:rPr>
                <w:rFonts w:ascii="Times New Roman" w:hAnsi="Times New Roman" w:cs="Times New Roman"/>
                <w:b/>
                <w:sz w:val="20"/>
                <w:szCs w:val="20"/>
              </w:rPr>
              <w:t>28</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b/>
                <w:sz w:val="20"/>
                <w:szCs w:val="20"/>
              </w:rPr>
            </w:pPr>
            <w:r w:rsidRPr="00FE3070">
              <w:rPr>
                <w:rFonts w:ascii="Times New Roman" w:hAnsi="Times New Roman" w:cs="Times New Roman"/>
                <w:b/>
                <w:sz w:val="20"/>
                <w:szCs w:val="20"/>
              </w:rPr>
              <w:t>Контрольная работа №4 по повести                 А. С. Пушкина «Дубровский».</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b/>
                <w:sz w:val="20"/>
                <w:szCs w:val="20"/>
              </w:rPr>
            </w:pPr>
            <w:r w:rsidRPr="00FE3070">
              <w:rPr>
                <w:rFonts w:ascii="Times New Roman" w:hAnsi="Times New Roman" w:cs="Times New Roman"/>
                <w:b/>
                <w:sz w:val="20"/>
                <w:szCs w:val="20"/>
              </w:rPr>
              <w:t>Сочинение-рассуждение на поставленный вопрос</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b/>
                <w:bCs/>
                <w:sz w:val="20"/>
                <w:szCs w:val="20"/>
              </w:rPr>
            </w:pPr>
            <w:r w:rsidRPr="00FE3070">
              <w:rPr>
                <w:rFonts w:ascii="Times New Roman" w:hAnsi="Times New Roman" w:cs="Times New Roman"/>
                <w:b/>
                <w:bCs/>
                <w:sz w:val="20"/>
                <w:szCs w:val="20"/>
              </w:rPr>
              <w:t xml:space="preserve">Контроль.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90" w:right="-120"/>
              <w:rPr>
                <w:rFonts w:ascii="Times New Roman" w:hAnsi="Times New Roman" w:cs="Times New Roman"/>
                <w:b/>
                <w:bCs/>
                <w:sz w:val="20"/>
                <w:szCs w:val="20"/>
              </w:rPr>
            </w:pPr>
            <w:r w:rsidRPr="00FE3070">
              <w:rPr>
                <w:rFonts w:ascii="Times New Roman" w:hAnsi="Times New Roman" w:cs="Times New Roman"/>
                <w:b/>
                <w:bCs/>
                <w:sz w:val="20"/>
                <w:szCs w:val="20"/>
              </w:rPr>
              <w:t xml:space="preserve">Структурируют знания.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b/>
                <w:bCs/>
                <w:sz w:val="20"/>
                <w:szCs w:val="20"/>
              </w:rPr>
            </w:pPr>
            <w:r w:rsidRPr="00FE3070">
              <w:rPr>
                <w:rFonts w:ascii="Times New Roman" w:hAnsi="Times New Roman" w:cs="Times New Roman"/>
                <w:b/>
                <w:bCs/>
                <w:sz w:val="20"/>
                <w:szCs w:val="20"/>
              </w:rPr>
              <w:t xml:space="preserve">Оценивают  достигнутый  результат.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b/>
                <w:bCs/>
                <w:sz w:val="20"/>
                <w:szCs w:val="20"/>
              </w:rPr>
            </w:pPr>
            <w:r w:rsidRPr="00FE3070">
              <w:rPr>
                <w:rFonts w:ascii="Times New Roman" w:hAnsi="Times New Roman" w:cs="Times New Roman"/>
                <w:b/>
                <w:bCs/>
                <w:sz w:val="20"/>
                <w:szCs w:val="20"/>
              </w:rPr>
              <w:t xml:space="preserve">Умеют создавать связный текст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105" w:right="-105"/>
              <w:rPr>
                <w:rFonts w:ascii="Times New Roman" w:hAnsi="Times New Roman" w:cs="Times New Roman"/>
                <w:b/>
                <w:bCs/>
                <w:sz w:val="20"/>
                <w:szCs w:val="20"/>
              </w:rPr>
            </w:pPr>
            <w:r w:rsidRPr="00FE3070">
              <w:rPr>
                <w:rFonts w:ascii="Times New Roman" w:hAnsi="Times New Roman" w:cs="Times New Roman"/>
                <w:b/>
                <w:bCs/>
                <w:sz w:val="20"/>
                <w:szCs w:val="20"/>
              </w:rPr>
              <w:t xml:space="preserve">Освоение личностного смысла учиться. </w:t>
            </w:r>
          </w:p>
        </w:tc>
        <w:tc>
          <w:tcPr>
            <w:tcW w:w="310"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180"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675"/>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29</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Анализ к\</w:t>
            </w:r>
            <w:proofErr w:type="gramStart"/>
            <w:r w:rsidRPr="00FE3070">
              <w:rPr>
                <w:rFonts w:ascii="Times New Roman" w:hAnsi="Times New Roman" w:cs="Times New Roman"/>
                <w:sz w:val="20"/>
                <w:szCs w:val="20"/>
              </w:rPr>
              <w:t>р</w:t>
            </w:r>
            <w:proofErr w:type="gramEnd"/>
            <w:r w:rsidRPr="00FE3070">
              <w:rPr>
                <w:rFonts w:ascii="Times New Roman" w:hAnsi="Times New Roman" w:cs="Times New Roman"/>
                <w:sz w:val="20"/>
                <w:szCs w:val="20"/>
              </w:rPr>
              <w:t>, работа над ошибками</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 xml:space="preserve">Проводят анализ способов решения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Обобщение и систематизация знаний.</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150" w:right="-180"/>
              <w:rPr>
                <w:rFonts w:ascii="Times New Roman" w:hAnsi="Times New Roman" w:cs="Times New Roman"/>
                <w:sz w:val="20"/>
                <w:szCs w:val="20"/>
              </w:rPr>
            </w:pPr>
            <w:r w:rsidRPr="00FE3070">
              <w:rPr>
                <w:rFonts w:ascii="Times New Roman" w:hAnsi="Times New Roman" w:cs="Times New Roman"/>
                <w:sz w:val="20"/>
                <w:szCs w:val="20"/>
              </w:rPr>
              <w:t xml:space="preserve">Структурируют знания.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Оценивают  достигнутый  результат.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Планируют общие способы работы.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Готовность к равноправному сотрудничеству</w:t>
            </w:r>
          </w:p>
        </w:tc>
        <w:tc>
          <w:tcPr>
            <w:tcW w:w="310"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180"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424"/>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30</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05"/>
              <w:rPr>
                <w:rFonts w:ascii="Times New Roman" w:hAnsi="Times New Roman" w:cs="Times New Roman"/>
                <w:sz w:val="20"/>
                <w:szCs w:val="20"/>
              </w:rPr>
            </w:pPr>
            <w:r w:rsidRPr="00FE3070">
              <w:rPr>
                <w:rFonts w:ascii="Times New Roman" w:hAnsi="Times New Roman" w:cs="Times New Roman"/>
                <w:sz w:val="20"/>
                <w:szCs w:val="20"/>
              </w:rPr>
              <w:t xml:space="preserve">Чувство одиночества и тоски в стихотворении М.Ю.Лермонтова  «Тучи».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 xml:space="preserve">Слово о поэте.  Основное настроение и композиция стихотворения.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Вводный урок - постановка учебной задачи.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150" w:right="-180"/>
              <w:rPr>
                <w:rFonts w:ascii="Times New Roman" w:hAnsi="Times New Roman" w:cs="Times New Roman"/>
                <w:sz w:val="20"/>
                <w:szCs w:val="20"/>
              </w:rPr>
            </w:pPr>
            <w:r w:rsidRPr="00FE3070">
              <w:rPr>
                <w:rFonts w:ascii="Times New Roman" w:hAnsi="Times New Roman" w:cs="Times New Roman"/>
                <w:sz w:val="20"/>
                <w:szCs w:val="20"/>
              </w:rPr>
              <w:t xml:space="preserve">Извлекают необходимую информацию из прослушанных текстов различных жанров.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Определяют последовательность промежуточных целей с учетом конечного результата.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Обмениваются знаниями между членами группы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Стремятся устанавливать доверительные отношения </w:t>
            </w:r>
            <w:proofErr w:type="gramStart"/>
            <w:r w:rsidRPr="00FE3070">
              <w:rPr>
                <w:rFonts w:ascii="Times New Roman" w:hAnsi="Times New Roman" w:cs="Times New Roman"/>
                <w:sz w:val="20"/>
                <w:szCs w:val="20"/>
              </w:rPr>
              <w:t>взаимопонима ния</w:t>
            </w:r>
            <w:proofErr w:type="gramEnd"/>
            <w:r w:rsidRPr="00FE3070">
              <w:rPr>
                <w:rFonts w:ascii="Times New Roman" w:hAnsi="Times New Roman" w:cs="Times New Roman"/>
                <w:sz w:val="20"/>
                <w:szCs w:val="20"/>
              </w:rPr>
              <w:t>.</w:t>
            </w:r>
          </w:p>
        </w:tc>
        <w:tc>
          <w:tcPr>
            <w:tcW w:w="310"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180"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53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lastRenderedPageBreak/>
              <w:t>31</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05"/>
              <w:rPr>
                <w:rFonts w:ascii="Times New Roman" w:hAnsi="Times New Roman" w:cs="Times New Roman"/>
                <w:sz w:val="20"/>
                <w:szCs w:val="20"/>
              </w:rPr>
            </w:pPr>
            <w:r w:rsidRPr="00FE3070">
              <w:rPr>
                <w:rFonts w:ascii="Times New Roman" w:hAnsi="Times New Roman" w:cs="Times New Roman"/>
                <w:sz w:val="20"/>
                <w:szCs w:val="20"/>
              </w:rPr>
              <w:t>Тема красоты и гармонии с миром в стихотворении М.Ю.Лермонтова «Листок», «На севере диком…»</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Антитеза как основной композиционный прием в данных стихотворениях.  Поэтическая интонация.</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Решение учебной задачи - поиск и открытие нового способа действия.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150" w:right="-180"/>
              <w:rPr>
                <w:rFonts w:ascii="Times New Roman" w:hAnsi="Times New Roman" w:cs="Times New Roman"/>
                <w:sz w:val="20"/>
                <w:szCs w:val="20"/>
              </w:rPr>
            </w:pPr>
            <w:r w:rsidRPr="00FE3070">
              <w:rPr>
                <w:rFonts w:ascii="Times New Roman" w:hAnsi="Times New Roman" w:cs="Times New Roman"/>
                <w:sz w:val="20"/>
                <w:szCs w:val="20"/>
              </w:rPr>
              <w:t xml:space="preserve">Выделяют и формулируют проблему.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Самостоятельно формулируют познавательную цель и строят действия в соответствии с ней.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224"/>
              <w:rPr>
                <w:rFonts w:ascii="Times New Roman" w:hAnsi="Times New Roman" w:cs="Times New Roman"/>
                <w:sz w:val="20"/>
                <w:szCs w:val="20"/>
              </w:rPr>
            </w:pPr>
            <w:r w:rsidRPr="00FE3070">
              <w:rPr>
                <w:rFonts w:ascii="Times New Roman" w:hAnsi="Times New Roman" w:cs="Times New Roman"/>
                <w:sz w:val="20"/>
                <w:szCs w:val="20"/>
              </w:rPr>
              <w:t xml:space="preserve">Учатся выявлять, идентифицировать проблемы, искать и оценивать альтернативные способы  его разрешения.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Любовь к природе. </w:t>
            </w:r>
          </w:p>
        </w:tc>
        <w:tc>
          <w:tcPr>
            <w:tcW w:w="310"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180"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53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32</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05"/>
              <w:rPr>
                <w:rFonts w:ascii="Times New Roman" w:hAnsi="Times New Roman" w:cs="Times New Roman"/>
                <w:sz w:val="20"/>
                <w:szCs w:val="20"/>
              </w:rPr>
            </w:pPr>
            <w:r w:rsidRPr="00FE3070">
              <w:rPr>
                <w:rFonts w:ascii="Times New Roman" w:hAnsi="Times New Roman" w:cs="Times New Roman"/>
                <w:sz w:val="20"/>
                <w:szCs w:val="20"/>
              </w:rPr>
              <w:t>Особенности выражения темы одиночества в стихотворениях М.Ю.Лермонтова «Утес», «Три пальмы»</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 xml:space="preserve">Разрушение красоты и гармонии человека с миром. Двусложные и трехсложные размеры стиха.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Решение частных задач - осмысление, конкретизация и отработка нового способа действия при решении конкретных  задач.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150" w:right="-180"/>
              <w:rPr>
                <w:rFonts w:ascii="Times New Roman" w:hAnsi="Times New Roman" w:cs="Times New Roman"/>
                <w:sz w:val="20"/>
                <w:szCs w:val="20"/>
              </w:rPr>
            </w:pPr>
            <w:r w:rsidRPr="00FE3070">
              <w:rPr>
                <w:rFonts w:ascii="Times New Roman" w:hAnsi="Times New Roman" w:cs="Times New Roman"/>
                <w:sz w:val="20"/>
                <w:szCs w:val="20"/>
              </w:rPr>
              <w:t xml:space="preserve">Выделяют и формулируют познавательную цель.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Ставят учебную задачу на основе соотнесения того, что уже известно и усвоено, и того, что еще неизвестно.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Учатся управлять поведением партнера - контролировать, корректировать и оценивать его действия.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Уважение общечеловеческих ценностей, экологическое воспитание.</w:t>
            </w:r>
          </w:p>
        </w:tc>
        <w:tc>
          <w:tcPr>
            <w:tcW w:w="310"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180"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95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33</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225"/>
              <w:rPr>
                <w:rFonts w:ascii="Times New Roman" w:hAnsi="Times New Roman" w:cs="Times New Roman"/>
                <w:b/>
                <w:sz w:val="20"/>
                <w:szCs w:val="20"/>
              </w:rPr>
            </w:pPr>
            <w:r w:rsidRPr="00FE3070">
              <w:rPr>
                <w:rFonts w:ascii="Times New Roman" w:hAnsi="Times New Roman" w:cs="Times New Roman"/>
                <w:b/>
                <w:sz w:val="20"/>
                <w:szCs w:val="20"/>
              </w:rPr>
              <w:t xml:space="preserve">Контрольная работа по стихотворениям М.Ю.Лермонтова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b/>
                <w:sz w:val="20"/>
                <w:szCs w:val="20"/>
              </w:rPr>
            </w:pPr>
            <w:r w:rsidRPr="00FE3070">
              <w:rPr>
                <w:rFonts w:ascii="Times New Roman" w:hAnsi="Times New Roman" w:cs="Times New Roman"/>
                <w:b/>
                <w:sz w:val="20"/>
                <w:szCs w:val="20"/>
              </w:rPr>
              <w:t>Художественный анализ стихотворения</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b/>
                <w:bCs/>
                <w:sz w:val="20"/>
                <w:szCs w:val="20"/>
              </w:rPr>
            </w:pPr>
            <w:r w:rsidRPr="00FE3070">
              <w:rPr>
                <w:rFonts w:ascii="Times New Roman" w:hAnsi="Times New Roman" w:cs="Times New Roman"/>
                <w:b/>
                <w:bCs/>
                <w:sz w:val="20"/>
                <w:szCs w:val="20"/>
              </w:rPr>
              <w:t xml:space="preserve">Контроль.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90" w:right="-120"/>
              <w:rPr>
                <w:rFonts w:ascii="Times New Roman" w:hAnsi="Times New Roman" w:cs="Times New Roman"/>
                <w:b/>
                <w:bCs/>
                <w:sz w:val="20"/>
                <w:szCs w:val="20"/>
              </w:rPr>
            </w:pPr>
            <w:r w:rsidRPr="00FE3070">
              <w:rPr>
                <w:rFonts w:ascii="Times New Roman" w:hAnsi="Times New Roman" w:cs="Times New Roman"/>
                <w:b/>
                <w:bCs/>
                <w:sz w:val="20"/>
                <w:szCs w:val="20"/>
              </w:rPr>
              <w:t xml:space="preserve">Структурируют знания.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b/>
                <w:bCs/>
                <w:sz w:val="20"/>
                <w:szCs w:val="20"/>
              </w:rPr>
            </w:pPr>
            <w:r w:rsidRPr="00FE3070">
              <w:rPr>
                <w:rFonts w:ascii="Times New Roman" w:hAnsi="Times New Roman" w:cs="Times New Roman"/>
                <w:b/>
                <w:bCs/>
                <w:sz w:val="20"/>
                <w:szCs w:val="20"/>
              </w:rPr>
              <w:t xml:space="preserve">Оценивают  достигнутый  результат.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b/>
                <w:bCs/>
                <w:sz w:val="20"/>
                <w:szCs w:val="20"/>
              </w:rPr>
            </w:pPr>
            <w:r w:rsidRPr="00FE3070">
              <w:rPr>
                <w:rFonts w:ascii="Times New Roman" w:hAnsi="Times New Roman" w:cs="Times New Roman"/>
                <w:b/>
                <w:bCs/>
                <w:sz w:val="20"/>
                <w:szCs w:val="20"/>
              </w:rPr>
              <w:t xml:space="preserve">Умеют создавать связный текст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105" w:right="-105"/>
              <w:rPr>
                <w:rFonts w:ascii="Times New Roman" w:hAnsi="Times New Roman" w:cs="Times New Roman"/>
                <w:b/>
                <w:bCs/>
                <w:sz w:val="20"/>
                <w:szCs w:val="20"/>
              </w:rPr>
            </w:pPr>
            <w:r w:rsidRPr="00FE3070">
              <w:rPr>
                <w:rFonts w:ascii="Times New Roman" w:hAnsi="Times New Roman" w:cs="Times New Roman"/>
                <w:b/>
                <w:bCs/>
                <w:sz w:val="20"/>
                <w:szCs w:val="20"/>
              </w:rPr>
              <w:t xml:space="preserve">Освоение личностного смысла учиться. </w:t>
            </w:r>
          </w:p>
        </w:tc>
        <w:tc>
          <w:tcPr>
            <w:tcW w:w="310"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180"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975"/>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34</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Анализ к\р. И.С.Тургенев. Литературный портрет писателя.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Слово о писателе.  Цикл рассказов «Записки охотника» и их гуманистический пафос.</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Вводный урок - постановка учебной задачи.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Осуществляют поиск и выделение необходимой информации.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Самостоятельно формулируют познавательную цель и строят действия в соответствии с ней.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Учатся устанавливать и сравнивать разные точки зрения  и делать выбор.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Позитивная моральная самооценка. </w:t>
            </w:r>
          </w:p>
        </w:tc>
        <w:tc>
          <w:tcPr>
            <w:tcW w:w="310"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180"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90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35</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Сочувствие к крестьянским детям в рассказе И. С. Тургенева  «Бежин луг».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 xml:space="preserve">Духовный мир крестьянских детей. Народные верования и предания.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Решение учебной задачи - поиск и открытие нового способа действия.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80"/>
              <w:rPr>
                <w:rFonts w:ascii="Times New Roman" w:hAnsi="Times New Roman" w:cs="Times New Roman"/>
                <w:sz w:val="20"/>
                <w:szCs w:val="20"/>
              </w:rPr>
            </w:pPr>
            <w:r w:rsidRPr="00FE3070">
              <w:rPr>
                <w:rFonts w:ascii="Times New Roman" w:hAnsi="Times New Roman" w:cs="Times New Roman"/>
                <w:sz w:val="20"/>
                <w:szCs w:val="20"/>
              </w:rPr>
              <w:t xml:space="preserve">Умеют выбирать обобщенные стратегии решения задачи.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Предвосхищают результат и уровень усвоения (какой будет результат?).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Понимают возможность различных точек зрения.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106" w:right="-105"/>
              <w:rPr>
                <w:rFonts w:ascii="Times New Roman" w:hAnsi="Times New Roman" w:cs="Times New Roman"/>
                <w:sz w:val="20"/>
                <w:szCs w:val="20"/>
              </w:rPr>
            </w:pPr>
            <w:r w:rsidRPr="00FE3070">
              <w:rPr>
                <w:rFonts w:ascii="Times New Roman" w:hAnsi="Times New Roman" w:cs="Times New Roman"/>
                <w:sz w:val="20"/>
                <w:szCs w:val="20"/>
              </w:rPr>
              <w:t xml:space="preserve">Нетерпимость к любым видам насилия и готовность противостоять им </w:t>
            </w:r>
          </w:p>
        </w:tc>
        <w:tc>
          <w:tcPr>
            <w:tcW w:w="310"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180"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90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lastRenderedPageBreak/>
              <w:t>36</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Портреты и рассказы мальчиков в рассказе                        И. С. Тургенева  «Бежин луг».</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Портреты героев как средство изображения их характеров.</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Решение частных задач - осмысление, конкретизация и отработка нового способа действия </w:t>
            </w:r>
            <w:proofErr w:type="gramStart"/>
            <w:r w:rsidRPr="00FE3070">
              <w:rPr>
                <w:rFonts w:ascii="Times New Roman" w:hAnsi="Times New Roman" w:cs="Times New Roman"/>
                <w:sz w:val="20"/>
                <w:szCs w:val="20"/>
              </w:rPr>
              <w:t>при</w:t>
            </w:r>
            <w:proofErr w:type="gramEnd"/>
            <w:r w:rsidRPr="00FE3070">
              <w:rPr>
                <w:rFonts w:ascii="Times New Roman" w:hAnsi="Times New Roman" w:cs="Times New Roman"/>
                <w:sz w:val="20"/>
                <w:szCs w:val="20"/>
              </w:rPr>
              <w:t xml:space="preserve"> задач.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Устанавливают причинно-следственные связи.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Ставят учебную задачу на основе соотнесения того, что уже известно и усвоено, и того, что еще неизвестно.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Проявляют готовность к обсуждению разных точек зрения и выработке общей (групповой) позиции.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Уважение ценностей семьи. </w:t>
            </w:r>
          </w:p>
          <w:p w:rsidR="00C50B22" w:rsidRPr="00FE3070" w:rsidRDefault="00C50B22" w:rsidP="00FE3070">
            <w:pPr>
              <w:autoSpaceDE w:val="0"/>
              <w:autoSpaceDN w:val="0"/>
              <w:adjustRightInd w:val="0"/>
              <w:rPr>
                <w:rFonts w:ascii="Times New Roman" w:hAnsi="Times New Roman" w:cs="Times New Roman"/>
                <w:sz w:val="20"/>
                <w:szCs w:val="20"/>
              </w:rPr>
            </w:pPr>
          </w:p>
        </w:tc>
        <w:tc>
          <w:tcPr>
            <w:tcW w:w="310"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180"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53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37</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Роль картин природы в рассказе «Бежин луг».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Тургенев – мастер портрета и пейзажа.</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Коррекция знаний и способов действий.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80"/>
              <w:rPr>
                <w:rFonts w:ascii="Times New Roman" w:hAnsi="Times New Roman" w:cs="Times New Roman"/>
                <w:sz w:val="20"/>
                <w:szCs w:val="20"/>
              </w:rPr>
            </w:pPr>
            <w:r w:rsidRPr="00FE3070">
              <w:rPr>
                <w:rFonts w:ascii="Times New Roman" w:hAnsi="Times New Roman" w:cs="Times New Roman"/>
                <w:sz w:val="20"/>
                <w:szCs w:val="20"/>
              </w:rPr>
              <w:t xml:space="preserve">Строят логические цепи рассуждений.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Определяют последовательность промежуточных целей с учетом конечного результата.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Учатся аргументировать свою точку зрения, спорить и отстаивать свою позицию.</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Любовь к природе.</w:t>
            </w:r>
          </w:p>
        </w:tc>
        <w:tc>
          <w:tcPr>
            <w:tcW w:w="310"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180"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53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38</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Проект «Составление электронного альбома «Словесные и живописные портреты русских крестьян» (по рассказам из цикла «Записки охотника»).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 xml:space="preserve">Обобщение и систематизация </w:t>
            </w:r>
            <w:proofErr w:type="gramStart"/>
            <w:r w:rsidRPr="00FE3070">
              <w:rPr>
                <w:rFonts w:ascii="Times New Roman" w:hAnsi="Times New Roman" w:cs="Times New Roman"/>
                <w:sz w:val="20"/>
                <w:szCs w:val="20"/>
              </w:rPr>
              <w:t>изученного</w:t>
            </w:r>
            <w:proofErr w:type="gramEnd"/>
            <w:r w:rsidRPr="00FE3070">
              <w:rPr>
                <w:rFonts w:ascii="Times New Roman" w:hAnsi="Times New Roman" w:cs="Times New Roman"/>
                <w:sz w:val="20"/>
                <w:szCs w:val="20"/>
              </w:rPr>
              <w:t xml:space="preserve">.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Постановка и решение учебной задачи, открытие нового способа действий.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35" w:hanging="35"/>
              <w:rPr>
                <w:rFonts w:ascii="Times New Roman" w:hAnsi="Times New Roman" w:cs="Times New Roman"/>
                <w:sz w:val="20"/>
                <w:szCs w:val="20"/>
              </w:rPr>
            </w:pPr>
            <w:r w:rsidRPr="00FE3070">
              <w:rPr>
                <w:rFonts w:ascii="Times New Roman" w:hAnsi="Times New Roman" w:cs="Times New Roman"/>
                <w:sz w:val="20"/>
                <w:szCs w:val="20"/>
              </w:rPr>
              <w:t xml:space="preserve">Осуществляют поиск и выделение необходимой информации.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Ставят учебную задачу на основе соотнесения того, что уже известно и усвоено, и того, что еще неизвестно.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С достаточной полнотой и точностью выражают свои мысли в соответствии с задачами и условиями коммуникации.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Умение вести диалог на основе равноправных отношений и взаимного уважения. </w:t>
            </w:r>
          </w:p>
        </w:tc>
        <w:tc>
          <w:tcPr>
            <w:tcW w:w="310"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180"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153"/>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39</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Ф. И. Тютчев. Литературный портрет писателя.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Особенности изображения природы. Роль антитезы в стихотворении</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Вводный урок - постановка учебной задачи.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150" w:right="-180"/>
              <w:rPr>
                <w:rFonts w:ascii="Times New Roman" w:hAnsi="Times New Roman" w:cs="Times New Roman"/>
                <w:sz w:val="20"/>
                <w:szCs w:val="20"/>
              </w:rPr>
            </w:pPr>
            <w:r w:rsidRPr="00FE3070">
              <w:rPr>
                <w:rFonts w:ascii="Times New Roman" w:hAnsi="Times New Roman" w:cs="Times New Roman"/>
                <w:sz w:val="20"/>
                <w:szCs w:val="20"/>
              </w:rPr>
              <w:t xml:space="preserve">Определяют основную и второстепенную информацию.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Самостоятельно формулируют познавательную цель и строят действия в соответствии с ней.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Умеют слушать и слышать друг друга.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Готовность к выполнению прав и обязанностей ученика. </w:t>
            </w:r>
          </w:p>
        </w:tc>
        <w:tc>
          <w:tcPr>
            <w:tcW w:w="310"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180"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43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lastRenderedPageBreak/>
              <w:t xml:space="preserve">40 </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Природа  в стихотворениях Ф. И. Тютчева «Неохотно и несмело...», «Листья».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Обучение  выразительному чтению и анализу стихотворения</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Постановка и решение учебной задачи, открытие нового способа действий.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Анализируют объект, выделяя существенные и несущественные признаки.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Составляют план и последовательность действий.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Адекватно используют речевые средства для дискуссии и аргументации своей позиции.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Любовь к Родине.</w:t>
            </w:r>
          </w:p>
        </w:tc>
        <w:tc>
          <w:tcPr>
            <w:tcW w:w="310"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180"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2328"/>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 xml:space="preserve">41 </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Противопоставление судеб человека и коршуна: земная обреченность  человека в стихотворении Ф.И.Тютчева «С поляны коршун поднялся...».</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 xml:space="preserve">Природа как воплощение </w:t>
            </w:r>
            <w:proofErr w:type="gramStart"/>
            <w:r w:rsidRPr="00FE3070">
              <w:rPr>
                <w:rFonts w:ascii="Times New Roman" w:hAnsi="Times New Roman" w:cs="Times New Roman"/>
                <w:sz w:val="20"/>
                <w:szCs w:val="20"/>
              </w:rPr>
              <w:t>прекрасного</w:t>
            </w:r>
            <w:proofErr w:type="gramEnd"/>
            <w:r w:rsidRPr="00FE3070">
              <w:rPr>
                <w:rFonts w:ascii="Times New Roman" w:hAnsi="Times New Roman" w:cs="Times New Roman"/>
                <w:sz w:val="20"/>
                <w:szCs w:val="20"/>
              </w:rPr>
              <w:t>.  Эстетизация конкретной детали.</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Потребность в самовыражении и самореализации, социальном признании.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08"/>
              <w:rPr>
                <w:rFonts w:ascii="Times New Roman" w:hAnsi="Times New Roman" w:cs="Times New Roman"/>
                <w:sz w:val="20"/>
                <w:szCs w:val="20"/>
              </w:rPr>
            </w:pPr>
            <w:r w:rsidRPr="00FE3070">
              <w:rPr>
                <w:rFonts w:ascii="Times New Roman" w:hAnsi="Times New Roman" w:cs="Times New Roman"/>
                <w:sz w:val="20"/>
                <w:szCs w:val="20"/>
              </w:rPr>
              <w:t xml:space="preserve">Определяют основную и второстепенную информацию.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Выделяют и осознают то, что уже усвоено и что еще подлежит усвоению, осознают качество и уровень усвоения.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Вступают в диалог, участвуют в коллективном обсуждении проблем, учатся владеть монологической и диалогической формами речи.</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225"/>
              <w:rPr>
                <w:rFonts w:ascii="Times New Roman" w:hAnsi="Times New Roman" w:cs="Times New Roman"/>
                <w:sz w:val="20"/>
                <w:szCs w:val="20"/>
              </w:rPr>
            </w:pPr>
            <w:r w:rsidRPr="00FE3070">
              <w:rPr>
                <w:rFonts w:ascii="Times New Roman" w:hAnsi="Times New Roman" w:cs="Times New Roman"/>
                <w:sz w:val="20"/>
                <w:szCs w:val="20"/>
              </w:rPr>
              <w:t xml:space="preserve">Представление результатов самостоятельной работы. </w:t>
            </w:r>
          </w:p>
        </w:tc>
        <w:tc>
          <w:tcPr>
            <w:tcW w:w="310"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180"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gridAfter w:val="10"/>
          <w:wAfter w:w="4511" w:type="pct"/>
          <w:trHeight w:val="159"/>
          <w:tblHeader/>
        </w:trPr>
        <w:tc>
          <w:tcPr>
            <w:tcW w:w="243"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53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42</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Жизнеутверждающее начало в стихотворениях А. А. Фета «Ель рукавом мне тропинку завесила...»,</w:t>
            </w:r>
            <w:proofErr w:type="gramStart"/>
            <w:r w:rsidRPr="00FE3070">
              <w:rPr>
                <w:rFonts w:ascii="Times New Roman" w:hAnsi="Times New Roman" w:cs="Times New Roman"/>
                <w:sz w:val="20"/>
                <w:szCs w:val="20"/>
              </w:rPr>
              <w:t xml:space="preserve"> .</w:t>
            </w:r>
            <w:proofErr w:type="gramEnd"/>
            <w:r w:rsidRPr="00FE3070">
              <w:rPr>
                <w:rFonts w:ascii="Times New Roman" w:hAnsi="Times New Roman" w:cs="Times New Roman"/>
                <w:sz w:val="20"/>
                <w:szCs w:val="20"/>
              </w:rPr>
              <w:t xml:space="preserve"> «Еще майская ночь», «Учись у них – у дуба, у березы…»</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Природа как мир истины и красоты, как мерило человеческой нравственности. Переплетение и взаимодействие тем природы и любви. «Учись у них – у дуба, у березы...».</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Решение частных задач - осмысление, конкретизация и отработка нового способа действия при решении конкретно-практических задач.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08"/>
              <w:rPr>
                <w:rFonts w:ascii="Times New Roman" w:hAnsi="Times New Roman" w:cs="Times New Roman"/>
                <w:sz w:val="20"/>
                <w:szCs w:val="20"/>
              </w:rPr>
            </w:pPr>
            <w:r w:rsidRPr="00FE3070">
              <w:rPr>
                <w:rFonts w:ascii="Times New Roman" w:hAnsi="Times New Roman" w:cs="Times New Roman"/>
                <w:sz w:val="20"/>
                <w:szCs w:val="20"/>
              </w:rPr>
              <w:t xml:space="preserve"> Умеют выразительно читать текст, определять его тему, основную мысль, стиль и тип речи, средства связи, выбирают наиболее эффективные способы решения задачи в зависимости от конкретных условий.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Вносят коррективы и дополнения в составленные планы.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Умеют представлять конкретное содержание и сообщать его в письменной и устной форме.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Любовь к родной природе. Чувство гордости за свою страну. </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87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lastRenderedPageBreak/>
              <w:t>43</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Краски и звуки в пейзажной лирике А.А.Фета</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 xml:space="preserve">Урок рефлексии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Решение учебной задачи - поиск и открытие нового способа действия.</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Применяют методы информационного поиска, в том числе с помощью компьютерных средств.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Выделяют и осознают то, что уже усвоено и что еще подлежит усвоению, осознают качество и уровень усвоения.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Интересуются чужим мнением и высказывают свое.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Чувство гордости за свою страну. </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240"/>
          <w:tblHeader/>
        </w:trPr>
        <w:tc>
          <w:tcPr>
            <w:tcW w:w="4510" w:type="pct"/>
            <w:gridSpan w:val="10"/>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jc w:val="center"/>
              <w:rPr>
                <w:rFonts w:ascii="Times New Roman" w:hAnsi="Times New Roman" w:cs="Times New Roman"/>
                <w:b/>
                <w:sz w:val="20"/>
                <w:szCs w:val="20"/>
              </w:rPr>
            </w:pPr>
            <w:r w:rsidRPr="00FE3070">
              <w:rPr>
                <w:rFonts w:ascii="Times New Roman" w:hAnsi="Times New Roman" w:cs="Times New Roman"/>
                <w:b/>
                <w:sz w:val="20"/>
                <w:szCs w:val="20"/>
              </w:rPr>
              <w:t>Н.А. НЕКРАСОВ (6 час)</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53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44</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05"/>
              <w:rPr>
                <w:rFonts w:ascii="Times New Roman" w:hAnsi="Times New Roman" w:cs="Times New Roman"/>
                <w:sz w:val="20"/>
                <w:szCs w:val="20"/>
              </w:rPr>
            </w:pPr>
            <w:r w:rsidRPr="00FE3070">
              <w:rPr>
                <w:rFonts w:ascii="Times New Roman" w:hAnsi="Times New Roman" w:cs="Times New Roman"/>
                <w:sz w:val="20"/>
                <w:szCs w:val="20"/>
              </w:rPr>
              <w:t>Н. А. Некрасов. Стихотворение «Железная дорога». Картины подневольного труда.</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 xml:space="preserve">Своеобразие композиции стихотворения: эпиграф, диалог-спор, роль пейзажа.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Вводный урок - постановка учебной задачи.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35" w:right="-108"/>
              <w:rPr>
                <w:rFonts w:ascii="Times New Roman" w:hAnsi="Times New Roman" w:cs="Times New Roman"/>
                <w:sz w:val="20"/>
                <w:szCs w:val="20"/>
              </w:rPr>
            </w:pPr>
            <w:r w:rsidRPr="00FE3070">
              <w:rPr>
                <w:rFonts w:ascii="Times New Roman" w:hAnsi="Times New Roman" w:cs="Times New Roman"/>
                <w:sz w:val="20"/>
                <w:szCs w:val="20"/>
              </w:rPr>
              <w:t xml:space="preserve">Осознанно и произвольно строят речевые высказывания в устной и письменной форме.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Оценивают  достигнутый  результат.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Умеют слушать и слышать друг друга.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Доброжелательное отношение к окружающим. </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885"/>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45</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Народ </w:t>
            </w:r>
            <w:proofErr w:type="gramStart"/>
            <w:r w:rsidRPr="00FE3070">
              <w:rPr>
                <w:rFonts w:ascii="Times New Roman" w:hAnsi="Times New Roman" w:cs="Times New Roman"/>
                <w:sz w:val="20"/>
                <w:szCs w:val="20"/>
              </w:rPr>
              <w:t>–с</w:t>
            </w:r>
            <w:proofErr w:type="gramEnd"/>
            <w:r w:rsidRPr="00FE3070">
              <w:rPr>
                <w:rFonts w:ascii="Times New Roman" w:hAnsi="Times New Roman" w:cs="Times New Roman"/>
                <w:sz w:val="20"/>
                <w:szCs w:val="20"/>
              </w:rPr>
              <w:t xml:space="preserve">озидатель в стихотворении Н.А.Некрасова «Железная дорога».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Величие народа-созидателя. Тема, идея, сюжет и композиция стихотворения.</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Решение учебной задачи - поиск и открытие нового способа действия.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Определяют основную и второстепенную информацию.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Вносят коррективы и дополнения в составленные планы.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Адекватно используют речевые средства для дискуссии и аргументации своей позиции.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Уважение русского народа как творца и созидателя. </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885"/>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46</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Мечта поэта о прекрасной поре в жизни народа ценностей в стихотворении Н.А.Некрасова «Железная дорога»</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Особенности поэтических интонаций.</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Решение частных задач - осмысление, конкретизация и отработка нового способа действия при решении конкретно-практических задач.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08"/>
              <w:rPr>
                <w:rFonts w:ascii="Times New Roman" w:hAnsi="Times New Roman" w:cs="Times New Roman"/>
                <w:sz w:val="20"/>
                <w:szCs w:val="20"/>
              </w:rPr>
            </w:pPr>
            <w:r w:rsidRPr="00FE3070">
              <w:rPr>
                <w:rFonts w:ascii="Times New Roman" w:hAnsi="Times New Roman" w:cs="Times New Roman"/>
                <w:sz w:val="20"/>
                <w:szCs w:val="20"/>
              </w:rPr>
              <w:t xml:space="preserve">Самостоятельно создают алгоритмы деятельности при решении проблем творческого и поискового характера.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Осознают качество и уровень усвоения.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Вступают в диалог, участвуют в коллективном обсуждении проблем, учатся владеть монологической и диалогической формами речи.</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Оптимизм в восприятии мира.</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885"/>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lastRenderedPageBreak/>
              <w:t>47</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Своеобразие языка и композиции в стихотворении Н.А.Некрасова «Железная дорога»</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 xml:space="preserve">Особенности  поэтического языка, разные ритмы  в произведении.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Развернутое предъявление результатов освоения способа действия и его применения в конкретно-практических ситуациях.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Выбирают основания и критерии для сравнения и классификации объектов.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Вносят коррективы и дополнения в способ своих действий в случае расхождения эталона, реального действия и его продукта.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Интересуются чужим мнением и высказывают свое.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Позитивная моральная самооценка. </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885"/>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48</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Сочетание реалистических и фантастических картин  в стихотворении Н.А.Некрасова «Железная дорога»</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Сочетание реальности и фантастики в произведении.</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Представление результатов самостоятельной работы. Обобщение и систематизация знаний.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80"/>
              <w:rPr>
                <w:rFonts w:ascii="Times New Roman" w:hAnsi="Times New Roman" w:cs="Times New Roman"/>
                <w:sz w:val="20"/>
                <w:szCs w:val="20"/>
              </w:rPr>
            </w:pPr>
            <w:r w:rsidRPr="00FE3070">
              <w:rPr>
                <w:rFonts w:ascii="Times New Roman" w:hAnsi="Times New Roman" w:cs="Times New Roman"/>
                <w:sz w:val="20"/>
                <w:szCs w:val="20"/>
              </w:rPr>
              <w:t xml:space="preserve">Выделяют и формулируют проблему.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Сличают способ и результат своих действий с заданным эталоном, обнаруживают отклонения и отличия от эталона.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Умеют представлять конкретное содержание и сообщать его в письменной и устной форме.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Чувство гордости при следовании моральным нормам.</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855"/>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b/>
                <w:sz w:val="20"/>
                <w:szCs w:val="20"/>
              </w:rPr>
            </w:pPr>
            <w:r w:rsidRPr="00FE3070">
              <w:rPr>
                <w:rFonts w:ascii="Times New Roman" w:hAnsi="Times New Roman" w:cs="Times New Roman"/>
                <w:b/>
                <w:sz w:val="20"/>
                <w:szCs w:val="20"/>
              </w:rPr>
              <w:t>49</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05"/>
              <w:rPr>
                <w:rFonts w:ascii="Times New Roman" w:hAnsi="Times New Roman" w:cs="Times New Roman"/>
                <w:b/>
                <w:sz w:val="20"/>
                <w:szCs w:val="20"/>
              </w:rPr>
            </w:pPr>
            <w:r w:rsidRPr="00FE3070">
              <w:rPr>
                <w:rFonts w:ascii="Times New Roman" w:hAnsi="Times New Roman" w:cs="Times New Roman"/>
                <w:b/>
                <w:sz w:val="20"/>
                <w:szCs w:val="20"/>
              </w:rPr>
              <w:t xml:space="preserve">Контрольная работа №6 по произведениям поэтов XIX века.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b/>
                <w:sz w:val="20"/>
                <w:szCs w:val="20"/>
              </w:rPr>
            </w:pPr>
            <w:r w:rsidRPr="00FE3070">
              <w:rPr>
                <w:rFonts w:ascii="Times New Roman" w:hAnsi="Times New Roman" w:cs="Times New Roman"/>
                <w:b/>
                <w:sz w:val="20"/>
                <w:szCs w:val="20"/>
              </w:rPr>
              <w:t xml:space="preserve">Тестирование + творческое задание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b/>
                <w:bCs/>
                <w:sz w:val="20"/>
                <w:szCs w:val="20"/>
              </w:rPr>
            </w:pPr>
            <w:r w:rsidRPr="00FE3070">
              <w:rPr>
                <w:rFonts w:ascii="Times New Roman" w:hAnsi="Times New Roman" w:cs="Times New Roman"/>
                <w:b/>
                <w:bCs/>
                <w:sz w:val="20"/>
                <w:szCs w:val="20"/>
              </w:rPr>
              <w:t xml:space="preserve">Контроль.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90" w:right="-120"/>
              <w:rPr>
                <w:rFonts w:ascii="Times New Roman" w:hAnsi="Times New Roman" w:cs="Times New Roman"/>
                <w:b/>
                <w:bCs/>
                <w:sz w:val="20"/>
                <w:szCs w:val="20"/>
              </w:rPr>
            </w:pPr>
            <w:r w:rsidRPr="00FE3070">
              <w:rPr>
                <w:rFonts w:ascii="Times New Roman" w:hAnsi="Times New Roman" w:cs="Times New Roman"/>
                <w:b/>
                <w:bCs/>
                <w:sz w:val="20"/>
                <w:szCs w:val="20"/>
              </w:rPr>
              <w:t xml:space="preserve">Структурируют знания.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b/>
                <w:bCs/>
                <w:sz w:val="20"/>
                <w:szCs w:val="20"/>
              </w:rPr>
            </w:pPr>
            <w:r w:rsidRPr="00FE3070">
              <w:rPr>
                <w:rFonts w:ascii="Times New Roman" w:hAnsi="Times New Roman" w:cs="Times New Roman"/>
                <w:b/>
                <w:bCs/>
                <w:sz w:val="20"/>
                <w:szCs w:val="20"/>
              </w:rPr>
              <w:t xml:space="preserve">Оценивают  достигнутый  результат.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b/>
                <w:bCs/>
                <w:sz w:val="20"/>
                <w:szCs w:val="20"/>
              </w:rPr>
            </w:pPr>
            <w:r w:rsidRPr="00FE3070">
              <w:rPr>
                <w:rFonts w:ascii="Times New Roman" w:hAnsi="Times New Roman" w:cs="Times New Roman"/>
                <w:b/>
                <w:bCs/>
                <w:sz w:val="20"/>
                <w:szCs w:val="20"/>
              </w:rPr>
              <w:t xml:space="preserve">Умеют создавать связный текст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105" w:right="-105"/>
              <w:rPr>
                <w:rFonts w:ascii="Times New Roman" w:hAnsi="Times New Roman" w:cs="Times New Roman"/>
                <w:b/>
                <w:bCs/>
                <w:sz w:val="20"/>
                <w:szCs w:val="20"/>
              </w:rPr>
            </w:pPr>
            <w:r w:rsidRPr="00FE3070">
              <w:rPr>
                <w:rFonts w:ascii="Times New Roman" w:hAnsi="Times New Roman" w:cs="Times New Roman"/>
                <w:b/>
                <w:bCs/>
                <w:sz w:val="20"/>
                <w:szCs w:val="20"/>
              </w:rPr>
              <w:t xml:space="preserve">Освоение личностного смысла учиться. </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645"/>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50</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Н.С. Лесков. Литературный портер писателя.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Знакомство с творчеством  писателя. Понятие о сказе</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Вводный урок - постановка учебной задачи.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08"/>
              <w:rPr>
                <w:rFonts w:ascii="Times New Roman" w:hAnsi="Times New Roman" w:cs="Times New Roman"/>
                <w:sz w:val="20"/>
                <w:szCs w:val="20"/>
              </w:rPr>
            </w:pPr>
            <w:r w:rsidRPr="00FE3070">
              <w:rPr>
                <w:rFonts w:ascii="Times New Roman" w:hAnsi="Times New Roman" w:cs="Times New Roman"/>
                <w:sz w:val="20"/>
                <w:szCs w:val="20"/>
              </w:rPr>
              <w:t xml:space="preserve">Анализируют объект, выделяя существенные и несущественные признаки.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Выделяют и осознают то, что уже усвоено и что еще подлежит усвоению, осознают качество и уровень усвоения.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Понимают возможность различных точек зрения, не совпадающих с </w:t>
            </w:r>
            <w:proofErr w:type="gramStart"/>
            <w:r w:rsidRPr="00FE3070">
              <w:rPr>
                <w:rFonts w:ascii="Times New Roman" w:hAnsi="Times New Roman" w:cs="Times New Roman"/>
                <w:sz w:val="20"/>
                <w:szCs w:val="20"/>
              </w:rPr>
              <w:t>собственной</w:t>
            </w:r>
            <w:proofErr w:type="gramEnd"/>
            <w:r w:rsidRPr="00FE3070">
              <w:rPr>
                <w:rFonts w:ascii="Times New Roman" w:hAnsi="Times New Roman" w:cs="Times New Roman"/>
                <w:sz w:val="20"/>
                <w:szCs w:val="20"/>
              </w:rPr>
              <w:t xml:space="preserve">.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Чувство гордости при следовании моральным нормам. </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07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51</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Гордость Н.С.Лескова за народ в сказе «Левша».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Трудолюбие, талант, патриотизм русского человека из народа.</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Решение учебной задачи - поиск и открытие нового способа действия.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80"/>
              <w:rPr>
                <w:rFonts w:ascii="Times New Roman" w:hAnsi="Times New Roman" w:cs="Times New Roman"/>
                <w:sz w:val="20"/>
                <w:szCs w:val="20"/>
              </w:rPr>
            </w:pPr>
            <w:r w:rsidRPr="00FE3070">
              <w:rPr>
                <w:rFonts w:ascii="Times New Roman" w:hAnsi="Times New Roman" w:cs="Times New Roman"/>
                <w:sz w:val="20"/>
                <w:szCs w:val="20"/>
              </w:rPr>
              <w:t xml:space="preserve">Устанавливают причинно-следственные связи.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Составляют план и последовательность действий.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Проявляют готовность к обсуждению разных точек зрения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Любовь к Родине. </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53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lastRenderedPageBreak/>
              <w:t>52</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Особенности языка повести Н.С. Лескова «Левша».</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 xml:space="preserve">Лексическая работа с текстом.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Решение частных задач - осмысление, конкретизация и отработка нового способа действия при решении конкретно-практических задач.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Понимают и адекватно оценивают язык средств массовой информации.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Предвосхищают результат и уровень усвоения (какой будет результат?).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Учатся устанавливать и сравнивать разные точки зрения, прежде чем принимать решение и делать выбор.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Чувство гордости за свою страну. </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53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53</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05"/>
              <w:rPr>
                <w:rFonts w:ascii="Times New Roman" w:hAnsi="Times New Roman" w:cs="Times New Roman"/>
                <w:sz w:val="20"/>
                <w:szCs w:val="20"/>
              </w:rPr>
            </w:pPr>
            <w:r w:rsidRPr="00FE3070">
              <w:rPr>
                <w:rFonts w:ascii="Times New Roman" w:hAnsi="Times New Roman" w:cs="Times New Roman"/>
                <w:sz w:val="20"/>
                <w:szCs w:val="20"/>
              </w:rPr>
              <w:t>Комический эффект, создаваемый народной этимологией, игрой слов в сказе Н.С.Лескова «Левша»</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 xml:space="preserve">Составление толкового словаря. Проект.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Коррекция знаний и способов действий.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08"/>
              <w:rPr>
                <w:rFonts w:ascii="Times New Roman" w:hAnsi="Times New Roman" w:cs="Times New Roman"/>
                <w:sz w:val="20"/>
                <w:szCs w:val="20"/>
              </w:rPr>
            </w:pPr>
            <w:r w:rsidRPr="00FE3070">
              <w:rPr>
                <w:rFonts w:ascii="Times New Roman" w:hAnsi="Times New Roman" w:cs="Times New Roman"/>
                <w:sz w:val="20"/>
                <w:szCs w:val="20"/>
              </w:rPr>
              <w:t xml:space="preserve">Выдвигают и обосновывают гипотезы, предлагают способы их проверки.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Ставят учебную задачу на основе соотнесения того, что уже известно и усвоено, и того, что еще неизвестно.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04"/>
              <w:rPr>
                <w:rFonts w:ascii="Times New Roman" w:hAnsi="Times New Roman" w:cs="Times New Roman"/>
                <w:sz w:val="20"/>
                <w:szCs w:val="20"/>
              </w:rPr>
            </w:pPr>
            <w:r w:rsidRPr="00FE3070">
              <w:rPr>
                <w:rFonts w:ascii="Times New Roman" w:hAnsi="Times New Roman" w:cs="Times New Roman"/>
                <w:sz w:val="20"/>
                <w:szCs w:val="20"/>
              </w:rPr>
              <w:t xml:space="preserve">Учатся аргументировать свою точку зрения, спорить и отстаивать свою позицию невраждебным для оппонентов образом.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Чувство гордости за свою страну. </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247"/>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54</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Сказовая форма повествования.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 xml:space="preserve">Обобщение и систематизация </w:t>
            </w:r>
            <w:proofErr w:type="gramStart"/>
            <w:r w:rsidRPr="00FE3070">
              <w:rPr>
                <w:rFonts w:ascii="Times New Roman" w:hAnsi="Times New Roman" w:cs="Times New Roman"/>
                <w:sz w:val="20"/>
                <w:szCs w:val="20"/>
              </w:rPr>
              <w:t>изученного</w:t>
            </w:r>
            <w:proofErr w:type="gramEnd"/>
            <w:r w:rsidRPr="00FE3070">
              <w:rPr>
                <w:rFonts w:ascii="Times New Roman" w:hAnsi="Times New Roman" w:cs="Times New Roman"/>
                <w:sz w:val="20"/>
                <w:szCs w:val="20"/>
              </w:rPr>
              <w:t xml:space="preserve">.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Представление результатов самостоятельной работы.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80"/>
              <w:rPr>
                <w:rFonts w:ascii="Times New Roman" w:hAnsi="Times New Roman" w:cs="Times New Roman"/>
                <w:sz w:val="20"/>
                <w:szCs w:val="20"/>
              </w:rPr>
            </w:pPr>
            <w:r w:rsidRPr="00FE3070">
              <w:rPr>
                <w:rFonts w:ascii="Times New Roman" w:hAnsi="Times New Roman" w:cs="Times New Roman"/>
                <w:sz w:val="20"/>
                <w:szCs w:val="20"/>
              </w:rPr>
              <w:t xml:space="preserve">Строят логические цепи рассуждений.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Принимают познавательную цель, сохраняют ее при выполнении учебных действий.</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Определяют цели и функции участников, способы взаимодействия.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Уважение истории, культурных и исторических памятников.</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176"/>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b/>
                <w:sz w:val="20"/>
                <w:szCs w:val="20"/>
              </w:rPr>
            </w:pPr>
            <w:r w:rsidRPr="00FE3070">
              <w:rPr>
                <w:rFonts w:ascii="Times New Roman" w:hAnsi="Times New Roman" w:cs="Times New Roman"/>
                <w:b/>
                <w:sz w:val="20"/>
                <w:szCs w:val="20"/>
              </w:rPr>
              <w:t>55</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b/>
                <w:sz w:val="20"/>
                <w:szCs w:val="20"/>
              </w:rPr>
            </w:pPr>
            <w:r w:rsidRPr="00FE3070">
              <w:rPr>
                <w:rFonts w:ascii="Times New Roman" w:hAnsi="Times New Roman" w:cs="Times New Roman"/>
                <w:b/>
                <w:sz w:val="20"/>
                <w:szCs w:val="20"/>
              </w:rPr>
              <w:t xml:space="preserve">Контрольная работа №7 по произведениям Н.А.Некрасова и Н.С.Лескова.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b/>
                <w:sz w:val="20"/>
                <w:szCs w:val="20"/>
              </w:rPr>
            </w:pPr>
            <w:r w:rsidRPr="00FE3070">
              <w:rPr>
                <w:rFonts w:ascii="Times New Roman" w:hAnsi="Times New Roman" w:cs="Times New Roman"/>
                <w:b/>
                <w:sz w:val="20"/>
                <w:szCs w:val="20"/>
              </w:rPr>
              <w:t xml:space="preserve">Сочинение – рассуждение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b/>
                <w:bCs/>
                <w:sz w:val="20"/>
                <w:szCs w:val="20"/>
              </w:rPr>
            </w:pPr>
            <w:r w:rsidRPr="00FE3070">
              <w:rPr>
                <w:rFonts w:ascii="Times New Roman" w:hAnsi="Times New Roman" w:cs="Times New Roman"/>
                <w:b/>
                <w:bCs/>
                <w:sz w:val="20"/>
                <w:szCs w:val="20"/>
              </w:rPr>
              <w:t xml:space="preserve">Контроль.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90" w:right="-120"/>
              <w:rPr>
                <w:rFonts w:ascii="Times New Roman" w:hAnsi="Times New Roman" w:cs="Times New Roman"/>
                <w:b/>
                <w:bCs/>
                <w:sz w:val="20"/>
                <w:szCs w:val="20"/>
              </w:rPr>
            </w:pPr>
            <w:r w:rsidRPr="00FE3070">
              <w:rPr>
                <w:rFonts w:ascii="Times New Roman" w:hAnsi="Times New Roman" w:cs="Times New Roman"/>
                <w:b/>
                <w:bCs/>
                <w:sz w:val="20"/>
                <w:szCs w:val="20"/>
              </w:rPr>
              <w:t xml:space="preserve">Структурируют знания.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b/>
                <w:bCs/>
                <w:sz w:val="20"/>
                <w:szCs w:val="20"/>
              </w:rPr>
            </w:pPr>
            <w:r w:rsidRPr="00FE3070">
              <w:rPr>
                <w:rFonts w:ascii="Times New Roman" w:hAnsi="Times New Roman" w:cs="Times New Roman"/>
                <w:b/>
                <w:bCs/>
                <w:sz w:val="20"/>
                <w:szCs w:val="20"/>
              </w:rPr>
              <w:t xml:space="preserve">Оценивают  достигнутый  результат.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b/>
                <w:bCs/>
                <w:sz w:val="20"/>
                <w:szCs w:val="20"/>
              </w:rPr>
            </w:pPr>
            <w:r w:rsidRPr="00FE3070">
              <w:rPr>
                <w:rFonts w:ascii="Times New Roman" w:hAnsi="Times New Roman" w:cs="Times New Roman"/>
                <w:b/>
                <w:bCs/>
                <w:sz w:val="20"/>
                <w:szCs w:val="20"/>
              </w:rPr>
              <w:t xml:space="preserve">Умеют создавать связный текст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105" w:right="-105"/>
              <w:rPr>
                <w:rFonts w:ascii="Times New Roman" w:hAnsi="Times New Roman" w:cs="Times New Roman"/>
                <w:b/>
                <w:bCs/>
                <w:sz w:val="20"/>
                <w:szCs w:val="20"/>
              </w:rPr>
            </w:pPr>
            <w:r w:rsidRPr="00FE3070">
              <w:rPr>
                <w:rFonts w:ascii="Times New Roman" w:hAnsi="Times New Roman" w:cs="Times New Roman"/>
                <w:b/>
                <w:bCs/>
                <w:sz w:val="20"/>
                <w:szCs w:val="20"/>
              </w:rPr>
              <w:t xml:space="preserve">Освоение личностного смысла учиться. </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gridAfter w:val="10"/>
          <w:wAfter w:w="4511" w:type="pct"/>
          <w:trHeight w:val="195"/>
          <w:tblHeader/>
        </w:trPr>
        <w:tc>
          <w:tcPr>
            <w:tcW w:w="243"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065"/>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lastRenderedPageBreak/>
              <w:t>56</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35" w:right="-135"/>
              <w:rPr>
                <w:rFonts w:ascii="Times New Roman" w:hAnsi="Times New Roman" w:cs="Times New Roman"/>
                <w:sz w:val="20"/>
                <w:szCs w:val="20"/>
              </w:rPr>
            </w:pPr>
            <w:r w:rsidRPr="00FE3070">
              <w:rPr>
                <w:rFonts w:ascii="Times New Roman" w:hAnsi="Times New Roman" w:cs="Times New Roman"/>
                <w:sz w:val="20"/>
                <w:szCs w:val="20"/>
              </w:rPr>
              <w:t xml:space="preserve">А.П. Чехов. Литературный портер писателя.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 xml:space="preserve">Рассказ о  писателе на основе презентации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Вводный урок - постановка учебной задачи.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Выделяют обобщенный смысл и формальную структуру задачи.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Принимают познавательную цель, сохраняют ее при выполнении учебных действий.</w:t>
            </w:r>
          </w:p>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 регулируют весь </w:t>
            </w:r>
          </w:p>
          <w:p w:rsidR="00C50B22" w:rsidRPr="00FE3070" w:rsidRDefault="00C50B22" w:rsidP="00FE3070">
            <w:pPr>
              <w:autoSpaceDE w:val="0"/>
              <w:autoSpaceDN w:val="0"/>
              <w:adjustRightInd w:val="0"/>
              <w:ind w:right="-120"/>
              <w:rPr>
                <w:rFonts w:ascii="Times New Roman" w:hAnsi="Times New Roman" w:cs="Times New Roman"/>
                <w:sz w:val="20"/>
                <w:szCs w:val="20"/>
              </w:rPr>
            </w:pP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Обмениваются знаниями между членами группы для принятия эффективных совместных решений.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Уважение истории, культурных и исторических памятников. </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065"/>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57</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35" w:right="-135"/>
              <w:rPr>
                <w:rFonts w:ascii="Times New Roman" w:hAnsi="Times New Roman" w:cs="Times New Roman"/>
                <w:sz w:val="20"/>
                <w:szCs w:val="20"/>
              </w:rPr>
            </w:pPr>
            <w:r w:rsidRPr="00FE3070">
              <w:rPr>
                <w:rFonts w:ascii="Times New Roman" w:hAnsi="Times New Roman" w:cs="Times New Roman"/>
                <w:sz w:val="20"/>
                <w:szCs w:val="20"/>
              </w:rPr>
              <w:t>Речь героев рассказа Чехова «</w:t>
            </w:r>
            <w:proofErr w:type="gramStart"/>
            <w:r w:rsidRPr="00FE3070">
              <w:rPr>
                <w:rFonts w:ascii="Times New Roman" w:hAnsi="Times New Roman" w:cs="Times New Roman"/>
                <w:sz w:val="20"/>
                <w:szCs w:val="20"/>
              </w:rPr>
              <w:t>Толстый</w:t>
            </w:r>
            <w:proofErr w:type="gramEnd"/>
            <w:r w:rsidRPr="00FE3070">
              <w:rPr>
                <w:rFonts w:ascii="Times New Roman" w:hAnsi="Times New Roman" w:cs="Times New Roman"/>
                <w:sz w:val="20"/>
                <w:szCs w:val="20"/>
              </w:rPr>
              <w:t xml:space="preserve"> и тонкий». Юмористическая ситуация.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Речь героев и художественная деталь как источник юмора</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Решение учебной задачи - поиск и открытие нового способа действия.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Умеют выводить следствия из имеющихся в условии задачи данных.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Определяют последовательность промежуточных целей с учетом конечного результата.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Умеют (или развивают способность) брать на себя инициативу в организации совместного действия.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Любовь к Родине. </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065"/>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58</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35" w:right="-135"/>
              <w:rPr>
                <w:rFonts w:ascii="Times New Roman" w:hAnsi="Times New Roman" w:cs="Times New Roman"/>
                <w:sz w:val="20"/>
                <w:szCs w:val="20"/>
              </w:rPr>
            </w:pPr>
            <w:r w:rsidRPr="00FE3070">
              <w:rPr>
                <w:rFonts w:ascii="Times New Roman" w:hAnsi="Times New Roman" w:cs="Times New Roman"/>
                <w:sz w:val="20"/>
                <w:szCs w:val="20"/>
              </w:rPr>
              <w:t>Разоблачение лицемерия в рассказе «</w:t>
            </w:r>
            <w:proofErr w:type="gramStart"/>
            <w:r w:rsidRPr="00FE3070">
              <w:rPr>
                <w:rFonts w:ascii="Times New Roman" w:hAnsi="Times New Roman" w:cs="Times New Roman"/>
                <w:sz w:val="20"/>
                <w:szCs w:val="20"/>
              </w:rPr>
              <w:t>Толстый</w:t>
            </w:r>
            <w:proofErr w:type="gramEnd"/>
            <w:r w:rsidRPr="00FE3070">
              <w:rPr>
                <w:rFonts w:ascii="Times New Roman" w:hAnsi="Times New Roman" w:cs="Times New Roman"/>
                <w:sz w:val="20"/>
                <w:szCs w:val="20"/>
              </w:rPr>
              <w:t xml:space="preserve"> и тонкий».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Роль художественной детали.</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Решение частных задач - осмысление, конкретизация и отработка нового способа действия при решении конкретных  задач.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Выбирают, сопоставляют и обосновывают способы решения задачи.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Составляют план и последовательность действий.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Умеют (или развивают способность) с помощью вопросов добывать недостающую информацию.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Гражданский патриотизм. </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gridAfter w:val="10"/>
          <w:wAfter w:w="4511" w:type="pct"/>
          <w:trHeight w:val="285"/>
          <w:tblHeader/>
        </w:trPr>
        <w:tc>
          <w:tcPr>
            <w:tcW w:w="243"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065"/>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59</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 Я. Полонский  «По горам две хмурых тучи…», «Посмотри – какая мгла…»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Выражение переживаний и мироощущения в стихотворениях о родной природе</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Вводный урок - постановка учебной задачи. Комплексное применение ЗУН и СУД.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Выделяют объекты и процессы с точки зрения целого и частей.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Определяют последовательность промежуточных целей с учетом конечного результата.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Учатся принимать решение и реализовывать его.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Экологическое сознание.</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065"/>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lastRenderedPageBreak/>
              <w:t>60</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 xml:space="preserve">Е.А. Баратынский. «Весна, весна! </w:t>
            </w:r>
          </w:p>
          <w:p w:rsidR="00C50B22" w:rsidRPr="00FE3070" w:rsidRDefault="00C50B22" w:rsidP="00FE3070">
            <w:pPr>
              <w:autoSpaceDE w:val="0"/>
              <w:autoSpaceDN w:val="0"/>
              <w:adjustRightInd w:val="0"/>
              <w:ind w:right="-225"/>
              <w:rPr>
                <w:rFonts w:ascii="Times New Roman" w:hAnsi="Times New Roman" w:cs="Times New Roman"/>
                <w:sz w:val="20"/>
                <w:szCs w:val="20"/>
              </w:rPr>
            </w:pPr>
            <w:r w:rsidRPr="00FE3070">
              <w:rPr>
                <w:rFonts w:ascii="Times New Roman" w:hAnsi="Times New Roman" w:cs="Times New Roman"/>
                <w:sz w:val="20"/>
                <w:szCs w:val="20"/>
              </w:rPr>
              <w:t>Как воздух чист...», «Чудный град порой сольется</w:t>
            </w:r>
            <w:proofErr w:type="gramStart"/>
            <w:r w:rsidRPr="00FE3070">
              <w:rPr>
                <w:rFonts w:ascii="Times New Roman" w:hAnsi="Times New Roman" w:cs="Times New Roman"/>
                <w:sz w:val="20"/>
                <w:szCs w:val="20"/>
              </w:rPr>
              <w:t xml:space="preserve">...»..   </w:t>
            </w:r>
            <w:proofErr w:type="gramEnd"/>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 xml:space="preserve">Особенности пейзажной лирики Баратынского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Развернутое предъявление результатов освоения способа действия и его применения в конкретных ситуациях.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
              <w:rPr>
                <w:rFonts w:ascii="Times New Roman" w:hAnsi="Times New Roman" w:cs="Times New Roman"/>
                <w:sz w:val="20"/>
                <w:szCs w:val="20"/>
              </w:rPr>
            </w:pPr>
            <w:r w:rsidRPr="00FE3070">
              <w:rPr>
                <w:rFonts w:ascii="Times New Roman" w:hAnsi="Times New Roman" w:cs="Times New Roman"/>
                <w:sz w:val="20"/>
                <w:szCs w:val="20"/>
              </w:rPr>
              <w:t xml:space="preserve">Выделяют обобщенный смысл и формальную структуру задачи.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Самостоятельно формулируют познавательную цель и строят действия в соответствии с ней.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Учатся управлять поведением партнера - убеждать его, контролировать, корректировать и оценивать его действия.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Экологическое сознание.</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87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 xml:space="preserve">61 </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 xml:space="preserve"> А.К. Толстой. «Где гнутся над омутом лозы...».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 xml:space="preserve">Анализ стихотворения.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Решение учебной задачи - поиск и открытие нового способа действия.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80"/>
              <w:rPr>
                <w:rFonts w:ascii="Times New Roman" w:hAnsi="Times New Roman" w:cs="Times New Roman"/>
                <w:sz w:val="20"/>
                <w:szCs w:val="20"/>
              </w:rPr>
            </w:pPr>
            <w:r w:rsidRPr="00FE3070">
              <w:rPr>
                <w:rFonts w:ascii="Times New Roman" w:hAnsi="Times New Roman" w:cs="Times New Roman"/>
                <w:sz w:val="20"/>
                <w:szCs w:val="20"/>
              </w:rPr>
              <w:t xml:space="preserve">Выполняют операции со знаками и символами.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Оценивают  достигнутый  результат.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Планируют общие способы работы.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Любовь к родной природе.  </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375"/>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b/>
                <w:sz w:val="20"/>
                <w:szCs w:val="20"/>
              </w:rPr>
            </w:pPr>
            <w:r w:rsidRPr="00FE3070">
              <w:rPr>
                <w:rFonts w:ascii="Times New Roman" w:hAnsi="Times New Roman" w:cs="Times New Roman"/>
                <w:b/>
                <w:sz w:val="20"/>
                <w:szCs w:val="20"/>
              </w:rPr>
              <w:t>62</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b/>
                <w:sz w:val="20"/>
                <w:szCs w:val="20"/>
              </w:rPr>
            </w:pPr>
            <w:r w:rsidRPr="00FE3070">
              <w:rPr>
                <w:rFonts w:ascii="Times New Roman" w:hAnsi="Times New Roman" w:cs="Times New Roman"/>
                <w:b/>
                <w:sz w:val="20"/>
                <w:szCs w:val="20"/>
              </w:rPr>
              <w:t>Контрольная работа №8 по стихотворениям поэтов 19 века</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b/>
                <w:sz w:val="20"/>
                <w:szCs w:val="20"/>
              </w:rPr>
            </w:pPr>
            <w:r w:rsidRPr="00FE3070">
              <w:rPr>
                <w:rFonts w:ascii="Times New Roman" w:hAnsi="Times New Roman" w:cs="Times New Roman"/>
                <w:b/>
                <w:sz w:val="20"/>
                <w:szCs w:val="20"/>
              </w:rPr>
              <w:t xml:space="preserve">Художественный анализ стихотворения.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b/>
                <w:bCs/>
                <w:sz w:val="20"/>
                <w:szCs w:val="20"/>
              </w:rPr>
            </w:pPr>
            <w:r w:rsidRPr="00FE3070">
              <w:rPr>
                <w:rFonts w:ascii="Times New Roman" w:hAnsi="Times New Roman" w:cs="Times New Roman"/>
                <w:b/>
                <w:bCs/>
                <w:sz w:val="20"/>
                <w:szCs w:val="20"/>
              </w:rPr>
              <w:t xml:space="preserve">Контроль.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35" w:right="-120"/>
              <w:rPr>
                <w:rFonts w:ascii="Times New Roman" w:hAnsi="Times New Roman" w:cs="Times New Roman"/>
                <w:b/>
                <w:bCs/>
                <w:sz w:val="20"/>
                <w:szCs w:val="20"/>
              </w:rPr>
            </w:pPr>
            <w:r w:rsidRPr="00FE3070">
              <w:rPr>
                <w:rFonts w:ascii="Times New Roman" w:hAnsi="Times New Roman" w:cs="Times New Roman"/>
                <w:b/>
                <w:bCs/>
                <w:sz w:val="20"/>
                <w:szCs w:val="20"/>
              </w:rPr>
              <w:t xml:space="preserve">Структурируют знания.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b/>
                <w:bCs/>
                <w:sz w:val="20"/>
                <w:szCs w:val="20"/>
              </w:rPr>
            </w:pPr>
            <w:r w:rsidRPr="00FE3070">
              <w:rPr>
                <w:rFonts w:ascii="Times New Roman" w:hAnsi="Times New Roman" w:cs="Times New Roman"/>
                <w:b/>
                <w:bCs/>
                <w:sz w:val="20"/>
                <w:szCs w:val="20"/>
              </w:rPr>
              <w:t xml:space="preserve">Оценивают  достигнутый  результат.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b/>
                <w:bCs/>
                <w:sz w:val="20"/>
                <w:szCs w:val="20"/>
              </w:rPr>
            </w:pPr>
            <w:r w:rsidRPr="00FE3070">
              <w:rPr>
                <w:rFonts w:ascii="Times New Roman" w:hAnsi="Times New Roman" w:cs="Times New Roman"/>
                <w:b/>
                <w:bCs/>
                <w:sz w:val="20"/>
                <w:szCs w:val="20"/>
              </w:rPr>
              <w:t xml:space="preserve">Умеют создавать связный текст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105" w:right="-105"/>
              <w:rPr>
                <w:rFonts w:ascii="Times New Roman" w:hAnsi="Times New Roman" w:cs="Times New Roman"/>
                <w:b/>
                <w:bCs/>
                <w:sz w:val="20"/>
                <w:szCs w:val="20"/>
              </w:rPr>
            </w:pPr>
            <w:r w:rsidRPr="00FE3070">
              <w:rPr>
                <w:rFonts w:ascii="Times New Roman" w:hAnsi="Times New Roman" w:cs="Times New Roman"/>
                <w:b/>
                <w:bCs/>
                <w:sz w:val="20"/>
                <w:szCs w:val="20"/>
              </w:rPr>
              <w:t xml:space="preserve">Освоение личностного смысла учиться. </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375"/>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63</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05"/>
              <w:rPr>
                <w:rFonts w:ascii="Times New Roman" w:hAnsi="Times New Roman" w:cs="Times New Roman"/>
                <w:sz w:val="20"/>
                <w:szCs w:val="20"/>
              </w:rPr>
            </w:pPr>
            <w:r w:rsidRPr="00FE3070">
              <w:rPr>
                <w:rFonts w:ascii="Times New Roman" w:hAnsi="Times New Roman" w:cs="Times New Roman"/>
                <w:sz w:val="20"/>
                <w:szCs w:val="20"/>
              </w:rPr>
              <w:t xml:space="preserve"> А.И.Куприн «Чудесный доктор».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Реальная основа и содержание рассказа.</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Вводный урок - постановка учебной задачи.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Анализируют условия и требования задачи.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Самостоятельно формулируют познавательную цель и строят действия в соответствии с ней.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Учатся принимать решение и реализовывать его.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Признание ценности здоровья, своего и других людей.</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375"/>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64</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05"/>
              <w:rPr>
                <w:rFonts w:ascii="Times New Roman" w:hAnsi="Times New Roman" w:cs="Times New Roman"/>
                <w:sz w:val="20"/>
                <w:szCs w:val="20"/>
              </w:rPr>
            </w:pPr>
            <w:r w:rsidRPr="00FE3070">
              <w:rPr>
                <w:rFonts w:ascii="Times New Roman" w:hAnsi="Times New Roman" w:cs="Times New Roman"/>
                <w:sz w:val="20"/>
                <w:szCs w:val="20"/>
              </w:rPr>
              <w:t>Тема служения людям  в рассказе «Чудесный доктор»</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Образ главного героя в рассказе «Чудесный доктор»</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Решение учебной задачи - поиск и открытие нового способа действия.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Умеют выбирать обобщенные стратегии решения задачи.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Осознают качество и уровень усвоения.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Проявляют внимание к личности </w:t>
            </w:r>
            <w:proofErr w:type="gramStart"/>
            <w:r w:rsidRPr="00FE3070">
              <w:rPr>
                <w:rFonts w:ascii="Times New Roman" w:hAnsi="Times New Roman" w:cs="Times New Roman"/>
                <w:sz w:val="20"/>
                <w:szCs w:val="20"/>
              </w:rPr>
              <w:t>другого</w:t>
            </w:r>
            <w:proofErr w:type="gramEnd"/>
            <w:r w:rsidRPr="00FE3070">
              <w:rPr>
                <w:rFonts w:ascii="Times New Roman" w:hAnsi="Times New Roman" w:cs="Times New Roman"/>
                <w:sz w:val="20"/>
                <w:szCs w:val="20"/>
              </w:rPr>
              <w:t xml:space="preserve">.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Уважение ценностей семьи. </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375"/>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65</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05"/>
              <w:rPr>
                <w:rFonts w:ascii="Times New Roman" w:hAnsi="Times New Roman" w:cs="Times New Roman"/>
                <w:sz w:val="20"/>
                <w:szCs w:val="20"/>
              </w:rPr>
            </w:pPr>
            <w:r w:rsidRPr="00FE3070">
              <w:rPr>
                <w:rFonts w:ascii="Times New Roman" w:hAnsi="Times New Roman" w:cs="Times New Roman"/>
                <w:sz w:val="20"/>
                <w:szCs w:val="20"/>
              </w:rPr>
              <w:t xml:space="preserve">А.П.Платонов. Литературный портрет писателя.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 xml:space="preserve">Знакомство с творчеством писателя.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Вводный урок - постановка учебной задачи.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80"/>
              <w:rPr>
                <w:rFonts w:ascii="Times New Roman" w:hAnsi="Times New Roman" w:cs="Times New Roman"/>
                <w:sz w:val="20"/>
                <w:szCs w:val="20"/>
              </w:rPr>
            </w:pPr>
            <w:r w:rsidRPr="00FE3070">
              <w:rPr>
                <w:rFonts w:ascii="Times New Roman" w:hAnsi="Times New Roman" w:cs="Times New Roman"/>
                <w:sz w:val="20"/>
                <w:szCs w:val="20"/>
              </w:rPr>
              <w:t xml:space="preserve">Выделяют и формулируют познавательную цель.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Оценивают  достигнутый  результат.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Стремление устанавливать доверительные отношения.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Оптимизм в восприятии мира.</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375"/>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lastRenderedPageBreak/>
              <w:t>66</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А.П.Платонов. «Неизвестный цветок».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proofErr w:type="gramStart"/>
            <w:r w:rsidRPr="00FE3070">
              <w:rPr>
                <w:rFonts w:ascii="Times New Roman" w:hAnsi="Times New Roman" w:cs="Times New Roman"/>
                <w:sz w:val="20"/>
                <w:szCs w:val="20"/>
              </w:rPr>
              <w:t>Прекрасное</w:t>
            </w:r>
            <w:proofErr w:type="gramEnd"/>
            <w:r w:rsidRPr="00FE3070">
              <w:rPr>
                <w:rFonts w:ascii="Times New Roman" w:hAnsi="Times New Roman" w:cs="Times New Roman"/>
                <w:sz w:val="20"/>
                <w:szCs w:val="20"/>
              </w:rPr>
              <w:t xml:space="preserve"> вокруг нас.</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Решение частных задач - осмысление, конкретизация и отработка нового способа действия при решении практических задач.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Создают структуру взаимосвязей смысловых единиц текста. Умеют заменять термины определениями.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Вносят коррективы и дополнения в способ своих действий в случае расхождения эталона, реального действия и его продукта.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Проявляют готовность оказывать помощь и эмоциональную поддержку партнерам.</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Оптимизм в восприятии мира.</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375"/>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67</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05"/>
              <w:rPr>
                <w:rFonts w:ascii="Times New Roman" w:hAnsi="Times New Roman" w:cs="Times New Roman"/>
                <w:sz w:val="20"/>
                <w:szCs w:val="20"/>
              </w:rPr>
            </w:pPr>
            <w:r w:rsidRPr="00FE3070">
              <w:rPr>
                <w:rFonts w:ascii="Times New Roman" w:hAnsi="Times New Roman" w:cs="Times New Roman"/>
                <w:sz w:val="20"/>
                <w:szCs w:val="20"/>
              </w:rPr>
              <w:t xml:space="preserve">Жестокая реальность и романтическая мечта в повести А.С.Грина «Алые паруса»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Победа романтической мечты над реальностью жизни.</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Вводный урок - постановка учебной задачи.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Умеют выбирать смысловые единицы текста и устанавливать отношения между ними.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Сличают свой способ действия с эталоном.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Проявляют уважительное отношение к партнерам, внимание к личности </w:t>
            </w:r>
            <w:proofErr w:type="gramStart"/>
            <w:r w:rsidRPr="00FE3070">
              <w:rPr>
                <w:rFonts w:ascii="Times New Roman" w:hAnsi="Times New Roman" w:cs="Times New Roman"/>
                <w:sz w:val="20"/>
                <w:szCs w:val="20"/>
              </w:rPr>
              <w:t>другого</w:t>
            </w:r>
            <w:proofErr w:type="gramEnd"/>
            <w:r w:rsidRPr="00FE3070">
              <w:rPr>
                <w:rFonts w:ascii="Times New Roman" w:hAnsi="Times New Roman" w:cs="Times New Roman"/>
                <w:sz w:val="20"/>
                <w:szCs w:val="20"/>
              </w:rPr>
              <w:t>, адекватное межличностное восприятие.</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Признание ценности здоровья, своего и других людей. </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84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68</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Душевная чистота главных героев в повести А.С.Грина «Алые паруса»</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ТЛ: понятие феерии</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Решение учебной задачи - поиск и открытие нового способа действия.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150" w:right="-180"/>
              <w:rPr>
                <w:rFonts w:ascii="Times New Roman" w:hAnsi="Times New Roman" w:cs="Times New Roman"/>
                <w:sz w:val="20"/>
                <w:szCs w:val="20"/>
              </w:rPr>
            </w:pPr>
            <w:r w:rsidRPr="00FE3070">
              <w:rPr>
                <w:rFonts w:ascii="Times New Roman" w:hAnsi="Times New Roman" w:cs="Times New Roman"/>
                <w:sz w:val="20"/>
                <w:szCs w:val="20"/>
              </w:rPr>
              <w:t xml:space="preserve">Выражают структуру задачи разными средствами.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Вносят коррективы и дополнения в способ своих действий в случае расхождения эталона, реального действия и его продукта.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Проявляют внимание к личности </w:t>
            </w:r>
            <w:proofErr w:type="gramStart"/>
            <w:r w:rsidRPr="00FE3070">
              <w:rPr>
                <w:rFonts w:ascii="Times New Roman" w:hAnsi="Times New Roman" w:cs="Times New Roman"/>
                <w:sz w:val="20"/>
                <w:szCs w:val="20"/>
              </w:rPr>
              <w:t>другого</w:t>
            </w:r>
            <w:proofErr w:type="gramEnd"/>
            <w:r w:rsidRPr="00FE3070">
              <w:rPr>
                <w:rFonts w:ascii="Times New Roman" w:hAnsi="Times New Roman" w:cs="Times New Roman"/>
                <w:sz w:val="20"/>
                <w:szCs w:val="20"/>
              </w:rPr>
              <w:t xml:space="preserve">, адекватное межличностное восприятие.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Нетерпимость к любым видам насилия и готовность противостоять им.</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75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69</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Отношение автора к героям повести «Алые паруса»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 xml:space="preserve">Обобщение и систематизация </w:t>
            </w:r>
            <w:proofErr w:type="gramStart"/>
            <w:r w:rsidRPr="00FE3070">
              <w:rPr>
                <w:rFonts w:ascii="Times New Roman" w:hAnsi="Times New Roman" w:cs="Times New Roman"/>
                <w:sz w:val="20"/>
                <w:szCs w:val="20"/>
              </w:rPr>
              <w:t>изученного</w:t>
            </w:r>
            <w:proofErr w:type="gramEnd"/>
            <w:r w:rsidRPr="00FE3070">
              <w:rPr>
                <w:rFonts w:ascii="Times New Roman" w:hAnsi="Times New Roman" w:cs="Times New Roman"/>
                <w:sz w:val="20"/>
                <w:szCs w:val="20"/>
              </w:rPr>
              <w:t xml:space="preserve">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Решение частных задач - осмысление, конкретизация и отработка нового способа действия.</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150" w:right="-180"/>
              <w:rPr>
                <w:rFonts w:ascii="Times New Roman" w:hAnsi="Times New Roman" w:cs="Times New Roman"/>
                <w:sz w:val="20"/>
                <w:szCs w:val="20"/>
              </w:rPr>
            </w:pPr>
            <w:r w:rsidRPr="00FE3070">
              <w:rPr>
                <w:rFonts w:ascii="Times New Roman" w:hAnsi="Times New Roman" w:cs="Times New Roman"/>
                <w:sz w:val="20"/>
                <w:szCs w:val="20"/>
              </w:rPr>
              <w:t xml:space="preserve">Выделяют и формулируют познавательную цель.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Оценивают  достигнутый  результат.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Проявляют готовность оказывать помощь и эмоциональную поддержку партнерам.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Доброжелательное отношение к окружающим.  </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75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lastRenderedPageBreak/>
              <w:t>70</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К. М. Симонов «Ты помнишь, Алеша, дороги Смоленщины...»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Солдатские будни в стихотворениях о войне.</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Вводный урок - постановка учебной задачи.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Выбирают, сопоставляют и обосновывают способы решения задачи.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Составляют план и последовательность действий.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Используют адекватные языковые средства для отображения своих чувств.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Готовность к равноправному сотрудничеству</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75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71</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Д.С. Самойлов. «Сороковые».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Патриотические чувства авторов и их мысли о Родине и о войне</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Решение учебной задачи - поиск и открытие нового способа действия.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80"/>
              <w:rPr>
                <w:rFonts w:ascii="Times New Roman" w:hAnsi="Times New Roman" w:cs="Times New Roman"/>
                <w:sz w:val="20"/>
                <w:szCs w:val="20"/>
              </w:rPr>
            </w:pPr>
            <w:r w:rsidRPr="00FE3070">
              <w:rPr>
                <w:rFonts w:ascii="Times New Roman" w:hAnsi="Times New Roman" w:cs="Times New Roman"/>
                <w:sz w:val="20"/>
                <w:szCs w:val="20"/>
              </w:rPr>
              <w:t xml:space="preserve">Выбирают, сопоставляют и обосновывают способы решения задачи.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Составляют план и последовательность действий.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Описывают содержание совершаемых действий</w:t>
            </w:r>
            <w:proofErr w:type="gramStart"/>
            <w:r w:rsidRPr="00FE3070">
              <w:rPr>
                <w:rFonts w:ascii="Times New Roman" w:hAnsi="Times New Roman" w:cs="Times New Roman"/>
                <w:sz w:val="20"/>
                <w:szCs w:val="20"/>
              </w:rPr>
              <w:t xml:space="preserve"> .</w:t>
            </w:r>
            <w:proofErr w:type="gramEnd"/>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Уважение ценностей семьи. </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75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72</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 xml:space="preserve">Картины жизни и быта сибирской деревни в послевоенные годы в рассказе   В. П. Астафьева «Конь с розовой гривой».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 Нравственные проблемы рассказа</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Вводный урок - постановка учебной задачи.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08"/>
              <w:rPr>
                <w:rFonts w:ascii="Times New Roman" w:hAnsi="Times New Roman" w:cs="Times New Roman"/>
                <w:sz w:val="20"/>
                <w:szCs w:val="20"/>
              </w:rPr>
            </w:pPr>
            <w:r w:rsidRPr="00FE3070">
              <w:rPr>
                <w:rFonts w:ascii="Times New Roman" w:hAnsi="Times New Roman" w:cs="Times New Roman"/>
                <w:sz w:val="20"/>
                <w:szCs w:val="20"/>
              </w:rPr>
              <w:t xml:space="preserve">Умеют выводить следствия из имеющихся в условии задачи данных.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Предвосхищают результат и уровень усвоения (какой будет результат?).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С достаточной полнотой и точностью выражают свои мысли в соответствии с задачами и условиями коммуникации.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Чувство гордости за свою страну. </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75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73</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 xml:space="preserve">Яркость и самобытность героев рассказа. Юмор в рассказе.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Самобытность героев рассказа</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Решение частных задач - осмысление, конкретизация и отработка нового способа действия при решении практических задач.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35" w:right="-180"/>
              <w:rPr>
                <w:rFonts w:ascii="Times New Roman" w:hAnsi="Times New Roman" w:cs="Times New Roman"/>
                <w:sz w:val="20"/>
                <w:szCs w:val="20"/>
              </w:rPr>
            </w:pPr>
            <w:r w:rsidRPr="00FE3070">
              <w:rPr>
                <w:rFonts w:ascii="Times New Roman" w:hAnsi="Times New Roman" w:cs="Times New Roman"/>
                <w:sz w:val="20"/>
                <w:szCs w:val="20"/>
              </w:rPr>
              <w:t xml:space="preserve">Выделяют и формулируют познавательную цель.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Предвосхищают временные характеристики достижения результата (когда будет результат?).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Интересуются чужим мнением и высказывают свое.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Любовь к природе.</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75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b/>
                <w:sz w:val="20"/>
                <w:szCs w:val="20"/>
              </w:rPr>
            </w:pPr>
            <w:r w:rsidRPr="00FE3070">
              <w:rPr>
                <w:rFonts w:ascii="Times New Roman" w:hAnsi="Times New Roman" w:cs="Times New Roman"/>
                <w:b/>
                <w:sz w:val="20"/>
                <w:szCs w:val="20"/>
              </w:rPr>
              <w:t>74</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b/>
                <w:sz w:val="20"/>
                <w:szCs w:val="20"/>
              </w:rPr>
            </w:pPr>
            <w:r w:rsidRPr="00FE3070">
              <w:rPr>
                <w:rFonts w:ascii="Times New Roman" w:hAnsi="Times New Roman" w:cs="Times New Roman"/>
                <w:b/>
                <w:sz w:val="20"/>
                <w:szCs w:val="20"/>
              </w:rPr>
              <w:t xml:space="preserve">Контрольная работа №9 по рассказу В.П.Астафьева «Конь с розовой гривой»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b/>
                <w:sz w:val="20"/>
                <w:szCs w:val="20"/>
              </w:rPr>
            </w:pPr>
            <w:r w:rsidRPr="00FE3070">
              <w:rPr>
                <w:rFonts w:ascii="Times New Roman" w:hAnsi="Times New Roman" w:cs="Times New Roman"/>
                <w:b/>
                <w:sz w:val="20"/>
                <w:szCs w:val="20"/>
              </w:rPr>
              <w:t>Письменный ответ на вопрос.</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b/>
                <w:bCs/>
                <w:sz w:val="20"/>
                <w:szCs w:val="20"/>
              </w:rPr>
            </w:pPr>
            <w:r w:rsidRPr="00FE3070">
              <w:rPr>
                <w:rFonts w:ascii="Times New Roman" w:hAnsi="Times New Roman" w:cs="Times New Roman"/>
                <w:b/>
                <w:bCs/>
                <w:sz w:val="20"/>
                <w:szCs w:val="20"/>
              </w:rPr>
              <w:t xml:space="preserve">Контроль.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90" w:right="-120"/>
              <w:rPr>
                <w:rFonts w:ascii="Times New Roman" w:hAnsi="Times New Roman" w:cs="Times New Roman"/>
                <w:b/>
                <w:bCs/>
                <w:sz w:val="20"/>
                <w:szCs w:val="20"/>
              </w:rPr>
            </w:pPr>
            <w:r w:rsidRPr="00FE3070">
              <w:rPr>
                <w:rFonts w:ascii="Times New Roman" w:hAnsi="Times New Roman" w:cs="Times New Roman"/>
                <w:b/>
                <w:bCs/>
                <w:sz w:val="20"/>
                <w:szCs w:val="20"/>
              </w:rPr>
              <w:t xml:space="preserve">Структурируют знания.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b/>
                <w:bCs/>
                <w:sz w:val="20"/>
                <w:szCs w:val="20"/>
              </w:rPr>
            </w:pPr>
            <w:r w:rsidRPr="00FE3070">
              <w:rPr>
                <w:rFonts w:ascii="Times New Roman" w:hAnsi="Times New Roman" w:cs="Times New Roman"/>
                <w:b/>
                <w:bCs/>
                <w:sz w:val="20"/>
                <w:szCs w:val="20"/>
              </w:rPr>
              <w:t xml:space="preserve">Оценивают  достигнутый  результат.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b/>
                <w:bCs/>
                <w:sz w:val="20"/>
                <w:szCs w:val="20"/>
              </w:rPr>
            </w:pPr>
            <w:r w:rsidRPr="00FE3070">
              <w:rPr>
                <w:rFonts w:ascii="Times New Roman" w:hAnsi="Times New Roman" w:cs="Times New Roman"/>
                <w:b/>
                <w:bCs/>
                <w:sz w:val="20"/>
                <w:szCs w:val="20"/>
              </w:rPr>
              <w:t xml:space="preserve">Умеют создавать связный текст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105" w:right="-105"/>
              <w:rPr>
                <w:rFonts w:ascii="Times New Roman" w:hAnsi="Times New Roman" w:cs="Times New Roman"/>
                <w:b/>
                <w:bCs/>
                <w:sz w:val="20"/>
                <w:szCs w:val="20"/>
              </w:rPr>
            </w:pPr>
            <w:r w:rsidRPr="00FE3070">
              <w:rPr>
                <w:rFonts w:ascii="Times New Roman" w:hAnsi="Times New Roman" w:cs="Times New Roman"/>
                <w:b/>
                <w:bCs/>
                <w:sz w:val="20"/>
                <w:szCs w:val="20"/>
              </w:rPr>
              <w:t xml:space="preserve">Освоение личностного смысла учиться. </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gridAfter w:val="10"/>
          <w:wAfter w:w="4511" w:type="pct"/>
          <w:trHeight w:val="128"/>
          <w:tblHeader/>
        </w:trPr>
        <w:tc>
          <w:tcPr>
            <w:tcW w:w="243"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75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75</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 xml:space="preserve">Отражение трудностей военного времени в повести В.Г.Распутина «Уроки французского»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 xml:space="preserve">Слово о писателе. Чтение и анализ произведения.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Вводный урок - постановка учебной задачи.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150" w:right="-180"/>
              <w:rPr>
                <w:rFonts w:ascii="Times New Roman" w:hAnsi="Times New Roman" w:cs="Times New Roman"/>
                <w:sz w:val="20"/>
                <w:szCs w:val="20"/>
              </w:rPr>
            </w:pPr>
            <w:r w:rsidRPr="00FE3070">
              <w:rPr>
                <w:rFonts w:ascii="Times New Roman" w:hAnsi="Times New Roman" w:cs="Times New Roman"/>
                <w:sz w:val="20"/>
                <w:szCs w:val="20"/>
              </w:rPr>
              <w:t xml:space="preserve">Определяют основную и второстепенную информацию.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Самостоятельно формулируют познавательную цель и строят действия в соответствии с ней.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Интересуются чужим мнением и высказывают свое.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Освоение общекультурного наследия России и общемирового культурного наследия. </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65"/>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76</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Роль учителя Лидии Михайловны в жизни мальчика.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 xml:space="preserve">Нравственная проблематика повести.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Решение учебной задачи - поиск и открытие нового способа действия.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Выделяют и формулируют проблему.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Оценивают  достигнутый  результат.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С достаточной полнотой и точностью выражают свои мысли.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Ориентация в системе моральных норм и ценностей. </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75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77</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Нравственные проблемы рассказа В.Г. Распутина «Уроки французского».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 xml:space="preserve">Обобщение и систематизация </w:t>
            </w:r>
            <w:proofErr w:type="gramStart"/>
            <w:r w:rsidRPr="00FE3070">
              <w:rPr>
                <w:rFonts w:ascii="Times New Roman" w:hAnsi="Times New Roman" w:cs="Times New Roman"/>
                <w:sz w:val="20"/>
                <w:szCs w:val="20"/>
              </w:rPr>
              <w:t>изученного</w:t>
            </w:r>
            <w:proofErr w:type="gramEnd"/>
            <w:r w:rsidRPr="00FE3070">
              <w:rPr>
                <w:rFonts w:ascii="Times New Roman" w:hAnsi="Times New Roman" w:cs="Times New Roman"/>
                <w:sz w:val="20"/>
                <w:szCs w:val="20"/>
              </w:rPr>
              <w:t xml:space="preserve">.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Решение частных задач - осмысление, конкретизация и отработка нового способа действия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Выбирают основания и критерии для сравнения, классификации объектов.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Составляют план и последовательность действий.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Вступают в диалог, участвуют в коллективном обсуждении проблем.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Понимание конвенционального характера морали. </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75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78</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Тема дружбы и согласия в сказке-были М.М.Пришвина «Кладовая солнца»</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Нравственная суть взаимоотношения Митраши и Насти</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Вводный урок - постановка учебной задачи.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Строят логические цепи. Выделяют и формулируют познавательную цель.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Предвосхищают результат и уровень усвоения (какой будет результат?).</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Умеют слушать и слышать друг друга.</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Основы социально-критического мышления.</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75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lastRenderedPageBreak/>
              <w:t>79</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Образ природы в сказке-были М.М. Пришвина «Кладовая солнца».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Анализ эпизода «Рассказ о ели и сосне, растущих вместе»</w:t>
            </w:r>
            <w:proofErr w:type="gramStart"/>
            <w:r w:rsidRPr="00FE3070">
              <w:rPr>
                <w:rFonts w:ascii="Times New Roman" w:hAnsi="Times New Roman" w:cs="Times New Roman"/>
                <w:sz w:val="20"/>
                <w:szCs w:val="20"/>
              </w:rPr>
              <w:t xml:space="preserve"> .</w:t>
            </w:r>
            <w:proofErr w:type="gramEnd"/>
            <w:r w:rsidRPr="00FE3070">
              <w:rPr>
                <w:rFonts w:ascii="Times New Roman" w:hAnsi="Times New Roman" w:cs="Times New Roman"/>
                <w:sz w:val="20"/>
                <w:szCs w:val="20"/>
              </w:rPr>
              <w:t xml:space="preserve"> Особенности композиции и смысл названия сказки.</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5"/>
              <w:rPr>
                <w:rFonts w:ascii="Times New Roman" w:hAnsi="Times New Roman" w:cs="Times New Roman"/>
                <w:sz w:val="20"/>
                <w:szCs w:val="20"/>
              </w:rPr>
            </w:pPr>
            <w:r w:rsidRPr="00FE3070">
              <w:rPr>
                <w:rFonts w:ascii="Times New Roman" w:hAnsi="Times New Roman" w:cs="Times New Roman"/>
                <w:sz w:val="20"/>
                <w:szCs w:val="20"/>
              </w:rPr>
              <w:t xml:space="preserve">Решение частных задач - осмысление, конкретизация и отработка нового способа действия при решении конкретно-практических задач.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35" w:right="-180"/>
              <w:rPr>
                <w:rFonts w:ascii="Times New Roman" w:hAnsi="Times New Roman" w:cs="Times New Roman"/>
                <w:sz w:val="20"/>
                <w:szCs w:val="20"/>
              </w:rPr>
            </w:pPr>
            <w:r w:rsidRPr="00FE3070">
              <w:rPr>
                <w:rFonts w:ascii="Times New Roman" w:hAnsi="Times New Roman" w:cs="Times New Roman"/>
                <w:sz w:val="20"/>
                <w:szCs w:val="20"/>
              </w:rPr>
              <w:t xml:space="preserve">Выделяют и формулируют проблему.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Самостоятельно формулируют познавательную цель и строят действия в соответствии с ней.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Умеют представлять конкретное содержание и сообщать его в письменной и устной форме.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05"/>
              <w:rPr>
                <w:rFonts w:ascii="Times New Roman" w:hAnsi="Times New Roman" w:cs="Times New Roman"/>
                <w:sz w:val="20"/>
                <w:szCs w:val="20"/>
              </w:rPr>
            </w:pPr>
            <w:r w:rsidRPr="00FE3070">
              <w:rPr>
                <w:rFonts w:ascii="Times New Roman" w:hAnsi="Times New Roman" w:cs="Times New Roman"/>
                <w:sz w:val="20"/>
                <w:szCs w:val="20"/>
              </w:rPr>
              <w:t xml:space="preserve">Ориентация в особенностях социальных отношений и взаимодействий. </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gridAfter w:val="10"/>
          <w:wAfter w:w="4511" w:type="pct"/>
          <w:trHeight w:val="277"/>
          <w:tblHeader/>
        </w:trPr>
        <w:tc>
          <w:tcPr>
            <w:tcW w:w="243"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53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80</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60" w:right="-105"/>
              <w:rPr>
                <w:rFonts w:ascii="Times New Roman" w:hAnsi="Times New Roman" w:cs="Times New Roman"/>
                <w:sz w:val="20"/>
                <w:szCs w:val="20"/>
              </w:rPr>
            </w:pPr>
            <w:r w:rsidRPr="00FE3070">
              <w:rPr>
                <w:rFonts w:ascii="Times New Roman" w:hAnsi="Times New Roman" w:cs="Times New Roman"/>
                <w:sz w:val="20"/>
                <w:szCs w:val="20"/>
              </w:rPr>
              <w:t xml:space="preserve">А. Блок «Летний вечер», «О, как безумно за окном...»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Средства создания поэтических образов. Чувство радости и печали, любви к родной природе.</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Вводный урок - постановка учебной задачи.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Анализируют объект, выделяя существенные и несущественные признаки.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Ставят учебную задачу на основе соотнесения того, что уже известно и усвоено, и того, что еще неизвестно.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Вступают в диалог, участвуют в коллективном обсуждении проблем, учатся владеть монологической и диалогической речью.</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Признание высокой ценности жизни во всех ее проявлениях. Экологическое сознание. </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53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81</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С. А. Есенин «Мелколесье. Степь и дали...», «Пороша».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Связь ритмики и мелодики стиха с эмоциональным состоянием лирического героя.</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Решение частных задач - осмысление, конкретизация и отработка нового способа действия при решении конкретно-практических задач.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Определяют основную и второстепенную информацию.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Принимают познавательную цель, сохраняют ее при выполнении учебных действий, регулируют весь процесс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Проявляют уважительное отношение к партнерам, внимание к личности </w:t>
            </w:r>
            <w:proofErr w:type="gramStart"/>
            <w:r w:rsidRPr="00FE3070">
              <w:rPr>
                <w:rFonts w:ascii="Times New Roman" w:hAnsi="Times New Roman" w:cs="Times New Roman"/>
                <w:sz w:val="20"/>
                <w:szCs w:val="20"/>
              </w:rPr>
              <w:t>другого</w:t>
            </w:r>
            <w:proofErr w:type="gramEnd"/>
            <w:r w:rsidRPr="00FE3070">
              <w:rPr>
                <w:rFonts w:ascii="Times New Roman" w:hAnsi="Times New Roman" w:cs="Times New Roman"/>
                <w:sz w:val="20"/>
                <w:szCs w:val="20"/>
              </w:rPr>
              <w:t xml:space="preserve">, адекватное межличностное восприятие.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Знание основных принципов и правил отношения к природе. </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53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lastRenderedPageBreak/>
              <w:t>82</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Н. М. Рубцов. Слово о поэте. «Звезда полей», «Листья осенние»,                 «В горнице».</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Тема Родины в поэзии Рубцова. Человек и природа в его «тихой» лирике</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Решение учебной задачи - поиск и открытие нового способа действия.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80"/>
              <w:rPr>
                <w:rFonts w:ascii="Times New Roman" w:hAnsi="Times New Roman" w:cs="Times New Roman"/>
                <w:sz w:val="20"/>
                <w:szCs w:val="20"/>
              </w:rPr>
            </w:pPr>
            <w:r w:rsidRPr="00FE3070">
              <w:rPr>
                <w:rFonts w:ascii="Times New Roman" w:hAnsi="Times New Roman" w:cs="Times New Roman"/>
                <w:sz w:val="20"/>
                <w:szCs w:val="20"/>
              </w:rPr>
              <w:t xml:space="preserve">Самостоятельно создают алгоритмы деятельности при решении проблем творческого и поискового характера.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Составляют план и последовательность действий.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Проявляют готовность адекватно реагировать на нужды других, оказывать помощь и эмоциональную поддержку партнерам.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Освоение общекультурного наследия России и общемирового культурного наследия.  </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204"/>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b/>
                <w:sz w:val="20"/>
                <w:szCs w:val="20"/>
              </w:rPr>
            </w:pPr>
            <w:r w:rsidRPr="00FE3070">
              <w:rPr>
                <w:rFonts w:ascii="Times New Roman" w:hAnsi="Times New Roman" w:cs="Times New Roman"/>
                <w:b/>
                <w:sz w:val="20"/>
                <w:szCs w:val="20"/>
              </w:rPr>
              <w:t>83</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b/>
                <w:sz w:val="20"/>
                <w:szCs w:val="20"/>
              </w:rPr>
            </w:pPr>
            <w:r w:rsidRPr="00FE3070">
              <w:rPr>
                <w:rFonts w:ascii="Times New Roman" w:hAnsi="Times New Roman" w:cs="Times New Roman"/>
                <w:b/>
                <w:sz w:val="20"/>
                <w:szCs w:val="20"/>
              </w:rPr>
              <w:t>Контрольная работа №10 по стихотворениям о природе поэтов XX века.</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b/>
                <w:sz w:val="20"/>
                <w:szCs w:val="20"/>
              </w:rPr>
            </w:pPr>
            <w:r w:rsidRPr="00FE3070">
              <w:rPr>
                <w:rFonts w:ascii="Times New Roman" w:hAnsi="Times New Roman" w:cs="Times New Roman"/>
                <w:b/>
                <w:sz w:val="20"/>
                <w:szCs w:val="20"/>
              </w:rPr>
              <w:t xml:space="preserve">Художественный анализ стихотворения.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b/>
                <w:bCs/>
                <w:sz w:val="20"/>
                <w:szCs w:val="20"/>
              </w:rPr>
            </w:pPr>
            <w:r w:rsidRPr="00FE3070">
              <w:rPr>
                <w:rFonts w:ascii="Times New Roman" w:hAnsi="Times New Roman" w:cs="Times New Roman"/>
                <w:b/>
                <w:bCs/>
                <w:sz w:val="20"/>
                <w:szCs w:val="20"/>
              </w:rPr>
              <w:t xml:space="preserve">Контроль.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35" w:right="-120"/>
              <w:rPr>
                <w:rFonts w:ascii="Times New Roman" w:hAnsi="Times New Roman" w:cs="Times New Roman"/>
                <w:b/>
                <w:bCs/>
                <w:sz w:val="20"/>
                <w:szCs w:val="20"/>
              </w:rPr>
            </w:pPr>
            <w:r w:rsidRPr="00FE3070">
              <w:rPr>
                <w:rFonts w:ascii="Times New Roman" w:hAnsi="Times New Roman" w:cs="Times New Roman"/>
                <w:b/>
                <w:bCs/>
                <w:sz w:val="20"/>
                <w:szCs w:val="20"/>
              </w:rPr>
              <w:t xml:space="preserve">Структурируют знания.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b/>
                <w:bCs/>
                <w:sz w:val="20"/>
                <w:szCs w:val="20"/>
              </w:rPr>
            </w:pPr>
            <w:r w:rsidRPr="00FE3070">
              <w:rPr>
                <w:rFonts w:ascii="Times New Roman" w:hAnsi="Times New Roman" w:cs="Times New Roman"/>
                <w:b/>
                <w:bCs/>
                <w:sz w:val="20"/>
                <w:szCs w:val="20"/>
              </w:rPr>
              <w:t xml:space="preserve">Оценивают  достигнутый  результат.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b/>
                <w:bCs/>
                <w:sz w:val="20"/>
                <w:szCs w:val="20"/>
              </w:rPr>
            </w:pPr>
            <w:r w:rsidRPr="00FE3070">
              <w:rPr>
                <w:rFonts w:ascii="Times New Roman" w:hAnsi="Times New Roman" w:cs="Times New Roman"/>
                <w:b/>
                <w:bCs/>
                <w:sz w:val="20"/>
                <w:szCs w:val="20"/>
              </w:rPr>
              <w:t xml:space="preserve">Умеют создавать связный текст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105" w:right="-105"/>
              <w:rPr>
                <w:rFonts w:ascii="Times New Roman" w:hAnsi="Times New Roman" w:cs="Times New Roman"/>
                <w:b/>
                <w:bCs/>
                <w:sz w:val="20"/>
                <w:szCs w:val="20"/>
              </w:rPr>
            </w:pPr>
            <w:r w:rsidRPr="00FE3070">
              <w:rPr>
                <w:rFonts w:ascii="Times New Roman" w:hAnsi="Times New Roman" w:cs="Times New Roman"/>
                <w:b/>
                <w:bCs/>
                <w:sz w:val="20"/>
                <w:szCs w:val="20"/>
              </w:rPr>
              <w:t xml:space="preserve">Освоение личностного смысла учиться. </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246"/>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 xml:space="preserve">84 </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05"/>
              <w:rPr>
                <w:rFonts w:ascii="Times New Roman" w:hAnsi="Times New Roman" w:cs="Times New Roman"/>
                <w:sz w:val="20"/>
                <w:szCs w:val="20"/>
              </w:rPr>
            </w:pPr>
            <w:r w:rsidRPr="00FE3070">
              <w:rPr>
                <w:rFonts w:ascii="Times New Roman" w:hAnsi="Times New Roman" w:cs="Times New Roman"/>
                <w:sz w:val="20"/>
                <w:szCs w:val="20"/>
              </w:rPr>
              <w:t xml:space="preserve">Особенности героев- «чудиков» в рассказах В. М. Шукшина «Чудик» и «Критик».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 xml:space="preserve">Слово о писателе. Чтение и анализ произведений.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Вводный урок - постановка учебной задачи.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35" w:right="-180"/>
              <w:rPr>
                <w:rFonts w:ascii="Times New Roman" w:hAnsi="Times New Roman" w:cs="Times New Roman"/>
                <w:sz w:val="20"/>
                <w:szCs w:val="20"/>
              </w:rPr>
            </w:pPr>
            <w:r w:rsidRPr="00FE3070">
              <w:rPr>
                <w:rFonts w:ascii="Times New Roman" w:hAnsi="Times New Roman" w:cs="Times New Roman"/>
                <w:sz w:val="20"/>
                <w:szCs w:val="20"/>
              </w:rPr>
              <w:t xml:space="preserve">Выдвигают и обосновывают гипотезы, предлагают способы их проверки.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Оценивают  достигнутый  результат.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Проявляют уважительное отношение к партнерам, внимание к личности </w:t>
            </w:r>
            <w:proofErr w:type="gramStart"/>
            <w:r w:rsidRPr="00FE3070">
              <w:rPr>
                <w:rFonts w:ascii="Times New Roman" w:hAnsi="Times New Roman" w:cs="Times New Roman"/>
                <w:sz w:val="20"/>
                <w:szCs w:val="20"/>
              </w:rPr>
              <w:t>другого</w:t>
            </w:r>
            <w:proofErr w:type="gramEnd"/>
            <w:r w:rsidRPr="00FE3070">
              <w:rPr>
                <w:rFonts w:ascii="Times New Roman" w:hAnsi="Times New Roman" w:cs="Times New Roman"/>
                <w:sz w:val="20"/>
                <w:szCs w:val="20"/>
              </w:rPr>
              <w:t xml:space="preserve">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Ориентация в системе моральных норм и ценностей и их иерархизация. </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53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85</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Человеческая открытость миру как синоним незащищенности в рассказах             В.М. Шукшина. Рассказ «Срезал».</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 xml:space="preserve">Особенности использования народной речи в художественном произведении. Роль речевых характеристик в создании образов героев.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Решение учебной задачи - поиск и открытие нового способа действия.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08"/>
              <w:rPr>
                <w:rFonts w:ascii="Times New Roman" w:hAnsi="Times New Roman" w:cs="Times New Roman"/>
                <w:sz w:val="20"/>
                <w:szCs w:val="20"/>
              </w:rPr>
            </w:pPr>
            <w:r w:rsidRPr="00FE3070">
              <w:rPr>
                <w:rFonts w:ascii="Times New Roman" w:hAnsi="Times New Roman" w:cs="Times New Roman"/>
                <w:sz w:val="20"/>
                <w:szCs w:val="20"/>
              </w:rPr>
              <w:t xml:space="preserve">Осознанно и произвольно строят речевые высказывания в устной и письменной форме.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Самостоятельно формулируют познавательную цель и строят действия в соответствии с ней.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Проявляют готовность адекватно реагировать на нужды других, оказывать помощь и эмоциональную поддержку партнерам.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05"/>
              <w:rPr>
                <w:rFonts w:ascii="Times New Roman" w:hAnsi="Times New Roman" w:cs="Times New Roman"/>
                <w:sz w:val="20"/>
                <w:szCs w:val="20"/>
              </w:rPr>
            </w:pPr>
            <w:r w:rsidRPr="00FE3070">
              <w:rPr>
                <w:rFonts w:ascii="Times New Roman" w:hAnsi="Times New Roman" w:cs="Times New Roman"/>
                <w:sz w:val="20"/>
                <w:szCs w:val="20"/>
              </w:rPr>
              <w:t xml:space="preserve">Ориентация в особенностях социальных отношений и взаимодействий. </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071"/>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lastRenderedPageBreak/>
              <w:t>86</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 Ф. Искандер «Тринадцатый подвиг Геракла».</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Влияние учителя на формирование детского характера</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Вводный урок - постановка учебной задачи.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35" w:right="-180"/>
              <w:rPr>
                <w:rFonts w:ascii="Times New Roman" w:hAnsi="Times New Roman" w:cs="Times New Roman"/>
                <w:sz w:val="20"/>
                <w:szCs w:val="20"/>
              </w:rPr>
            </w:pPr>
            <w:r w:rsidRPr="00FE3070">
              <w:rPr>
                <w:rFonts w:ascii="Times New Roman" w:hAnsi="Times New Roman" w:cs="Times New Roman"/>
                <w:sz w:val="20"/>
                <w:szCs w:val="20"/>
              </w:rPr>
              <w:t xml:space="preserve">Выдвигают и обосновывают гипотезы, предлагают способы их проверки.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Оценивают  достигнутый  результат.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Проявляют уважительное отношение к партнерам.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Ориентация в системе моральных норм и ценностей. </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53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87</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Юмор как одно из ценных качеств человека в рассказе                    Ф. Искандера «Тринадцатый подвиг Геракла»</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 xml:space="preserve">Приемы юмористического изображения в прозаическом тексте.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Постановка и решение учебной задачи, открытие нового способа действий.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80"/>
              <w:rPr>
                <w:rFonts w:ascii="Times New Roman" w:hAnsi="Times New Roman" w:cs="Times New Roman"/>
                <w:sz w:val="20"/>
                <w:szCs w:val="20"/>
              </w:rPr>
            </w:pPr>
            <w:r w:rsidRPr="00FE3070">
              <w:rPr>
                <w:rFonts w:ascii="Times New Roman" w:hAnsi="Times New Roman" w:cs="Times New Roman"/>
                <w:sz w:val="20"/>
                <w:szCs w:val="20"/>
              </w:rPr>
              <w:t xml:space="preserve">Самостоятельно создают алгоритмы деятельности при решении проблем творческого и поискового характера.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Предвосхищают временные характеристики достижения результата (когда будет результат?).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Умеют слушать и слышать друг друга.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Знание основ здорового образа жизни и здоровьесберегающих технологий </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53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88</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Герой-повествователь  в рассказе Ф. Искандера «Тринадцатый подвиг Геракла»</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 xml:space="preserve">Характеристика образа.  Обобщение и систематизация </w:t>
            </w:r>
            <w:proofErr w:type="gramStart"/>
            <w:r w:rsidRPr="00FE3070">
              <w:rPr>
                <w:rFonts w:ascii="Times New Roman" w:hAnsi="Times New Roman" w:cs="Times New Roman"/>
                <w:sz w:val="20"/>
                <w:szCs w:val="20"/>
              </w:rPr>
              <w:t>изученного</w:t>
            </w:r>
            <w:proofErr w:type="gramEnd"/>
            <w:r w:rsidRPr="00FE3070">
              <w:rPr>
                <w:rFonts w:ascii="Times New Roman" w:hAnsi="Times New Roman" w:cs="Times New Roman"/>
                <w:sz w:val="20"/>
                <w:szCs w:val="20"/>
              </w:rPr>
              <w:t xml:space="preserve">.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Контроль и коррекция - формирование всех видов действия контроля, работа над причинами ошибок и поиск путей их устранения.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35"/>
              <w:rPr>
                <w:rFonts w:ascii="Times New Roman" w:hAnsi="Times New Roman" w:cs="Times New Roman"/>
                <w:sz w:val="20"/>
                <w:szCs w:val="20"/>
              </w:rPr>
            </w:pPr>
            <w:r w:rsidRPr="00FE3070">
              <w:rPr>
                <w:rFonts w:ascii="Times New Roman" w:hAnsi="Times New Roman" w:cs="Times New Roman"/>
                <w:sz w:val="20"/>
                <w:szCs w:val="20"/>
              </w:rPr>
              <w:t xml:space="preserve">Применяют методы информационного поиска, в том числе с помощью компьютерных средств.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Определяют последовательность промежуточных целей с учетом конечного результата.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С достаточной полнотой и точностью выражают свои мысли в соответствии с задачами и условиями коммуникации.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Переживание стыда и вины при нарушении моральных норм.</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675"/>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89</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Г.Тукай «Родная деревня», «Книга»</w:t>
            </w:r>
            <w:proofErr w:type="gramStart"/>
            <w:r w:rsidRPr="00FE3070">
              <w:rPr>
                <w:rFonts w:ascii="Times New Roman" w:hAnsi="Times New Roman" w:cs="Times New Roman"/>
                <w:sz w:val="20"/>
                <w:szCs w:val="20"/>
              </w:rPr>
              <w:t>.Л</w:t>
            </w:r>
            <w:proofErr w:type="gramEnd"/>
            <w:r w:rsidRPr="00FE3070">
              <w:rPr>
                <w:rFonts w:ascii="Times New Roman" w:hAnsi="Times New Roman" w:cs="Times New Roman"/>
                <w:sz w:val="20"/>
                <w:szCs w:val="20"/>
              </w:rPr>
              <w:t>юбовь к малой родине и своему народу.</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 xml:space="preserve">Чтение и анализ произведений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Вводный урок - постановка учебной задачи.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35"/>
              <w:rPr>
                <w:rFonts w:ascii="Times New Roman" w:hAnsi="Times New Roman" w:cs="Times New Roman"/>
                <w:sz w:val="20"/>
                <w:szCs w:val="20"/>
              </w:rPr>
            </w:pPr>
            <w:r w:rsidRPr="00FE3070">
              <w:rPr>
                <w:rFonts w:ascii="Times New Roman" w:hAnsi="Times New Roman" w:cs="Times New Roman"/>
                <w:sz w:val="20"/>
                <w:szCs w:val="20"/>
              </w:rPr>
              <w:t xml:space="preserve">Устанавливают причинно-следственные связи.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Оценивают  достигнутый  результат.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Адекватно используют речевые средства для аргументации своей позиции.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Любовь к малой Родине, родной природе. </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403"/>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90</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60" w:right="-105"/>
              <w:rPr>
                <w:rFonts w:ascii="Times New Roman" w:hAnsi="Times New Roman" w:cs="Times New Roman"/>
                <w:sz w:val="20"/>
                <w:szCs w:val="20"/>
              </w:rPr>
            </w:pPr>
            <w:r w:rsidRPr="00FE3070">
              <w:rPr>
                <w:rFonts w:ascii="Times New Roman" w:hAnsi="Times New Roman" w:cs="Times New Roman"/>
                <w:sz w:val="20"/>
                <w:szCs w:val="20"/>
              </w:rPr>
              <w:t xml:space="preserve">К. Кулиев «Когда на меня навалилась беда...», «Каким бы ни был малым мой народ...».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Язык, поэзия, обычаи как основа бессмертия</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Решение учебной задачи - поиск и открытие нового способа действия.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35"/>
              <w:rPr>
                <w:rFonts w:ascii="Times New Roman" w:hAnsi="Times New Roman" w:cs="Times New Roman"/>
                <w:sz w:val="20"/>
                <w:szCs w:val="20"/>
              </w:rPr>
            </w:pPr>
            <w:r w:rsidRPr="00FE3070">
              <w:rPr>
                <w:rFonts w:ascii="Times New Roman" w:hAnsi="Times New Roman" w:cs="Times New Roman"/>
                <w:sz w:val="20"/>
                <w:szCs w:val="20"/>
              </w:rPr>
              <w:t xml:space="preserve">Строят логические цепи рассуждений.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Принимают познавательную цель, сохраняют ее при выполнении учебных действий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Умеют представлять конкретное содержание и сообщать его в устной форме.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Экологическое сознание.</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225"/>
          <w:tblHeader/>
        </w:trPr>
        <w:tc>
          <w:tcPr>
            <w:tcW w:w="4510" w:type="pct"/>
            <w:gridSpan w:val="10"/>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jc w:val="center"/>
              <w:rPr>
                <w:rFonts w:ascii="Times New Roman" w:hAnsi="Times New Roman" w:cs="Times New Roman"/>
                <w:b/>
                <w:sz w:val="20"/>
                <w:szCs w:val="20"/>
              </w:rPr>
            </w:pPr>
            <w:r w:rsidRPr="00FE3070">
              <w:rPr>
                <w:rFonts w:ascii="Times New Roman" w:hAnsi="Times New Roman" w:cs="Times New Roman"/>
                <w:b/>
                <w:sz w:val="20"/>
                <w:szCs w:val="20"/>
              </w:rPr>
              <w:lastRenderedPageBreak/>
              <w:t>ЗАРУБЕЖНАЯ ЛИТЕРАТУРА (11 час)</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11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91</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Мифы Древней Греции. Подвиги Геракла: «Скотный двор царя Авгия»</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 xml:space="preserve"> Понятие о мифе. </w:t>
            </w:r>
          </w:p>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 xml:space="preserve">Фантастика и реальность в мифе.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Вводный урок - постановка учебной задачи.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35"/>
              <w:rPr>
                <w:rFonts w:ascii="Times New Roman" w:hAnsi="Times New Roman" w:cs="Times New Roman"/>
                <w:sz w:val="20"/>
                <w:szCs w:val="20"/>
              </w:rPr>
            </w:pPr>
            <w:r w:rsidRPr="00FE3070">
              <w:rPr>
                <w:rFonts w:ascii="Times New Roman" w:hAnsi="Times New Roman" w:cs="Times New Roman"/>
                <w:sz w:val="20"/>
                <w:szCs w:val="20"/>
              </w:rPr>
              <w:t xml:space="preserve">Анализируют объект, выделяя существенные и несущественные признаки.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Сличают способ и результат своих действий с заданным эталоном, обнаруживают отклонения и отличия от эталона.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Интересуются чужим мнением и высказывают свое.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Знание основ здорового образа жизни и здоровьесберегающих технологий</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53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92</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Мифы Древней Греции. Подвиги Геракла: «Яблоки Гесперид».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Фантастика и реальность в мифе.</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5"/>
              <w:rPr>
                <w:rFonts w:ascii="Times New Roman" w:hAnsi="Times New Roman" w:cs="Times New Roman"/>
                <w:sz w:val="20"/>
                <w:szCs w:val="20"/>
              </w:rPr>
            </w:pPr>
            <w:r w:rsidRPr="00FE3070">
              <w:rPr>
                <w:rFonts w:ascii="Times New Roman" w:hAnsi="Times New Roman" w:cs="Times New Roman"/>
                <w:sz w:val="20"/>
                <w:szCs w:val="20"/>
              </w:rPr>
              <w:t xml:space="preserve">Решение частных задач - осмысление, конкретизация и отработка нового способа действия при решении практических задач.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150" w:right="-180"/>
              <w:rPr>
                <w:rFonts w:ascii="Times New Roman" w:hAnsi="Times New Roman" w:cs="Times New Roman"/>
                <w:sz w:val="20"/>
                <w:szCs w:val="20"/>
              </w:rPr>
            </w:pPr>
            <w:r w:rsidRPr="00FE3070">
              <w:rPr>
                <w:rFonts w:ascii="Times New Roman" w:hAnsi="Times New Roman" w:cs="Times New Roman"/>
                <w:sz w:val="20"/>
                <w:szCs w:val="20"/>
              </w:rPr>
              <w:t xml:space="preserve">Составляют целое из частей, самостоятельно достраивая, восполняя недостающие компоненты.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Вносят коррективы и дополнения в способ своих действий в случае расхождения эталона, реального действия и его продукта.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Вступают в диалог, участвуют в коллективном обсуждении проблем, учатся владеть монологической речью.</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Ориентация в системе моральных норм и ценностей.</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14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93</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Геродот. «Легенда об Арионе».</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Слово о писателе и историке.</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Вводный урок - постановка учебной задачи.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150" w:right="-180"/>
              <w:rPr>
                <w:rFonts w:ascii="Times New Roman" w:hAnsi="Times New Roman" w:cs="Times New Roman"/>
                <w:sz w:val="20"/>
                <w:szCs w:val="20"/>
              </w:rPr>
            </w:pPr>
            <w:r w:rsidRPr="00FE3070">
              <w:rPr>
                <w:rFonts w:ascii="Times New Roman" w:hAnsi="Times New Roman" w:cs="Times New Roman"/>
                <w:sz w:val="20"/>
                <w:szCs w:val="20"/>
              </w:rPr>
              <w:t xml:space="preserve">Определяют основную и второстепенную информацию.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Осознают качество и уровень усвоения.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Умеют слушать и слышать друг друга.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Ориентация в системе моральных норм и ценностей.</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705"/>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94</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105" w:right="-105"/>
              <w:rPr>
                <w:rFonts w:ascii="Times New Roman" w:hAnsi="Times New Roman" w:cs="Times New Roman"/>
                <w:sz w:val="20"/>
                <w:szCs w:val="20"/>
              </w:rPr>
            </w:pPr>
            <w:r w:rsidRPr="00FE3070">
              <w:rPr>
                <w:rFonts w:ascii="Times New Roman" w:hAnsi="Times New Roman" w:cs="Times New Roman"/>
                <w:sz w:val="20"/>
                <w:szCs w:val="20"/>
              </w:rPr>
              <w:t>А. С. Пушкин «Арион». Отличие от мифа.</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 xml:space="preserve">Сопоставительный анализ.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Решение учебной задачи - поиск и открытие нового способа действия.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150" w:right="-180"/>
              <w:rPr>
                <w:rFonts w:ascii="Times New Roman" w:hAnsi="Times New Roman" w:cs="Times New Roman"/>
                <w:sz w:val="20"/>
                <w:szCs w:val="20"/>
              </w:rPr>
            </w:pPr>
            <w:r w:rsidRPr="00FE3070">
              <w:rPr>
                <w:rFonts w:ascii="Times New Roman" w:hAnsi="Times New Roman" w:cs="Times New Roman"/>
                <w:sz w:val="20"/>
                <w:szCs w:val="20"/>
              </w:rPr>
              <w:t xml:space="preserve">Выбирают наиболее эффективные способы решения задачи в зависимости от конкретных условий.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Оценивают  достигнутый  результат.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С достаточной полнотой и точностью выражают свои мысли в соответствии с задачами и условиями коммуникации.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Ориентация в системе моральных норм и ценностей.</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53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lastRenderedPageBreak/>
              <w:t>95</w:t>
            </w:r>
          </w:p>
          <w:p w:rsidR="00C50B22" w:rsidRPr="00FE3070" w:rsidRDefault="00C50B22" w:rsidP="00FE3070">
            <w:pPr>
              <w:autoSpaceDE w:val="0"/>
              <w:autoSpaceDN w:val="0"/>
              <w:adjustRightInd w:val="0"/>
              <w:ind w:right="-135"/>
              <w:rPr>
                <w:rFonts w:ascii="Times New Roman" w:hAnsi="Times New Roman" w:cs="Times New Roman"/>
                <w:sz w:val="20"/>
                <w:szCs w:val="20"/>
              </w:rPr>
            </w:pP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Гомер. Слово о Гомере. «Илиада» и «Одиссея» как героические эпические поэмы.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Хитроумный Одиссей: характер и поступки. Понятие о героическом эпосе</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Вводный урок - постановка учебной задачи.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left="35"/>
              <w:rPr>
                <w:rFonts w:ascii="Times New Roman" w:hAnsi="Times New Roman" w:cs="Times New Roman"/>
                <w:sz w:val="20"/>
                <w:szCs w:val="20"/>
              </w:rPr>
            </w:pPr>
            <w:r w:rsidRPr="00FE3070">
              <w:rPr>
                <w:rFonts w:ascii="Times New Roman" w:hAnsi="Times New Roman" w:cs="Times New Roman"/>
                <w:sz w:val="20"/>
                <w:szCs w:val="20"/>
              </w:rPr>
              <w:t xml:space="preserve">Строят логические цепи рассуждений.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Сличают свой способ действия с эталоном.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Умеют представлять конкретное содержание и сообщать его в письменной и устной форме.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Освоение общемирового культурного наследия.  </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53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96</w:t>
            </w:r>
          </w:p>
          <w:p w:rsidR="00C50B22" w:rsidRPr="00FE3070" w:rsidRDefault="00C50B22" w:rsidP="00FE3070">
            <w:pPr>
              <w:autoSpaceDE w:val="0"/>
              <w:autoSpaceDN w:val="0"/>
              <w:adjustRightInd w:val="0"/>
              <w:ind w:right="-135"/>
              <w:rPr>
                <w:rFonts w:ascii="Times New Roman" w:hAnsi="Times New Roman" w:cs="Times New Roman"/>
                <w:sz w:val="20"/>
                <w:szCs w:val="20"/>
              </w:rPr>
            </w:pP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М. Сервантес Сааведра «Дон Кихот». Проблема истинных и ложных идеалов.</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 xml:space="preserve"> «Дон Кихот» как пародия на рыцарские романы. Народное понимание правды жизни как нравственная ценность.</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Решение частных задач - осмысление, конкретизация и отработка нового способа действия при решении практических задач.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
              <w:rPr>
                <w:rFonts w:ascii="Times New Roman" w:hAnsi="Times New Roman" w:cs="Times New Roman"/>
                <w:sz w:val="20"/>
                <w:szCs w:val="20"/>
              </w:rPr>
            </w:pPr>
            <w:r w:rsidRPr="00FE3070">
              <w:rPr>
                <w:rFonts w:ascii="Times New Roman" w:hAnsi="Times New Roman" w:cs="Times New Roman"/>
                <w:sz w:val="20"/>
                <w:szCs w:val="20"/>
              </w:rPr>
              <w:t xml:space="preserve">Выделяют и формулируют проблему.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Вносят коррективы и дополнения в способ своих действий в случае расхождения эталона, реального действия и его продукта.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Вступают в диалог, участвуют в коллективном обсуждении проблем, учатся владеть диалогической речью.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Ориентация в системе моральных норм и ценностей.</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065"/>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97</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Ф. Шиллер. Баллада «Перчатка». Романтизм и реализм в произведении.</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Проблемы благородства, достоинства и чести Нравственные проблемы произведения.</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 Решение учебной задачи - поиск и открытие нового способа действия.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
              <w:rPr>
                <w:rFonts w:ascii="Times New Roman" w:hAnsi="Times New Roman" w:cs="Times New Roman"/>
                <w:sz w:val="20"/>
                <w:szCs w:val="20"/>
              </w:rPr>
            </w:pPr>
            <w:r w:rsidRPr="00FE3070">
              <w:rPr>
                <w:rFonts w:ascii="Times New Roman" w:hAnsi="Times New Roman" w:cs="Times New Roman"/>
                <w:sz w:val="20"/>
                <w:szCs w:val="20"/>
              </w:rPr>
              <w:t xml:space="preserve">Выдвигают и обосновывают гипотезы, предлагают способы их проверки.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Оценивают  достигнутый  результат.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Умеют слушать и слышать друг друга.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Освоение общемирового культурного наследия.  </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90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98</w:t>
            </w:r>
          </w:p>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99</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П. Мериме. Новелла «Маттео Фальконе». </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7"/>
              <w:rPr>
                <w:rFonts w:ascii="Times New Roman" w:hAnsi="Times New Roman" w:cs="Times New Roman"/>
                <w:sz w:val="20"/>
                <w:szCs w:val="20"/>
              </w:rPr>
            </w:pPr>
            <w:r w:rsidRPr="00FE3070">
              <w:rPr>
                <w:rFonts w:ascii="Times New Roman" w:hAnsi="Times New Roman" w:cs="Times New Roman"/>
                <w:sz w:val="20"/>
                <w:szCs w:val="20"/>
              </w:rPr>
              <w:t>Конфликт естественной жизни и цивилизованного общества.</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Представление результатов самостоятельной работы.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
              <w:rPr>
                <w:rFonts w:ascii="Times New Roman" w:hAnsi="Times New Roman" w:cs="Times New Roman"/>
                <w:sz w:val="20"/>
                <w:szCs w:val="20"/>
              </w:rPr>
            </w:pPr>
            <w:r w:rsidRPr="00FE3070">
              <w:rPr>
                <w:rFonts w:ascii="Times New Roman" w:hAnsi="Times New Roman" w:cs="Times New Roman"/>
                <w:sz w:val="20"/>
                <w:szCs w:val="20"/>
              </w:rPr>
              <w:t xml:space="preserve">Выделяют и формулируют проблему.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Осознают качество и уровень усвоения.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Умеют слушать и слышать друг друга.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Ориентация в системе моральных норм и ценностей.</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53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100</w:t>
            </w:r>
          </w:p>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101</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А. де Сент-Экзюпери. «Маленький принц» как философская сказка-притча.</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t xml:space="preserve">Вечные истины в сказке. Понятие о притче. Мечта о естественных отношениях между людьми.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 Решение учебной задачи - поиск и открытие нового способа действия.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
              <w:rPr>
                <w:rFonts w:ascii="Times New Roman" w:hAnsi="Times New Roman" w:cs="Times New Roman"/>
                <w:sz w:val="20"/>
                <w:szCs w:val="20"/>
              </w:rPr>
            </w:pPr>
            <w:r w:rsidRPr="00FE3070">
              <w:rPr>
                <w:rFonts w:ascii="Times New Roman" w:hAnsi="Times New Roman" w:cs="Times New Roman"/>
                <w:sz w:val="20"/>
                <w:szCs w:val="20"/>
              </w:rPr>
              <w:t xml:space="preserve">Структурируют знания.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Выделяют и осознают то, что уже усвоено и что еще подлежит усвоению, осознают качество и уровень усвоения.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Адекватно используют речевые средства для дискуссии и аргументации своей позиции.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Освоение общемирового культурного наследия.  </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r w:rsidR="00C50B22" w:rsidRPr="00FE3070" w:rsidTr="00FE3070">
        <w:trPr>
          <w:trHeight w:val="1530"/>
          <w:tblHeader/>
        </w:trPr>
        <w:tc>
          <w:tcPr>
            <w:tcW w:w="163"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35"/>
              <w:rPr>
                <w:rFonts w:ascii="Times New Roman" w:hAnsi="Times New Roman" w:cs="Times New Roman"/>
                <w:sz w:val="20"/>
                <w:szCs w:val="20"/>
              </w:rPr>
            </w:pPr>
            <w:r w:rsidRPr="00FE3070">
              <w:rPr>
                <w:rFonts w:ascii="Times New Roman" w:hAnsi="Times New Roman" w:cs="Times New Roman"/>
                <w:sz w:val="20"/>
                <w:szCs w:val="20"/>
              </w:rPr>
              <w:lastRenderedPageBreak/>
              <w:t>102</w:t>
            </w:r>
            <w:r w:rsidR="00FE3070">
              <w:rPr>
                <w:rFonts w:ascii="Times New Roman" w:hAnsi="Times New Roman" w:cs="Times New Roman"/>
                <w:sz w:val="20"/>
                <w:szCs w:val="20"/>
              </w:rPr>
              <w:t>-105</w:t>
            </w:r>
            <w:r w:rsidRPr="00FE3070">
              <w:rPr>
                <w:rFonts w:ascii="Times New Roman" w:hAnsi="Times New Roman" w:cs="Times New Roman"/>
                <w:sz w:val="20"/>
                <w:szCs w:val="20"/>
              </w:rPr>
              <w:t xml:space="preserve"> </w:t>
            </w:r>
          </w:p>
        </w:tc>
        <w:tc>
          <w:tcPr>
            <w:tcW w:w="580" w:type="pct"/>
            <w:gridSpan w:val="3"/>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Итоговый тест. Выявление уровня литературного развития учащихся. Задания для летнего чтения</w:t>
            </w:r>
          </w:p>
        </w:tc>
        <w:tc>
          <w:tcPr>
            <w:tcW w:w="56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Обобщение и систематизация знаний. </w:t>
            </w:r>
          </w:p>
        </w:tc>
        <w:tc>
          <w:tcPr>
            <w:tcW w:w="70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
              <w:rPr>
                <w:rFonts w:ascii="Times New Roman" w:hAnsi="Times New Roman" w:cs="Times New Roman"/>
                <w:sz w:val="20"/>
                <w:szCs w:val="20"/>
              </w:rPr>
            </w:pPr>
            <w:r w:rsidRPr="00FE3070">
              <w:rPr>
                <w:rFonts w:ascii="Times New Roman" w:hAnsi="Times New Roman" w:cs="Times New Roman"/>
                <w:sz w:val="20"/>
                <w:szCs w:val="20"/>
              </w:rPr>
              <w:t xml:space="preserve">Структурируют знания.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ind w:right="-120"/>
              <w:rPr>
                <w:rFonts w:ascii="Times New Roman" w:hAnsi="Times New Roman" w:cs="Times New Roman"/>
                <w:sz w:val="20"/>
                <w:szCs w:val="20"/>
              </w:rPr>
            </w:pPr>
            <w:r w:rsidRPr="00FE3070">
              <w:rPr>
                <w:rFonts w:ascii="Times New Roman" w:hAnsi="Times New Roman" w:cs="Times New Roman"/>
                <w:sz w:val="20"/>
                <w:szCs w:val="20"/>
              </w:rPr>
              <w:t xml:space="preserve">Оценивают  достигнутый  результат. </w:t>
            </w:r>
          </w:p>
        </w:tc>
        <w:tc>
          <w:tcPr>
            <w:tcW w:w="656"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 xml:space="preserve">С достаточной полнотой и точностью выражают свои мысли в соответствии с задачами и условиями коммуникации. </w:t>
            </w:r>
          </w:p>
        </w:tc>
        <w:tc>
          <w:tcPr>
            <w:tcW w:w="532"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r w:rsidRPr="00FE3070">
              <w:rPr>
                <w:rFonts w:ascii="Times New Roman" w:hAnsi="Times New Roman" w:cs="Times New Roman"/>
                <w:sz w:val="20"/>
                <w:szCs w:val="20"/>
              </w:rPr>
              <w:t>Основы социально-критического мышления.</w:t>
            </w:r>
          </w:p>
        </w:tc>
        <w:tc>
          <w:tcPr>
            <w:tcW w:w="245" w:type="pct"/>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c>
          <w:tcPr>
            <w:tcW w:w="245" w:type="pct"/>
            <w:gridSpan w:val="2"/>
            <w:tcBorders>
              <w:top w:val="single" w:sz="6" w:space="0" w:color="000000"/>
              <w:left w:val="single" w:sz="6" w:space="0" w:color="000000"/>
              <w:bottom w:val="single" w:sz="6" w:space="0" w:color="000000"/>
              <w:right w:val="single" w:sz="6" w:space="0" w:color="000000"/>
            </w:tcBorders>
          </w:tcPr>
          <w:p w:rsidR="00C50B22" w:rsidRPr="00FE3070" w:rsidRDefault="00C50B22" w:rsidP="00FE3070">
            <w:pPr>
              <w:autoSpaceDE w:val="0"/>
              <w:autoSpaceDN w:val="0"/>
              <w:adjustRightInd w:val="0"/>
              <w:rPr>
                <w:rFonts w:ascii="Times New Roman" w:hAnsi="Times New Roman" w:cs="Times New Roman"/>
                <w:sz w:val="20"/>
                <w:szCs w:val="20"/>
              </w:rPr>
            </w:pPr>
          </w:p>
        </w:tc>
      </w:tr>
    </w:tbl>
    <w:p w:rsidR="00C50B22" w:rsidRPr="00FE3070" w:rsidRDefault="00C50B22" w:rsidP="00C50B22">
      <w:pPr>
        <w:rPr>
          <w:rFonts w:ascii="Times New Roman" w:hAnsi="Times New Roman" w:cs="Times New Roman"/>
        </w:rPr>
      </w:pPr>
    </w:p>
    <w:p w:rsidR="00E72D8D" w:rsidRDefault="00E72D8D" w:rsidP="00E72D8D">
      <w:pPr>
        <w:spacing w:after="0" w:line="240" w:lineRule="auto"/>
        <w:ind w:left="-567" w:firstLine="567"/>
        <w:jc w:val="center"/>
        <w:rPr>
          <w:rFonts w:ascii="Times New Roman" w:hAnsi="Times New Roman" w:cs="Times New Roman"/>
          <w:bCs/>
          <w:sz w:val="72"/>
          <w:szCs w:val="72"/>
        </w:rPr>
      </w:pPr>
    </w:p>
    <w:p w:rsidR="0003618D" w:rsidRPr="00E72D8D" w:rsidRDefault="0003618D" w:rsidP="001C7AFB">
      <w:pPr>
        <w:spacing w:after="0" w:line="240" w:lineRule="auto"/>
        <w:ind w:left="-567" w:firstLine="567"/>
        <w:jc w:val="both"/>
        <w:rPr>
          <w:rFonts w:ascii="Times New Roman" w:hAnsi="Times New Roman" w:cs="Times New Roman"/>
          <w:b/>
          <w:bCs/>
          <w:sz w:val="24"/>
          <w:szCs w:val="24"/>
        </w:rPr>
      </w:pPr>
    </w:p>
    <w:p w:rsidR="00E72D8D" w:rsidRPr="00644817" w:rsidRDefault="00E72D8D" w:rsidP="00644817">
      <w:pPr>
        <w:spacing w:after="0"/>
        <w:jc w:val="center"/>
        <w:rPr>
          <w:rFonts w:ascii="Times New Roman" w:hAnsi="Times New Roman"/>
          <w:b/>
          <w:bCs/>
          <w:sz w:val="40"/>
          <w:szCs w:val="40"/>
        </w:rPr>
      </w:pPr>
    </w:p>
    <w:p w:rsidR="00644817" w:rsidRDefault="00644817" w:rsidP="00E72D8D">
      <w:pPr>
        <w:spacing w:after="0"/>
        <w:jc w:val="center"/>
        <w:rPr>
          <w:rFonts w:ascii="Times New Roman" w:hAnsi="Times New Roman"/>
          <w:i/>
          <w:iCs/>
          <w:sz w:val="40"/>
          <w:szCs w:val="40"/>
        </w:rPr>
      </w:pPr>
    </w:p>
    <w:p w:rsidR="00644817" w:rsidRDefault="00644817" w:rsidP="00E72D8D">
      <w:pPr>
        <w:spacing w:after="0"/>
        <w:jc w:val="center"/>
        <w:rPr>
          <w:rFonts w:ascii="Times New Roman" w:hAnsi="Times New Roman"/>
          <w:i/>
          <w:iCs/>
          <w:sz w:val="40"/>
          <w:szCs w:val="40"/>
        </w:rPr>
      </w:pPr>
    </w:p>
    <w:p w:rsidR="00644817" w:rsidRDefault="00644817" w:rsidP="00E72D8D">
      <w:pPr>
        <w:spacing w:after="0"/>
        <w:jc w:val="center"/>
        <w:rPr>
          <w:rFonts w:ascii="Times New Roman" w:hAnsi="Times New Roman"/>
          <w:i/>
          <w:iCs/>
          <w:sz w:val="40"/>
          <w:szCs w:val="40"/>
        </w:rPr>
      </w:pPr>
    </w:p>
    <w:p w:rsidR="00644817" w:rsidRDefault="00644817" w:rsidP="00E72D8D">
      <w:pPr>
        <w:spacing w:after="0"/>
        <w:jc w:val="center"/>
        <w:rPr>
          <w:rFonts w:ascii="Times New Roman" w:hAnsi="Times New Roman"/>
          <w:i/>
          <w:iCs/>
          <w:sz w:val="40"/>
          <w:szCs w:val="40"/>
        </w:rPr>
      </w:pPr>
    </w:p>
    <w:p w:rsidR="00644817" w:rsidRDefault="00644817" w:rsidP="00E72D8D">
      <w:pPr>
        <w:spacing w:after="0"/>
        <w:jc w:val="center"/>
        <w:rPr>
          <w:rFonts w:ascii="Times New Roman" w:hAnsi="Times New Roman"/>
          <w:i/>
          <w:iCs/>
          <w:sz w:val="40"/>
          <w:szCs w:val="40"/>
        </w:rPr>
      </w:pPr>
    </w:p>
    <w:p w:rsidR="00644817" w:rsidRDefault="00644817" w:rsidP="00E72D8D">
      <w:pPr>
        <w:spacing w:after="0"/>
        <w:jc w:val="center"/>
        <w:rPr>
          <w:rFonts w:ascii="Times New Roman" w:hAnsi="Times New Roman"/>
          <w:i/>
          <w:iCs/>
          <w:sz w:val="40"/>
          <w:szCs w:val="40"/>
        </w:rPr>
      </w:pPr>
    </w:p>
    <w:p w:rsidR="00644817" w:rsidRDefault="00644817" w:rsidP="00E72D8D">
      <w:pPr>
        <w:spacing w:after="0"/>
        <w:jc w:val="center"/>
        <w:rPr>
          <w:rFonts w:ascii="Times New Roman" w:hAnsi="Times New Roman"/>
          <w:i/>
          <w:iCs/>
          <w:sz w:val="40"/>
          <w:szCs w:val="40"/>
        </w:rPr>
      </w:pPr>
    </w:p>
    <w:p w:rsidR="00644817" w:rsidRDefault="00644817" w:rsidP="00E72D8D">
      <w:pPr>
        <w:spacing w:after="0"/>
        <w:jc w:val="center"/>
        <w:rPr>
          <w:rFonts w:ascii="Times New Roman" w:hAnsi="Times New Roman"/>
          <w:i/>
          <w:iCs/>
          <w:sz w:val="40"/>
          <w:szCs w:val="40"/>
        </w:rPr>
      </w:pPr>
    </w:p>
    <w:p w:rsidR="00644817" w:rsidRDefault="00644817" w:rsidP="00E72D8D">
      <w:pPr>
        <w:spacing w:after="0"/>
        <w:jc w:val="center"/>
        <w:rPr>
          <w:rFonts w:ascii="Times New Roman" w:hAnsi="Times New Roman"/>
          <w:i/>
          <w:iCs/>
          <w:sz w:val="40"/>
          <w:szCs w:val="40"/>
        </w:rPr>
      </w:pPr>
    </w:p>
    <w:p w:rsidR="00B902F5" w:rsidRPr="00644817" w:rsidRDefault="00E72D8D" w:rsidP="00644817">
      <w:pPr>
        <w:spacing w:after="0"/>
        <w:jc w:val="center"/>
        <w:rPr>
          <w:rFonts w:ascii="Times New Roman" w:hAnsi="Times New Roman"/>
          <w:i/>
          <w:iCs/>
          <w:sz w:val="40"/>
          <w:szCs w:val="40"/>
        </w:rPr>
      </w:pPr>
      <w:r w:rsidRPr="00FE3070">
        <w:rPr>
          <w:rFonts w:ascii="Times New Roman" w:hAnsi="Times New Roman"/>
          <w:i/>
          <w:iCs/>
          <w:sz w:val="40"/>
          <w:szCs w:val="40"/>
        </w:rPr>
        <w:lastRenderedPageBreak/>
        <w:t>7 класс (2 часа в неделю - 70 ч.)</w:t>
      </w:r>
      <w:r w:rsidR="00644817">
        <w:rPr>
          <w:rFonts w:ascii="Times New Roman" w:hAnsi="Times New Roman"/>
          <w:i/>
          <w:iCs/>
          <w:sz w:val="40"/>
          <w:szCs w:val="40"/>
        </w:rPr>
        <w:t xml:space="preserve"> Курелёва Л.П., Титова Е.Ю.</w:t>
      </w:r>
    </w:p>
    <w:p w:rsidR="00B902F5" w:rsidRPr="001C7AFB" w:rsidRDefault="00B902F5" w:rsidP="001C7AFB">
      <w:pPr>
        <w:spacing w:after="0" w:line="240" w:lineRule="auto"/>
        <w:jc w:val="both"/>
        <w:rPr>
          <w:rFonts w:ascii="Times New Roman" w:hAnsi="Times New Roman" w:cs="Times New Roman"/>
          <w:b/>
          <w:bCs/>
          <w:sz w:val="24"/>
          <w:szCs w:val="24"/>
        </w:rPr>
      </w:pPr>
    </w:p>
    <w:p w:rsidR="0003618D" w:rsidRPr="00556479" w:rsidRDefault="00202E03" w:rsidP="00556479">
      <w:pPr>
        <w:spacing w:after="0" w:line="240" w:lineRule="auto"/>
        <w:jc w:val="both"/>
        <w:rPr>
          <w:rFonts w:ascii="Times New Roman" w:hAnsi="Times New Roman" w:cs="Times New Roman"/>
          <w:b/>
          <w:bCs/>
          <w:sz w:val="24"/>
          <w:szCs w:val="24"/>
        </w:rPr>
      </w:pPr>
      <w:r w:rsidRPr="001C7AFB">
        <w:rPr>
          <w:rFonts w:ascii="Times New Roman" w:hAnsi="Times New Roman" w:cs="Times New Roman"/>
          <w:b/>
          <w:bCs/>
          <w:sz w:val="24"/>
          <w:szCs w:val="24"/>
        </w:rPr>
        <w:t xml:space="preserve">                                                                          </w:t>
      </w:r>
      <w:r w:rsidR="0003618D" w:rsidRPr="001C7AFB">
        <w:rPr>
          <w:rFonts w:ascii="Times New Roman" w:hAnsi="Times New Roman" w:cs="Times New Roman"/>
          <w:b/>
          <w:bCs/>
          <w:sz w:val="24"/>
          <w:szCs w:val="24"/>
        </w:rPr>
        <w:t>ПОЯСНИТЕЛЬНАЯ ЗАПИСКА</w:t>
      </w:r>
    </w:p>
    <w:p w:rsidR="0003618D" w:rsidRPr="001C7AFB" w:rsidRDefault="0003618D" w:rsidP="001C7AFB">
      <w:pPr>
        <w:spacing w:after="0" w:line="240" w:lineRule="auto"/>
        <w:ind w:left="720"/>
        <w:jc w:val="both"/>
        <w:rPr>
          <w:rFonts w:ascii="Times New Roman" w:hAnsi="Times New Roman" w:cs="Times New Roman"/>
          <w:sz w:val="24"/>
          <w:szCs w:val="24"/>
        </w:rPr>
      </w:pPr>
    </w:p>
    <w:p w:rsidR="0003618D" w:rsidRPr="00341288" w:rsidRDefault="0003618D" w:rsidP="0003618D">
      <w:pPr>
        <w:spacing w:after="0" w:line="240" w:lineRule="auto"/>
        <w:ind w:firstLine="709"/>
        <w:jc w:val="both"/>
        <w:rPr>
          <w:rFonts w:ascii="Times New Roman" w:hAnsi="Times New Roman"/>
          <w:sz w:val="24"/>
          <w:szCs w:val="24"/>
        </w:rPr>
      </w:pPr>
      <w:r>
        <w:rPr>
          <w:rFonts w:ascii="Times New Roman" w:hAnsi="Times New Roman"/>
          <w:sz w:val="24"/>
          <w:szCs w:val="24"/>
        </w:rPr>
        <w:t>Курс литературы строится с опорой на текстуальное изучение художественных произведений, решает задачи формирования читательских умений, развития культуры устной и письменной речи.</w:t>
      </w:r>
    </w:p>
    <w:p w:rsidR="0003618D" w:rsidRPr="00280060" w:rsidRDefault="0003618D" w:rsidP="0003618D">
      <w:pPr>
        <w:spacing w:after="0" w:line="240" w:lineRule="auto"/>
        <w:ind w:firstLine="709"/>
        <w:jc w:val="both"/>
        <w:rPr>
          <w:rFonts w:ascii="Times New Roman" w:hAnsi="Times New Roman"/>
          <w:sz w:val="24"/>
          <w:szCs w:val="24"/>
        </w:rPr>
      </w:pPr>
      <w:r w:rsidRPr="00280060">
        <w:rPr>
          <w:rFonts w:ascii="Times New Roman" w:hAnsi="Times New Roman"/>
          <w:sz w:val="24"/>
          <w:szCs w:val="24"/>
        </w:rPr>
        <w:t>Основным индикатором достижения поставленных целей изучения литературы, имеющих метапредметный статус, служат:</w:t>
      </w:r>
    </w:p>
    <w:p w:rsidR="0003618D" w:rsidRPr="00280060" w:rsidRDefault="0003618D" w:rsidP="009820D6">
      <w:pPr>
        <w:pStyle w:val="a3"/>
        <w:numPr>
          <w:ilvl w:val="0"/>
          <w:numId w:val="12"/>
        </w:numPr>
        <w:spacing w:after="0" w:line="240" w:lineRule="auto"/>
        <w:ind w:left="0" w:firstLine="720"/>
        <w:jc w:val="both"/>
        <w:rPr>
          <w:rFonts w:ascii="Times New Roman" w:hAnsi="Times New Roman"/>
          <w:sz w:val="24"/>
          <w:szCs w:val="24"/>
        </w:rPr>
      </w:pPr>
      <w:r w:rsidRPr="00280060">
        <w:rPr>
          <w:rFonts w:ascii="Times New Roman" w:hAnsi="Times New Roman"/>
          <w:b/>
          <w:sz w:val="24"/>
          <w:szCs w:val="24"/>
        </w:rPr>
        <w:t>личностные универсальные учебные действия</w:t>
      </w:r>
      <w:r w:rsidRPr="00280060">
        <w:rPr>
          <w:rFonts w:ascii="Times New Roman" w:hAnsi="Times New Roman"/>
          <w:sz w:val="24"/>
          <w:szCs w:val="24"/>
        </w:rPr>
        <w:t xml:space="preserve"> (умение соотносить поступки и события с принятыми эстетическими принципами, знание моральных норм и умение выделить нравственный аспект поведения);</w:t>
      </w:r>
    </w:p>
    <w:p w:rsidR="0003618D" w:rsidRPr="00280060" w:rsidRDefault="0003618D" w:rsidP="009820D6">
      <w:pPr>
        <w:pStyle w:val="a3"/>
        <w:numPr>
          <w:ilvl w:val="0"/>
          <w:numId w:val="12"/>
        </w:numPr>
        <w:spacing w:after="0" w:line="240" w:lineRule="auto"/>
        <w:ind w:left="0" w:firstLine="720"/>
        <w:jc w:val="both"/>
        <w:rPr>
          <w:rFonts w:ascii="Times New Roman" w:hAnsi="Times New Roman"/>
          <w:sz w:val="24"/>
          <w:szCs w:val="24"/>
        </w:rPr>
      </w:pPr>
      <w:r w:rsidRPr="00280060">
        <w:rPr>
          <w:rFonts w:ascii="Times New Roman" w:hAnsi="Times New Roman"/>
          <w:b/>
          <w:sz w:val="24"/>
          <w:szCs w:val="24"/>
        </w:rPr>
        <w:t>регулятивные универсальные учебные действия</w:t>
      </w:r>
      <w:r w:rsidRPr="00280060">
        <w:rPr>
          <w:rFonts w:ascii="Times New Roman" w:hAnsi="Times New Roman"/>
          <w:sz w:val="24"/>
          <w:szCs w:val="24"/>
        </w:rPr>
        <w:t xml:space="preserve"> (ставить и адекватно формулировать цель деятельности, планировать последовательность действий и при необходимости изменять её; осуществлять самоконтроль, самооценку, самокоррекцию и др.);</w:t>
      </w:r>
    </w:p>
    <w:p w:rsidR="0003618D" w:rsidRPr="00280060" w:rsidRDefault="0003618D" w:rsidP="009820D6">
      <w:pPr>
        <w:pStyle w:val="a3"/>
        <w:numPr>
          <w:ilvl w:val="0"/>
          <w:numId w:val="12"/>
        </w:numPr>
        <w:spacing w:after="0" w:line="240" w:lineRule="auto"/>
        <w:ind w:left="0" w:firstLine="720"/>
        <w:jc w:val="both"/>
        <w:rPr>
          <w:rFonts w:ascii="Times New Roman" w:hAnsi="Times New Roman"/>
          <w:sz w:val="24"/>
          <w:szCs w:val="24"/>
        </w:rPr>
      </w:pPr>
      <w:proofErr w:type="gramStart"/>
      <w:r>
        <w:rPr>
          <w:rFonts w:ascii="Times New Roman" w:hAnsi="Times New Roman"/>
          <w:b/>
          <w:sz w:val="24"/>
          <w:szCs w:val="24"/>
        </w:rPr>
        <w:t>познавательны</w:t>
      </w:r>
      <w:r w:rsidRPr="00280060">
        <w:rPr>
          <w:rFonts w:ascii="Times New Roman" w:hAnsi="Times New Roman"/>
          <w:b/>
          <w:sz w:val="24"/>
          <w:szCs w:val="24"/>
        </w:rPr>
        <w:t>е универсальные учебные действия</w:t>
      </w:r>
      <w:r w:rsidRPr="00280060">
        <w:rPr>
          <w:rFonts w:ascii="Times New Roman" w:hAnsi="Times New Roman"/>
          <w:sz w:val="24"/>
          <w:szCs w:val="24"/>
        </w:rPr>
        <w:t xml:space="preserve"> (формулировать проблему, выдвигать аргументы, строить логическую цепь рассуждения, находить доказательства, подтверждающие или опровергающие тезис; осуществлять библиографический поиск, извлекать необходимую информацию из различных источников; определять основную и второстепенную информацию, осмысливать цель чтения, выбирая вид чтения в зависимости от коммуникативной цели; применять методы информационного поиска, в том числе с помощью компьютерных средств;</w:t>
      </w:r>
      <w:proofErr w:type="gramEnd"/>
      <w:r w:rsidRPr="00280060">
        <w:rPr>
          <w:rFonts w:ascii="Times New Roman" w:hAnsi="Times New Roman"/>
          <w:sz w:val="24"/>
          <w:szCs w:val="24"/>
        </w:rPr>
        <w:t xml:space="preserve"> перерабатывать, систематизировать информацию и предъявлять её разными способами и др.);</w:t>
      </w:r>
    </w:p>
    <w:p w:rsidR="0003618D" w:rsidRPr="00280060" w:rsidRDefault="0003618D" w:rsidP="009820D6">
      <w:pPr>
        <w:pStyle w:val="a3"/>
        <w:numPr>
          <w:ilvl w:val="0"/>
          <w:numId w:val="12"/>
        </w:numPr>
        <w:spacing w:after="0" w:line="240" w:lineRule="auto"/>
        <w:ind w:left="0" w:firstLine="720"/>
        <w:jc w:val="both"/>
        <w:rPr>
          <w:rFonts w:ascii="Times New Roman" w:hAnsi="Times New Roman"/>
          <w:sz w:val="24"/>
          <w:szCs w:val="24"/>
        </w:rPr>
      </w:pPr>
      <w:proofErr w:type="gramStart"/>
      <w:r w:rsidRPr="00280060">
        <w:rPr>
          <w:rFonts w:ascii="Times New Roman" w:hAnsi="Times New Roman"/>
          <w:b/>
          <w:sz w:val="24"/>
          <w:szCs w:val="24"/>
        </w:rPr>
        <w:t xml:space="preserve">коммуникативные универсальные учебные действия </w:t>
      </w:r>
      <w:r>
        <w:rPr>
          <w:rFonts w:ascii="Times New Roman" w:hAnsi="Times New Roman"/>
          <w:sz w:val="24"/>
          <w:szCs w:val="24"/>
        </w:rPr>
        <w:t>(</w:t>
      </w:r>
      <w:r w:rsidRPr="00280060">
        <w:rPr>
          <w:rFonts w:ascii="Times New Roman" w:hAnsi="Times New Roman"/>
          <w:sz w:val="24"/>
          <w:szCs w:val="24"/>
        </w:rPr>
        <w:t>владеть всеми видами речевой деятельности, строить продуктивное речевое взаимодействие со сверстниками и взрослыми; адекватно воспринимать устную и письменную речь; точно, правильно, логично и выразительно излагать свою точку зрения по поставленной проблеме; соблюдать в процессе коммуникации основные нормы устной и письменной речи и правила русского речевого этикета и др.).</w:t>
      </w:r>
      <w:proofErr w:type="gramEnd"/>
    </w:p>
    <w:p w:rsidR="0003618D" w:rsidRPr="00280060" w:rsidRDefault="0003618D" w:rsidP="0003618D">
      <w:pPr>
        <w:spacing w:after="0" w:line="240" w:lineRule="auto"/>
        <w:jc w:val="both"/>
        <w:rPr>
          <w:rFonts w:ascii="Times New Roman" w:hAnsi="Times New Roman"/>
          <w:sz w:val="24"/>
          <w:szCs w:val="24"/>
        </w:rPr>
      </w:pPr>
    </w:p>
    <w:p w:rsidR="0003618D" w:rsidRPr="001E1F2E" w:rsidRDefault="0003618D" w:rsidP="0003618D">
      <w:pPr>
        <w:spacing w:after="0" w:line="240" w:lineRule="auto"/>
        <w:jc w:val="center"/>
        <w:rPr>
          <w:rFonts w:ascii="Times New Roman" w:hAnsi="Times New Roman"/>
          <w:b/>
          <w:sz w:val="24"/>
          <w:szCs w:val="24"/>
        </w:rPr>
      </w:pPr>
      <w:r w:rsidRPr="00280060">
        <w:rPr>
          <w:rFonts w:ascii="Times New Roman" w:hAnsi="Times New Roman"/>
          <w:b/>
          <w:sz w:val="24"/>
          <w:szCs w:val="24"/>
        </w:rPr>
        <w:t>Описание ценностных ориентиров в содержании учебного предмета</w:t>
      </w:r>
    </w:p>
    <w:p w:rsidR="0003618D" w:rsidRPr="00280060" w:rsidRDefault="0003618D" w:rsidP="0003618D">
      <w:pPr>
        <w:pStyle w:val="a3"/>
        <w:spacing w:after="0" w:line="240" w:lineRule="auto"/>
        <w:ind w:left="0" w:firstLine="720"/>
        <w:jc w:val="both"/>
        <w:rPr>
          <w:rFonts w:ascii="Times New Roman" w:hAnsi="Times New Roman"/>
          <w:sz w:val="24"/>
          <w:szCs w:val="24"/>
        </w:rPr>
      </w:pPr>
      <w:r w:rsidRPr="00280060">
        <w:rPr>
          <w:rFonts w:ascii="Times New Roman" w:hAnsi="Times New Roman"/>
          <w:sz w:val="24"/>
          <w:szCs w:val="24"/>
        </w:rPr>
        <w:t>Художественная картина жизни, нарисованная в литературном произведении при помощи слов, языковых знаков, осваивается  не только в чувственном восприятии (эмоционально), но и в интеллектуальном понимании (рационально). Литературу не случайно сопоставляют с философией, историей, психологией, называют «художественным исследованием», «человековедением», «учебником жизни».</w:t>
      </w:r>
    </w:p>
    <w:p w:rsidR="0003618D" w:rsidRPr="00280060" w:rsidRDefault="0003618D" w:rsidP="0003618D">
      <w:pPr>
        <w:pStyle w:val="a3"/>
        <w:spacing w:after="0" w:line="240" w:lineRule="auto"/>
        <w:ind w:left="0" w:firstLine="720"/>
        <w:jc w:val="both"/>
        <w:rPr>
          <w:rFonts w:ascii="Times New Roman" w:hAnsi="Times New Roman"/>
          <w:sz w:val="24"/>
          <w:szCs w:val="24"/>
        </w:rPr>
      </w:pPr>
      <w:r w:rsidRPr="00280060">
        <w:rPr>
          <w:rFonts w:ascii="Times New Roman" w:hAnsi="Times New Roman"/>
          <w:sz w:val="24"/>
          <w:szCs w:val="24"/>
        </w:rPr>
        <w:t xml:space="preserve">Литература </w:t>
      </w:r>
      <w:r>
        <w:rPr>
          <w:rFonts w:ascii="Times New Roman" w:hAnsi="Times New Roman"/>
          <w:sz w:val="24"/>
          <w:szCs w:val="24"/>
        </w:rPr>
        <w:t>к</w:t>
      </w:r>
      <w:r w:rsidRPr="00280060">
        <w:rPr>
          <w:rFonts w:ascii="Times New Roman" w:hAnsi="Times New Roman"/>
          <w:sz w:val="24"/>
          <w:szCs w:val="24"/>
        </w:rPr>
        <w:t>ак искусство словесного образа – особый способ познания жизни, художественная модель мира, обладающая такими важными отличиями от собственно научной картины бытия, как высокая степень эмоциона</w:t>
      </w:r>
      <w:r>
        <w:rPr>
          <w:rFonts w:ascii="Times New Roman" w:hAnsi="Times New Roman"/>
          <w:sz w:val="24"/>
          <w:szCs w:val="24"/>
        </w:rPr>
        <w:t>ль</w:t>
      </w:r>
      <w:r w:rsidRPr="00280060">
        <w:rPr>
          <w:rFonts w:ascii="Times New Roman" w:hAnsi="Times New Roman"/>
          <w:sz w:val="24"/>
          <w:szCs w:val="24"/>
        </w:rPr>
        <w:t>ного воздействия, метафоричность, многозначность, ассоциативность, незавершённость, предполагающими активное сотворчество воспринимающего.</w:t>
      </w:r>
    </w:p>
    <w:p w:rsidR="0003618D" w:rsidRPr="00280060" w:rsidRDefault="0003618D" w:rsidP="0003618D">
      <w:pPr>
        <w:pStyle w:val="a3"/>
        <w:spacing w:after="0" w:line="240" w:lineRule="auto"/>
        <w:ind w:left="0" w:firstLine="720"/>
        <w:jc w:val="both"/>
        <w:rPr>
          <w:rFonts w:ascii="Times New Roman" w:hAnsi="Times New Roman"/>
          <w:sz w:val="24"/>
          <w:szCs w:val="24"/>
        </w:rPr>
      </w:pPr>
      <w:r w:rsidRPr="00280060">
        <w:rPr>
          <w:rFonts w:ascii="Times New Roman" w:hAnsi="Times New Roman"/>
          <w:sz w:val="24"/>
          <w:szCs w:val="24"/>
        </w:rPr>
        <w:t>Литература как один из ведущих гуманитарных учебных предметов в российской школе содействует формированию разносторонне развитой, гармоничной личности, воспитанию гражданина, патриота.</w:t>
      </w:r>
    </w:p>
    <w:p w:rsidR="0003618D" w:rsidRPr="00280060" w:rsidRDefault="0003618D" w:rsidP="0003618D">
      <w:pPr>
        <w:pStyle w:val="a3"/>
        <w:spacing w:after="0" w:line="240" w:lineRule="auto"/>
        <w:ind w:left="0" w:firstLine="720"/>
        <w:jc w:val="both"/>
        <w:rPr>
          <w:rFonts w:ascii="Times New Roman" w:hAnsi="Times New Roman"/>
          <w:sz w:val="24"/>
          <w:szCs w:val="24"/>
        </w:rPr>
      </w:pPr>
      <w:r w:rsidRPr="00280060">
        <w:rPr>
          <w:rFonts w:ascii="Times New Roman" w:hAnsi="Times New Roman"/>
          <w:sz w:val="24"/>
          <w:szCs w:val="24"/>
        </w:rPr>
        <w:t>Приобщение к гуманистическим ценностям культуры и развитие творческих способностей – необходимое условие становления человека эмоционально богатого и интеллектуально развитого, способного конструктивно и вместе с тем критически относиться к себе и к окружающему миру.</w:t>
      </w:r>
    </w:p>
    <w:p w:rsidR="0003618D" w:rsidRPr="00280060" w:rsidRDefault="0003618D" w:rsidP="0003618D">
      <w:pPr>
        <w:pStyle w:val="a3"/>
        <w:spacing w:after="0" w:line="240" w:lineRule="auto"/>
        <w:ind w:left="0" w:firstLine="720"/>
        <w:jc w:val="both"/>
        <w:rPr>
          <w:rFonts w:ascii="Times New Roman" w:hAnsi="Times New Roman"/>
          <w:sz w:val="24"/>
          <w:szCs w:val="24"/>
        </w:rPr>
      </w:pPr>
      <w:r w:rsidRPr="00280060">
        <w:rPr>
          <w:rFonts w:ascii="Times New Roman" w:hAnsi="Times New Roman"/>
          <w:sz w:val="24"/>
          <w:szCs w:val="24"/>
        </w:rPr>
        <w:lastRenderedPageBreak/>
        <w:t>Общение школьника с произведениями искусства слова на уроках литературы необходимо не просто как факт знакомства с подлинными художественными ценностями, но и как необходимый опыт коммуникации, диалог с писателем (русскими и зарубежными, нашими современниками, представителями совсем другой эпохи). Это приобщение к общечеловеческим ценностям бытия, а также к духовному опыту русского народа, нашедшему отражение в фольклоре и русской классический литературе как художественном явлении, вписанном в историю мировой культуры и обладающем несомненной национальной самобытностью.</w:t>
      </w:r>
    </w:p>
    <w:p w:rsidR="0003618D" w:rsidRPr="00280060" w:rsidRDefault="0003618D" w:rsidP="0003618D">
      <w:pPr>
        <w:pStyle w:val="a3"/>
        <w:spacing w:after="0" w:line="240" w:lineRule="auto"/>
        <w:ind w:left="0" w:firstLine="720"/>
        <w:jc w:val="both"/>
        <w:rPr>
          <w:rFonts w:ascii="Times New Roman" w:hAnsi="Times New Roman"/>
          <w:sz w:val="24"/>
          <w:szCs w:val="24"/>
        </w:rPr>
      </w:pPr>
      <w:r w:rsidRPr="00280060">
        <w:rPr>
          <w:rFonts w:ascii="Times New Roman" w:hAnsi="Times New Roman"/>
          <w:sz w:val="24"/>
          <w:szCs w:val="24"/>
        </w:rPr>
        <w:t>Знакомство с произведениями словесного искусства народа нашей ст</w:t>
      </w:r>
      <w:r>
        <w:rPr>
          <w:rFonts w:ascii="Times New Roman" w:hAnsi="Times New Roman"/>
          <w:sz w:val="24"/>
          <w:szCs w:val="24"/>
        </w:rPr>
        <w:t>р</w:t>
      </w:r>
      <w:r w:rsidRPr="00280060">
        <w:rPr>
          <w:rFonts w:ascii="Times New Roman" w:hAnsi="Times New Roman"/>
          <w:sz w:val="24"/>
          <w:szCs w:val="24"/>
        </w:rPr>
        <w:t>аны расширяет представления учащихся о богатстве и многообразии художественной культуры, духовного и нравственного потенциала многонациональной России.</w:t>
      </w:r>
    </w:p>
    <w:p w:rsidR="0003618D" w:rsidRPr="001E1F2E" w:rsidRDefault="0003618D" w:rsidP="0003618D">
      <w:pPr>
        <w:pStyle w:val="a3"/>
        <w:spacing w:after="0" w:line="240" w:lineRule="auto"/>
        <w:ind w:left="0" w:firstLine="720"/>
        <w:jc w:val="center"/>
        <w:rPr>
          <w:rFonts w:ascii="Times New Roman" w:hAnsi="Times New Roman"/>
          <w:b/>
          <w:sz w:val="24"/>
          <w:szCs w:val="24"/>
        </w:rPr>
      </w:pPr>
      <w:r w:rsidRPr="00280060">
        <w:rPr>
          <w:rFonts w:ascii="Times New Roman" w:hAnsi="Times New Roman"/>
          <w:b/>
          <w:sz w:val="24"/>
          <w:szCs w:val="24"/>
        </w:rPr>
        <w:t>ОПИСАНИЕ МЕСТА УЧЕБНОГО ПРЕДМЕТА В УЧЕБНОМ ПЛАНЕ</w:t>
      </w:r>
    </w:p>
    <w:p w:rsidR="0003618D" w:rsidRPr="001E1F2E" w:rsidRDefault="0003618D" w:rsidP="0003618D">
      <w:pPr>
        <w:pStyle w:val="a3"/>
        <w:spacing w:after="0" w:line="240" w:lineRule="auto"/>
        <w:ind w:left="0" w:firstLine="720"/>
        <w:jc w:val="both"/>
        <w:rPr>
          <w:rFonts w:ascii="Times New Roman" w:hAnsi="Times New Roman"/>
          <w:sz w:val="24"/>
          <w:szCs w:val="24"/>
        </w:rPr>
      </w:pPr>
      <w:r w:rsidRPr="001E1F2E">
        <w:rPr>
          <w:rFonts w:ascii="Times New Roman" w:hAnsi="Times New Roman"/>
          <w:sz w:val="24"/>
          <w:szCs w:val="24"/>
        </w:rPr>
        <w:t>Согласно федеральному государственному образовательному стандарту основно</w:t>
      </w:r>
      <w:r w:rsidR="00202E03">
        <w:rPr>
          <w:rFonts w:ascii="Times New Roman" w:hAnsi="Times New Roman"/>
          <w:sz w:val="24"/>
          <w:szCs w:val="24"/>
        </w:rPr>
        <w:t xml:space="preserve">го общего образования </w:t>
      </w:r>
      <w:r w:rsidRPr="001E1F2E">
        <w:rPr>
          <w:rFonts w:ascii="Times New Roman" w:hAnsi="Times New Roman"/>
          <w:sz w:val="24"/>
          <w:szCs w:val="24"/>
        </w:rPr>
        <w:t>предмет</w:t>
      </w:r>
      <w:r w:rsidRPr="001E1F2E">
        <w:rPr>
          <w:rStyle w:val="apple-converted-space"/>
          <w:rFonts w:ascii="Times New Roman" w:hAnsi="Times New Roman"/>
          <w:sz w:val="24"/>
          <w:szCs w:val="24"/>
        </w:rPr>
        <w:t> </w:t>
      </w:r>
      <w:r w:rsidRPr="001E1F2E">
        <w:rPr>
          <w:rStyle w:val="ae"/>
          <w:rFonts w:ascii="Times New Roman" w:hAnsi="Times New Roman"/>
          <w:sz w:val="24"/>
          <w:szCs w:val="24"/>
        </w:rPr>
        <w:t>«Литература»</w:t>
      </w:r>
      <w:r w:rsidRPr="001E1F2E">
        <w:rPr>
          <w:rStyle w:val="apple-converted-space"/>
          <w:rFonts w:ascii="Times New Roman" w:hAnsi="Times New Roman"/>
          <w:sz w:val="24"/>
          <w:szCs w:val="24"/>
        </w:rPr>
        <w:t>  </w:t>
      </w:r>
      <w:r w:rsidRPr="001E1F2E">
        <w:rPr>
          <w:rFonts w:ascii="Times New Roman" w:hAnsi="Times New Roman"/>
          <w:sz w:val="24"/>
          <w:szCs w:val="24"/>
        </w:rPr>
        <w:t xml:space="preserve">входит в предметную область </w:t>
      </w:r>
      <w:r w:rsidRPr="001E1F2E">
        <w:rPr>
          <w:rStyle w:val="ae"/>
          <w:rFonts w:ascii="Times New Roman" w:hAnsi="Times New Roman"/>
          <w:sz w:val="24"/>
          <w:szCs w:val="24"/>
        </w:rPr>
        <w:t>«Филология»</w:t>
      </w:r>
      <w:r w:rsidRPr="001E1F2E">
        <w:rPr>
          <w:rFonts w:ascii="Times New Roman" w:hAnsi="Times New Roman"/>
          <w:sz w:val="24"/>
          <w:szCs w:val="24"/>
        </w:rPr>
        <w:t>. Как часть образовательной области «Филология» учебный предмет «Литература» тесно связан с предметом «Русский язык». Русская литература является одним из основных источников обогащения речи учащихся, формирования их речевой культуры и коммуникативных навыков. Изучение языка художественных произведений способствует пониманию учащимися эстетической функции слова, овладению ими стилистически окрашенной русской речью.</w:t>
      </w:r>
    </w:p>
    <w:p w:rsidR="0003618D" w:rsidRPr="00556479" w:rsidRDefault="0003618D" w:rsidP="00556479">
      <w:pPr>
        <w:pStyle w:val="a3"/>
        <w:spacing w:after="0" w:line="240" w:lineRule="auto"/>
        <w:ind w:left="0" w:firstLine="720"/>
        <w:jc w:val="both"/>
        <w:rPr>
          <w:rFonts w:ascii="Times New Roman" w:hAnsi="Times New Roman" w:cs="Times New Roman"/>
          <w:sz w:val="24"/>
          <w:szCs w:val="24"/>
        </w:rPr>
      </w:pPr>
      <w:r w:rsidRPr="001E1F2E">
        <w:rPr>
          <w:rFonts w:ascii="Times New Roman" w:hAnsi="Times New Roman"/>
          <w:sz w:val="24"/>
          <w:szCs w:val="24"/>
        </w:rPr>
        <w:t>Специфика учебного предмета «Литература» определяется тем, что он представляет собой единство словесного искусства и основ науки (литературоведения), которая изучает это искусство</w:t>
      </w:r>
      <w:r w:rsidRPr="00280060">
        <w:rPr>
          <w:rFonts w:ascii="Times New Roman" w:hAnsi="Times New Roman"/>
          <w:sz w:val="24"/>
          <w:szCs w:val="24"/>
        </w:rPr>
        <w:t>.</w:t>
      </w:r>
      <w:r w:rsidR="00556479">
        <w:rPr>
          <w:rFonts w:ascii="Times New Roman" w:hAnsi="Times New Roman"/>
          <w:sz w:val="24"/>
          <w:szCs w:val="24"/>
        </w:rPr>
        <w:t xml:space="preserve"> </w:t>
      </w:r>
      <w:r w:rsidR="00053974" w:rsidRPr="00556479">
        <w:rPr>
          <w:rFonts w:ascii="Times New Roman" w:hAnsi="Times New Roman" w:cs="Times New Roman"/>
          <w:sz w:val="24"/>
          <w:szCs w:val="24"/>
        </w:rPr>
        <w:t>Программа рассчитана на  70</w:t>
      </w:r>
      <w:r w:rsidRPr="00556479">
        <w:rPr>
          <w:rFonts w:ascii="Times New Roman" w:hAnsi="Times New Roman" w:cs="Times New Roman"/>
          <w:sz w:val="24"/>
          <w:szCs w:val="24"/>
        </w:rPr>
        <w:t xml:space="preserve"> часов (2 часа в неделю)</w:t>
      </w:r>
    </w:p>
    <w:p w:rsidR="0003618D" w:rsidRPr="00D46FB9" w:rsidRDefault="0003618D" w:rsidP="0003618D">
      <w:pPr>
        <w:pStyle w:val="a3"/>
        <w:spacing w:after="0" w:line="240" w:lineRule="auto"/>
        <w:ind w:left="0" w:firstLine="720"/>
        <w:jc w:val="both"/>
        <w:rPr>
          <w:rFonts w:ascii="Times New Roman" w:hAnsi="Times New Roman"/>
          <w:sz w:val="24"/>
          <w:szCs w:val="24"/>
        </w:rPr>
      </w:pPr>
    </w:p>
    <w:p w:rsidR="0003618D" w:rsidRPr="00280060" w:rsidRDefault="0003618D" w:rsidP="0003618D">
      <w:pPr>
        <w:pStyle w:val="a3"/>
        <w:spacing w:after="0" w:line="240" w:lineRule="auto"/>
        <w:jc w:val="center"/>
        <w:rPr>
          <w:rFonts w:ascii="Times New Roman" w:hAnsi="Times New Roman"/>
          <w:b/>
          <w:sz w:val="24"/>
          <w:szCs w:val="24"/>
        </w:rPr>
      </w:pPr>
      <w:r w:rsidRPr="00280060">
        <w:rPr>
          <w:rFonts w:ascii="Times New Roman" w:hAnsi="Times New Roman"/>
          <w:b/>
          <w:sz w:val="24"/>
          <w:szCs w:val="24"/>
        </w:rPr>
        <w:t>ЛИЧНОСТНЫЕ, МЕТАПРЕДМЕТНЫЕ И ПРЕДМЕТНЫЕ РЕЗУЛЬТАТЫ ОСВОЕНИЯ УЧЕБНОГО ПРЕДМЕТА</w:t>
      </w:r>
    </w:p>
    <w:p w:rsidR="0003618D" w:rsidRPr="00280060" w:rsidRDefault="0003618D" w:rsidP="0003618D">
      <w:pPr>
        <w:pStyle w:val="a3"/>
        <w:spacing w:after="0" w:line="240" w:lineRule="auto"/>
        <w:jc w:val="both"/>
        <w:rPr>
          <w:rFonts w:ascii="Times New Roman" w:hAnsi="Times New Roman"/>
          <w:sz w:val="24"/>
          <w:szCs w:val="24"/>
        </w:rPr>
      </w:pPr>
    </w:p>
    <w:p w:rsidR="0003618D" w:rsidRDefault="0003618D" w:rsidP="0003618D">
      <w:pPr>
        <w:pStyle w:val="a3"/>
        <w:spacing w:after="0" w:line="240" w:lineRule="auto"/>
        <w:jc w:val="both"/>
        <w:rPr>
          <w:rFonts w:ascii="Times New Roman" w:hAnsi="Times New Roman"/>
          <w:sz w:val="24"/>
          <w:szCs w:val="24"/>
        </w:rPr>
      </w:pPr>
      <w:r w:rsidRPr="00280060">
        <w:rPr>
          <w:rFonts w:ascii="Times New Roman" w:hAnsi="Times New Roman"/>
          <w:b/>
          <w:sz w:val="24"/>
          <w:szCs w:val="24"/>
        </w:rPr>
        <w:t>Личностными результатами</w:t>
      </w:r>
      <w:r w:rsidRPr="00280060">
        <w:rPr>
          <w:rFonts w:ascii="Times New Roman" w:hAnsi="Times New Roman"/>
          <w:sz w:val="24"/>
          <w:szCs w:val="24"/>
        </w:rPr>
        <w:t xml:space="preserve"> освоения программы по литературе являются:</w:t>
      </w:r>
    </w:p>
    <w:p w:rsidR="0003618D" w:rsidRDefault="0003618D" w:rsidP="009820D6">
      <w:pPr>
        <w:pStyle w:val="a3"/>
        <w:numPr>
          <w:ilvl w:val="0"/>
          <w:numId w:val="23"/>
        </w:numPr>
        <w:spacing w:after="0" w:line="240" w:lineRule="auto"/>
        <w:jc w:val="both"/>
        <w:rPr>
          <w:rFonts w:ascii="Times New Roman" w:hAnsi="Times New Roman"/>
          <w:sz w:val="24"/>
          <w:szCs w:val="24"/>
        </w:rPr>
      </w:pPr>
      <w:proofErr w:type="gramStart"/>
      <w:r>
        <w:rPr>
          <w:rFonts w:ascii="Times New Roman" w:hAnsi="Times New Roman"/>
          <w:sz w:val="24"/>
          <w:szCs w:val="24"/>
        </w:rPr>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roofErr w:type="gramEnd"/>
    </w:p>
    <w:p w:rsidR="0003618D" w:rsidRDefault="0003618D" w:rsidP="009820D6">
      <w:pPr>
        <w:pStyle w:val="a3"/>
        <w:numPr>
          <w:ilvl w:val="0"/>
          <w:numId w:val="23"/>
        </w:numPr>
        <w:spacing w:after="0" w:line="240" w:lineRule="auto"/>
        <w:jc w:val="both"/>
        <w:rPr>
          <w:rFonts w:ascii="Times New Roman" w:hAnsi="Times New Roman"/>
          <w:sz w:val="24"/>
          <w:szCs w:val="24"/>
        </w:rPr>
      </w:pPr>
      <w:r>
        <w:rPr>
          <w:rFonts w:ascii="Times New Roman" w:hAnsi="Times New Roman"/>
          <w:sz w:val="24"/>
          <w:szCs w:val="24"/>
        </w:rPr>
        <w:t xml:space="preserve">формирование ответственного отношения к учению, готовности и </w:t>
      </w:r>
      <w:proofErr w:type="gramStart"/>
      <w:r>
        <w:rPr>
          <w:rFonts w:ascii="Times New Roman" w:hAnsi="Times New Roman"/>
          <w:sz w:val="24"/>
          <w:szCs w:val="24"/>
        </w:rPr>
        <w:t>способности</w:t>
      </w:r>
      <w:proofErr w:type="gramEnd"/>
      <w:r>
        <w:rPr>
          <w:rFonts w:ascii="Times New Roman" w:hAnsi="Times New Roman"/>
          <w:sz w:val="24"/>
          <w:szCs w:val="24"/>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предпочтений, с учётом устойчивых познавательных интересов;</w:t>
      </w:r>
    </w:p>
    <w:p w:rsidR="0003618D" w:rsidRDefault="0003618D" w:rsidP="009820D6">
      <w:pPr>
        <w:pStyle w:val="a3"/>
        <w:numPr>
          <w:ilvl w:val="0"/>
          <w:numId w:val="23"/>
        </w:numPr>
        <w:spacing w:after="0" w:line="240" w:lineRule="auto"/>
        <w:jc w:val="both"/>
        <w:rPr>
          <w:rFonts w:ascii="Times New Roman" w:hAnsi="Times New Roman"/>
          <w:sz w:val="24"/>
          <w:szCs w:val="24"/>
        </w:rPr>
      </w:pPr>
      <w:r>
        <w:rPr>
          <w:rFonts w:ascii="Times New Roman" w:hAnsi="Times New Roman"/>
          <w:sz w:val="24"/>
          <w:szCs w:val="24"/>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03618D" w:rsidRDefault="0003618D" w:rsidP="009820D6">
      <w:pPr>
        <w:pStyle w:val="a3"/>
        <w:numPr>
          <w:ilvl w:val="0"/>
          <w:numId w:val="23"/>
        </w:numPr>
        <w:spacing w:after="0" w:line="240" w:lineRule="auto"/>
        <w:jc w:val="both"/>
        <w:rPr>
          <w:rFonts w:ascii="Times New Roman" w:hAnsi="Times New Roman"/>
          <w:sz w:val="24"/>
          <w:szCs w:val="24"/>
        </w:rPr>
      </w:pPr>
      <w:proofErr w:type="gramStart"/>
      <w:r>
        <w:rPr>
          <w:rFonts w:ascii="Times New Roman" w:hAnsi="Times New Roman"/>
          <w:sz w:val="24"/>
          <w:szCs w:val="24"/>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w:t>
      </w:r>
      <w:proofErr w:type="gramEnd"/>
    </w:p>
    <w:p w:rsidR="0003618D" w:rsidRDefault="0003618D" w:rsidP="009820D6">
      <w:pPr>
        <w:pStyle w:val="a3"/>
        <w:numPr>
          <w:ilvl w:val="0"/>
          <w:numId w:val="23"/>
        </w:numPr>
        <w:spacing w:after="0" w:line="240" w:lineRule="auto"/>
        <w:jc w:val="both"/>
        <w:rPr>
          <w:rFonts w:ascii="Times New Roman" w:hAnsi="Times New Roman"/>
          <w:sz w:val="24"/>
          <w:szCs w:val="24"/>
        </w:rPr>
      </w:pPr>
      <w:r>
        <w:rPr>
          <w:rFonts w:ascii="Times New Roman" w:hAnsi="Times New Roman"/>
          <w:sz w:val="24"/>
          <w:szCs w:val="24"/>
        </w:rPr>
        <w:t>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03618D" w:rsidRDefault="0003618D" w:rsidP="009820D6">
      <w:pPr>
        <w:pStyle w:val="a3"/>
        <w:numPr>
          <w:ilvl w:val="0"/>
          <w:numId w:val="23"/>
        </w:numPr>
        <w:spacing w:after="0" w:line="240" w:lineRule="auto"/>
        <w:jc w:val="both"/>
        <w:rPr>
          <w:rFonts w:ascii="Times New Roman" w:hAnsi="Times New Roman"/>
          <w:sz w:val="24"/>
          <w:szCs w:val="24"/>
        </w:rPr>
      </w:pPr>
      <w:r>
        <w:rPr>
          <w:rFonts w:ascii="Times New Roman" w:hAnsi="Times New Roman"/>
          <w:sz w:val="24"/>
          <w:szCs w:val="24"/>
        </w:rPr>
        <w:lastRenderedPageBreak/>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03618D" w:rsidRDefault="0003618D" w:rsidP="009820D6">
      <w:pPr>
        <w:pStyle w:val="a3"/>
        <w:numPr>
          <w:ilvl w:val="0"/>
          <w:numId w:val="23"/>
        </w:numPr>
        <w:spacing w:after="0" w:line="240" w:lineRule="auto"/>
        <w:jc w:val="both"/>
        <w:rPr>
          <w:rFonts w:ascii="Times New Roman" w:hAnsi="Times New Roman"/>
          <w:sz w:val="24"/>
          <w:szCs w:val="24"/>
        </w:rPr>
      </w:pPr>
      <w:r>
        <w:rPr>
          <w:rFonts w:ascii="Times New Roman" w:hAnsi="Times New Roman"/>
          <w:sz w:val="24"/>
          <w:szCs w:val="24"/>
        </w:rPr>
        <w:t>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видов деятельности;</w:t>
      </w:r>
    </w:p>
    <w:p w:rsidR="0003618D" w:rsidRDefault="0003618D" w:rsidP="009820D6">
      <w:pPr>
        <w:pStyle w:val="a3"/>
        <w:numPr>
          <w:ilvl w:val="0"/>
          <w:numId w:val="23"/>
        </w:numPr>
        <w:spacing w:after="0" w:line="240" w:lineRule="auto"/>
        <w:jc w:val="both"/>
        <w:rPr>
          <w:rFonts w:ascii="Times New Roman" w:hAnsi="Times New Roman"/>
          <w:sz w:val="24"/>
          <w:szCs w:val="24"/>
        </w:rPr>
      </w:pPr>
      <w:r>
        <w:rPr>
          <w:rFonts w:ascii="Times New Roman" w:hAnsi="Times New Roman"/>
          <w:sz w:val="24"/>
          <w:szCs w:val="24"/>
        </w:rPr>
        <w:t>формирование основ экологической культуры на основе признания ценности жизни во всех её проявлениях и необходимости ответственного, бережного отношения к окружающей среде;</w:t>
      </w:r>
    </w:p>
    <w:p w:rsidR="0003618D" w:rsidRDefault="0003618D" w:rsidP="009820D6">
      <w:pPr>
        <w:pStyle w:val="a3"/>
        <w:numPr>
          <w:ilvl w:val="0"/>
          <w:numId w:val="23"/>
        </w:numPr>
        <w:spacing w:after="0" w:line="240" w:lineRule="auto"/>
        <w:jc w:val="both"/>
        <w:rPr>
          <w:rFonts w:ascii="Times New Roman" w:hAnsi="Times New Roman"/>
          <w:sz w:val="24"/>
          <w:szCs w:val="24"/>
        </w:rPr>
      </w:pPr>
      <w:r>
        <w:rPr>
          <w:rFonts w:ascii="Times New Roman" w:hAnsi="Times New Roman"/>
          <w:sz w:val="24"/>
          <w:szCs w:val="24"/>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03618D" w:rsidRDefault="0003618D" w:rsidP="009820D6">
      <w:pPr>
        <w:pStyle w:val="a3"/>
        <w:numPr>
          <w:ilvl w:val="0"/>
          <w:numId w:val="23"/>
        </w:numPr>
        <w:spacing w:after="0" w:line="240" w:lineRule="auto"/>
        <w:jc w:val="both"/>
        <w:rPr>
          <w:rFonts w:ascii="Times New Roman" w:hAnsi="Times New Roman"/>
          <w:sz w:val="24"/>
          <w:szCs w:val="24"/>
        </w:rPr>
      </w:pPr>
      <w:r>
        <w:rPr>
          <w:rFonts w:ascii="Times New Roman" w:hAnsi="Times New Roman"/>
          <w:sz w:val="24"/>
          <w:szCs w:val="24"/>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03618D" w:rsidRPr="00280060" w:rsidRDefault="0003618D" w:rsidP="0003618D">
      <w:pPr>
        <w:pStyle w:val="a3"/>
        <w:spacing w:after="0" w:line="240" w:lineRule="auto"/>
        <w:ind w:left="1440"/>
        <w:jc w:val="both"/>
        <w:rPr>
          <w:rFonts w:ascii="Times New Roman" w:hAnsi="Times New Roman"/>
          <w:sz w:val="24"/>
          <w:szCs w:val="24"/>
        </w:rPr>
      </w:pPr>
    </w:p>
    <w:p w:rsidR="0003618D" w:rsidRPr="00280060" w:rsidRDefault="0003618D" w:rsidP="0003618D">
      <w:pPr>
        <w:pStyle w:val="a3"/>
        <w:spacing w:after="0" w:line="240" w:lineRule="auto"/>
        <w:ind w:left="1440" w:hanging="731"/>
        <w:jc w:val="both"/>
        <w:rPr>
          <w:rFonts w:ascii="Times New Roman" w:hAnsi="Times New Roman"/>
          <w:sz w:val="24"/>
          <w:szCs w:val="24"/>
        </w:rPr>
      </w:pPr>
      <w:r w:rsidRPr="00280060">
        <w:rPr>
          <w:rFonts w:ascii="Times New Roman" w:hAnsi="Times New Roman"/>
          <w:b/>
          <w:sz w:val="24"/>
          <w:szCs w:val="24"/>
        </w:rPr>
        <w:t>Метапредметные результаты</w:t>
      </w:r>
      <w:r w:rsidRPr="00280060">
        <w:rPr>
          <w:rFonts w:ascii="Times New Roman" w:hAnsi="Times New Roman"/>
          <w:sz w:val="24"/>
          <w:szCs w:val="24"/>
        </w:rPr>
        <w:t xml:space="preserve"> освоения программы по литературе проявляются в умениях:</w:t>
      </w:r>
    </w:p>
    <w:p w:rsidR="0003618D" w:rsidRDefault="0003618D" w:rsidP="009820D6">
      <w:pPr>
        <w:pStyle w:val="a3"/>
        <w:numPr>
          <w:ilvl w:val="0"/>
          <w:numId w:val="24"/>
        </w:numPr>
        <w:spacing w:after="0" w:line="240" w:lineRule="auto"/>
        <w:ind w:left="1418" w:hanging="284"/>
        <w:jc w:val="both"/>
        <w:rPr>
          <w:rFonts w:ascii="Times New Roman" w:hAnsi="Times New Roman"/>
          <w:sz w:val="24"/>
          <w:szCs w:val="24"/>
        </w:rPr>
      </w:pPr>
      <w:r>
        <w:rPr>
          <w:rFonts w:ascii="Times New Roman" w:hAnsi="Times New Roman"/>
          <w:sz w:val="24"/>
          <w:szCs w:val="24"/>
        </w:rPr>
        <w:t>самостоятельно определять цели своего обучения, ставить и формулировать для себя новые задачи в учёбе и познавательной деятельности;</w:t>
      </w:r>
    </w:p>
    <w:p w:rsidR="0003618D" w:rsidRDefault="0003618D" w:rsidP="009820D6">
      <w:pPr>
        <w:pStyle w:val="a3"/>
        <w:numPr>
          <w:ilvl w:val="0"/>
          <w:numId w:val="24"/>
        </w:numPr>
        <w:spacing w:after="0" w:line="240" w:lineRule="auto"/>
        <w:ind w:left="1418" w:hanging="284"/>
        <w:jc w:val="both"/>
        <w:rPr>
          <w:rFonts w:ascii="Times New Roman" w:hAnsi="Times New Roman"/>
          <w:sz w:val="24"/>
          <w:szCs w:val="24"/>
        </w:rPr>
      </w:pPr>
      <w:r>
        <w:rPr>
          <w:rFonts w:ascii="Times New Roman" w:hAnsi="Times New Roman"/>
          <w:sz w:val="24"/>
          <w:szCs w:val="24"/>
        </w:rPr>
        <w:t>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03618D" w:rsidRDefault="0003618D" w:rsidP="009820D6">
      <w:pPr>
        <w:pStyle w:val="a3"/>
        <w:numPr>
          <w:ilvl w:val="0"/>
          <w:numId w:val="24"/>
        </w:numPr>
        <w:spacing w:after="0" w:line="240" w:lineRule="auto"/>
        <w:ind w:left="1418" w:hanging="284"/>
        <w:jc w:val="both"/>
        <w:rPr>
          <w:rFonts w:ascii="Times New Roman" w:hAnsi="Times New Roman"/>
          <w:sz w:val="24"/>
          <w:szCs w:val="24"/>
        </w:rPr>
      </w:pPr>
      <w:r>
        <w:rPr>
          <w:rFonts w:ascii="Times New Roman" w:hAnsi="Times New Roman"/>
          <w:sz w:val="24"/>
          <w:szCs w:val="24"/>
        </w:rPr>
        <w:t>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03618D" w:rsidRDefault="0003618D" w:rsidP="009820D6">
      <w:pPr>
        <w:pStyle w:val="a3"/>
        <w:numPr>
          <w:ilvl w:val="0"/>
          <w:numId w:val="24"/>
        </w:numPr>
        <w:spacing w:after="0" w:line="240" w:lineRule="auto"/>
        <w:ind w:left="1418" w:hanging="284"/>
        <w:jc w:val="both"/>
        <w:rPr>
          <w:rFonts w:ascii="Times New Roman" w:hAnsi="Times New Roman"/>
          <w:sz w:val="24"/>
          <w:szCs w:val="24"/>
        </w:rPr>
      </w:pPr>
      <w:r>
        <w:rPr>
          <w:rFonts w:ascii="Times New Roman" w:hAnsi="Times New Roman"/>
          <w:sz w:val="24"/>
          <w:szCs w:val="24"/>
        </w:rPr>
        <w:t>оценивать правильность выполнения учебной задачи, собственные возможности её решения;</w:t>
      </w:r>
    </w:p>
    <w:p w:rsidR="0003618D" w:rsidRDefault="0003618D" w:rsidP="009820D6">
      <w:pPr>
        <w:pStyle w:val="a3"/>
        <w:numPr>
          <w:ilvl w:val="0"/>
          <w:numId w:val="24"/>
        </w:numPr>
        <w:spacing w:after="0" w:line="240" w:lineRule="auto"/>
        <w:ind w:left="1418" w:hanging="284"/>
        <w:jc w:val="both"/>
        <w:rPr>
          <w:rFonts w:ascii="Times New Roman" w:hAnsi="Times New Roman"/>
          <w:sz w:val="24"/>
          <w:szCs w:val="24"/>
        </w:rPr>
      </w:pPr>
      <w:r>
        <w:rPr>
          <w:rFonts w:ascii="Times New Roman" w:hAnsi="Times New Roman"/>
          <w:sz w:val="24"/>
          <w:szCs w:val="24"/>
        </w:rPr>
        <w:t>владеть основами самоконтроля, самооценки, принятия решений и осуществления осознанного выбора в учебной и познавательной деятельности;</w:t>
      </w:r>
    </w:p>
    <w:p w:rsidR="0003618D" w:rsidRDefault="0003618D" w:rsidP="009820D6">
      <w:pPr>
        <w:pStyle w:val="a3"/>
        <w:numPr>
          <w:ilvl w:val="0"/>
          <w:numId w:val="24"/>
        </w:numPr>
        <w:spacing w:after="0" w:line="240" w:lineRule="auto"/>
        <w:ind w:left="1418" w:hanging="284"/>
        <w:jc w:val="both"/>
        <w:rPr>
          <w:rFonts w:ascii="Times New Roman" w:hAnsi="Times New Roman"/>
          <w:sz w:val="24"/>
          <w:szCs w:val="24"/>
        </w:rPr>
      </w:pPr>
      <w:r>
        <w:rPr>
          <w:rFonts w:ascii="Times New Roman" w:hAnsi="Times New Roman"/>
          <w:sz w:val="24"/>
          <w:szCs w:val="24"/>
        </w:rPr>
        <w:t xml:space="preserve">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w:t>
      </w:r>
      <w:proofErr w:type="gramStart"/>
      <w:r>
        <w:rPr>
          <w:rFonts w:ascii="Times New Roman" w:hAnsi="Times New Roman"/>
          <w:sz w:val="24"/>
          <w:szCs w:val="24"/>
        </w:rPr>
        <w:t>логическое рассуждение</w:t>
      </w:r>
      <w:proofErr w:type="gramEnd"/>
      <w:r>
        <w:rPr>
          <w:rFonts w:ascii="Times New Roman" w:hAnsi="Times New Roman"/>
          <w:sz w:val="24"/>
          <w:szCs w:val="24"/>
        </w:rPr>
        <w:t>, умозаключение (индуктивное, дедуктивное и по аналогии) и делать выводы;</w:t>
      </w:r>
    </w:p>
    <w:p w:rsidR="0003618D" w:rsidRDefault="0003618D" w:rsidP="009820D6">
      <w:pPr>
        <w:pStyle w:val="a3"/>
        <w:numPr>
          <w:ilvl w:val="0"/>
          <w:numId w:val="24"/>
        </w:numPr>
        <w:spacing w:after="0" w:line="240" w:lineRule="auto"/>
        <w:ind w:left="1418" w:hanging="284"/>
        <w:jc w:val="both"/>
        <w:rPr>
          <w:rFonts w:ascii="Times New Roman" w:hAnsi="Times New Roman"/>
          <w:sz w:val="24"/>
          <w:szCs w:val="24"/>
        </w:rPr>
      </w:pPr>
      <w:r>
        <w:rPr>
          <w:rFonts w:ascii="Times New Roman" w:hAnsi="Times New Roman"/>
          <w:sz w:val="24"/>
          <w:szCs w:val="24"/>
        </w:rPr>
        <w:t>создавать, применять и преобразовывать знаки и символы, модели и схемы для решения учебных и познавательных задач;</w:t>
      </w:r>
    </w:p>
    <w:p w:rsidR="0003618D" w:rsidRDefault="0003618D" w:rsidP="009820D6">
      <w:pPr>
        <w:pStyle w:val="a3"/>
        <w:numPr>
          <w:ilvl w:val="0"/>
          <w:numId w:val="24"/>
        </w:numPr>
        <w:spacing w:after="0" w:line="240" w:lineRule="auto"/>
        <w:ind w:left="1418" w:hanging="284"/>
        <w:jc w:val="both"/>
        <w:rPr>
          <w:rFonts w:ascii="Times New Roman" w:hAnsi="Times New Roman"/>
          <w:sz w:val="24"/>
          <w:szCs w:val="24"/>
        </w:rPr>
      </w:pPr>
      <w:r>
        <w:rPr>
          <w:rFonts w:ascii="Times New Roman" w:hAnsi="Times New Roman"/>
          <w:sz w:val="24"/>
          <w:szCs w:val="24"/>
        </w:rPr>
        <w:t>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03618D" w:rsidRDefault="0003618D" w:rsidP="009820D6">
      <w:pPr>
        <w:pStyle w:val="a3"/>
        <w:numPr>
          <w:ilvl w:val="0"/>
          <w:numId w:val="24"/>
        </w:numPr>
        <w:spacing w:after="0" w:line="240" w:lineRule="auto"/>
        <w:ind w:left="1418" w:hanging="284"/>
        <w:jc w:val="both"/>
        <w:rPr>
          <w:rFonts w:ascii="Times New Roman" w:hAnsi="Times New Roman"/>
          <w:sz w:val="24"/>
          <w:szCs w:val="24"/>
        </w:rPr>
      </w:pPr>
      <w:r>
        <w:rPr>
          <w:rFonts w:ascii="Times New Roman" w:hAnsi="Times New Roman"/>
          <w:sz w:val="24"/>
          <w:szCs w:val="24"/>
        </w:rPr>
        <w:t>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03618D" w:rsidRPr="00280060" w:rsidRDefault="0003618D" w:rsidP="009820D6">
      <w:pPr>
        <w:pStyle w:val="a3"/>
        <w:numPr>
          <w:ilvl w:val="0"/>
          <w:numId w:val="24"/>
        </w:numPr>
        <w:spacing w:after="0" w:line="240" w:lineRule="auto"/>
        <w:ind w:left="1418" w:hanging="284"/>
        <w:jc w:val="both"/>
        <w:rPr>
          <w:rFonts w:ascii="Times New Roman" w:hAnsi="Times New Roman"/>
          <w:sz w:val="24"/>
          <w:szCs w:val="24"/>
        </w:rPr>
      </w:pPr>
      <w:r>
        <w:rPr>
          <w:rFonts w:ascii="Times New Roman" w:hAnsi="Times New Roman"/>
          <w:sz w:val="24"/>
          <w:szCs w:val="24"/>
        </w:rPr>
        <w:t>формировать и развивать компетентности в области использования информационно-коммуникационных технологий.</w:t>
      </w:r>
    </w:p>
    <w:p w:rsidR="0003618D" w:rsidRDefault="0003618D" w:rsidP="0003618D">
      <w:pPr>
        <w:pStyle w:val="a3"/>
        <w:spacing w:after="0" w:line="240" w:lineRule="auto"/>
        <w:ind w:left="1429" w:hanging="720"/>
        <w:jc w:val="both"/>
        <w:rPr>
          <w:rFonts w:ascii="Times New Roman" w:hAnsi="Times New Roman"/>
          <w:b/>
          <w:sz w:val="24"/>
          <w:szCs w:val="24"/>
        </w:rPr>
      </w:pPr>
    </w:p>
    <w:p w:rsidR="0003618D" w:rsidRPr="00280060" w:rsidRDefault="0003618D" w:rsidP="0003618D">
      <w:pPr>
        <w:pStyle w:val="a3"/>
        <w:spacing w:after="0" w:line="240" w:lineRule="auto"/>
        <w:ind w:left="1429" w:hanging="720"/>
        <w:jc w:val="both"/>
        <w:rPr>
          <w:rFonts w:ascii="Times New Roman" w:hAnsi="Times New Roman"/>
          <w:sz w:val="24"/>
          <w:szCs w:val="24"/>
        </w:rPr>
      </w:pPr>
      <w:r w:rsidRPr="00280060">
        <w:rPr>
          <w:rFonts w:ascii="Times New Roman" w:hAnsi="Times New Roman"/>
          <w:b/>
          <w:sz w:val="24"/>
          <w:szCs w:val="24"/>
        </w:rPr>
        <w:lastRenderedPageBreak/>
        <w:t>Предметные результаты</w:t>
      </w:r>
      <w:r w:rsidRPr="00280060">
        <w:rPr>
          <w:rFonts w:ascii="Times New Roman" w:hAnsi="Times New Roman"/>
          <w:sz w:val="24"/>
          <w:szCs w:val="24"/>
        </w:rPr>
        <w:t xml:space="preserve"> освоения программы по литературе состоят в следующем:</w:t>
      </w:r>
    </w:p>
    <w:p w:rsidR="0003618D" w:rsidRPr="00280060" w:rsidRDefault="0003618D" w:rsidP="009820D6">
      <w:pPr>
        <w:pStyle w:val="a3"/>
        <w:numPr>
          <w:ilvl w:val="0"/>
          <w:numId w:val="13"/>
        </w:numPr>
        <w:spacing w:after="0" w:line="240" w:lineRule="auto"/>
        <w:jc w:val="both"/>
        <w:rPr>
          <w:rFonts w:ascii="Times New Roman" w:hAnsi="Times New Roman"/>
          <w:sz w:val="24"/>
          <w:szCs w:val="24"/>
        </w:rPr>
      </w:pPr>
      <w:r w:rsidRPr="00280060">
        <w:rPr>
          <w:rFonts w:ascii="Times New Roman" w:hAnsi="Times New Roman"/>
          <w:sz w:val="24"/>
          <w:szCs w:val="24"/>
        </w:rPr>
        <w:t>в познавательной сфере:</w:t>
      </w:r>
    </w:p>
    <w:p w:rsidR="0003618D" w:rsidRPr="00280060" w:rsidRDefault="0003618D" w:rsidP="009820D6">
      <w:pPr>
        <w:pStyle w:val="a3"/>
        <w:numPr>
          <w:ilvl w:val="0"/>
          <w:numId w:val="14"/>
        </w:numPr>
        <w:spacing w:after="0" w:line="240" w:lineRule="auto"/>
        <w:jc w:val="both"/>
        <w:rPr>
          <w:rFonts w:ascii="Times New Roman" w:hAnsi="Times New Roman"/>
          <w:sz w:val="24"/>
          <w:szCs w:val="24"/>
        </w:rPr>
      </w:pPr>
      <w:r w:rsidRPr="00280060">
        <w:rPr>
          <w:rFonts w:ascii="Times New Roman" w:hAnsi="Times New Roman"/>
          <w:sz w:val="24"/>
          <w:szCs w:val="24"/>
        </w:rPr>
        <w:t xml:space="preserve">понимание ключевых проблем изученных произведений русского фольклора и фольклора других народов, древнерусской литературы, литературы </w:t>
      </w:r>
      <w:r w:rsidRPr="00280060">
        <w:rPr>
          <w:rFonts w:ascii="Times New Roman" w:hAnsi="Times New Roman"/>
          <w:sz w:val="24"/>
          <w:szCs w:val="24"/>
          <w:lang w:val="en-US"/>
        </w:rPr>
        <w:t>XVIII</w:t>
      </w:r>
      <w:r w:rsidRPr="00280060">
        <w:rPr>
          <w:rFonts w:ascii="Times New Roman" w:hAnsi="Times New Roman"/>
          <w:sz w:val="24"/>
          <w:szCs w:val="24"/>
        </w:rPr>
        <w:t xml:space="preserve"> в., русских писателей </w:t>
      </w:r>
      <w:r w:rsidRPr="00280060">
        <w:rPr>
          <w:rFonts w:ascii="Times New Roman" w:hAnsi="Times New Roman"/>
          <w:sz w:val="24"/>
          <w:szCs w:val="24"/>
          <w:lang w:val="en-US"/>
        </w:rPr>
        <w:t>XIX</w:t>
      </w:r>
      <w:r w:rsidRPr="00280060">
        <w:rPr>
          <w:rFonts w:ascii="Times New Roman" w:hAnsi="Times New Roman"/>
          <w:sz w:val="24"/>
          <w:szCs w:val="24"/>
        </w:rPr>
        <w:t xml:space="preserve">- </w:t>
      </w:r>
      <w:r w:rsidRPr="00280060">
        <w:rPr>
          <w:rFonts w:ascii="Times New Roman" w:hAnsi="Times New Roman"/>
          <w:sz w:val="24"/>
          <w:szCs w:val="24"/>
          <w:lang w:val="en-US"/>
        </w:rPr>
        <w:t>XX</w:t>
      </w:r>
      <w:r w:rsidRPr="00280060">
        <w:rPr>
          <w:rFonts w:ascii="Times New Roman" w:hAnsi="Times New Roman"/>
          <w:sz w:val="24"/>
          <w:szCs w:val="24"/>
        </w:rPr>
        <w:t xml:space="preserve"> В.В., литературы народов России и зарубежной литературы;</w:t>
      </w:r>
    </w:p>
    <w:p w:rsidR="0003618D" w:rsidRPr="00280060" w:rsidRDefault="0003618D" w:rsidP="009820D6">
      <w:pPr>
        <w:pStyle w:val="a3"/>
        <w:numPr>
          <w:ilvl w:val="0"/>
          <w:numId w:val="14"/>
        </w:numPr>
        <w:spacing w:after="0" w:line="240" w:lineRule="auto"/>
        <w:jc w:val="both"/>
        <w:rPr>
          <w:rFonts w:ascii="Times New Roman" w:hAnsi="Times New Roman"/>
          <w:sz w:val="24"/>
          <w:szCs w:val="24"/>
        </w:rPr>
      </w:pPr>
      <w:r w:rsidRPr="00280060">
        <w:rPr>
          <w:rFonts w:ascii="Times New Roman" w:hAnsi="Times New Roman"/>
          <w:sz w:val="24"/>
          <w:szCs w:val="24"/>
        </w:rPr>
        <w:t>понимание связи литературных произведений с эпохой их написания, выявление заложенные  в них вневременных, непреходящих нравственных ценностей и их современного звучания;</w:t>
      </w:r>
    </w:p>
    <w:p w:rsidR="0003618D" w:rsidRPr="00280060" w:rsidRDefault="0003618D" w:rsidP="009820D6">
      <w:pPr>
        <w:pStyle w:val="a3"/>
        <w:numPr>
          <w:ilvl w:val="0"/>
          <w:numId w:val="14"/>
        </w:numPr>
        <w:spacing w:after="0" w:line="240" w:lineRule="auto"/>
        <w:jc w:val="both"/>
        <w:rPr>
          <w:rFonts w:ascii="Times New Roman" w:hAnsi="Times New Roman"/>
          <w:sz w:val="24"/>
          <w:szCs w:val="24"/>
        </w:rPr>
      </w:pPr>
      <w:r w:rsidRPr="00280060">
        <w:rPr>
          <w:rFonts w:ascii="Times New Roman" w:hAnsi="Times New Roman"/>
          <w:sz w:val="24"/>
          <w:szCs w:val="24"/>
        </w:rPr>
        <w:t>умение анализировать литературное произведение: определять его принадлежность к одному из литературных родов и жанром; понимать и формулировать тему, идею, нравственный пафос литературного произведения, характеризовать его героев, сопоставлять одного или нескольких произведений</w:t>
      </w:r>
    </w:p>
    <w:p w:rsidR="0003618D" w:rsidRPr="00280060" w:rsidRDefault="0003618D" w:rsidP="009820D6">
      <w:pPr>
        <w:pStyle w:val="a3"/>
        <w:numPr>
          <w:ilvl w:val="0"/>
          <w:numId w:val="14"/>
        </w:numPr>
        <w:spacing w:after="0" w:line="240" w:lineRule="auto"/>
        <w:jc w:val="both"/>
        <w:rPr>
          <w:rFonts w:ascii="Times New Roman" w:hAnsi="Times New Roman"/>
          <w:sz w:val="24"/>
          <w:szCs w:val="24"/>
        </w:rPr>
      </w:pPr>
      <w:r w:rsidRPr="00280060">
        <w:rPr>
          <w:rFonts w:ascii="Times New Roman" w:hAnsi="Times New Roman"/>
          <w:sz w:val="24"/>
          <w:szCs w:val="24"/>
        </w:rPr>
        <w:t>определение в произведении элементом сюжета, композиции, изобразительно  - выразительных средств языка, понимание их роли в раскрытии идейно-художественного содержания произведения (элементы филологического анализа);</w:t>
      </w:r>
    </w:p>
    <w:p w:rsidR="0003618D" w:rsidRPr="00280060" w:rsidRDefault="0003618D" w:rsidP="009820D6">
      <w:pPr>
        <w:pStyle w:val="a3"/>
        <w:numPr>
          <w:ilvl w:val="0"/>
          <w:numId w:val="14"/>
        </w:numPr>
        <w:spacing w:after="0" w:line="240" w:lineRule="auto"/>
        <w:jc w:val="both"/>
        <w:rPr>
          <w:rFonts w:ascii="Times New Roman" w:hAnsi="Times New Roman"/>
          <w:sz w:val="24"/>
          <w:szCs w:val="24"/>
        </w:rPr>
      </w:pPr>
      <w:r w:rsidRPr="00280060">
        <w:rPr>
          <w:rFonts w:ascii="Times New Roman" w:hAnsi="Times New Roman"/>
          <w:sz w:val="24"/>
          <w:szCs w:val="24"/>
        </w:rPr>
        <w:t>владение элементарной литературоведческой терминологией при анализе литературного произведения;</w:t>
      </w:r>
    </w:p>
    <w:p w:rsidR="0003618D" w:rsidRPr="00280060" w:rsidRDefault="0003618D" w:rsidP="009820D6">
      <w:pPr>
        <w:pStyle w:val="a3"/>
        <w:numPr>
          <w:ilvl w:val="0"/>
          <w:numId w:val="13"/>
        </w:numPr>
        <w:spacing w:after="0" w:line="240" w:lineRule="auto"/>
        <w:jc w:val="both"/>
        <w:rPr>
          <w:rFonts w:ascii="Times New Roman" w:hAnsi="Times New Roman"/>
          <w:sz w:val="24"/>
          <w:szCs w:val="24"/>
        </w:rPr>
      </w:pPr>
      <w:r w:rsidRPr="00280060">
        <w:rPr>
          <w:rFonts w:ascii="Times New Roman" w:hAnsi="Times New Roman"/>
          <w:sz w:val="24"/>
          <w:szCs w:val="24"/>
        </w:rPr>
        <w:t>ценностно-ориентированной сфере:</w:t>
      </w:r>
    </w:p>
    <w:p w:rsidR="0003618D" w:rsidRPr="00280060" w:rsidRDefault="0003618D" w:rsidP="009820D6">
      <w:pPr>
        <w:pStyle w:val="a3"/>
        <w:numPr>
          <w:ilvl w:val="0"/>
          <w:numId w:val="15"/>
        </w:numPr>
        <w:spacing w:after="0" w:line="240" w:lineRule="auto"/>
        <w:jc w:val="both"/>
        <w:rPr>
          <w:rFonts w:ascii="Times New Roman" w:hAnsi="Times New Roman"/>
          <w:sz w:val="24"/>
          <w:szCs w:val="24"/>
        </w:rPr>
      </w:pPr>
      <w:r w:rsidRPr="00280060">
        <w:rPr>
          <w:rFonts w:ascii="Times New Roman" w:hAnsi="Times New Roman"/>
          <w:sz w:val="24"/>
          <w:szCs w:val="24"/>
        </w:rPr>
        <w:t>приобщение к духовно-нравственным ценностям русской литературы и культуры, сопоставление их с духовно-нравственными ценностями других народов;</w:t>
      </w:r>
    </w:p>
    <w:p w:rsidR="0003618D" w:rsidRPr="00280060" w:rsidRDefault="0003618D" w:rsidP="009820D6">
      <w:pPr>
        <w:pStyle w:val="a3"/>
        <w:numPr>
          <w:ilvl w:val="0"/>
          <w:numId w:val="15"/>
        </w:numPr>
        <w:spacing w:after="0" w:line="240" w:lineRule="auto"/>
        <w:jc w:val="both"/>
        <w:rPr>
          <w:rFonts w:ascii="Times New Roman" w:hAnsi="Times New Roman"/>
          <w:sz w:val="24"/>
          <w:szCs w:val="24"/>
        </w:rPr>
      </w:pPr>
      <w:r w:rsidRPr="00280060">
        <w:rPr>
          <w:rFonts w:ascii="Times New Roman" w:hAnsi="Times New Roman"/>
          <w:sz w:val="24"/>
          <w:szCs w:val="24"/>
        </w:rPr>
        <w:t>формулирование собственного отношения к произведениям русской литературы, их оценка;</w:t>
      </w:r>
    </w:p>
    <w:p w:rsidR="0003618D" w:rsidRPr="00280060" w:rsidRDefault="0003618D" w:rsidP="009820D6">
      <w:pPr>
        <w:pStyle w:val="a3"/>
        <w:numPr>
          <w:ilvl w:val="0"/>
          <w:numId w:val="15"/>
        </w:numPr>
        <w:spacing w:after="0" w:line="240" w:lineRule="auto"/>
        <w:jc w:val="both"/>
        <w:rPr>
          <w:rFonts w:ascii="Times New Roman" w:hAnsi="Times New Roman"/>
          <w:sz w:val="24"/>
          <w:szCs w:val="24"/>
        </w:rPr>
      </w:pPr>
      <w:r w:rsidRPr="00280060">
        <w:rPr>
          <w:rFonts w:ascii="Times New Roman" w:hAnsi="Times New Roman"/>
          <w:sz w:val="24"/>
          <w:szCs w:val="24"/>
        </w:rPr>
        <w:t>собственная интерпретация (в отдельных случаях) изученных литературных произведений;</w:t>
      </w:r>
    </w:p>
    <w:p w:rsidR="0003618D" w:rsidRPr="00280060" w:rsidRDefault="0003618D" w:rsidP="009820D6">
      <w:pPr>
        <w:pStyle w:val="a3"/>
        <w:numPr>
          <w:ilvl w:val="0"/>
          <w:numId w:val="15"/>
        </w:numPr>
        <w:spacing w:after="0" w:line="240" w:lineRule="auto"/>
        <w:jc w:val="both"/>
        <w:rPr>
          <w:rFonts w:ascii="Times New Roman" w:hAnsi="Times New Roman"/>
          <w:sz w:val="24"/>
          <w:szCs w:val="24"/>
        </w:rPr>
      </w:pPr>
      <w:r w:rsidRPr="00280060">
        <w:rPr>
          <w:rFonts w:ascii="Times New Roman" w:hAnsi="Times New Roman"/>
          <w:sz w:val="24"/>
          <w:szCs w:val="24"/>
        </w:rPr>
        <w:t>понимание авторской позиции и свое отношение к ней;</w:t>
      </w:r>
    </w:p>
    <w:p w:rsidR="0003618D" w:rsidRPr="00280060" w:rsidRDefault="0003618D" w:rsidP="009820D6">
      <w:pPr>
        <w:pStyle w:val="a3"/>
        <w:numPr>
          <w:ilvl w:val="0"/>
          <w:numId w:val="13"/>
        </w:numPr>
        <w:spacing w:after="0" w:line="240" w:lineRule="auto"/>
        <w:jc w:val="both"/>
        <w:rPr>
          <w:rFonts w:ascii="Times New Roman" w:hAnsi="Times New Roman"/>
          <w:sz w:val="24"/>
          <w:szCs w:val="24"/>
        </w:rPr>
      </w:pPr>
      <w:r w:rsidRPr="00280060">
        <w:rPr>
          <w:rFonts w:ascii="Times New Roman" w:hAnsi="Times New Roman"/>
          <w:sz w:val="24"/>
          <w:szCs w:val="24"/>
        </w:rPr>
        <w:t>коммуникативной сфере:</w:t>
      </w:r>
    </w:p>
    <w:p w:rsidR="0003618D" w:rsidRPr="00280060" w:rsidRDefault="0003618D" w:rsidP="009820D6">
      <w:pPr>
        <w:pStyle w:val="a3"/>
        <w:numPr>
          <w:ilvl w:val="0"/>
          <w:numId w:val="16"/>
        </w:numPr>
        <w:spacing w:after="0" w:line="240" w:lineRule="auto"/>
        <w:jc w:val="both"/>
        <w:rPr>
          <w:rFonts w:ascii="Times New Roman" w:hAnsi="Times New Roman"/>
          <w:sz w:val="24"/>
          <w:szCs w:val="24"/>
        </w:rPr>
      </w:pPr>
      <w:r w:rsidRPr="00280060">
        <w:rPr>
          <w:rFonts w:ascii="Times New Roman" w:hAnsi="Times New Roman"/>
          <w:sz w:val="24"/>
          <w:szCs w:val="24"/>
        </w:rPr>
        <w:t>восприятие на слух литературных произведений разных жанров, осмысленное чтение и адекватное восприятие;</w:t>
      </w:r>
    </w:p>
    <w:p w:rsidR="0003618D" w:rsidRPr="00280060" w:rsidRDefault="0003618D" w:rsidP="009820D6">
      <w:pPr>
        <w:pStyle w:val="a3"/>
        <w:numPr>
          <w:ilvl w:val="0"/>
          <w:numId w:val="16"/>
        </w:numPr>
        <w:spacing w:after="0" w:line="240" w:lineRule="auto"/>
        <w:jc w:val="both"/>
        <w:rPr>
          <w:rFonts w:ascii="Times New Roman" w:hAnsi="Times New Roman"/>
          <w:sz w:val="24"/>
          <w:szCs w:val="24"/>
        </w:rPr>
      </w:pPr>
      <w:r w:rsidRPr="00280060">
        <w:rPr>
          <w:rFonts w:ascii="Times New Roman" w:hAnsi="Times New Roman"/>
          <w:sz w:val="24"/>
          <w:szCs w:val="24"/>
        </w:rPr>
        <w:t>умение пересказывать прозаические произведения или их отрывки с использованием образных средств русского языка и цитат из текста; отвечать на вопросы по прослушанному или прочитанному тексту; создавать устные монологические высказывания разного типа; вести диалог;</w:t>
      </w:r>
    </w:p>
    <w:p w:rsidR="0003618D" w:rsidRPr="00280060" w:rsidRDefault="0003618D" w:rsidP="009820D6">
      <w:pPr>
        <w:pStyle w:val="a3"/>
        <w:numPr>
          <w:ilvl w:val="0"/>
          <w:numId w:val="16"/>
        </w:numPr>
        <w:spacing w:after="0" w:line="240" w:lineRule="auto"/>
        <w:jc w:val="both"/>
        <w:rPr>
          <w:rFonts w:ascii="Times New Roman" w:hAnsi="Times New Roman"/>
          <w:sz w:val="24"/>
          <w:szCs w:val="24"/>
        </w:rPr>
      </w:pPr>
      <w:r w:rsidRPr="00280060">
        <w:rPr>
          <w:rFonts w:ascii="Times New Roman" w:hAnsi="Times New Roman"/>
          <w:sz w:val="24"/>
          <w:szCs w:val="24"/>
        </w:rPr>
        <w:t>написание сочинений на темы, связанные с тематикой, проблематикой изученных произведений, классные и домашние творческие работы, рефераты на литературные и общекультурные темы;</w:t>
      </w:r>
    </w:p>
    <w:p w:rsidR="0003618D" w:rsidRPr="00280060" w:rsidRDefault="0003618D" w:rsidP="009820D6">
      <w:pPr>
        <w:pStyle w:val="a3"/>
        <w:numPr>
          <w:ilvl w:val="0"/>
          <w:numId w:val="13"/>
        </w:numPr>
        <w:spacing w:after="0" w:line="240" w:lineRule="auto"/>
        <w:jc w:val="both"/>
        <w:rPr>
          <w:rFonts w:ascii="Times New Roman" w:hAnsi="Times New Roman"/>
          <w:sz w:val="24"/>
          <w:szCs w:val="24"/>
        </w:rPr>
      </w:pPr>
      <w:r w:rsidRPr="00280060">
        <w:rPr>
          <w:rFonts w:ascii="Times New Roman" w:hAnsi="Times New Roman"/>
          <w:sz w:val="24"/>
          <w:szCs w:val="24"/>
        </w:rPr>
        <w:t>эстетической сфере:</w:t>
      </w:r>
    </w:p>
    <w:p w:rsidR="0003618D" w:rsidRPr="00280060" w:rsidRDefault="0003618D" w:rsidP="009820D6">
      <w:pPr>
        <w:pStyle w:val="a3"/>
        <w:numPr>
          <w:ilvl w:val="0"/>
          <w:numId w:val="17"/>
        </w:numPr>
        <w:spacing w:after="0" w:line="240" w:lineRule="auto"/>
        <w:jc w:val="both"/>
        <w:rPr>
          <w:rFonts w:ascii="Times New Roman" w:hAnsi="Times New Roman"/>
          <w:sz w:val="24"/>
          <w:szCs w:val="24"/>
        </w:rPr>
      </w:pPr>
      <w:r w:rsidRPr="00280060">
        <w:rPr>
          <w:rFonts w:ascii="Times New Roman" w:hAnsi="Times New Roman"/>
          <w:sz w:val="24"/>
          <w:szCs w:val="24"/>
        </w:rPr>
        <w:t>понимание образной природы литературы как явления словесного искусства; эстетическое восприятие произведений литературы; формирование эстетического вкуса;</w:t>
      </w:r>
    </w:p>
    <w:p w:rsidR="0003618D" w:rsidRPr="00280060" w:rsidRDefault="0003618D" w:rsidP="009820D6">
      <w:pPr>
        <w:pStyle w:val="a3"/>
        <w:numPr>
          <w:ilvl w:val="0"/>
          <w:numId w:val="17"/>
        </w:numPr>
        <w:spacing w:after="0" w:line="240" w:lineRule="auto"/>
        <w:jc w:val="both"/>
        <w:rPr>
          <w:rFonts w:ascii="Times New Roman" w:hAnsi="Times New Roman"/>
          <w:sz w:val="24"/>
          <w:szCs w:val="24"/>
        </w:rPr>
      </w:pPr>
      <w:r w:rsidRPr="00280060">
        <w:rPr>
          <w:rFonts w:ascii="Times New Roman" w:hAnsi="Times New Roman"/>
          <w:sz w:val="24"/>
          <w:szCs w:val="24"/>
        </w:rPr>
        <w:t>понимание русского слова в его эстетической функции, роли изобразительно-выразительных языковых сре</w:t>
      </w:r>
      <w:proofErr w:type="gramStart"/>
      <w:r w:rsidRPr="00280060">
        <w:rPr>
          <w:rFonts w:ascii="Times New Roman" w:hAnsi="Times New Roman"/>
          <w:sz w:val="24"/>
          <w:szCs w:val="24"/>
        </w:rPr>
        <w:t>дств в с</w:t>
      </w:r>
      <w:proofErr w:type="gramEnd"/>
      <w:r w:rsidRPr="00280060">
        <w:rPr>
          <w:rFonts w:ascii="Times New Roman" w:hAnsi="Times New Roman"/>
          <w:sz w:val="24"/>
          <w:szCs w:val="24"/>
        </w:rPr>
        <w:t>оздании художественных образов литературных произведений.</w:t>
      </w:r>
    </w:p>
    <w:p w:rsidR="0003618D" w:rsidRPr="00280060" w:rsidRDefault="0003618D" w:rsidP="0003618D">
      <w:pPr>
        <w:spacing w:after="0" w:line="240" w:lineRule="auto"/>
        <w:jc w:val="both"/>
        <w:rPr>
          <w:rFonts w:ascii="Times New Roman" w:hAnsi="Times New Roman"/>
          <w:sz w:val="24"/>
          <w:szCs w:val="24"/>
        </w:rPr>
      </w:pPr>
    </w:p>
    <w:p w:rsidR="0003618D" w:rsidRPr="001E1F2E" w:rsidRDefault="0003618D" w:rsidP="0003618D">
      <w:pPr>
        <w:pStyle w:val="a3"/>
        <w:spacing w:after="0" w:line="240" w:lineRule="auto"/>
        <w:ind w:left="0" w:firstLine="720"/>
        <w:jc w:val="center"/>
        <w:rPr>
          <w:rFonts w:ascii="Times New Roman" w:hAnsi="Times New Roman"/>
          <w:b/>
          <w:sz w:val="24"/>
          <w:szCs w:val="24"/>
        </w:rPr>
      </w:pPr>
      <w:r w:rsidRPr="00280060">
        <w:rPr>
          <w:rFonts w:ascii="Times New Roman" w:hAnsi="Times New Roman"/>
          <w:b/>
          <w:sz w:val="24"/>
          <w:szCs w:val="24"/>
        </w:rPr>
        <w:t>СОДЕРЖАНИ</w:t>
      </w:r>
      <w:r>
        <w:rPr>
          <w:rFonts w:ascii="Times New Roman" w:hAnsi="Times New Roman"/>
          <w:b/>
          <w:sz w:val="24"/>
          <w:szCs w:val="24"/>
        </w:rPr>
        <w:t>Е ТЕМ УЧЕБНОГО ПРЕДМЕТА</w:t>
      </w:r>
    </w:p>
    <w:p w:rsidR="0003618D" w:rsidRPr="00280060" w:rsidRDefault="0003618D" w:rsidP="0003618D">
      <w:pPr>
        <w:pStyle w:val="a3"/>
        <w:spacing w:after="0" w:line="240" w:lineRule="auto"/>
        <w:ind w:left="0" w:firstLine="720"/>
        <w:jc w:val="both"/>
        <w:rPr>
          <w:rFonts w:ascii="Times New Roman" w:hAnsi="Times New Roman"/>
          <w:sz w:val="24"/>
          <w:szCs w:val="24"/>
        </w:rPr>
      </w:pPr>
      <w:r w:rsidRPr="00280060">
        <w:rPr>
          <w:rFonts w:ascii="Times New Roman" w:hAnsi="Times New Roman"/>
          <w:sz w:val="24"/>
          <w:szCs w:val="24"/>
        </w:rPr>
        <w:lastRenderedPageBreak/>
        <w:t>Основу содержания литературы как учебного предмета составляют чтение и изучение художественных произведений,</w:t>
      </w:r>
      <w:r>
        <w:rPr>
          <w:rFonts w:ascii="Times New Roman" w:hAnsi="Times New Roman"/>
          <w:sz w:val="24"/>
          <w:szCs w:val="24"/>
        </w:rPr>
        <w:t xml:space="preserve"> </w:t>
      </w:r>
      <w:r w:rsidRPr="00280060">
        <w:rPr>
          <w:rFonts w:ascii="Times New Roman" w:hAnsi="Times New Roman"/>
          <w:sz w:val="24"/>
          <w:szCs w:val="24"/>
        </w:rPr>
        <w:t>представляющих золотой фонд русской классики. Их восприятие, анализ, интерпретация базируются на системе историк</w:t>
      </w:r>
      <w:proofErr w:type="gramStart"/>
      <w:r w:rsidRPr="00280060">
        <w:rPr>
          <w:rFonts w:ascii="Times New Roman" w:hAnsi="Times New Roman"/>
          <w:sz w:val="24"/>
          <w:szCs w:val="24"/>
        </w:rPr>
        <w:t>о-</w:t>
      </w:r>
      <w:proofErr w:type="gramEnd"/>
      <w:r w:rsidRPr="00280060">
        <w:rPr>
          <w:rFonts w:ascii="Times New Roman" w:hAnsi="Times New Roman"/>
          <w:sz w:val="24"/>
          <w:szCs w:val="24"/>
        </w:rPr>
        <w:t xml:space="preserve"> и теоретико-литературных знаний, на определённых способах и видах учебной деятельности.</w:t>
      </w:r>
    </w:p>
    <w:p w:rsidR="0003618D" w:rsidRPr="00280060" w:rsidRDefault="0003618D" w:rsidP="0003618D">
      <w:pPr>
        <w:pStyle w:val="a3"/>
        <w:spacing w:after="0" w:line="240" w:lineRule="auto"/>
        <w:ind w:left="0" w:firstLine="720"/>
        <w:jc w:val="both"/>
        <w:rPr>
          <w:rFonts w:ascii="Times New Roman" w:hAnsi="Times New Roman"/>
          <w:sz w:val="24"/>
          <w:szCs w:val="24"/>
        </w:rPr>
      </w:pPr>
      <w:r w:rsidRPr="00280060">
        <w:rPr>
          <w:rFonts w:ascii="Times New Roman" w:hAnsi="Times New Roman"/>
          <w:sz w:val="24"/>
          <w:szCs w:val="24"/>
        </w:rPr>
        <w:t>Основными критериями отбора художественных произведений для изучения в  классе являются их высокая художественная ценность, гуманистическая направленность, позитивное влияние на личность ученика, соответствие задачам его развития и возрастным особенностям, а т</w:t>
      </w:r>
      <w:r>
        <w:rPr>
          <w:rFonts w:ascii="Times New Roman" w:hAnsi="Times New Roman"/>
          <w:sz w:val="24"/>
          <w:szCs w:val="24"/>
        </w:rPr>
        <w:t>а</w:t>
      </w:r>
      <w:r w:rsidRPr="00280060">
        <w:rPr>
          <w:rFonts w:ascii="Times New Roman" w:hAnsi="Times New Roman"/>
          <w:sz w:val="24"/>
          <w:szCs w:val="24"/>
        </w:rPr>
        <w:t>кже культурно-исторические традиции и богатый опыт отечественного образования.</w:t>
      </w:r>
    </w:p>
    <w:p w:rsidR="0003618D" w:rsidRPr="00280060" w:rsidRDefault="0003618D" w:rsidP="0003618D">
      <w:pPr>
        <w:pStyle w:val="a3"/>
        <w:spacing w:after="0" w:line="240" w:lineRule="auto"/>
        <w:ind w:left="0" w:firstLine="720"/>
        <w:jc w:val="both"/>
        <w:rPr>
          <w:rFonts w:ascii="Times New Roman" w:hAnsi="Times New Roman"/>
          <w:sz w:val="24"/>
          <w:szCs w:val="24"/>
        </w:rPr>
      </w:pPr>
      <w:r w:rsidRPr="00280060">
        <w:rPr>
          <w:rFonts w:ascii="Times New Roman" w:hAnsi="Times New Roman"/>
          <w:sz w:val="24"/>
          <w:szCs w:val="24"/>
        </w:rPr>
        <w:t>Предлагаемый материал разбит на разделы согласно этапам развития русской литературы.</w:t>
      </w:r>
    </w:p>
    <w:p w:rsidR="0003618D" w:rsidRPr="00280060" w:rsidRDefault="0003618D" w:rsidP="0003618D">
      <w:pPr>
        <w:pStyle w:val="a3"/>
        <w:spacing w:after="0" w:line="240" w:lineRule="auto"/>
        <w:jc w:val="both"/>
        <w:rPr>
          <w:rFonts w:ascii="Times New Roman" w:hAnsi="Times New Roman"/>
          <w:sz w:val="24"/>
          <w:szCs w:val="24"/>
        </w:rPr>
      </w:pPr>
    </w:p>
    <w:p w:rsidR="0003618D" w:rsidRDefault="0003618D" w:rsidP="0003618D">
      <w:pPr>
        <w:spacing w:after="0" w:line="240" w:lineRule="auto"/>
        <w:ind w:firstLine="567"/>
        <w:jc w:val="both"/>
        <w:rPr>
          <w:rFonts w:ascii="Times New Roman" w:hAnsi="Times New Roman"/>
          <w:b/>
          <w:bCs/>
          <w:sz w:val="24"/>
          <w:szCs w:val="24"/>
        </w:rPr>
      </w:pPr>
      <w:r w:rsidRPr="00983287">
        <w:rPr>
          <w:rFonts w:ascii="Times New Roman" w:hAnsi="Times New Roman"/>
          <w:b/>
          <w:bCs/>
          <w:sz w:val="24"/>
          <w:szCs w:val="24"/>
          <w:highlight w:val="lightGray"/>
        </w:rPr>
        <w:t xml:space="preserve">Введение </w:t>
      </w:r>
    </w:p>
    <w:p w:rsidR="0003618D" w:rsidRPr="00DF1F18" w:rsidRDefault="0003618D" w:rsidP="0003618D">
      <w:pPr>
        <w:shd w:val="clear" w:color="auto" w:fill="FFFFFF"/>
        <w:spacing w:before="122"/>
        <w:ind w:left="58" w:right="14" w:firstLine="317"/>
        <w:jc w:val="both"/>
        <w:rPr>
          <w:rFonts w:ascii="Times New Roman" w:hAnsi="Times New Roman"/>
          <w:sz w:val="24"/>
          <w:szCs w:val="28"/>
        </w:rPr>
      </w:pPr>
      <w:r w:rsidRPr="005357A8">
        <w:rPr>
          <w:rFonts w:ascii="Times New Roman" w:hAnsi="Times New Roman"/>
          <w:sz w:val="24"/>
          <w:szCs w:val="28"/>
        </w:rPr>
        <w:t>Изображение человека как важнейшая идейно-нрав</w:t>
      </w:r>
      <w:r w:rsidRPr="005357A8">
        <w:rPr>
          <w:rFonts w:ascii="Times New Roman" w:hAnsi="Times New Roman"/>
          <w:sz w:val="24"/>
          <w:szCs w:val="28"/>
        </w:rPr>
        <w:softHyphen/>
        <w:t xml:space="preserve">ственная проблема литературы. Взаимосвязь характеров </w:t>
      </w:r>
      <w:r w:rsidRPr="005357A8">
        <w:rPr>
          <w:rFonts w:ascii="Times New Roman" w:hAnsi="Times New Roman"/>
          <w:bCs/>
          <w:sz w:val="24"/>
          <w:szCs w:val="28"/>
        </w:rPr>
        <w:t xml:space="preserve">и </w:t>
      </w:r>
      <w:r w:rsidRPr="005357A8">
        <w:rPr>
          <w:rFonts w:ascii="Times New Roman" w:hAnsi="Times New Roman"/>
          <w:sz w:val="24"/>
          <w:szCs w:val="28"/>
        </w:rPr>
        <w:t>обстоятельств в художественном произведении. Труд чело</w:t>
      </w:r>
      <w:r w:rsidRPr="005357A8">
        <w:rPr>
          <w:rFonts w:ascii="Times New Roman" w:hAnsi="Times New Roman"/>
          <w:sz w:val="24"/>
          <w:szCs w:val="28"/>
        </w:rPr>
        <w:softHyphen/>
        <w:t>века, его позиция, отношение к несовершенству мира и стремление к нравственному и эстетическому идеалу.</w:t>
      </w:r>
    </w:p>
    <w:p w:rsidR="0003618D" w:rsidRDefault="0003618D" w:rsidP="0003618D">
      <w:pPr>
        <w:spacing w:after="0" w:line="240" w:lineRule="auto"/>
        <w:ind w:firstLine="567"/>
        <w:jc w:val="both"/>
        <w:rPr>
          <w:rFonts w:ascii="Times New Roman" w:hAnsi="Times New Roman"/>
          <w:b/>
          <w:bCs/>
          <w:sz w:val="24"/>
          <w:szCs w:val="24"/>
        </w:rPr>
      </w:pPr>
      <w:r w:rsidRPr="00983287">
        <w:rPr>
          <w:rFonts w:ascii="Times New Roman" w:hAnsi="Times New Roman"/>
          <w:b/>
          <w:bCs/>
          <w:sz w:val="24"/>
          <w:szCs w:val="24"/>
          <w:highlight w:val="lightGray"/>
        </w:rPr>
        <w:t>Устное народное творчество</w:t>
      </w:r>
    </w:p>
    <w:p w:rsidR="0003618D" w:rsidRDefault="0003618D" w:rsidP="0003618D">
      <w:pPr>
        <w:spacing w:after="0" w:line="240" w:lineRule="auto"/>
        <w:ind w:firstLine="567"/>
        <w:jc w:val="both"/>
        <w:rPr>
          <w:rFonts w:ascii="Times New Roman" w:hAnsi="Times New Roman"/>
          <w:sz w:val="24"/>
          <w:szCs w:val="24"/>
        </w:rPr>
      </w:pPr>
    </w:p>
    <w:p w:rsidR="0003618D" w:rsidRPr="00F01964" w:rsidRDefault="0003618D" w:rsidP="0003618D">
      <w:pPr>
        <w:shd w:val="clear" w:color="auto" w:fill="FFFFFF"/>
        <w:spacing w:after="0" w:line="240" w:lineRule="auto"/>
        <w:ind w:left="72" w:firstLine="310"/>
        <w:jc w:val="both"/>
        <w:rPr>
          <w:rFonts w:ascii="Times New Roman" w:hAnsi="Times New Roman"/>
          <w:sz w:val="24"/>
          <w:szCs w:val="24"/>
        </w:rPr>
      </w:pPr>
      <w:r w:rsidRPr="00F01964">
        <w:rPr>
          <w:rFonts w:ascii="Times New Roman" w:hAnsi="Times New Roman"/>
          <w:b/>
          <w:bCs/>
          <w:sz w:val="24"/>
          <w:szCs w:val="24"/>
        </w:rPr>
        <w:t xml:space="preserve">Предания. </w:t>
      </w:r>
      <w:r w:rsidRPr="00F01964">
        <w:rPr>
          <w:rFonts w:ascii="Times New Roman" w:hAnsi="Times New Roman"/>
          <w:sz w:val="24"/>
          <w:szCs w:val="24"/>
        </w:rPr>
        <w:t xml:space="preserve">Поэтическая автобиография народа. Устный </w:t>
      </w:r>
      <w:r w:rsidRPr="00F01964">
        <w:rPr>
          <w:rFonts w:ascii="Times New Roman" w:hAnsi="Times New Roman"/>
          <w:spacing w:val="-2"/>
          <w:sz w:val="24"/>
          <w:szCs w:val="24"/>
        </w:rPr>
        <w:t xml:space="preserve">рассказ об исторических событиях. </w:t>
      </w:r>
      <w:r w:rsidRPr="00F01964">
        <w:rPr>
          <w:rFonts w:ascii="Times New Roman" w:hAnsi="Times New Roman"/>
          <w:b/>
          <w:bCs/>
          <w:i/>
          <w:iCs/>
          <w:spacing w:val="-2"/>
          <w:sz w:val="24"/>
          <w:szCs w:val="24"/>
        </w:rPr>
        <w:t>«Воцарение Ивана Гроз</w:t>
      </w:r>
      <w:r w:rsidRPr="00F01964">
        <w:rPr>
          <w:rFonts w:ascii="Times New Roman" w:hAnsi="Times New Roman"/>
          <w:b/>
          <w:bCs/>
          <w:i/>
          <w:iCs/>
          <w:spacing w:val="-2"/>
          <w:sz w:val="24"/>
          <w:szCs w:val="24"/>
        </w:rPr>
        <w:softHyphen/>
      </w:r>
      <w:r w:rsidRPr="00F01964">
        <w:rPr>
          <w:rFonts w:ascii="Times New Roman" w:hAnsi="Times New Roman"/>
          <w:b/>
          <w:bCs/>
          <w:i/>
          <w:iCs/>
          <w:sz w:val="24"/>
          <w:szCs w:val="24"/>
        </w:rPr>
        <w:t>ного»,  «Сороки-Ведьмы»,   «Петр и плотник».</w:t>
      </w:r>
    </w:p>
    <w:p w:rsidR="0003618D" w:rsidRPr="00F01964" w:rsidRDefault="0003618D" w:rsidP="0003618D">
      <w:pPr>
        <w:shd w:val="clear" w:color="auto" w:fill="FFFFFF"/>
        <w:spacing w:after="0" w:line="240" w:lineRule="auto"/>
        <w:ind w:left="29" w:right="7" w:firstLine="310"/>
        <w:jc w:val="both"/>
        <w:rPr>
          <w:rFonts w:ascii="Times New Roman" w:hAnsi="Times New Roman"/>
          <w:sz w:val="24"/>
          <w:szCs w:val="24"/>
        </w:rPr>
      </w:pPr>
      <w:r w:rsidRPr="00F01964">
        <w:rPr>
          <w:rFonts w:ascii="Times New Roman" w:hAnsi="Times New Roman"/>
          <w:b/>
          <w:bCs/>
          <w:i/>
          <w:iCs/>
          <w:spacing w:val="-2"/>
          <w:sz w:val="24"/>
          <w:szCs w:val="24"/>
        </w:rPr>
        <w:t xml:space="preserve">Пословицы и поговорки. </w:t>
      </w:r>
      <w:r w:rsidRPr="00F01964">
        <w:rPr>
          <w:rFonts w:ascii="Times New Roman" w:hAnsi="Times New Roman"/>
          <w:spacing w:val="-2"/>
          <w:sz w:val="24"/>
          <w:szCs w:val="24"/>
        </w:rPr>
        <w:t xml:space="preserve">Народная мудрость пословиц </w:t>
      </w:r>
      <w:r w:rsidRPr="00F01964">
        <w:rPr>
          <w:rFonts w:ascii="Times New Roman" w:hAnsi="Times New Roman"/>
          <w:bCs/>
          <w:spacing w:val="-2"/>
          <w:sz w:val="24"/>
          <w:szCs w:val="24"/>
        </w:rPr>
        <w:t xml:space="preserve">и </w:t>
      </w:r>
      <w:r w:rsidRPr="00F01964">
        <w:rPr>
          <w:rFonts w:ascii="Times New Roman" w:hAnsi="Times New Roman"/>
          <w:sz w:val="24"/>
          <w:szCs w:val="24"/>
        </w:rPr>
        <w:t>поговорок. Выражение в них духа народного языка. Афористи</w:t>
      </w:r>
      <w:r w:rsidRPr="00F01964">
        <w:rPr>
          <w:rFonts w:ascii="Times New Roman" w:hAnsi="Times New Roman"/>
          <w:sz w:val="24"/>
          <w:szCs w:val="24"/>
        </w:rPr>
        <w:softHyphen/>
        <w:t>ческие жанры фольклора</w:t>
      </w:r>
    </w:p>
    <w:p w:rsidR="0003618D" w:rsidRPr="00F01964" w:rsidRDefault="0003618D" w:rsidP="0003618D">
      <w:pPr>
        <w:spacing w:after="0" w:line="240" w:lineRule="auto"/>
        <w:ind w:firstLine="567"/>
        <w:jc w:val="both"/>
        <w:rPr>
          <w:rFonts w:ascii="Times New Roman" w:hAnsi="Times New Roman"/>
          <w:sz w:val="24"/>
          <w:szCs w:val="24"/>
        </w:rPr>
      </w:pPr>
      <w:r w:rsidRPr="00F01964">
        <w:rPr>
          <w:rFonts w:ascii="Times New Roman" w:hAnsi="Times New Roman"/>
          <w:b/>
          <w:i/>
          <w:sz w:val="24"/>
          <w:szCs w:val="24"/>
        </w:rPr>
        <w:t xml:space="preserve">Теория литературы. </w:t>
      </w:r>
      <w:r w:rsidRPr="00F01964">
        <w:rPr>
          <w:rFonts w:ascii="Times New Roman" w:hAnsi="Times New Roman"/>
          <w:sz w:val="24"/>
          <w:szCs w:val="24"/>
        </w:rPr>
        <w:t>Устная народная проза. Предания (начальные представления).</w:t>
      </w:r>
      <w:r>
        <w:rPr>
          <w:rFonts w:ascii="Times New Roman" w:hAnsi="Times New Roman"/>
          <w:sz w:val="24"/>
          <w:szCs w:val="24"/>
        </w:rPr>
        <w:t xml:space="preserve"> </w:t>
      </w:r>
      <w:r w:rsidRPr="00F01964">
        <w:rPr>
          <w:rFonts w:ascii="Times New Roman" w:hAnsi="Times New Roman"/>
          <w:sz w:val="24"/>
          <w:szCs w:val="24"/>
        </w:rPr>
        <w:t>Афористические жанры фольклора (развитие представлений).</w:t>
      </w:r>
    </w:p>
    <w:p w:rsidR="0003618D" w:rsidRPr="00F01964" w:rsidRDefault="0003618D" w:rsidP="0003618D">
      <w:pPr>
        <w:spacing w:after="0" w:line="240" w:lineRule="auto"/>
        <w:ind w:firstLine="567"/>
        <w:jc w:val="both"/>
        <w:rPr>
          <w:rFonts w:ascii="Times New Roman" w:hAnsi="Times New Roman"/>
          <w:sz w:val="24"/>
          <w:szCs w:val="24"/>
        </w:rPr>
      </w:pPr>
      <w:r w:rsidRPr="00F01964">
        <w:rPr>
          <w:rFonts w:ascii="Times New Roman" w:hAnsi="Times New Roman"/>
          <w:b/>
          <w:i/>
          <w:sz w:val="24"/>
          <w:szCs w:val="24"/>
        </w:rPr>
        <w:t>Развитие речи.</w:t>
      </w:r>
      <w:r w:rsidRPr="00F01964">
        <w:rPr>
          <w:rFonts w:ascii="Times New Roman" w:hAnsi="Times New Roman"/>
          <w:sz w:val="24"/>
          <w:szCs w:val="24"/>
        </w:rPr>
        <w:t xml:space="preserve"> Выразительное чтение. Устное рецензирование выразительного чтения. Устный монологический ответ по плану. Различные виды пересказов.</w:t>
      </w:r>
    </w:p>
    <w:p w:rsidR="0003618D" w:rsidRPr="00F01964" w:rsidRDefault="0003618D" w:rsidP="0003618D">
      <w:pPr>
        <w:spacing w:after="0" w:line="240" w:lineRule="auto"/>
        <w:ind w:firstLine="567"/>
        <w:jc w:val="both"/>
        <w:rPr>
          <w:rFonts w:ascii="Times New Roman" w:hAnsi="Times New Roman"/>
          <w:b/>
          <w:i/>
          <w:sz w:val="24"/>
          <w:szCs w:val="24"/>
        </w:rPr>
      </w:pPr>
    </w:p>
    <w:p w:rsidR="0003618D" w:rsidRPr="00F01964" w:rsidRDefault="0003618D" w:rsidP="0003618D">
      <w:pPr>
        <w:shd w:val="clear" w:color="auto" w:fill="FFFFFF"/>
        <w:spacing w:line="240" w:lineRule="auto"/>
        <w:ind w:left="22" w:firstLine="310"/>
        <w:jc w:val="both"/>
        <w:rPr>
          <w:rFonts w:ascii="Times New Roman" w:hAnsi="Times New Roman"/>
          <w:sz w:val="24"/>
          <w:szCs w:val="24"/>
        </w:rPr>
      </w:pPr>
      <w:r w:rsidRPr="00F01964">
        <w:rPr>
          <w:rFonts w:ascii="Times New Roman" w:hAnsi="Times New Roman"/>
          <w:b/>
          <w:i/>
          <w:sz w:val="24"/>
          <w:szCs w:val="24"/>
        </w:rPr>
        <w:t>Эпос народов мира.</w:t>
      </w:r>
      <w:r w:rsidRPr="00F01964">
        <w:rPr>
          <w:rFonts w:ascii="Times New Roman" w:hAnsi="Times New Roman"/>
          <w:sz w:val="24"/>
          <w:szCs w:val="24"/>
        </w:rPr>
        <w:t xml:space="preserve"> Былины. </w:t>
      </w:r>
      <w:r w:rsidRPr="00F01964">
        <w:rPr>
          <w:rFonts w:ascii="Times New Roman" w:hAnsi="Times New Roman"/>
          <w:b/>
          <w:i/>
          <w:sz w:val="24"/>
          <w:szCs w:val="24"/>
        </w:rPr>
        <w:t xml:space="preserve">«Вольга и Микула Селянинович». </w:t>
      </w:r>
      <w:r w:rsidRPr="00F01964">
        <w:rPr>
          <w:rFonts w:ascii="Times New Roman" w:hAnsi="Times New Roman"/>
          <w:spacing w:val="-7"/>
          <w:sz w:val="24"/>
          <w:szCs w:val="24"/>
        </w:rPr>
        <w:t xml:space="preserve">Воплощение в </w:t>
      </w:r>
      <w:r w:rsidRPr="00F01964">
        <w:rPr>
          <w:rFonts w:ascii="Times New Roman" w:hAnsi="Times New Roman"/>
          <w:sz w:val="24"/>
          <w:szCs w:val="24"/>
        </w:rPr>
        <w:t>былине нравственных свойств русского народа, прославле</w:t>
      </w:r>
      <w:r w:rsidRPr="00F01964">
        <w:rPr>
          <w:rFonts w:ascii="Times New Roman" w:hAnsi="Times New Roman"/>
          <w:sz w:val="24"/>
          <w:szCs w:val="24"/>
        </w:rPr>
        <w:softHyphen/>
        <w:t xml:space="preserve">ние мирного труда. </w:t>
      </w:r>
      <w:proofErr w:type="gramStart"/>
      <w:r w:rsidRPr="00F01964">
        <w:rPr>
          <w:rFonts w:ascii="Times New Roman" w:hAnsi="Times New Roman"/>
          <w:sz w:val="24"/>
          <w:szCs w:val="24"/>
        </w:rPr>
        <w:t>Микула — носитель лучших человечес</w:t>
      </w:r>
      <w:r w:rsidRPr="00F01964">
        <w:rPr>
          <w:rFonts w:ascii="Times New Roman" w:hAnsi="Times New Roman"/>
          <w:sz w:val="24"/>
          <w:szCs w:val="24"/>
        </w:rPr>
        <w:softHyphen/>
        <w:t>ких качеств (трудолюбие, мастерство, чувство собственного достоинства,  доброта,   щедрость,   физическая   сила).</w:t>
      </w:r>
      <w:proofErr w:type="gramEnd"/>
    </w:p>
    <w:p w:rsidR="0003618D" w:rsidRPr="00F01964" w:rsidRDefault="0003618D" w:rsidP="0003618D">
      <w:pPr>
        <w:shd w:val="clear" w:color="auto" w:fill="FFFFFF"/>
        <w:spacing w:after="0" w:line="240" w:lineRule="auto"/>
        <w:ind w:right="7" w:firstLine="353"/>
        <w:jc w:val="both"/>
        <w:rPr>
          <w:rFonts w:ascii="Times New Roman" w:hAnsi="Times New Roman"/>
          <w:sz w:val="24"/>
          <w:szCs w:val="24"/>
        </w:rPr>
      </w:pPr>
      <w:r w:rsidRPr="00F01964">
        <w:rPr>
          <w:rFonts w:ascii="Times New Roman" w:hAnsi="Times New Roman"/>
          <w:sz w:val="24"/>
          <w:szCs w:val="24"/>
        </w:rPr>
        <w:t xml:space="preserve">Киевский цикл былин. </w:t>
      </w:r>
      <w:r w:rsidRPr="00F01964">
        <w:rPr>
          <w:rFonts w:ascii="Times New Roman" w:hAnsi="Times New Roman"/>
          <w:b/>
          <w:bCs/>
          <w:i/>
          <w:iCs/>
          <w:sz w:val="24"/>
          <w:szCs w:val="24"/>
        </w:rPr>
        <w:t xml:space="preserve">«Илья Муромец и Соловей-разбойник». </w:t>
      </w:r>
      <w:r w:rsidRPr="00F01964">
        <w:rPr>
          <w:rFonts w:ascii="Times New Roman" w:hAnsi="Times New Roman"/>
          <w:sz w:val="24"/>
          <w:szCs w:val="24"/>
        </w:rPr>
        <w:t>Бескорыстное служение Родине и народу, му</w:t>
      </w:r>
      <w:r w:rsidRPr="00F01964">
        <w:rPr>
          <w:rFonts w:ascii="Times New Roman" w:hAnsi="Times New Roman"/>
          <w:sz w:val="24"/>
          <w:szCs w:val="24"/>
        </w:rPr>
        <w:softHyphen/>
        <w:t>жество, справедливость, чувство собственного достоин</w:t>
      </w:r>
      <w:r w:rsidRPr="00F01964">
        <w:rPr>
          <w:rFonts w:ascii="Times New Roman" w:hAnsi="Times New Roman"/>
          <w:sz w:val="24"/>
          <w:szCs w:val="24"/>
        </w:rPr>
        <w:softHyphen/>
        <w:t>ства — основные черты характера Ильи Муромца. (Изуча</w:t>
      </w:r>
      <w:r w:rsidRPr="00F01964">
        <w:rPr>
          <w:rFonts w:ascii="Times New Roman" w:hAnsi="Times New Roman"/>
          <w:sz w:val="24"/>
          <w:szCs w:val="24"/>
        </w:rPr>
        <w:softHyphen/>
        <w:t>ется одна былина по выбору.)</w:t>
      </w:r>
    </w:p>
    <w:p w:rsidR="0003618D" w:rsidRPr="00F01964" w:rsidRDefault="0003618D" w:rsidP="0003618D">
      <w:pPr>
        <w:shd w:val="clear" w:color="auto" w:fill="FFFFFF"/>
        <w:spacing w:before="7" w:line="240" w:lineRule="auto"/>
        <w:ind w:left="22" w:right="7" w:firstLine="324"/>
        <w:jc w:val="both"/>
        <w:rPr>
          <w:rFonts w:ascii="Times New Roman" w:hAnsi="Times New Roman"/>
          <w:sz w:val="24"/>
          <w:szCs w:val="24"/>
        </w:rPr>
      </w:pPr>
      <w:r w:rsidRPr="00F01964">
        <w:rPr>
          <w:rFonts w:ascii="Times New Roman" w:hAnsi="Times New Roman"/>
          <w:sz w:val="24"/>
          <w:szCs w:val="24"/>
        </w:rPr>
        <w:t xml:space="preserve">Новгородский цикл былин. </w:t>
      </w:r>
      <w:r w:rsidRPr="00F01964">
        <w:rPr>
          <w:rFonts w:ascii="Times New Roman" w:hAnsi="Times New Roman"/>
          <w:b/>
          <w:bCs/>
          <w:i/>
          <w:iCs/>
          <w:sz w:val="24"/>
          <w:szCs w:val="24"/>
        </w:rPr>
        <w:t xml:space="preserve">«Садко» </w:t>
      </w:r>
      <w:r w:rsidRPr="00F01964">
        <w:rPr>
          <w:rFonts w:ascii="Times New Roman" w:hAnsi="Times New Roman"/>
          <w:sz w:val="24"/>
          <w:szCs w:val="24"/>
        </w:rPr>
        <w:t>(для самостоятель</w:t>
      </w:r>
      <w:r w:rsidRPr="00F01964">
        <w:rPr>
          <w:rFonts w:ascii="Times New Roman" w:hAnsi="Times New Roman"/>
          <w:sz w:val="24"/>
          <w:szCs w:val="24"/>
        </w:rPr>
        <w:softHyphen/>
        <w:t>ного чтения). Своеобразие былины. Поэтичность. Темати</w:t>
      </w:r>
      <w:r w:rsidRPr="00F01964">
        <w:rPr>
          <w:rFonts w:ascii="Times New Roman" w:hAnsi="Times New Roman"/>
          <w:sz w:val="24"/>
          <w:szCs w:val="24"/>
        </w:rPr>
        <w:softHyphen/>
        <w:t>ческое различие Киевского и Новгородского циклов былин. Своеобразие былинного стиха. Собирание былин. Собирате</w:t>
      </w:r>
      <w:r w:rsidRPr="00F01964">
        <w:rPr>
          <w:rFonts w:ascii="Times New Roman" w:hAnsi="Times New Roman"/>
          <w:sz w:val="24"/>
          <w:szCs w:val="24"/>
        </w:rPr>
        <w:softHyphen/>
        <w:t>ли. (Для самостоятельного чтения.)</w:t>
      </w:r>
    </w:p>
    <w:p w:rsidR="0003618D" w:rsidRPr="00F01964" w:rsidRDefault="0003618D" w:rsidP="0003618D">
      <w:pPr>
        <w:shd w:val="clear" w:color="auto" w:fill="FFFFFF"/>
        <w:spacing w:before="7" w:after="0" w:line="240" w:lineRule="auto"/>
        <w:ind w:left="22" w:right="7" w:firstLine="324"/>
        <w:jc w:val="both"/>
        <w:rPr>
          <w:rFonts w:ascii="Times New Roman" w:hAnsi="Times New Roman"/>
          <w:sz w:val="24"/>
          <w:szCs w:val="24"/>
        </w:rPr>
      </w:pPr>
      <w:r w:rsidRPr="00F01964">
        <w:rPr>
          <w:rFonts w:ascii="Times New Roman" w:hAnsi="Times New Roman"/>
          <w:b/>
          <w:bCs/>
          <w:i/>
          <w:iCs/>
          <w:sz w:val="24"/>
          <w:szCs w:val="24"/>
        </w:rPr>
        <w:t xml:space="preserve">«Калевала» </w:t>
      </w:r>
      <w:r w:rsidRPr="00F01964">
        <w:rPr>
          <w:rFonts w:ascii="Times New Roman" w:hAnsi="Times New Roman"/>
          <w:sz w:val="24"/>
          <w:szCs w:val="24"/>
        </w:rPr>
        <w:t>— карело-финский мифологический эпос. Изображение жизни народа, его национальных традиций, обычаев, трудовых будней и праздников. Кузнец Ильмаринен и ведьма Лоухи как представители светлого и темного миров карело-финских эпических песен.</w:t>
      </w:r>
    </w:p>
    <w:p w:rsidR="0003618D" w:rsidRPr="00F01964" w:rsidRDefault="0003618D" w:rsidP="0003618D">
      <w:pPr>
        <w:shd w:val="clear" w:color="auto" w:fill="FFFFFF"/>
        <w:spacing w:after="0" w:line="240" w:lineRule="auto"/>
        <w:ind w:left="29" w:right="14" w:firstLine="310"/>
        <w:jc w:val="both"/>
        <w:rPr>
          <w:rFonts w:ascii="Times New Roman" w:hAnsi="Times New Roman"/>
          <w:sz w:val="24"/>
          <w:szCs w:val="24"/>
        </w:rPr>
      </w:pPr>
      <w:r w:rsidRPr="00F01964">
        <w:rPr>
          <w:rFonts w:ascii="Times New Roman" w:hAnsi="Times New Roman"/>
          <w:b/>
          <w:i/>
          <w:sz w:val="24"/>
          <w:szCs w:val="24"/>
        </w:rPr>
        <w:t>Теория литературы.</w:t>
      </w:r>
      <w:r w:rsidRPr="00F01964">
        <w:rPr>
          <w:rFonts w:ascii="Times New Roman" w:hAnsi="Times New Roman"/>
          <w:sz w:val="24"/>
          <w:szCs w:val="24"/>
        </w:rPr>
        <w:t xml:space="preserve"> Предание (развитие представле</w:t>
      </w:r>
      <w:r w:rsidRPr="00F01964">
        <w:rPr>
          <w:rFonts w:ascii="Times New Roman" w:hAnsi="Times New Roman"/>
          <w:sz w:val="24"/>
          <w:szCs w:val="24"/>
        </w:rPr>
        <w:softHyphen/>
        <w:t>ний). Гипербола (развитие представлений). Героический  эпос  (начальные представления). Общечеловеческое и национальное в искусстве (начальные представления).</w:t>
      </w:r>
    </w:p>
    <w:p w:rsidR="0003618D" w:rsidRPr="00F01964" w:rsidRDefault="0003618D" w:rsidP="0003618D">
      <w:pPr>
        <w:spacing w:after="0" w:line="240" w:lineRule="auto"/>
        <w:ind w:firstLine="567"/>
        <w:jc w:val="both"/>
        <w:rPr>
          <w:rFonts w:ascii="Times New Roman" w:hAnsi="Times New Roman"/>
          <w:sz w:val="24"/>
          <w:szCs w:val="24"/>
        </w:rPr>
      </w:pPr>
      <w:r w:rsidRPr="00F01964">
        <w:rPr>
          <w:rFonts w:ascii="Times New Roman" w:hAnsi="Times New Roman"/>
          <w:b/>
          <w:i/>
          <w:sz w:val="24"/>
          <w:szCs w:val="24"/>
        </w:rPr>
        <w:lastRenderedPageBreak/>
        <w:t>Развитие речи.</w:t>
      </w:r>
      <w:r w:rsidRPr="00F01964">
        <w:rPr>
          <w:rFonts w:ascii="Times New Roman" w:hAnsi="Times New Roman"/>
          <w:sz w:val="24"/>
          <w:szCs w:val="24"/>
        </w:rPr>
        <w:t xml:space="preserve"> Выразительное чтение. Устное рецензирование выразительного чтения (фонохрестоматия). Устный и письменный ответ на проблемный вопрос</w:t>
      </w:r>
    </w:p>
    <w:p w:rsidR="0003618D" w:rsidRPr="00F01964" w:rsidRDefault="0003618D" w:rsidP="0003618D">
      <w:pPr>
        <w:spacing w:after="0" w:line="240" w:lineRule="auto"/>
        <w:ind w:firstLine="567"/>
        <w:jc w:val="both"/>
        <w:rPr>
          <w:rFonts w:ascii="Times New Roman" w:hAnsi="Times New Roman"/>
          <w:b/>
          <w:i/>
          <w:sz w:val="24"/>
          <w:szCs w:val="24"/>
        </w:rPr>
      </w:pPr>
    </w:p>
    <w:p w:rsidR="0003618D" w:rsidRPr="00F01964" w:rsidRDefault="0003618D" w:rsidP="0003618D">
      <w:pPr>
        <w:shd w:val="clear" w:color="auto" w:fill="FFFFFF"/>
        <w:spacing w:after="0" w:line="240" w:lineRule="auto"/>
        <w:ind w:left="22" w:right="7" w:firstLine="324"/>
        <w:jc w:val="both"/>
        <w:rPr>
          <w:rFonts w:ascii="Times New Roman" w:hAnsi="Times New Roman"/>
          <w:sz w:val="24"/>
          <w:szCs w:val="24"/>
        </w:rPr>
      </w:pPr>
      <w:r w:rsidRPr="00F01964">
        <w:rPr>
          <w:rFonts w:ascii="Times New Roman" w:hAnsi="Times New Roman"/>
          <w:b/>
          <w:i/>
          <w:sz w:val="24"/>
          <w:szCs w:val="24"/>
        </w:rPr>
        <w:t>Сборники пословиц.</w:t>
      </w:r>
      <w:r w:rsidRPr="00F01964">
        <w:rPr>
          <w:rFonts w:ascii="Times New Roman" w:hAnsi="Times New Roman"/>
          <w:sz w:val="24"/>
          <w:szCs w:val="24"/>
        </w:rPr>
        <w:t xml:space="preserve"> Сборники пословиц. Собиратели пословиц. Меткость </w:t>
      </w:r>
      <w:r w:rsidRPr="00F01964">
        <w:rPr>
          <w:rFonts w:ascii="Times New Roman" w:hAnsi="Times New Roman"/>
          <w:bCs/>
          <w:sz w:val="24"/>
          <w:szCs w:val="24"/>
        </w:rPr>
        <w:t>и</w:t>
      </w:r>
      <w:r>
        <w:rPr>
          <w:rFonts w:ascii="Times New Roman" w:hAnsi="Times New Roman"/>
          <w:bCs/>
          <w:sz w:val="24"/>
          <w:szCs w:val="24"/>
        </w:rPr>
        <w:t xml:space="preserve"> </w:t>
      </w:r>
      <w:r w:rsidRPr="00F01964">
        <w:rPr>
          <w:rFonts w:ascii="Times New Roman" w:hAnsi="Times New Roman"/>
          <w:sz w:val="24"/>
          <w:szCs w:val="24"/>
        </w:rPr>
        <w:t>точность языка. Краткость и выразительность. Прямой и переносный смысл пословиц. Пословицы народов мира. Сходство и различия пословиц разных стран мира на одну тему  (эпитеты,   сравнения,   метафоры).</w:t>
      </w:r>
    </w:p>
    <w:p w:rsidR="0003618D" w:rsidRPr="00F01964" w:rsidRDefault="0003618D" w:rsidP="0003618D">
      <w:pPr>
        <w:shd w:val="clear" w:color="auto" w:fill="FFFFFF"/>
        <w:spacing w:after="0" w:line="240" w:lineRule="auto"/>
        <w:ind w:left="22" w:right="14" w:firstLine="310"/>
        <w:jc w:val="both"/>
        <w:rPr>
          <w:rFonts w:ascii="Times New Roman" w:hAnsi="Times New Roman"/>
          <w:sz w:val="24"/>
          <w:szCs w:val="24"/>
        </w:rPr>
      </w:pPr>
      <w:r w:rsidRPr="00F01964">
        <w:rPr>
          <w:rFonts w:ascii="Times New Roman" w:hAnsi="Times New Roman"/>
          <w:b/>
          <w:i/>
          <w:sz w:val="24"/>
          <w:szCs w:val="24"/>
        </w:rPr>
        <w:t>Теория литературы.</w:t>
      </w:r>
      <w:r w:rsidRPr="00F01964">
        <w:rPr>
          <w:rFonts w:ascii="Times New Roman" w:hAnsi="Times New Roman"/>
          <w:sz w:val="24"/>
          <w:szCs w:val="24"/>
        </w:rPr>
        <w:t xml:space="preserve"> Героический эпос, афористи</w:t>
      </w:r>
      <w:r w:rsidRPr="00F01964">
        <w:rPr>
          <w:rFonts w:ascii="Times New Roman" w:hAnsi="Times New Roman"/>
          <w:sz w:val="24"/>
          <w:szCs w:val="24"/>
        </w:rPr>
        <w:softHyphen/>
        <w:t>ческие жанры фольклора. Пословицы, поговорки (развитие представлений).</w:t>
      </w:r>
    </w:p>
    <w:p w:rsidR="0003618D" w:rsidRDefault="0003618D" w:rsidP="0003618D">
      <w:pPr>
        <w:shd w:val="clear" w:color="auto" w:fill="FFFFFF"/>
        <w:spacing w:after="0" w:line="240" w:lineRule="auto"/>
        <w:ind w:left="22" w:right="14" w:firstLine="310"/>
        <w:jc w:val="both"/>
        <w:rPr>
          <w:rFonts w:ascii="Times New Roman" w:hAnsi="Times New Roman"/>
          <w:sz w:val="24"/>
          <w:szCs w:val="24"/>
        </w:rPr>
      </w:pPr>
      <w:r w:rsidRPr="00F01964">
        <w:rPr>
          <w:rFonts w:ascii="Times New Roman" w:hAnsi="Times New Roman"/>
          <w:b/>
          <w:i/>
          <w:sz w:val="24"/>
          <w:szCs w:val="24"/>
        </w:rPr>
        <w:t>Развитие речи.</w:t>
      </w:r>
      <w:r w:rsidRPr="00F01964">
        <w:rPr>
          <w:rFonts w:ascii="Times New Roman" w:hAnsi="Times New Roman"/>
          <w:sz w:val="24"/>
          <w:szCs w:val="24"/>
        </w:rPr>
        <w:t xml:space="preserve"> Выразительное чтение. Устное рецензирование выразительного чтения. Устный монологический ответ по плану. Различные виды пересказов.</w:t>
      </w:r>
    </w:p>
    <w:p w:rsidR="0003618D" w:rsidRPr="00F01964" w:rsidRDefault="0003618D" w:rsidP="0003618D">
      <w:pPr>
        <w:shd w:val="clear" w:color="auto" w:fill="FFFFFF"/>
        <w:spacing w:after="0" w:line="240" w:lineRule="auto"/>
        <w:ind w:left="22" w:right="14" w:firstLine="310"/>
        <w:jc w:val="both"/>
        <w:rPr>
          <w:rFonts w:ascii="Times New Roman" w:hAnsi="Times New Roman"/>
          <w:sz w:val="24"/>
          <w:szCs w:val="24"/>
        </w:rPr>
      </w:pPr>
    </w:p>
    <w:p w:rsidR="0003618D" w:rsidRPr="00F01964" w:rsidRDefault="0003618D" w:rsidP="0003618D">
      <w:pPr>
        <w:spacing w:after="0" w:line="240" w:lineRule="auto"/>
        <w:ind w:firstLine="567"/>
        <w:jc w:val="both"/>
        <w:rPr>
          <w:rFonts w:ascii="Times New Roman" w:hAnsi="Times New Roman"/>
          <w:sz w:val="24"/>
          <w:szCs w:val="24"/>
        </w:rPr>
      </w:pPr>
      <w:r>
        <w:rPr>
          <w:rFonts w:ascii="Times New Roman" w:hAnsi="Times New Roman"/>
          <w:b/>
          <w:bCs/>
          <w:sz w:val="24"/>
          <w:szCs w:val="24"/>
          <w:highlight w:val="lightGray"/>
        </w:rPr>
        <w:t xml:space="preserve">ИЗ ДРЕВНЕРУССКОЙ ЛИТЕРАТУРЫ  </w:t>
      </w:r>
    </w:p>
    <w:p w:rsidR="0003618D" w:rsidRPr="00F01964" w:rsidRDefault="0003618D" w:rsidP="0003618D">
      <w:pPr>
        <w:shd w:val="clear" w:color="auto" w:fill="FFFFFF"/>
        <w:spacing w:after="0" w:line="240" w:lineRule="auto"/>
        <w:ind w:left="7" w:right="22"/>
        <w:jc w:val="both"/>
        <w:rPr>
          <w:rFonts w:ascii="Times New Roman" w:hAnsi="Times New Roman"/>
          <w:sz w:val="24"/>
          <w:szCs w:val="24"/>
        </w:rPr>
      </w:pPr>
      <w:r w:rsidRPr="00F01964">
        <w:rPr>
          <w:rFonts w:ascii="Times New Roman" w:hAnsi="Times New Roman"/>
          <w:b/>
          <w:bCs/>
          <w:i/>
          <w:iCs/>
          <w:sz w:val="24"/>
          <w:szCs w:val="24"/>
        </w:rPr>
        <w:t xml:space="preserve">«Поучение» Владимира Мономаха </w:t>
      </w:r>
      <w:r w:rsidRPr="00F01964">
        <w:rPr>
          <w:rFonts w:ascii="Times New Roman" w:hAnsi="Times New Roman"/>
          <w:sz w:val="24"/>
          <w:szCs w:val="24"/>
        </w:rPr>
        <w:t xml:space="preserve">(отрывок), </w:t>
      </w:r>
      <w:r w:rsidRPr="00F01964">
        <w:rPr>
          <w:rFonts w:ascii="Times New Roman" w:hAnsi="Times New Roman"/>
          <w:b/>
          <w:bCs/>
          <w:i/>
          <w:iCs/>
          <w:sz w:val="24"/>
          <w:szCs w:val="24"/>
        </w:rPr>
        <w:t xml:space="preserve">«Повесть о  Петре  и   Февронии  Муромских».   </w:t>
      </w:r>
      <w:r w:rsidRPr="00F01964">
        <w:rPr>
          <w:rFonts w:ascii="Times New Roman" w:hAnsi="Times New Roman"/>
          <w:sz w:val="24"/>
          <w:szCs w:val="24"/>
        </w:rPr>
        <w:t>Нравственные заветы Древней Руси. Внимание к личности, гимн любви и вер</w:t>
      </w:r>
      <w:r w:rsidRPr="00F01964">
        <w:rPr>
          <w:rFonts w:ascii="Times New Roman" w:hAnsi="Times New Roman"/>
          <w:sz w:val="24"/>
          <w:szCs w:val="24"/>
        </w:rPr>
        <w:softHyphen/>
        <w:t xml:space="preserve">ности. </w:t>
      </w:r>
      <w:proofErr w:type="gramStart"/>
      <w:r w:rsidRPr="00F01964">
        <w:rPr>
          <w:rFonts w:ascii="Times New Roman" w:hAnsi="Times New Roman"/>
          <w:sz w:val="24"/>
          <w:szCs w:val="24"/>
        </w:rPr>
        <w:t>Народно-поэтические</w:t>
      </w:r>
      <w:proofErr w:type="gramEnd"/>
      <w:r w:rsidRPr="00F01964">
        <w:rPr>
          <w:rFonts w:ascii="Times New Roman" w:hAnsi="Times New Roman"/>
          <w:sz w:val="24"/>
          <w:szCs w:val="24"/>
        </w:rPr>
        <w:t xml:space="preserve">  мотивы в повести.</w:t>
      </w:r>
    </w:p>
    <w:p w:rsidR="0003618D" w:rsidRDefault="0003618D" w:rsidP="0003618D">
      <w:pPr>
        <w:shd w:val="clear" w:color="auto" w:fill="FFFFFF"/>
        <w:spacing w:after="0" w:line="240" w:lineRule="auto"/>
        <w:ind w:right="22" w:firstLine="317"/>
        <w:jc w:val="both"/>
        <w:rPr>
          <w:rFonts w:ascii="Times New Roman" w:hAnsi="Times New Roman"/>
          <w:sz w:val="24"/>
          <w:szCs w:val="24"/>
        </w:rPr>
      </w:pPr>
      <w:r w:rsidRPr="00F01964">
        <w:rPr>
          <w:rFonts w:ascii="Times New Roman" w:hAnsi="Times New Roman"/>
          <w:b/>
          <w:sz w:val="24"/>
          <w:szCs w:val="24"/>
        </w:rPr>
        <w:t>Теория литературы</w:t>
      </w:r>
      <w:r w:rsidRPr="00F01964">
        <w:rPr>
          <w:rFonts w:ascii="Times New Roman" w:hAnsi="Times New Roman"/>
          <w:sz w:val="24"/>
          <w:szCs w:val="24"/>
        </w:rPr>
        <w:t>. Поучение (начальные представ</w:t>
      </w:r>
      <w:r w:rsidRPr="00F01964">
        <w:rPr>
          <w:rFonts w:ascii="Times New Roman" w:hAnsi="Times New Roman"/>
          <w:sz w:val="24"/>
          <w:szCs w:val="24"/>
        </w:rPr>
        <w:softHyphen/>
        <w:t>ления). Житие (начальные представ</w:t>
      </w:r>
      <w:r w:rsidRPr="00F01964">
        <w:rPr>
          <w:rFonts w:ascii="Times New Roman" w:hAnsi="Times New Roman"/>
          <w:sz w:val="24"/>
          <w:szCs w:val="24"/>
        </w:rPr>
        <w:softHyphen/>
        <w:t>ления).</w:t>
      </w:r>
    </w:p>
    <w:p w:rsidR="0003618D" w:rsidRPr="00F01964" w:rsidRDefault="0003618D" w:rsidP="0003618D">
      <w:pPr>
        <w:shd w:val="clear" w:color="auto" w:fill="FFFFFF"/>
        <w:spacing w:after="0" w:line="240" w:lineRule="auto"/>
        <w:ind w:right="22" w:firstLine="317"/>
        <w:jc w:val="both"/>
        <w:rPr>
          <w:rFonts w:ascii="Times New Roman" w:hAnsi="Times New Roman"/>
          <w:sz w:val="24"/>
          <w:szCs w:val="24"/>
        </w:rPr>
      </w:pPr>
    </w:p>
    <w:p w:rsidR="0003618D" w:rsidRPr="00F01964" w:rsidRDefault="0003618D" w:rsidP="0003618D">
      <w:pPr>
        <w:shd w:val="clear" w:color="auto" w:fill="FFFFFF"/>
        <w:spacing w:after="0" w:line="240" w:lineRule="auto"/>
        <w:ind w:left="14" w:firstLine="324"/>
        <w:jc w:val="both"/>
        <w:rPr>
          <w:rFonts w:ascii="Times New Roman" w:hAnsi="Times New Roman"/>
          <w:sz w:val="24"/>
          <w:szCs w:val="24"/>
        </w:rPr>
      </w:pPr>
      <w:r w:rsidRPr="00F01964">
        <w:rPr>
          <w:rFonts w:ascii="Times New Roman" w:hAnsi="Times New Roman"/>
          <w:b/>
          <w:bCs/>
          <w:i/>
          <w:iCs/>
          <w:spacing w:val="-3"/>
          <w:sz w:val="24"/>
          <w:szCs w:val="24"/>
        </w:rPr>
        <w:t xml:space="preserve">«Повесть временных лет». </w:t>
      </w:r>
      <w:r w:rsidRPr="00F01964">
        <w:rPr>
          <w:rFonts w:ascii="Times New Roman" w:hAnsi="Times New Roman"/>
          <w:spacing w:val="-3"/>
          <w:sz w:val="24"/>
          <w:szCs w:val="24"/>
        </w:rPr>
        <w:t xml:space="preserve">Отрывок </w:t>
      </w:r>
      <w:r w:rsidRPr="00F01964">
        <w:rPr>
          <w:rFonts w:ascii="Times New Roman" w:hAnsi="Times New Roman"/>
          <w:b/>
          <w:i/>
          <w:spacing w:val="-3"/>
          <w:sz w:val="24"/>
          <w:szCs w:val="24"/>
        </w:rPr>
        <w:t>«О пользе книг»</w:t>
      </w:r>
      <w:r w:rsidRPr="00F01964">
        <w:rPr>
          <w:rFonts w:ascii="Times New Roman" w:hAnsi="Times New Roman"/>
          <w:spacing w:val="-3"/>
          <w:sz w:val="24"/>
          <w:szCs w:val="24"/>
        </w:rPr>
        <w:t xml:space="preserve">. </w:t>
      </w:r>
      <w:r w:rsidRPr="00F01964">
        <w:rPr>
          <w:rFonts w:ascii="Times New Roman" w:hAnsi="Times New Roman"/>
          <w:sz w:val="24"/>
          <w:szCs w:val="24"/>
        </w:rPr>
        <w:t>Формирование традиции уважительного отношения к книге. ПРОЕКТ.</w:t>
      </w:r>
    </w:p>
    <w:p w:rsidR="0003618D" w:rsidRPr="00F01964" w:rsidRDefault="0003618D" w:rsidP="0003618D">
      <w:pPr>
        <w:shd w:val="clear" w:color="auto" w:fill="FFFFFF"/>
        <w:spacing w:after="0" w:line="240" w:lineRule="auto"/>
        <w:ind w:left="7" w:right="22" w:firstLine="310"/>
        <w:jc w:val="both"/>
        <w:rPr>
          <w:rFonts w:ascii="Times New Roman" w:hAnsi="Times New Roman"/>
          <w:sz w:val="24"/>
          <w:szCs w:val="24"/>
        </w:rPr>
      </w:pPr>
      <w:r w:rsidRPr="00F01964">
        <w:rPr>
          <w:rFonts w:ascii="Times New Roman" w:hAnsi="Times New Roman"/>
          <w:b/>
          <w:i/>
          <w:sz w:val="24"/>
          <w:szCs w:val="24"/>
        </w:rPr>
        <w:t>Теория литературы.</w:t>
      </w:r>
      <w:r w:rsidRPr="00F01964">
        <w:rPr>
          <w:rFonts w:ascii="Times New Roman" w:hAnsi="Times New Roman"/>
          <w:sz w:val="24"/>
          <w:szCs w:val="24"/>
        </w:rPr>
        <w:t xml:space="preserve"> Русская летопись (развитие представ</w:t>
      </w:r>
      <w:r w:rsidRPr="00F01964">
        <w:rPr>
          <w:rFonts w:ascii="Times New Roman" w:hAnsi="Times New Roman"/>
          <w:sz w:val="24"/>
          <w:szCs w:val="24"/>
        </w:rPr>
        <w:softHyphen/>
        <w:t>лений). Отражение исторических событий и вымысел, отражение народных идеалов (патриотизма, ума, находчивости).</w:t>
      </w:r>
    </w:p>
    <w:p w:rsidR="0003618D" w:rsidRDefault="0003618D" w:rsidP="0003618D">
      <w:pPr>
        <w:shd w:val="clear" w:color="auto" w:fill="FFFFFF"/>
        <w:spacing w:after="0" w:line="240" w:lineRule="auto"/>
        <w:ind w:left="7" w:right="22" w:firstLine="310"/>
        <w:jc w:val="both"/>
        <w:rPr>
          <w:rFonts w:ascii="Times New Roman" w:hAnsi="Times New Roman"/>
          <w:sz w:val="24"/>
          <w:szCs w:val="24"/>
        </w:rPr>
      </w:pPr>
      <w:r w:rsidRPr="00F01964">
        <w:rPr>
          <w:rFonts w:ascii="Times New Roman" w:hAnsi="Times New Roman"/>
          <w:b/>
          <w:i/>
          <w:sz w:val="24"/>
          <w:szCs w:val="24"/>
        </w:rPr>
        <w:t>Развитие речи.</w:t>
      </w:r>
      <w:r w:rsidRPr="00F01964">
        <w:rPr>
          <w:rFonts w:ascii="Times New Roman" w:hAnsi="Times New Roman"/>
          <w:sz w:val="24"/>
          <w:szCs w:val="24"/>
        </w:rPr>
        <w:t xml:space="preserve"> Устное рецензирование выразительного чтения. Устные и письменные ответы на вопросы.</w:t>
      </w:r>
    </w:p>
    <w:p w:rsidR="0003618D" w:rsidRPr="00F01964" w:rsidRDefault="0003618D" w:rsidP="0003618D">
      <w:pPr>
        <w:shd w:val="clear" w:color="auto" w:fill="FFFFFF"/>
        <w:spacing w:after="0" w:line="240" w:lineRule="auto"/>
        <w:ind w:left="7" w:right="22" w:firstLine="310"/>
        <w:jc w:val="both"/>
        <w:rPr>
          <w:rFonts w:ascii="Times New Roman" w:hAnsi="Times New Roman"/>
          <w:sz w:val="24"/>
          <w:szCs w:val="24"/>
        </w:rPr>
      </w:pPr>
    </w:p>
    <w:p w:rsidR="0003618D" w:rsidRPr="00F01964" w:rsidRDefault="0003618D" w:rsidP="0003618D">
      <w:pPr>
        <w:spacing w:after="0" w:line="240" w:lineRule="auto"/>
        <w:ind w:firstLine="567"/>
        <w:jc w:val="both"/>
        <w:rPr>
          <w:rFonts w:ascii="Times New Roman" w:hAnsi="Times New Roman"/>
          <w:b/>
          <w:bCs/>
          <w:sz w:val="24"/>
          <w:szCs w:val="24"/>
        </w:rPr>
      </w:pPr>
      <w:r w:rsidRPr="00F01964">
        <w:rPr>
          <w:rFonts w:ascii="Times New Roman" w:hAnsi="Times New Roman"/>
          <w:b/>
          <w:bCs/>
          <w:sz w:val="24"/>
          <w:szCs w:val="24"/>
          <w:highlight w:val="lightGray"/>
        </w:rPr>
        <w:t xml:space="preserve">ИЗ РУССКОЙ ЛИТЕРАТУРЫ  </w:t>
      </w:r>
      <w:r w:rsidRPr="00F01964">
        <w:rPr>
          <w:rFonts w:ascii="Times New Roman" w:hAnsi="Times New Roman"/>
          <w:b/>
          <w:bCs/>
          <w:sz w:val="24"/>
          <w:szCs w:val="24"/>
          <w:highlight w:val="lightGray"/>
          <w:lang w:val="en-US"/>
        </w:rPr>
        <w:t>XVIII</w:t>
      </w:r>
      <w:r w:rsidRPr="00F01964">
        <w:rPr>
          <w:rFonts w:ascii="Times New Roman" w:hAnsi="Times New Roman"/>
          <w:b/>
          <w:bCs/>
          <w:sz w:val="24"/>
          <w:szCs w:val="24"/>
          <w:highlight w:val="lightGray"/>
        </w:rPr>
        <w:t xml:space="preserve"> века </w:t>
      </w:r>
    </w:p>
    <w:p w:rsidR="0003618D" w:rsidRPr="00F01964" w:rsidRDefault="0003618D" w:rsidP="0003618D">
      <w:pPr>
        <w:spacing w:after="0" w:line="240" w:lineRule="auto"/>
        <w:ind w:firstLine="567"/>
        <w:jc w:val="both"/>
        <w:rPr>
          <w:rFonts w:ascii="Times New Roman" w:hAnsi="Times New Roman"/>
          <w:sz w:val="24"/>
          <w:szCs w:val="24"/>
        </w:rPr>
      </w:pPr>
    </w:p>
    <w:p w:rsidR="0003618D" w:rsidRPr="00F01964" w:rsidRDefault="0003618D" w:rsidP="0003618D">
      <w:pPr>
        <w:shd w:val="clear" w:color="auto" w:fill="FFFFFF"/>
        <w:spacing w:before="94" w:line="240" w:lineRule="auto"/>
        <w:ind w:left="7" w:right="14" w:firstLine="317"/>
        <w:jc w:val="both"/>
        <w:rPr>
          <w:rFonts w:ascii="Times New Roman" w:hAnsi="Times New Roman"/>
          <w:sz w:val="24"/>
          <w:szCs w:val="24"/>
        </w:rPr>
      </w:pPr>
      <w:r w:rsidRPr="00F01964">
        <w:rPr>
          <w:rFonts w:ascii="Times New Roman" w:hAnsi="Times New Roman"/>
          <w:b/>
          <w:bCs/>
          <w:spacing w:val="-3"/>
          <w:sz w:val="24"/>
          <w:szCs w:val="24"/>
        </w:rPr>
        <w:t>Михаил Васильевич Ломоносов</w:t>
      </w:r>
      <w:r w:rsidRPr="00F01964">
        <w:rPr>
          <w:rFonts w:ascii="Times New Roman" w:hAnsi="Times New Roman"/>
          <w:sz w:val="24"/>
          <w:szCs w:val="24"/>
        </w:rPr>
        <w:t xml:space="preserve">. </w:t>
      </w:r>
      <w:r w:rsidRPr="00F01964">
        <w:rPr>
          <w:rFonts w:ascii="Times New Roman" w:hAnsi="Times New Roman"/>
          <w:b/>
          <w:bCs/>
          <w:i/>
          <w:iCs/>
          <w:sz w:val="24"/>
          <w:szCs w:val="24"/>
        </w:rPr>
        <w:t xml:space="preserve">«К статуе Петра Великого», «Ода на день восшествия </w:t>
      </w:r>
      <w:r w:rsidRPr="00F01964">
        <w:rPr>
          <w:rFonts w:ascii="Times New Roman" w:hAnsi="Times New Roman"/>
          <w:b/>
          <w:bCs/>
          <w:i/>
          <w:iCs/>
          <w:spacing w:val="-6"/>
          <w:sz w:val="24"/>
          <w:szCs w:val="24"/>
        </w:rPr>
        <w:t>на Всероссийский престол ея Величества государыни Им</w:t>
      </w:r>
      <w:r w:rsidRPr="00F01964">
        <w:rPr>
          <w:rFonts w:ascii="Times New Roman" w:hAnsi="Times New Roman"/>
          <w:b/>
          <w:bCs/>
          <w:i/>
          <w:iCs/>
          <w:spacing w:val="-6"/>
          <w:sz w:val="24"/>
          <w:szCs w:val="24"/>
        </w:rPr>
        <w:softHyphen/>
      </w:r>
      <w:r w:rsidRPr="00F01964">
        <w:rPr>
          <w:rFonts w:ascii="Times New Roman" w:hAnsi="Times New Roman"/>
          <w:b/>
          <w:bCs/>
          <w:i/>
          <w:iCs/>
          <w:spacing w:val="-4"/>
          <w:sz w:val="24"/>
          <w:szCs w:val="24"/>
        </w:rPr>
        <w:t xml:space="preserve">ператрицы Елисаветы Петровны 1747 года» </w:t>
      </w:r>
      <w:r w:rsidRPr="00F01964">
        <w:rPr>
          <w:rFonts w:ascii="Times New Roman" w:hAnsi="Times New Roman"/>
          <w:spacing w:val="-4"/>
          <w:sz w:val="24"/>
          <w:szCs w:val="24"/>
        </w:rPr>
        <w:t xml:space="preserve">(отрывок). </w:t>
      </w:r>
      <w:r w:rsidRPr="00F01964">
        <w:rPr>
          <w:rFonts w:ascii="Times New Roman" w:hAnsi="Times New Roman"/>
          <w:sz w:val="24"/>
          <w:szCs w:val="24"/>
        </w:rPr>
        <w:t>Уверенность Ломоносова в будущем русской науки и ее творцов. Патриотизм. Призыв к миру. Признание труда, деяний на благо  Родины важнейшей чертой гражданина.</w:t>
      </w:r>
    </w:p>
    <w:p w:rsidR="0003618D" w:rsidRPr="00F01964" w:rsidRDefault="0003618D" w:rsidP="0003618D">
      <w:pPr>
        <w:shd w:val="clear" w:color="auto" w:fill="FFFFFF"/>
        <w:spacing w:before="144" w:line="240" w:lineRule="auto"/>
        <w:ind w:left="7" w:right="22" w:firstLine="302"/>
        <w:jc w:val="both"/>
        <w:rPr>
          <w:rFonts w:ascii="Times New Roman" w:hAnsi="Times New Roman"/>
          <w:sz w:val="24"/>
          <w:szCs w:val="24"/>
        </w:rPr>
      </w:pPr>
      <w:r w:rsidRPr="00F01964">
        <w:rPr>
          <w:rFonts w:ascii="Times New Roman" w:hAnsi="Times New Roman"/>
          <w:b/>
          <w:bCs/>
          <w:spacing w:val="-4"/>
          <w:sz w:val="24"/>
          <w:szCs w:val="24"/>
        </w:rPr>
        <w:t xml:space="preserve">Гавриил Романович Державин. </w:t>
      </w:r>
      <w:r w:rsidRPr="00F01964">
        <w:rPr>
          <w:rFonts w:ascii="Times New Roman" w:hAnsi="Times New Roman"/>
          <w:spacing w:val="-4"/>
          <w:sz w:val="24"/>
          <w:szCs w:val="24"/>
        </w:rPr>
        <w:t xml:space="preserve">Краткий рассказ о поэте. </w:t>
      </w:r>
      <w:r w:rsidRPr="00F01964">
        <w:rPr>
          <w:rFonts w:ascii="Times New Roman" w:hAnsi="Times New Roman"/>
          <w:b/>
          <w:bCs/>
          <w:i/>
          <w:iCs/>
          <w:sz w:val="24"/>
          <w:szCs w:val="24"/>
        </w:rPr>
        <w:t xml:space="preserve">«Река времен в своем стремленье...», «На птичку...», «Признание». </w:t>
      </w:r>
      <w:r w:rsidRPr="00F01964">
        <w:rPr>
          <w:rFonts w:ascii="Times New Roman" w:hAnsi="Times New Roman"/>
          <w:sz w:val="24"/>
          <w:szCs w:val="24"/>
        </w:rPr>
        <w:t>Размышления о смысле жизни, о судьбе. Утверждение необходимости свободы творчества.</w:t>
      </w:r>
    </w:p>
    <w:p w:rsidR="0003618D" w:rsidRPr="00F01964" w:rsidRDefault="0003618D" w:rsidP="0003618D">
      <w:pPr>
        <w:shd w:val="clear" w:color="auto" w:fill="FFFFFF"/>
        <w:spacing w:after="0" w:line="240" w:lineRule="auto"/>
        <w:ind w:left="317"/>
        <w:jc w:val="both"/>
        <w:rPr>
          <w:rFonts w:ascii="Times New Roman" w:hAnsi="Times New Roman"/>
          <w:sz w:val="24"/>
          <w:szCs w:val="24"/>
        </w:rPr>
      </w:pPr>
      <w:r w:rsidRPr="00F01964">
        <w:rPr>
          <w:rFonts w:ascii="Times New Roman" w:hAnsi="Times New Roman"/>
          <w:b/>
          <w:i/>
          <w:sz w:val="24"/>
          <w:szCs w:val="24"/>
        </w:rPr>
        <w:t>Теория   литературы</w:t>
      </w:r>
      <w:r w:rsidRPr="00F01964">
        <w:rPr>
          <w:rFonts w:ascii="Times New Roman" w:hAnsi="Times New Roman"/>
          <w:sz w:val="24"/>
          <w:szCs w:val="24"/>
        </w:rPr>
        <w:t xml:space="preserve">. Понятие о жанре оды (начальные представления). Особенности литературного языка </w:t>
      </w:r>
      <w:r w:rsidRPr="00F01964">
        <w:rPr>
          <w:rFonts w:ascii="Times New Roman" w:hAnsi="Times New Roman"/>
          <w:sz w:val="24"/>
          <w:szCs w:val="24"/>
          <w:lang w:val="en-US"/>
        </w:rPr>
        <w:t>XVIII</w:t>
      </w:r>
      <w:r w:rsidRPr="00F01964">
        <w:rPr>
          <w:rFonts w:ascii="Times New Roman" w:hAnsi="Times New Roman"/>
          <w:sz w:val="24"/>
          <w:szCs w:val="24"/>
        </w:rPr>
        <w:t xml:space="preserve"> столетия.</w:t>
      </w:r>
    </w:p>
    <w:p w:rsidR="0003618D" w:rsidRPr="00F01964" w:rsidRDefault="0003618D" w:rsidP="0003618D">
      <w:pPr>
        <w:spacing w:after="0" w:line="240" w:lineRule="auto"/>
        <w:ind w:firstLine="567"/>
        <w:jc w:val="both"/>
        <w:rPr>
          <w:rFonts w:ascii="Times New Roman" w:hAnsi="Times New Roman"/>
          <w:sz w:val="24"/>
          <w:szCs w:val="24"/>
        </w:rPr>
      </w:pPr>
      <w:r w:rsidRPr="00F01964">
        <w:rPr>
          <w:rFonts w:ascii="Times New Roman" w:hAnsi="Times New Roman"/>
          <w:b/>
          <w:i/>
          <w:sz w:val="24"/>
          <w:szCs w:val="24"/>
        </w:rPr>
        <w:t>Развитие речи.</w:t>
      </w:r>
      <w:r w:rsidRPr="00F01964">
        <w:rPr>
          <w:rFonts w:ascii="Times New Roman" w:hAnsi="Times New Roman"/>
          <w:sz w:val="24"/>
          <w:szCs w:val="24"/>
        </w:rPr>
        <w:t xml:space="preserve"> Выразительное чтение. Устное рецензирование выразительного чтения. Характеристика героев. Участие в коллективном диалоге. </w:t>
      </w:r>
    </w:p>
    <w:p w:rsidR="0003618D" w:rsidRPr="00F01964" w:rsidRDefault="0003618D" w:rsidP="0003618D">
      <w:pPr>
        <w:spacing w:after="0" w:line="240" w:lineRule="auto"/>
        <w:ind w:firstLine="567"/>
        <w:jc w:val="both"/>
        <w:rPr>
          <w:rFonts w:ascii="Times New Roman" w:hAnsi="Times New Roman"/>
          <w:b/>
          <w:i/>
          <w:sz w:val="24"/>
          <w:szCs w:val="24"/>
        </w:rPr>
      </w:pPr>
    </w:p>
    <w:p w:rsidR="0003618D" w:rsidRPr="00F01964" w:rsidRDefault="0003618D" w:rsidP="0003618D">
      <w:pPr>
        <w:spacing w:after="0" w:line="240" w:lineRule="auto"/>
        <w:ind w:firstLine="567"/>
        <w:jc w:val="both"/>
        <w:rPr>
          <w:rFonts w:ascii="Times New Roman" w:hAnsi="Times New Roman"/>
          <w:b/>
          <w:bCs/>
          <w:sz w:val="24"/>
          <w:szCs w:val="24"/>
        </w:rPr>
      </w:pPr>
      <w:r w:rsidRPr="00F01964">
        <w:rPr>
          <w:rFonts w:ascii="Times New Roman" w:hAnsi="Times New Roman"/>
          <w:b/>
          <w:bCs/>
          <w:sz w:val="24"/>
          <w:szCs w:val="24"/>
          <w:highlight w:val="lightGray"/>
        </w:rPr>
        <w:t xml:space="preserve">ИЗ РУССКОЙ ЛИТЕРАТУРЫ  </w:t>
      </w:r>
      <w:r w:rsidRPr="00F01964">
        <w:rPr>
          <w:rFonts w:ascii="Times New Roman" w:hAnsi="Times New Roman"/>
          <w:b/>
          <w:bCs/>
          <w:sz w:val="24"/>
          <w:szCs w:val="24"/>
          <w:highlight w:val="lightGray"/>
          <w:lang w:val="en-US"/>
        </w:rPr>
        <w:t>XIX</w:t>
      </w:r>
      <w:r w:rsidRPr="00F01964">
        <w:rPr>
          <w:rFonts w:ascii="Times New Roman" w:hAnsi="Times New Roman"/>
          <w:b/>
          <w:bCs/>
          <w:sz w:val="24"/>
          <w:szCs w:val="24"/>
          <w:highlight w:val="lightGray"/>
        </w:rPr>
        <w:t xml:space="preserve"> века </w:t>
      </w:r>
    </w:p>
    <w:p w:rsidR="0003618D" w:rsidRPr="00F01964" w:rsidRDefault="0003618D" w:rsidP="0003618D">
      <w:pPr>
        <w:shd w:val="clear" w:color="auto" w:fill="FFFFFF"/>
        <w:spacing w:before="86" w:line="240" w:lineRule="auto"/>
        <w:ind w:left="7" w:right="29" w:firstLine="302"/>
        <w:jc w:val="both"/>
        <w:rPr>
          <w:rFonts w:ascii="Times New Roman" w:hAnsi="Times New Roman"/>
          <w:sz w:val="24"/>
          <w:szCs w:val="24"/>
        </w:rPr>
      </w:pPr>
      <w:r w:rsidRPr="00F01964">
        <w:rPr>
          <w:rFonts w:ascii="Times New Roman" w:hAnsi="Times New Roman"/>
          <w:b/>
          <w:bCs/>
          <w:spacing w:val="-5"/>
          <w:sz w:val="24"/>
          <w:szCs w:val="24"/>
        </w:rPr>
        <w:t xml:space="preserve">Александр Сергеевич Пушкин (3 часа). </w:t>
      </w:r>
      <w:r w:rsidRPr="00F01964">
        <w:rPr>
          <w:rFonts w:ascii="Times New Roman" w:hAnsi="Times New Roman"/>
          <w:spacing w:val="-5"/>
          <w:sz w:val="24"/>
          <w:szCs w:val="24"/>
        </w:rPr>
        <w:t>Краткий рассказ о писа</w:t>
      </w:r>
      <w:r w:rsidRPr="00F01964">
        <w:rPr>
          <w:rFonts w:ascii="Times New Roman" w:hAnsi="Times New Roman"/>
          <w:spacing w:val="-5"/>
          <w:sz w:val="24"/>
          <w:szCs w:val="24"/>
        </w:rPr>
        <w:softHyphen/>
      </w:r>
      <w:r w:rsidRPr="00F01964">
        <w:rPr>
          <w:rFonts w:ascii="Times New Roman" w:hAnsi="Times New Roman"/>
          <w:sz w:val="24"/>
          <w:szCs w:val="24"/>
        </w:rPr>
        <w:t>теле.</w:t>
      </w:r>
    </w:p>
    <w:p w:rsidR="0003618D" w:rsidRPr="00F01964" w:rsidRDefault="0003618D" w:rsidP="0003618D">
      <w:pPr>
        <w:shd w:val="clear" w:color="auto" w:fill="FFFFFF"/>
        <w:spacing w:line="240" w:lineRule="auto"/>
        <w:ind w:left="331"/>
        <w:jc w:val="both"/>
        <w:rPr>
          <w:rFonts w:ascii="Times New Roman" w:hAnsi="Times New Roman"/>
          <w:sz w:val="24"/>
          <w:szCs w:val="24"/>
        </w:rPr>
      </w:pPr>
      <w:r w:rsidRPr="00F01964">
        <w:rPr>
          <w:rFonts w:ascii="Times New Roman" w:hAnsi="Times New Roman"/>
          <w:b/>
          <w:bCs/>
          <w:i/>
          <w:iCs/>
          <w:spacing w:val="-4"/>
          <w:sz w:val="24"/>
          <w:szCs w:val="24"/>
        </w:rPr>
        <w:lastRenderedPageBreak/>
        <w:t>«Полтава»    («Полтавский    бой»),    «Медный    всадник»</w:t>
      </w:r>
      <w:r w:rsidRPr="00F01964">
        <w:rPr>
          <w:rFonts w:ascii="Times New Roman" w:hAnsi="Times New Roman"/>
          <w:sz w:val="24"/>
          <w:szCs w:val="24"/>
        </w:rPr>
        <w:t xml:space="preserve"> (вступление «На берегу пустынных волн...»), </w:t>
      </w:r>
      <w:r w:rsidRPr="00F01964">
        <w:rPr>
          <w:rFonts w:ascii="Times New Roman" w:hAnsi="Times New Roman"/>
          <w:b/>
          <w:bCs/>
          <w:i/>
          <w:iCs/>
          <w:sz w:val="24"/>
          <w:szCs w:val="24"/>
        </w:rPr>
        <w:t xml:space="preserve">«Песнь </w:t>
      </w:r>
      <w:r w:rsidRPr="00F01964">
        <w:rPr>
          <w:rFonts w:ascii="Times New Roman" w:hAnsi="Times New Roman"/>
          <w:i/>
          <w:iCs/>
          <w:sz w:val="24"/>
          <w:szCs w:val="24"/>
        </w:rPr>
        <w:t xml:space="preserve">о </w:t>
      </w:r>
      <w:r w:rsidRPr="00F01964">
        <w:rPr>
          <w:rFonts w:ascii="Times New Roman" w:hAnsi="Times New Roman"/>
          <w:b/>
          <w:bCs/>
          <w:i/>
          <w:iCs/>
          <w:sz w:val="24"/>
          <w:szCs w:val="24"/>
        </w:rPr>
        <w:t xml:space="preserve">вещем Олеге». </w:t>
      </w:r>
      <w:r w:rsidRPr="00F01964">
        <w:rPr>
          <w:rFonts w:ascii="Times New Roman" w:hAnsi="Times New Roman"/>
          <w:sz w:val="24"/>
          <w:szCs w:val="24"/>
        </w:rPr>
        <w:t>Интерес Пушкина к истории России. Мас</w:t>
      </w:r>
      <w:r w:rsidRPr="00F01964">
        <w:rPr>
          <w:rFonts w:ascii="Times New Roman" w:hAnsi="Times New Roman"/>
          <w:sz w:val="24"/>
          <w:szCs w:val="24"/>
        </w:rPr>
        <w:softHyphen/>
        <w:t xml:space="preserve">терство в изображении Полтавской битвы, прославление мужества и отваги русских солдат. Выражение чувства любви к Родине. Сопоставление полководцев (Петра </w:t>
      </w:r>
      <w:r w:rsidRPr="00F01964">
        <w:rPr>
          <w:rFonts w:ascii="Times New Roman" w:hAnsi="Times New Roman"/>
          <w:sz w:val="24"/>
          <w:szCs w:val="24"/>
          <w:lang w:val="en-US"/>
        </w:rPr>
        <w:t>I</w:t>
      </w:r>
      <w:r w:rsidRPr="00F01964">
        <w:rPr>
          <w:rFonts w:ascii="Times New Roman" w:hAnsi="Times New Roman"/>
          <w:sz w:val="24"/>
          <w:szCs w:val="24"/>
        </w:rPr>
        <w:t xml:space="preserve"> и Карла </w:t>
      </w:r>
      <w:r w:rsidRPr="00F01964">
        <w:rPr>
          <w:rFonts w:ascii="Times New Roman" w:hAnsi="Times New Roman"/>
          <w:sz w:val="24"/>
          <w:szCs w:val="24"/>
          <w:lang w:val="en-US"/>
        </w:rPr>
        <w:t>XII</w:t>
      </w:r>
      <w:r w:rsidRPr="00F01964">
        <w:rPr>
          <w:rFonts w:ascii="Times New Roman" w:hAnsi="Times New Roman"/>
          <w:sz w:val="24"/>
          <w:szCs w:val="24"/>
        </w:rPr>
        <w:t>). Авторское отношение к героям. Летописный источник «Песни о вещем Олеге». Особенности компози</w:t>
      </w:r>
      <w:r w:rsidRPr="00F01964">
        <w:rPr>
          <w:rFonts w:ascii="Times New Roman" w:hAnsi="Times New Roman"/>
          <w:sz w:val="24"/>
          <w:szCs w:val="24"/>
        </w:rPr>
        <w:softHyphen/>
        <w:t>ции.  Своеобразие языка.  Основная  мысль стихотворения. Смысл   сопоставления   Олега   и   волхва.   Художественное воспроизведение быта и нравов Древней Руси.</w:t>
      </w:r>
    </w:p>
    <w:p w:rsidR="0003618D" w:rsidRPr="00F01964" w:rsidRDefault="0003618D" w:rsidP="0003618D">
      <w:pPr>
        <w:shd w:val="clear" w:color="auto" w:fill="FFFFFF"/>
        <w:spacing w:before="108" w:line="240" w:lineRule="auto"/>
        <w:ind w:right="14" w:firstLine="338"/>
        <w:jc w:val="both"/>
        <w:rPr>
          <w:rFonts w:ascii="Times New Roman" w:hAnsi="Times New Roman"/>
          <w:sz w:val="24"/>
          <w:szCs w:val="24"/>
        </w:rPr>
      </w:pPr>
      <w:r w:rsidRPr="00F01964">
        <w:rPr>
          <w:rFonts w:ascii="Times New Roman" w:hAnsi="Times New Roman"/>
          <w:b/>
          <w:bCs/>
          <w:i/>
          <w:iCs/>
          <w:spacing w:val="-7"/>
          <w:sz w:val="24"/>
          <w:szCs w:val="24"/>
        </w:rPr>
        <w:t xml:space="preserve"> «Борис Годунов» (сцена </w:t>
      </w:r>
      <w:proofErr w:type="gramStart"/>
      <w:r w:rsidRPr="00F01964">
        <w:rPr>
          <w:rFonts w:ascii="Times New Roman" w:hAnsi="Times New Roman"/>
          <w:b/>
          <w:bCs/>
          <w:i/>
          <w:iCs/>
          <w:spacing w:val="-7"/>
          <w:sz w:val="24"/>
          <w:szCs w:val="24"/>
        </w:rPr>
        <w:t>в</w:t>
      </w:r>
      <w:proofErr w:type="gramEnd"/>
      <w:r>
        <w:rPr>
          <w:rFonts w:ascii="Times New Roman" w:hAnsi="Times New Roman"/>
          <w:b/>
          <w:bCs/>
          <w:i/>
          <w:iCs/>
          <w:spacing w:val="-7"/>
          <w:sz w:val="24"/>
          <w:szCs w:val="24"/>
        </w:rPr>
        <w:t xml:space="preserve"> </w:t>
      </w:r>
      <w:proofErr w:type="gramStart"/>
      <w:r w:rsidRPr="00F01964">
        <w:rPr>
          <w:rFonts w:ascii="Times New Roman" w:hAnsi="Times New Roman"/>
          <w:b/>
          <w:bCs/>
          <w:i/>
          <w:iCs/>
          <w:spacing w:val="-7"/>
          <w:sz w:val="24"/>
          <w:szCs w:val="24"/>
        </w:rPr>
        <w:t>Чудовом</w:t>
      </w:r>
      <w:proofErr w:type="gramEnd"/>
      <w:r w:rsidRPr="00F01964">
        <w:rPr>
          <w:rFonts w:ascii="Times New Roman" w:hAnsi="Times New Roman"/>
          <w:b/>
          <w:bCs/>
          <w:i/>
          <w:iCs/>
          <w:spacing w:val="-7"/>
          <w:sz w:val="24"/>
          <w:szCs w:val="24"/>
        </w:rPr>
        <w:t xml:space="preserve"> монастыре). </w:t>
      </w:r>
      <w:r w:rsidRPr="00F01964">
        <w:rPr>
          <w:rFonts w:ascii="Times New Roman" w:hAnsi="Times New Roman"/>
          <w:b/>
          <w:bCs/>
          <w:spacing w:val="-7"/>
          <w:sz w:val="24"/>
          <w:szCs w:val="24"/>
        </w:rPr>
        <w:t xml:space="preserve">Образ </w:t>
      </w:r>
      <w:r w:rsidRPr="00F01964">
        <w:rPr>
          <w:rFonts w:ascii="Times New Roman" w:hAnsi="Times New Roman"/>
          <w:sz w:val="24"/>
          <w:szCs w:val="24"/>
        </w:rPr>
        <w:t>летописца как образ древнерусского писателя. Монолог Пимена: размышления о значении труда летописца для последующих поколений.</w:t>
      </w:r>
    </w:p>
    <w:p w:rsidR="0003618D" w:rsidRPr="00F01964" w:rsidRDefault="0003618D" w:rsidP="0003618D">
      <w:pPr>
        <w:shd w:val="clear" w:color="auto" w:fill="FFFFFF"/>
        <w:spacing w:line="240" w:lineRule="auto"/>
        <w:ind w:left="14" w:right="14" w:firstLine="331"/>
        <w:jc w:val="both"/>
        <w:rPr>
          <w:rFonts w:ascii="Times New Roman" w:hAnsi="Times New Roman"/>
          <w:sz w:val="24"/>
          <w:szCs w:val="24"/>
        </w:rPr>
      </w:pPr>
      <w:r w:rsidRPr="00F01964">
        <w:rPr>
          <w:rFonts w:ascii="Times New Roman" w:hAnsi="Times New Roman"/>
          <w:b/>
          <w:bCs/>
          <w:i/>
          <w:iCs/>
          <w:spacing w:val="-3"/>
          <w:sz w:val="24"/>
          <w:szCs w:val="24"/>
        </w:rPr>
        <w:t xml:space="preserve">«Станционный смотритель». </w:t>
      </w:r>
      <w:r w:rsidRPr="00F01964">
        <w:rPr>
          <w:rFonts w:ascii="Times New Roman" w:hAnsi="Times New Roman"/>
          <w:spacing w:val="-3"/>
          <w:sz w:val="24"/>
          <w:szCs w:val="24"/>
        </w:rPr>
        <w:t xml:space="preserve">Изображение «маленького </w:t>
      </w:r>
      <w:r w:rsidRPr="00F01964">
        <w:rPr>
          <w:rFonts w:ascii="Times New Roman" w:hAnsi="Times New Roman"/>
          <w:sz w:val="24"/>
          <w:szCs w:val="24"/>
        </w:rPr>
        <w:t>человека», его положения в обществе. Пробуждение чело</w:t>
      </w:r>
      <w:r w:rsidRPr="00F01964">
        <w:rPr>
          <w:rFonts w:ascii="Times New Roman" w:hAnsi="Times New Roman"/>
          <w:sz w:val="24"/>
          <w:szCs w:val="24"/>
        </w:rPr>
        <w:softHyphen/>
        <w:t xml:space="preserve">веческого достоинства и чувства протеста. </w:t>
      </w:r>
      <w:proofErr w:type="gramStart"/>
      <w:r w:rsidRPr="00F01964">
        <w:rPr>
          <w:rFonts w:ascii="Times New Roman" w:hAnsi="Times New Roman"/>
          <w:sz w:val="24"/>
          <w:szCs w:val="24"/>
        </w:rPr>
        <w:t>Трагическое</w:t>
      </w:r>
      <w:proofErr w:type="gramEnd"/>
      <w:r w:rsidRPr="00F01964">
        <w:rPr>
          <w:rFonts w:ascii="Times New Roman" w:hAnsi="Times New Roman"/>
          <w:sz w:val="24"/>
          <w:szCs w:val="24"/>
        </w:rPr>
        <w:t xml:space="preserve"> </w:t>
      </w:r>
      <w:r w:rsidRPr="00F01964">
        <w:rPr>
          <w:rFonts w:ascii="Times New Roman" w:hAnsi="Times New Roman"/>
          <w:bCs/>
          <w:sz w:val="24"/>
          <w:szCs w:val="24"/>
        </w:rPr>
        <w:t xml:space="preserve">и </w:t>
      </w:r>
      <w:r w:rsidRPr="00F01964">
        <w:rPr>
          <w:rFonts w:ascii="Times New Roman" w:hAnsi="Times New Roman"/>
          <w:sz w:val="24"/>
          <w:szCs w:val="24"/>
        </w:rPr>
        <w:t>гуманистическое в повести.</w:t>
      </w:r>
    </w:p>
    <w:p w:rsidR="0003618D" w:rsidRPr="00F01964" w:rsidRDefault="0003618D" w:rsidP="0003618D">
      <w:pPr>
        <w:shd w:val="clear" w:color="auto" w:fill="FFFFFF"/>
        <w:spacing w:after="0" w:line="240" w:lineRule="auto"/>
        <w:ind w:right="29" w:firstLine="317"/>
        <w:jc w:val="both"/>
        <w:rPr>
          <w:rFonts w:ascii="Times New Roman" w:hAnsi="Times New Roman"/>
          <w:sz w:val="24"/>
          <w:szCs w:val="24"/>
        </w:rPr>
      </w:pPr>
      <w:r w:rsidRPr="00F01964">
        <w:rPr>
          <w:rFonts w:ascii="Times New Roman" w:hAnsi="Times New Roman"/>
          <w:b/>
          <w:i/>
          <w:sz w:val="24"/>
          <w:szCs w:val="24"/>
        </w:rPr>
        <w:t>Теория литературы</w:t>
      </w:r>
      <w:r w:rsidRPr="00F01964">
        <w:rPr>
          <w:rFonts w:ascii="Times New Roman" w:hAnsi="Times New Roman"/>
          <w:sz w:val="24"/>
          <w:szCs w:val="24"/>
        </w:rPr>
        <w:t>. Баллада (развитие представ</w:t>
      </w:r>
      <w:r w:rsidRPr="00F01964">
        <w:rPr>
          <w:rFonts w:ascii="Times New Roman" w:hAnsi="Times New Roman"/>
          <w:sz w:val="24"/>
          <w:szCs w:val="24"/>
        </w:rPr>
        <w:softHyphen/>
        <w:t>лений). Повесть (развитие представ</w:t>
      </w:r>
      <w:r w:rsidRPr="00F01964">
        <w:rPr>
          <w:rFonts w:ascii="Times New Roman" w:hAnsi="Times New Roman"/>
          <w:sz w:val="24"/>
          <w:szCs w:val="24"/>
        </w:rPr>
        <w:softHyphen/>
        <w:t>лений).</w:t>
      </w:r>
    </w:p>
    <w:p w:rsidR="0003618D" w:rsidRPr="00F01964" w:rsidRDefault="0003618D" w:rsidP="0003618D">
      <w:pPr>
        <w:spacing w:after="0" w:line="240" w:lineRule="auto"/>
        <w:ind w:firstLine="567"/>
        <w:jc w:val="both"/>
        <w:rPr>
          <w:rFonts w:ascii="Times New Roman" w:hAnsi="Times New Roman"/>
          <w:sz w:val="24"/>
          <w:szCs w:val="24"/>
        </w:rPr>
      </w:pPr>
      <w:r w:rsidRPr="00F01964">
        <w:rPr>
          <w:rFonts w:ascii="Times New Roman" w:hAnsi="Times New Roman"/>
          <w:b/>
          <w:i/>
          <w:sz w:val="24"/>
          <w:szCs w:val="24"/>
        </w:rPr>
        <w:t>Развитие речи.</w:t>
      </w:r>
      <w:r w:rsidRPr="00F01964">
        <w:rPr>
          <w:rFonts w:ascii="Times New Roman" w:hAnsi="Times New Roman"/>
          <w:sz w:val="24"/>
          <w:szCs w:val="24"/>
        </w:rPr>
        <w:t xml:space="preserve"> Выразительное чтение фрагментов. Устное рецензирование выразительного чтения. Участие в коллективном диалоге. Устный и письменный ответ на вопрос. Составление плана устного и письменного рассказа о герое, сравнительной характеристики героев.</w:t>
      </w:r>
    </w:p>
    <w:p w:rsidR="0003618D" w:rsidRPr="00F01964" w:rsidRDefault="0003618D" w:rsidP="0003618D">
      <w:pPr>
        <w:spacing w:after="0" w:line="240" w:lineRule="auto"/>
        <w:ind w:firstLine="567"/>
        <w:jc w:val="both"/>
        <w:rPr>
          <w:rFonts w:ascii="Times New Roman" w:hAnsi="Times New Roman"/>
          <w:sz w:val="24"/>
          <w:szCs w:val="24"/>
        </w:rPr>
      </w:pPr>
    </w:p>
    <w:p w:rsidR="0003618D" w:rsidRPr="00F01964" w:rsidRDefault="0003618D" w:rsidP="0003618D">
      <w:pPr>
        <w:shd w:val="clear" w:color="auto" w:fill="FFFFFF"/>
        <w:spacing w:before="108" w:line="240" w:lineRule="auto"/>
        <w:ind w:left="331"/>
        <w:jc w:val="both"/>
        <w:rPr>
          <w:rFonts w:ascii="Times New Roman" w:hAnsi="Times New Roman"/>
          <w:sz w:val="24"/>
          <w:szCs w:val="24"/>
        </w:rPr>
      </w:pPr>
      <w:r w:rsidRPr="00F01964">
        <w:rPr>
          <w:rFonts w:ascii="Times New Roman" w:hAnsi="Times New Roman"/>
          <w:b/>
          <w:bCs/>
          <w:sz w:val="24"/>
          <w:szCs w:val="24"/>
        </w:rPr>
        <w:t>М</w:t>
      </w:r>
      <w:r>
        <w:rPr>
          <w:rFonts w:ascii="Times New Roman" w:hAnsi="Times New Roman"/>
          <w:b/>
          <w:bCs/>
          <w:sz w:val="24"/>
          <w:szCs w:val="24"/>
        </w:rPr>
        <w:t>ихаил Юрьевич Лермонтов</w:t>
      </w:r>
      <w:r w:rsidRPr="00F01964">
        <w:rPr>
          <w:rFonts w:ascii="Times New Roman" w:hAnsi="Times New Roman"/>
          <w:b/>
          <w:bCs/>
          <w:sz w:val="24"/>
          <w:szCs w:val="24"/>
        </w:rPr>
        <w:t xml:space="preserve">. </w:t>
      </w:r>
      <w:r w:rsidRPr="00F01964">
        <w:rPr>
          <w:rFonts w:ascii="Times New Roman" w:hAnsi="Times New Roman"/>
          <w:sz w:val="24"/>
          <w:szCs w:val="24"/>
        </w:rPr>
        <w:t>Краткий рассказ о жизни и творчестве поэте.</w:t>
      </w:r>
    </w:p>
    <w:p w:rsidR="0003618D" w:rsidRPr="00F01964" w:rsidRDefault="0003618D" w:rsidP="0003618D">
      <w:pPr>
        <w:shd w:val="clear" w:color="auto" w:fill="FFFFFF"/>
        <w:spacing w:before="7" w:line="240" w:lineRule="auto"/>
        <w:ind w:left="22" w:right="7" w:firstLine="331"/>
        <w:jc w:val="both"/>
        <w:rPr>
          <w:rFonts w:ascii="Times New Roman" w:hAnsi="Times New Roman"/>
          <w:sz w:val="24"/>
          <w:szCs w:val="24"/>
        </w:rPr>
      </w:pPr>
      <w:r w:rsidRPr="00F01964">
        <w:rPr>
          <w:rFonts w:ascii="Times New Roman" w:hAnsi="Times New Roman"/>
          <w:b/>
          <w:bCs/>
          <w:i/>
          <w:iCs/>
          <w:sz w:val="24"/>
          <w:szCs w:val="24"/>
        </w:rPr>
        <w:t>«</w:t>
      </w:r>
      <w:proofErr w:type="gramStart"/>
      <w:r w:rsidRPr="00F01964">
        <w:rPr>
          <w:rFonts w:ascii="Times New Roman" w:hAnsi="Times New Roman"/>
          <w:b/>
          <w:bCs/>
          <w:i/>
          <w:iCs/>
          <w:sz w:val="24"/>
          <w:szCs w:val="24"/>
        </w:rPr>
        <w:t>Песня про царя</w:t>
      </w:r>
      <w:proofErr w:type="gramEnd"/>
      <w:r w:rsidRPr="00F01964">
        <w:rPr>
          <w:rFonts w:ascii="Times New Roman" w:hAnsi="Times New Roman"/>
          <w:b/>
          <w:bCs/>
          <w:i/>
          <w:iCs/>
          <w:sz w:val="24"/>
          <w:szCs w:val="24"/>
        </w:rPr>
        <w:t xml:space="preserve"> Ивана Васильевича, молодого опрични</w:t>
      </w:r>
      <w:r w:rsidRPr="00F01964">
        <w:rPr>
          <w:rFonts w:ascii="Times New Roman" w:hAnsi="Times New Roman"/>
          <w:b/>
          <w:bCs/>
          <w:i/>
          <w:iCs/>
          <w:sz w:val="24"/>
          <w:szCs w:val="24"/>
        </w:rPr>
        <w:softHyphen/>
      </w:r>
      <w:r w:rsidRPr="00F01964">
        <w:rPr>
          <w:rFonts w:ascii="Times New Roman" w:hAnsi="Times New Roman"/>
          <w:b/>
          <w:bCs/>
          <w:i/>
          <w:iCs/>
          <w:spacing w:val="-3"/>
          <w:sz w:val="24"/>
          <w:szCs w:val="24"/>
        </w:rPr>
        <w:t xml:space="preserve">ка и удалого купца Калашникова». </w:t>
      </w:r>
      <w:r w:rsidRPr="00F01964">
        <w:rPr>
          <w:rFonts w:ascii="Times New Roman" w:hAnsi="Times New Roman"/>
          <w:spacing w:val="-3"/>
          <w:sz w:val="24"/>
          <w:szCs w:val="24"/>
        </w:rPr>
        <w:t xml:space="preserve">Поэма </w:t>
      </w:r>
      <w:r w:rsidRPr="00F01964">
        <w:rPr>
          <w:rFonts w:ascii="Times New Roman" w:hAnsi="Times New Roman"/>
          <w:b/>
          <w:bCs/>
          <w:spacing w:val="-3"/>
          <w:sz w:val="24"/>
          <w:szCs w:val="24"/>
        </w:rPr>
        <w:t xml:space="preserve">об </w:t>
      </w:r>
      <w:r w:rsidRPr="00F01964">
        <w:rPr>
          <w:rFonts w:ascii="Times New Roman" w:hAnsi="Times New Roman"/>
          <w:spacing w:val="-3"/>
          <w:sz w:val="24"/>
          <w:szCs w:val="24"/>
        </w:rPr>
        <w:t xml:space="preserve">историческом </w:t>
      </w:r>
      <w:r w:rsidRPr="00F01964">
        <w:rPr>
          <w:rFonts w:ascii="Times New Roman" w:hAnsi="Times New Roman"/>
          <w:sz w:val="24"/>
          <w:szCs w:val="24"/>
        </w:rPr>
        <w:t xml:space="preserve">прошлом Руси. Картины быта </w:t>
      </w:r>
      <w:r w:rsidRPr="00F01964">
        <w:rPr>
          <w:rFonts w:ascii="Times New Roman" w:hAnsi="Times New Roman"/>
          <w:sz w:val="24"/>
          <w:szCs w:val="24"/>
          <w:lang w:val="en-US"/>
        </w:rPr>
        <w:t>XVI</w:t>
      </w:r>
      <w:r w:rsidRPr="00F01964">
        <w:rPr>
          <w:rFonts w:ascii="Times New Roman" w:hAnsi="Times New Roman"/>
          <w:sz w:val="24"/>
          <w:szCs w:val="24"/>
        </w:rPr>
        <w:t xml:space="preserve"> века, их значение для понимания характеров и идеи поэмы. Смысл столкновения Калашникова с Кирибеевичем и Иваном Грозным. Защита Калашниковым человеческого достоинства, его готовность стоять за правду до конца.</w:t>
      </w:r>
    </w:p>
    <w:p w:rsidR="0003618D" w:rsidRPr="00F01964" w:rsidRDefault="0003618D" w:rsidP="0003618D">
      <w:pPr>
        <w:shd w:val="clear" w:color="auto" w:fill="FFFFFF"/>
        <w:spacing w:line="240" w:lineRule="auto"/>
        <w:ind w:left="29" w:firstLine="310"/>
        <w:jc w:val="both"/>
        <w:rPr>
          <w:rFonts w:ascii="Times New Roman" w:hAnsi="Times New Roman"/>
          <w:sz w:val="24"/>
          <w:szCs w:val="24"/>
        </w:rPr>
      </w:pPr>
      <w:r w:rsidRPr="00F01964">
        <w:rPr>
          <w:rFonts w:ascii="Times New Roman" w:hAnsi="Times New Roman"/>
          <w:sz w:val="24"/>
          <w:szCs w:val="24"/>
        </w:rPr>
        <w:t xml:space="preserve">Особенности сюжета поэмы. Авторское отношение </w:t>
      </w:r>
      <w:r w:rsidRPr="00A87F1A">
        <w:rPr>
          <w:rFonts w:ascii="Times New Roman" w:hAnsi="Times New Roman"/>
          <w:bCs/>
          <w:sz w:val="24"/>
          <w:szCs w:val="24"/>
        </w:rPr>
        <w:t xml:space="preserve">к </w:t>
      </w:r>
      <w:proofErr w:type="gramStart"/>
      <w:r w:rsidRPr="00F01964">
        <w:rPr>
          <w:rFonts w:ascii="Times New Roman" w:hAnsi="Times New Roman"/>
          <w:sz w:val="24"/>
          <w:szCs w:val="24"/>
        </w:rPr>
        <w:t>изображаемому</w:t>
      </w:r>
      <w:proofErr w:type="gramEnd"/>
      <w:r w:rsidRPr="00F01964">
        <w:rPr>
          <w:rFonts w:ascii="Times New Roman" w:hAnsi="Times New Roman"/>
          <w:sz w:val="24"/>
          <w:szCs w:val="24"/>
        </w:rPr>
        <w:t>. Связь поэмы с произведениями устного народного творчества. Оценка героев с позиций народа. Образы гусляров. Язык и стих поэмы.</w:t>
      </w:r>
    </w:p>
    <w:p w:rsidR="0003618D" w:rsidRPr="00F01964" w:rsidRDefault="0003618D" w:rsidP="0003618D">
      <w:pPr>
        <w:shd w:val="clear" w:color="auto" w:fill="FFFFFF"/>
        <w:spacing w:line="240" w:lineRule="auto"/>
        <w:ind w:left="50" w:right="14" w:firstLine="310"/>
        <w:jc w:val="both"/>
        <w:rPr>
          <w:rFonts w:ascii="Times New Roman" w:hAnsi="Times New Roman"/>
          <w:sz w:val="24"/>
          <w:szCs w:val="24"/>
        </w:rPr>
      </w:pPr>
      <w:r w:rsidRPr="00F01964">
        <w:rPr>
          <w:rFonts w:ascii="Times New Roman" w:hAnsi="Times New Roman"/>
          <w:b/>
          <w:bCs/>
          <w:i/>
          <w:iCs/>
          <w:sz w:val="24"/>
          <w:szCs w:val="24"/>
        </w:rPr>
        <w:t>«Когда волнуется желтеющая нива...», «Молитва», «Ангел».</w:t>
      </w:r>
      <w:r w:rsidRPr="00F01964">
        <w:rPr>
          <w:rFonts w:ascii="Times New Roman" w:hAnsi="Times New Roman"/>
          <w:sz w:val="24"/>
          <w:szCs w:val="24"/>
        </w:rPr>
        <w:t xml:space="preserve"> Стихотворение «Ангел» как воспоминание об идеальной гармонии, о «небесных» звуках, оставшихся в памяти души, переживание блаженства, полноты жизненных сил, связанное с красотой природы и ее проявлений. «Молитва» («В минуту жизни трудную...») — готовность ринуться навстречу знакомым гармоничным звукам, символизирую</w:t>
      </w:r>
      <w:r w:rsidRPr="00F01964">
        <w:rPr>
          <w:rFonts w:ascii="Times New Roman" w:hAnsi="Times New Roman"/>
          <w:sz w:val="24"/>
          <w:szCs w:val="24"/>
        </w:rPr>
        <w:softHyphen/>
        <w:t>щим ожидаемое счастье на земле.</w:t>
      </w:r>
    </w:p>
    <w:p w:rsidR="0003618D" w:rsidRPr="00F01964" w:rsidRDefault="0003618D" w:rsidP="0003618D">
      <w:pPr>
        <w:shd w:val="clear" w:color="auto" w:fill="FFFFFF"/>
        <w:spacing w:after="0" w:line="240" w:lineRule="auto"/>
        <w:ind w:left="43" w:firstLine="295"/>
        <w:jc w:val="both"/>
        <w:rPr>
          <w:rFonts w:ascii="Times New Roman" w:hAnsi="Times New Roman"/>
          <w:sz w:val="24"/>
          <w:szCs w:val="24"/>
        </w:rPr>
      </w:pPr>
      <w:r w:rsidRPr="00F01964">
        <w:rPr>
          <w:rFonts w:ascii="Times New Roman" w:hAnsi="Times New Roman"/>
          <w:b/>
          <w:i/>
          <w:sz w:val="24"/>
          <w:szCs w:val="24"/>
        </w:rPr>
        <w:t>Теория литературы</w:t>
      </w:r>
      <w:r w:rsidRPr="00F01964">
        <w:rPr>
          <w:rFonts w:ascii="Times New Roman" w:hAnsi="Times New Roman"/>
          <w:sz w:val="24"/>
          <w:szCs w:val="24"/>
        </w:rPr>
        <w:t>. Фольклоризм литературы (раз</w:t>
      </w:r>
      <w:r w:rsidRPr="00F01964">
        <w:rPr>
          <w:rFonts w:ascii="Times New Roman" w:hAnsi="Times New Roman"/>
          <w:sz w:val="24"/>
          <w:szCs w:val="24"/>
        </w:rPr>
        <w:softHyphen/>
        <w:t>витие представлений).</w:t>
      </w:r>
    </w:p>
    <w:p w:rsidR="0003618D" w:rsidRPr="00F01964" w:rsidRDefault="0003618D" w:rsidP="0003618D">
      <w:pPr>
        <w:spacing w:after="0" w:line="240" w:lineRule="auto"/>
        <w:ind w:firstLine="567"/>
        <w:jc w:val="both"/>
        <w:rPr>
          <w:rFonts w:ascii="Times New Roman" w:hAnsi="Times New Roman"/>
          <w:sz w:val="24"/>
          <w:szCs w:val="24"/>
        </w:rPr>
      </w:pPr>
      <w:r w:rsidRPr="00F01964">
        <w:rPr>
          <w:rFonts w:ascii="Times New Roman" w:hAnsi="Times New Roman"/>
          <w:b/>
          <w:i/>
          <w:sz w:val="24"/>
          <w:szCs w:val="24"/>
        </w:rPr>
        <w:t>Развитие речи.</w:t>
      </w:r>
      <w:r w:rsidRPr="00F01964">
        <w:rPr>
          <w:rFonts w:ascii="Times New Roman" w:hAnsi="Times New Roman"/>
          <w:sz w:val="24"/>
          <w:szCs w:val="24"/>
        </w:rPr>
        <w:t xml:space="preserve"> Выразительное чтение отрывков поэмы, стихотворений. Устное рецензирование выразительного чтения. Участие в коллективном диалоге. Устный и письменный анализ стихотворений.</w:t>
      </w:r>
    </w:p>
    <w:p w:rsidR="0003618D" w:rsidRDefault="0003618D" w:rsidP="0003618D">
      <w:pPr>
        <w:shd w:val="clear" w:color="auto" w:fill="FFFFFF"/>
        <w:spacing w:line="240" w:lineRule="auto"/>
        <w:ind w:left="36" w:right="14" w:firstLine="317"/>
        <w:jc w:val="both"/>
        <w:rPr>
          <w:rFonts w:ascii="Times New Roman" w:hAnsi="Times New Roman"/>
          <w:b/>
          <w:bCs/>
          <w:spacing w:val="-3"/>
          <w:sz w:val="24"/>
          <w:szCs w:val="24"/>
        </w:rPr>
      </w:pPr>
    </w:p>
    <w:p w:rsidR="0003618D" w:rsidRPr="00F01964" w:rsidRDefault="0003618D" w:rsidP="0003618D">
      <w:pPr>
        <w:shd w:val="clear" w:color="auto" w:fill="FFFFFF"/>
        <w:spacing w:line="240" w:lineRule="auto"/>
        <w:ind w:left="36" w:right="14" w:firstLine="317"/>
        <w:jc w:val="both"/>
        <w:rPr>
          <w:rFonts w:ascii="Times New Roman" w:hAnsi="Times New Roman"/>
          <w:sz w:val="24"/>
          <w:szCs w:val="24"/>
        </w:rPr>
      </w:pPr>
      <w:r w:rsidRPr="00F01964">
        <w:rPr>
          <w:rFonts w:ascii="Times New Roman" w:hAnsi="Times New Roman"/>
          <w:b/>
          <w:bCs/>
          <w:spacing w:val="-3"/>
          <w:sz w:val="24"/>
          <w:szCs w:val="24"/>
        </w:rPr>
        <w:t>Ник</w:t>
      </w:r>
      <w:r>
        <w:rPr>
          <w:rFonts w:ascii="Times New Roman" w:hAnsi="Times New Roman"/>
          <w:b/>
          <w:bCs/>
          <w:spacing w:val="-3"/>
          <w:sz w:val="24"/>
          <w:szCs w:val="24"/>
        </w:rPr>
        <w:t>олай Васильевич Гоголь</w:t>
      </w:r>
      <w:r w:rsidRPr="00F01964">
        <w:rPr>
          <w:rFonts w:ascii="Times New Roman" w:hAnsi="Times New Roman"/>
          <w:b/>
          <w:bCs/>
          <w:spacing w:val="-3"/>
          <w:sz w:val="24"/>
          <w:szCs w:val="24"/>
        </w:rPr>
        <w:t xml:space="preserve">. </w:t>
      </w:r>
      <w:r w:rsidRPr="00F01964">
        <w:rPr>
          <w:rFonts w:ascii="Times New Roman" w:hAnsi="Times New Roman"/>
          <w:spacing w:val="-3"/>
          <w:sz w:val="24"/>
          <w:szCs w:val="24"/>
        </w:rPr>
        <w:t>Краткий рассказ о жизни и творчестве писа</w:t>
      </w:r>
      <w:r w:rsidRPr="00F01964">
        <w:rPr>
          <w:rFonts w:ascii="Times New Roman" w:hAnsi="Times New Roman"/>
          <w:spacing w:val="-3"/>
          <w:sz w:val="24"/>
          <w:szCs w:val="24"/>
        </w:rPr>
        <w:softHyphen/>
      </w:r>
      <w:r w:rsidRPr="00F01964">
        <w:rPr>
          <w:rFonts w:ascii="Times New Roman" w:hAnsi="Times New Roman"/>
          <w:sz w:val="24"/>
          <w:szCs w:val="24"/>
        </w:rPr>
        <w:t>теля.</w:t>
      </w:r>
    </w:p>
    <w:p w:rsidR="0003618D" w:rsidRPr="00F01964" w:rsidRDefault="0003618D" w:rsidP="0003618D">
      <w:pPr>
        <w:shd w:val="clear" w:color="auto" w:fill="FFFFFF"/>
        <w:spacing w:before="14" w:line="240" w:lineRule="auto"/>
        <w:ind w:left="29" w:firstLine="317"/>
        <w:jc w:val="both"/>
        <w:rPr>
          <w:rFonts w:ascii="Times New Roman" w:hAnsi="Times New Roman"/>
          <w:b/>
          <w:sz w:val="24"/>
          <w:szCs w:val="24"/>
        </w:rPr>
      </w:pPr>
      <w:r w:rsidRPr="00F01964">
        <w:rPr>
          <w:rFonts w:ascii="Times New Roman" w:hAnsi="Times New Roman"/>
          <w:b/>
          <w:bCs/>
          <w:i/>
          <w:iCs/>
          <w:sz w:val="24"/>
          <w:szCs w:val="24"/>
        </w:rPr>
        <w:lastRenderedPageBreak/>
        <w:t xml:space="preserve">«Тарас Бульба». </w:t>
      </w:r>
      <w:r w:rsidRPr="00F01964">
        <w:rPr>
          <w:rFonts w:ascii="Times New Roman" w:hAnsi="Times New Roman"/>
          <w:sz w:val="24"/>
          <w:szCs w:val="24"/>
        </w:rPr>
        <w:t>Прославление боевого товарищества, осуждение предательства. Героизм и самоотверженность Тараса и его товарищей-запорожцев в борьбе за освобож</w:t>
      </w:r>
      <w:r w:rsidRPr="00F01964">
        <w:rPr>
          <w:rFonts w:ascii="Times New Roman" w:hAnsi="Times New Roman"/>
          <w:sz w:val="24"/>
          <w:szCs w:val="24"/>
        </w:rPr>
        <w:softHyphen/>
        <w:t>дение родной земли. Противопоставление Остапа Андрию, смысл этого противопоставления. Патриотический пафос повести.</w:t>
      </w:r>
      <w:r>
        <w:rPr>
          <w:rFonts w:ascii="Times New Roman" w:hAnsi="Times New Roman"/>
          <w:sz w:val="24"/>
          <w:szCs w:val="24"/>
        </w:rPr>
        <w:t xml:space="preserve"> </w:t>
      </w:r>
      <w:r w:rsidRPr="00F01964">
        <w:rPr>
          <w:rFonts w:ascii="Times New Roman" w:hAnsi="Times New Roman"/>
          <w:sz w:val="24"/>
          <w:szCs w:val="24"/>
        </w:rPr>
        <w:t xml:space="preserve">Особенности   изображения людей и природы в повести. </w:t>
      </w:r>
    </w:p>
    <w:p w:rsidR="0003618D" w:rsidRPr="00F01964" w:rsidRDefault="0003618D" w:rsidP="0003618D">
      <w:pPr>
        <w:shd w:val="clear" w:color="auto" w:fill="FFFFFF"/>
        <w:spacing w:after="0" w:line="240" w:lineRule="auto"/>
        <w:ind w:left="29" w:right="14" w:firstLine="310"/>
        <w:jc w:val="both"/>
        <w:rPr>
          <w:rFonts w:ascii="Times New Roman" w:hAnsi="Times New Roman"/>
          <w:sz w:val="24"/>
          <w:szCs w:val="24"/>
        </w:rPr>
      </w:pPr>
      <w:r w:rsidRPr="00F01964">
        <w:rPr>
          <w:rFonts w:ascii="Times New Roman" w:hAnsi="Times New Roman"/>
          <w:b/>
          <w:i/>
          <w:sz w:val="24"/>
          <w:szCs w:val="24"/>
        </w:rPr>
        <w:t>Теория литературы</w:t>
      </w:r>
      <w:r w:rsidRPr="00F01964">
        <w:rPr>
          <w:rFonts w:ascii="Times New Roman" w:hAnsi="Times New Roman"/>
          <w:sz w:val="24"/>
          <w:szCs w:val="24"/>
        </w:rPr>
        <w:t>. Историческая и фольклорная основа произведения. Роды литературы: эпос (развитие понятия).</w:t>
      </w:r>
    </w:p>
    <w:p w:rsidR="0003618D" w:rsidRPr="00F01964" w:rsidRDefault="0003618D" w:rsidP="0003618D">
      <w:pPr>
        <w:shd w:val="clear" w:color="auto" w:fill="FFFFFF"/>
        <w:spacing w:after="0" w:line="240" w:lineRule="auto"/>
        <w:ind w:left="331"/>
        <w:jc w:val="both"/>
        <w:rPr>
          <w:rFonts w:ascii="Times New Roman" w:hAnsi="Times New Roman"/>
          <w:sz w:val="24"/>
          <w:szCs w:val="24"/>
        </w:rPr>
      </w:pPr>
      <w:r w:rsidRPr="00F01964">
        <w:rPr>
          <w:rFonts w:ascii="Times New Roman" w:hAnsi="Times New Roman"/>
          <w:sz w:val="24"/>
          <w:szCs w:val="24"/>
        </w:rPr>
        <w:t>Литературный герой (развитие понятия).</w:t>
      </w:r>
    </w:p>
    <w:p w:rsidR="0003618D" w:rsidRPr="00F01964" w:rsidRDefault="0003618D" w:rsidP="0003618D">
      <w:pPr>
        <w:spacing w:after="0" w:line="240" w:lineRule="auto"/>
        <w:ind w:firstLine="567"/>
        <w:jc w:val="both"/>
        <w:rPr>
          <w:rFonts w:ascii="Times New Roman" w:hAnsi="Times New Roman"/>
          <w:sz w:val="24"/>
          <w:szCs w:val="24"/>
        </w:rPr>
      </w:pPr>
      <w:r w:rsidRPr="00F01964">
        <w:rPr>
          <w:rFonts w:ascii="Times New Roman" w:hAnsi="Times New Roman"/>
          <w:b/>
          <w:i/>
          <w:sz w:val="24"/>
          <w:szCs w:val="24"/>
        </w:rPr>
        <w:t>Развитие речи.</w:t>
      </w:r>
      <w:r w:rsidRPr="00F01964">
        <w:rPr>
          <w:rFonts w:ascii="Times New Roman" w:hAnsi="Times New Roman"/>
          <w:sz w:val="24"/>
          <w:szCs w:val="24"/>
        </w:rPr>
        <w:t xml:space="preserve"> Выразительное чтение фрагментов. Устное рецензирование выразительного чтения. Участие в коллективном диалоге. Устная и письменная характеристика героев (в том числе сравнительная). Составление анализа эпизода.</w:t>
      </w:r>
    </w:p>
    <w:p w:rsidR="0003618D" w:rsidRPr="00F01964" w:rsidRDefault="0003618D" w:rsidP="0003618D">
      <w:pPr>
        <w:spacing w:after="0" w:line="240" w:lineRule="auto"/>
        <w:ind w:firstLine="567"/>
        <w:jc w:val="both"/>
        <w:rPr>
          <w:rFonts w:ascii="Times New Roman" w:hAnsi="Times New Roman"/>
          <w:b/>
          <w:sz w:val="24"/>
          <w:szCs w:val="24"/>
          <w:highlight w:val="lightGray"/>
        </w:rPr>
      </w:pPr>
    </w:p>
    <w:p w:rsidR="0003618D" w:rsidRPr="00F01964" w:rsidRDefault="0003618D" w:rsidP="0003618D">
      <w:pPr>
        <w:shd w:val="clear" w:color="auto" w:fill="FFFFFF"/>
        <w:spacing w:before="274" w:line="240" w:lineRule="auto"/>
        <w:ind w:left="331"/>
        <w:jc w:val="both"/>
        <w:rPr>
          <w:rFonts w:ascii="Times New Roman" w:hAnsi="Times New Roman"/>
          <w:sz w:val="24"/>
          <w:szCs w:val="24"/>
        </w:rPr>
      </w:pPr>
      <w:r>
        <w:rPr>
          <w:rFonts w:ascii="Times New Roman" w:hAnsi="Times New Roman"/>
          <w:b/>
          <w:bCs/>
          <w:sz w:val="24"/>
          <w:szCs w:val="24"/>
        </w:rPr>
        <w:t>Иван Сергеевич Тургенев</w:t>
      </w:r>
      <w:r w:rsidRPr="00F01964">
        <w:rPr>
          <w:rFonts w:ascii="Times New Roman" w:hAnsi="Times New Roman"/>
          <w:b/>
          <w:bCs/>
          <w:sz w:val="24"/>
          <w:szCs w:val="24"/>
        </w:rPr>
        <w:t xml:space="preserve">. </w:t>
      </w:r>
      <w:r w:rsidRPr="00F01964">
        <w:rPr>
          <w:rFonts w:ascii="Times New Roman" w:hAnsi="Times New Roman"/>
          <w:sz w:val="24"/>
          <w:szCs w:val="24"/>
        </w:rPr>
        <w:t>Краткий рассказ о жизни и творчестве писателя.</w:t>
      </w:r>
    </w:p>
    <w:p w:rsidR="0003618D" w:rsidRPr="00F01964" w:rsidRDefault="0003618D" w:rsidP="0003618D">
      <w:pPr>
        <w:shd w:val="clear" w:color="auto" w:fill="FFFFFF"/>
        <w:spacing w:line="240" w:lineRule="auto"/>
        <w:ind w:left="14" w:right="22" w:firstLine="331"/>
        <w:jc w:val="both"/>
        <w:rPr>
          <w:rFonts w:ascii="Times New Roman" w:hAnsi="Times New Roman"/>
          <w:sz w:val="24"/>
          <w:szCs w:val="24"/>
        </w:rPr>
      </w:pPr>
      <w:r w:rsidRPr="00F01964">
        <w:rPr>
          <w:rFonts w:ascii="Times New Roman" w:hAnsi="Times New Roman"/>
          <w:b/>
          <w:bCs/>
          <w:i/>
          <w:iCs/>
          <w:sz w:val="24"/>
          <w:szCs w:val="24"/>
        </w:rPr>
        <w:t xml:space="preserve">«Бирюк». </w:t>
      </w:r>
      <w:r w:rsidRPr="00F01964">
        <w:rPr>
          <w:rFonts w:ascii="Times New Roman" w:hAnsi="Times New Roman"/>
          <w:sz w:val="24"/>
          <w:szCs w:val="24"/>
        </w:rPr>
        <w:t>Изображение быта крестьян, авторское отно</w:t>
      </w:r>
      <w:r w:rsidRPr="00F01964">
        <w:rPr>
          <w:rFonts w:ascii="Times New Roman" w:hAnsi="Times New Roman"/>
          <w:sz w:val="24"/>
          <w:szCs w:val="24"/>
        </w:rPr>
        <w:softHyphen/>
        <w:t xml:space="preserve">шение к </w:t>
      </w:r>
      <w:proofErr w:type="gramStart"/>
      <w:r w:rsidRPr="00F01964">
        <w:rPr>
          <w:rFonts w:ascii="Times New Roman" w:hAnsi="Times New Roman"/>
          <w:sz w:val="24"/>
          <w:szCs w:val="24"/>
        </w:rPr>
        <w:t>бесправным</w:t>
      </w:r>
      <w:proofErr w:type="gramEnd"/>
      <w:r w:rsidRPr="00F01964">
        <w:rPr>
          <w:rFonts w:ascii="Times New Roman" w:hAnsi="Times New Roman"/>
          <w:sz w:val="24"/>
          <w:szCs w:val="24"/>
        </w:rPr>
        <w:t xml:space="preserve"> и обездоленным. Мастерство в изоб</w:t>
      </w:r>
      <w:r w:rsidRPr="00F01964">
        <w:rPr>
          <w:rFonts w:ascii="Times New Roman" w:hAnsi="Times New Roman"/>
          <w:sz w:val="24"/>
          <w:szCs w:val="24"/>
        </w:rPr>
        <w:softHyphen/>
        <w:t>ражении   пейзажа. Художественные особенности рассказа.</w:t>
      </w:r>
    </w:p>
    <w:p w:rsidR="0003618D" w:rsidRPr="00F01964" w:rsidRDefault="0003618D" w:rsidP="0003618D">
      <w:pPr>
        <w:shd w:val="clear" w:color="auto" w:fill="FFFFFF"/>
        <w:spacing w:line="240" w:lineRule="auto"/>
        <w:ind w:right="22" w:firstLine="310"/>
        <w:jc w:val="both"/>
        <w:rPr>
          <w:rFonts w:ascii="Times New Roman" w:hAnsi="Times New Roman"/>
          <w:sz w:val="24"/>
          <w:szCs w:val="24"/>
        </w:rPr>
      </w:pPr>
      <w:r w:rsidRPr="00F01964">
        <w:rPr>
          <w:rFonts w:ascii="Times New Roman" w:hAnsi="Times New Roman"/>
          <w:b/>
          <w:bCs/>
          <w:spacing w:val="-4"/>
          <w:sz w:val="24"/>
          <w:szCs w:val="24"/>
        </w:rPr>
        <w:t xml:space="preserve">Стихотворения в прозе. </w:t>
      </w:r>
      <w:r w:rsidRPr="00F01964">
        <w:rPr>
          <w:rFonts w:ascii="Times New Roman" w:hAnsi="Times New Roman"/>
          <w:b/>
          <w:bCs/>
          <w:i/>
          <w:iCs/>
          <w:spacing w:val="-4"/>
          <w:sz w:val="24"/>
          <w:szCs w:val="24"/>
        </w:rPr>
        <w:t xml:space="preserve">«Русский язык». </w:t>
      </w:r>
      <w:r w:rsidRPr="00F01964">
        <w:rPr>
          <w:rFonts w:ascii="Times New Roman" w:hAnsi="Times New Roman"/>
          <w:spacing w:val="-4"/>
          <w:sz w:val="24"/>
          <w:szCs w:val="24"/>
        </w:rPr>
        <w:t xml:space="preserve">Тургенев о </w:t>
      </w:r>
      <w:r w:rsidRPr="00F01964">
        <w:rPr>
          <w:rFonts w:ascii="Times New Roman" w:hAnsi="Times New Roman"/>
          <w:sz w:val="24"/>
          <w:szCs w:val="24"/>
        </w:rPr>
        <w:t xml:space="preserve">богатстве и красоте русского языка. Родной язык как духовная опора человека. </w:t>
      </w:r>
      <w:r w:rsidRPr="00F01964">
        <w:rPr>
          <w:rFonts w:ascii="Times New Roman" w:hAnsi="Times New Roman"/>
          <w:b/>
          <w:bCs/>
          <w:i/>
          <w:iCs/>
          <w:sz w:val="24"/>
          <w:szCs w:val="24"/>
        </w:rPr>
        <w:t xml:space="preserve">«Близнецы», «Два богача». </w:t>
      </w:r>
      <w:r w:rsidRPr="00F01964">
        <w:rPr>
          <w:rFonts w:ascii="Times New Roman" w:hAnsi="Times New Roman"/>
          <w:sz w:val="24"/>
          <w:szCs w:val="24"/>
        </w:rPr>
        <w:t>Нрав</w:t>
      </w:r>
      <w:r w:rsidRPr="00F01964">
        <w:rPr>
          <w:rFonts w:ascii="Times New Roman" w:hAnsi="Times New Roman"/>
          <w:sz w:val="24"/>
          <w:szCs w:val="24"/>
        </w:rPr>
        <w:softHyphen/>
        <w:t>ственность и человеческие взаимоотношения.</w:t>
      </w:r>
    </w:p>
    <w:p w:rsidR="0003618D" w:rsidRPr="00F01964" w:rsidRDefault="0003618D" w:rsidP="0003618D">
      <w:pPr>
        <w:shd w:val="clear" w:color="auto" w:fill="FFFFFF"/>
        <w:spacing w:after="0" w:line="240" w:lineRule="auto"/>
        <w:ind w:left="324"/>
        <w:jc w:val="both"/>
        <w:rPr>
          <w:rFonts w:ascii="Times New Roman" w:hAnsi="Times New Roman"/>
          <w:sz w:val="24"/>
          <w:szCs w:val="24"/>
        </w:rPr>
      </w:pPr>
      <w:r w:rsidRPr="00F01964">
        <w:rPr>
          <w:rFonts w:ascii="Times New Roman" w:hAnsi="Times New Roman"/>
          <w:b/>
          <w:i/>
          <w:sz w:val="24"/>
          <w:szCs w:val="24"/>
        </w:rPr>
        <w:t>Теория   литературы</w:t>
      </w:r>
      <w:r w:rsidRPr="00F01964">
        <w:rPr>
          <w:rFonts w:ascii="Times New Roman" w:hAnsi="Times New Roman"/>
          <w:sz w:val="24"/>
          <w:szCs w:val="24"/>
        </w:rPr>
        <w:t>. Стихотворения в прозе. Лирическая миниатюра (начальные представления).</w:t>
      </w:r>
    </w:p>
    <w:p w:rsidR="0003618D" w:rsidRPr="00F01964" w:rsidRDefault="0003618D" w:rsidP="0003618D">
      <w:pPr>
        <w:spacing w:after="0" w:line="240" w:lineRule="auto"/>
        <w:ind w:firstLine="567"/>
        <w:jc w:val="both"/>
        <w:rPr>
          <w:rFonts w:ascii="Times New Roman" w:hAnsi="Times New Roman"/>
          <w:sz w:val="24"/>
          <w:szCs w:val="24"/>
        </w:rPr>
      </w:pPr>
      <w:r w:rsidRPr="00F01964">
        <w:rPr>
          <w:rFonts w:ascii="Times New Roman" w:hAnsi="Times New Roman"/>
          <w:b/>
          <w:i/>
          <w:sz w:val="24"/>
          <w:szCs w:val="24"/>
        </w:rPr>
        <w:t>Развитие речи.</w:t>
      </w:r>
      <w:r w:rsidRPr="00F01964">
        <w:rPr>
          <w:rFonts w:ascii="Times New Roman" w:hAnsi="Times New Roman"/>
          <w:sz w:val="24"/>
          <w:szCs w:val="24"/>
        </w:rPr>
        <w:t xml:space="preserve"> Устный и письменный анализ текста. Участие в коллективном диалоге. Устный и письменный ответы на проблемные вопросы.</w:t>
      </w:r>
    </w:p>
    <w:p w:rsidR="0003618D" w:rsidRPr="00F01964" w:rsidRDefault="0003618D" w:rsidP="0003618D">
      <w:pPr>
        <w:shd w:val="clear" w:color="auto" w:fill="FFFFFF"/>
        <w:spacing w:before="252" w:line="240" w:lineRule="auto"/>
        <w:ind w:left="7" w:right="43" w:firstLine="317"/>
        <w:jc w:val="both"/>
        <w:rPr>
          <w:rFonts w:ascii="Times New Roman" w:hAnsi="Times New Roman"/>
          <w:sz w:val="24"/>
          <w:szCs w:val="24"/>
        </w:rPr>
      </w:pPr>
      <w:r w:rsidRPr="00F01964">
        <w:rPr>
          <w:rFonts w:ascii="Times New Roman" w:hAnsi="Times New Roman"/>
          <w:b/>
          <w:bCs/>
          <w:spacing w:val="-3"/>
          <w:sz w:val="24"/>
          <w:szCs w:val="24"/>
        </w:rPr>
        <w:t>Нико</w:t>
      </w:r>
      <w:r>
        <w:rPr>
          <w:rFonts w:ascii="Times New Roman" w:hAnsi="Times New Roman"/>
          <w:b/>
          <w:bCs/>
          <w:spacing w:val="-3"/>
          <w:sz w:val="24"/>
          <w:szCs w:val="24"/>
        </w:rPr>
        <w:t>лай Алексеевич Некрасов</w:t>
      </w:r>
      <w:r w:rsidRPr="00F01964">
        <w:rPr>
          <w:rFonts w:ascii="Times New Roman" w:hAnsi="Times New Roman"/>
          <w:b/>
          <w:bCs/>
          <w:spacing w:val="-3"/>
          <w:sz w:val="24"/>
          <w:szCs w:val="24"/>
        </w:rPr>
        <w:t xml:space="preserve">. </w:t>
      </w:r>
      <w:r w:rsidRPr="00F01964">
        <w:rPr>
          <w:rFonts w:ascii="Times New Roman" w:hAnsi="Times New Roman"/>
          <w:spacing w:val="-3"/>
          <w:sz w:val="24"/>
          <w:szCs w:val="24"/>
        </w:rPr>
        <w:t>Краткий рассказ о пи</w:t>
      </w:r>
      <w:r w:rsidRPr="00F01964">
        <w:rPr>
          <w:rFonts w:ascii="Times New Roman" w:hAnsi="Times New Roman"/>
          <w:spacing w:val="-3"/>
          <w:sz w:val="24"/>
          <w:szCs w:val="24"/>
        </w:rPr>
        <w:softHyphen/>
      </w:r>
      <w:r w:rsidRPr="00F01964">
        <w:rPr>
          <w:rFonts w:ascii="Times New Roman" w:hAnsi="Times New Roman"/>
          <w:sz w:val="24"/>
          <w:szCs w:val="24"/>
        </w:rPr>
        <w:t>сателе.</w:t>
      </w:r>
    </w:p>
    <w:p w:rsidR="0003618D" w:rsidRPr="00F01964" w:rsidRDefault="0003618D" w:rsidP="0003618D">
      <w:pPr>
        <w:shd w:val="clear" w:color="auto" w:fill="FFFFFF"/>
        <w:spacing w:before="22" w:line="240" w:lineRule="auto"/>
        <w:ind w:right="43" w:firstLine="317"/>
        <w:jc w:val="both"/>
        <w:rPr>
          <w:rFonts w:ascii="Times New Roman" w:hAnsi="Times New Roman"/>
          <w:sz w:val="24"/>
          <w:szCs w:val="24"/>
        </w:rPr>
      </w:pPr>
      <w:r w:rsidRPr="00F01964">
        <w:rPr>
          <w:rFonts w:ascii="Times New Roman" w:hAnsi="Times New Roman"/>
          <w:b/>
          <w:bCs/>
          <w:i/>
          <w:iCs/>
          <w:spacing w:val="-3"/>
          <w:sz w:val="24"/>
          <w:szCs w:val="24"/>
        </w:rPr>
        <w:t xml:space="preserve">«Русские женщины» </w:t>
      </w:r>
      <w:r w:rsidRPr="00F01964">
        <w:rPr>
          <w:rFonts w:ascii="Times New Roman" w:hAnsi="Times New Roman"/>
          <w:i/>
          <w:iCs/>
          <w:spacing w:val="-3"/>
          <w:sz w:val="24"/>
          <w:szCs w:val="24"/>
        </w:rPr>
        <w:t xml:space="preserve">(«Княгиня Трубецкая»). </w:t>
      </w:r>
      <w:r w:rsidRPr="00F01964">
        <w:rPr>
          <w:rFonts w:ascii="Times New Roman" w:hAnsi="Times New Roman"/>
          <w:spacing w:val="-3"/>
          <w:sz w:val="24"/>
          <w:szCs w:val="24"/>
        </w:rPr>
        <w:t>Историче</w:t>
      </w:r>
      <w:r w:rsidRPr="00F01964">
        <w:rPr>
          <w:rFonts w:ascii="Times New Roman" w:hAnsi="Times New Roman"/>
          <w:spacing w:val="-3"/>
          <w:sz w:val="24"/>
          <w:szCs w:val="24"/>
        </w:rPr>
        <w:softHyphen/>
      </w:r>
      <w:r w:rsidRPr="00F01964">
        <w:rPr>
          <w:rFonts w:ascii="Times New Roman" w:hAnsi="Times New Roman"/>
          <w:sz w:val="24"/>
          <w:szCs w:val="24"/>
        </w:rPr>
        <w:t>ская основа поэмы. Величие духа русских женщин, отпра</w:t>
      </w:r>
      <w:r w:rsidRPr="00F01964">
        <w:rPr>
          <w:rFonts w:ascii="Times New Roman" w:hAnsi="Times New Roman"/>
          <w:sz w:val="24"/>
          <w:szCs w:val="24"/>
        </w:rPr>
        <w:softHyphen/>
        <w:t>вившихся вслед за осужденными мужьями в Сибирь. Ху</w:t>
      </w:r>
      <w:r w:rsidRPr="00F01964">
        <w:rPr>
          <w:rFonts w:ascii="Times New Roman" w:hAnsi="Times New Roman"/>
          <w:sz w:val="24"/>
          <w:szCs w:val="24"/>
        </w:rPr>
        <w:softHyphen/>
        <w:t>дожественные особенности исторических поэм Некрасова.</w:t>
      </w:r>
    </w:p>
    <w:p w:rsidR="0003618D" w:rsidRPr="00F01964" w:rsidRDefault="0003618D" w:rsidP="0003618D">
      <w:pPr>
        <w:shd w:val="clear" w:color="auto" w:fill="FFFFFF"/>
        <w:spacing w:line="240" w:lineRule="auto"/>
        <w:ind w:right="43" w:firstLine="317"/>
        <w:jc w:val="both"/>
        <w:rPr>
          <w:rFonts w:ascii="Times New Roman" w:hAnsi="Times New Roman"/>
          <w:sz w:val="24"/>
          <w:szCs w:val="24"/>
        </w:rPr>
      </w:pPr>
      <w:r w:rsidRPr="00F01964">
        <w:rPr>
          <w:rFonts w:ascii="Times New Roman" w:hAnsi="Times New Roman"/>
          <w:b/>
          <w:bCs/>
          <w:i/>
          <w:iCs/>
          <w:sz w:val="24"/>
          <w:szCs w:val="24"/>
        </w:rPr>
        <w:t xml:space="preserve">«Размышления у парадного подъезда». </w:t>
      </w:r>
      <w:r w:rsidRPr="00F01964">
        <w:rPr>
          <w:rFonts w:ascii="Times New Roman" w:hAnsi="Times New Roman"/>
          <w:sz w:val="24"/>
          <w:szCs w:val="24"/>
        </w:rPr>
        <w:t>Боль поэта за судьбу народа. Своеобразие некрасовской музы. (Для чтения и обсуждения.)</w:t>
      </w:r>
    </w:p>
    <w:p w:rsidR="0003618D" w:rsidRPr="00F01964" w:rsidRDefault="0003618D" w:rsidP="0003618D">
      <w:pPr>
        <w:shd w:val="clear" w:color="auto" w:fill="FFFFFF"/>
        <w:spacing w:after="0" w:line="240" w:lineRule="auto"/>
        <w:ind w:right="50" w:firstLine="310"/>
        <w:jc w:val="both"/>
        <w:rPr>
          <w:rFonts w:ascii="Times New Roman" w:hAnsi="Times New Roman"/>
          <w:sz w:val="24"/>
          <w:szCs w:val="24"/>
        </w:rPr>
      </w:pPr>
      <w:r w:rsidRPr="00F01964">
        <w:rPr>
          <w:rFonts w:ascii="Times New Roman" w:hAnsi="Times New Roman"/>
          <w:b/>
          <w:i/>
          <w:sz w:val="24"/>
          <w:szCs w:val="24"/>
        </w:rPr>
        <w:t>Теория литературы</w:t>
      </w:r>
      <w:r w:rsidRPr="00F01964">
        <w:rPr>
          <w:rFonts w:ascii="Times New Roman" w:hAnsi="Times New Roman"/>
          <w:sz w:val="24"/>
          <w:szCs w:val="24"/>
        </w:rPr>
        <w:t>. Поэма (развитие понятия). Трех</w:t>
      </w:r>
      <w:r w:rsidRPr="00F01964">
        <w:rPr>
          <w:rFonts w:ascii="Times New Roman" w:hAnsi="Times New Roman"/>
          <w:sz w:val="24"/>
          <w:szCs w:val="24"/>
        </w:rPr>
        <w:softHyphen/>
        <w:t>сложные размеры стиха (развитие понятия). Историческая поэма как разновидность лироэпического жанра (начальные представления).</w:t>
      </w:r>
    </w:p>
    <w:p w:rsidR="0003618D" w:rsidRDefault="0003618D" w:rsidP="0003618D">
      <w:pPr>
        <w:spacing w:after="0" w:line="240" w:lineRule="auto"/>
        <w:ind w:firstLine="567"/>
        <w:jc w:val="both"/>
        <w:rPr>
          <w:rFonts w:ascii="Times New Roman" w:hAnsi="Times New Roman"/>
          <w:sz w:val="24"/>
          <w:szCs w:val="24"/>
        </w:rPr>
      </w:pPr>
      <w:r w:rsidRPr="00F01964">
        <w:rPr>
          <w:rFonts w:ascii="Times New Roman" w:hAnsi="Times New Roman"/>
          <w:b/>
          <w:i/>
          <w:sz w:val="24"/>
          <w:szCs w:val="24"/>
        </w:rPr>
        <w:t>Развитие речи</w:t>
      </w:r>
      <w:r w:rsidRPr="00F01964">
        <w:rPr>
          <w:rFonts w:ascii="Times New Roman" w:hAnsi="Times New Roman"/>
          <w:sz w:val="24"/>
          <w:szCs w:val="24"/>
        </w:rPr>
        <w:t>. Письменный ответ на вопрос проблемного характера. Устный и письменный анализ отрывков. Устное рецензирование выразительного чтения.</w:t>
      </w:r>
    </w:p>
    <w:p w:rsidR="0003618D" w:rsidRPr="00F01964" w:rsidRDefault="0003618D" w:rsidP="0003618D">
      <w:pPr>
        <w:spacing w:after="0" w:line="240" w:lineRule="auto"/>
        <w:ind w:firstLine="567"/>
        <w:jc w:val="both"/>
        <w:rPr>
          <w:rFonts w:ascii="Times New Roman" w:hAnsi="Times New Roman"/>
          <w:sz w:val="24"/>
          <w:szCs w:val="24"/>
        </w:rPr>
      </w:pPr>
    </w:p>
    <w:p w:rsidR="0003618D" w:rsidRPr="00F01964" w:rsidRDefault="0003618D" w:rsidP="0003618D">
      <w:pPr>
        <w:shd w:val="clear" w:color="auto" w:fill="FFFFFF"/>
        <w:spacing w:after="0" w:line="240" w:lineRule="auto"/>
        <w:ind w:left="310"/>
        <w:jc w:val="both"/>
        <w:rPr>
          <w:rFonts w:ascii="Times New Roman" w:hAnsi="Times New Roman"/>
          <w:sz w:val="24"/>
          <w:szCs w:val="24"/>
        </w:rPr>
      </w:pPr>
      <w:r w:rsidRPr="00F01964">
        <w:rPr>
          <w:rFonts w:ascii="Times New Roman" w:hAnsi="Times New Roman"/>
          <w:b/>
          <w:bCs/>
          <w:sz w:val="24"/>
          <w:szCs w:val="24"/>
        </w:rPr>
        <w:t>Алексей Константино</w:t>
      </w:r>
      <w:r>
        <w:rPr>
          <w:rFonts w:ascii="Times New Roman" w:hAnsi="Times New Roman"/>
          <w:b/>
          <w:bCs/>
          <w:sz w:val="24"/>
          <w:szCs w:val="24"/>
        </w:rPr>
        <w:t>вич Толстой</w:t>
      </w:r>
      <w:r w:rsidRPr="00F01964">
        <w:rPr>
          <w:rFonts w:ascii="Times New Roman" w:hAnsi="Times New Roman"/>
          <w:b/>
          <w:bCs/>
          <w:sz w:val="24"/>
          <w:szCs w:val="24"/>
        </w:rPr>
        <w:t xml:space="preserve">. </w:t>
      </w:r>
      <w:r w:rsidRPr="00F01964">
        <w:rPr>
          <w:rFonts w:ascii="Times New Roman" w:hAnsi="Times New Roman"/>
          <w:sz w:val="24"/>
          <w:szCs w:val="24"/>
        </w:rPr>
        <w:t xml:space="preserve">Краткий рассказ о жизни и творчестве поэта. Исторические баллады </w:t>
      </w:r>
      <w:r w:rsidRPr="00F01964">
        <w:rPr>
          <w:rFonts w:ascii="Times New Roman" w:hAnsi="Times New Roman"/>
          <w:b/>
          <w:bCs/>
          <w:i/>
          <w:iCs/>
          <w:sz w:val="24"/>
          <w:szCs w:val="24"/>
        </w:rPr>
        <w:t xml:space="preserve">«Василий Шибанов» </w:t>
      </w:r>
      <w:r w:rsidRPr="00F01964">
        <w:rPr>
          <w:rFonts w:ascii="Times New Roman" w:hAnsi="Times New Roman"/>
          <w:sz w:val="24"/>
          <w:szCs w:val="24"/>
        </w:rPr>
        <w:t xml:space="preserve">и </w:t>
      </w:r>
      <w:r w:rsidRPr="00F01964">
        <w:rPr>
          <w:rFonts w:ascii="Times New Roman" w:hAnsi="Times New Roman"/>
          <w:b/>
          <w:bCs/>
          <w:i/>
          <w:iCs/>
          <w:sz w:val="24"/>
          <w:szCs w:val="24"/>
        </w:rPr>
        <w:t xml:space="preserve">«Князь Михайло  Репнин». </w:t>
      </w:r>
      <w:r w:rsidRPr="00F01964">
        <w:rPr>
          <w:rFonts w:ascii="Times New Roman" w:hAnsi="Times New Roman"/>
          <w:sz w:val="24"/>
          <w:szCs w:val="24"/>
        </w:rPr>
        <w:t>Воспроизведение исторического колорита эпохи. Правда и вымысел. Тема древнерусского «рыцарства», про</w:t>
      </w:r>
      <w:r w:rsidRPr="00F01964">
        <w:rPr>
          <w:rFonts w:ascii="Times New Roman" w:hAnsi="Times New Roman"/>
          <w:sz w:val="24"/>
          <w:szCs w:val="24"/>
        </w:rPr>
        <w:softHyphen/>
        <w:t>тивостоящего самовластию.</w:t>
      </w:r>
    </w:p>
    <w:p w:rsidR="0003618D" w:rsidRPr="00F01964" w:rsidRDefault="0003618D" w:rsidP="0003618D">
      <w:pPr>
        <w:shd w:val="clear" w:color="auto" w:fill="FFFFFF"/>
        <w:spacing w:after="0" w:line="240" w:lineRule="auto"/>
        <w:ind w:right="50" w:firstLine="310"/>
        <w:jc w:val="both"/>
        <w:rPr>
          <w:rFonts w:ascii="Times New Roman" w:hAnsi="Times New Roman"/>
          <w:sz w:val="24"/>
          <w:szCs w:val="24"/>
        </w:rPr>
      </w:pPr>
      <w:r w:rsidRPr="00F01964">
        <w:rPr>
          <w:rFonts w:ascii="Times New Roman" w:hAnsi="Times New Roman"/>
          <w:b/>
          <w:i/>
          <w:sz w:val="24"/>
          <w:szCs w:val="24"/>
        </w:rPr>
        <w:lastRenderedPageBreak/>
        <w:t>Теория литературы</w:t>
      </w:r>
      <w:r w:rsidRPr="00F01964">
        <w:rPr>
          <w:rFonts w:ascii="Times New Roman" w:hAnsi="Times New Roman"/>
          <w:sz w:val="24"/>
          <w:szCs w:val="24"/>
        </w:rPr>
        <w:t>. Историческая баллада (развитие представления)</w:t>
      </w:r>
    </w:p>
    <w:p w:rsidR="0003618D" w:rsidRPr="00F01964" w:rsidRDefault="0003618D" w:rsidP="0003618D">
      <w:pPr>
        <w:spacing w:after="0" w:line="240" w:lineRule="auto"/>
        <w:ind w:firstLine="567"/>
        <w:jc w:val="both"/>
        <w:rPr>
          <w:rFonts w:ascii="Times New Roman" w:hAnsi="Times New Roman"/>
          <w:sz w:val="24"/>
          <w:szCs w:val="24"/>
        </w:rPr>
      </w:pPr>
      <w:r w:rsidRPr="00F01964">
        <w:rPr>
          <w:rFonts w:ascii="Times New Roman" w:hAnsi="Times New Roman"/>
          <w:b/>
          <w:i/>
          <w:sz w:val="24"/>
          <w:szCs w:val="24"/>
        </w:rPr>
        <w:t>Развитие речи</w:t>
      </w:r>
      <w:r w:rsidRPr="00F01964">
        <w:rPr>
          <w:rFonts w:ascii="Times New Roman" w:hAnsi="Times New Roman"/>
          <w:sz w:val="24"/>
          <w:szCs w:val="24"/>
        </w:rPr>
        <w:t>. Выразительное чтение исторических баллад. Устный и письменный ответы на вопросы проблемного характера. Рецензирование выразительного чтения.</w:t>
      </w:r>
    </w:p>
    <w:p w:rsidR="0003618D" w:rsidRPr="00F01964" w:rsidRDefault="0003618D" w:rsidP="0003618D">
      <w:pPr>
        <w:shd w:val="clear" w:color="auto" w:fill="FFFFFF"/>
        <w:spacing w:before="216" w:line="240" w:lineRule="auto"/>
        <w:ind w:left="14" w:right="43" w:firstLine="324"/>
        <w:jc w:val="both"/>
        <w:rPr>
          <w:rFonts w:ascii="Times New Roman" w:hAnsi="Times New Roman"/>
          <w:sz w:val="24"/>
          <w:szCs w:val="24"/>
        </w:rPr>
      </w:pPr>
      <w:r w:rsidRPr="00F01964">
        <w:rPr>
          <w:rFonts w:ascii="Times New Roman" w:hAnsi="Times New Roman"/>
          <w:b/>
          <w:bCs/>
          <w:spacing w:val="-6"/>
          <w:sz w:val="24"/>
          <w:szCs w:val="24"/>
        </w:rPr>
        <w:t xml:space="preserve">Михаил Евграфович Салтыков-Щедрин. </w:t>
      </w:r>
      <w:r w:rsidRPr="00F01964">
        <w:rPr>
          <w:rFonts w:ascii="Times New Roman" w:hAnsi="Times New Roman"/>
          <w:spacing w:val="-6"/>
          <w:sz w:val="24"/>
          <w:szCs w:val="24"/>
        </w:rPr>
        <w:t xml:space="preserve">Краткий рассказ </w:t>
      </w:r>
      <w:r w:rsidRPr="00F01964">
        <w:rPr>
          <w:rFonts w:ascii="Times New Roman" w:hAnsi="Times New Roman"/>
          <w:sz w:val="24"/>
          <w:szCs w:val="24"/>
        </w:rPr>
        <w:t>о писателе.</w:t>
      </w:r>
    </w:p>
    <w:p w:rsidR="0003618D" w:rsidRPr="00F01964" w:rsidRDefault="0003618D" w:rsidP="0003618D">
      <w:pPr>
        <w:shd w:val="clear" w:color="auto" w:fill="FFFFFF"/>
        <w:spacing w:line="240" w:lineRule="auto"/>
        <w:ind w:left="29" w:right="29" w:firstLine="324"/>
        <w:jc w:val="both"/>
        <w:rPr>
          <w:rFonts w:ascii="Times New Roman" w:hAnsi="Times New Roman"/>
          <w:sz w:val="24"/>
          <w:szCs w:val="24"/>
        </w:rPr>
      </w:pPr>
      <w:r w:rsidRPr="00F01964">
        <w:rPr>
          <w:rFonts w:ascii="Times New Roman" w:hAnsi="Times New Roman"/>
          <w:b/>
          <w:bCs/>
          <w:i/>
          <w:iCs/>
          <w:spacing w:val="-4"/>
          <w:sz w:val="24"/>
          <w:szCs w:val="24"/>
        </w:rPr>
        <w:t xml:space="preserve">«Повесть о том, как один мужик двух генералов </w:t>
      </w:r>
      <w:r w:rsidRPr="00F01964">
        <w:rPr>
          <w:rFonts w:ascii="Times New Roman" w:hAnsi="Times New Roman"/>
          <w:b/>
          <w:bCs/>
          <w:i/>
          <w:iCs/>
          <w:sz w:val="24"/>
          <w:szCs w:val="24"/>
        </w:rPr>
        <w:t xml:space="preserve">прокормил». </w:t>
      </w:r>
      <w:r w:rsidRPr="00F01964">
        <w:rPr>
          <w:rFonts w:ascii="Times New Roman" w:hAnsi="Times New Roman"/>
          <w:sz w:val="24"/>
          <w:szCs w:val="24"/>
        </w:rPr>
        <w:t>Нравственные пороки общества. Паразитизм генералов, трудолюбие и сметливость мужика. Осуждение покорности мужика. Сатира в «Повести...».</w:t>
      </w:r>
    </w:p>
    <w:p w:rsidR="0003618D" w:rsidRPr="00F01964" w:rsidRDefault="0003618D" w:rsidP="0003618D">
      <w:pPr>
        <w:shd w:val="clear" w:color="auto" w:fill="FFFFFF"/>
        <w:spacing w:line="240" w:lineRule="auto"/>
        <w:ind w:left="353"/>
        <w:jc w:val="both"/>
        <w:rPr>
          <w:rFonts w:ascii="Times New Roman" w:hAnsi="Times New Roman"/>
          <w:sz w:val="24"/>
          <w:szCs w:val="24"/>
        </w:rPr>
      </w:pPr>
      <w:r w:rsidRPr="00F01964">
        <w:rPr>
          <w:rFonts w:ascii="Times New Roman" w:hAnsi="Times New Roman"/>
          <w:b/>
          <w:bCs/>
          <w:i/>
          <w:iCs/>
          <w:sz w:val="24"/>
          <w:szCs w:val="24"/>
        </w:rPr>
        <w:t xml:space="preserve">«Дикий помещик». </w:t>
      </w:r>
      <w:r w:rsidRPr="00F01964">
        <w:rPr>
          <w:rFonts w:ascii="Times New Roman" w:hAnsi="Times New Roman"/>
          <w:sz w:val="24"/>
          <w:szCs w:val="24"/>
        </w:rPr>
        <w:t>Для самостоятельного чтения.</w:t>
      </w:r>
    </w:p>
    <w:p w:rsidR="0003618D" w:rsidRPr="00F01964" w:rsidRDefault="0003618D" w:rsidP="0003618D">
      <w:pPr>
        <w:shd w:val="clear" w:color="auto" w:fill="FFFFFF"/>
        <w:spacing w:after="0" w:line="240" w:lineRule="auto"/>
        <w:ind w:left="22" w:right="43" w:firstLine="317"/>
        <w:jc w:val="both"/>
        <w:rPr>
          <w:rFonts w:ascii="Times New Roman" w:hAnsi="Times New Roman"/>
          <w:sz w:val="24"/>
          <w:szCs w:val="24"/>
        </w:rPr>
      </w:pPr>
      <w:r w:rsidRPr="00F01964">
        <w:rPr>
          <w:rFonts w:ascii="Times New Roman" w:hAnsi="Times New Roman"/>
          <w:b/>
          <w:i/>
          <w:sz w:val="24"/>
          <w:szCs w:val="24"/>
        </w:rPr>
        <w:t>Теория литературы</w:t>
      </w:r>
      <w:r w:rsidRPr="00F01964">
        <w:rPr>
          <w:rFonts w:ascii="Times New Roman" w:hAnsi="Times New Roman"/>
          <w:sz w:val="24"/>
          <w:szCs w:val="24"/>
        </w:rPr>
        <w:t>. Гротеск (начальные представ</w:t>
      </w:r>
      <w:r w:rsidRPr="00F01964">
        <w:rPr>
          <w:rFonts w:ascii="Times New Roman" w:hAnsi="Times New Roman"/>
          <w:sz w:val="24"/>
          <w:szCs w:val="24"/>
        </w:rPr>
        <w:softHyphen/>
        <w:t>ления). Ирония (развитие представлений)</w:t>
      </w:r>
    </w:p>
    <w:p w:rsidR="0003618D" w:rsidRPr="00F01964" w:rsidRDefault="0003618D" w:rsidP="0003618D">
      <w:pPr>
        <w:shd w:val="clear" w:color="auto" w:fill="FFFFFF"/>
        <w:spacing w:before="7" w:after="0" w:line="240" w:lineRule="auto"/>
        <w:ind w:right="50" w:firstLine="310"/>
        <w:jc w:val="both"/>
        <w:rPr>
          <w:rFonts w:ascii="Times New Roman" w:hAnsi="Times New Roman"/>
          <w:sz w:val="24"/>
          <w:szCs w:val="24"/>
        </w:rPr>
      </w:pPr>
      <w:r w:rsidRPr="00F01964">
        <w:rPr>
          <w:rFonts w:ascii="Times New Roman" w:hAnsi="Times New Roman"/>
          <w:b/>
          <w:i/>
          <w:sz w:val="24"/>
          <w:szCs w:val="24"/>
        </w:rPr>
        <w:t>Развитие речи</w:t>
      </w:r>
      <w:r w:rsidRPr="00F01964">
        <w:rPr>
          <w:rFonts w:ascii="Times New Roman" w:hAnsi="Times New Roman"/>
          <w:sz w:val="24"/>
          <w:szCs w:val="24"/>
        </w:rPr>
        <w:t>. Решение тестов. Устная и письменная характеристика героев. Составление викторины на знание текстов. Составление плана письменного высказывания.</w:t>
      </w:r>
    </w:p>
    <w:p w:rsidR="0003618D" w:rsidRPr="00F01964" w:rsidRDefault="0003618D" w:rsidP="0003618D">
      <w:pPr>
        <w:shd w:val="clear" w:color="auto" w:fill="FFFFFF"/>
        <w:spacing w:before="173" w:line="240" w:lineRule="auto"/>
        <w:ind w:left="346"/>
        <w:jc w:val="both"/>
        <w:rPr>
          <w:rFonts w:ascii="Times New Roman" w:hAnsi="Times New Roman"/>
          <w:sz w:val="24"/>
          <w:szCs w:val="24"/>
        </w:rPr>
      </w:pPr>
      <w:r w:rsidRPr="00F01964">
        <w:rPr>
          <w:rFonts w:ascii="Times New Roman" w:hAnsi="Times New Roman"/>
          <w:b/>
          <w:bCs/>
          <w:sz w:val="24"/>
          <w:szCs w:val="24"/>
        </w:rPr>
        <w:t xml:space="preserve">Лев Николаевич Толстой. </w:t>
      </w:r>
      <w:r w:rsidRPr="00F01964">
        <w:rPr>
          <w:rFonts w:ascii="Times New Roman" w:hAnsi="Times New Roman"/>
          <w:sz w:val="24"/>
          <w:szCs w:val="24"/>
        </w:rPr>
        <w:t>Краткий рассказ о писателе (детство, юность, начало литературного творчества).</w:t>
      </w:r>
    </w:p>
    <w:p w:rsidR="0003618D" w:rsidRPr="00F01964" w:rsidRDefault="0003618D" w:rsidP="0003618D">
      <w:pPr>
        <w:shd w:val="clear" w:color="auto" w:fill="FFFFFF"/>
        <w:spacing w:line="240" w:lineRule="auto"/>
        <w:ind w:left="29" w:right="29" w:firstLine="317"/>
        <w:jc w:val="both"/>
        <w:rPr>
          <w:rFonts w:ascii="Times New Roman" w:hAnsi="Times New Roman"/>
          <w:sz w:val="24"/>
          <w:szCs w:val="24"/>
        </w:rPr>
      </w:pPr>
      <w:r w:rsidRPr="00F01964">
        <w:rPr>
          <w:rFonts w:ascii="Times New Roman" w:hAnsi="Times New Roman"/>
          <w:b/>
          <w:bCs/>
          <w:i/>
          <w:iCs/>
          <w:sz w:val="24"/>
          <w:szCs w:val="24"/>
        </w:rPr>
        <w:t xml:space="preserve">«Детство». </w:t>
      </w:r>
      <w:r w:rsidRPr="00F01964">
        <w:rPr>
          <w:rFonts w:ascii="Times New Roman" w:hAnsi="Times New Roman"/>
          <w:sz w:val="24"/>
          <w:szCs w:val="24"/>
        </w:rPr>
        <w:t xml:space="preserve">Главы из повести: </w:t>
      </w:r>
      <w:r w:rsidRPr="00F01964">
        <w:rPr>
          <w:rFonts w:ascii="Times New Roman" w:hAnsi="Times New Roman"/>
          <w:b/>
          <w:i/>
          <w:sz w:val="24"/>
          <w:szCs w:val="24"/>
        </w:rPr>
        <w:t>«Классы», «Наталья Савишна», «</w:t>
      </w:r>
      <w:r w:rsidRPr="00F01964">
        <w:rPr>
          <w:rFonts w:ascii="Times New Roman" w:hAnsi="Times New Roman"/>
          <w:b/>
          <w:i/>
          <w:sz w:val="24"/>
          <w:szCs w:val="24"/>
          <w:lang w:val="en-US"/>
        </w:rPr>
        <w:t>Maman</w:t>
      </w:r>
      <w:r w:rsidRPr="00F01964">
        <w:rPr>
          <w:rFonts w:ascii="Times New Roman" w:hAnsi="Times New Roman"/>
          <w:b/>
          <w:i/>
          <w:sz w:val="24"/>
          <w:szCs w:val="24"/>
        </w:rPr>
        <w:t>»</w:t>
      </w:r>
      <w:r w:rsidRPr="00F01964">
        <w:rPr>
          <w:rFonts w:ascii="Times New Roman" w:hAnsi="Times New Roman"/>
          <w:sz w:val="24"/>
          <w:szCs w:val="24"/>
        </w:rPr>
        <w:t xml:space="preserve"> и др. Взаимоотношения детей и взрос</w:t>
      </w:r>
      <w:r w:rsidRPr="00F01964">
        <w:rPr>
          <w:rFonts w:ascii="Times New Roman" w:hAnsi="Times New Roman"/>
          <w:sz w:val="24"/>
          <w:szCs w:val="24"/>
        </w:rPr>
        <w:softHyphen/>
        <w:t>лых. Проявления чувств героя, беспощадность к себе, ана</w:t>
      </w:r>
      <w:r w:rsidRPr="00F01964">
        <w:rPr>
          <w:rFonts w:ascii="Times New Roman" w:hAnsi="Times New Roman"/>
          <w:sz w:val="24"/>
          <w:szCs w:val="24"/>
        </w:rPr>
        <w:softHyphen/>
        <w:t>лиз собственных поступков.</w:t>
      </w:r>
    </w:p>
    <w:p w:rsidR="0003618D" w:rsidRPr="00F01964" w:rsidRDefault="0003618D" w:rsidP="0003618D">
      <w:pPr>
        <w:shd w:val="clear" w:color="auto" w:fill="FFFFFF"/>
        <w:spacing w:after="0" w:line="240" w:lineRule="auto"/>
        <w:ind w:left="43" w:right="29" w:firstLine="310"/>
        <w:jc w:val="both"/>
        <w:rPr>
          <w:rFonts w:ascii="Times New Roman" w:hAnsi="Times New Roman"/>
          <w:sz w:val="24"/>
          <w:szCs w:val="24"/>
        </w:rPr>
      </w:pPr>
      <w:r w:rsidRPr="00F01964">
        <w:rPr>
          <w:rFonts w:ascii="Times New Roman" w:hAnsi="Times New Roman"/>
          <w:b/>
          <w:i/>
          <w:sz w:val="24"/>
          <w:szCs w:val="24"/>
        </w:rPr>
        <w:t>Теория литературы</w:t>
      </w:r>
      <w:r w:rsidRPr="00F01964">
        <w:rPr>
          <w:rFonts w:ascii="Times New Roman" w:hAnsi="Times New Roman"/>
          <w:sz w:val="24"/>
          <w:szCs w:val="24"/>
        </w:rPr>
        <w:t>. Автобиографическое художест</w:t>
      </w:r>
      <w:r w:rsidRPr="00F01964">
        <w:rPr>
          <w:rFonts w:ascii="Times New Roman" w:hAnsi="Times New Roman"/>
          <w:sz w:val="24"/>
          <w:szCs w:val="24"/>
        </w:rPr>
        <w:softHyphen/>
        <w:t>венное произведение (развитие понятия). Герой-повество</w:t>
      </w:r>
      <w:r w:rsidRPr="00F01964">
        <w:rPr>
          <w:rFonts w:ascii="Times New Roman" w:hAnsi="Times New Roman"/>
          <w:sz w:val="24"/>
          <w:szCs w:val="24"/>
        </w:rPr>
        <w:softHyphen/>
        <w:t>ватель (развитие понятия).</w:t>
      </w:r>
    </w:p>
    <w:p w:rsidR="0003618D" w:rsidRPr="00F01964" w:rsidRDefault="0003618D" w:rsidP="0003618D">
      <w:pPr>
        <w:shd w:val="clear" w:color="auto" w:fill="FFFFFF"/>
        <w:spacing w:before="7" w:after="0" w:line="240" w:lineRule="auto"/>
        <w:ind w:right="50" w:firstLine="310"/>
        <w:jc w:val="both"/>
        <w:rPr>
          <w:rFonts w:ascii="Times New Roman" w:hAnsi="Times New Roman"/>
          <w:sz w:val="24"/>
          <w:szCs w:val="24"/>
        </w:rPr>
      </w:pPr>
      <w:r w:rsidRPr="00F01964">
        <w:rPr>
          <w:rFonts w:ascii="Times New Roman" w:hAnsi="Times New Roman"/>
          <w:b/>
          <w:i/>
          <w:sz w:val="24"/>
          <w:szCs w:val="24"/>
        </w:rPr>
        <w:t>Развитие речи</w:t>
      </w:r>
      <w:r w:rsidRPr="00F01964">
        <w:rPr>
          <w:rFonts w:ascii="Times New Roman" w:hAnsi="Times New Roman"/>
          <w:sz w:val="24"/>
          <w:szCs w:val="24"/>
        </w:rPr>
        <w:t>. Участие в коллективном диалоге. Выразительное чтение фрагментов повести. Различные виды пересказов. Составление плана анализа эпизода. Анализ фрагмента эпического произведения.</w:t>
      </w:r>
    </w:p>
    <w:p w:rsidR="0003618D" w:rsidRPr="00F01964" w:rsidRDefault="0003618D" w:rsidP="0003618D">
      <w:pPr>
        <w:shd w:val="clear" w:color="auto" w:fill="FFFFFF"/>
        <w:spacing w:before="245" w:line="240" w:lineRule="auto"/>
        <w:ind w:left="367"/>
        <w:jc w:val="both"/>
        <w:rPr>
          <w:rFonts w:ascii="Times New Roman" w:hAnsi="Times New Roman"/>
          <w:sz w:val="24"/>
          <w:szCs w:val="24"/>
        </w:rPr>
      </w:pPr>
      <w:r w:rsidRPr="00F01964">
        <w:rPr>
          <w:rFonts w:ascii="Times New Roman" w:hAnsi="Times New Roman"/>
          <w:b/>
          <w:bCs/>
          <w:sz w:val="24"/>
          <w:szCs w:val="24"/>
        </w:rPr>
        <w:t xml:space="preserve">Антон Павлович Чехов. </w:t>
      </w:r>
      <w:r w:rsidRPr="00F01964">
        <w:rPr>
          <w:rFonts w:ascii="Times New Roman" w:hAnsi="Times New Roman"/>
          <w:sz w:val="24"/>
          <w:szCs w:val="24"/>
        </w:rPr>
        <w:t>Краткий рассказ о писателе.</w:t>
      </w:r>
    </w:p>
    <w:p w:rsidR="0003618D" w:rsidRPr="00F01964" w:rsidRDefault="0003618D" w:rsidP="0003618D">
      <w:pPr>
        <w:shd w:val="clear" w:color="auto" w:fill="FFFFFF"/>
        <w:spacing w:line="240" w:lineRule="auto"/>
        <w:ind w:left="58" w:firstLine="331"/>
        <w:jc w:val="both"/>
        <w:rPr>
          <w:rFonts w:ascii="Times New Roman" w:hAnsi="Times New Roman"/>
          <w:sz w:val="24"/>
          <w:szCs w:val="24"/>
        </w:rPr>
      </w:pPr>
      <w:r w:rsidRPr="00F01964">
        <w:rPr>
          <w:rFonts w:ascii="Times New Roman" w:hAnsi="Times New Roman"/>
          <w:i/>
          <w:iCs/>
          <w:sz w:val="24"/>
          <w:szCs w:val="24"/>
        </w:rPr>
        <w:t xml:space="preserve">«Хамелеон». </w:t>
      </w:r>
      <w:r w:rsidRPr="00F01964">
        <w:rPr>
          <w:rFonts w:ascii="Times New Roman" w:hAnsi="Times New Roman"/>
          <w:sz w:val="24"/>
          <w:szCs w:val="24"/>
        </w:rPr>
        <w:t>Живая картина нравов. Осмеяние трусости и угодничества. Смысл названия рассказа. «Говорящие фами</w:t>
      </w:r>
      <w:r w:rsidRPr="00F01964">
        <w:rPr>
          <w:rFonts w:ascii="Times New Roman" w:hAnsi="Times New Roman"/>
          <w:sz w:val="24"/>
          <w:szCs w:val="24"/>
        </w:rPr>
        <w:softHyphen/>
        <w:t>лии» как средство юмористической характеристики.</w:t>
      </w:r>
    </w:p>
    <w:p w:rsidR="0003618D" w:rsidRPr="00F01964" w:rsidRDefault="0003618D" w:rsidP="0003618D">
      <w:pPr>
        <w:shd w:val="clear" w:color="auto" w:fill="FFFFFF"/>
        <w:spacing w:before="7" w:line="240" w:lineRule="auto"/>
        <w:ind w:left="36" w:right="7" w:firstLine="324"/>
        <w:jc w:val="both"/>
        <w:rPr>
          <w:rFonts w:ascii="Times New Roman" w:hAnsi="Times New Roman"/>
          <w:sz w:val="24"/>
          <w:szCs w:val="24"/>
        </w:rPr>
      </w:pPr>
      <w:r w:rsidRPr="00F01964">
        <w:rPr>
          <w:rFonts w:ascii="Times New Roman" w:hAnsi="Times New Roman"/>
          <w:b/>
          <w:bCs/>
          <w:i/>
          <w:iCs/>
          <w:spacing w:val="-2"/>
          <w:sz w:val="24"/>
          <w:szCs w:val="24"/>
        </w:rPr>
        <w:t xml:space="preserve">«Злоумышленник», «Размазня». </w:t>
      </w:r>
      <w:r w:rsidRPr="00F01964">
        <w:rPr>
          <w:rFonts w:ascii="Times New Roman" w:hAnsi="Times New Roman"/>
          <w:spacing w:val="-2"/>
          <w:sz w:val="24"/>
          <w:szCs w:val="24"/>
        </w:rPr>
        <w:t>Многогранность коми</w:t>
      </w:r>
      <w:r w:rsidRPr="00F01964">
        <w:rPr>
          <w:rFonts w:ascii="Times New Roman" w:hAnsi="Times New Roman"/>
          <w:spacing w:val="-2"/>
          <w:sz w:val="24"/>
          <w:szCs w:val="24"/>
        </w:rPr>
        <w:softHyphen/>
      </w:r>
      <w:r w:rsidRPr="00F01964">
        <w:rPr>
          <w:rFonts w:ascii="Times New Roman" w:hAnsi="Times New Roman"/>
          <w:sz w:val="24"/>
          <w:szCs w:val="24"/>
        </w:rPr>
        <w:t>ческого в рассказах А. П. Чехова. (Для чтения и обсуж</w:t>
      </w:r>
      <w:r w:rsidRPr="00F01964">
        <w:rPr>
          <w:rFonts w:ascii="Times New Roman" w:hAnsi="Times New Roman"/>
          <w:sz w:val="24"/>
          <w:szCs w:val="24"/>
        </w:rPr>
        <w:softHyphen/>
        <w:t>дения.)</w:t>
      </w:r>
    </w:p>
    <w:p w:rsidR="0003618D" w:rsidRPr="00F01964" w:rsidRDefault="0003618D" w:rsidP="0003618D">
      <w:pPr>
        <w:shd w:val="clear" w:color="auto" w:fill="FFFFFF"/>
        <w:spacing w:after="0" w:line="240" w:lineRule="auto"/>
        <w:ind w:left="50" w:firstLine="302"/>
        <w:jc w:val="both"/>
        <w:rPr>
          <w:rFonts w:ascii="Times New Roman" w:hAnsi="Times New Roman"/>
          <w:sz w:val="24"/>
          <w:szCs w:val="24"/>
        </w:rPr>
      </w:pPr>
      <w:r w:rsidRPr="00F01964">
        <w:rPr>
          <w:rFonts w:ascii="Times New Roman" w:hAnsi="Times New Roman"/>
          <w:b/>
          <w:i/>
          <w:sz w:val="24"/>
          <w:szCs w:val="24"/>
        </w:rPr>
        <w:t>Теория литературы.</w:t>
      </w:r>
      <w:r w:rsidRPr="00F01964">
        <w:rPr>
          <w:rFonts w:ascii="Times New Roman" w:hAnsi="Times New Roman"/>
          <w:sz w:val="24"/>
          <w:szCs w:val="24"/>
        </w:rPr>
        <w:t xml:space="preserve"> Сатира и юмор как формы комического (развитие представлений).</w:t>
      </w:r>
    </w:p>
    <w:p w:rsidR="0003618D" w:rsidRPr="00F01964" w:rsidRDefault="0003618D" w:rsidP="0003618D">
      <w:pPr>
        <w:spacing w:after="0" w:line="240" w:lineRule="auto"/>
        <w:ind w:firstLine="567"/>
        <w:jc w:val="both"/>
        <w:rPr>
          <w:rFonts w:ascii="Times New Roman" w:hAnsi="Times New Roman"/>
          <w:sz w:val="24"/>
          <w:szCs w:val="24"/>
        </w:rPr>
      </w:pPr>
      <w:r w:rsidRPr="00F01964">
        <w:rPr>
          <w:rFonts w:ascii="Times New Roman" w:hAnsi="Times New Roman"/>
          <w:b/>
          <w:i/>
          <w:sz w:val="24"/>
          <w:szCs w:val="24"/>
        </w:rPr>
        <w:t>Развитие речи</w:t>
      </w:r>
      <w:r w:rsidRPr="00F01964">
        <w:rPr>
          <w:rFonts w:ascii="Times New Roman" w:hAnsi="Times New Roman"/>
          <w:sz w:val="24"/>
          <w:szCs w:val="24"/>
        </w:rPr>
        <w:t>. Составление плана речевой характеристики героев. Участие в коллективном диалоге. Различные виды пересказов. Устная и письменная характеристика героев.</w:t>
      </w:r>
    </w:p>
    <w:p w:rsidR="0003618D" w:rsidRPr="00F01964" w:rsidRDefault="0003618D" w:rsidP="0003618D">
      <w:pPr>
        <w:spacing w:after="0" w:line="240" w:lineRule="auto"/>
        <w:ind w:firstLine="567"/>
        <w:jc w:val="both"/>
        <w:rPr>
          <w:rFonts w:ascii="Times New Roman" w:hAnsi="Times New Roman"/>
          <w:sz w:val="24"/>
          <w:szCs w:val="24"/>
        </w:rPr>
      </w:pPr>
    </w:p>
    <w:p w:rsidR="0003618D" w:rsidRPr="00F01964" w:rsidRDefault="0003618D" w:rsidP="0003618D">
      <w:pPr>
        <w:shd w:val="clear" w:color="auto" w:fill="FFFFFF"/>
        <w:spacing w:before="223" w:line="240" w:lineRule="auto"/>
        <w:ind w:left="1123" w:hanging="839"/>
        <w:jc w:val="both"/>
        <w:rPr>
          <w:rFonts w:ascii="Times New Roman" w:hAnsi="Times New Roman"/>
          <w:sz w:val="24"/>
          <w:szCs w:val="24"/>
        </w:rPr>
      </w:pPr>
      <w:r w:rsidRPr="00F01964">
        <w:rPr>
          <w:rFonts w:ascii="Times New Roman" w:hAnsi="Times New Roman"/>
          <w:b/>
          <w:bCs/>
          <w:sz w:val="24"/>
          <w:szCs w:val="24"/>
          <w:highlight w:val="lightGray"/>
        </w:rPr>
        <w:t>«Край  ты   мой,   родимый  край…» (обзор)</w:t>
      </w:r>
    </w:p>
    <w:p w:rsidR="0003618D" w:rsidRPr="00F01964" w:rsidRDefault="0003618D" w:rsidP="0003618D">
      <w:pPr>
        <w:shd w:val="clear" w:color="auto" w:fill="FFFFFF"/>
        <w:spacing w:before="130" w:line="240" w:lineRule="auto"/>
        <w:ind w:left="36" w:right="14" w:firstLine="324"/>
        <w:jc w:val="both"/>
        <w:rPr>
          <w:rFonts w:ascii="Times New Roman" w:hAnsi="Times New Roman"/>
          <w:sz w:val="24"/>
          <w:szCs w:val="24"/>
        </w:rPr>
      </w:pPr>
      <w:r w:rsidRPr="00F01964">
        <w:rPr>
          <w:rFonts w:ascii="Times New Roman" w:hAnsi="Times New Roman"/>
          <w:sz w:val="24"/>
          <w:szCs w:val="24"/>
        </w:rPr>
        <w:lastRenderedPageBreak/>
        <w:t xml:space="preserve">Стихотворения русских поэтов </w:t>
      </w:r>
      <w:r w:rsidRPr="00F01964">
        <w:rPr>
          <w:rFonts w:ascii="Times New Roman" w:hAnsi="Times New Roman"/>
          <w:sz w:val="24"/>
          <w:szCs w:val="24"/>
          <w:lang w:val="en-US"/>
        </w:rPr>
        <w:t>XIX</w:t>
      </w:r>
      <w:r w:rsidRPr="00F01964">
        <w:rPr>
          <w:rFonts w:ascii="Times New Roman" w:hAnsi="Times New Roman"/>
          <w:sz w:val="24"/>
          <w:szCs w:val="24"/>
        </w:rPr>
        <w:t xml:space="preserve"> века о родной при</w:t>
      </w:r>
      <w:r w:rsidRPr="00F01964">
        <w:rPr>
          <w:rFonts w:ascii="Times New Roman" w:hAnsi="Times New Roman"/>
          <w:sz w:val="24"/>
          <w:szCs w:val="24"/>
        </w:rPr>
        <w:softHyphen/>
        <w:t>роде.</w:t>
      </w:r>
    </w:p>
    <w:p w:rsidR="0003618D" w:rsidRPr="00F01964" w:rsidRDefault="0003618D" w:rsidP="0003618D">
      <w:pPr>
        <w:shd w:val="clear" w:color="auto" w:fill="FFFFFF"/>
        <w:spacing w:before="14" w:line="240" w:lineRule="auto"/>
        <w:ind w:left="22" w:firstLine="324"/>
        <w:jc w:val="both"/>
        <w:rPr>
          <w:rFonts w:ascii="Times New Roman" w:hAnsi="Times New Roman"/>
          <w:sz w:val="24"/>
          <w:szCs w:val="24"/>
        </w:rPr>
      </w:pPr>
      <w:r w:rsidRPr="00F01964">
        <w:rPr>
          <w:rFonts w:ascii="Times New Roman" w:hAnsi="Times New Roman"/>
          <w:b/>
          <w:bCs/>
          <w:sz w:val="24"/>
          <w:szCs w:val="24"/>
        </w:rPr>
        <w:t xml:space="preserve">В. Жуковский. </w:t>
      </w:r>
      <w:r w:rsidRPr="00F01964">
        <w:rPr>
          <w:rFonts w:ascii="Times New Roman" w:hAnsi="Times New Roman"/>
          <w:i/>
          <w:iCs/>
          <w:sz w:val="24"/>
          <w:szCs w:val="24"/>
        </w:rPr>
        <w:t xml:space="preserve">«Приход весны»; </w:t>
      </w:r>
      <w:r w:rsidRPr="00F01964">
        <w:rPr>
          <w:rFonts w:ascii="Times New Roman" w:hAnsi="Times New Roman"/>
          <w:b/>
          <w:bCs/>
          <w:sz w:val="24"/>
          <w:szCs w:val="24"/>
        </w:rPr>
        <w:t xml:space="preserve">И. Бунин. </w:t>
      </w:r>
      <w:r w:rsidRPr="00F01964">
        <w:rPr>
          <w:rFonts w:ascii="Times New Roman" w:hAnsi="Times New Roman"/>
          <w:i/>
          <w:iCs/>
          <w:sz w:val="24"/>
          <w:szCs w:val="24"/>
        </w:rPr>
        <w:t xml:space="preserve">«Родина»; </w:t>
      </w:r>
      <w:r w:rsidRPr="00F01964">
        <w:rPr>
          <w:rFonts w:ascii="Times New Roman" w:hAnsi="Times New Roman"/>
          <w:b/>
          <w:i/>
          <w:sz w:val="24"/>
          <w:szCs w:val="24"/>
        </w:rPr>
        <w:t>А. Фет</w:t>
      </w:r>
      <w:r w:rsidRPr="00F01964">
        <w:rPr>
          <w:rFonts w:ascii="Times New Roman" w:hAnsi="Times New Roman"/>
          <w:sz w:val="24"/>
          <w:szCs w:val="24"/>
        </w:rPr>
        <w:t xml:space="preserve">. </w:t>
      </w:r>
      <w:r w:rsidRPr="00F01964">
        <w:rPr>
          <w:rFonts w:ascii="Times New Roman" w:hAnsi="Times New Roman"/>
          <w:i/>
          <w:iCs/>
          <w:sz w:val="24"/>
          <w:szCs w:val="24"/>
        </w:rPr>
        <w:t xml:space="preserve">«Вечер», «Это утро...»; </w:t>
      </w:r>
      <w:r w:rsidRPr="00F01964">
        <w:rPr>
          <w:rFonts w:ascii="Times New Roman" w:hAnsi="Times New Roman"/>
          <w:b/>
          <w:bCs/>
          <w:sz w:val="24"/>
          <w:szCs w:val="24"/>
        </w:rPr>
        <w:t xml:space="preserve">Ф. Тютчев. </w:t>
      </w:r>
      <w:r w:rsidRPr="00F01964">
        <w:rPr>
          <w:rFonts w:ascii="Times New Roman" w:hAnsi="Times New Roman"/>
          <w:i/>
          <w:iCs/>
          <w:sz w:val="24"/>
          <w:szCs w:val="24"/>
        </w:rPr>
        <w:t xml:space="preserve">«Весенние воды», «Умом Россию не понять...»; </w:t>
      </w:r>
      <w:r w:rsidRPr="00F01964">
        <w:rPr>
          <w:rFonts w:ascii="Times New Roman" w:hAnsi="Times New Roman"/>
          <w:b/>
          <w:bCs/>
          <w:sz w:val="24"/>
          <w:szCs w:val="24"/>
        </w:rPr>
        <w:t xml:space="preserve">А. К. Толстой. </w:t>
      </w:r>
      <w:r w:rsidRPr="00F01964">
        <w:rPr>
          <w:rFonts w:ascii="Times New Roman" w:hAnsi="Times New Roman"/>
          <w:i/>
          <w:iCs/>
          <w:sz w:val="24"/>
          <w:szCs w:val="24"/>
        </w:rPr>
        <w:t xml:space="preserve">«Край </w:t>
      </w:r>
      <w:r w:rsidRPr="00F01964">
        <w:rPr>
          <w:rFonts w:ascii="Times New Roman" w:hAnsi="Times New Roman"/>
          <w:i/>
          <w:iCs/>
          <w:spacing w:val="-3"/>
          <w:sz w:val="24"/>
          <w:szCs w:val="24"/>
        </w:rPr>
        <w:t xml:space="preserve">ты мой, родимый край...», «Благовест». </w:t>
      </w:r>
      <w:r w:rsidRPr="00F01964">
        <w:rPr>
          <w:rFonts w:ascii="Times New Roman" w:hAnsi="Times New Roman"/>
          <w:spacing w:val="-3"/>
          <w:sz w:val="24"/>
          <w:szCs w:val="24"/>
        </w:rPr>
        <w:t>Поэтическое изобра</w:t>
      </w:r>
      <w:r w:rsidRPr="00F01964">
        <w:rPr>
          <w:rFonts w:ascii="Times New Roman" w:hAnsi="Times New Roman"/>
          <w:spacing w:val="-3"/>
          <w:sz w:val="24"/>
          <w:szCs w:val="24"/>
        </w:rPr>
        <w:softHyphen/>
      </w:r>
      <w:r w:rsidRPr="00F01964">
        <w:rPr>
          <w:rFonts w:ascii="Times New Roman" w:hAnsi="Times New Roman"/>
          <w:sz w:val="24"/>
          <w:szCs w:val="24"/>
        </w:rPr>
        <w:t>жение родной природы и выражение авторского настрое</w:t>
      </w:r>
      <w:r w:rsidRPr="00F01964">
        <w:rPr>
          <w:rFonts w:ascii="Times New Roman" w:hAnsi="Times New Roman"/>
          <w:sz w:val="24"/>
          <w:szCs w:val="24"/>
        </w:rPr>
        <w:softHyphen/>
        <w:t>ния,   миросозерцания.</w:t>
      </w:r>
    </w:p>
    <w:p w:rsidR="0003618D" w:rsidRPr="00F01964" w:rsidRDefault="0003618D" w:rsidP="0003618D">
      <w:pPr>
        <w:spacing w:after="0" w:line="240" w:lineRule="auto"/>
        <w:ind w:firstLine="567"/>
        <w:jc w:val="both"/>
        <w:rPr>
          <w:rFonts w:ascii="Times New Roman" w:hAnsi="Times New Roman"/>
          <w:sz w:val="24"/>
          <w:szCs w:val="24"/>
        </w:rPr>
      </w:pPr>
      <w:r w:rsidRPr="00F01964">
        <w:rPr>
          <w:rFonts w:ascii="Times New Roman" w:hAnsi="Times New Roman"/>
          <w:b/>
          <w:sz w:val="24"/>
          <w:szCs w:val="24"/>
        </w:rPr>
        <w:t>Теория литературы</w:t>
      </w:r>
      <w:r w:rsidRPr="00F01964">
        <w:rPr>
          <w:rFonts w:ascii="Times New Roman" w:hAnsi="Times New Roman"/>
          <w:sz w:val="24"/>
          <w:szCs w:val="24"/>
        </w:rPr>
        <w:t>. Лирика как род литературы. Пейзажная лирика как жанр (развитие представлений)</w:t>
      </w:r>
    </w:p>
    <w:p w:rsidR="0003618D" w:rsidRPr="00F01964" w:rsidRDefault="0003618D" w:rsidP="0003618D">
      <w:pPr>
        <w:spacing w:after="0" w:line="240" w:lineRule="auto"/>
        <w:ind w:firstLine="567"/>
        <w:jc w:val="both"/>
        <w:rPr>
          <w:rFonts w:ascii="Times New Roman" w:hAnsi="Times New Roman"/>
          <w:sz w:val="24"/>
          <w:szCs w:val="24"/>
        </w:rPr>
      </w:pPr>
      <w:r w:rsidRPr="00F01964">
        <w:rPr>
          <w:rFonts w:ascii="Times New Roman" w:hAnsi="Times New Roman"/>
          <w:b/>
          <w:sz w:val="24"/>
          <w:szCs w:val="24"/>
        </w:rPr>
        <w:t>Развитие речи</w:t>
      </w:r>
      <w:r w:rsidRPr="00F01964">
        <w:rPr>
          <w:rFonts w:ascii="Times New Roman" w:hAnsi="Times New Roman"/>
          <w:sz w:val="24"/>
          <w:szCs w:val="24"/>
        </w:rPr>
        <w:t>. Составление плана письменного высказывания. Устный и письменный анализ стихотворений.</w:t>
      </w:r>
    </w:p>
    <w:p w:rsidR="0003618D" w:rsidRPr="00F01964" w:rsidRDefault="0003618D" w:rsidP="0003618D">
      <w:pPr>
        <w:spacing w:after="0" w:line="240" w:lineRule="auto"/>
        <w:ind w:firstLine="567"/>
        <w:jc w:val="both"/>
        <w:rPr>
          <w:rFonts w:ascii="Times New Roman" w:hAnsi="Times New Roman"/>
          <w:sz w:val="24"/>
          <w:szCs w:val="24"/>
        </w:rPr>
      </w:pPr>
    </w:p>
    <w:p w:rsidR="0003618D" w:rsidRPr="00F01964" w:rsidRDefault="0003618D" w:rsidP="0003618D">
      <w:pPr>
        <w:spacing w:after="0" w:line="240" w:lineRule="auto"/>
        <w:ind w:firstLine="567"/>
        <w:jc w:val="both"/>
        <w:rPr>
          <w:rFonts w:ascii="Times New Roman" w:hAnsi="Times New Roman"/>
          <w:b/>
          <w:bCs/>
          <w:sz w:val="24"/>
          <w:szCs w:val="24"/>
        </w:rPr>
      </w:pPr>
      <w:r w:rsidRPr="00F01964">
        <w:rPr>
          <w:rFonts w:ascii="Times New Roman" w:hAnsi="Times New Roman"/>
          <w:b/>
          <w:bCs/>
          <w:sz w:val="24"/>
          <w:szCs w:val="24"/>
          <w:highlight w:val="lightGray"/>
        </w:rPr>
        <w:t xml:space="preserve">ИЗ РУССКОЙ ЛИТЕРАТУРЫ  </w:t>
      </w:r>
      <w:r w:rsidRPr="00F01964">
        <w:rPr>
          <w:rFonts w:ascii="Times New Roman" w:hAnsi="Times New Roman"/>
          <w:b/>
          <w:bCs/>
          <w:sz w:val="24"/>
          <w:szCs w:val="24"/>
          <w:highlight w:val="lightGray"/>
          <w:lang w:val="en-US"/>
        </w:rPr>
        <w:t>XX</w:t>
      </w:r>
      <w:r w:rsidRPr="00F01964">
        <w:rPr>
          <w:rFonts w:ascii="Times New Roman" w:hAnsi="Times New Roman"/>
          <w:b/>
          <w:bCs/>
          <w:sz w:val="24"/>
          <w:szCs w:val="24"/>
          <w:highlight w:val="lightGray"/>
        </w:rPr>
        <w:t xml:space="preserve"> века</w:t>
      </w:r>
    </w:p>
    <w:p w:rsidR="0003618D" w:rsidRPr="00F01964" w:rsidRDefault="0003618D" w:rsidP="0003618D">
      <w:pPr>
        <w:shd w:val="clear" w:color="auto" w:fill="FFFFFF"/>
        <w:spacing w:before="202" w:line="240" w:lineRule="auto"/>
        <w:ind w:left="58"/>
        <w:jc w:val="both"/>
        <w:rPr>
          <w:rFonts w:ascii="Times New Roman" w:hAnsi="Times New Roman"/>
          <w:sz w:val="24"/>
          <w:szCs w:val="24"/>
        </w:rPr>
      </w:pPr>
      <w:r w:rsidRPr="00F01964">
        <w:rPr>
          <w:rFonts w:ascii="Times New Roman" w:hAnsi="Times New Roman"/>
          <w:b/>
          <w:bCs/>
          <w:sz w:val="24"/>
          <w:szCs w:val="24"/>
        </w:rPr>
        <w:t xml:space="preserve">Иван Алексеевич Бунин. </w:t>
      </w:r>
      <w:r w:rsidRPr="00F01964">
        <w:rPr>
          <w:rFonts w:ascii="Times New Roman" w:hAnsi="Times New Roman"/>
          <w:sz w:val="24"/>
          <w:szCs w:val="24"/>
        </w:rPr>
        <w:t xml:space="preserve">Краткий рассказ о писателе. </w:t>
      </w:r>
      <w:r w:rsidRPr="00F01964">
        <w:rPr>
          <w:rFonts w:ascii="Times New Roman" w:hAnsi="Times New Roman"/>
          <w:b/>
          <w:bCs/>
          <w:i/>
          <w:iCs/>
          <w:sz w:val="24"/>
          <w:szCs w:val="24"/>
        </w:rPr>
        <w:t xml:space="preserve">«Цифры».  </w:t>
      </w:r>
      <w:r w:rsidRPr="00F01964">
        <w:rPr>
          <w:rFonts w:ascii="Times New Roman" w:hAnsi="Times New Roman"/>
          <w:sz w:val="24"/>
          <w:szCs w:val="24"/>
        </w:rPr>
        <w:t>Воспитание детей  в семье.  Герой рассказа: сложность взаимопонимания детей и взрослых.</w:t>
      </w:r>
    </w:p>
    <w:p w:rsidR="0003618D" w:rsidRPr="00F01964" w:rsidRDefault="0003618D" w:rsidP="0003618D">
      <w:pPr>
        <w:shd w:val="clear" w:color="auto" w:fill="FFFFFF"/>
        <w:spacing w:line="240" w:lineRule="auto"/>
        <w:ind w:left="389"/>
        <w:jc w:val="both"/>
        <w:rPr>
          <w:rFonts w:ascii="Times New Roman" w:hAnsi="Times New Roman"/>
          <w:sz w:val="24"/>
          <w:szCs w:val="24"/>
        </w:rPr>
      </w:pPr>
      <w:r w:rsidRPr="00F01964">
        <w:rPr>
          <w:rFonts w:ascii="Times New Roman" w:hAnsi="Times New Roman"/>
          <w:b/>
          <w:bCs/>
          <w:i/>
          <w:iCs/>
          <w:sz w:val="24"/>
          <w:szCs w:val="24"/>
        </w:rPr>
        <w:t xml:space="preserve">«Лапти». </w:t>
      </w:r>
      <w:r w:rsidRPr="00F01964">
        <w:rPr>
          <w:rFonts w:ascii="Times New Roman" w:hAnsi="Times New Roman"/>
          <w:sz w:val="24"/>
          <w:szCs w:val="24"/>
        </w:rPr>
        <w:t>Душевное богатство простого крестьянина.</w:t>
      </w:r>
    </w:p>
    <w:p w:rsidR="0003618D" w:rsidRPr="00F01964" w:rsidRDefault="0003618D" w:rsidP="0003618D">
      <w:pPr>
        <w:spacing w:after="0" w:line="240" w:lineRule="auto"/>
        <w:ind w:firstLine="567"/>
        <w:jc w:val="both"/>
        <w:rPr>
          <w:rFonts w:ascii="Times New Roman" w:hAnsi="Times New Roman"/>
          <w:sz w:val="24"/>
          <w:szCs w:val="24"/>
        </w:rPr>
      </w:pPr>
      <w:r w:rsidRPr="00F01964">
        <w:rPr>
          <w:rFonts w:ascii="Times New Roman" w:hAnsi="Times New Roman"/>
          <w:b/>
          <w:sz w:val="24"/>
          <w:szCs w:val="24"/>
        </w:rPr>
        <w:t>Теория литературы</w:t>
      </w:r>
      <w:r w:rsidRPr="00F01964">
        <w:rPr>
          <w:rFonts w:ascii="Times New Roman" w:hAnsi="Times New Roman"/>
          <w:sz w:val="24"/>
          <w:szCs w:val="24"/>
        </w:rPr>
        <w:t xml:space="preserve">. Понятие о теме и идее произведения (развитие представлений). Портрет как средство характеристики героя (развитие представлений). </w:t>
      </w:r>
    </w:p>
    <w:p w:rsidR="0003618D" w:rsidRPr="00F01964" w:rsidRDefault="0003618D" w:rsidP="0003618D">
      <w:pPr>
        <w:spacing w:after="0" w:line="240" w:lineRule="auto"/>
        <w:ind w:firstLine="567"/>
        <w:jc w:val="both"/>
        <w:rPr>
          <w:rFonts w:ascii="Times New Roman" w:hAnsi="Times New Roman"/>
          <w:sz w:val="24"/>
          <w:szCs w:val="24"/>
        </w:rPr>
      </w:pPr>
      <w:r w:rsidRPr="00F01964">
        <w:rPr>
          <w:rFonts w:ascii="Times New Roman" w:hAnsi="Times New Roman"/>
          <w:b/>
          <w:sz w:val="24"/>
          <w:szCs w:val="24"/>
        </w:rPr>
        <w:t>Развитие речи</w:t>
      </w:r>
      <w:r w:rsidRPr="00F01964">
        <w:rPr>
          <w:rFonts w:ascii="Times New Roman" w:hAnsi="Times New Roman"/>
          <w:sz w:val="24"/>
          <w:szCs w:val="24"/>
        </w:rPr>
        <w:t>. Выразительное чтение фрагментов рассказа. Различные виды пересказов. Участие в коллективном диалоге.</w:t>
      </w:r>
    </w:p>
    <w:p w:rsidR="0003618D" w:rsidRPr="00F01964" w:rsidRDefault="0003618D" w:rsidP="0003618D">
      <w:pPr>
        <w:spacing w:after="0" w:line="240" w:lineRule="auto"/>
        <w:ind w:firstLine="567"/>
        <w:jc w:val="both"/>
        <w:rPr>
          <w:rFonts w:ascii="Times New Roman" w:hAnsi="Times New Roman"/>
          <w:sz w:val="24"/>
          <w:szCs w:val="24"/>
        </w:rPr>
      </w:pPr>
    </w:p>
    <w:p w:rsidR="0003618D" w:rsidRPr="00F01964" w:rsidRDefault="0003618D" w:rsidP="0003618D">
      <w:pPr>
        <w:shd w:val="clear" w:color="auto" w:fill="FFFFFF"/>
        <w:spacing w:before="94" w:line="240" w:lineRule="auto"/>
        <w:ind w:left="338"/>
        <w:jc w:val="both"/>
        <w:rPr>
          <w:rFonts w:ascii="Times New Roman" w:hAnsi="Times New Roman"/>
          <w:sz w:val="24"/>
          <w:szCs w:val="24"/>
        </w:rPr>
      </w:pPr>
      <w:r w:rsidRPr="00F01964">
        <w:rPr>
          <w:rFonts w:ascii="Times New Roman" w:hAnsi="Times New Roman"/>
          <w:b/>
          <w:bCs/>
          <w:sz w:val="24"/>
          <w:szCs w:val="24"/>
        </w:rPr>
        <w:t xml:space="preserve">Максим Горький. </w:t>
      </w:r>
      <w:r w:rsidRPr="00F01964">
        <w:rPr>
          <w:rFonts w:ascii="Times New Roman" w:hAnsi="Times New Roman"/>
          <w:sz w:val="24"/>
          <w:szCs w:val="24"/>
        </w:rPr>
        <w:t>Краткий рассказ о писателе.</w:t>
      </w:r>
    </w:p>
    <w:p w:rsidR="0003618D" w:rsidRPr="00F01964" w:rsidRDefault="0003618D" w:rsidP="0003618D">
      <w:pPr>
        <w:shd w:val="clear" w:color="auto" w:fill="FFFFFF"/>
        <w:spacing w:line="240" w:lineRule="auto"/>
        <w:ind w:left="22" w:right="22" w:firstLine="324"/>
        <w:jc w:val="both"/>
        <w:rPr>
          <w:rFonts w:ascii="Times New Roman" w:hAnsi="Times New Roman"/>
          <w:sz w:val="24"/>
          <w:szCs w:val="24"/>
        </w:rPr>
      </w:pPr>
      <w:r w:rsidRPr="00F01964">
        <w:rPr>
          <w:rFonts w:ascii="Times New Roman" w:hAnsi="Times New Roman"/>
          <w:i/>
          <w:iCs/>
          <w:spacing w:val="-1"/>
          <w:sz w:val="24"/>
          <w:szCs w:val="24"/>
        </w:rPr>
        <w:t xml:space="preserve">«Детство». </w:t>
      </w:r>
      <w:r w:rsidRPr="00F01964">
        <w:rPr>
          <w:rFonts w:ascii="Times New Roman" w:hAnsi="Times New Roman"/>
          <w:spacing w:val="-1"/>
          <w:sz w:val="24"/>
          <w:szCs w:val="24"/>
        </w:rPr>
        <w:t>Автобиографический характер повести. Изоб</w:t>
      </w:r>
      <w:r w:rsidRPr="00F01964">
        <w:rPr>
          <w:rFonts w:ascii="Times New Roman" w:hAnsi="Times New Roman"/>
          <w:spacing w:val="-1"/>
          <w:sz w:val="24"/>
          <w:szCs w:val="24"/>
        </w:rPr>
        <w:softHyphen/>
      </w:r>
      <w:r w:rsidRPr="00F01964">
        <w:rPr>
          <w:rFonts w:ascii="Times New Roman" w:hAnsi="Times New Roman"/>
          <w:sz w:val="24"/>
          <w:szCs w:val="24"/>
        </w:rPr>
        <w:t xml:space="preserve">ражение «свинцовых мерзостей жизни». Дед Каширин. </w:t>
      </w:r>
      <w:proofErr w:type="gramStart"/>
      <w:r w:rsidRPr="00F01964">
        <w:rPr>
          <w:rFonts w:ascii="Times New Roman" w:hAnsi="Times New Roman"/>
          <w:sz w:val="24"/>
          <w:szCs w:val="24"/>
        </w:rPr>
        <w:t>«Яр</w:t>
      </w:r>
      <w:r w:rsidRPr="00F01964">
        <w:rPr>
          <w:rFonts w:ascii="Times New Roman" w:hAnsi="Times New Roman"/>
          <w:sz w:val="24"/>
          <w:szCs w:val="24"/>
        </w:rPr>
        <w:softHyphen/>
        <w:t>кое, здоровое, творческое в русской жизни» (Алеша, бабушка, Цыганок, Хорошее Дело).</w:t>
      </w:r>
      <w:proofErr w:type="gramEnd"/>
      <w:r w:rsidRPr="00F01964">
        <w:rPr>
          <w:rFonts w:ascii="Times New Roman" w:hAnsi="Times New Roman"/>
          <w:sz w:val="24"/>
          <w:szCs w:val="24"/>
        </w:rPr>
        <w:t xml:space="preserve"> Изображение быта и характеров. Вера в творческие силы народа.</w:t>
      </w:r>
    </w:p>
    <w:p w:rsidR="0003618D" w:rsidRPr="00F01964" w:rsidRDefault="0003618D" w:rsidP="0003618D">
      <w:pPr>
        <w:shd w:val="clear" w:color="auto" w:fill="FFFFFF"/>
        <w:spacing w:before="7" w:line="240" w:lineRule="auto"/>
        <w:ind w:left="338"/>
        <w:jc w:val="both"/>
        <w:rPr>
          <w:rFonts w:ascii="Times New Roman" w:hAnsi="Times New Roman"/>
          <w:sz w:val="24"/>
          <w:szCs w:val="24"/>
        </w:rPr>
      </w:pPr>
      <w:r w:rsidRPr="00F01964">
        <w:rPr>
          <w:rFonts w:ascii="Times New Roman" w:hAnsi="Times New Roman"/>
          <w:b/>
          <w:bCs/>
          <w:i/>
          <w:iCs/>
          <w:sz w:val="24"/>
          <w:szCs w:val="24"/>
        </w:rPr>
        <w:t xml:space="preserve">«Старуха  Изергиль»  </w:t>
      </w:r>
      <w:r w:rsidRPr="00F01964">
        <w:rPr>
          <w:rFonts w:ascii="Times New Roman" w:hAnsi="Times New Roman"/>
          <w:i/>
          <w:iCs/>
          <w:sz w:val="24"/>
          <w:szCs w:val="24"/>
        </w:rPr>
        <w:t>(«Легенда  о Данко»).</w:t>
      </w:r>
    </w:p>
    <w:p w:rsidR="0003618D" w:rsidRPr="00F01964" w:rsidRDefault="0003618D" w:rsidP="0003618D">
      <w:pPr>
        <w:shd w:val="clear" w:color="auto" w:fill="FFFFFF"/>
        <w:spacing w:after="0" w:line="240" w:lineRule="auto"/>
        <w:ind w:left="14" w:right="29" w:firstLine="310"/>
        <w:jc w:val="both"/>
        <w:rPr>
          <w:rFonts w:ascii="Times New Roman" w:hAnsi="Times New Roman"/>
          <w:sz w:val="24"/>
          <w:szCs w:val="24"/>
        </w:rPr>
      </w:pPr>
      <w:r w:rsidRPr="00F01964">
        <w:rPr>
          <w:rFonts w:ascii="Times New Roman" w:hAnsi="Times New Roman"/>
          <w:b/>
          <w:sz w:val="24"/>
          <w:szCs w:val="24"/>
        </w:rPr>
        <w:t>Теория литературы.</w:t>
      </w:r>
      <w:r w:rsidRPr="00F01964">
        <w:rPr>
          <w:rFonts w:ascii="Times New Roman" w:hAnsi="Times New Roman"/>
          <w:sz w:val="24"/>
          <w:szCs w:val="24"/>
        </w:rPr>
        <w:t xml:space="preserve"> Понятие о теме и идее произ</w:t>
      </w:r>
      <w:r w:rsidRPr="00F01964">
        <w:rPr>
          <w:rFonts w:ascii="Times New Roman" w:hAnsi="Times New Roman"/>
          <w:sz w:val="24"/>
          <w:szCs w:val="24"/>
        </w:rPr>
        <w:softHyphen/>
        <w:t>ведения (развитие  представлений). Портрет как средство характеристики героя (развитие  представлений).</w:t>
      </w:r>
    </w:p>
    <w:p w:rsidR="0003618D" w:rsidRPr="00F01964" w:rsidRDefault="0003618D" w:rsidP="0003618D">
      <w:pPr>
        <w:spacing w:after="0" w:line="240" w:lineRule="auto"/>
        <w:ind w:firstLine="567"/>
        <w:jc w:val="both"/>
        <w:rPr>
          <w:rFonts w:ascii="Times New Roman" w:hAnsi="Times New Roman"/>
          <w:sz w:val="24"/>
          <w:szCs w:val="24"/>
        </w:rPr>
      </w:pPr>
      <w:r w:rsidRPr="00F01964">
        <w:rPr>
          <w:rFonts w:ascii="Times New Roman" w:hAnsi="Times New Roman"/>
          <w:b/>
          <w:sz w:val="24"/>
          <w:szCs w:val="24"/>
        </w:rPr>
        <w:t>Развитие речи</w:t>
      </w:r>
      <w:r w:rsidRPr="00F01964">
        <w:rPr>
          <w:rFonts w:ascii="Times New Roman" w:hAnsi="Times New Roman"/>
          <w:sz w:val="24"/>
          <w:szCs w:val="24"/>
        </w:rPr>
        <w:t>. Выразительное чтение фрагментов рассказа. Различные виды пересказов. Участие в коллективном диалоге.</w:t>
      </w:r>
    </w:p>
    <w:p w:rsidR="0003618D" w:rsidRPr="00F01964" w:rsidRDefault="0003618D" w:rsidP="0003618D">
      <w:pPr>
        <w:shd w:val="clear" w:color="auto" w:fill="FFFFFF"/>
        <w:spacing w:before="158" w:line="240" w:lineRule="auto"/>
        <w:ind w:left="14" w:right="36" w:firstLine="310"/>
        <w:jc w:val="both"/>
        <w:rPr>
          <w:rFonts w:ascii="Times New Roman" w:hAnsi="Times New Roman"/>
          <w:sz w:val="24"/>
          <w:szCs w:val="24"/>
        </w:rPr>
      </w:pPr>
      <w:r w:rsidRPr="00F01964">
        <w:rPr>
          <w:rFonts w:ascii="Times New Roman" w:hAnsi="Times New Roman"/>
          <w:b/>
          <w:bCs/>
          <w:spacing w:val="-6"/>
          <w:sz w:val="24"/>
          <w:szCs w:val="24"/>
        </w:rPr>
        <w:t xml:space="preserve">Владимир Владимирович Маяковский. </w:t>
      </w:r>
      <w:r w:rsidRPr="00F01964">
        <w:rPr>
          <w:rFonts w:ascii="Times New Roman" w:hAnsi="Times New Roman"/>
          <w:spacing w:val="-6"/>
          <w:sz w:val="24"/>
          <w:szCs w:val="24"/>
        </w:rPr>
        <w:t xml:space="preserve">Краткий рассказ о </w:t>
      </w:r>
      <w:r w:rsidRPr="00F01964">
        <w:rPr>
          <w:rFonts w:ascii="Times New Roman" w:hAnsi="Times New Roman"/>
          <w:sz w:val="24"/>
          <w:szCs w:val="24"/>
        </w:rPr>
        <w:t>писателе.</w:t>
      </w:r>
    </w:p>
    <w:p w:rsidR="0003618D" w:rsidRPr="00F01964" w:rsidRDefault="0003618D" w:rsidP="0003618D">
      <w:pPr>
        <w:shd w:val="clear" w:color="auto" w:fill="FFFFFF"/>
        <w:spacing w:before="22" w:line="240" w:lineRule="auto"/>
        <w:ind w:right="29" w:firstLine="338"/>
        <w:jc w:val="both"/>
        <w:rPr>
          <w:rFonts w:ascii="Times New Roman" w:hAnsi="Times New Roman"/>
          <w:sz w:val="24"/>
          <w:szCs w:val="24"/>
        </w:rPr>
      </w:pPr>
      <w:r w:rsidRPr="00F01964">
        <w:rPr>
          <w:rFonts w:ascii="Times New Roman" w:hAnsi="Times New Roman"/>
          <w:b/>
          <w:bCs/>
          <w:i/>
          <w:iCs/>
          <w:spacing w:val="-7"/>
          <w:sz w:val="24"/>
          <w:szCs w:val="24"/>
        </w:rPr>
        <w:t>«Необычайное приключение, бывшее с Владимиром Ма</w:t>
      </w:r>
      <w:r w:rsidRPr="00F01964">
        <w:rPr>
          <w:rFonts w:ascii="Times New Roman" w:hAnsi="Times New Roman"/>
          <w:b/>
          <w:bCs/>
          <w:i/>
          <w:iCs/>
          <w:spacing w:val="-7"/>
          <w:sz w:val="24"/>
          <w:szCs w:val="24"/>
        </w:rPr>
        <w:softHyphen/>
      </w:r>
      <w:r w:rsidRPr="00F01964">
        <w:rPr>
          <w:rFonts w:ascii="Times New Roman" w:hAnsi="Times New Roman"/>
          <w:b/>
          <w:bCs/>
          <w:i/>
          <w:iCs/>
          <w:sz w:val="24"/>
          <w:szCs w:val="24"/>
        </w:rPr>
        <w:t xml:space="preserve">яковским летом на даче». </w:t>
      </w:r>
      <w:r w:rsidRPr="00F01964">
        <w:rPr>
          <w:rFonts w:ascii="Times New Roman" w:hAnsi="Times New Roman"/>
          <w:sz w:val="24"/>
          <w:szCs w:val="24"/>
        </w:rPr>
        <w:t>Мысли автора о роли поэзии в жизни человека и общества. Своеобразие стихотворного ритма,  словотворчество  Маяковского.</w:t>
      </w:r>
    </w:p>
    <w:p w:rsidR="0003618D" w:rsidRPr="00F01964" w:rsidRDefault="0003618D" w:rsidP="0003618D">
      <w:pPr>
        <w:shd w:val="clear" w:color="auto" w:fill="FFFFFF"/>
        <w:spacing w:before="14" w:line="240" w:lineRule="auto"/>
        <w:ind w:left="7" w:right="50" w:firstLine="324"/>
        <w:jc w:val="both"/>
        <w:rPr>
          <w:rFonts w:ascii="Times New Roman" w:hAnsi="Times New Roman"/>
          <w:sz w:val="24"/>
          <w:szCs w:val="24"/>
        </w:rPr>
      </w:pPr>
      <w:r w:rsidRPr="00F01964">
        <w:rPr>
          <w:rFonts w:ascii="Times New Roman" w:hAnsi="Times New Roman"/>
          <w:b/>
          <w:bCs/>
          <w:i/>
          <w:iCs/>
          <w:spacing w:val="-5"/>
          <w:sz w:val="24"/>
          <w:szCs w:val="24"/>
        </w:rPr>
        <w:t xml:space="preserve">«Хорошее отношение к лошадям». </w:t>
      </w:r>
      <w:r w:rsidRPr="00F01964">
        <w:rPr>
          <w:rFonts w:ascii="Times New Roman" w:hAnsi="Times New Roman"/>
          <w:spacing w:val="-5"/>
          <w:sz w:val="24"/>
          <w:szCs w:val="24"/>
        </w:rPr>
        <w:t xml:space="preserve">Два взгляда на мир: </w:t>
      </w:r>
      <w:r w:rsidRPr="00F01964">
        <w:rPr>
          <w:rFonts w:ascii="Times New Roman" w:hAnsi="Times New Roman"/>
          <w:sz w:val="24"/>
          <w:szCs w:val="24"/>
        </w:rPr>
        <w:t>безразличие, бессердечие мещанина и гуманизм, доброта, сострадание лирического героя стихотворения.</w:t>
      </w:r>
    </w:p>
    <w:p w:rsidR="0003618D" w:rsidRPr="00F01964" w:rsidRDefault="0003618D" w:rsidP="0003618D">
      <w:pPr>
        <w:shd w:val="clear" w:color="auto" w:fill="FFFFFF"/>
        <w:spacing w:after="0" w:line="240" w:lineRule="auto"/>
        <w:ind w:left="310"/>
        <w:jc w:val="both"/>
        <w:rPr>
          <w:rFonts w:ascii="Times New Roman" w:hAnsi="Times New Roman"/>
          <w:sz w:val="24"/>
          <w:szCs w:val="24"/>
        </w:rPr>
      </w:pPr>
      <w:r w:rsidRPr="00F01964">
        <w:rPr>
          <w:rFonts w:ascii="Times New Roman" w:hAnsi="Times New Roman"/>
          <w:b/>
          <w:sz w:val="24"/>
          <w:szCs w:val="24"/>
        </w:rPr>
        <w:lastRenderedPageBreak/>
        <w:t>Теория   литературы</w:t>
      </w:r>
      <w:r w:rsidRPr="00F01964">
        <w:rPr>
          <w:rFonts w:ascii="Times New Roman" w:hAnsi="Times New Roman"/>
          <w:sz w:val="24"/>
          <w:szCs w:val="24"/>
        </w:rPr>
        <w:t>. Лирический герой (начальные представления).   Обогащение   знаний   о  ритме   и   рифме. Тоническое стихосложение (начальные представления).</w:t>
      </w:r>
    </w:p>
    <w:p w:rsidR="0003618D" w:rsidRPr="00F01964" w:rsidRDefault="0003618D" w:rsidP="0003618D">
      <w:pPr>
        <w:spacing w:after="0" w:line="240" w:lineRule="auto"/>
        <w:ind w:firstLine="567"/>
        <w:jc w:val="both"/>
        <w:rPr>
          <w:rFonts w:ascii="Times New Roman" w:hAnsi="Times New Roman"/>
          <w:sz w:val="24"/>
          <w:szCs w:val="24"/>
        </w:rPr>
      </w:pPr>
      <w:r w:rsidRPr="00F01964">
        <w:rPr>
          <w:rFonts w:ascii="Times New Roman" w:hAnsi="Times New Roman"/>
          <w:b/>
          <w:sz w:val="24"/>
          <w:szCs w:val="24"/>
        </w:rPr>
        <w:t>Развитие речи</w:t>
      </w:r>
      <w:r w:rsidRPr="00F01964">
        <w:rPr>
          <w:rFonts w:ascii="Times New Roman" w:hAnsi="Times New Roman"/>
          <w:sz w:val="24"/>
          <w:szCs w:val="24"/>
        </w:rPr>
        <w:t>. Участие в коллективном диалоге. Выразительное чтение. Рецензирование выразительного чтения.</w:t>
      </w:r>
    </w:p>
    <w:p w:rsidR="0003618D" w:rsidRPr="00F01964" w:rsidRDefault="0003618D" w:rsidP="0003618D">
      <w:pPr>
        <w:spacing w:after="0" w:line="240" w:lineRule="auto"/>
        <w:ind w:firstLine="567"/>
        <w:jc w:val="both"/>
        <w:rPr>
          <w:rFonts w:ascii="Times New Roman" w:hAnsi="Times New Roman"/>
          <w:sz w:val="24"/>
          <w:szCs w:val="24"/>
        </w:rPr>
      </w:pPr>
    </w:p>
    <w:p w:rsidR="0003618D" w:rsidRPr="00F01964" w:rsidRDefault="0003618D" w:rsidP="0003618D">
      <w:pPr>
        <w:shd w:val="clear" w:color="auto" w:fill="FFFFFF"/>
        <w:spacing w:before="65" w:line="240" w:lineRule="auto"/>
        <w:ind w:left="310"/>
        <w:jc w:val="both"/>
        <w:rPr>
          <w:rFonts w:ascii="Times New Roman" w:hAnsi="Times New Roman"/>
          <w:sz w:val="24"/>
          <w:szCs w:val="24"/>
        </w:rPr>
      </w:pPr>
      <w:r w:rsidRPr="00F01964">
        <w:rPr>
          <w:rFonts w:ascii="Times New Roman" w:hAnsi="Times New Roman"/>
          <w:b/>
          <w:bCs/>
          <w:spacing w:val="-2"/>
          <w:sz w:val="24"/>
          <w:szCs w:val="24"/>
        </w:rPr>
        <w:t xml:space="preserve">Леонид Николаевич Андреев. </w:t>
      </w:r>
      <w:r w:rsidRPr="00F01964">
        <w:rPr>
          <w:rFonts w:ascii="Times New Roman" w:hAnsi="Times New Roman"/>
          <w:spacing w:val="-2"/>
          <w:sz w:val="24"/>
          <w:szCs w:val="24"/>
        </w:rPr>
        <w:t>Краткий рассказ о писателе.</w:t>
      </w:r>
    </w:p>
    <w:p w:rsidR="0003618D" w:rsidRPr="00F01964" w:rsidRDefault="0003618D" w:rsidP="0003618D">
      <w:pPr>
        <w:shd w:val="clear" w:color="auto" w:fill="FFFFFF"/>
        <w:spacing w:line="240" w:lineRule="auto"/>
        <w:ind w:right="50" w:firstLine="331"/>
        <w:jc w:val="both"/>
        <w:rPr>
          <w:rFonts w:ascii="Times New Roman" w:hAnsi="Times New Roman"/>
          <w:sz w:val="24"/>
          <w:szCs w:val="24"/>
        </w:rPr>
      </w:pPr>
      <w:r w:rsidRPr="00F01964">
        <w:rPr>
          <w:rFonts w:ascii="Times New Roman" w:hAnsi="Times New Roman"/>
          <w:b/>
          <w:i/>
          <w:iCs/>
          <w:sz w:val="24"/>
          <w:szCs w:val="24"/>
        </w:rPr>
        <w:t>«</w:t>
      </w:r>
      <w:proofErr w:type="gramStart"/>
      <w:r w:rsidRPr="00F01964">
        <w:rPr>
          <w:rFonts w:ascii="Times New Roman" w:hAnsi="Times New Roman"/>
          <w:b/>
          <w:i/>
          <w:iCs/>
          <w:sz w:val="24"/>
          <w:szCs w:val="24"/>
        </w:rPr>
        <w:t>Кусака</w:t>
      </w:r>
      <w:proofErr w:type="gramEnd"/>
      <w:r w:rsidRPr="00F01964">
        <w:rPr>
          <w:rFonts w:ascii="Times New Roman" w:hAnsi="Times New Roman"/>
          <w:b/>
          <w:i/>
          <w:iCs/>
          <w:sz w:val="24"/>
          <w:szCs w:val="24"/>
        </w:rPr>
        <w:t>».</w:t>
      </w:r>
      <w:r w:rsidRPr="00F01964">
        <w:rPr>
          <w:rFonts w:ascii="Times New Roman" w:hAnsi="Times New Roman"/>
          <w:i/>
          <w:iCs/>
          <w:sz w:val="24"/>
          <w:szCs w:val="24"/>
        </w:rPr>
        <w:t xml:space="preserve"> </w:t>
      </w:r>
      <w:r w:rsidRPr="00F01964">
        <w:rPr>
          <w:rFonts w:ascii="Times New Roman" w:hAnsi="Times New Roman"/>
          <w:sz w:val="24"/>
          <w:szCs w:val="24"/>
        </w:rPr>
        <w:t>Чувство сострадания к братьям нашим мень</w:t>
      </w:r>
      <w:r w:rsidRPr="00F01964">
        <w:rPr>
          <w:rFonts w:ascii="Times New Roman" w:hAnsi="Times New Roman"/>
          <w:sz w:val="24"/>
          <w:szCs w:val="24"/>
        </w:rPr>
        <w:softHyphen/>
        <w:t>шим, бессердечие героев. Гуманистический пафос произве</w:t>
      </w:r>
      <w:r w:rsidRPr="00F01964">
        <w:rPr>
          <w:rFonts w:ascii="Times New Roman" w:hAnsi="Times New Roman"/>
          <w:sz w:val="24"/>
          <w:szCs w:val="24"/>
        </w:rPr>
        <w:softHyphen/>
        <w:t>дения.</w:t>
      </w:r>
    </w:p>
    <w:p w:rsidR="0003618D" w:rsidRPr="00F01964" w:rsidRDefault="0003618D" w:rsidP="0003618D">
      <w:pPr>
        <w:spacing w:after="0" w:line="240" w:lineRule="auto"/>
        <w:ind w:firstLine="567"/>
        <w:jc w:val="both"/>
        <w:rPr>
          <w:rFonts w:ascii="Times New Roman" w:hAnsi="Times New Roman"/>
          <w:sz w:val="24"/>
          <w:szCs w:val="24"/>
        </w:rPr>
      </w:pPr>
      <w:r w:rsidRPr="00F01964">
        <w:rPr>
          <w:rFonts w:ascii="Times New Roman" w:hAnsi="Times New Roman"/>
          <w:b/>
          <w:sz w:val="24"/>
          <w:szCs w:val="24"/>
        </w:rPr>
        <w:t>Теория литературы</w:t>
      </w:r>
      <w:r w:rsidRPr="00F01964">
        <w:rPr>
          <w:rFonts w:ascii="Times New Roman" w:hAnsi="Times New Roman"/>
          <w:sz w:val="24"/>
          <w:szCs w:val="24"/>
        </w:rPr>
        <w:t>. Герой эпического произведения (развития представлений). Средства характеристики героя (развитие представлений)</w:t>
      </w:r>
    </w:p>
    <w:p w:rsidR="0003618D" w:rsidRPr="00F01964" w:rsidRDefault="0003618D" w:rsidP="0003618D">
      <w:pPr>
        <w:spacing w:after="0" w:line="240" w:lineRule="auto"/>
        <w:ind w:firstLine="567"/>
        <w:jc w:val="both"/>
        <w:rPr>
          <w:rFonts w:ascii="Times New Roman" w:hAnsi="Times New Roman"/>
          <w:sz w:val="24"/>
          <w:szCs w:val="24"/>
        </w:rPr>
      </w:pPr>
      <w:r w:rsidRPr="00F01964">
        <w:rPr>
          <w:rFonts w:ascii="Times New Roman" w:hAnsi="Times New Roman"/>
          <w:b/>
          <w:sz w:val="24"/>
          <w:szCs w:val="24"/>
        </w:rPr>
        <w:t>Развитие речи</w:t>
      </w:r>
      <w:r w:rsidRPr="00F01964">
        <w:rPr>
          <w:rFonts w:ascii="Times New Roman" w:hAnsi="Times New Roman"/>
          <w:sz w:val="24"/>
          <w:szCs w:val="24"/>
        </w:rPr>
        <w:t>. Участие в коллективном диалоге. Различные виды пересказа. Устный и письменный ответ на проблемный вопрос. Анализ эпизодов.</w:t>
      </w:r>
    </w:p>
    <w:p w:rsidR="0003618D" w:rsidRPr="00F01964" w:rsidRDefault="0003618D" w:rsidP="0003618D">
      <w:pPr>
        <w:spacing w:after="0" w:line="240" w:lineRule="auto"/>
        <w:ind w:firstLine="567"/>
        <w:jc w:val="both"/>
        <w:rPr>
          <w:rFonts w:ascii="Times New Roman" w:hAnsi="Times New Roman"/>
          <w:sz w:val="24"/>
          <w:szCs w:val="24"/>
        </w:rPr>
      </w:pPr>
    </w:p>
    <w:p w:rsidR="0003618D" w:rsidRPr="00F01964" w:rsidRDefault="0003618D" w:rsidP="0003618D">
      <w:pPr>
        <w:shd w:val="clear" w:color="auto" w:fill="FFFFFF"/>
        <w:spacing w:before="72" w:line="240" w:lineRule="auto"/>
        <w:ind w:left="317"/>
        <w:jc w:val="both"/>
        <w:rPr>
          <w:rFonts w:ascii="Times New Roman" w:hAnsi="Times New Roman"/>
          <w:sz w:val="24"/>
          <w:szCs w:val="24"/>
        </w:rPr>
      </w:pPr>
      <w:r w:rsidRPr="00F01964">
        <w:rPr>
          <w:rFonts w:ascii="Times New Roman" w:hAnsi="Times New Roman"/>
          <w:b/>
          <w:bCs/>
          <w:spacing w:val="-4"/>
          <w:sz w:val="24"/>
          <w:szCs w:val="24"/>
        </w:rPr>
        <w:t xml:space="preserve">Андрей Платонович Платонов. </w:t>
      </w:r>
      <w:r w:rsidRPr="00F01964">
        <w:rPr>
          <w:rFonts w:ascii="Times New Roman" w:hAnsi="Times New Roman"/>
          <w:spacing w:val="-4"/>
          <w:sz w:val="24"/>
          <w:szCs w:val="24"/>
        </w:rPr>
        <w:t>Краткий рассказ о писателе.</w:t>
      </w:r>
    </w:p>
    <w:p w:rsidR="0003618D" w:rsidRPr="00F01964" w:rsidRDefault="0003618D" w:rsidP="0003618D">
      <w:pPr>
        <w:shd w:val="clear" w:color="auto" w:fill="FFFFFF"/>
        <w:spacing w:before="7" w:line="240" w:lineRule="auto"/>
        <w:ind w:left="14" w:right="36" w:firstLine="324"/>
        <w:jc w:val="both"/>
        <w:rPr>
          <w:rFonts w:ascii="Times New Roman" w:hAnsi="Times New Roman"/>
          <w:sz w:val="24"/>
          <w:szCs w:val="24"/>
        </w:rPr>
      </w:pPr>
      <w:r w:rsidRPr="00F01964">
        <w:rPr>
          <w:rFonts w:ascii="Times New Roman" w:hAnsi="Times New Roman"/>
          <w:b/>
          <w:bCs/>
          <w:i/>
          <w:iCs/>
          <w:sz w:val="24"/>
          <w:szCs w:val="24"/>
        </w:rPr>
        <w:t xml:space="preserve">«Юшка». </w:t>
      </w:r>
      <w:r w:rsidRPr="00F01964">
        <w:rPr>
          <w:rFonts w:ascii="Times New Roman" w:hAnsi="Times New Roman"/>
          <w:sz w:val="24"/>
          <w:szCs w:val="24"/>
        </w:rPr>
        <w:t>Главный герой произведения, его непохожесть на окружающих людей, душевная щедрость. Любовь и ненависть окружающих героя людей. Юшка — незаметный герой с большим сердцем. Осознание необходимости со</w:t>
      </w:r>
      <w:r w:rsidRPr="00F01964">
        <w:rPr>
          <w:rFonts w:ascii="Times New Roman" w:hAnsi="Times New Roman"/>
          <w:sz w:val="24"/>
          <w:szCs w:val="24"/>
        </w:rPr>
        <w:softHyphen/>
        <w:t>страдания и уважения к человеку. Неповторимость и цен</w:t>
      </w:r>
      <w:r w:rsidRPr="00F01964">
        <w:rPr>
          <w:rFonts w:ascii="Times New Roman" w:hAnsi="Times New Roman"/>
          <w:sz w:val="24"/>
          <w:szCs w:val="24"/>
        </w:rPr>
        <w:softHyphen/>
        <w:t>ность каждой человеческой личности.</w:t>
      </w:r>
    </w:p>
    <w:p w:rsidR="0003618D" w:rsidRPr="00F01964" w:rsidRDefault="0003618D" w:rsidP="0003618D">
      <w:pPr>
        <w:spacing w:after="0" w:line="240" w:lineRule="auto"/>
        <w:ind w:firstLine="567"/>
        <w:jc w:val="both"/>
        <w:rPr>
          <w:rFonts w:ascii="Times New Roman" w:hAnsi="Times New Roman"/>
          <w:sz w:val="24"/>
          <w:szCs w:val="24"/>
        </w:rPr>
      </w:pPr>
      <w:r w:rsidRPr="00F01964">
        <w:rPr>
          <w:rFonts w:ascii="Times New Roman" w:hAnsi="Times New Roman"/>
          <w:b/>
          <w:sz w:val="24"/>
          <w:szCs w:val="24"/>
        </w:rPr>
        <w:t>Теория литературы</w:t>
      </w:r>
      <w:r w:rsidRPr="00F01964">
        <w:rPr>
          <w:rFonts w:ascii="Times New Roman" w:hAnsi="Times New Roman"/>
          <w:sz w:val="24"/>
          <w:szCs w:val="24"/>
        </w:rPr>
        <w:t>. Лирический герой (начальное представление). Обогащение знаний о ритме и рифме. Тоническое стихосложение (начальные представления).</w:t>
      </w:r>
    </w:p>
    <w:p w:rsidR="0003618D" w:rsidRPr="00F01964" w:rsidRDefault="0003618D" w:rsidP="0003618D">
      <w:pPr>
        <w:spacing w:after="0" w:line="240" w:lineRule="auto"/>
        <w:ind w:firstLine="567"/>
        <w:jc w:val="both"/>
        <w:rPr>
          <w:rFonts w:ascii="Times New Roman" w:hAnsi="Times New Roman"/>
          <w:sz w:val="24"/>
          <w:szCs w:val="24"/>
        </w:rPr>
      </w:pPr>
      <w:r w:rsidRPr="00F01964">
        <w:rPr>
          <w:rFonts w:ascii="Times New Roman" w:hAnsi="Times New Roman"/>
          <w:b/>
          <w:sz w:val="24"/>
          <w:szCs w:val="24"/>
        </w:rPr>
        <w:t>Развитие речи</w:t>
      </w:r>
      <w:r w:rsidRPr="00F01964">
        <w:rPr>
          <w:rFonts w:ascii="Times New Roman" w:hAnsi="Times New Roman"/>
          <w:sz w:val="24"/>
          <w:szCs w:val="24"/>
        </w:rPr>
        <w:t>. Участие в коллективном диалоге. Различные виды пересказа. Устный и письменный ответ на проблемный вопрос. Анализ эпизода. Устная и письменная характеристика героев.</w:t>
      </w:r>
    </w:p>
    <w:p w:rsidR="0003618D" w:rsidRPr="00F01964" w:rsidRDefault="0003618D" w:rsidP="0003618D">
      <w:pPr>
        <w:spacing w:after="0" w:line="240" w:lineRule="auto"/>
        <w:ind w:firstLine="567"/>
        <w:jc w:val="both"/>
        <w:rPr>
          <w:rFonts w:ascii="Times New Roman" w:hAnsi="Times New Roman"/>
          <w:sz w:val="24"/>
          <w:szCs w:val="24"/>
        </w:rPr>
      </w:pPr>
    </w:p>
    <w:p w:rsidR="0003618D" w:rsidRPr="00F01964" w:rsidRDefault="0003618D" w:rsidP="0003618D">
      <w:pPr>
        <w:shd w:val="clear" w:color="auto" w:fill="FFFFFF"/>
        <w:spacing w:before="101" w:line="240" w:lineRule="auto"/>
        <w:ind w:left="29" w:right="29" w:firstLine="302"/>
        <w:jc w:val="both"/>
        <w:rPr>
          <w:rFonts w:ascii="Times New Roman" w:hAnsi="Times New Roman"/>
          <w:sz w:val="24"/>
          <w:szCs w:val="24"/>
        </w:rPr>
      </w:pPr>
      <w:r w:rsidRPr="00F01964">
        <w:rPr>
          <w:rFonts w:ascii="Times New Roman" w:hAnsi="Times New Roman"/>
          <w:b/>
          <w:bCs/>
          <w:spacing w:val="-3"/>
          <w:sz w:val="24"/>
          <w:szCs w:val="24"/>
        </w:rPr>
        <w:t xml:space="preserve">Борис Леонидович Пастернак. </w:t>
      </w:r>
      <w:r w:rsidRPr="00F01964">
        <w:rPr>
          <w:rFonts w:ascii="Times New Roman" w:hAnsi="Times New Roman"/>
          <w:spacing w:val="-3"/>
          <w:sz w:val="24"/>
          <w:szCs w:val="24"/>
        </w:rPr>
        <w:t xml:space="preserve">Слово о поэте. </w:t>
      </w:r>
      <w:r w:rsidRPr="00F01964">
        <w:rPr>
          <w:rFonts w:ascii="Times New Roman" w:hAnsi="Times New Roman"/>
          <w:b/>
          <w:i/>
          <w:iCs/>
          <w:spacing w:val="-3"/>
          <w:sz w:val="24"/>
          <w:szCs w:val="24"/>
        </w:rPr>
        <w:t xml:space="preserve">«Июль», </w:t>
      </w:r>
      <w:r w:rsidRPr="00F01964">
        <w:rPr>
          <w:rFonts w:ascii="Times New Roman" w:hAnsi="Times New Roman"/>
          <w:b/>
          <w:i/>
          <w:iCs/>
          <w:sz w:val="24"/>
          <w:szCs w:val="24"/>
        </w:rPr>
        <w:t xml:space="preserve">«Никого </w:t>
      </w:r>
      <w:r w:rsidRPr="00F01964">
        <w:rPr>
          <w:rFonts w:ascii="Times New Roman" w:hAnsi="Times New Roman"/>
          <w:b/>
          <w:bCs/>
          <w:i/>
          <w:iCs/>
          <w:sz w:val="24"/>
          <w:szCs w:val="24"/>
        </w:rPr>
        <w:t xml:space="preserve">не </w:t>
      </w:r>
      <w:r w:rsidRPr="00F01964">
        <w:rPr>
          <w:rFonts w:ascii="Times New Roman" w:hAnsi="Times New Roman"/>
          <w:b/>
          <w:i/>
          <w:iCs/>
          <w:sz w:val="24"/>
          <w:szCs w:val="24"/>
        </w:rPr>
        <w:t xml:space="preserve">будет </w:t>
      </w:r>
      <w:r w:rsidRPr="00F01964">
        <w:rPr>
          <w:rFonts w:ascii="Times New Roman" w:hAnsi="Times New Roman"/>
          <w:b/>
          <w:bCs/>
          <w:i/>
          <w:iCs/>
          <w:sz w:val="24"/>
          <w:szCs w:val="24"/>
        </w:rPr>
        <w:t xml:space="preserve">в </w:t>
      </w:r>
      <w:r w:rsidRPr="00F01964">
        <w:rPr>
          <w:rFonts w:ascii="Times New Roman" w:hAnsi="Times New Roman"/>
          <w:b/>
          <w:i/>
          <w:iCs/>
          <w:sz w:val="24"/>
          <w:szCs w:val="24"/>
        </w:rPr>
        <w:t>доме..</w:t>
      </w:r>
      <w:proofErr w:type="gramStart"/>
      <w:r w:rsidRPr="00F01964">
        <w:rPr>
          <w:rFonts w:ascii="Times New Roman" w:hAnsi="Times New Roman"/>
          <w:b/>
          <w:i/>
          <w:iCs/>
          <w:sz w:val="24"/>
          <w:szCs w:val="24"/>
        </w:rPr>
        <w:t>.»</w:t>
      </w:r>
      <w:proofErr w:type="gramEnd"/>
      <w:r w:rsidRPr="00F01964">
        <w:rPr>
          <w:rFonts w:ascii="Times New Roman" w:hAnsi="Times New Roman"/>
          <w:b/>
          <w:i/>
          <w:iCs/>
          <w:sz w:val="24"/>
          <w:szCs w:val="24"/>
        </w:rPr>
        <w:t>.</w:t>
      </w:r>
      <w:r w:rsidRPr="00F01964">
        <w:rPr>
          <w:rFonts w:ascii="Times New Roman" w:hAnsi="Times New Roman"/>
          <w:sz w:val="24"/>
          <w:szCs w:val="24"/>
        </w:rPr>
        <w:t>Картины природы, преобра</w:t>
      </w:r>
      <w:r w:rsidRPr="00F01964">
        <w:rPr>
          <w:rFonts w:ascii="Times New Roman" w:hAnsi="Times New Roman"/>
          <w:sz w:val="24"/>
          <w:szCs w:val="24"/>
        </w:rPr>
        <w:softHyphen/>
        <w:t>женные поэтическим зрением Пастернака. Сравнения и метафоры в художественном мире поэта.</w:t>
      </w:r>
    </w:p>
    <w:p w:rsidR="0003618D" w:rsidRPr="00F01964" w:rsidRDefault="0003618D" w:rsidP="0003618D">
      <w:pPr>
        <w:spacing w:after="0" w:line="240" w:lineRule="auto"/>
        <w:ind w:firstLine="567"/>
        <w:jc w:val="both"/>
        <w:rPr>
          <w:rFonts w:ascii="Times New Roman" w:hAnsi="Times New Roman"/>
          <w:sz w:val="24"/>
          <w:szCs w:val="24"/>
        </w:rPr>
      </w:pPr>
      <w:r w:rsidRPr="00F01964">
        <w:rPr>
          <w:rFonts w:ascii="Times New Roman" w:hAnsi="Times New Roman"/>
          <w:b/>
          <w:sz w:val="24"/>
          <w:szCs w:val="24"/>
        </w:rPr>
        <w:t>Теория литературы</w:t>
      </w:r>
      <w:r w:rsidRPr="00F01964">
        <w:rPr>
          <w:rFonts w:ascii="Times New Roman" w:hAnsi="Times New Roman"/>
          <w:sz w:val="24"/>
          <w:szCs w:val="24"/>
        </w:rPr>
        <w:t>. Сравнение. Метафора (развитие представлений).</w:t>
      </w:r>
    </w:p>
    <w:p w:rsidR="0003618D" w:rsidRPr="00F01964" w:rsidRDefault="0003618D" w:rsidP="0003618D">
      <w:pPr>
        <w:spacing w:after="0" w:line="240" w:lineRule="auto"/>
        <w:ind w:firstLine="567"/>
        <w:jc w:val="both"/>
        <w:rPr>
          <w:rFonts w:ascii="Times New Roman" w:hAnsi="Times New Roman"/>
          <w:sz w:val="24"/>
          <w:szCs w:val="24"/>
        </w:rPr>
      </w:pPr>
      <w:r w:rsidRPr="00F01964">
        <w:rPr>
          <w:rFonts w:ascii="Times New Roman" w:hAnsi="Times New Roman"/>
          <w:b/>
          <w:sz w:val="24"/>
          <w:szCs w:val="24"/>
        </w:rPr>
        <w:t>Развитие речи</w:t>
      </w:r>
      <w:r w:rsidRPr="00F01964">
        <w:rPr>
          <w:rFonts w:ascii="Times New Roman" w:hAnsi="Times New Roman"/>
          <w:sz w:val="24"/>
          <w:szCs w:val="24"/>
        </w:rPr>
        <w:t>. Выразительное чтение. Рецензирование выразительного чтения. Участие в коллективном диалоге.</w:t>
      </w:r>
    </w:p>
    <w:p w:rsidR="0003618D" w:rsidRPr="00F01964" w:rsidRDefault="0003618D" w:rsidP="0003618D">
      <w:pPr>
        <w:spacing w:after="0" w:line="240" w:lineRule="auto"/>
        <w:ind w:firstLine="567"/>
        <w:jc w:val="both"/>
        <w:rPr>
          <w:rFonts w:ascii="Times New Roman" w:hAnsi="Times New Roman"/>
          <w:sz w:val="24"/>
          <w:szCs w:val="24"/>
        </w:rPr>
      </w:pPr>
    </w:p>
    <w:p w:rsidR="0003618D" w:rsidRPr="00F01964" w:rsidRDefault="0003618D" w:rsidP="0003618D">
      <w:pPr>
        <w:shd w:val="clear" w:color="auto" w:fill="FFFFFF"/>
        <w:spacing w:before="295" w:line="240" w:lineRule="auto"/>
        <w:ind w:left="14"/>
        <w:jc w:val="both"/>
        <w:rPr>
          <w:rFonts w:ascii="Times New Roman" w:hAnsi="Times New Roman"/>
          <w:sz w:val="24"/>
          <w:szCs w:val="24"/>
        </w:rPr>
      </w:pPr>
      <w:r w:rsidRPr="00F01964">
        <w:rPr>
          <w:rFonts w:ascii="Times New Roman" w:hAnsi="Times New Roman"/>
          <w:b/>
          <w:bCs/>
          <w:sz w:val="24"/>
          <w:szCs w:val="24"/>
          <w:highlight w:val="lightGray"/>
        </w:rPr>
        <w:t>На дорогах войны</w:t>
      </w:r>
    </w:p>
    <w:p w:rsidR="0003618D" w:rsidRPr="00F01964" w:rsidRDefault="0003618D" w:rsidP="0003618D">
      <w:pPr>
        <w:shd w:val="clear" w:color="auto" w:fill="FFFFFF"/>
        <w:spacing w:before="122" w:line="240" w:lineRule="auto"/>
        <w:ind w:left="29" w:right="14" w:firstLine="317"/>
        <w:jc w:val="both"/>
        <w:rPr>
          <w:rFonts w:ascii="Times New Roman" w:hAnsi="Times New Roman"/>
          <w:sz w:val="24"/>
          <w:szCs w:val="24"/>
        </w:rPr>
      </w:pPr>
      <w:r w:rsidRPr="00F01964">
        <w:rPr>
          <w:rFonts w:ascii="Times New Roman" w:hAnsi="Times New Roman"/>
          <w:sz w:val="24"/>
          <w:szCs w:val="24"/>
        </w:rPr>
        <w:t>Интервью с поэтом — участником Великой Отече</w:t>
      </w:r>
      <w:r w:rsidRPr="00F01964">
        <w:rPr>
          <w:rFonts w:ascii="Times New Roman" w:hAnsi="Times New Roman"/>
          <w:sz w:val="24"/>
          <w:szCs w:val="24"/>
        </w:rPr>
        <w:softHyphen/>
        <w:t xml:space="preserve">ственной войны. Героизм, патриотизм, самоотверженность, трудности и радости грозных лет войны в стихотворениях </w:t>
      </w:r>
      <w:r w:rsidRPr="00F01964">
        <w:rPr>
          <w:rFonts w:ascii="Times New Roman" w:hAnsi="Times New Roman"/>
          <w:spacing w:val="-1"/>
          <w:sz w:val="24"/>
          <w:szCs w:val="24"/>
        </w:rPr>
        <w:t xml:space="preserve">поэтов—участников войны. </w:t>
      </w:r>
      <w:r w:rsidRPr="00F01964">
        <w:rPr>
          <w:rFonts w:ascii="Times New Roman" w:hAnsi="Times New Roman"/>
          <w:b/>
          <w:bCs/>
          <w:spacing w:val="-1"/>
          <w:sz w:val="24"/>
          <w:szCs w:val="24"/>
        </w:rPr>
        <w:t xml:space="preserve">А. Ахматова. </w:t>
      </w:r>
      <w:r w:rsidRPr="00F01964">
        <w:rPr>
          <w:rFonts w:ascii="Times New Roman" w:hAnsi="Times New Roman"/>
          <w:b/>
          <w:bCs/>
          <w:i/>
          <w:iCs/>
          <w:spacing w:val="-1"/>
          <w:sz w:val="24"/>
          <w:szCs w:val="24"/>
        </w:rPr>
        <w:t xml:space="preserve">«Клятва»; </w:t>
      </w:r>
      <w:r w:rsidRPr="00F01964">
        <w:rPr>
          <w:rFonts w:ascii="Times New Roman" w:hAnsi="Times New Roman"/>
          <w:b/>
          <w:bCs/>
          <w:spacing w:val="-1"/>
          <w:sz w:val="24"/>
          <w:szCs w:val="24"/>
        </w:rPr>
        <w:t>К. Си</w:t>
      </w:r>
      <w:r w:rsidRPr="00F01964">
        <w:rPr>
          <w:rFonts w:ascii="Times New Roman" w:hAnsi="Times New Roman"/>
          <w:b/>
          <w:bCs/>
          <w:spacing w:val="-1"/>
          <w:sz w:val="24"/>
          <w:szCs w:val="24"/>
        </w:rPr>
        <w:softHyphen/>
        <w:t xml:space="preserve">монов. </w:t>
      </w:r>
      <w:r w:rsidRPr="00F01964">
        <w:rPr>
          <w:rFonts w:ascii="Times New Roman" w:hAnsi="Times New Roman"/>
          <w:b/>
          <w:bCs/>
          <w:i/>
          <w:iCs/>
          <w:spacing w:val="-1"/>
          <w:sz w:val="24"/>
          <w:szCs w:val="24"/>
        </w:rPr>
        <w:t xml:space="preserve">«Ты помнишь, Алеша, дороги Смоленщины...»; </w:t>
      </w:r>
      <w:r w:rsidRPr="00F01964">
        <w:rPr>
          <w:rFonts w:ascii="Times New Roman" w:hAnsi="Times New Roman"/>
          <w:spacing w:val="-1"/>
          <w:sz w:val="24"/>
          <w:szCs w:val="24"/>
        </w:rPr>
        <w:t xml:space="preserve">стихи </w:t>
      </w:r>
      <w:r w:rsidRPr="00F01964">
        <w:rPr>
          <w:rFonts w:ascii="Times New Roman" w:hAnsi="Times New Roman"/>
          <w:b/>
          <w:bCs/>
          <w:spacing w:val="-5"/>
          <w:sz w:val="24"/>
          <w:szCs w:val="24"/>
        </w:rPr>
        <w:t xml:space="preserve">А. Твардовского, А. Суркова, Н. Тихонова и др. </w:t>
      </w:r>
      <w:r w:rsidRPr="00F01964">
        <w:rPr>
          <w:rFonts w:ascii="Times New Roman" w:hAnsi="Times New Roman"/>
          <w:spacing w:val="-5"/>
          <w:sz w:val="24"/>
          <w:szCs w:val="24"/>
        </w:rPr>
        <w:t xml:space="preserve">Ритмы и </w:t>
      </w:r>
      <w:r w:rsidRPr="00F01964">
        <w:rPr>
          <w:rFonts w:ascii="Times New Roman" w:hAnsi="Times New Roman"/>
          <w:sz w:val="24"/>
          <w:szCs w:val="24"/>
        </w:rPr>
        <w:t>образы военной лирики.</w:t>
      </w:r>
    </w:p>
    <w:p w:rsidR="0003618D" w:rsidRPr="00F01964" w:rsidRDefault="0003618D" w:rsidP="0003618D">
      <w:pPr>
        <w:shd w:val="clear" w:color="auto" w:fill="FFFFFF"/>
        <w:spacing w:after="0" w:line="240" w:lineRule="auto"/>
        <w:ind w:left="36" w:firstLine="317"/>
        <w:jc w:val="both"/>
        <w:rPr>
          <w:rFonts w:ascii="Times New Roman" w:hAnsi="Times New Roman"/>
          <w:sz w:val="24"/>
          <w:szCs w:val="24"/>
        </w:rPr>
      </w:pPr>
      <w:r w:rsidRPr="00F01964">
        <w:rPr>
          <w:rFonts w:ascii="Times New Roman" w:hAnsi="Times New Roman"/>
          <w:b/>
          <w:sz w:val="24"/>
          <w:szCs w:val="24"/>
        </w:rPr>
        <w:lastRenderedPageBreak/>
        <w:t>Теория литературы</w:t>
      </w:r>
      <w:r w:rsidRPr="00F01964">
        <w:rPr>
          <w:rFonts w:ascii="Times New Roman" w:hAnsi="Times New Roman"/>
          <w:sz w:val="24"/>
          <w:szCs w:val="24"/>
        </w:rPr>
        <w:t>. Публицистика. Интервью как жанр публицистики (начальные представления).</w:t>
      </w:r>
    </w:p>
    <w:p w:rsidR="0003618D" w:rsidRPr="00F01964" w:rsidRDefault="0003618D" w:rsidP="0003618D">
      <w:pPr>
        <w:spacing w:after="0" w:line="240" w:lineRule="auto"/>
        <w:ind w:firstLine="567"/>
        <w:jc w:val="both"/>
        <w:rPr>
          <w:rFonts w:ascii="Times New Roman" w:hAnsi="Times New Roman"/>
          <w:sz w:val="24"/>
          <w:szCs w:val="24"/>
        </w:rPr>
      </w:pPr>
      <w:r w:rsidRPr="00F01964">
        <w:rPr>
          <w:rFonts w:ascii="Times New Roman" w:hAnsi="Times New Roman"/>
          <w:b/>
          <w:sz w:val="24"/>
          <w:szCs w:val="24"/>
        </w:rPr>
        <w:t>Развитие речи</w:t>
      </w:r>
      <w:r w:rsidRPr="00F01964">
        <w:rPr>
          <w:rFonts w:ascii="Times New Roman" w:hAnsi="Times New Roman"/>
          <w:sz w:val="24"/>
          <w:szCs w:val="24"/>
        </w:rPr>
        <w:t>. Устные и письменные ответы на вопросы. Участие в коллективном диалоге. Устный и письменный анализ стихотворений.</w:t>
      </w:r>
    </w:p>
    <w:p w:rsidR="0003618D" w:rsidRPr="00F01964" w:rsidRDefault="0003618D" w:rsidP="0003618D">
      <w:pPr>
        <w:spacing w:after="0" w:line="240" w:lineRule="auto"/>
        <w:ind w:firstLine="567"/>
        <w:jc w:val="both"/>
        <w:rPr>
          <w:rFonts w:ascii="Times New Roman" w:hAnsi="Times New Roman"/>
          <w:sz w:val="24"/>
          <w:szCs w:val="24"/>
        </w:rPr>
      </w:pPr>
    </w:p>
    <w:p w:rsidR="0003618D" w:rsidRPr="00F01964" w:rsidRDefault="0003618D" w:rsidP="0003618D">
      <w:pPr>
        <w:shd w:val="clear" w:color="auto" w:fill="FFFFFF"/>
        <w:spacing w:before="108" w:line="240" w:lineRule="auto"/>
        <w:ind w:left="50" w:right="14" w:firstLine="310"/>
        <w:jc w:val="both"/>
        <w:rPr>
          <w:rFonts w:ascii="Times New Roman" w:hAnsi="Times New Roman"/>
          <w:sz w:val="24"/>
          <w:szCs w:val="24"/>
        </w:rPr>
      </w:pPr>
      <w:r w:rsidRPr="00F01964">
        <w:rPr>
          <w:rFonts w:ascii="Times New Roman" w:hAnsi="Times New Roman"/>
          <w:b/>
          <w:bCs/>
          <w:spacing w:val="-1"/>
          <w:sz w:val="24"/>
          <w:szCs w:val="24"/>
        </w:rPr>
        <w:t xml:space="preserve">Федор Александрович Абрамов. </w:t>
      </w:r>
      <w:r w:rsidRPr="00F01964">
        <w:rPr>
          <w:rFonts w:ascii="Times New Roman" w:hAnsi="Times New Roman"/>
          <w:spacing w:val="-1"/>
          <w:sz w:val="24"/>
          <w:szCs w:val="24"/>
        </w:rPr>
        <w:t>Краткий рассказ о пи</w:t>
      </w:r>
      <w:r w:rsidRPr="00F01964">
        <w:rPr>
          <w:rFonts w:ascii="Times New Roman" w:hAnsi="Times New Roman"/>
          <w:spacing w:val="-1"/>
          <w:sz w:val="24"/>
          <w:szCs w:val="24"/>
        </w:rPr>
        <w:softHyphen/>
      </w:r>
      <w:r w:rsidRPr="00F01964">
        <w:rPr>
          <w:rFonts w:ascii="Times New Roman" w:hAnsi="Times New Roman"/>
          <w:sz w:val="24"/>
          <w:szCs w:val="24"/>
        </w:rPr>
        <w:t xml:space="preserve">сателе. </w:t>
      </w:r>
      <w:r w:rsidRPr="00F01964">
        <w:rPr>
          <w:rFonts w:ascii="Times New Roman" w:hAnsi="Times New Roman"/>
          <w:b/>
          <w:i/>
          <w:iCs/>
          <w:sz w:val="24"/>
          <w:szCs w:val="24"/>
        </w:rPr>
        <w:t xml:space="preserve">«О </w:t>
      </w:r>
      <w:r w:rsidRPr="00F01964">
        <w:rPr>
          <w:rFonts w:ascii="Times New Roman" w:hAnsi="Times New Roman"/>
          <w:b/>
          <w:bCs/>
          <w:i/>
          <w:iCs/>
          <w:sz w:val="24"/>
          <w:szCs w:val="24"/>
        </w:rPr>
        <w:t xml:space="preserve">чем плачут лошади». </w:t>
      </w:r>
      <w:r w:rsidRPr="00F01964">
        <w:rPr>
          <w:rFonts w:ascii="Times New Roman" w:hAnsi="Times New Roman"/>
          <w:sz w:val="24"/>
          <w:szCs w:val="24"/>
        </w:rPr>
        <w:t>Эстетические и нрав</w:t>
      </w:r>
      <w:r w:rsidRPr="00F01964">
        <w:rPr>
          <w:rFonts w:ascii="Times New Roman" w:hAnsi="Times New Roman"/>
          <w:sz w:val="24"/>
          <w:szCs w:val="24"/>
        </w:rPr>
        <w:softHyphen/>
        <w:t>ственно-экологические проблемы,  поднятые в рассказе.</w:t>
      </w:r>
    </w:p>
    <w:p w:rsidR="0003618D" w:rsidRPr="00F01964" w:rsidRDefault="0003618D" w:rsidP="0003618D">
      <w:pPr>
        <w:shd w:val="clear" w:color="auto" w:fill="FFFFFF"/>
        <w:spacing w:after="0" w:line="240" w:lineRule="auto"/>
        <w:ind w:left="360"/>
        <w:jc w:val="both"/>
        <w:rPr>
          <w:rFonts w:ascii="Times New Roman" w:hAnsi="Times New Roman"/>
          <w:sz w:val="24"/>
          <w:szCs w:val="24"/>
        </w:rPr>
      </w:pPr>
      <w:r w:rsidRPr="00F01964">
        <w:rPr>
          <w:rFonts w:ascii="Times New Roman" w:hAnsi="Times New Roman"/>
          <w:b/>
          <w:sz w:val="24"/>
          <w:szCs w:val="24"/>
        </w:rPr>
        <w:t>Теория   литературы</w:t>
      </w:r>
      <w:r w:rsidRPr="00F01964">
        <w:rPr>
          <w:rFonts w:ascii="Times New Roman" w:hAnsi="Times New Roman"/>
          <w:sz w:val="24"/>
          <w:szCs w:val="24"/>
        </w:rPr>
        <w:t>. Литературные традиции.</w:t>
      </w:r>
    </w:p>
    <w:p w:rsidR="0003618D" w:rsidRPr="00F01964" w:rsidRDefault="0003618D" w:rsidP="0003618D">
      <w:pPr>
        <w:spacing w:after="0" w:line="240" w:lineRule="auto"/>
        <w:ind w:firstLine="567"/>
        <w:jc w:val="both"/>
        <w:rPr>
          <w:rFonts w:ascii="Times New Roman" w:hAnsi="Times New Roman"/>
          <w:sz w:val="24"/>
          <w:szCs w:val="24"/>
        </w:rPr>
      </w:pPr>
      <w:r w:rsidRPr="00F01964">
        <w:rPr>
          <w:rFonts w:ascii="Times New Roman" w:hAnsi="Times New Roman"/>
          <w:b/>
          <w:sz w:val="24"/>
          <w:szCs w:val="24"/>
        </w:rPr>
        <w:t>Развитие речи</w:t>
      </w:r>
      <w:r w:rsidRPr="00F01964">
        <w:rPr>
          <w:rFonts w:ascii="Times New Roman" w:hAnsi="Times New Roman"/>
          <w:sz w:val="24"/>
          <w:szCs w:val="24"/>
        </w:rPr>
        <w:t>. Устное рецензирование выразительного чтения. Участие в коллективном диалоге. Устный и письменный ответ на проблемный вопрос.</w:t>
      </w:r>
    </w:p>
    <w:p w:rsidR="0003618D" w:rsidRPr="00F01964" w:rsidRDefault="0003618D" w:rsidP="0003618D">
      <w:pPr>
        <w:spacing w:after="0" w:line="240" w:lineRule="auto"/>
        <w:ind w:firstLine="567"/>
        <w:jc w:val="both"/>
        <w:rPr>
          <w:rFonts w:ascii="Times New Roman" w:hAnsi="Times New Roman"/>
          <w:sz w:val="24"/>
          <w:szCs w:val="24"/>
        </w:rPr>
      </w:pPr>
    </w:p>
    <w:p w:rsidR="0003618D" w:rsidRPr="00F01964" w:rsidRDefault="0003618D" w:rsidP="0003618D">
      <w:pPr>
        <w:shd w:val="clear" w:color="auto" w:fill="FFFFFF"/>
        <w:spacing w:line="240" w:lineRule="auto"/>
        <w:ind w:left="317"/>
        <w:jc w:val="both"/>
        <w:rPr>
          <w:rFonts w:ascii="Times New Roman" w:hAnsi="Times New Roman"/>
          <w:sz w:val="24"/>
          <w:szCs w:val="24"/>
        </w:rPr>
      </w:pPr>
      <w:r w:rsidRPr="00F01964">
        <w:rPr>
          <w:rFonts w:ascii="Times New Roman" w:hAnsi="Times New Roman"/>
          <w:b/>
          <w:bCs/>
          <w:sz w:val="24"/>
          <w:szCs w:val="24"/>
        </w:rPr>
        <w:t xml:space="preserve">Евгений Иванович Носов. </w:t>
      </w:r>
      <w:r w:rsidRPr="00F01964">
        <w:rPr>
          <w:rFonts w:ascii="Times New Roman" w:hAnsi="Times New Roman"/>
          <w:sz w:val="24"/>
          <w:szCs w:val="24"/>
        </w:rPr>
        <w:t>Краткий рассказ о писателе.</w:t>
      </w:r>
    </w:p>
    <w:p w:rsidR="0003618D" w:rsidRPr="00F01964" w:rsidRDefault="0003618D" w:rsidP="0003618D">
      <w:pPr>
        <w:shd w:val="clear" w:color="auto" w:fill="FFFFFF"/>
        <w:spacing w:before="7" w:line="240" w:lineRule="auto"/>
        <w:ind w:firstLine="338"/>
        <w:jc w:val="both"/>
        <w:rPr>
          <w:rFonts w:ascii="Times New Roman" w:hAnsi="Times New Roman"/>
          <w:sz w:val="24"/>
          <w:szCs w:val="24"/>
        </w:rPr>
      </w:pPr>
      <w:r w:rsidRPr="00F01964">
        <w:rPr>
          <w:rFonts w:ascii="Times New Roman" w:hAnsi="Times New Roman"/>
          <w:b/>
          <w:bCs/>
          <w:i/>
          <w:iCs/>
          <w:spacing w:val="-1"/>
          <w:sz w:val="24"/>
          <w:szCs w:val="24"/>
        </w:rPr>
        <w:t xml:space="preserve">«Кукла» </w:t>
      </w:r>
      <w:r w:rsidRPr="00F01964">
        <w:rPr>
          <w:rFonts w:ascii="Times New Roman" w:hAnsi="Times New Roman"/>
          <w:spacing w:val="-1"/>
          <w:sz w:val="24"/>
          <w:szCs w:val="24"/>
        </w:rPr>
        <w:t xml:space="preserve">(«Акимыч»), </w:t>
      </w:r>
      <w:r w:rsidRPr="00F01964">
        <w:rPr>
          <w:rFonts w:ascii="Times New Roman" w:hAnsi="Times New Roman"/>
          <w:b/>
          <w:bCs/>
          <w:i/>
          <w:iCs/>
          <w:spacing w:val="-1"/>
          <w:sz w:val="24"/>
          <w:szCs w:val="24"/>
        </w:rPr>
        <w:t xml:space="preserve">«Живое пламя». </w:t>
      </w:r>
      <w:r w:rsidRPr="00F01964">
        <w:rPr>
          <w:rFonts w:ascii="Times New Roman" w:hAnsi="Times New Roman"/>
          <w:spacing w:val="-1"/>
          <w:sz w:val="24"/>
          <w:szCs w:val="24"/>
        </w:rPr>
        <w:t xml:space="preserve">Сила внутренней, </w:t>
      </w:r>
      <w:r w:rsidRPr="00F01964">
        <w:rPr>
          <w:rFonts w:ascii="Times New Roman" w:hAnsi="Times New Roman"/>
          <w:sz w:val="24"/>
          <w:szCs w:val="24"/>
        </w:rPr>
        <w:t xml:space="preserve">духовной красоты человека. Протест против равнодушия, бездуховности, безразличного отношения к окружающим людям, природе. Осознание огромной роли прекрасного </w:t>
      </w:r>
      <w:r w:rsidRPr="00F01964">
        <w:rPr>
          <w:rFonts w:ascii="Times New Roman" w:hAnsi="Times New Roman"/>
          <w:bCs/>
          <w:sz w:val="24"/>
          <w:szCs w:val="24"/>
        </w:rPr>
        <w:t xml:space="preserve">в </w:t>
      </w:r>
      <w:r w:rsidRPr="00F01964">
        <w:rPr>
          <w:rFonts w:ascii="Times New Roman" w:hAnsi="Times New Roman"/>
          <w:sz w:val="24"/>
          <w:szCs w:val="24"/>
        </w:rPr>
        <w:t>душе человека, в окружающей природе. Взаимосвязь при</w:t>
      </w:r>
      <w:r w:rsidRPr="00F01964">
        <w:rPr>
          <w:rFonts w:ascii="Times New Roman" w:hAnsi="Times New Roman"/>
          <w:sz w:val="24"/>
          <w:szCs w:val="24"/>
        </w:rPr>
        <w:softHyphen/>
        <w:t xml:space="preserve">роды </w:t>
      </w:r>
      <w:r w:rsidRPr="00F01964">
        <w:rPr>
          <w:rFonts w:ascii="Times New Roman" w:hAnsi="Times New Roman"/>
          <w:b/>
          <w:bCs/>
          <w:sz w:val="24"/>
          <w:szCs w:val="24"/>
        </w:rPr>
        <w:t xml:space="preserve">и </w:t>
      </w:r>
      <w:r w:rsidRPr="00F01964">
        <w:rPr>
          <w:rFonts w:ascii="Times New Roman" w:hAnsi="Times New Roman"/>
          <w:sz w:val="24"/>
          <w:szCs w:val="24"/>
        </w:rPr>
        <w:t>человека.</w:t>
      </w:r>
    </w:p>
    <w:p w:rsidR="0003618D" w:rsidRPr="00F01964" w:rsidRDefault="0003618D" w:rsidP="0003618D">
      <w:pPr>
        <w:spacing w:after="0" w:line="240" w:lineRule="auto"/>
        <w:ind w:firstLine="567"/>
        <w:jc w:val="both"/>
        <w:rPr>
          <w:rFonts w:ascii="Times New Roman" w:hAnsi="Times New Roman"/>
          <w:sz w:val="24"/>
          <w:szCs w:val="24"/>
        </w:rPr>
      </w:pPr>
      <w:r w:rsidRPr="00F01964">
        <w:rPr>
          <w:rFonts w:ascii="Times New Roman" w:hAnsi="Times New Roman"/>
          <w:b/>
          <w:sz w:val="24"/>
          <w:szCs w:val="24"/>
        </w:rPr>
        <w:t xml:space="preserve">Теория </w:t>
      </w:r>
      <w:r w:rsidRPr="00F01964">
        <w:rPr>
          <w:rFonts w:ascii="Times New Roman" w:hAnsi="Times New Roman"/>
          <w:sz w:val="24"/>
          <w:szCs w:val="24"/>
        </w:rPr>
        <w:t>литературы. Речевая характеристика героев (развитие представлений).</w:t>
      </w:r>
    </w:p>
    <w:p w:rsidR="0003618D" w:rsidRPr="00F01964" w:rsidRDefault="0003618D" w:rsidP="0003618D">
      <w:pPr>
        <w:spacing w:after="0" w:line="240" w:lineRule="auto"/>
        <w:ind w:firstLine="567"/>
        <w:jc w:val="both"/>
        <w:rPr>
          <w:rFonts w:ascii="Times New Roman" w:hAnsi="Times New Roman"/>
          <w:sz w:val="24"/>
          <w:szCs w:val="24"/>
        </w:rPr>
      </w:pPr>
      <w:r w:rsidRPr="00F01964">
        <w:rPr>
          <w:rFonts w:ascii="Times New Roman" w:hAnsi="Times New Roman"/>
          <w:b/>
          <w:sz w:val="24"/>
          <w:szCs w:val="24"/>
        </w:rPr>
        <w:t>Развитие речи</w:t>
      </w:r>
      <w:r w:rsidRPr="00F01964">
        <w:rPr>
          <w:rFonts w:ascii="Times New Roman" w:hAnsi="Times New Roman"/>
          <w:sz w:val="24"/>
          <w:szCs w:val="24"/>
        </w:rPr>
        <w:t>. Выразительное чтение фрагментов рассказа. Различные виды пересказов. Участие в коллективном диалоге. Характеристика героев. Составление планов речевых характеристик.</w:t>
      </w:r>
    </w:p>
    <w:p w:rsidR="0003618D" w:rsidRPr="00F01964" w:rsidRDefault="0003618D" w:rsidP="0003618D">
      <w:pPr>
        <w:spacing w:after="0" w:line="240" w:lineRule="auto"/>
        <w:ind w:firstLine="567"/>
        <w:jc w:val="both"/>
        <w:rPr>
          <w:rFonts w:ascii="Times New Roman" w:hAnsi="Times New Roman"/>
          <w:sz w:val="24"/>
          <w:szCs w:val="24"/>
        </w:rPr>
      </w:pPr>
    </w:p>
    <w:p w:rsidR="0003618D" w:rsidRPr="00F01964" w:rsidRDefault="0003618D" w:rsidP="0003618D">
      <w:pPr>
        <w:shd w:val="clear" w:color="auto" w:fill="FFFFFF"/>
        <w:spacing w:before="43" w:line="240" w:lineRule="auto"/>
        <w:ind w:left="331"/>
        <w:jc w:val="both"/>
        <w:rPr>
          <w:rFonts w:ascii="Times New Roman" w:hAnsi="Times New Roman"/>
          <w:sz w:val="24"/>
          <w:szCs w:val="24"/>
        </w:rPr>
      </w:pPr>
      <w:r w:rsidRPr="00F01964">
        <w:rPr>
          <w:rFonts w:ascii="Times New Roman" w:hAnsi="Times New Roman"/>
          <w:b/>
          <w:bCs/>
          <w:sz w:val="24"/>
          <w:szCs w:val="24"/>
        </w:rPr>
        <w:t xml:space="preserve">Юрий Павлович Казаков. </w:t>
      </w:r>
      <w:r w:rsidRPr="00F01964">
        <w:rPr>
          <w:rFonts w:ascii="Times New Roman" w:hAnsi="Times New Roman"/>
          <w:sz w:val="24"/>
          <w:szCs w:val="24"/>
        </w:rPr>
        <w:t>Краткий рассказ о писателе.</w:t>
      </w:r>
    </w:p>
    <w:p w:rsidR="0003618D" w:rsidRPr="00F01964" w:rsidRDefault="0003618D" w:rsidP="0003618D">
      <w:pPr>
        <w:shd w:val="clear" w:color="auto" w:fill="FFFFFF"/>
        <w:spacing w:before="7" w:line="240" w:lineRule="auto"/>
        <w:ind w:left="14" w:right="7" w:firstLine="331"/>
        <w:jc w:val="both"/>
        <w:rPr>
          <w:rFonts w:ascii="Times New Roman" w:hAnsi="Times New Roman"/>
          <w:sz w:val="24"/>
          <w:szCs w:val="24"/>
        </w:rPr>
      </w:pPr>
      <w:r w:rsidRPr="00F01964">
        <w:rPr>
          <w:rFonts w:ascii="Times New Roman" w:hAnsi="Times New Roman"/>
          <w:b/>
          <w:bCs/>
          <w:i/>
          <w:iCs/>
          <w:sz w:val="24"/>
          <w:szCs w:val="24"/>
        </w:rPr>
        <w:t xml:space="preserve">«Тихое утро». </w:t>
      </w:r>
      <w:r w:rsidRPr="00F01964">
        <w:rPr>
          <w:rFonts w:ascii="Times New Roman" w:hAnsi="Times New Roman"/>
          <w:sz w:val="24"/>
          <w:szCs w:val="24"/>
        </w:rPr>
        <w:t xml:space="preserve">Взаимоотношения детей, взаимопомощь, взаимовыручка. Особенности характера героев — сельского </w:t>
      </w:r>
      <w:r w:rsidRPr="00F01964">
        <w:rPr>
          <w:rFonts w:ascii="Times New Roman" w:hAnsi="Times New Roman"/>
          <w:bCs/>
          <w:sz w:val="24"/>
          <w:szCs w:val="24"/>
        </w:rPr>
        <w:t xml:space="preserve">и </w:t>
      </w:r>
      <w:r w:rsidRPr="00F01964">
        <w:rPr>
          <w:rFonts w:ascii="Times New Roman" w:hAnsi="Times New Roman"/>
          <w:sz w:val="24"/>
          <w:szCs w:val="24"/>
        </w:rPr>
        <w:t>городского мальчиков, понимание окружающей природы. Подвиг мальчика и радость от собственного доброго по</w:t>
      </w:r>
      <w:r w:rsidRPr="00F01964">
        <w:rPr>
          <w:rFonts w:ascii="Times New Roman" w:hAnsi="Times New Roman"/>
          <w:sz w:val="24"/>
          <w:szCs w:val="24"/>
        </w:rPr>
        <w:softHyphen/>
        <w:t>ступка.</w:t>
      </w:r>
    </w:p>
    <w:p w:rsidR="0003618D" w:rsidRPr="00F01964" w:rsidRDefault="0003618D" w:rsidP="0003618D">
      <w:pPr>
        <w:spacing w:after="0" w:line="240" w:lineRule="auto"/>
        <w:ind w:firstLine="567"/>
        <w:jc w:val="both"/>
        <w:rPr>
          <w:rFonts w:ascii="Times New Roman" w:hAnsi="Times New Roman"/>
          <w:sz w:val="24"/>
          <w:szCs w:val="24"/>
        </w:rPr>
      </w:pPr>
      <w:r w:rsidRPr="00F01964">
        <w:rPr>
          <w:rFonts w:ascii="Times New Roman" w:hAnsi="Times New Roman"/>
          <w:b/>
          <w:sz w:val="24"/>
          <w:szCs w:val="24"/>
        </w:rPr>
        <w:t>Теория литературы</w:t>
      </w:r>
      <w:r w:rsidRPr="00F01964">
        <w:rPr>
          <w:rFonts w:ascii="Times New Roman" w:hAnsi="Times New Roman"/>
          <w:sz w:val="24"/>
          <w:szCs w:val="24"/>
        </w:rPr>
        <w:t>. Рассказ. Сюжет (развитие понятий). Герой повествования (развитие понятия).</w:t>
      </w:r>
    </w:p>
    <w:p w:rsidR="0003618D" w:rsidRPr="00F01964" w:rsidRDefault="0003618D" w:rsidP="0003618D">
      <w:pPr>
        <w:spacing w:after="0" w:line="240" w:lineRule="auto"/>
        <w:ind w:firstLine="567"/>
        <w:jc w:val="both"/>
        <w:rPr>
          <w:rFonts w:ascii="Times New Roman" w:hAnsi="Times New Roman"/>
          <w:sz w:val="24"/>
          <w:szCs w:val="24"/>
        </w:rPr>
      </w:pPr>
      <w:r w:rsidRPr="00F01964">
        <w:rPr>
          <w:rFonts w:ascii="Times New Roman" w:hAnsi="Times New Roman"/>
          <w:b/>
          <w:sz w:val="24"/>
          <w:szCs w:val="24"/>
        </w:rPr>
        <w:t>Развитие речи</w:t>
      </w:r>
      <w:r w:rsidRPr="00F01964">
        <w:rPr>
          <w:rFonts w:ascii="Times New Roman" w:hAnsi="Times New Roman"/>
          <w:sz w:val="24"/>
          <w:szCs w:val="24"/>
        </w:rPr>
        <w:t>. Участие в коллективном диалоге. Составление плана характеристики героев. Устный и письменный анализы эпизода.</w:t>
      </w:r>
    </w:p>
    <w:p w:rsidR="0003618D" w:rsidRPr="00F01964" w:rsidRDefault="0003618D" w:rsidP="0003618D">
      <w:pPr>
        <w:spacing w:after="0" w:line="240" w:lineRule="auto"/>
        <w:jc w:val="both"/>
        <w:rPr>
          <w:rFonts w:ascii="Times New Roman" w:hAnsi="Times New Roman"/>
          <w:sz w:val="24"/>
          <w:szCs w:val="24"/>
        </w:rPr>
      </w:pPr>
    </w:p>
    <w:p w:rsidR="0003618D" w:rsidRPr="00F01964" w:rsidRDefault="0003618D" w:rsidP="0003618D">
      <w:pPr>
        <w:shd w:val="clear" w:color="auto" w:fill="FFFFFF"/>
        <w:spacing w:before="58" w:line="240" w:lineRule="auto"/>
        <w:ind w:left="7"/>
        <w:jc w:val="both"/>
        <w:rPr>
          <w:rFonts w:ascii="Times New Roman" w:hAnsi="Times New Roman"/>
          <w:sz w:val="24"/>
          <w:szCs w:val="24"/>
        </w:rPr>
      </w:pPr>
      <w:r w:rsidRPr="00F01964">
        <w:rPr>
          <w:rFonts w:ascii="Times New Roman" w:hAnsi="Times New Roman"/>
          <w:b/>
          <w:bCs/>
          <w:sz w:val="24"/>
          <w:szCs w:val="24"/>
          <w:highlight w:val="lightGray"/>
        </w:rPr>
        <w:t>«Тихая  моя  Родина</w:t>
      </w:r>
      <w:r w:rsidRPr="0054734D">
        <w:rPr>
          <w:rFonts w:ascii="Times New Roman" w:hAnsi="Times New Roman"/>
          <w:b/>
          <w:bCs/>
          <w:sz w:val="24"/>
          <w:szCs w:val="24"/>
          <w:highlight w:val="lightGray"/>
        </w:rPr>
        <w:t>» (обзор)</w:t>
      </w:r>
    </w:p>
    <w:p w:rsidR="0003618D" w:rsidRPr="00F01964" w:rsidRDefault="0003618D" w:rsidP="0003618D">
      <w:pPr>
        <w:shd w:val="clear" w:color="auto" w:fill="FFFFFF"/>
        <w:spacing w:before="101" w:line="240" w:lineRule="auto"/>
        <w:ind w:left="14" w:firstLine="310"/>
        <w:jc w:val="both"/>
        <w:rPr>
          <w:rFonts w:ascii="Times New Roman" w:hAnsi="Times New Roman"/>
          <w:sz w:val="24"/>
          <w:szCs w:val="24"/>
        </w:rPr>
      </w:pPr>
      <w:r w:rsidRPr="00F01964">
        <w:rPr>
          <w:rFonts w:ascii="Times New Roman" w:hAnsi="Times New Roman"/>
          <w:sz w:val="24"/>
          <w:szCs w:val="24"/>
        </w:rPr>
        <w:t xml:space="preserve">Стихотворения о Родине, родной природе, собственном восприятии окружающего </w:t>
      </w:r>
      <w:r w:rsidRPr="00F01964">
        <w:rPr>
          <w:rFonts w:ascii="Times New Roman" w:hAnsi="Times New Roman"/>
          <w:b/>
          <w:bCs/>
          <w:sz w:val="24"/>
          <w:szCs w:val="24"/>
        </w:rPr>
        <w:t>(В. Брюсов, Ф. Сологуб, С. Есе</w:t>
      </w:r>
      <w:r w:rsidRPr="00F01964">
        <w:rPr>
          <w:rFonts w:ascii="Times New Roman" w:hAnsi="Times New Roman"/>
          <w:b/>
          <w:bCs/>
          <w:sz w:val="24"/>
          <w:szCs w:val="24"/>
        </w:rPr>
        <w:softHyphen/>
      </w:r>
      <w:r w:rsidRPr="00F01964">
        <w:rPr>
          <w:rFonts w:ascii="Times New Roman" w:hAnsi="Times New Roman"/>
          <w:b/>
          <w:bCs/>
          <w:spacing w:val="-2"/>
          <w:sz w:val="24"/>
          <w:szCs w:val="24"/>
        </w:rPr>
        <w:t xml:space="preserve">нин, Н. Заболоцкий, Н. Рубцов). </w:t>
      </w:r>
      <w:r w:rsidRPr="00F01964">
        <w:rPr>
          <w:rFonts w:ascii="Times New Roman" w:hAnsi="Times New Roman"/>
          <w:spacing w:val="-2"/>
          <w:sz w:val="24"/>
          <w:szCs w:val="24"/>
        </w:rPr>
        <w:t>Человек и природа. Выра</w:t>
      </w:r>
      <w:r w:rsidRPr="00F01964">
        <w:rPr>
          <w:rFonts w:ascii="Times New Roman" w:hAnsi="Times New Roman"/>
          <w:spacing w:val="-2"/>
          <w:sz w:val="24"/>
          <w:szCs w:val="24"/>
        </w:rPr>
        <w:softHyphen/>
      </w:r>
      <w:r w:rsidRPr="00F01964">
        <w:rPr>
          <w:rFonts w:ascii="Times New Roman" w:hAnsi="Times New Roman"/>
          <w:sz w:val="24"/>
          <w:szCs w:val="24"/>
        </w:rPr>
        <w:t xml:space="preserve">жение душевных настроений, состояний человека через описание картин природы. Общее и индивидуальное </w:t>
      </w:r>
      <w:r w:rsidRPr="00F01964">
        <w:rPr>
          <w:rFonts w:ascii="Times New Roman" w:hAnsi="Times New Roman"/>
          <w:bCs/>
          <w:sz w:val="24"/>
          <w:szCs w:val="24"/>
        </w:rPr>
        <w:t xml:space="preserve">в </w:t>
      </w:r>
      <w:r w:rsidRPr="00F01964">
        <w:rPr>
          <w:rFonts w:ascii="Times New Roman" w:hAnsi="Times New Roman"/>
          <w:sz w:val="24"/>
          <w:szCs w:val="24"/>
        </w:rPr>
        <w:t>восприятии родной природы русскими поэтами.</w:t>
      </w:r>
    </w:p>
    <w:p w:rsidR="0003618D" w:rsidRPr="00F01964" w:rsidRDefault="0003618D" w:rsidP="0003618D">
      <w:pPr>
        <w:spacing w:after="0" w:line="240" w:lineRule="auto"/>
        <w:ind w:firstLine="567"/>
        <w:jc w:val="both"/>
        <w:rPr>
          <w:rFonts w:ascii="Times New Roman" w:hAnsi="Times New Roman"/>
          <w:sz w:val="24"/>
          <w:szCs w:val="24"/>
        </w:rPr>
      </w:pPr>
      <w:r w:rsidRPr="00F01964">
        <w:rPr>
          <w:rFonts w:ascii="Times New Roman" w:hAnsi="Times New Roman"/>
          <w:b/>
          <w:sz w:val="24"/>
          <w:szCs w:val="24"/>
        </w:rPr>
        <w:t>Теория литературы</w:t>
      </w:r>
      <w:r w:rsidRPr="00F01964">
        <w:rPr>
          <w:rFonts w:ascii="Times New Roman" w:hAnsi="Times New Roman"/>
          <w:sz w:val="24"/>
          <w:szCs w:val="24"/>
        </w:rPr>
        <w:t>. Изобразительно-выразительные средства (развитие понятий).</w:t>
      </w:r>
    </w:p>
    <w:p w:rsidR="0003618D" w:rsidRPr="00F01964" w:rsidRDefault="0003618D" w:rsidP="0003618D">
      <w:pPr>
        <w:spacing w:after="0" w:line="240" w:lineRule="auto"/>
        <w:ind w:firstLine="567"/>
        <w:jc w:val="both"/>
        <w:rPr>
          <w:rFonts w:ascii="Times New Roman" w:hAnsi="Times New Roman"/>
          <w:sz w:val="24"/>
          <w:szCs w:val="24"/>
        </w:rPr>
      </w:pPr>
      <w:r w:rsidRPr="00F01964">
        <w:rPr>
          <w:rFonts w:ascii="Times New Roman" w:hAnsi="Times New Roman"/>
          <w:b/>
          <w:sz w:val="24"/>
          <w:szCs w:val="24"/>
        </w:rPr>
        <w:t>Развитие речи</w:t>
      </w:r>
      <w:r w:rsidRPr="00F01964">
        <w:rPr>
          <w:rFonts w:ascii="Times New Roman" w:hAnsi="Times New Roman"/>
          <w:sz w:val="24"/>
          <w:szCs w:val="24"/>
        </w:rPr>
        <w:t>. Выразительное чтение стихотворений. Устное рецензирование выразительного чтения. Участие в коллективном диалоге.</w:t>
      </w:r>
    </w:p>
    <w:p w:rsidR="0003618D" w:rsidRPr="00F01964" w:rsidRDefault="0003618D" w:rsidP="0003618D">
      <w:pPr>
        <w:spacing w:after="0" w:line="240" w:lineRule="auto"/>
        <w:ind w:firstLine="567"/>
        <w:jc w:val="both"/>
        <w:rPr>
          <w:rFonts w:ascii="Times New Roman" w:hAnsi="Times New Roman"/>
          <w:sz w:val="24"/>
          <w:szCs w:val="24"/>
        </w:rPr>
      </w:pPr>
    </w:p>
    <w:p w:rsidR="0003618D" w:rsidRPr="00F01964" w:rsidRDefault="0003618D" w:rsidP="0003618D">
      <w:pPr>
        <w:shd w:val="clear" w:color="auto" w:fill="FFFFFF"/>
        <w:spacing w:before="65" w:line="240" w:lineRule="auto"/>
        <w:ind w:left="22" w:firstLine="302"/>
        <w:jc w:val="both"/>
        <w:rPr>
          <w:rFonts w:ascii="Times New Roman" w:hAnsi="Times New Roman"/>
          <w:sz w:val="24"/>
          <w:szCs w:val="24"/>
        </w:rPr>
      </w:pPr>
      <w:r w:rsidRPr="00F01964">
        <w:rPr>
          <w:rFonts w:ascii="Times New Roman" w:hAnsi="Times New Roman"/>
          <w:b/>
          <w:bCs/>
          <w:spacing w:val="-5"/>
          <w:sz w:val="24"/>
          <w:szCs w:val="24"/>
        </w:rPr>
        <w:t xml:space="preserve">Александр Трифонович Твардовский. </w:t>
      </w:r>
      <w:r w:rsidRPr="00F01964">
        <w:rPr>
          <w:rFonts w:ascii="Times New Roman" w:hAnsi="Times New Roman"/>
          <w:spacing w:val="-5"/>
          <w:sz w:val="24"/>
          <w:szCs w:val="24"/>
        </w:rPr>
        <w:t xml:space="preserve">Краткий рассказ </w:t>
      </w:r>
      <w:r w:rsidRPr="00F01964">
        <w:rPr>
          <w:rFonts w:ascii="Times New Roman" w:hAnsi="Times New Roman"/>
          <w:b/>
          <w:bCs/>
          <w:spacing w:val="-5"/>
          <w:sz w:val="24"/>
          <w:szCs w:val="24"/>
        </w:rPr>
        <w:t xml:space="preserve">о </w:t>
      </w:r>
      <w:r w:rsidRPr="00F01964">
        <w:rPr>
          <w:rFonts w:ascii="Times New Roman" w:hAnsi="Times New Roman"/>
          <w:sz w:val="24"/>
          <w:szCs w:val="24"/>
        </w:rPr>
        <w:t>поэте.</w:t>
      </w:r>
    </w:p>
    <w:p w:rsidR="0003618D" w:rsidRPr="00F01964" w:rsidRDefault="0003618D" w:rsidP="0003618D">
      <w:pPr>
        <w:shd w:val="clear" w:color="auto" w:fill="FFFFFF"/>
        <w:spacing w:line="240" w:lineRule="auto"/>
        <w:ind w:left="22" w:right="7" w:firstLine="317"/>
        <w:jc w:val="both"/>
        <w:rPr>
          <w:rFonts w:ascii="Times New Roman" w:hAnsi="Times New Roman"/>
          <w:sz w:val="24"/>
          <w:szCs w:val="24"/>
        </w:rPr>
      </w:pPr>
      <w:r w:rsidRPr="00F01964">
        <w:rPr>
          <w:rFonts w:ascii="Times New Roman" w:hAnsi="Times New Roman"/>
          <w:b/>
          <w:bCs/>
          <w:i/>
          <w:iCs/>
          <w:spacing w:val="-6"/>
          <w:sz w:val="24"/>
          <w:szCs w:val="24"/>
        </w:rPr>
        <w:t>«Снега потемнеют синие</w:t>
      </w:r>
      <w:proofErr w:type="gramStart"/>
      <w:r w:rsidRPr="00F01964">
        <w:rPr>
          <w:rFonts w:ascii="Times New Roman" w:hAnsi="Times New Roman"/>
          <w:b/>
          <w:bCs/>
          <w:i/>
          <w:iCs/>
          <w:spacing w:val="-6"/>
          <w:sz w:val="24"/>
          <w:szCs w:val="24"/>
        </w:rPr>
        <w:t>.,.», «</w:t>
      </w:r>
      <w:proofErr w:type="gramEnd"/>
      <w:r w:rsidRPr="00F01964">
        <w:rPr>
          <w:rFonts w:ascii="Times New Roman" w:hAnsi="Times New Roman"/>
          <w:b/>
          <w:bCs/>
          <w:i/>
          <w:iCs/>
          <w:spacing w:val="-6"/>
          <w:sz w:val="24"/>
          <w:szCs w:val="24"/>
        </w:rPr>
        <w:t xml:space="preserve">Июль </w:t>
      </w:r>
      <w:r w:rsidRPr="00F01964">
        <w:rPr>
          <w:rFonts w:ascii="Times New Roman" w:hAnsi="Times New Roman"/>
          <w:b/>
          <w:bCs/>
          <w:spacing w:val="-6"/>
          <w:sz w:val="24"/>
          <w:szCs w:val="24"/>
        </w:rPr>
        <w:t xml:space="preserve">— </w:t>
      </w:r>
      <w:r w:rsidRPr="00F01964">
        <w:rPr>
          <w:rFonts w:ascii="Times New Roman" w:hAnsi="Times New Roman"/>
          <w:b/>
          <w:bCs/>
          <w:i/>
          <w:iCs/>
          <w:spacing w:val="-6"/>
          <w:sz w:val="24"/>
          <w:szCs w:val="24"/>
        </w:rPr>
        <w:t xml:space="preserve">макушка лета...», </w:t>
      </w:r>
      <w:r w:rsidRPr="00F01964">
        <w:rPr>
          <w:rFonts w:ascii="Times New Roman" w:hAnsi="Times New Roman"/>
          <w:b/>
          <w:bCs/>
          <w:i/>
          <w:iCs/>
          <w:sz w:val="24"/>
          <w:szCs w:val="24"/>
        </w:rPr>
        <w:t xml:space="preserve">«На дне моей жизни...». </w:t>
      </w:r>
      <w:r w:rsidRPr="00F01964">
        <w:rPr>
          <w:rFonts w:ascii="Times New Roman" w:hAnsi="Times New Roman"/>
          <w:sz w:val="24"/>
          <w:szCs w:val="24"/>
        </w:rPr>
        <w:t>Размышления поэта о нераздели</w:t>
      </w:r>
      <w:r w:rsidRPr="00F01964">
        <w:rPr>
          <w:rFonts w:ascii="Times New Roman" w:hAnsi="Times New Roman"/>
          <w:sz w:val="24"/>
          <w:szCs w:val="24"/>
        </w:rPr>
        <w:softHyphen/>
        <w:t>мости судьбы человека и народа.</w:t>
      </w:r>
    </w:p>
    <w:p w:rsidR="0003618D" w:rsidRPr="00F01964" w:rsidRDefault="0003618D" w:rsidP="0003618D">
      <w:pPr>
        <w:shd w:val="clear" w:color="auto" w:fill="FFFFFF"/>
        <w:spacing w:after="0" w:line="240" w:lineRule="auto"/>
        <w:ind w:left="29" w:right="14" w:firstLine="302"/>
        <w:jc w:val="both"/>
        <w:rPr>
          <w:rFonts w:ascii="Times New Roman" w:hAnsi="Times New Roman"/>
          <w:sz w:val="24"/>
          <w:szCs w:val="24"/>
        </w:rPr>
      </w:pPr>
      <w:r w:rsidRPr="00F01964">
        <w:rPr>
          <w:rFonts w:ascii="Times New Roman" w:hAnsi="Times New Roman"/>
          <w:b/>
          <w:sz w:val="24"/>
          <w:szCs w:val="24"/>
        </w:rPr>
        <w:t>Теория литературы</w:t>
      </w:r>
      <w:r w:rsidRPr="00F01964">
        <w:rPr>
          <w:rFonts w:ascii="Times New Roman" w:hAnsi="Times New Roman"/>
          <w:sz w:val="24"/>
          <w:szCs w:val="24"/>
        </w:rPr>
        <w:t>. Лирический герой (развитие по</w:t>
      </w:r>
      <w:r w:rsidRPr="00F01964">
        <w:rPr>
          <w:rFonts w:ascii="Times New Roman" w:hAnsi="Times New Roman"/>
          <w:sz w:val="24"/>
          <w:szCs w:val="24"/>
        </w:rPr>
        <w:softHyphen/>
        <w:t>нятия).</w:t>
      </w:r>
    </w:p>
    <w:p w:rsidR="0003618D" w:rsidRPr="00F01964" w:rsidRDefault="0003618D" w:rsidP="0003618D">
      <w:pPr>
        <w:spacing w:after="0" w:line="240" w:lineRule="auto"/>
        <w:ind w:firstLine="567"/>
        <w:jc w:val="both"/>
        <w:rPr>
          <w:rFonts w:ascii="Times New Roman" w:hAnsi="Times New Roman"/>
          <w:sz w:val="24"/>
          <w:szCs w:val="24"/>
        </w:rPr>
      </w:pPr>
      <w:r w:rsidRPr="00F01964">
        <w:rPr>
          <w:rFonts w:ascii="Times New Roman" w:hAnsi="Times New Roman"/>
          <w:b/>
          <w:sz w:val="24"/>
          <w:szCs w:val="24"/>
        </w:rPr>
        <w:t>Развитие речи</w:t>
      </w:r>
      <w:r w:rsidRPr="00F01964">
        <w:rPr>
          <w:rFonts w:ascii="Times New Roman" w:hAnsi="Times New Roman"/>
          <w:sz w:val="24"/>
          <w:szCs w:val="24"/>
        </w:rPr>
        <w:t>. Выразительное чтение стихотворений. Рецензирование выразительного чтения. Устный и письменный анализы.</w:t>
      </w:r>
    </w:p>
    <w:p w:rsidR="0003618D" w:rsidRPr="00F01964" w:rsidRDefault="0003618D" w:rsidP="0003618D">
      <w:pPr>
        <w:spacing w:after="0" w:line="240" w:lineRule="auto"/>
        <w:jc w:val="both"/>
        <w:rPr>
          <w:rFonts w:ascii="Times New Roman" w:hAnsi="Times New Roman"/>
          <w:sz w:val="24"/>
          <w:szCs w:val="24"/>
        </w:rPr>
      </w:pPr>
    </w:p>
    <w:p w:rsidR="0003618D" w:rsidRPr="00F01964" w:rsidRDefault="0003618D" w:rsidP="0003618D">
      <w:pPr>
        <w:shd w:val="clear" w:color="auto" w:fill="FFFFFF"/>
        <w:spacing w:before="79" w:line="240" w:lineRule="auto"/>
        <w:ind w:left="22" w:firstLine="302"/>
        <w:jc w:val="both"/>
        <w:rPr>
          <w:rFonts w:ascii="Times New Roman" w:hAnsi="Times New Roman"/>
          <w:sz w:val="24"/>
          <w:szCs w:val="24"/>
        </w:rPr>
      </w:pPr>
      <w:r w:rsidRPr="00F01964">
        <w:rPr>
          <w:rFonts w:ascii="Times New Roman" w:hAnsi="Times New Roman"/>
          <w:b/>
          <w:bCs/>
          <w:spacing w:val="-6"/>
          <w:sz w:val="24"/>
          <w:szCs w:val="24"/>
        </w:rPr>
        <w:t xml:space="preserve">Дмитрий Сергеевич Лихачев. </w:t>
      </w:r>
      <w:r w:rsidRPr="00F01964">
        <w:rPr>
          <w:rFonts w:ascii="Times New Roman" w:hAnsi="Times New Roman"/>
          <w:b/>
          <w:bCs/>
          <w:i/>
          <w:iCs/>
          <w:spacing w:val="-6"/>
          <w:sz w:val="24"/>
          <w:szCs w:val="24"/>
        </w:rPr>
        <w:t xml:space="preserve">«Земля родная» </w:t>
      </w:r>
      <w:r w:rsidRPr="00F01964">
        <w:rPr>
          <w:rFonts w:ascii="Times New Roman" w:hAnsi="Times New Roman"/>
          <w:spacing w:val="-6"/>
          <w:sz w:val="24"/>
          <w:szCs w:val="24"/>
        </w:rPr>
        <w:t xml:space="preserve">(главы из </w:t>
      </w:r>
      <w:r w:rsidRPr="00F01964">
        <w:rPr>
          <w:rFonts w:ascii="Times New Roman" w:hAnsi="Times New Roman"/>
          <w:sz w:val="24"/>
          <w:szCs w:val="24"/>
        </w:rPr>
        <w:t>книги). Духовное напутствие молодежи.</w:t>
      </w:r>
    </w:p>
    <w:p w:rsidR="0003618D" w:rsidRPr="00F01964" w:rsidRDefault="0003618D" w:rsidP="0003618D">
      <w:pPr>
        <w:shd w:val="clear" w:color="auto" w:fill="FFFFFF"/>
        <w:spacing w:after="0" w:line="240" w:lineRule="auto"/>
        <w:ind w:left="22" w:right="14" w:firstLine="310"/>
        <w:jc w:val="both"/>
        <w:rPr>
          <w:rFonts w:ascii="Times New Roman" w:hAnsi="Times New Roman"/>
          <w:sz w:val="24"/>
          <w:szCs w:val="24"/>
        </w:rPr>
      </w:pPr>
      <w:r w:rsidRPr="00F01964">
        <w:rPr>
          <w:rFonts w:ascii="Times New Roman" w:hAnsi="Times New Roman"/>
          <w:b/>
          <w:sz w:val="24"/>
          <w:szCs w:val="24"/>
        </w:rPr>
        <w:t>Теория литературы</w:t>
      </w:r>
      <w:r w:rsidRPr="00F01964">
        <w:rPr>
          <w:rFonts w:ascii="Times New Roman" w:hAnsi="Times New Roman"/>
          <w:sz w:val="24"/>
          <w:szCs w:val="24"/>
        </w:rPr>
        <w:t>. Публицистика (развитие пред</w:t>
      </w:r>
      <w:r w:rsidRPr="00F01964">
        <w:rPr>
          <w:rFonts w:ascii="Times New Roman" w:hAnsi="Times New Roman"/>
          <w:sz w:val="24"/>
          <w:szCs w:val="24"/>
        </w:rPr>
        <w:softHyphen/>
        <w:t>ставлений). Мемуары как публицистический жанр (началь</w:t>
      </w:r>
      <w:r w:rsidRPr="00F01964">
        <w:rPr>
          <w:rFonts w:ascii="Times New Roman" w:hAnsi="Times New Roman"/>
          <w:sz w:val="24"/>
          <w:szCs w:val="24"/>
        </w:rPr>
        <w:softHyphen/>
        <w:t>ные представления).</w:t>
      </w:r>
    </w:p>
    <w:p w:rsidR="0003618D" w:rsidRPr="00F01964" w:rsidRDefault="0003618D" w:rsidP="0003618D">
      <w:pPr>
        <w:spacing w:after="0" w:line="240" w:lineRule="auto"/>
        <w:ind w:firstLine="567"/>
        <w:jc w:val="both"/>
        <w:rPr>
          <w:rFonts w:ascii="Times New Roman" w:hAnsi="Times New Roman"/>
          <w:sz w:val="24"/>
          <w:szCs w:val="24"/>
        </w:rPr>
      </w:pPr>
      <w:r w:rsidRPr="00F01964">
        <w:rPr>
          <w:rFonts w:ascii="Times New Roman" w:hAnsi="Times New Roman"/>
          <w:b/>
          <w:sz w:val="24"/>
          <w:szCs w:val="24"/>
        </w:rPr>
        <w:t>Развитие речи</w:t>
      </w:r>
      <w:r w:rsidRPr="00F01964">
        <w:rPr>
          <w:rFonts w:ascii="Times New Roman" w:hAnsi="Times New Roman"/>
          <w:sz w:val="24"/>
          <w:szCs w:val="24"/>
        </w:rPr>
        <w:t>. Выразительное чтение. Участие в коллективном диалоге. Устный и письменный ответ на проблемный вопрос.</w:t>
      </w:r>
    </w:p>
    <w:p w:rsidR="0003618D" w:rsidRPr="00F01964" w:rsidRDefault="0003618D" w:rsidP="0003618D">
      <w:pPr>
        <w:spacing w:after="0" w:line="240" w:lineRule="auto"/>
        <w:ind w:firstLine="567"/>
        <w:jc w:val="both"/>
        <w:rPr>
          <w:rFonts w:ascii="Times New Roman" w:hAnsi="Times New Roman"/>
          <w:sz w:val="24"/>
          <w:szCs w:val="24"/>
        </w:rPr>
      </w:pPr>
    </w:p>
    <w:p w:rsidR="0003618D" w:rsidRPr="00F01964" w:rsidRDefault="0003618D" w:rsidP="0003618D">
      <w:pPr>
        <w:shd w:val="clear" w:color="auto" w:fill="FFFFFF"/>
        <w:spacing w:before="158" w:line="240" w:lineRule="auto"/>
        <w:ind w:left="1282" w:right="922" w:hanging="715"/>
        <w:jc w:val="both"/>
        <w:rPr>
          <w:rFonts w:ascii="Times New Roman" w:hAnsi="Times New Roman"/>
          <w:sz w:val="24"/>
          <w:szCs w:val="24"/>
        </w:rPr>
      </w:pPr>
      <w:r w:rsidRPr="00F01964">
        <w:rPr>
          <w:rFonts w:ascii="Times New Roman" w:hAnsi="Times New Roman"/>
          <w:b/>
          <w:bCs/>
          <w:sz w:val="24"/>
          <w:szCs w:val="24"/>
          <w:highlight w:val="lightGray"/>
        </w:rPr>
        <w:t>Писатели улыбаются, или  Смех Михаила Зощенко</w:t>
      </w:r>
    </w:p>
    <w:p w:rsidR="0003618D" w:rsidRPr="00F01964" w:rsidRDefault="0003618D" w:rsidP="0003618D">
      <w:pPr>
        <w:shd w:val="clear" w:color="auto" w:fill="FFFFFF"/>
        <w:spacing w:before="79" w:line="240" w:lineRule="auto"/>
        <w:ind w:left="22" w:right="7" w:firstLine="324"/>
        <w:jc w:val="both"/>
        <w:rPr>
          <w:rFonts w:ascii="Times New Roman" w:hAnsi="Times New Roman"/>
          <w:sz w:val="24"/>
          <w:szCs w:val="24"/>
        </w:rPr>
      </w:pPr>
      <w:r w:rsidRPr="00F01964">
        <w:rPr>
          <w:rFonts w:ascii="Times New Roman" w:hAnsi="Times New Roman"/>
          <w:b/>
          <w:bCs/>
          <w:sz w:val="24"/>
          <w:szCs w:val="24"/>
        </w:rPr>
        <w:t xml:space="preserve">М. Зощенко. </w:t>
      </w:r>
      <w:r w:rsidRPr="00F01964">
        <w:rPr>
          <w:rFonts w:ascii="Times New Roman" w:hAnsi="Times New Roman"/>
          <w:sz w:val="24"/>
          <w:szCs w:val="24"/>
        </w:rPr>
        <w:t xml:space="preserve">Слово о писателе. Рассказ </w:t>
      </w:r>
      <w:r w:rsidRPr="00F01964">
        <w:rPr>
          <w:rFonts w:ascii="Times New Roman" w:hAnsi="Times New Roman"/>
          <w:b/>
          <w:bCs/>
          <w:i/>
          <w:iCs/>
          <w:sz w:val="24"/>
          <w:szCs w:val="24"/>
        </w:rPr>
        <w:t xml:space="preserve">«Беда». </w:t>
      </w:r>
      <w:proofErr w:type="gramStart"/>
      <w:r w:rsidRPr="00F01964">
        <w:rPr>
          <w:rFonts w:ascii="Times New Roman" w:hAnsi="Times New Roman"/>
          <w:sz w:val="24"/>
          <w:szCs w:val="24"/>
        </w:rPr>
        <w:t>Смешное</w:t>
      </w:r>
      <w:proofErr w:type="gramEnd"/>
      <w:r w:rsidRPr="00F01964">
        <w:rPr>
          <w:rFonts w:ascii="Times New Roman" w:hAnsi="Times New Roman"/>
          <w:sz w:val="24"/>
          <w:szCs w:val="24"/>
        </w:rPr>
        <w:t xml:space="preserve"> и грустное в рассказах писателя.</w:t>
      </w:r>
    </w:p>
    <w:p w:rsidR="0003618D" w:rsidRPr="00F01964" w:rsidRDefault="0003618D" w:rsidP="0003618D">
      <w:pPr>
        <w:spacing w:after="0" w:line="240" w:lineRule="auto"/>
        <w:ind w:firstLine="567"/>
        <w:jc w:val="both"/>
        <w:rPr>
          <w:rFonts w:ascii="Times New Roman" w:hAnsi="Times New Roman"/>
          <w:sz w:val="24"/>
          <w:szCs w:val="24"/>
        </w:rPr>
      </w:pPr>
      <w:r w:rsidRPr="00F01964">
        <w:rPr>
          <w:rFonts w:ascii="Times New Roman" w:hAnsi="Times New Roman"/>
          <w:b/>
          <w:sz w:val="24"/>
          <w:szCs w:val="24"/>
        </w:rPr>
        <w:t>Теория литературы</w:t>
      </w:r>
      <w:r w:rsidRPr="00F01964">
        <w:rPr>
          <w:rFonts w:ascii="Times New Roman" w:hAnsi="Times New Roman"/>
          <w:sz w:val="24"/>
          <w:szCs w:val="24"/>
        </w:rPr>
        <w:t xml:space="preserve">. Юмор. Приёмы </w:t>
      </w:r>
      <w:proofErr w:type="gramStart"/>
      <w:r w:rsidRPr="00F01964">
        <w:rPr>
          <w:rFonts w:ascii="Times New Roman" w:hAnsi="Times New Roman"/>
          <w:sz w:val="24"/>
          <w:szCs w:val="24"/>
        </w:rPr>
        <w:t>комического</w:t>
      </w:r>
      <w:proofErr w:type="gramEnd"/>
      <w:r w:rsidRPr="00F01964">
        <w:rPr>
          <w:rFonts w:ascii="Times New Roman" w:hAnsi="Times New Roman"/>
          <w:sz w:val="24"/>
          <w:szCs w:val="24"/>
        </w:rPr>
        <w:t xml:space="preserve"> (развитие представлений).</w:t>
      </w:r>
    </w:p>
    <w:p w:rsidR="0003618D" w:rsidRPr="00F01964" w:rsidRDefault="0003618D" w:rsidP="0003618D">
      <w:pPr>
        <w:spacing w:after="0" w:line="240" w:lineRule="auto"/>
        <w:ind w:firstLine="567"/>
        <w:jc w:val="both"/>
        <w:rPr>
          <w:rFonts w:ascii="Times New Roman" w:hAnsi="Times New Roman"/>
          <w:sz w:val="24"/>
          <w:szCs w:val="24"/>
        </w:rPr>
      </w:pPr>
      <w:r w:rsidRPr="00F01964">
        <w:rPr>
          <w:rFonts w:ascii="Times New Roman" w:hAnsi="Times New Roman"/>
          <w:b/>
          <w:sz w:val="24"/>
          <w:szCs w:val="24"/>
        </w:rPr>
        <w:t>Развитие реч</w:t>
      </w:r>
      <w:r w:rsidRPr="00F01964">
        <w:rPr>
          <w:rFonts w:ascii="Times New Roman" w:hAnsi="Times New Roman"/>
          <w:sz w:val="24"/>
          <w:szCs w:val="24"/>
        </w:rPr>
        <w:t>и. Выразительное чтение отрывков. Комплексный анализ эпизодов. Рецензирование выразительного чтения. Участие в коллективном диалоге.</w:t>
      </w:r>
    </w:p>
    <w:p w:rsidR="0003618D" w:rsidRPr="00F01964" w:rsidRDefault="0003618D" w:rsidP="0003618D">
      <w:pPr>
        <w:spacing w:after="0" w:line="240" w:lineRule="auto"/>
        <w:ind w:firstLine="567"/>
        <w:jc w:val="both"/>
        <w:rPr>
          <w:rFonts w:ascii="Times New Roman" w:hAnsi="Times New Roman"/>
          <w:sz w:val="24"/>
          <w:szCs w:val="24"/>
        </w:rPr>
      </w:pPr>
    </w:p>
    <w:p w:rsidR="0003618D" w:rsidRPr="00F01964" w:rsidRDefault="0003618D" w:rsidP="0003618D">
      <w:pPr>
        <w:shd w:val="clear" w:color="auto" w:fill="FFFFFF"/>
        <w:spacing w:before="36" w:line="240" w:lineRule="auto"/>
        <w:ind w:left="533"/>
        <w:jc w:val="both"/>
        <w:rPr>
          <w:rFonts w:ascii="Times New Roman" w:hAnsi="Times New Roman"/>
          <w:sz w:val="24"/>
          <w:szCs w:val="24"/>
        </w:rPr>
      </w:pPr>
      <w:r w:rsidRPr="00F01964">
        <w:rPr>
          <w:rFonts w:ascii="Times New Roman" w:hAnsi="Times New Roman"/>
          <w:b/>
          <w:bCs/>
          <w:sz w:val="24"/>
          <w:szCs w:val="24"/>
          <w:highlight w:val="lightGray"/>
        </w:rPr>
        <w:t xml:space="preserve">Песни  на слова  русских поэтов </w:t>
      </w:r>
      <w:r w:rsidRPr="00F01964">
        <w:rPr>
          <w:rFonts w:ascii="Times New Roman" w:hAnsi="Times New Roman"/>
          <w:b/>
          <w:bCs/>
          <w:sz w:val="24"/>
          <w:szCs w:val="24"/>
          <w:highlight w:val="lightGray"/>
          <w:lang w:val="en-US"/>
        </w:rPr>
        <w:t>XX</w:t>
      </w:r>
      <w:r w:rsidRPr="00F01964">
        <w:rPr>
          <w:rFonts w:ascii="Times New Roman" w:hAnsi="Times New Roman"/>
          <w:b/>
          <w:bCs/>
          <w:sz w:val="24"/>
          <w:szCs w:val="24"/>
          <w:highlight w:val="lightGray"/>
        </w:rPr>
        <w:t xml:space="preserve"> века</w:t>
      </w:r>
    </w:p>
    <w:p w:rsidR="0003618D" w:rsidRPr="00F01964" w:rsidRDefault="0003618D" w:rsidP="0003618D">
      <w:pPr>
        <w:shd w:val="clear" w:color="auto" w:fill="FFFFFF"/>
        <w:spacing w:before="130" w:line="240" w:lineRule="auto"/>
        <w:ind w:left="22" w:right="7" w:firstLine="317"/>
        <w:jc w:val="both"/>
        <w:rPr>
          <w:rFonts w:ascii="Times New Roman" w:hAnsi="Times New Roman"/>
          <w:sz w:val="24"/>
          <w:szCs w:val="24"/>
        </w:rPr>
      </w:pPr>
      <w:r w:rsidRPr="00F01964">
        <w:rPr>
          <w:rFonts w:ascii="Times New Roman" w:hAnsi="Times New Roman"/>
          <w:b/>
          <w:bCs/>
          <w:sz w:val="24"/>
          <w:szCs w:val="24"/>
        </w:rPr>
        <w:t xml:space="preserve">А.Н. Вертинский «Доченьки», И.А.Гофф «Русское поле», С. Есенин. </w:t>
      </w:r>
      <w:r w:rsidRPr="00F01964">
        <w:rPr>
          <w:rFonts w:ascii="Times New Roman" w:hAnsi="Times New Roman"/>
          <w:b/>
          <w:bCs/>
          <w:i/>
          <w:iCs/>
          <w:sz w:val="24"/>
          <w:szCs w:val="24"/>
        </w:rPr>
        <w:t xml:space="preserve">«Отговорила роща золотая...»; </w:t>
      </w:r>
      <w:r w:rsidRPr="00F01964">
        <w:rPr>
          <w:rFonts w:ascii="Times New Roman" w:hAnsi="Times New Roman"/>
          <w:b/>
          <w:bCs/>
          <w:sz w:val="24"/>
          <w:szCs w:val="24"/>
        </w:rPr>
        <w:t>Н. Заболоц</w:t>
      </w:r>
      <w:r w:rsidRPr="00F01964">
        <w:rPr>
          <w:rFonts w:ascii="Times New Roman" w:hAnsi="Times New Roman"/>
          <w:b/>
          <w:bCs/>
          <w:sz w:val="24"/>
          <w:szCs w:val="24"/>
        </w:rPr>
        <w:softHyphen/>
      </w:r>
      <w:r w:rsidRPr="00F01964">
        <w:rPr>
          <w:rFonts w:ascii="Times New Roman" w:hAnsi="Times New Roman"/>
          <w:b/>
          <w:bCs/>
          <w:spacing w:val="-5"/>
          <w:sz w:val="24"/>
          <w:szCs w:val="24"/>
        </w:rPr>
        <w:t xml:space="preserve">кий. </w:t>
      </w:r>
      <w:r w:rsidRPr="00F01964">
        <w:rPr>
          <w:rFonts w:ascii="Times New Roman" w:hAnsi="Times New Roman"/>
          <w:b/>
          <w:bCs/>
          <w:i/>
          <w:iCs/>
          <w:spacing w:val="-5"/>
          <w:sz w:val="24"/>
          <w:szCs w:val="24"/>
        </w:rPr>
        <w:t xml:space="preserve">«В этой роще березовой...»; </w:t>
      </w:r>
      <w:r w:rsidRPr="00F01964">
        <w:rPr>
          <w:rFonts w:ascii="Times New Roman" w:hAnsi="Times New Roman"/>
          <w:b/>
          <w:bCs/>
          <w:spacing w:val="-5"/>
          <w:sz w:val="24"/>
          <w:szCs w:val="24"/>
        </w:rPr>
        <w:t xml:space="preserve">Б. Окуджава. </w:t>
      </w:r>
      <w:r w:rsidRPr="00F01964">
        <w:rPr>
          <w:rFonts w:ascii="Times New Roman" w:hAnsi="Times New Roman"/>
          <w:b/>
          <w:bCs/>
          <w:i/>
          <w:iCs/>
          <w:spacing w:val="-5"/>
          <w:sz w:val="24"/>
          <w:szCs w:val="24"/>
        </w:rPr>
        <w:t>«По смолен</w:t>
      </w:r>
      <w:r w:rsidRPr="00F01964">
        <w:rPr>
          <w:rFonts w:ascii="Times New Roman" w:hAnsi="Times New Roman"/>
          <w:b/>
          <w:bCs/>
          <w:i/>
          <w:iCs/>
          <w:spacing w:val="-5"/>
          <w:sz w:val="24"/>
          <w:szCs w:val="24"/>
        </w:rPr>
        <w:softHyphen/>
      </w:r>
      <w:r w:rsidRPr="00F01964">
        <w:rPr>
          <w:rFonts w:ascii="Times New Roman" w:hAnsi="Times New Roman"/>
          <w:b/>
          <w:bCs/>
          <w:i/>
          <w:iCs/>
          <w:sz w:val="24"/>
          <w:szCs w:val="24"/>
        </w:rPr>
        <w:t xml:space="preserve">ской дороге...». </w:t>
      </w:r>
      <w:r w:rsidRPr="00F01964">
        <w:rPr>
          <w:rFonts w:ascii="Times New Roman" w:hAnsi="Times New Roman"/>
          <w:sz w:val="24"/>
          <w:szCs w:val="24"/>
        </w:rPr>
        <w:t>Лирические размышления о жизни, быстро текущем времени. Светлая грусть переживаний.</w:t>
      </w:r>
    </w:p>
    <w:p w:rsidR="0003618D" w:rsidRPr="00F01964" w:rsidRDefault="0003618D" w:rsidP="0003618D">
      <w:pPr>
        <w:spacing w:after="0" w:line="240" w:lineRule="auto"/>
        <w:ind w:firstLine="567"/>
        <w:jc w:val="both"/>
        <w:rPr>
          <w:rFonts w:ascii="Times New Roman" w:hAnsi="Times New Roman"/>
          <w:sz w:val="24"/>
          <w:szCs w:val="24"/>
        </w:rPr>
      </w:pPr>
      <w:r w:rsidRPr="00F01964">
        <w:rPr>
          <w:rFonts w:ascii="Times New Roman" w:hAnsi="Times New Roman"/>
          <w:b/>
          <w:sz w:val="24"/>
          <w:szCs w:val="24"/>
        </w:rPr>
        <w:t>Теория литературы</w:t>
      </w:r>
      <w:r w:rsidRPr="00F01964">
        <w:rPr>
          <w:rFonts w:ascii="Times New Roman" w:hAnsi="Times New Roman"/>
          <w:sz w:val="24"/>
          <w:szCs w:val="24"/>
        </w:rPr>
        <w:t>. Песня как синтетический жанр искусства (начальные представления)</w:t>
      </w:r>
    </w:p>
    <w:p w:rsidR="0003618D" w:rsidRPr="00F01964" w:rsidRDefault="0003618D" w:rsidP="0003618D">
      <w:pPr>
        <w:spacing w:after="0" w:line="240" w:lineRule="auto"/>
        <w:ind w:firstLine="567"/>
        <w:jc w:val="both"/>
        <w:rPr>
          <w:rFonts w:ascii="Times New Roman" w:hAnsi="Times New Roman"/>
          <w:sz w:val="24"/>
          <w:szCs w:val="24"/>
        </w:rPr>
      </w:pPr>
    </w:p>
    <w:p w:rsidR="0003618D" w:rsidRPr="00F01964" w:rsidRDefault="0003618D" w:rsidP="0003618D">
      <w:pPr>
        <w:shd w:val="clear" w:color="auto" w:fill="FFFFFF"/>
        <w:spacing w:before="122" w:line="240" w:lineRule="auto"/>
        <w:ind w:left="1109" w:hanging="542"/>
        <w:jc w:val="both"/>
        <w:rPr>
          <w:rFonts w:ascii="Times New Roman" w:hAnsi="Times New Roman"/>
          <w:sz w:val="24"/>
          <w:szCs w:val="24"/>
        </w:rPr>
      </w:pPr>
      <w:r w:rsidRPr="00F01964">
        <w:rPr>
          <w:rFonts w:ascii="Times New Roman" w:hAnsi="Times New Roman"/>
          <w:b/>
          <w:bCs/>
          <w:sz w:val="24"/>
          <w:szCs w:val="24"/>
          <w:highlight w:val="lightGray"/>
        </w:rPr>
        <w:t>Из литературы  народов России</w:t>
      </w:r>
    </w:p>
    <w:p w:rsidR="0003618D" w:rsidRPr="00F01964" w:rsidRDefault="0003618D" w:rsidP="0003618D">
      <w:pPr>
        <w:shd w:val="clear" w:color="auto" w:fill="FFFFFF"/>
        <w:spacing w:before="130" w:line="240" w:lineRule="auto"/>
        <w:ind w:left="346"/>
        <w:jc w:val="both"/>
        <w:rPr>
          <w:rFonts w:ascii="Times New Roman" w:hAnsi="Times New Roman"/>
          <w:sz w:val="24"/>
          <w:szCs w:val="24"/>
        </w:rPr>
      </w:pPr>
      <w:r w:rsidRPr="00F01964">
        <w:rPr>
          <w:rFonts w:ascii="Times New Roman" w:hAnsi="Times New Roman"/>
          <w:b/>
          <w:bCs/>
          <w:sz w:val="24"/>
          <w:szCs w:val="24"/>
        </w:rPr>
        <w:t xml:space="preserve">Расул Гамзатов. </w:t>
      </w:r>
      <w:r w:rsidRPr="00F01964">
        <w:rPr>
          <w:rFonts w:ascii="Times New Roman" w:hAnsi="Times New Roman"/>
          <w:sz w:val="24"/>
          <w:szCs w:val="24"/>
        </w:rPr>
        <w:t>Краткий рассказ о дагестанском поэте.</w:t>
      </w:r>
    </w:p>
    <w:p w:rsidR="0003618D" w:rsidRPr="00F01964" w:rsidRDefault="0003618D" w:rsidP="0003618D">
      <w:pPr>
        <w:shd w:val="clear" w:color="auto" w:fill="FFFFFF"/>
        <w:spacing w:line="240" w:lineRule="auto"/>
        <w:ind w:left="36" w:firstLine="317"/>
        <w:jc w:val="both"/>
        <w:rPr>
          <w:rFonts w:ascii="Times New Roman" w:hAnsi="Times New Roman"/>
          <w:sz w:val="24"/>
          <w:szCs w:val="24"/>
        </w:rPr>
      </w:pPr>
      <w:r w:rsidRPr="00F01964">
        <w:rPr>
          <w:rFonts w:ascii="Times New Roman" w:hAnsi="Times New Roman"/>
          <w:b/>
          <w:bCs/>
          <w:i/>
          <w:iCs/>
          <w:spacing w:val="-4"/>
          <w:sz w:val="24"/>
          <w:szCs w:val="24"/>
        </w:rPr>
        <w:t xml:space="preserve">«Опять за спиною родная земля...», «Я вновь пришел </w:t>
      </w:r>
      <w:r w:rsidRPr="00F01964">
        <w:rPr>
          <w:rFonts w:ascii="Times New Roman" w:hAnsi="Times New Roman"/>
          <w:b/>
          <w:bCs/>
          <w:i/>
          <w:iCs/>
          <w:sz w:val="24"/>
          <w:szCs w:val="24"/>
        </w:rPr>
        <w:t xml:space="preserve">сюда и сам не верю...» </w:t>
      </w:r>
      <w:r w:rsidRPr="00F01964">
        <w:rPr>
          <w:rFonts w:ascii="Times New Roman" w:hAnsi="Times New Roman"/>
          <w:sz w:val="24"/>
          <w:szCs w:val="24"/>
        </w:rPr>
        <w:t xml:space="preserve">(из цикла «Восьмистишия»), </w:t>
      </w:r>
      <w:r w:rsidRPr="00F01964">
        <w:rPr>
          <w:rFonts w:ascii="Times New Roman" w:hAnsi="Times New Roman"/>
          <w:b/>
          <w:bCs/>
          <w:i/>
          <w:iCs/>
          <w:sz w:val="24"/>
          <w:szCs w:val="24"/>
        </w:rPr>
        <w:t>«О моей Родине».</w:t>
      </w:r>
    </w:p>
    <w:p w:rsidR="0003618D" w:rsidRPr="00F01964" w:rsidRDefault="0003618D" w:rsidP="0003618D">
      <w:pPr>
        <w:shd w:val="clear" w:color="auto" w:fill="FFFFFF"/>
        <w:spacing w:before="14" w:line="240" w:lineRule="auto"/>
        <w:ind w:left="22" w:right="14" w:firstLine="310"/>
        <w:jc w:val="both"/>
        <w:rPr>
          <w:rFonts w:ascii="Times New Roman" w:hAnsi="Times New Roman"/>
          <w:sz w:val="24"/>
          <w:szCs w:val="24"/>
        </w:rPr>
      </w:pPr>
      <w:r w:rsidRPr="00F01964">
        <w:rPr>
          <w:rFonts w:ascii="Times New Roman" w:hAnsi="Times New Roman"/>
          <w:sz w:val="24"/>
          <w:szCs w:val="24"/>
        </w:rPr>
        <w:lastRenderedPageBreak/>
        <w:t>Возвращение к истокам, основам жизни. Осмысление зрелости собственного возраста, зрелости общества, дру</w:t>
      </w:r>
      <w:r w:rsidRPr="00F01964">
        <w:rPr>
          <w:rFonts w:ascii="Times New Roman" w:hAnsi="Times New Roman"/>
          <w:sz w:val="24"/>
          <w:szCs w:val="24"/>
        </w:rPr>
        <w:softHyphen/>
        <w:t>жеского расположения к окружающим людям разных на</w:t>
      </w:r>
      <w:r w:rsidRPr="00F01964">
        <w:rPr>
          <w:rFonts w:ascii="Times New Roman" w:hAnsi="Times New Roman"/>
          <w:sz w:val="24"/>
          <w:szCs w:val="24"/>
        </w:rPr>
        <w:softHyphen/>
        <w:t>циональностей. Особенности художественной образности да</w:t>
      </w:r>
      <w:r w:rsidRPr="00F01964">
        <w:rPr>
          <w:rFonts w:ascii="Times New Roman" w:hAnsi="Times New Roman"/>
          <w:sz w:val="24"/>
          <w:szCs w:val="24"/>
        </w:rPr>
        <w:softHyphen/>
        <w:t>гестанского поэта.</w:t>
      </w:r>
    </w:p>
    <w:p w:rsidR="0003618D" w:rsidRPr="00F01964" w:rsidRDefault="0003618D" w:rsidP="0003618D">
      <w:pPr>
        <w:spacing w:after="0" w:line="240" w:lineRule="auto"/>
        <w:ind w:firstLine="567"/>
        <w:jc w:val="both"/>
        <w:rPr>
          <w:rFonts w:ascii="Times New Roman" w:hAnsi="Times New Roman"/>
          <w:sz w:val="24"/>
          <w:szCs w:val="24"/>
        </w:rPr>
      </w:pPr>
      <w:r w:rsidRPr="00F01964">
        <w:rPr>
          <w:rFonts w:ascii="Times New Roman" w:hAnsi="Times New Roman"/>
          <w:b/>
          <w:sz w:val="24"/>
          <w:szCs w:val="24"/>
        </w:rPr>
        <w:t>Теория литературы</w:t>
      </w:r>
      <w:r w:rsidRPr="00F01964">
        <w:rPr>
          <w:rFonts w:ascii="Times New Roman" w:hAnsi="Times New Roman"/>
          <w:sz w:val="24"/>
          <w:szCs w:val="24"/>
        </w:rPr>
        <w:t>. Мировосприятие. Лирический герой. Средства выразительности (развитие представлений).</w:t>
      </w:r>
    </w:p>
    <w:p w:rsidR="0003618D" w:rsidRPr="00F01964" w:rsidRDefault="0003618D" w:rsidP="0003618D">
      <w:pPr>
        <w:shd w:val="clear" w:color="auto" w:fill="FFFFFF"/>
        <w:spacing w:before="295" w:line="240" w:lineRule="auto"/>
        <w:ind w:left="1152" w:hanging="585"/>
        <w:jc w:val="both"/>
        <w:rPr>
          <w:rFonts w:ascii="Times New Roman" w:hAnsi="Times New Roman"/>
          <w:sz w:val="24"/>
          <w:szCs w:val="24"/>
        </w:rPr>
      </w:pPr>
      <w:r w:rsidRPr="00F01964">
        <w:rPr>
          <w:rFonts w:ascii="Times New Roman" w:hAnsi="Times New Roman"/>
          <w:b/>
          <w:bCs/>
          <w:sz w:val="24"/>
          <w:szCs w:val="24"/>
          <w:highlight w:val="lightGray"/>
        </w:rPr>
        <w:t>ИЗ  ЗАРУБЕЖНОЙ  ЛИТЕРАТУРЫ</w:t>
      </w:r>
    </w:p>
    <w:p w:rsidR="0003618D" w:rsidRPr="00F01964" w:rsidRDefault="0003618D" w:rsidP="0003618D">
      <w:pPr>
        <w:shd w:val="clear" w:color="auto" w:fill="FFFFFF"/>
        <w:spacing w:before="230" w:line="240" w:lineRule="auto"/>
        <w:ind w:left="338"/>
        <w:jc w:val="both"/>
        <w:rPr>
          <w:rFonts w:ascii="Times New Roman" w:hAnsi="Times New Roman"/>
          <w:sz w:val="24"/>
          <w:szCs w:val="24"/>
        </w:rPr>
      </w:pPr>
      <w:r w:rsidRPr="00F01964">
        <w:rPr>
          <w:rFonts w:ascii="Times New Roman" w:hAnsi="Times New Roman"/>
          <w:b/>
          <w:bCs/>
          <w:sz w:val="24"/>
          <w:szCs w:val="24"/>
        </w:rPr>
        <w:t xml:space="preserve">Роберт Бернс. </w:t>
      </w:r>
      <w:r w:rsidRPr="00F01964">
        <w:rPr>
          <w:rFonts w:ascii="Times New Roman" w:hAnsi="Times New Roman"/>
          <w:sz w:val="24"/>
          <w:szCs w:val="24"/>
        </w:rPr>
        <w:t xml:space="preserve">Особенности творчества. </w:t>
      </w:r>
      <w:r w:rsidRPr="00F01964">
        <w:rPr>
          <w:rFonts w:ascii="Times New Roman" w:hAnsi="Times New Roman"/>
          <w:b/>
          <w:bCs/>
          <w:i/>
          <w:iCs/>
          <w:spacing w:val="-1"/>
          <w:sz w:val="24"/>
          <w:szCs w:val="24"/>
        </w:rPr>
        <w:t xml:space="preserve">«Честная бедность». </w:t>
      </w:r>
      <w:r w:rsidRPr="00F01964">
        <w:rPr>
          <w:rFonts w:ascii="Times New Roman" w:hAnsi="Times New Roman"/>
          <w:spacing w:val="-1"/>
          <w:sz w:val="24"/>
          <w:szCs w:val="24"/>
        </w:rPr>
        <w:t>Представления народа о справед</w:t>
      </w:r>
      <w:r w:rsidRPr="00F01964">
        <w:rPr>
          <w:rFonts w:ascii="Times New Roman" w:hAnsi="Times New Roman"/>
          <w:spacing w:val="-1"/>
          <w:sz w:val="24"/>
          <w:szCs w:val="24"/>
        </w:rPr>
        <w:softHyphen/>
      </w:r>
      <w:r w:rsidRPr="00F01964">
        <w:rPr>
          <w:rFonts w:ascii="Times New Roman" w:hAnsi="Times New Roman"/>
          <w:sz w:val="24"/>
          <w:szCs w:val="24"/>
        </w:rPr>
        <w:t xml:space="preserve">ливости и честности. </w:t>
      </w:r>
      <w:proofErr w:type="gramStart"/>
      <w:r w:rsidRPr="00F01964">
        <w:rPr>
          <w:rFonts w:ascii="Times New Roman" w:hAnsi="Times New Roman"/>
          <w:sz w:val="24"/>
          <w:szCs w:val="24"/>
        </w:rPr>
        <w:t>Народно-поэтический</w:t>
      </w:r>
      <w:proofErr w:type="gramEnd"/>
      <w:r w:rsidRPr="00F01964">
        <w:rPr>
          <w:rFonts w:ascii="Times New Roman" w:hAnsi="Times New Roman"/>
          <w:sz w:val="24"/>
          <w:szCs w:val="24"/>
        </w:rPr>
        <w:t xml:space="preserve"> характер про</w:t>
      </w:r>
      <w:r w:rsidRPr="00F01964">
        <w:rPr>
          <w:rFonts w:ascii="Times New Roman" w:hAnsi="Times New Roman"/>
          <w:sz w:val="24"/>
          <w:szCs w:val="24"/>
        </w:rPr>
        <w:softHyphen/>
        <w:t>изведения.</w:t>
      </w:r>
    </w:p>
    <w:p w:rsidR="0003618D" w:rsidRPr="00F01964" w:rsidRDefault="0003618D" w:rsidP="0003618D">
      <w:pPr>
        <w:shd w:val="clear" w:color="auto" w:fill="FFFFFF"/>
        <w:spacing w:before="101" w:line="240" w:lineRule="auto"/>
        <w:ind w:right="14" w:firstLine="324"/>
        <w:jc w:val="both"/>
        <w:rPr>
          <w:rFonts w:ascii="Times New Roman" w:hAnsi="Times New Roman"/>
          <w:sz w:val="24"/>
          <w:szCs w:val="24"/>
        </w:rPr>
      </w:pPr>
      <w:r w:rsidRPr="00F01964">
        <w:rPr>
          <w:rFonts w:ascii="Times New Roman" w:hAnsi="Times New Roman"/>
          <w:b/>
          <w:bCs/>
          <w:spacing w:val="-6"/>
          <w:sz w:val="24"/>
          <w:szCs w:val="24"/>
        </w:rPr>
        <w:t xml:space="preserve">Джордж Гордон Байрон. «Душа моя мрачна…». </w:t>
      </w:r>
      <w:r w:rsidRPr="00F01964">
        <w:rPr>
          <w:rFonts w:ascii="Times New Roman" w:hAnsi="Times New Roman"/>
          <w:bCs/>
          <w:spacing w:val="-6"/>
          <w:sz w:val="24"/>
          <w:szCs w:val="24"/>
        </w:rPr>
        <w:t xml:space="preserve"> Ощущение трагического разлада героя с жизнью, с окружающим его обществом. Своеобразие романтической поэзии </w:t>
      </w:r>
      <w:proofErr w:type="gramStart"/>
      <w:r w:rsidRPr="00F01964">
        <w:rPr>
          <w:rFonts w:ascii="Times New Roman" w:hAnsi="Times New Roman"/>
          <w:bCs/>
          <w:spacing w:val="-6"/>
          <w:sz w:val="24"/>
          <w:szCs w:val="24"/>
        </w:rPr>
        <w:t>Дж</w:t>
      </w:r>
      <w:proofErr w:type="gramEnd"/>
      <w:r w:rsidRPr="00F01964">
        <w:rPr>
          <w:rFonts w:ascii="Times New Roman" w:hAnsi="Times New Roman"/>
          <w:bCs/>
          <w:spacing w:val="-6"/>
          <w:sz w:val="24"/>
          <w:szCs w:val="24"/>
        </w:rPr>
        <w:t xml:space="preserve">.Г.Байрона. Дж.Г. Байрон и русская литература. </w:t>
      </w:r>
      <w:r w:rsidRPr="00F01964">
        <w:rPr>
          <w:rFonts w:ascii="Times New Roman" w:hAnsi="Times New Roman"/>
          <w:b/>
          <w:bCs/>
          <w:i/>
          <w:iCs/>
          <w:spacing w:val="-6"/>
          <w:sz w:val="24"/>
          <w:szCs w:val="24"/>
        </w:rPr>
        <w:t>«Ты кончил жизни путь, ге</w:t>
      </w:r>
      <w:r w:rsidRPr="00F01964">
        <w:rPr>
          <w:rFonts w:ascii="Times New Roman" w:hAnsi="Times New Roman"/>
          <w:b/>
          <w:bCs/>
          <w:i/>
          <w:iCs/>
          <w:spacing w:val="-6"/>
          <w:sz w:val="24"/>
          <w:szCs w:val="24"/>
        </w:rPr>
        <w:softHyphen/>
      </w:r>
      <w:r w:rsidRPr="00F01964">
        <w:rPr>
          <w:rFonts w:ascii="Times New Roman" w:hAnsi="Times New Roman"/>
          <w:b/>
          <w:bCs/>
          <w:i/>
          <w:iCs/>
          <w:sz w:val="24"/>
          <w:szCs w:val="24"/>
        </w:rPr>
        <w:t xml:space="preserve">рой!». </w:t>
      </w:r>
      <w:r w:rsidRPr="00F01964">
        <w:rPr>
          <w:rFonts w:ascii="Times New Roman" w:hAnsi="Times New Roman"/>
          <w:sz w:val="24"/>
          <w:szCs w:val="24"/>
        </w:rPr>
        <w:t>Гимн герою, павшему в борьбе за свободу Родины.</w:t>
      </w:r>
    </w:p>
    <w:p w:rsidR="0003618D" w:rsidRPr="00F01964" w:rsidRDefault="0003618D" w:rsidP="0003618D">
      <w:pPr>
        <w:shd w:val="clear" w:color="auto" w:fill="FFFFFF"/>
        <w:spacing w:before="101" w:line="240" w:lineRule="auto"/>
        <w:ind w:left="22" w:right="7" w:firstLine="310"/>
        <w:jc w:val="both"/>
        <w:rPr>
          <w:rFonts w:ascii="Times New Roman" w:hAnsi="Times New Roman"/>
          <w:sz w:val="24"/>
          <w:szCs w:val="24"/>
        </w:rPr>
      </w:pPr>
      <w:r w:rsidRPr="00F01964">
        <w:rPr>
          <w:rFonts w:ascii="Times New Roman" w:hAnsi="Times New Roman"/>
          <w:b/>
          <w:bCs/>
          <w:sz w:val="24"/>
          <w:szCs w:val="24"/>
        </w:rPr>
        <w:t xml:space="preserve">Японские хокку </w:t>
      </w:r>
      <w:r w:rsidRPr="00F01964">
        <w:rPr>
          <w:rFonts w:ascii="Times New Roman" w:hAnsi="Times New Roman"/>
          <w:sz w:val="24"/>
          <w:szCs w:val="24"/>
        </w:rPr>
        <w:t>(трехстишия). Изображение жизни при</w:t>
      </w:r>
      <w:r w:rsidRPr="00F01964">
        <w:rPr>
          <w:rFonts w:ascii="Times New Roman" w:hAnsi="Times New Roman"/>
          <w:sz w:val="24"/>
          <w:szCs w:val="24"/>
        </w:rPr>
        <w:softHyphen/>
        <w:t>роды и жизни человека в их нерасторжимом единстве на фоне круговорота времен года. Поэтическая картина, нари</w:t>
      </w:r>
      <w:r w:rsidRPr="00F01964">
        <w:rPr>
          <w:rFonts w:ascii="Times New Roman" w:hAnsi="Times New Roman"/>
          <w:sz w:val="24"/>
          <w:szCs w:val="24"/>
        </w:rPr>
        <w:softHyphen/>
        <w:t>сованная одним-двумя штрихами.</w:t>
      </w:r>
    </w:p>
    <w:p w:rsidR="0003618D" w:rsidRPr="00F01964" w:rsidRDefault="0003618D" w:rsidP="0003618D">
      <w:pPr>
        <w:shd w:val="clear" w:color="auto" w:fill="FFFFFF"/>
        <w:spacing w:before="7" w:line="240" w:lineRule="auto"/>
        <w:ind w:left="36" w:right="14" w:firstLine="295"/>
        <w:jc w:val="both"/>
        <w:rPr>
          <w:rFonts w:ascii="Times New Roman" w:hAnsi="Times New Roman"/>
          <w:sz w:val="24"/>
          <w:szCs w:val="24"/>
        </w:rPr>
      </w:pPr>
      <w:r w:rsidRPr="00F01964">
        <w:rPr>
          <w:rFonts w:ascii="Times New Roman" w:hAnsi="Times New Roman"/>
          <w:b/>
          <w:sz w:val="24"/>
          <w:szCs w:val="24"/>
        </w:rPr>
        <w:t>Теория литературы</w:t>
      </w:r>
      <w:r w:rsidRPr="00F01964">
        <w:rPr>
          <w:rFonts w:ascii="Times New Roman" w:hAnsi="Times New Roman"/>
          <w:sz w:val="24"/>
          <w:szCs w:val="24"/>
        </w:rPr>
        <w:t>. Особенности жанра хокку (хайку).</w:t>
      </w:r>
    </w:p>
    <w:p w:rsidR="0003618D" w:rsidRPr="00F01964" w:rsidRDefault="0003618D" w:rsidP="0003618D">
      <w:pPr>
        <w:shd w:val="clear" w:color="auto" w:fill="FFFFFF"/>
        <w:spacing w:before="79" w:line="240" w:lineRule="auto"/>
        <w:ind w:left="14" w:right="22" w:firstLine="317"/>
        <w:jc w:val="both"/>
        <w:rPr>
          <w:rFonts w:ascii="Times New Roman" w:hAnsi="Times New Roman"/>
          <w:sz w:val="24"/>
          <w:szCs w:val="24"/>
        </w:rPr>
      </w:pPr>
      <w:r w:rsidRPr="00F01964">
        <w:rPr>
          <w:rFonts w:ascii="Times New Roman" w:hAnsi="Times New Roman"/>
          <w:b/>
          <w:bCs/>
          <w:spacing w:val="-2"/>
          <w:sz w:val="24"/>
          <w:szCs w:val="24"/>
        </w:rPr>
        <w:t xml:space="preserve">О. Генри. </w:t>
      </w:r>
      <w:r w:rsidRPr="00F01964">
        <w:rPr>
          <w:rFonts w:ascii="Times New Roman" w:hAnsi="Times New Roman"/>
          <w:b/>
          <w:bCs/>
          <w:i/>
          <w:iCs/>
          <w:spacing w:val="-2"/>
          <w:sz w:val="24"/>
          <w:szCs w:val="24"/>
        </w:rPr>
        <w:t xml:space="preserve">«Дары волхвов». </w:t>
      </w:r>
      <w:r w:rsidRPr="00F01964">
        <w:rPr>
          <w:rFonts w:ascii="Times New Roman" w:hAnsi="Times New Roman"/>
          <w:spacing w:val="-2"/>
          <w:sz w:val="24"/>
          <w:szCs w:val="24"/>
        </w:rPr>
        <w:t xml:space="preserve">Сила любви и преданности. </w:t>
      </w:r>
      <w:r w:rsidRPr="00F01964">
        <w:rPr>
          <w:rFonts w:ascii="Times New Roman" w:hAnsi="Times New Roman"/>
          <w:sz w:val="24"/>
          <w:szCs w:val="24"/>
        </w:rPr>
        <w:t xml:space="preserve">Жертвенность во имя любви. </w:t>
      </w:r>
      <w:proofErr w:type="gramStart"/>
      <w:r w:rsidRPr="00F01964">
        <w:rPr>
          <w:rFonts w:ascii="Times New Roman" w:hAnsi="Times New Roman"/>
          <w:sz w:val="24"/>
          <w:szCs w:val="24"/>
        </w:rPr>
        <w:t>Смешное</w:t>
      </w:r>
      <w:proofErr w:type="gramEnd"/>
      <w:r w:rsidRPr="00F01964">
        <w:rPr>
          <w:rFonts w:ascii="Times New Roman" w:hAnsi="Times New Roman"/>
          <w:sz w:val="24"/>
          <w:szCs w:val="24"/>
        </w:rPr>
        <w:t xml:space="preserve"> и возвышенное в рассказе.</w:t>
      </w:r>
    </w:p>
    <w:p w:rsidR="0003618D" w:rsidRPr="00F01964" w:rsidRDefault="0003618D" w:rsidP="0003618D">
      <w:pPr>
        <w:shd w:val="clear" w:color="auto" w:fill="FFFFFF"/>
        <w:spacing w:after="0" w:line="240" w:lineRule="auto"/>
        <w:ind w:left="338"/>
        <w:jc w:val="both"/>
        <w:rPr>
          <w:rFonts w:ascii="Times New Roman" w:hAnsi="Times New Roman"/>
          <w:b/>
          <w:bCs/>
          <w:sz w:val="24"/>
          <w:szCs w:val="24"/>
        </w:rPr>
      </w:pPr>
      <w:r w:rsidRPr="00F01964">
        <w:rPr>
          <w:rFonts w:ascii="Times New Roman" w:hAnsi="Times New Roman"/>
          <w:b/>
          <w:bCs/>
          <w:sz w:val="24"/>
          <w:szCs w:val="24"/>
        </w:rPr>
        <w:t>Теория литературы. Рождественский рассказ (развитие представлений).</w:t>
      </w:r>
    </w:p>
    <w:p w:rsidR="0003618D" w:rsidRPr="00F01964" w:rsidRDefault="0003618D" w:rsidP="0003618D">
      <w:pPr>
        <w:shd w:val="clear" w:color="auto" w:fill="FFFFFF"/>
        <w:spacing w:after="0" w:line="240" w:lineRule="auto"/>
        <w:ind w:left="338"/>
        <w:jc w:val="both"/>
        <w:rPr>
          <w:rFonts w:ascii="Times New Roman" w:hAnsi="Times New Roman"/>
          <w:bCs/>
          <w:sz w:val="24"/>
          <w:szCs w:val="24"/>
        </w:rPr>
      </w:pPr>
      <w:r w:rsidRPr="00F01964">
        <w:rPr>
          <w:rFonts w:ascii="Times New Roman" w:hAnsi="Times New Roman"/>
          <w:b/>
          <w:bCs/>
          <w:sz w:val="24"/>
          <w:szCs w:val="24"/>
        </w:rPr>
        <w:t xml:space="preserve">Развитие речи. </w:t>
      </w:r>
      <w:r w:rsidRPr="00F01964">
        <w:rPr>
          <w:rFonts w:ascii="Times New Roman" w:hAnsi="Times New Roman"/>
          <w:bCs/>
          <w:sz w:val="24"/>
          <w:szCs w:val="24"/>
        </w:rPr>
        <w:t>Устный анализ эпизодов. Выразительное чтение. Рецензирование выразительного чтения.</w:t>
      </w:r>
    </w:p>
    <w:p w:rsidR="0003618D" w:rsidRPr="00F01964" w:rsidRDefault="0003618D" w:rsidP="0003618D">
      <w:pPr>
        <w:shd w:val="clear" w:color="auto" w:fill="FFFFFF"/>
        <w:spacing w:before="86" w:line="240" w:lineRule="auto"/>
        <w:ind w:left="338"/>
        <w:jc w:val="both"/>
        <w:rPr>
          <w:rFonts w:ascii="Times New Roman" w:hAnsi="Times New Roman"/>
          <w:sz w:val="24"/>
          <w:szCs w:val="24"/>
        </w:rPr>
      </w:pPr>
      <w:r w:rsidRPr="00F01964">
        <w:rPr>
          <w:rFonts w:ascii="Times New Roman" w:hAnsi="Times New Roman"/>
          <w:b/>
          <w:bCs/>
          <w:sz w:val="24"/>
          <w:szCs w:val="24"/>
        </w:rPr>
        <w:t xml:space="preserve">Рей Дуглас Брэдбери. </w:t>
      </w:r>
      <w:r w:rsidRPr="00F01964">
        <w:rPr>
          <w:rFonts w:ascii="Times New Roman" w:hAnsi="Times New Roman"/>
          <w:b/>
          <w:bCs/>
          <w:i/>
          <w:iCs/>
          <w:sz w:val="24"/>
          <w:szCs w:val="24"/>
        </w:rPr>
        <w:t>«Каникулы».</w:t>
      </w:r>
      <w:r w:rsidRPr="00F01964">
        <w:rPr>
          <w:rFonts w:ascii="Times New Roman" w:hAnsi="Times New Roman"/>
          <w:sz w:val="24"/>
          <w:szCs w:val="24"/>
        </w:rPr>
        <w:t xml:space="preserve"> Фантастические рассказы Рея Брэдбери как выражение стремления уберечь людей от зла и опасности на Земле. Мечта о чудесной победе добра.</w:t>
      </w:r>
    </w:p>
    <w:p w:rsidR="0003618D" w:rsidRDefault="0003618D" w:rsidP="0003618D">
      <w:pPr>
        <w:spacing w:after="0" w:line="240" w:lineRule="auto"/>
        <w:ind w:firstLine="567"/>
        <w:jc w:val="both"/>
        <w:rPr>
          <w:rFonts w:ascii="Times New Roman" w:hAnsi="Times New Roman"/>
          <w:sz w:val="24"/>
          <w:szCs w:val="28"/>
        </w:rPr>
      </w:pPr>
      <w:r w:rsidRPr="00F01964">
        <w:rPr>
          <w:rFonts w:ascii="Times New Roman" w:hAnsi="Times New Roman"/>
          <w:b/>
          <w:sz w:val="24"/>
          <w:szCs w:val="28"/>
        </w:rPr>
        <w:t>Теория литературы</w:t>
      </w:r>
      <w:r>
        <w:rPr>
          <w:rFonts w:ascii="Times New Roman" w:hAnsi="Times New Roman"/>
          <w:sz w:val="24"/>
          <w:szCs w:val="28"/>
        </w:rPr>
        <w:t>. Фантастика в художественной литературе (развитие представлений).</w:t>
      </w:r>
    </w:p>
    <w:p w:rsidR="0003618D" w:rsidRDefault="0003618D" w:rsidP="0003618D">
      <w:pPr>
        <w:spacing w:after="0" w:line="240" w:lineRule="auto"/>
        <w:ind w:firstLine="567"/>
        <w:jc w:val="both"/>
        <w:rPr>
          <w:rFonts w:ascii="Times New Roman" w:hAnsi="Times New Roman"/>
          <w:sz w:val="24"/>
          <w:szCs w:val="28"/>
        </w:rPr>
      </w:pPr>
      <w:r w:rsidRPr="00F01964">
        <w:rPr>
          <w:rFonts w:ascii="Times New Roman" w:hAnsi="Times New Roman"/>
          <w:b/>
          <w:sz w:val="24"/>
          <w:szCs w:val="28"/>
        </w:rPr>
        <w:t>Развитие речи.</w:t>
      </w:r>
      <w:r>
        <w:rPr>
          <w:rFonts w:ascii="Times New Roman" w:hAnsi="Times New Roman"/>
          <w:sz w:val="24"/>
          <w:szCs w:val="28"/>
        </w:rPr>
        <w:t xml:space="preserve"> Выразительное чтение отрывков. Рецензирование выразительного чтения. Анализ эпизодов. Устный и письменный ответ на проблемный вопрос.</w:t>
      </w:r>
    </w:p>
    <w:p w:rsidR="0003618D" w:rsidRPr="00AD020D" w:rsidRDefault="0003618D" w:rsidP="0003618D">
      <w:pPr>
        <w:spacing w:after="0" w:line="240" w:lineRule="auto"/>
        <w:jc w:val="both"/>
        <w:rPr>
          <w:rFonts w:ascii="Times New Roman" w:hAnsi="Times New Roman"/>
          <w:sz w:val="24"/>
          <w:szCs w:val="28"/>
        </w:rPr>
      </w:pPr>
    </w:p>
    <w:p w:rsidR="0003618D" w:rsidRDefault="0003618D" w:rsidP="0003618D">
      <w:pPr>
        <w:pStyle w:val="a3"/>
        <w:spacing w:after="0" w:line="240" w:lineRule="auto"/>
        <w:ind w:left="1440"/>
        <w:jc w:val="both"/>
        <w:rPr>
          <w:rFonts w:ascii="Times New Roman" w:hAnsi="Times New Roman"/>
          <w:sz w:val="24"/>
          <w:szCs w:val="24"/>
        </w:rPr>
      </w:pPr>
    </w:p>
    <w:p w:rsidR="0003618D" w:rsidRPr="00760082" w:rsidRDefault="0003618D" w:rsidP="0003618D">
      <w:pPr>
        <w:autoSpaceDE w:val="0"/>
        <w:autoSpaceDN w:val="0"/>
        <w:adjustRightInd w:val="0"/>
        <w:spacing w:after="0" w:line="240" w:lineRule="auto"/>
        <w:jc w:val="center"/>
        <w:rPr>
          <w:rFonts w:ascii="Times New Roman" w:hAnsi="Times New Roman"/>
          <w:b/>
          <w:bCs/>
          <w:sz w:val="24"/>
          <w:szCs w:val="24"/>
          <w:lang w:eastAsia="ru-RU"/>
        </w:rPr>
      </w:pPr>
      <w:r w:rsidRPr="00760082">
        <w:rPr>
          <w:rFonts w:ascii="Times New Roman" w:hAnsi="Times New Roman"/>
          <w:b/>
          <w:bCs/>
          <w:sz w:val="24"/>
          <w:szCs w:val="24"/>
          <w:lang w:eastAsia="ru-RU"/>
        </w:rPr>
        <w:t>Основные виды устных и письменных работ</w:t>
      </w:r>
    </w:p>
    <w:p w:rsidR="0003618D" w:rsidRPr="00AE7CB6" w:rsidRDefault="0003618D" w:rsidP="0003618D">
      <w:pPr>
        <w:autoSpaceDE w:val="0"/>
        <w:autoSpaceDN w:val="0"/>
        <w:adjustRightInd w:val="0"/>
        <w:spacing w:after="0" w:line="240" w:lineRule="auto"/>
        <w:ind w:firstLine="567"/>
        <w:jc w:val="both"/>
        <w:rPr>
          <w:rFonts w:ascii="Times New Roman" w:hAnsi="Times New Roman"/>
          <w:sz w:val="24"/>
          <w:szCs w:val="24"/>
          <w:lang w:eastAsia="ru-RU"/>
        </w:rPr>
      </w:pPr>
      <w:r w:rsidRPr="00A87F1A">
        <w:rPr>
          <w:rFonts w:ascii="Times New Roman" w:hAnsi="Times New Roman"/>
          <w:b/>
          <w:sz w:val="24"/>
          <w:szCs w:val="24"/>
          <w:lang w:eastAsia="ru-RU"/>
        </w:rPr>
        <w:t>Устно:</w:t>
      </w:r>
      <w:r w:rsidRPr="00AE7CB6">
        <w:rPr>
          <w:rFonts w:ascii="Times New Roman" w:hAnsi="Times New Roman"/>
          <w:sz w:val="24"/>
          <w:szCs w:val="24"/>
          <w:lang w:eastAsia="ru-RU"/>
        </w:rPr>
        <w:t xml:space="preserve"> правильное, беглое и выразительное чтение вслух художественных и учебных текстов, в том числе и чтение наизусть.</w:t>
      </w:r>
    </w:p>
    <w:p w:rsidR="0003618D" w:rsidRPr="00AE7CB6" w:rsidRDefault="0003618D" w:rsidP="0003618D">
      <w:pPr>
        <w:autoSpaceDE w:val="0"/>
        <w:autoSpaceDN w:val="0"/>
        <w:adjustRightInd w:val="0"/>
        <w:spacing w:after="0" w:line="240" w:lineRule="auto"/>
        <w:ind w:firstLine="567"/>
        <w:jc w:val="both"/>
        <w:rPr>
          <w:rFonts w:ascii="Times New Roman" w:hAnsi="Times New Roman"/>
          <w:sz w:val="24"/>
          <w:szCs w:val="24"/>
          <w:lang w:eastAsia="ru-RU"/>
        </w:rPr>
      </w:pPr>
      <w:proofErr w:type="gramStart"/>
      <w:r w:rsidRPr="00AE7CB6">
        <w:rPr>
          <w:rFonts w:ascii="Times New Roman" w:hAnsi="Times New Roman"/>
          <w:sz w:val="24"/>
          <w:szCs w:val="24"/>
          <w:lang w:eastAsia="ru-RU"/>
        </w:rPr>
        <w:t>Устный пересказ — подробный, выборочный, сжатый (или краткий) от другого лица, художественный (с максимальным использованием художественных особенностей текста) — небольшого отрывка, главы повести, рассказа, сказки.</w:t>
      </w:r>
      <w:proofErr w:type="gramEnd"/>
    </w:p>
    <w:p w:rsidR="0003618D" w:rsidRDefault="0003618D" w:rsidP="0003618D">
      <w:pPr>
        <w:autoSpaceDE w:val="0"/>
        <w:autoSpaceDN w:val="0"/>
        <w:adjustRightInd w:val="0"/>
        <w:spacing w:after="0" w:line="240" w:lineRule="auto"/>
        <w:ind w:firstLine="567"/>
        <w:jc w:val="both"/>
        <w:rPr>
          <w:rFonts w:ascii="Times New Roman" w:hAnsi="Times New Roman"/>
          <w:sz w:val="24"/>
          <w:szCs w:val="24"/>
          <w:lang w:eastAsia="ru-RU"/>
        </w:rPr>
      </w:pPr>
      <w:r w:rsidRPr="00AE7CB6">
        <w:rPr>
          <w:rFonts w:ascii="Times New Roman" w:hAnsi="Times New Roman"/>
          <w:sz w:val="24"/>
          <w:szCs w:val="24"/>
          <w:lang w:eastAsia="ru-RU"/>
        </w:rPr>
        <w:t>Развернутый ответ на вопрос, рассказ о литературном герое, характеристика героя или героев (в том числе групповая, сравнительная).</w:t>
      </w:r>
    </w:p>
    <w:p w:rsidR="0003618D" w:rsidRPr="00AE7CB6" w:rsidRDefault="0003618D" w:rsidP="0003618D">
      <w:pPr>
        <w:autoSpaceDE w:val="0"/>
        <w:autoSpaceDN w:val="0"/>
        <w:adjustRightInd w:val="0"/>
        <w:spacing w:after="0" w:line="240" w:lineRule="auto"/>
        <w:ind w:firstLine="567"/>
        <w:jc w:val="both"/>
        <w:rPr>
          <w:rFonts w:ascii="Times New Roman" w:hAnsi="Times New Roman"/>
          <w:sz w:val="24"/>
          <w:szCs w:val="24"/>
          <w:lang w:eastAsia="ru-RU"/>
        </w:rPr>
      </w:pPr>
      <w:r w:rsidRPr="00AE7CB6">
        <w:rPr>
          <w:rFonts w:ascii="Times New Roman" w:hAnsi="Times New Roman"/>
          <w:sz w:val="24"/>
          <w:szCs w:val="24"/>
          <w:lang w:eastAsia="ru-RU"/>
        </w:rPr>
        <w:lastRenderedPageBreak/>
        <w:t>Отзыв на самостоятельно прочитанное произведение, звукозапись, актерское чтение, просмотренный фильм, телепередачу, спектакль, иллюстрацию. Подготовка сообщений, доклада, эссе, интервью на литературную тему; диалога литературных героев (воображаемых, на основе прочитанного).</w:t>
      </w:r>
    </w:p>
    <w:p w:rsidR="0003618D" w:rsidRPr="00AE7CB6" w:rsidRDefault="0003618D" w:rsidP="0003618D">
      <w:pPr>
        <w:autoSpaceDE w:val="0"/>
        <w:autoSpaceDN w:val="0"/>
        <w:adjustRightInd w:val="0"/>
        <w:spacing w:after="0" w:line="240" w:lineRule="auto"/>
        <w:ind w:firstLine="567"/>
        <w:jc w:val="both"/>
        <w:rPr>
          <w:rFonts w:ascii="Times New Roman" w:hAnsi="Times New Roman"/>
          <w:sz w:val="24"/>
          <w:szCs w:val="24"/>
          <w:lang w:eastAsia="ru-RU"/>
        </w:rPr>
      </w:pPr>
      <w:r w:rsidRPr="00AE7CB6">
        <w:rPr>
          <w:rFonts w:ascii="Times New Roman" w:hAnsi="Times New Roman"/>
          <w:sz w:val="24"/>
          <w:szCs w:val="24"/>
          <w:lang w:eastAsia="ru-RU"/>
        </w:rPr>
        <w:t>Свободное владение монологической и диалогической речью в объеме изучаемых в этих классах произведений (в процессе беседы, интервью, сообщений, докладов и пр.).</w:t>
      </w:r>
    </w:p>
    <w:p w:rsidR="0003618D" w:rsidRPr="00AE7CB6" w:rsidRDefault="0003618D" w:rsidP="0003618D">
      <w:pPr>
        <w:autoSpaceDE w:val="0"/>
        <w:autoSpaceDN w:val="0"/>
        <w:adjustRightInd w:val="0"/>
        <w:spacing w:after="0" w:line="240" w:lineRule="auto"/>
        <w:ind w:firstLine="567"/>
        <w:jc w:val="both"/>
        <w:rPr>
          <w:rFonts w:ascii="Times New Roman" w:hAnsi="Times New Roman"/>
          <w:sz w:val="24"/>
          <w:szCs w:val="24"/>
          <w:lang w:eastAsia="ru-RU"/>
        </w:rPr>
      </w:pPr>
      <w:proofErr w:type="gramStart"/>
      <w:r w:rsidRPr="00AE7CB6">
        <w:rPr>
          <w:rFonts w:ascii="Times New Roman" w:hAnsi="Times New Roman"/>
          <w:sz w:val="24"/>
          <w:szCs w:val="24"/>
          <w:lang w:eastAsia="ru-RU"/>
        </w:rPr>
        <w:t>Использование словарей (орфографических, орфоэпических, литературных, энциклопедических, мифологических, словарей имен и т. д.), каталогов.</w:t>
      </w:r>
      <w:proofErr w:type="gramEnd"/>
    </w:p>
    <w:p w:rsidR="0003618D" w:rsidRPr="00AE7CB6" w:rsidRDefault="0003618D" w:rsidP="0003618D">
      <w:pPr>
        <w:autoSpaceDE w:val="0"/>
        <w:autoSpaceDN w:val="0"/>
        <w:adjustRightInd w:val="0"/>
        <w:spacing w:after="0" w:line="240" w:lineRule="auto"/>
        <w:ind w:firstLine="567"/>
        <w:jc w:val="both"/>
        <w:rPr>
          <w:rFonts w:ascii="Times New Roman" w:hAnsi="Times New Roman"/>
          <w:sz w:val="24"/>
          <w:szCs w:val="24"/>
          <w:lang w:eastAsia="ru-RU"/>
        </w:rPr>
      </w:pPr>
      <w:r w:rsidRPr="00A87F1A">
        <w:rPr>
          <w:rFonts w:ascii="Times New Roman" w:hAnsi="Times New Roman"/>
          <w:b/>
          <w:sz w:val="24"/>
          <w:szCs w:val="24"/>
          <w:lang w:eastAsia="ru-RU"/>
        </w:rPr>
        <w:t>Письменно:</w:t>
      </w:r>
      <w:r w:rsidRPr="00AE7CB6">
        <w:rPr>
          <w:rFonts w:ascii="Times New Roman" w:hAnsi="Times New Roman"/>
          <w:sz w:val="24"/>
          <w:szCs w:val="24"/>
          <w:lang w:eastAsia="ru-RU"/>
        </w:rPr>
        <w:t xml:space="preserve"> развернутый ответ на вопрос в связи с изучаемым художественным произведением, сочинение-миниатюра, сочинение на литературную и свободную тему небольшого объема в соответствии с чтением и изучением литературы в 5—9 классах.</w:t>
      </w:r>
    </w:p>
    <w:p w:rsidR="0003618D" w:rsidRDefault="0003618D" w:rsidP="0003618D">
      <w:pPr>
        <w:autoSpaceDE w:val="0"/>
        <w:autoSpaceDN w:val="0"/>
        <w:adjustRightInd w:val="0"/>
        <w:spacing w:after="0" w:line="240" w:lineRule="auto"/>
        <w:ind w:firstLine="567"/>
        <w:jc w:val="both"/>
        <w:rPr>
          <w:rFonts w:ascii="Times New Roman" w:hAnsi="Times New Roman"/>
          <w:sz w:val="24"/>
          <w:szCs w:val="24"/>
          <w:lang w:eastAsia="ru-RU"/>
        </w:rPr>
      </w:pPr>
      <w:r w:rsidRPr="00AE7CB6">
        <w:rPr>
          <w:rFonts w:ascii="Times New Roman" w:hAnsi="Times New Roman"/>
          <w:sz w:val="24"/>
          <w:szCs w:val="24"/>
          <w:lang w:eastAsia="ru-RU"/>
        </w:rPr>
        <w:t>Создание рассказ</w:t>
      </w:r>
      <w:r>
        <w:rPr>
          <w:rFonts w:ascii="Times New Roman" w:hAnsi="Times New Roman"/>
          <w:sz w:val="24"/>
          <w:szCs w:val="24"/>
          <w:lang w:eastAsia="ru-RU"/>
        </w:rPr>
        <w:t>а-характеристики одного из героя</w:t>
      </w:r>
      <w:r w:rsidRPr="00AE7CB6">
        <w:rPr>
          <w:rFonts w:ascii="Times New Roman" w:hAnsi="Times New Roman"/>
          <w:sz w:val="24"/>
          <w:szCs w:val="24"/>
          <w:lang w:eastAsia="ru-RU"/>
        </w:rPr>
        <w:t xml:space="preserve"> или группы героев (групповая характеристика), двух героев (сравнительная характеристика). </w:t>
      </w:r>
    </w:p>
    <w:p w:rsidR="0003618D" w:rsidRDefault="0003618D" w:rsidP="0003618D">
      <w:pPr>
        <w:autoSpaceDE w:val="0"/>
        <w:autoSpaceDN w:val="0"/>
        <w:adjustRightInd w:val="0"/>
        <w:spacing w:after="0" w:line="240" w:lineRule="auto"/>
        <w:ind w:firstLine="567"/>
        <w:jc w:val="both"/>
        <w:rPr>
          <w:rFonts w:ascii="Times New Roman" w:hAnsi="Times New Roman"/>
          <w:sz w:val="24"/>
          <w:szCs w:val="24"/>
          <w:lang w:eastAsia="ru-RU"/>
        </w:rPr>
      </w:pPr>
      <w:r w:rsidRPr="00AE7CB6">
        <w:rPr>
          <w:rFonts w:ascii="Times New Roman" w:hAnsi="Times New Roman"/>
          <w:sz w:val="24"/>
          <w:szCs w:val="24"/>
          <w:lang w:eastAsia="ru-RU"/>
        </w:rPr>
        <w:t>Создание небольшого отзыва на самостоятельно прочитанную книгу, картину, художественное чтение, фильм, спектакль.</w:t>
      </w:r>
    </w:p>
    <w:p w:rsidR="0003618D" w:rsidRDefault="0003618D" w:rsidP="0003618D">
      <w:pPr>
        <w:autoSpaceDE w:val="0"/>
        <w:autoSpaceDN w:val="0"/>
        <w:adjustRightInd w:val="0"/>
        <w:spacing w:after="0" w:line="240" w:lineRule="auto"/>
        <w:ind w:firstLine="567"/>
        <w:jc w:val="both"/>
        <w:rPr>
          <w:rFonts w:ascii="Times New Roman" w:hAnsi="Times New Roman"/>
          <w:sz w:val="24"/>
          <w:szCs w:val="24"/>
          <w:lang w:eastAsia="ru-RU"/>
        </w:rPr>
      </w:pPr>
      <w:r w:rsidRPr="00AE7CB6">
        <w:rPr>
          <w:rFonts w:ascii="Times New Roman" w:hAnsi="Times New Roman"/>
          <w:sz w:val="24"/>
          <w:szCs w:val="24"/>
          <w:lang w:eastAsia="ru-RU"/>
        </w:rPr>
        <w:t>Создание плана будущего сочинения, доклада (простого и сложного).</w:t>
      </w:r>
    </w:p>
    <w:p w:rsidR="0003618D" w:rsidRDefault="0003618D" w:rsidP="0003618D">
      <w:pPr>
        <w:autoSpaceDE w:val="0"/>
        <w:autoSpaceDN w:val="0"/>
        <w:adjustRightInd w:val="0"/>
        <w:spacing w:after="0" w:line="240" w:lineRule="auto"/>
        <w:ind w:firstLine="567"/>
        <w:jc w:val="both"/>
        <w:rPr>
          <w:rFonts w:ascii="Times New Roman" w:hAnsi="Times New Roman"/>
          <w:sz w:val="24"/>
          <w:szCs w:val="24"/>
          <w:lang w:eastAsia="ru-RU"/>
        </w:rPr>
      </w:pPr>
      <w:r w:rsidRPr="00AE7CB6">
        <w:rPr>
          <w:rFonts w:ascii="Times New Roman" w:hAnsi="Times New Roman"/>
          <w:sz w:val="24"/>
          <w:szCs w:val="24"/>
          <w:lang w:eastAsia="ru-RU"/>
        </w:rPr>
        <w:t>Создание оригинального произведения (поучения, наставления, сказки, былины, частушки, рассказа, стихотворения).</w:t>
      </w:r>
    </w:p>
    <w:p w:rsidR="0003618D" w:rsidRPr="00FD575A" w:rsidRDefault="0003618D" w:rsidP="0003618D">
      <w:pPr>
        <w:autoSpaceDE w:val="0"/>
        <w:autoSpaceDN w:val="0"/>
        <w:adjustRightInd w:val="0"/>
        <w:spacing w:after="0" w:line="240" w:lineRule="auto"/>
        <w:ind w:firstLine="567"/>
        <w:jc w:val="both"/>
        <w:rPr>
          <w:rFonts w:ascii="Times New Roman" w:hAnsi="Times New Roman"/>
          <w:sz w:val="24"/>
          <w:szCs w:val="24"/>
          <w:lang w:eastAsia="ru-RU"/>
        </w:rPr>
      </w:pPr>
      <w:r w:rsidRPr="00AE7CB6">
        <w:rPr>
          <w:rFonts w:ascii="Times New Roman" w:hAnsi="Times New Roman"/>
          <w:sz w:val="24"/>
          <w:szCs w:val="24"/>
          <w:lang w:eastAsia="ru-RU"/>
        </w:rPr>
        <w:t>Свободное владение письменной речью в объеме курса литературы, изучаемого школьниками в 5—9 классах.</w:t>
      </w:r>
    </w:p>
    <w:p w:rsidR="0003618D" w:rsidRDefault="0003618D" w:rsidP="00556479">
      <w:pPr>
        <w:spacing w:after="0" w:line="240" w:lineRule="auto"/>
        <w:rPr>
          <w:rFonts w:ascii="Times New Roman" w:hAnsi="Times New Roman"/>
          <w:b/>
          <w:sz w:val="24"/>
          <w:szCs w:val="24"/>
        </w:rPr>
      </w:pPr>
    </w:p>
    <w:p w:rsidR="00556479" w:rsidRDefault="00556479" w:rsidP="00556479">
      <w:pPr>
        <w:pStyle w:val="af9"/>
        <w:shd w:val="clear" w:color="auto" w:fill="FFFFFF"/>
        <w:spacing w:before="0" w:beforeAutospacing="0" w:after="0" w:afterAutospacing="0" w:line="294" w:lineRule="atLeast"/>
        <w:jc w:val="center"/>
        <w:rPr>
          <w:rFonts w:ascii="Arial" w:hAnsi="Arial" w:cs="Arial"/>
          <w:color w:val="000000"/>
          <w:sz w:val="21"/>
          <w:szCs w:val="21"/>
        </w:rPr>
      </w:pPr>
      <w:r>
        <w:rPr>
          <w:b/>
          <w:bCs/>
          <w:color w:val="000000"/>
        </w:rPr>
        <w:t>ПЛАНИРУЕМЫЕ РЕЗУЛЬТАТЫ ОСВОЕНИЯ УЧЕБНОГО ПРЕДМЕТА</w:t>
      </w:r>
    </w:p>
    <w:p w:rsidR="00556479" w:rsidRPr="00556479" w:rsidRDefault="00556479" w:rsidP="00556479">
      <w:pPr>
        <w:pStyle w:val="af9"/>
        <w:shd w:val="clear" w:color="auto" w:fill="FFFFFF"/>
        <w:spacing w:before="0" w:beforeAutospacing="0" w:after="0" w:afterAutospacing="0" w:line="294" w:lineRule="atLeast"/>
        <w:rPr>
          <w:rFonts w:ascii="Arial" w:hAnsi="Arial" w:cs="Arial"/>
          <w:color w:val="000000"/>
          <w:sz w:val="21"/>
          <w:szCs w:val="21"/>
          <w:u w:val="single"/>
        </w:rPr>
      </w:pPr>
      <w:r w:rsidRPr="00556479">
        <w:rPr>
          <w:b/>
          <w:bCs/>
          <w:color w:val="000000"/>
          <w:u w:val="single"/>
        </w:rPr>
        <w:t>Выпускник 7 класса научится:</w:t>
      </w:r>
    </w:p>
    <w:p w:rsidR="00556479" w:rsidRDefault="00556479" w:rsidP="00556479">
      <w:pPr>
        <w:pStyle w:val="af9"/>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1"/>
          <w:szCs w:val="21"/>
        </w:rPr>
        <w:sym w:font="Symbol" w:char="F0B7"/>
      </w:r>
      <w:r>
        <w:rPr>
          <w:rFonts w:ascii="Arial" w:hAnsi="Arial" w:cs="Arial"/>
          <w:color w:val="000000"/>
          <w:sz w:val="21"/>
          <w:szCs w:val="21"/>
        </w:rPr>
        <w:t> </w:t>
      </w:r>
      <w:r>
        <w:rPr>
          <w:color w:val="000000"/>
        </w:rPr>
        <w:t>выразительно читать эпические произведения за героя и за автора;</w:t>
      </w:r>
    </w:p>
    <w:p w:rsidR="00556479" w:rsidRDefault="00556479" w:rsidP="00556479">
      <w:pPr>
        <w:pStyle w:val="af9"/>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1"/>
          <w:szCs w:val="21"/>
        </w:rPr>
        <w:sym w:font="Symbol" w:char="F0B7"/>
      </w:r>
      <w:r>
        <w:rPr>
          <w:rFonts w:ascii="Arial" w:hAnsi="Arial" w:cs="Arial"/>
          <w:color w:val="000000"/>
          <w:sz w:val="21"/>
          <w:szCs w:val="21"/>
        </w:rPr>
        <w:t> </w:t>
      </w:r>
      <w:r>
        <w:rPr>
          <w:color w:val="000000"/>
        </w:rPr>
        <w:t>сопоставлять элементы художественных систем разных авторов и определять их художественное своеобразие;</w:t>
      </w:r>
    </w:p>
    <w:p w:rsidR="00556479" w:rsidRDefault="00556479" w:rsidP="00556479">
      <w:pPr>
        <w:pStyle w:val="af9"/>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1"/>
          <w:szCs w:val="21"/>
        </w:rPr>
        <w:sym w:font="Symbol" w:char="F0B7"/>
      </w:r>
      <w:r>
        <w:rPr>
          <w:rFonts w:ascii="Arial" w:hAnsi="Arial" w:cs="Arial"/>
          <w:color w:val="000000"/>
          <w:sz w:val="21"/>
          <w:szCs w:val="21"/>
        </w:rPr>
        <w:t> </w:t>
      </w:r>
      <w:r>
        <w:rPr>
          <w:color w:val="000000"/>
        </w:rPr>
        <w:t>сопоставлять сюжеты и характеры героев разных авторов и определять их художественное своеобразие;</w:t>
      </w:r>
    </w:p>
    <w:p w:rsidR="00556479" w:rsidRDefault="00556479" w:rsidP="00556479">
      <w:pPr>
        <w:pStyle w:val="af9"/>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1"/>
          <w:szCs w:val="21"/>
        </w:rPr>
        <w:sym w:font="Symbol" w:char="F0B7"/>
      </w:r>
      <w:r>
        <w:rPr>
          <w:rFonts w:ascii="Arial" w:hAnsi="Arial" w:cs="Arial"/>
          <w:color w:val="000000"/>
          <w:sz w:val="21"/>
          <w:szCs w:val="21"/>
        </w:rPr>
        <w:t> </w:t>
      </w:r>
      <w:r>
        <w:rPr>
          <w:color w:val="000000"/>
        </w:rPr>
        <w:t>перейти от личных читательских оценок к пониманию авторского отношения к герою, ситуации, жизни;</w:t>
      </w:r>
    </w:p>
    <w:p w:rsidR="00556479" w:rsidRDefault="00556479" w:rsidP="00556479">
      <w:pPr>
        <w:pStyle w:val="af9"/>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1"/>
          <w:szCs w:val="21"/>
        </w:rPr>
        <w:sym w:font="Symbol" w:char="F0B7"/>
      </w:r>
      <w:r>
        <w:rPr>
          <w:rFonts w:ascii="Arial" w:hAnsi="Arial" w:cs="Arial"/>
          <w:color w:val="000000"/>
          <w:sz w:val="21"/>
          <w:szCs w:val="21"/>
        </w:rPr>
        <w:t> </w:t>
      </w:r>
      <w:r>
        <w:rPr>
          <w:color w:val="000000"/>
        </w:rPr>
        <w:t>видеть логику сюжета и обнаруживать в ней идею произведения;</w:t>
      </w:r>
    </w:p>
    <w:p w:rsidR="00556479" w:rsidRDefault="00556479" w:rsidP="00556479">
      <w:pPr>
        <w:pStyle w:val="af9"/>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1"/>
          <w:szCs w:val="21"/>
        </w:rPr>
        <w:sym w:font="Symbol" w:char="F0B7"/>
      </w:r>
      <w:r>
        <w:rPr>
          <w:rFonts w:ascii="Arial" w:hAnsi="Arial" w:cs="Arial"/>
          <w:color w:val="000000"/>
          <w:sz w:val="21"/>
          <w:szCs w:val="21"/>
        </w:rPr>
        <w:t> </w:t>
      </w:r>
      <w:r>
        <w:rPr>
          <w:color w:val="000000"/>
        </w:rPr>
        <w:t>определять тональность повествования, роль рассказчика в системе художественного произведения;</w:t>
      </w:r>
    </w:p>
    <w:p w:rsidR="00556479" w:rsidRDefault="00556479" w:rsidP="00556479">
      <w:pPr>
        <w:pStyle w:val="af9"/>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1"/>
          <w:szCs w:val="21"/>
        </w:rPr>
        <w:sym w:font="Symbol" w:char="F0B7"/>
      </w:r>
      <w:r>
        <w:rPr>
          <w:rFonts w:ascii="Arial" w:hAnsi="Arial" w:cs="Arial"/>
          <w:color w:val="000000"/>
          <w:sz w:val="21"/>
          <w:szCs w:val="21"/>
        </w:rPr>
        <w:t> </w:t>
      </w:r>
      <w:r>
        <w:rPr>
          <w:color w:val="000000"/>
        </w:rPr>
        <w:t>сопоставлять эпизод книги с его интерпретацией в других видах искусства (иллюстрации разных художников к одному произведению, разные киноверсии одной книги);</w:t>
      </w:r>
    </w:p>
    <w:p w:rsidR="00556479" w:rsidRDefault="00556479" w:rsidP="00556479">
      <w:pPr>
        <w:pStyle w:val="af9"/>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1"/>
          <w:szCs w:val="21"/>
        </w:rPr>
        <w:sym w:font="Symbol" w:char="F0B7"/>
      </w:r>
      <w:r>
        <w:rPr>
          <w:rFonts w:ascii="Arial" w:hAnsi="Arial" w:cs="Arial"/>
          <w:color w:val="000000"/>
          <w:sz w:val="21"/>
          <w:szCs w:val="21"/>
        </w:rPr>
        <w:t> </w:t>
      </w:r>
      <w:r>
        <w:rPr>
          <w:color w:val="000000"/>
        </w:rPr>
        <w:t>сочинять юмористический рассказ (или его фрагмент) по заданной модели;</w:t>
      </w:r>
    </w:p>
    <w:p w:rsidR="00556479" w:rsidRDefault="00556479" w:rsidP="00556479">
      <w:pPr>
        <w:pStyle w:val="af9"/>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1"/>
          <w:szCs w:val="21"/>
        </w:rPr>
        <w:sym w:font="Symbol" w:char="F0B7"/>
      </w:r>
      <w:r>
        <w:rPr>
          <w:rFonts w:ascii="Arial" w:hAnsi="Arial" w:cs="Arial"/>
          <w:color w:val="000000"/>
          <w:sz w:val="21"/>
          <w:szCs w:val="21"/>
        </w:rPr>
        <w:t> </w:t>
      </w:r>
      <w:r>
        <w:rPr>
          <w:color w:val="000000"/>
        </w:rPr>
        <w:t>использовать различные формы пересказа (с составлением планов разных типов, с изменением лица рассказчика и др.);</w:t>
      </w:r>
    </w:p>
    <w:p w:rsidR="00556479" w:rsidRDefault="00556479" w:rsidP="00556479">
      <w:pPr>
        <w:pStyle w:val="af9"/>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1"/>
          <w:szCs w:val="21"/>
        </w:rPr>
        <w:sym w:font="Symbol" w:char="F0B7"/>
      </w:r>
      <w:r>
        <w:rPr>
          <w:rFonts w:ascii="Arial" w:hAnsi="Arial" w:cs="Arial"/>
          <w:color w:val="000000"/>
          <w:sz w:val="21"/>
          <w:szCs w:val="21"/>
        </w:rPr>
        <w:t> </w:t>
      </w:r>
      <w:r>
        <w:rPr>
          <w:color w:val="000000"/>
        </w:rPr>
        <w:t>создавать творческие работы, которые связаны с анализом личности героя: письма, дневники, журналы, автобиографии и т.п.;</w:t>
      </w:r>
    </w:p>
    <w:p w:rsidR="00556479" w:rsidRDefault="00556479" w:rsidP="00556479">
      <w:pPr>
        <w:pStyle w:val="af9"/>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1"/>
          <w:szCs w:val="21"/>
        </w:rPr>
        <w:sym w:font="Symbol" w:char="F0B7"/>
      </w:r>
      <w:r>
        <w:rPr>
          <w:rFonts w:ascii="Arial" w:hAnsi="Arial" w:cs="Arial"/>
          <w:color w:val="000000"/>
          <w:sz w:val="21"/>
          <w:szCs w:val="21"/>
        </w:rPr>
        <w:t> </w:t>
      </w:r>
      <w:r>
        <w:rPr>
          <w:color w:val="000000"/>
        </w:rPr>
        <w:t>отличать стихи от прозы, пользуясь сведениями о стихосложении.</w:t>
      </w:r>
    </w:p>
    <w:p w:rsidR="00556479" w:rsidRPr="00556479" w:rsidRDefault="00556479" w:rsidP="00556479">
      <w:pPr>
        <w:pStyle w:val="af9"/>
        <w:shd w:val="clear" w:color="auto" w:fill="FFFFFF"/>
        <w:spacing w:before="0" w:beforeAutospacing="0" w:after="0" w:afterAutospacing="0" w:line="294" w:lineRule="atLeast"/>
        <w:rPr>
          <w:rFonts w:ascii="Arial" w:hAnsi="Arial" w:cs="Arial"/>
          <w:color w:val="000000"/>
          <w:sz w:val="21"/>
          <w:szCs w:val="21"/>
          <w:u w:val="single"/>
        </w:rPr>
      </w:pPr>
      <w:r w:rsidRPr="00556479">
        <w:rPr>
          <w:b/>
          <w:bCs/>
          <w:color w:val="000000"/>
          <w:u w:val="single"/>
        </w:rPr>
        <w:t>Выпускник 7 класса получит возможность научиться</w:t>
      </w:r>
      <w:r>
        <w:rPr>
          <w:b/>
          <w:bCs/>
          <w:color w:val="000000"/>
          <w:u w:val="single"/>
        </w:rPr>
        <w:t>:</w:t>
      </w:r>
    </w:p>
    <w:p w:rsidR="00556479" w:rsidRDefault="00556479" w:rsidP="00556479">
      <w:pPr>
        <w:pStyle w:val="af9"/>
        <w:shd w:val="clear" w:color="auto" w:fill="FFFFFF"/>
        <w:spacing w:before="0" w:beforeAutospacing="0" w:after="0" w:afterAutospacing="0" w:line="294" w:lineRule="atLeast"/>
        <w:rPr>
          <w:rFonts w:ascii="Arial" w:hAnsi="Arial" w:cs="Arial"/>
          <w:color w:val="000000"/>
          <w:sz w:val="21"/>
          <w:szCs w:val="21"/>
        </w:rPr>
      </w:pPr>
      <w:r>
        <w:rPr>
          <w:color w:val="000000"/>
        </w:rPr>
        <w:t>- работать с книгой</w:t>
      </w:r>
    </w:p>
    <w:p w:rsidR="00556479" w:rsidRDefault="00556479" w:rsidP="00556479">
      <w:pPr>
        <w:pStyle w:val="af9"/>
        <w:shd w:val="clear" w:color="auto" w:fill="FFFFFF"/>
        <w:spacing w:before="0" w:beforeAutospacing="0" w:after="0" w:afterAutospacing="0" w:line="294" w:lineRule="atLeast"/>
        <w:rPr>
          <w:rFonts w:ascii="Arial" w:hAnsi="Arial" w:cs="Arial"/>
          <w:color w:val="000000"/>
          <w:sz w:val="21"/>
          <w:szCs w:val="21"/>
        </w:rPr>
      </w:pPr>
      <w:r>
        <w:rPr>
          <w:color w:val="000000"/>
        </w:rPr>
        <w:t>- определять принадлежность художественного произведения к одному из литературных родов и жанров;</w:t>
      </w:r>
    </w:p>
    <w:p w:rsidR="00556479" w:rsidRDefault="00556479" w:rsidP="00556479">
      <w:pPr>
        <w:pStyle w:val="af9"/>
        <w:shd w:val="clear" w:color="auto" w:fill="FFFFFF"/>
        <w:spacing w:before="0" w:beforeAutospacing="0" w:after="0" w:afterAutospacing="0" w:line="294" w:lineRule="atLeast"/>
        <w:rPr>
          <w:rFonts w:ascii="Arial" w:hAnsi="Arial" w:cs="Arial"/>
          <w:color w:val="000000"/>
          <w:sz w:val="21"/>
          <w:szCs w:val="21"/>
        </w:rPr>
      </w:pPr>
      <w:r>
        <w:rPr>
          <w:color w:val="000000"/>
        </w:rPr>
        <w:t>- выявлять авторскую позицию;</w:t>
      </w:r>
    </w:p>
    <w:p w:rsidR="00556479" w:rsidRDefault="00556479" w:rsidP="00556479">
      <w:pPr>
        <w:pStyle w:val="af9"/>
        <w:shd w:val="clear" w:color="auto" w:fill="FFFFFF"/>
        <w:spacing w:before="0" w:beforeAutospacing="0" w:after="0" w:afterAutospacing="0" w:line="294" w:lineRule="atLeast"/>
        <w:rPr>
          <w:rFonts w:ascii="Arial" w:hAnsi="Arial" w:cs="Arial"/>
          <w:color w:val="000000"/>
          <w:sz w:val="21"/>
          <w:szCs w:val="21"/>
        </w:rPr>
      </w:pPr>
      <w:r>
        <w:rPr>
          <w:color w:val="000000"/>
        </w:rPr>
        <w:lastRenderedPageBreak/>
        <w:t xml:space="preserve">- выражать свое отношение к </w:t>
      </w:r>
      <w:proofErr w:type="gramStart"/>
      <w:r>
        <w:rPr>
          <w:color w:val="000000"/>
        </w:rPr>
        <w:t>прочитанному</w:t>
      </w:r>
      <w:proofErr w:type="gramEnd"/>
      <w:r>
        <w:rPr>
          <w:color w:val="000000"/>
        </w:rPr>
        <w:t>;</w:t>
      </w:r>
    </w:p>
    <w:p w:rsidR="00556479" w:rsidRDefault="00556479" w:rsidP="00556479">
      <w:pPr>
        <w:pStyle w:val="af9"/>
        <w:shd w:val="clear" w:color="auto" w:fill="FFFFFF"/>
        <w:spacing w:before="0" w:beforeAutospacing="0" w:after="0" w:afterAutospacing="0" w:line="294" w:lineRule="atLeast"/>
        <w:rPr>
          <w:rFonts w:ascii="Arial" w:hAnsi="Arial" w:cs="Arial"/>
          <w:color w:val="000000"/>
          <w:sz w:val="21"/>
          <w:szCs w:val="21"/>
        </w:rPr>
      </w:pPr>
      <w:r>
        <w:rPr>
          <w:color w:val="000000"/>
        </w:rPr>
        <w:t>- выразительно читать произведения (или фрагменты), в том числе выученные наизусть</w:t>
      </w:r>
      <w:proofErr w:type="gramStart"/>
      <w:r>
        <w:rPr>
          <w:color w:val="000000"/>
        </w:rPr>
        <w:t xml:space="preserve">, - - </w:t>
      </w:r>
      <w:proofErr w:type="gramEnd"/>
      <w:r>
        <w:rPr>
          <w:color w:val="000000"/>
        </w:rPr>
        <w:t>соблюдая нормы литературного произношения;</w:t>
      </w:r>
    </w:p>
    <w:p w:rsidR="00556479" w:rsidRDefault="00556479" w:rsidP="00556479">
      <w:pPr>
        <w:pStyle w:val="af9"/>
        <w:shd w:val="clear" w:color="auto" w:fill="FFFFFF"/>
        <w:spacing w:before="0" w:beforeAutospacing="0" w:after="0" w:afterAutospacing="0" w:line="294" w:lineRule="atLeast"/>
        <w:rPr>
          <w:rFonts w:ascii="Arial" w:hAnsi="Arial" w:cs="Arial"/>
          <w:color w:val="000000"/>
          <w:sz w:val="21"/>
          <w:szCs w:val="21"/>
        </w:rPr>
      </w:pPr>
      <w:r>
        <w:rPr>
          <w:color w:val="000000"/>
        </w:rPr>
        <w:t>- владеть различными видами пересказа;</w:t>
      </w:r>
    </w:p>
    <w:p w:rsidR="00556479" w:rsidRDefault="00556479" w:rsidP="00556479">
      <w:pPr>
        <w:pStyle w:val="af9"/>
        <w:shd w:val="clear" w:color="auto" w:fill="FFFFFF"/>
        <w:spacing w:before="0" w:beforeAutospacing="0" w:after="0" w:afterAutospacing="0" w:line="294" w:lineRule="atLeast"/>
        <w:rPr>
          <w:rFonts w:ascii="Arial" w:hAnsi="Arial" w:cs="Arial"/>
          <w:color w:val="000000"/>
          <w:sz w:val="21"/>
          <w:szCs w:val="21"/>
        </w:rPr>
      </w:pPr>
      <w:r>
        <w:rPr>
          <w:color w:val="000000"/>
        </w:rPr>
        <w:t>- строить устные и письменные высказывания в связи с изученным произведением;</w:t>
      </w:r>
    </w:p>
    <w:p w:rsidR="00556479" w:rsidRDefault="00556479" w:rsidP="00556479">
      <w:pPr>
        <w:pStyle w:val="af9"/>
        <w:shd w:val="clear" w:color="auto" w:fill="FFFFFF"/>
        <w:spacing w:before="0" w:beforeAutospacing="0" w:after="0" w:afterAutospacing="0" w:line="294" w:lineRule="atLeast"/>
        <w:rPr>
          <w:rFonts w:ascii="Arial" w:hAnsi="Arial" w:cs="Arial"/>
          <w:color w:val="000000"/>
          <w:sz w:val="21"/>
          <w:szCs w:val="21"/>
        </w:rPr>
      </w:pPr>
      <w:r>
        <w:rPr>
          <w:color w:val="000000"/>
        </w:rPr>
        <w:t>- участвовать в диалоге по прочитанным произведениям, понимать чужую точку зрения и аргументировано отстаивать свою.</w:t>
      </w:r>
    </w:p>
    <w:p w:rsidR="0003618D" w:rsidRPr="00280060" w:rsidRDefault="0003618D" w:rsidP="00556479">
      <w:pPr>
        <w:spacing w:after="0" w:line="240" w:lineRule="auto"/>
        <w:ind w:firstLine="709"/>
        <w:jc w:val="both"/>
        <w:rPr>
          <w:rFonts w:ascii="Times New Roman" w:hAnsi="Times New Roman"/>
          <w:b/>
          <w:sz w:val="24"/>
          <w:szCs w:val="24"/>
        </w:rPr>
      </w:pPr>
    </w:p>
    <w:p w:rsidR="0003618D" w:rsidRDefault="0003618D" w:rsidP="0003618D">
      <w:pPr>
        <w:spacing w:after="0" w:line="240" w:lineRule="auto"/>
        <w:ind w:firstLine="567"/>
        <w:jc w:val="center"/>
        <w:rPr>
          <w:rFonts w:ascii="Times New Roman" w:hAnsi="Times New Roman"/>
          <w:b/>
          <w:sz w:val="24"/>
          <w:szCs w:val="24"/>
        </w:rPr>
      </w:pPr>
      <w:r w:rsidRPr="00280060">
        <w:rPr>
          <w:rFonts w:ascii="Times New Roman" w:hAnsi="Times New Roman"/>
          <w:b/>
          <w:sz w:val="24"/>
          <w:szCs w:val="24"/>
        </w:rPr>
        <w:t xml:space="preserve">ФОРМЫ </w:t>
      </w:r>
      <w:r>
        <w:rPr>
          <w:rFonts w:ascii="Times New Roman" w:hAnsi="Times New Roman"/>
          <w:b/>
          <w:sz w:val="24"/>
          <w:szCs w:val="24"/>
        </w:rPr>
        <w:t>ОРГАНИЗАЦИИ ОБРАЗОВАТЕЛЬНОГО ПРОЦЕССА</w:t>
      </w:r>
    </w:p>
    <w:p w:rsidR="0003618D" w:rsidRDefault="0003618D" w:rsidP="0003618D">
      <w:pPr>
        <w:spacing w:after="0" w:line="240" w:lineRule="auto"/>
        <w:ind w:firstLine="567"/>
        <w:jc w:val="both"/>
        <w:rPr>
          <w:rFonts w:ascii="Times New Roman" w:hAnsi="Times New Roman"/>
          <w:sz w:val="24"/>
          <w:szCs w:val="24"/>
        </w:rPr>
      </w:pPr>
      <w:proofErr w:type="gramStart"/>
      <w:r w:rsidRPr="00280060">
        <w:rPr>
          <w:rFonts w:ascii="Times New Roman" w:hAnsi="Times New Roman"/>
          <w:sz w:val="24"/>
          <w:szCs w:val="24"/>
        </w:rPr>
        <w:t xml:space="preserve">Формой контроля, предусмотренной курсом, является письменный и устный анализ литературных произведений по выбору учителя или школьника (что наполняет работу личностным смыслом для обучающегося), написание сочинений на литературные темы, беседы по материалам уроков, в которых обучающиеся имеют возможность продемонстрировать знание специфических средств жанрово-ситуативных стилей, умение анализировать образцы публицистической и ораторской речи, а также обсуждать первые опыты самостоятельной творческой работы </w:t>
      </w:r>
      <w:r w:rsidRPr="00280060">
        <w:rPr>
          <w:rFonts w:ascii="Times New Roman" w:hAnsi="Times New Roman"/>
          <w:b/>
          <w:sz w:val="24"/>
          <w:szCs w:val="24"/>
        </w:rPr>
        <w:t xml:space="preserve"> </w:t>
      </w:r>
      <w:r w:rsidRPr="00280060">
        <w:rPr>
          <w:rFonts w:ascii="Times New Roman" w:hAnsi="Times New Roman"/>
          <w:sz w:val="24"/>
          <w:szCs w:val="24"/>
        </w:rPr>
        <w:t>пересказ (подробный</w:t>
      </w:r>
      <w:proofErr w:type="gramEnd"/>
      <w:r w:rsidRPr="00280060">
        <w:rPr>
          <w:rFonts w:ascii="Times New Roman" w:hAnsi="Times New Roman"/>
          <w:sz w:val="24"/>
          <w:szCs w:val="24"/>
        </w:rPr>
        <w:t>, сжатый, выборочный), выразительное чтение, развернутый ответ на вопрос, комментирование, характеристика литературного героя, инсценирование.</w:t>
      </w:r>
    </w:p>
    <w:p w:rsidR="0003618D" w:rsidRDefault="0003618D" w:rsidP="0003618D">
      <w:pPr>
        <w:spacing w:after="0" w:line="240" w:lineRule="auto"/>
        <w:ind w:firstLine="567"/>
        <w:jc w:val="both"/>
        <w:rPr>
          <w:rFonts w:ascii="Times New Roman" w:hAnsi="Times New Roman"/>
          <w:b/>
          <w:sz w:val="24"/>
          <w:szCs w:val="24"/>
        </w:rPr>
      </w:pPr>
    </w:p>
    <w:p w:rsidR="0003618D" w:rsidRPr="00A06A58" w:rsidRDefault="0003618D" w:rsidP="0003618D">
      <w:pPr>
        <w:pStyle w:val="a3"/>
        <w:spacing w:after="0"/>
        <w:jc w:val="center"/>
        <w:rPr>
          <w:rFonts w:ascii="Times New Roman" w:hAnsi="Times New Roman"/>
          <w:sz w:val="24"/>
          <w:szCs w:val="24"/>
        </w:rPr>
      </w:pPr>
      <w:r w:rsidRPr="0019573F">
        <w:rPr>
          <w:rFonts w:ascii="Times New Roman" w:hAnsi="Times New Roman"/>
          <w:b/>
          <w:bCs/>
          <w:sz w:val="24"/>
          <w:szCs w:val="24"/>
        </w:rPr>
        <w:t>ТЕХНОЛОГИИ, ИСПОЛЬЗУЕМЫЕ В ОБРАЗОВАТЕЛЬНОМ ПРОЦЕССЕ</w:t>
      </w:r>
    </w:p>
    <w:p w:rsidR="0003618D" w:rsidRPr="0019573F" w:rsidRDefault="0003618D" w:rsidP="009820D6">
      <w:pPr>
        <w:pStyle w:val="a3"/>
        <w:numPr>
          <w:ilvl w:val="0"/>
          <w:numId w:val="18"/>
        </w:numPr>
        <w:spacing w:after="0" w:line="240" w:lineRule="auto"/>
        <w:jc w:val="both"/>
        <w:rPr>
          <w:rFonts w:ascii="Times New Roman" w:hAnsi="Times New Roman"/>
          <w:sz w:val="24"/>
          <w:szCs w:val="24"/>
        </w:rPr>
      </w:pPr>
      <w:r w:rsidRPr="0019573F">
        <w:rPr>
          <w:rFonts w:ascii="Times New Roman" w:hAnsi="Times New Roman"/>
          <w:sz w:val="24"/>
          <w:szCs w:val="24"/>
        </w:rPr>
        <w:t>Технологии традиционного обучения для освоения минимума содержания образования в соответствии с требованиями стандартов; технологии,  построенные на основе объяснительно-иллюстративного способа обучения. В основе – информирование, просвещение обучающихся и организация их репродуктивных действий с целью выработки у школьников общеучебных умений и навыков.</w:t>
      </w:r>
    </w:p>
    <w:p w:rsidR="0003618D" w:rsidRPr="0019573F" w:rsidRDefault="0003618D" w:rsidP="009820D6">
      <w:pPr>
        <w:pStyle w:val="a3"/>
        <w:numPr>
          <w:ilvl w:val="0"/>
          <w:numId w:val="18"/>
        </w:numPr>
        <w:spacing w:after="0" w:line="240" w:lineRule="auto"/>
        <w:jc w:val="both"/>
        <w:rPr>
          <w:rFonts w:ascii="Times New Roman" w:hAnsi="Times New Roman"/>
          <w:sz w:val="24"/>
          <w:szCs w:val="24"/>
        </w:rPr>
      </w:pPr>
      <w:r w:rsidRPr="0019573F">
        <w:rPr>
          <w:rFonts w:ascii="Times New Roman" w:hAnsi="Times New Roman"/>
          <w:sz w:val="24"/>
          <w:szCs w:val="24"/>
        </w:rPr>
        <w:t>Технологии реализации межпредметных связей в образовательном процессе.</w:t>
      </w:r>
    </w:p>
    <w:p w:rsidR="0003618D" w:rsidRPr="0019573F" w:rsidRDefault="0003618D" w:rsidP="009820D6">
      <w:pPr>
        <w:pStyle w:val="a3"/>
        <w:numPr>
          <w:ilvl w:val="0"/>
          <w:numId w:val="18"/>
        </w:numPr>
        <w:spacing w:after="0" w:line="240" w:lineRule="auto"/>
        <w:jc w:val="both"/>
        <w:rPr>
          <w:rFonts w:ascii="Times New Roman" w:hAnsi="Times New Roman"/>
          <w:sz w:val="24"/>
          <w:szCs w:val="24"/>
        </w:rPr>
      </w:pPr>
      <w:r w:rsidRPr="0019573F">
        <w:rPr>
          <w:rFonts w:ascii="Times New Roman" w:hAnsi="Times New Roman"/>
          <w:sz w:val="24"/>
          <w:szCs w:val="24"/>
        </w:rPr>
        <w:t xml:space="preserve">Технологии дифференцированного обучения для освоения учебного материала </w:t>
      </w:r>
      <w:proofErr w:type="gramStart"/>
      <w:r w:rsidRPr="0019573F">
        <w:rPr>
          <w:rFonts w:ascii="Times New Roman" w:hAnsi="Times New Roman"/>
          <w:sz w:val="24"/>
          <w:szCs w:val="24"/>
        </w:rPr>
        <w:t>обучающимися</w:t>
      </w:r>
      <w:proofErr w:type="gramEnd"/>
      <w:r w:rsidRPr="0019573F">
        <w:rPr>
          <w:rFonts w:ascii="Times New Roman" w:hAnsi="Times New Roman"/>
          <w:sz w:val="24"/>
          <w:szCs w:val="24"/>
        </w:rPr>
        <w:t xml:space="preserve">, различающимися по уровню обучаемости, повышения познавательного интереса. Осуществляется путем деления ученических потоков на подвижные и относительно гомогенные по составу группы для освоения программного материала в различных областях на различных уровнях: минимальном, базовом, вариативном. </w:t>
      </w:r>
    </w:p>
    <w:p w:rsidR="0003618D" w:rsidRPr="0019573F" w:rsidRDefault="0003618D" w:rsidP="009820D6">
      <w:pPr>
        <w:pStyle w:val="a3"/>
        <w:numPr>
          <w:ilvl w:val="0"/>
          <w:numId w:val="18"/>
        </w:numPr>
        <w:spacing w:after="0" w:line="240" w:lineRule="auto"/>
        <w:jc w:val="both"/>
        <w:rPr>
          <w:rFonts w:ascii="Times New Roman" w:hAnsi="Times New Roman"/>
          <w:sz w:val="24"/>
          <w:szCs w:val="24"/>
        </w:rPr>
      </w:pPr>
      <w:r w:rsidRPr="0019573F">
        <w:rPr>
          <w:rFonts w:ascii="Times New Roman" w:hAnsi="Times New Roman"/>
          <w:sz w:val="24"/>
          <w:szCs w:val="24"/>
        </w:rPr>
        <w:t>Технология проблемного обучения  с целью развития творческих способностей обучающихся, их интеллектуального потенциала, познавательных возможностей. Обучение ориентировано на самостоятельный поиск результата, самостоятельное добывание знаний, творческое, интеллектуально-познавательное  усвоение учениками заданного предметного материала</w:t>
      </w:r>
    </w:p>
    <w:p w:rsidR="0003618D" w:rsidRPr="0019573F" w:rsidRDefault="0003618D" w:rsidP="009820D6">
      <w:pPr>
        <w:pStyle w:val="a3"/>
        <w:numPr>
          <w:ilvl w:val="0"/>
          <w:numId w:val="18"/>
        </w:numPr>
        <w:spacing w:after="0" w:line="240" w:lineRule="auto"/>
        <w:jc w:val="both"/>
        <w:rPr>
          <w:rFonts w:ascii="Times New Roman" w:hAnsi="Times New Roman"/>
          <w:sz w:val="24"/>
          <w:szCs w:val="24"/>
        </w:rPr>
      </w:pPr>
      <w:r w:rsidRPr="0019573F">
        <w:rPr>
          <w:rFonts w:ascii="Times New Roman" w:hAnsi="Times New Roman"/>
          <w:sz w:val="24"/>
          <w:szCs w:val="24"/>
        </w:rPr>
        <w:t xml:space="preserve">Личностно-ориентированные технологии обучения, способ организации обучения, в процессе которого обеспечивается всемерный учет возможностей и </w:t>
      </w:r>
      <w:proofErr w:type="gramStart"/>
      <w:r w:rsidRPr="0019573F">
        <w:rPr>
          <w:rFonts w:ascii="Times New Roman" w:hAnsi="Times New Roman"/>
          <w:sz w:val="24"/>
          <w:szCs w:val="24"/>
        </w:rPr>
        <w:t>способностей</w:t>
      </w:r>
      <w:proofErr w:type="gramEnd"/>
      <w:r w:rsidRPr="0019573F">
        <w:rPr>
          <w:rFonts w:ascii="Times New Roman" w:hAnsi="Times New Roman"/>
          <w:sz w:val="24"/>
          <w:szCs w:val="24"/>
        </w:rPr>
        <w:t xml:space="preserve"> обучаемых и создаются необходимые условия для развития их индивидуальных способностей.</w:t>
      </w:r>
    </w:p>
    <w:p w:rsidR="0003618D" w:rsidRPr="0019573F" w:rsidRDefault="0003618D" w:rsidP="009820D6">
      <w:pPr>
        <w:pStyle w:val="a3"/>
        <w:numPr>
          <w:ilvl w:val="0"/>
          <w:numId w:val="18"/>
        </w:numPr>
        <w:spacing w:after="0" w:line="240" w:lineRule="auto"/>
        <w:jc w:val="both"/>
        <w:rPr>
          <w:rFonts w:ascii="Times New Roman" w:hAnsi="Times New Roman"/>
          <w:sz w:val="24"/>
          <w:szCs w:val="24"/>
        </w:rPr>
      </w:pPr>
      <w:bookmarkStart w:id="0" w:name="4"/>
      <w:r w:rsidRPr="0019573F">
        <w:rPr>
          <w:rFonts w:ascii="Times New Roman" w:hAnsi="Times New Roman"/>
          <w:sz w:val="24"/>
          <w:szCs w:val="24"/>
        </w:rPr>
        <w:t>Технология индивидуализации обучения</w:t>
      </w:r>
      <w:bookmarkEnd w:id="0"/>
    </w:p>
    <w:p w:rsidR="0003618D" w:rsidRPr="0019573F" w:rsidRDefault="0003618D" w:rsidP="009820D6">
      <w:pPr>
        <w:pStyle w:val="a3"/>
        <w:numPr>
          <w:ilvl w:val="0"/>
          <w:numId w:val="18"/>
        </w:numPr>
        <w:spacing w:after="0" w:line="240" w:lineRule="auto"/>
        <w:jc w:val="both"/>
        <w:rPr>
          <w:rFonts w:ascii="Times New Roman" w:hAnsi="Times New Roman"/>
          <w:sz w:val="24"/>
          <w:szCs w:val="24"/>
        </w:rPr>
      </w:pPr>
      <w:r w:rsidRPr="0019573F">
        <w:rPr>
          <w:rFonts w:ascii="Times New Roman" w:hAnsi="Times New Roman"/>
          <w:sz w:val="24"/>
          <w:szCs w:val="24"/>
        </w:rPr>
        <w:t>Информационно-коммуникационные технологии</w:t>
      </w:r>
    </w:p>
    <w:p w:rsidR="0003618D" w:rsidRPr="00280060" w:rsidRDefault="0003618D" w:rsidP="0003618D">
      <w:pPr>
        <w:spacing w:after="0" w:line="240" w:lineRule="auto"/>
        <w:ind w:firstLine="567"/>
        <w:jc w:val="both"/>
        <w:rPr>
          <w:rFonts w:ascii="Times New Roman" w:hAnsi="Times New Roman"/>
          <w:b/>
          <w:sz w:val="24"/>
          <w:szCs w:val="24"/>
        </w:rPr>
      </w:pPr>
    </w:p>
    <w:p w:rsidR="0003618D" w:rsidRPr="00DB4C52" w:rsidRDefault="0003618D" w:rsidP="0003618D">
      <w:pPr>
        <w:pStyle w:val="af9"/>
        <w:spacing w:before="0" w:beforeAutospacing="0" w:after="120" w:afterAutospacing="0"/>
        <w:ind w:firstLine="709"/>
        <w:jc w:val="center"/>
        <w:rPr>
          <w:bCs/>
        </w:rPr>
      </w:pPr>
      <w:r w:rsidRPr="00DB4C52">
        <w:rPr>
          <w:rStyle w:val="ae"/>
          <w:shd w:val="clear" w:color="auto" w:fill="FFFFFF"/>
        </w:rPr>
        <w:t>СИСТЕМА ОЦЕНИВАНИЯ ОБРАЗОВАТЕЛЬНЫХ РЕЗУЛЬТАТОВ</w:t>
      </w:r>
    </w:p>
    <w:p w:rsidR="0003618D" w:rsidRPr="00DB4C52" w:rsidRDefault="0003618D" w:rsidP="0003618D">
      <w:pPr>
        <w:spacing w:after="120" w:line="240" w:lineRule="auto"/>
        <w:ind w:firstLine="709"/>
        <w:jc w:val="both"/>
        <w:rPr>
          <w:rFonts w:ascii="Times New Roman" w:hAnsi="Times New Roman"/>
          <w:sz w:val="24"/>
          <w:szCs w:val="24"/>
        </w:rPr>
      </w:pPr>
      <w:r w:rsidRPr="00DB4C52">
        <w:rPr>
          <w:rFonts w:ascii="Times New Roman" w:hAnsi="Times New Roman"/>
          <w:sz w:val="24"/>
          <w:szCs w:val="24"/>
        </w:rPr>
        <w:lastRenderedPageBreak/>
        <w:t>В соответствии с ФГОС ООО основным объектом системы оценки результатов образования, её содержательной и критериальной базой выступают требования Стандарта, которые конкретизируются в планируемых результатах освоения обучающимися основной образовательной программы</w:t>
      </w:r>
      <w:r w:rsidRPr="00DB4C52">
        <w:rPr>
          <w:rFonts w:ascii="Times New Roman" w:hAnsi="Times New Roman"/>
          <w:i/>
          <w:sz w:val="24"/>
          <w:szCs w:val="24"/>
        </w:rPr>
        <w:t xml:space="preserve"> </w:t>
      </w:r>
      <w:r w:rsidRPr="00DB4C52">
        <w:rPr>
          <w:rFonts w:ascii="Times New Roman" w:hAnsi="Times New Roman"/>
          <w:sz w:val="24"/>
          <w:szCs w:val="24"/>
        </w:rPr>
        <w:t>основного общего образования.</w:t>
      </w:r>
    </w:p>
    <w:p w:rsidR="0003618D" w:rsidRPr="00DB4C52" w:rsidRDefault="0003618D" w:rsidP="0003618D">
      <w:pPr>
        <w:pStyle w:val="af9"/>
        <w:shd w:val="clear" w:color="auto" w:fill="FFFFFF"/>
        <w:spacing w:before="0" w:beforeAutospacing="0" w:after="120" w:afterAutospacing="0"/>
        <w:ind w:firstLine="709"/>
        <w:jc w:val="both"/>
        <w:rPr>
          <w:i/>
        </w:rPr>
      </w:pPr>
      <w:r w:rsidRPr="00DB4C52">
        <w:rPr>
          <w:i/>
        </w:rPr>
        <w:t>Система оценивания  организована так, чтобы с ее помощью можно было:</w:t>
      </w:r>
    </w:p>
    <w:p w:rsidR="0003618D" w:rsidRPr="00DB4C52" w:rsidRDefault="0003618D" w:rsidP="009820D6">
      <w:pPr>
        <w:numPr>
          <w:ilvl w:val="0"/>
          <w:numId w:val="19"/>
        </w:numPr>
        <w:shd w:val="clear" w:color="auto" w:fill="FFFFFF"/>
        <w:spacing w:after="0" w:line="240" w:lineRule="auto"/>
        <w:ind w:left="0" w:firstLine="709"/>
        <w:jc w:val="both"/>
        <w:rPr>
          <w:rFonts w:ascii="Times New Roman" w:hAnsi="Times New Roman"/>
          <w:sz w:val="24"/>
          <w:szCs w:val="24"/>
        </w:rPr>
      </w:pPr>
      <w:r w:rsidRPr="00DB4C52">
        <w:rPr>
          <w:rFonts w:ascii="Times New Roman" w:hAnsi="Times New Roman"/>
          <w:sz w:val="24"/>
          <w:szCs w:val="24"/>
        </w:rPr>
        <w:t>устанавливать, что знают и понимают учащиеся о мире, в котором живут;</w:t>
      </w:r>
    </w:p>
    <w:p w:rsidR="0003618D" w:rsidRPr="00DB4C52" w:rsidRDefault="0003618D" w:rsidP="009820D6">
      <w:pPr>
        <w:numPr>
          <w:ilvl w:val="0"/>
          <w:numId w:val="19"/>
        </w:numPr>
        <w:shd w:val="clear" w:color="auto" w:fill="FFFFFF"/>
        <w:spacing w:after="0" w:line="240" w:lineRule="auto"/>
        <w:ind w:left="0" w:firstLine="709"/>
        <w:jc w:val="both"/>
        <w:rPr>
          <w:rFonts w:ascii="Times New Roman" w:hAnsi="Times New Roman"/>
          <w:sz w:val="24"/>
          <w:szCs w:val="24"/>
        </w:rPr>
      </w:pPr>
      <w:r w:rsidRPr="00DB4C52">
        <w:rPr>
          <w:rFonts w:ascii="Times New Roman" w:hAnsi="Times New Roman"/>
          <w:sz w:val="24"/>
          <w:szCs w:val="24"/>
        </w:rPr>
        <w:t>давать общую и дифференцированную информацию о процессе преподавания и процессе учения;</w:t>
      </w:r>
    </w:p>
    <w:p w:rsidR="0003618D" w:rsidRPr="00DB4C52" w:rsidRDefault="0003618D" w:rsidP="009820D6">
      <w:pPr>
        <w:numPr>
          <w:ilvl w:val="0"/>
          <w:numId w:val="19"/>
        </w:numPr>
        <w:shd w:val="clear" w:color="auto" w:fill="FFFFFF"/>
        <w:spacing w:after="0" w:line="240" w:lineRule="auto"/>
        <w:ind w:left="0" w:firstLine="709"/>
        <w:jc w:val="both"/>
        <w:rPr>
          <w:rFonts w:ascii="Times New Roman" w:hAnsi="Times New Roman"/>
          <w:sz w:val="24"/>
          <w:szCs w:val="24"/>
        </w:rPr>
      </w:pPr>
      <w:r w:rsidRPr="00DB4C52">
        <w:rPr>
          <w:rFonts w:ascii="Times New Roman" w:hAnsi="Times New Roman"/>
          <w:sz w:val="24"/>
          <w:szCs w:val="24"/>
        </w:rPr>
        <w:t>отслеживать индивидуальный прогресс учащихся в достижении требований стандарта и в достижении планируемых результатов освоения программы;</w:t>
      </w:r>
    </w:p>
    <w:p w:rsidR="0003618D" w:rsidRPr="00DB4C52" w:rsidRDefault="0003618D" w:rsidP="009820D6">
      <w:pPr>
        <w:numPr>
          <w:ilvl w:val="0"/>
          <w:numId w:val="19"/>
        </w:numPr>
        <w:shd w:val="clear" w:color="auto" w:fill="FFFFFF"/>
        <w:spacing w:after="0" w:line="240" w:lineRule="auto"/>
        <w:ind w:left="0" w:firstLine="709"/>
        <w:jc w:val="both"/>
        <w:rPr>
          <w:rFonts w:ascii="Times New Roman" w:hAnsi="Times New Roman"/>
          <w:sz w:val="24"/>
          <w:szCs w:val="24"/>
        </w:rPr>
      </w:pPr>
      <w:r w:rsidRPr="00DB4C52">
        <w:rPr>
          <w:rFonts w:ascii="Times New Roman" w:hAnsi="Times New Roman"/>
          <w:sz w:val="24"/>
          <w:szCs w:val="24"/>
        </w:rPr>
        <w:t>обеспечивать обратную связь для учителя;</w:t>
      </w:r>
    </w:p>
    <w:p w:rsidR="0003618D" w:rsidRPr="00DB4C52" w:rsidRDefault="0003618D" w:rsidP="009820D6">
      <w:pPr>
        <w:numPr>
          <w:ilvl w:val="0"/>
          <w:numId w:val="19"/>
        </w:numPr>
        <w:shd w:val="clear" w:color="auto" w:fill="FFFFFF"/>
        <w:spacing w:after="0" w:line="240" w:lineRule="auto"/>
        <w:ind w:left="0" w:firstLine="709"/>
        <w:jc w:val="both"/>
        <w:rPr>
          <w:rFonts w:ascii="Times New Roman" w:hAnsi="Times New Roman"/>
          <w:sz w:val="24"/>
          <w:szCs w:val="24"/>
        </w:rPr>
      </w:pPr>
      <w:r w:rsidRPr="00DB4C52">
        <w:rPr>
          <w:rFonts w:ascii="Times New Roman" w:hAnsi="Times New Roman"/>
          <w:sz w:val="24"/>
          <w:szCs w:val="24"/>
        </w:rPr>
        <w:t>отслеживать эффективность реализуемой учебной программы.</w:t>
      </w:r>
    </w:p>
    <w:p w:rsidR="0003618D" w:rsidRPr="00DB4C52" w:rsidRDefault="0003618D" w:rsidP="0003618D">
      <w:pPr>
        <w:pStyle w:val="af9"/>
        <w:shd w:val="clear" w:color="auto" w:fill="FFFFFF"/>
        <w:spacing w:before="0" w:beforeAutospacing="0" w:after="120" w:afterAutospacing="0"/>
        <w:ind w:firstLine="709"/>
        <w:jc w:val="both"/>
      </w:pPr>
      <w:r w:rsidRPr="00DB4C52">
        <w:t>В соответствии с этими целями система оценивания направлена на получение информации, позволяющей учащимся – обрести уверенность в своих познавательных возможностях, родителям – отслеживать процесс и результат обучения и развития своего ребенка, учителю – об успешности собственной педагогической деятельности.</w:t>
      </w:r>
    </w:p>
    <w:p w:rsidR="0003618D" w:rsidRPr="00280060" w:rsidRDefault="0003618D" w:rsidP="0003618D">
      <w:pPr>
        <w:spacing w:after="0" w:line="240" w:lineRule="auto"/>
        <w:ind w:firstLine="709"/>
        <w:jc w:val="center"/>
        <w:rPr>
          <w:rFonts w:ascii="Times New Roman" w:hAnsi="Times New Roman"/>
          <w:b/>
          <w:sz w:val="24"/>
          <w:szCs w:val="24"/>
        </w:rPr>
      </w:pPr>
      <w:r w:rsidRPr="00AD020D">
        <w:rPr>
          <w:rFonts w:ascii="Times New Roman" w:hAnsi="Times New Roman"/>
          <w:b/>
          <w:sz w:val="24"/>
          <w:szCs w:val="24"/>
        </w:rPr>
        <w:t>Выведение итоговых оценок</w:t>
      </w:r>
    </w:p>
    <w:p w:rsidR="0003618D" w:rsidRPr="002572AE" w:rsidRDefault="0003618D" w:rsidP="0003618D">
      <w:pPr>
        <w:spacing w:after="0" w:line="240" w:lineRule="auto"/>
        <w:jc w:val="center"/>
        <w:rPr>
          <w:rFonts w:ascii="Times New Roman" w:hAnsi="Times New Roman"/>
          <w:sz w:val="24"/>
          <w:szCs w:val="24"/>
        </w:rPr>
      </w:pPr>
    </w:p>
    <w:p w:rsidR="0003618D" w:rsidRPr="008F4788" w:rsidRDefault="0003618D" w:rsidP="0003618D">
      <w:pPr>
        <w:spacing w:after="0" w:line="240" w:lineRule="auto"/>
        <w:rPr>
          <w:rFonts w:ascii="Times New Roman" w:hAnsi="Times New Roman"/>
          <w:sz w:val="24"/>
          <w:szCs w:val="24"/>
        </w:rPr>
      </w:pPr>
      <w:r w:rsidRPr="008F4788">
        <w:rPr>
          <w:rFonts w:ascii="Times New Roman" w:hAnsi="Times New Roman"/>
          <w:sz w:val="24"/>
          <w:szCs w:val="24"/>
        </w:rPr>
        <w:t xml:space="preserve"> За учебную четверть (10 – 11-е классы – за учебное полугодие) и учебный год выставляется соответствующая отметка. Она является единой и отражает в общем виде все стороны подготовки </w:t>
      </w:r>
      <w:proofErr w:type="gramStart"/>
      <w:r w:rsidRPr="008F4788">
        <w:rPr>
          <w:rFonts w:ascii="Times New Roman" w:hAnsi="Times New Roman"/>
          <w:sz w:val="24"/>
          <w:szCs w:val="24"/>
        </w:rPr>
        <w:t>обучающегося</w:t>
      </w:r>
      <w:proofErr w:type="gramEnd"/>
      <w:r w:rsidRPr="008F4788">
        <w:rPr>
          <w:rFonts w:ascii="Times New Roman" w:hAnsi="Times New Roman"/>
          <w:sz w:val="24"/>
          <w:szCs w:val="24"/>
        </w:rPr>
        <w:t xml:space="preserve"> по предмету.</w:t>
      </w:r>
    </w:p>
    <w:p w:rsidR="0003618D" w:rsidRPr="008F4788" w:rsidRDefault="0003618D" w:rsidP="0003618D">
      <w:pPr>
        <w:spacing w:before="240" w:after="0" w:line="240" w:lineRule="auto"/>
        <w:rPr>
          <w:rFonts w:ascii="Times New Roman" w:hAnsi="Times New Roman"/>
          <w:sz w:val="24"/>
          <w:szCs w:val="24"/>
        </w:rPr>
      </w:pPr>
      <w:r w:rsidRPr="008F4788">
        <w:rPr>
          <w:rFonts w:ascii="Times New Roman" w:hAnsi="Times New Roman"/>
          <w:sz w:val="24"/>
          <w:szCs w:val="24"/>
        </w:rPr>
        <w:t xml:space="preserve"> Годовая отметка по предмету определяется на основании четвертных (полугодовых) отметок.</w:t>
      </w:r>
    </w:p>
    <w:p w:rsidR="0003618D" w:rsidRPr="008F4788" w:rsidRDefault="0003618D" w:rsidP="0003618D">
      <w:pPr>
        <w:spacing w:after="0" w:line="240" w:lineRule="auto"/>
        <w:rPr>
          <w:rFonts w:ascii="Times New Roman" w:hAnsi="Times New Roman"/>
          <w:sz w:val="24"/>
          <w:szCs w:val="24"/>
        </w:rPr>
      </w:pPr>
      <w:r w:rsidRPr="008F4788">
        <w:rPr>
          <w:rFonts w:ascii="Times New Roman" w:hAnsi="Times New Roman"/>
          <w:sz w:val="24"/>
          <w:szCs w:val="24"/>
        </w:rPr>
        <w:t xml:space="preserve">       4.3.1. При выставлении отметок за год по предмету во 2 – 9 классах учитель руководствуется следующим:</w:t>
      </w:r>
    </w:p>
    <w:p w:rsidR="0003618D" w:rsidRPr="008F4788" w:rsidRDefault="0003618D" w:rsidP="009820D6">
      <w:pPr>
        <w:pStyle w:val="a3"/>
        <w:numPr>
          <w:ilvl w:val="0"/>
          <w:numId w:val="26"/>
        </w:numPr>
        <w:spacing w:after="0" w:line="240" w:lineRule="auto"/>
        <w:jc w:val="both"/>
        <w:rPr>
          <w:rFonts w:ascii="Times New Roman" w:hAnsi="Times New Roman"/>
          <w:sz w:val="24"/>
          <w:szCs w:val="24"/>
        </w:rPr>
      </w:pPr>
      <w:r w:rsidRPr="008F4788">
        <w:rPr>
          <w:rFonts w:ascii="Times New Roman" w:hAnsi="Times New Roman"/>
          <w:sz w:val="24"/>
          <w:szCs w:val="24"/>
        </w:rPr>
        <w:t>отметка «5» за год выставляется при наличии всех отметок «5» или при наличии не менее трёх отметок «5» с условием разницы между четвертными отметками в один балл</w:t>
      </w:r>
    </w:p>
    <w:p w:rsidR="0003618D" w:rsidRPr="008F4788" w:rsidRDefault="0003618D" w:rsidP="009820D6">
      <w:pPr>
        <w:pStyle w:val="a3"/>
        <w:numPr>
          <w:ilvl w:val="0"/>
          <w:numId w:val="26"/>
        </w:numPr>
        <w:spacing w:after="0" w:line="240" w:lineRule="auto"/>
        <w:jc w:val="both"/>
        <w:rPr>
          <w:rFonts w:ascii="Times New Roman" w:hAnsi="Times New Roman"/>
          <w:sz w:val="24"/>
          <w:szCs w:val="24"/>
        </w:rPr>
      </w:pPr>
      <w:r w:rsidRPr="008F4788">
        <w:rPr>
          <w:rFonts w:ascii="Times New Roman" w:hAnsi="Times New Roman"/>
          <w:sz w:val="24"/>
          <w:szCs w:val="24"/>
        </w:rPr>
        <w:t xml:space="preserve">отметка «4» за год выставляется при наличии всех отметок «4» или при </w:t>
      </w:r>
      <w:r>
        <w:rPr>
          <w:rFonts w:ascii="Times New Roman" w:hAnsi="Times New Roman"/>
          <w:sz w:val="24"/>
          <w:szCs w:val="24"/>
        </w:rPr>
        <w:t>наличии не менее трёх отметок «4</w:t>
      </w:r>
      <w:r w:rsidRPr="008F4788">
        <w:rPr>
          <w:rFonts w:ascii="Times New Roman" w:hAnsi="Times New Roman"/>
          <w:sz w:val="24"/>
          <w:szCs w:val="24"/>
        </w:rPr>
        <w:t>» при отсутствии неудовлетворительных отметок</w:t>
      </w:r>
    </w:p>
    <w:p w:rsidR="0003618D" w:rsidRPr="008F4788" w:rsidRDefault="0003618D" w:rsidP="009820D6">
      <w:pPr>
        <w:pStyle w:val="a3"/>
        <w:numPr>
          <w:ilvl w:val="0"/>
          <w:numId w:val="26"/>
        </w:numPr>
        <w:spacing w:after="0" w:line="240" w:lineRule="auto"/>
        <w:jc w:val="both"/>
        <w:rPr>
          <w:rFonts w:ascii="Times New Roman" w:hAnsi="Times New Roman"/>
          <w:sz w:val="24"/>
          <w:szCs w:val="24"/>
        </w:rPr>
      </w:pPr>
      <w:r w:rsidRPr="008F4788">
        <w:rPr>
          <w:rFonts w:ascii="Times New Roman" w:hAnsi="Times New Roman"/>
          <w:sz w:val="24"/>
          <w:szCs w:val="24"/>
        </w:rPr>
        <w:t>отметка «3» за год выставляется при наличии всех оценок «3»</w:t>
      </w:r>
      <w:r w:rsidRPr="0054734D">
        <w:rPr>
          <w:rFonts w:ascii="Times New Roman" w:hAnsi="Times New Roman"/>
          <w:sz w:val="24"/>
          <w:szCs w:val="24"/>
        </w:rPr>
        <w:t xml:space="preserve"> </w:t>
      </w:r>
      <w:r w:rsidRPr="008F4788">
        <w:rPr>
          <w:rFonts w:ascii="Times New Roman" w:hAnsi="Times New Roman"/>
          <w:sz w:val="24"/>
          <w:szCs w:val="24"/>
        </w:rPr>
        <w:t xml:space="preserve">или при </w:t>
      </w:r>
      <w:r>
        <w:rPr>
          <w:rFonts w:ascii="Times New Roman" w:hAnsi="Times New Roman"/>
          <w:sz w:val="24"/>
          <w:szCs w:val="24"/>
        </w:rPr>
        <w:t>наличии не менее трёх отметок «3</w:t>
      </w:r>
      <w:r w:rsidRPr="008F4788">
        <w:rPr>
          <w:rFonts w:ascii="Times New Roman" w:hAnsi="Times New Roman"/>
          <w:sz w:val="24"/>
          <w:szCs w:val="24"/>
        </w:rPr>
        <w:t>»</w:t>
      </w:r>
    </w:p>
    <w:p w:rsidR="00202E03" w:rsidRPr="00556479" w:rsidRDefault="0003618D" w:rsidP="009820D6">
      <w:pPr>
        <w:pStyle w:val="a3"/>
        <w:numPr>
          <w:ilvl w:val="0"/>
          <w:numId w:val="26"/>
        </w:numPr>
        <w:spacing w:after="0" w:line="240" w:lineRule="auto"/>
        <w:jc w:val="both"/>
        <w:rPr>
          <w:rFonts w:ascii="Times New Roman" w:hAnsi="Times New Roman"/>
          <w:b/>
          <w:sz w:val="24"/>
          <w:szCs w:val="24"/>
        </w:rPr>
      </w:pPr>
      <w:r w:rsidRPr="008F4788">
        <w:rPr>
          <w:rFonts w:ascii="Times New Roman" w:hAnsi="Times New Roman"/>
          <w:sz w:val="24"/>
          <w:szCs w:val="24"/>
        </w:rPr>
        <w:t>отметка «2» за год выставляется при наличии трех неудовлетворительных отметок за четверти</w:t>
      </w:r>
      <w:r w:rsidR="00800B23">
        <w:rPr>
          <w:rFonts w:ascii="Times New Roman" w:hAnsi="Times New Roman"/>
          <w:sz w:val="24"/>
          <w:szCs w:val="24"/>
        </w:rPr>
        <w:t>.</w:t>
      </w:r>
    </w:p>
    <w:p w:rsidR="00556479" w:rsidRDefault="00556479" w:rsidP="00556479">
      <w:pPr>
        <w:spacing w:after="0" w:line="240" w:lineRule="auto"/>
        <w:jc w:val="both"/>
        <w:rPr>
          <w:rFonts w:ascii="Times New Roman" w:hAnsi="Times New Roman"/>
          <w:b/>
          <w:sz w:val="24"/>
          <w:szCs w:val="24"/>
        </w:rPr>
      </w:pPr>
    </w:p>
    <w:p w:rsidR="00556479" w:rsidRDefault="00556479" w:rsidP="00556479">
      <w:pPr>
        <w:spacing w:after="0" w:line="240" w:lineRule="auto"/>
        <w:jc w:val="both"/>
        <w:rPr>
          <w:rFonts w:ascii="Times New Roman" w:hAnsi="Times New Roman"/>
          <w:b/>
          <w:sz w:val="24"/>
          <w:szCs w:val="24"/>
        </w:rPr>
      </w:pPr>
    </w:p>
    <w:p w:rsidR="00556479" w:rsidRDefault="00556479" w:rsidP="00556479">
      <w:pPr>
        <w:spacing w:after="0" w:line="240" w:lineRule="auto"/>
        <w:jc w:val="both"/>
        <w:rPr>
          <w:rFonts w:ascii="Times New Roman" w:hAnsi="Times New Roman"/>
          <w:b/>
          <w:sz w:val="24"/>
          <w:szCs w:val="24"/>
        </w:rPr>
      </w:pPr>
    </w:p>
    <w:p w:rsidR="00556479" w:rsidRDefault="00556479" w:rsidP="00556479">
      <w:pPr>
        <w:spacing w:after="0" w:line="240" w:lineRule="auto"/>
        <w:jc w:val="both"/>
        <w:rPr>
          <w:rFonts w:ascii="Times New Roman" w:hAnsi="Times New Roman"/>
          <w:b/>
          <w:sz w:val="24"/>
          <w:szCs w:val="24"/>
        </w:rPr>
      </w:pPr>
    </w:p>
    <w:p w:rsidR="00556479" w:rsidRDefault="00556479" w:rsidP="00556479">
      <w:pPr>
        <w:spacing w:after="0" w:line="240" w:lineRule="auto"/>
        <w:jc w:val="both"/>
        <w:rPr>
          <w:rFonts w:ascii="Times New Roman" w:hAnsi="Times New Roman"/>
          <w:b/>
          <w:sz w:val="24"/>
          <w:szCs w:val="24"/>
        </w:rPr>
      </w:pPr>
    </w:p>
    <w:p w:rsidR="00556479" w:rsidRDefault="00556479" w:rsidP="00556479">
      <w:pPr>
        <w:spacing w:after="0" w:line="240" w:lineRule="auto"/>
        <w:jc w:val="both"/>
        <w:rPr>
          <w:rFonts w:ascii="Times New Roman" w:hAnsi="Times New Roman"/>
          <w:b/>
          <w:sz w:val="24"/>
          <w:szCs w:val="24"/>
        </w:rPr>
      </w:pPr>
    </w:p>
    <w:p w:rsidR="00556479" w:rsidRDefault="00556479" w:rsidP="00556479">
      <w:pPr>
        <w:spacing w:after="0" w:line="240" w:lineRule="auto"/>
        <w:jc w:val="both"/>
        <w:rPr>
          <w:rFonts w:ascii="Times New Roman" w:hAnsi="Times New Roman"/>
          <w:b/>
          <w:sz w:val="24"/>
          <w:szCs w:val="24"/>
        </w:rPr>
      </w:pPr>
    </w:p>
    <w:p w:rsidR="00556479" w:rsidRPr="00556479" w:rsidRDefault="00556479" w:rsidP="00556479">
      <w:pPr>
        <w:spacing w:after="0" w:line="240" w:lineRule="auto"/>
        <w:jc w:val="both"/>
        <w:rPr>
          <w:rFonts w:ascii="Times New Roman" w:hAnsi="Times New Roman"/>
          <w:b/>
          <w:sz w:val="24"/>
          <w:szCs w:val="24"/>
        </w:rPr>
      </w:pPr>
    </w:p>
    <w:p w:rsidR="00F951C6" w:rsidRDefault="0003618D" w:rsidP="0003618D">
      <w:pPr>
        <w:spacing w:after="0" w:line="240" w:lineRule="auto"/>
        <w:ind w:left="-567" w:firstLine="567"/>
        <w:jc w:val="center"/>
        <w:rPr>
          <w:rFonts w:ascii="Times New Roman" w:hAnsi="Times New Roman"/>
          <w:b/>
          <w:sz w:val="40"/>
          <w:szCs w:val="40"/>
        </w:rPr>
      </w:pPr>
      <w:r w:rsidRPr="00F951C6">
        <w:rPr>
          <w:rFonts w:ascii="Times New Roman" w:hAnsi="Times New Roman"/>
          <w:b/>
          <w:sz w:val="40"/>
          <w:szCs w:val="40"/>
        </w:rPr>
        <w:lastRenderedPageBreak/>
        <w:t xml:space="preserve">Календарно-тематическое планирование уроков литературы </w:t>
      </w:r>
    </w:p>
    <w:p w:rsidR="0003618D" w:rsidRPr="00F951C6" w:rsidRDefault="00F951C6" w:rsidP="00F951C6">
      <w:pPr>
        <w:spacing w:after="0" w:line="240" w:lineRule="auto"/>
        <w:ind w:left="-567" w:firstLine="567"/>
        <w:jc w:val="center"/>
        <w:rPr>
          <w:rFonts w:ascii="Times New Roman" w:hAnsi="Times New Roman"/>
          <w:b/>
          <w:sz w:val="40"/>
          <w:szCs w:val="40"/>
        </w:rPr>
      </w:pPr>
      <w:r>
        <w:rPr>
          <w:rFonts w:ascii="Times New Roman" w:hAnsi="Times New Roman"/>
          <w:b/>
          <w:sz w:val="40"/>
          <w:szCs w:val="40"/>
        </w:rPr>
        <w:t xml:space="preserve">в </w:t>
      </w:r>
      <w:r w:rsidR="00053974" w:rsidRPr="00F951C6">
        <w:rPr>
          <w:rFonts w:ascii="Times New Roman" w:hAnsi="Times New Roman"/>
          <w:b/>
          <w:sz w:val="40"/>
          <w:szCs w:val="40"/>
        </w:rPr>
        <w:t>7 классе – 70</w:t>
      </w:r>
      <w:r w:rsidR="0003618D" w:rsidRPr="00F951C6">
        <w:rPr>
          <w:rFonts w:ascii="Times New Roman" w:hAnsi="Times New Roman"/>
          <w:b/>
          <w:sz w:val="40"/>
          <w:szCs w:val="40"/>
        </w:rPr>
        <w:t>ч. – 2ч.</w:t>
      </w:r>
    </w:p>
    <w:p w:rsidR="0003618D" w:rsidRPr="00F951C6" w:rsidRDefault="0003618D" w:rsidP="0003618D">
      <w:pPr>
        <w:spacing w:after="0" w:line="240" w:lineRule="auto"/>
        <w:jc w:val="both"/>
        <w:rPr>
          <w:rFonts w:ascii="Times New Roman" w:hAnsi="Times New Roman"/>
          <w:b/>
          <w:bCs/>
          <w:sz w:val="40"/>
          <w:szCs w:val="40"/>
        </w:rPr>
      </w:pPr>
    </w:p>
    <w:tbl>
      <w:tblPr>
        <w:tblW w:w="15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12"/>
        <w:gridCol w:w="981"/>
        <w:gridCol w:w="850"/>
        <w:gridCol w:w="44"/>
        <w:gridCol w:w="3358"/>
        <w:gridCol w:w="2693"/>
        <w:gridCol w:w="6237"/>
      </w:tblGrid>
      <w:tr w:rsidR="0003618D" w:rsidRPr="00045DE4" w:rsidTr="00CF10F9">
        <w:tc>
          <w:tcPr>
            <w:tcW w:w="1146" w:type="dxa"/>
            <w:gridSpan w:val="2"/>
          </w:tcPr>
          <w:p w:rsidR="0003618D" w:rsidRPr="00BC20D1" w:rsidRDefault="0003618D" w:rsidP="00970025">
            <w:pPr>
              <w:spacing w:after="0" w:line="240" w:lineRule="auto"/>
              <w:jc w:val="center"/>
              <w:rPr>
                <w:rFonts w:ascii="Times New Roman" w:hAnsi="Times New Roman"/>
                <w:b/>
                <w:sz w:val="24"/>
                <w:szCs w:val="24"/>
              </w:rPr>
            </w:pPr>
            <w:r w:rsidRPr="00BC20D1">
              <w:rPr>
                <w:rFonts w:ascii="Times New Roman" w:hAnsi="Times New Roman"/>
                <w:b/>
                <w:sz w:val="24"/>
                <w:szCs w:val="24"/>
              </w:rPr>
              <w:t>План</w:t>
            </w:r>
            <w:proofErr w:type="gramStart"/>
            <w:r w:rsidRPr="00BC20D1">
              <w:rPr>
                <w:rFonts w:ascii="Times New Roman" w:hAnsi="Times New Roman"/>
                <w:b/>
                <w:sz w:val="24"/>
                <w:szCs w:val="24"/>
              </w:rPr>
              <w:t>.</w:t>
            </w:r>
            <w:proofErr w:type="gramEnd"/>
            <w:r w:rsidRPr="00BC20D1">
              <w:rPr>
                <w:rFonts w:ascii="Times New Roman" w:hAnsi="Times New Roman"/>
                <w:b/>
                <w:sz w:val="24"/>
                <w:szCs w:val="24"/>
              </w:rPr>
              <w:t xml:space="preserve"> </w:t>
            </w:r>
            <w:proofErr w:type="gramStart"/>
            <w:r w:rsidRPr="00BC20D1">
              <w:rPr>
                <w:rFonts w:ascii="Times New Roman" w:hAnsi="Times New Roman"/>
                <w:b/>
                <w:sz w:val="24"/>
                <w:szCs w:val="24"/>
              </w:rPr>
              <w:t>д</w:t>
            </w:r>
            <w:proofErr w:type="gramEnd"/>
            <w:r w:rsidRPr="00BC20D1">
              <w:rPr>
                <w:rFonts w:ascii="Times New Roman" w:hAnsi="Times New Roman"/>
                <w:b/>
                <w:sz w:val="24"/>
                <w:szCs w:val="24"/>
              </w:rPr>
              <w:t>ата</w:t>
            </w:r>
          </w:p>
        </w:tc>
        <w:tc>
          <w:tcPr>
            <w:tcW w:w="981" w:type="dxa"/>
          </w:tcPr>
          <w:p w:rsidR="0003618D" w:rsidRPr="00BC20D1" w:rsidRDefault="0003618D" w:rsidP="00970025">
            <w:pPr>
              <w:spacing w:after="0" w:line="240" w:lineRule="auto"/>
              <w:jc w:val="center"/>
              <w:rPr>
                <w:rFonts w:ascii="Times New Roman" w:hAnsi="Times New Roman"/>
                <w:b/>
                <w:sz w:val="24"/>
                <w:szCs w:val="24"/>
              </w:rPr>
            </w:pPr>
            <w:r w:rsidRPr="00BC20D1">
              <w:rPr>
                <w:rFonts w:ascii="Times New Roman" w:hAnsi="Times New Roman"/>
                <w:b/>
                <w:sz w:val="24"/>
                <w:szCs w:val="24"/>
              </w:rPr>
              <w:t>Факт</w:t>
            </w:r>
            <w:proofErr w:type="gramStart"/>
            <w:r w:rsidRPr="00BC20D1">
              <w:rPr>
                <w:rFonts w:ascii="Times New Roman" w:hAnsi="Times New Roman"/>
                <w:b/>
                <w:sz w:val="24"/>
                <w:szCs w:val="24"/>
              </w:rPr>
              <w:t>.</w:t>
            </w:r>
            <w:proofErr w:type="gramEnd"/>
            <w:r w:rsidRPr="00BC20D1">
              <w:rPr>
                <w:rFonts w:ascii="Times New Roman" w:hAnsi="Times New Roman"/>
                <w:b/>
                <w:sz w:val="24"/>
                <w:szCs w:val="24"/>
              </w:rPr>
              <w:t xml:space="preserve"> </w:t>
            </w:r>
            <w:proofErr w:type="gramStart"/>
            <w:r w:rsidRPr="00BC20D1">
              <w:rPr>
                <w:rFonts w:ascii="Times New Roman" w:hAnsi="Times New Roman"/>
                <w:b/>
                <w:sz w:val="24"/>
                <w:szCs w:val="24"/>
              </w:rPr>
              <w:t>д</w:t>
            </w:r>
            <w:proofErr w:type="gramEnd"/>
            <w:r w:rsidRPr="00BC20D1">
              <w:rPr>
                <w:rFonts w:ascii="Times New Roman" w:hAnsi="Times New Roman"/>
                <w:b/>
                <w:sz w:val="24"/>
                <w:szCs w:val="24"/>
              </w:rPr>
              <w:t>ата</w:t>
            </w:r>
          </w:p>
        </w:tc>
        <w:tc>
          <w:tcPr>
            <w:tcW w:w="894" w:type="dxa"/>
            <w:gridSpan w:val="2"/>
          </w:tcPr>
          <w:p w:rsidR="0003618D" w:rsidRPr="00BC20D1" w:rsidRDefault="0003618D" w:rsidP="00970025">
            <w:pPr>
              <w:spacing w:after="0" w:line="240" w:lineRule="auto"/>
              <w:ind w:left="17" w:hanging="17"/>
              <w:jc w:val="center"/>
              <w:rPr>
                <w:rFonts w:ascii="Times New Roman" w:hAnsi="Times New Roman"/>
                <w:b/>
                <w:sz w:val="24"/>
                <w:szCs w:val="24"/>
              </w:rPr>
            </w:pPr>
            <w:r w:rsidRPr="00BC20D1">
              <w:rPr>
                <w:rFonts w:ascii="Times New Roman" w:hAnsi="Times New Roman"/>
                <w:b/>
                <w:sz w:val="24"/>
                <w:szCs w:val="24"/>
              </w:rPr>
              <w:t>№№</w:t>
            </w:r>
          </w:p>
          <w:p w:rsidR="0003618D" w:rsidRPr="00BC20D1" w:rsidRDefault="0003618D" w:rsidP="00970025">
            <w:pPr>
              <w:spacing w:after="0" w:line="240" w:lineRule="auto"/>
              <w:ind w:left="17" w:right="-187" w:hanging="17"/>
              <w:jc w:val="center"/>
              <w:rPr>
                <w:rFonts w:ascii="Times New Roman" w:hAnsi="Times New Roman"/>
                <w:b/>
                <w:sz w:val="24"/>
                <w:szCs w:val="24"/>
              </w:rPr>
            </w:pPr>
            <w:r w:rsidRPr="00BC20D1">
              <w:rPr>
                <w:rFonts w:ascii="Times New Roman" w:hAnsi="Times New Roman"/>
                <w:b/>
                <w:sz w:val="24"/>
                <w:szCs w:val="24"/>
              </w:rPr>
              <w:t>урока</w:t>
            </w:r>
          </w:p>
        </w:tc>
        <w:tc>
          <w:tcPr>
            <w:tcW w:w="3358" w:type="dxa"/>
          </w:tcPr>
          <w:p w:rsidR="0003618D" w:rsidRPr="00BC20D1" w:rsidRDefault="0003618D" w:rsidP="00970025">
            <w:pPr>
              <w:spacing w:after="0" w:line="240" w:lineRule="auto"/>
              <w:ind w:left="-567" w:firstLine="567"/>
              <w:jc w:val="center"/>
              <w:rPr>
                <w:rFonts w:ascii="Times New Roman" w:hAnsi="Times New Roman"/>
                <w:b/>
                <w:sz w:val="24"/>
                <w:szCs w:val="24"/>
              </w:rPr>
            </w:pPr>
            <w:r w:rsidRPr="00BC20D1">
              <w:rPr>
                <w:rFonts w:ascii="Times New Roman" w:hAnsi="Times New Roman"/>
                <w:b/>
                <w:sz w:val="24"/>
                <w:szCs w:val="24"/>
              </w:rPr>
              <w:t>Тема урока</w:t>
            </w:r>
          </w:p>
        </w:tc>
        <w:tc>
          <w:tcPr>
            <w:tcW w:w="2693" w:type="dxa"/>
          </w:tcPr>
          <w:p w:rsidR="0003618D" w:rsidRPr="00BC20D1" w:rsidRDefault="0003618D" w:rsidP="00970025">
            <w:pPr>
              <w:spacing w:after="0" w:line="240" w:lineRule="auto"/>
              <w:jc w:val="center"/>
              <w:rPr>
                <w:rFonts w:ascii="Times New Roman" w:hAnsi="Times New Roman"/>
                <w:b/>
                <w:sz w:val="24"/>
                <w:szCs w:val="24"/>
              </w:rPr>
            </w:pPr>
            <w:r>
              <w:rPr>
                <w:rFonts w:ascii="Times New Roman" w:hAnsi="Times New Roman"/>
                <w:b/>
                <w:sz w:val="24"/>
                <w:szCs w:val="24"/>
              </w:rPr>
              <w:t>Виды деятельности</w:t>
            </w:r>
          </w:p>
        </w:tc>
        <w:tc>
          <w:tcPr>
            <w:tcW w:w="6237" w:type="dxa"/>
          </w:tcPr>
          <w:p w:rsidR="0003618D" w:rsidRPr="00BC20D1" w:rsidRDefault="0003618D" w:rsidP="00970025">
            <w:pPr>
              <w:spacing w:after="0" w:line="240" w:lineRule="auto"/>
              <w:ind w:left="-567" w:firstLine="567"/>
              <w:jc w:val="center"/>
              <w:rPr>
                <w:rFonts w:ascii="Times New Roman" w:hAnsi="Times New Roman"/>
                <w:b/>
                <w:sz w:val="24"/>
                <w:szCs w:val="24"/>
              </w:rPr>
            </w:pPr>
            <w:r w:rsidRPr="00BC20D1">
              <w:rPr>
                <w:rFonts w:ascii="Times New Roman" w:hAnsi="Times New Roman"/>
                <w:b/>
                <w:sz w:val="24"/>
                <w:szCs w:val="24"/>
              </w:rPr>
              <w:t>Метапредметные универсальные учебные действия (УУД)</w:t>
            </w:r>
          </w:p>
        </w:tc>
      </w:tr>
      <w:tr w:rsidR="0003618D" w:rsidRPr="00045DE4" w:rsidTr="00CF10F9">
        <w:tc>
          <w:tcPr>
            <w:tcW w:w="15309" w:type="dxa"/>
            <w:gridSpan w:val="8"/>
          </w:tcPr>
          <w:p w:rsidR="0003618D" w:rsidRPr="00D24899" w:rsidRDefault="0003618D" w:rsidP="00970025">
            <w:pPr>
              <w:spacing w:after="0" w:line="240" w:lineRule="auto"/>
              <w:ind w:firstLine="567"/>
              <w:jc w:val="both"/>
              <w:rPr>
                <w:rFonts w:ascii="Times New Roman" w:hAnsi="Times New Roman"/>
                <w:b/>
                <w:bCs/>
                <w:sz w:val="28"/>
                <w:szCs w:val="28"/>
              </w:rPr>
            </w:pPr>
            <w:r w:rsidRPr="00D24899">
              <w:rPr>
                <w:rFonts w:ascii="Times New Roman" w:hAnsi="Times New Roman"/>
                <w:b/>
                <w:bCs/>
                <w:sz w:val="28"/>
                <w:szCs w:val="28"/>
                <w:highlight w:val="lightGray"/>
                <w:shd w:val="clear" w:color="auto" w:fill="FFFFFF" w:themeFill="background1"/>
              </w:rPr>
              <w:t xml:space="preserve">                                               Введение</w:t>
            </w:r>
            <w:r w:rsidRPr="00D24899">
              <w:rPr>
                <w:rFonts w:ascii="Times New Roman" w:hAnsi="Times New Roman"/>
                <w:b/>
                <w:bCs/>
                <w:sz w:val="28"/>
                <w:szCs w:val="28"/>
                <w:highlight w:val="lightGray"/>
              </w:rPr>
              <w:t xml:space="preserve"> </w:t>
            </w:r>
          </w:p>
          <w:p w:rsidR="0003618D" w:rsidRPr="00282B1D" w:rsidRDefault="0003618D" w:rsidP="00970025">
            <w:pPr>
              <w:autoSpaceDE w:val="0"/>
              <w:autoSpaceDN w:val="0"/>
              <w:adjustRightInd w:val="0"/>
              <w:spacing w:after="0" w:line="240" w:lineRule="auto"/>
              <w:ind w:left="34" w:right="30"/>
              <w:jc w:val="both"/>
              <w:rPr>
                <w:rFonts w:ascii="Times New Roman" w:hAnsi="Times New Roman"/>
                <w:b/>
              </w:rPr>
            </w:pPr>
          </w:p>
        </w:tc>
      </w:tr>
      <w:tr w:rsidR="0003618D" w:rsidRPr="00045DE4" w:rsidTr="00CF10F9">
        <w:tc>
          <w:tcPr>
            <w:tcW w:w="1146" w:type="dxa"/>
            <w:gridSpan w:val="2"/>
          </w:tcPr>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Pr>
          <w:p w:rsidR="0003618D" w:rsidRPr="004A3EF3" w:rsidRDefault="0003618D" w:rsidP="00970025">
            <w:pPr>
              <w:spacing w:after="0" w:line="240" w:lineRule="auto"/>
              <w:ind w:left="34" w:hanging="34"/>
              <w:jc w:val="both"/>
              <w:rPr>
                <w:rFonts w:ascii="Times New Roman" w:hAnsi="Times New Roman"/>
                <w:sz w:val="24"/>
              </w:rPr>
            </w:pPr>
            <w:r w:rsidRPr="004A3EF3">
              <w:rPr>
                <w:rFonts w:ascii="Times New Roman" w:hAnsi="Times New Roman"/>
                <w:sz w:val="24"/>
              </w:rPr>
              <w:t xml:space="preserve">Вводный урок. </w:t>
            </w:r>
          </w:p>
          <w:p w:rsidR="0003618D" w:rsidRDefault="0003618D" w:rsidP="00970025">
            <w:pPr>
              <w:spacing w:after="0" w:line="240" w:lineRule="auto"/>
              <w:ind w:left="34" w:hanging="34"/>
              <w:jc w:val="both"/>
              <w:rPr>
                <w:rFonts w:ascii="Times New Roman" w:hAnsi="Times New Roman"/>
                <w:sz w:val="24"/>
              </w:rPr>
            </w:pPr>
            <w:r w:rsidRPr="004A3EF3">
              <w:rPr>
                <w:rFonts w:ascii="Times New Roman" w:hAnsi="Times New Roman"/>
                <w:sz w:val="24"/>
              </w:rPr>
              <w:t xml:space="preserve">Изображение человека как важнейшая идейно-нравственная проблема литературы. </w:t>
            </w:r>
          </w:p>
          <w:p w:rsidR="0003618D" w:rsidRPr="004A3EF3" w:rsidRDefault="0003618D" w:rsidP="00970025">
            <w:pPr>
              <w:spacing w:after="0" w:line="240" w:lineRule="auto"/>
              <w:ind w:left="34" w:hanging="34"/>
              <w:jc w:val="both"/>
              <w:rPr>
                <w:rFonts w:ascii="Times New Roman" w:hAnsi="Times New Roman"/>
              </w:rPr>
            </w:pPr>
            <w:r w:rsidRPr="004A3EF3">
              <w:rPr>
                <w:rFonts w:ascii="Times New Roman" w:hAnsi="Times New Roman"/>
                <w:b/>
                <w:bCs/>
                <w:color w:val="FF0000"/>
                <w:sz w:val="24"/>
              </w:rPr>
              <w:t xml:space="preserve">Рр№1 </w:t>
            </w:r>
            <w:r w:rsidRPr="004A3EF3">
              <w:rPr>
                <w:rFonts w:ascii="Times New Roman" w:hAnsi="Times New Roman"/>
                <w:bCs/>
                <w:sz w:val="24"/>
              </w:rPr>
              <w:t>Выявление уровня литературного развития учащихся</w:t>
            </w:r>
            <w:r w:rsidRPr="004A3EF3">
              <w:rPr>
                <w:rFonts w:ascii="Times New Roman" w:hAnsi="Times New Roman"/>
                <w:sz w:val="24"/>
              </w:rPr>
              <w:t xml:space="preserve"> </w:t>
            </w:r>
          </w:p>
        </w:tc>
        <w:tc>
          <w:tcPr>
            <w:tcW w:w="2693" w:type="dxa"/>
          </w:tcPr>
          <w:p w:rsidR="0003618D" w:rsidRPr="009B512F" w:rsidRDefault="0003618D" w:rsidP="00970025">
            <w:pPr>
              <w:spacing w:after="0" w:line="240" w:lineRule="auto"/>
              <w:jc w:val="both"/>
              <w:rPr>
                <w:rFonts w:ascii="Times New Roman" w:hAnsi="Times New Roman"/>
              </w:rPr>
            </w:pPr>
            <w:r w:rsidRPr="009B512F">
              <w:rPr>
                <w:rFonts w:ascii="Times New Roman" w:hAnsi="Times New Roman"/>
                <w:sz w:val="20"/>
              </w:rPr>
              <w:t xml:space="preserve">Беседа, комментированное чтение, работа с учебником, работа в парах </w:t>
            </w:r>
            <w:proofErr w:type="gramStart"/>
            <w:r w:rsidRPr="009B512F">
              <w:rPr>
                <w:rFonts w:ascii="Times New Roman" w:hAnsi="Times New Roman"/>
                <w:sz w:val="20"/>
              </w:rPr>
              <w:t>сильный-слабый</w:t>
            </w:r>
            <w:proofErr w:type="gramEnd"/>
            <w:r w:rsidRPr="009B512F">
              <w:rPr>
                <w:rFonts w:ascii="Times New Roman" w:hAnsi="Times New Roman"/>
                <w:sz w:val="20"/>
              </w:rPr>
              <w:t xml:space="preserve"> с дидактическим материалом; работа в группах (составление устного или письменного ответа на вопрос)</w:t>
            </w:r>
          </w:p>
        </w:tc>
        <w:tc>
          <w:tcPr>
            <w:tcW w:w="6237" w:type="dxa"/>
          </w:tcPr>
          <w:p w:rsidR="0003618D" w:rsidRPr="00282B1D" w:rsidRDefault="0003618D" w:rsidP="00970025">
            <w:pPr>
              <w:autoSpaceDE w:val="0"/>
              <w:autoSpaceDN w:val="0"/>
              <w:adjustRightInd w:val="0"/>
              <w:spacing w:after="0" w:line="240" w:lineRule="auto"/>
              <w:ind w:left="34" w:right="30"/>
              <w:jc w:val="both"/>
              <w:rPr>
                <w:rFonts w:ascii="Times New Roman" w:hAnsi="Times New Roman"/>
              </w:rPr>
            </w:pPr>
            <w:r w:rsidRPr="00282B1D">
              <w:rPr>
                <w:rFonts w:ascii="Times New Roman" w:hAnsi="Times New Roman"/>
                <w:b/>
              </w:rPr>
              <w:t>Познавательные:</w:t>
            </w:r>
            <w:r w:rsidRPr="00282B1D">
              <w:rPr>
                <w:rFonts w:ascii="Times New Roman" w:hAnsi="Times New Roman"/>
              </w:rPr>
              <w:t xml:space="preserve"> уметь искать и выделять необходимую информацию из учебника, определять понятия, создавать обобщения</w:t>
            </w:r>
          </w:p>
          <w:p w:rsidR="0003618D" w:rsidRPr="00282B1D" w:rsidRDefault="0003618D" w:rsidP="00970025">
            <w:pPr>
              <w:autoSpaceDE w:val="0"/>
              <w:autoSpaceDN w:val="0"/>
              <w:adjustRightInd w:val="0"/>
              <w:spacing w:after="0" w:line="240" w:lineRule="auto"/>
              <w:ind w:left="34" w:right="30"/>
              <w:jc w:val="both"/>
              <w:rPr>
                <w:rFonts w:ascii="Times New Roman" w:hAnsi="Times New Roman"/>
              </w:rPr>
            </w:pPr>
            <w:r w:rsidRPr="00282B1D">
              <w:rPr>
                <w:rFonts w:ascii="Times New Roman" w:hAnsi="Times New Roman"/>
                <w:b/>
              </w:rPr>
              <w:t>Регулятивные:</w:t>
            </w:r>
            <w:r w:rsidRPr="00282B1D">
              <w:rPr>
                <w:rFonts w:ascii="Times New Roman" w:hAnsi="Times New Roman"/>
              </w:rPr>
              <w:t xml:space="preserve"> выбирать действия в соответствии с поставленной задачей</w:t>
            </w:r>
          </w:p>
          <w:p w:rsidR="0003618D" w:rsidRPr="00282B1D" w:rsidRDefault="0003618D" w:rsidP="00970025">
            <w:pPr>
              <w:spacing w:after="0" w:line="240" w:lineRule="auto"/>
              <w:ind w:left="34"/>
              <w:jc w:val="both"/>
              <w:rPr>
                <w:rFonts w:ascii="Times New Roman" w:hAnsi="Times New Roman"/>
              </w:rPr>
            </w:pPr>
            <w:r w:rsidRPr="00282B1D">
              <w:rPr>
                <w:rFonts w:ascii="Times New Roman" w:hAnsi="Times New Roman"/>
                <w:b/>
              </w:rPr>
              <w:t>Коммуникативные:</w:t>
            </w:r>
            <w:r w:rsidRPr="00282B1D">
              <w:rPr>
                <w:rFonts w:ascii="Times New Roman" w:hAnsi="Times New Roman"/>
              </w:rPr>
              <w:t xml:space="preserve"> уметь ставить вопросы и обращаться за помощью к учебной литературе</w:t>
            </w:r>
          </w:p>
          <w:p w:rsidR="0003618D" w:rsidRPr="00282B1D" w:rsidRDefault="0003618D" w:rsidP="00970025">
            <w:pPr>
              <w:autoSpaceDE w:val="0"/>
              <w:autoSpaceDN w:val="0"/>
              <w:adjustRightInd w:val="0"/>
              <w:spacing w:after="0" w:line="240" w:lineRule="auto"/>
              <w:ind w:left="34" w:right="30"/>
              <w:jc w:val="both"/>
              <w:rPr>
                <w:rFonts w:ascii="Times New Roman" w:hAnsi="Times New Roman"/>
              </w:rPr>
            </w:pPr>
            <w:r w:rsidRPr="00282B1D">
              <w:rPr>
                <w:rFonts w:ascii="Times New Roman" w:hAnsi="Times New Roman"/>
                <w:b/>
              </w:rPr>
              <w:t>Личностные:</w:t>
            </w:r>
            <w:r w:rsidRPr="00282B1D">
              <w:rPr>
                <w:rFonts w:ascii="Times New Roman" w:hAnsi="Times New Roman"/>
              </w:rPr>
              <w:t xml:space="preserve"> формирование «стартовой» мотивации к обучению</w:t>
            </w:r>
          </w:p>
          <w:p w:rsidR="0003618D" w:rsidRPr="004A3EF3" w:rsidRDefault="0003618D" w:rsidP="00970025">
            <w:pPr>
              <w:spacing w:after="0" w:line="240" w:lineRule="auto"/>
              <w:jc w:val="both"/>
              <w:rPr>
                <w:rFonts w:ascii="Times New Roman" w:hAnsi="Times New Roman"/>
              </w:rPr>
            </w:pPr>
          </w:p>
        </w:tc>
      </w:tr>
      <w:tr w:rsidR="0003618D" w:rsidRPr="00045DE4" w:rsidTr="00CF10F9">
        <w:tc>
          <w:tcPr>
            <w:tcW w:w="15309" w:type="dxa"/>
            <w:gridSpan w:val="8"/>
          </w:tcPr>
          <w:p w:rsidR="0003618D" w:rsidRPr="00E04AC8" w:rsidRDefault="0003618D" w:rsidP="00970025">
            <w:pPr>
              <w:spacing w:after="0" w:line="240" w:lineRule="auto"/>
              <w:ind w:firstLine="567"/>
              <w:jc w:val="both"/>
              <w:rPr>
                <w:rFonts w:ascii="Times New Roman" w:hAnsi="Times New Roman"/>
                <w:b/>
                <w:bCs/>
                <w:sz w:val="36"/>
                <w:szCs w:val="36"/>
              </w:rPr>
            </w:pPr>
            <w:r w:rsidRPr="00E04AC8">
              <w:rPr>
                <w:rFonts w:ascii="Times New Roman" w:hAnsi="Times New Roman"/>
                <w:b/>
                <w:bCs/>
                <w:sz w:val="36"/>
                <w:szCs w:val="36"/>
                <w:highlight w:val="lightGray"/>
              </w:rPr>
              <w:t>Устное народное творчество</w:t>
            </w:r>
          </w:p>
          <w:p w:rsidR="0003618D" w:rsidRPr="00282B1D" w:rsidRDefault="0003618D" w:rsidP="00970025">
            <w:pPr>
              <w:autoSpaceDE w:val="0"/>
              <w:autoSpaceDN w:val="0"/>
              <w:adjustRightInd w:val="0"/>
              <w:spacing w:after="0" w:line="240" w:lineRule="auto"/>
              <w:ind w:left="34" w:right="30"/>
              <w:jc w:val="both"/>
              <w:rPr>
                <w:rFonts w:ascii="Times New Roman" w:hAnsi="Times New Roman"/>
                <w:b/>
              </w:rPr>
            </w:pPr>
          </w:p>
        </w:tc>
      </w:tr>
      <w:tr w:rsidR="0003618D" w:rsidRPr="00045DE4" w:rsidTr="00CF10F9">
        <w:tc>
          <w:tcPr>
            <w:tcW w:w="1146" w:type="dxa"/>
            <w:gridSpan w:val="2"/>
          </w:tcPr>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Pr>
          <w:p w:rsidR="0003618D" w:rsidRPr="004A3EF3" w:rsidRDefault="0003618D" w:rsidP="00970025">
            <w:pPr>
              <w:spacing w:after="0" w:line="240" w:lineRule="auto"/>
              <w:jc w:val="both"/>
              <w:rPr>
                <w:rFonts w:ascii="Times New Roman" w:hAnsi="Times New Roman"/>
                <w:sz w:val="24"/>
              </w:rPr>
            </w:pPr>
            <w:r w:rsidRPr="004A3EF3">
              <w:rPr>
                <w:rFonts w:ascii="Times New Roman" w:hAnsi="Times New Roman"/>
                <w:sz w:val="24"/>
              </w:rPr>
              <w:t xml:space="preserve">Предания. </w:t>
            </w:r>
            <w:r w:rsidRPr="00F01964">
              <w:rPr>
                <w:rFonts w:ascii="Times New Roman" w:hAnsi="Times New Roman"/>
                <w:b/>
                <w:sz w:val="24"/>
              </w:rPr>
              <w:t>«Воцарение Ивана Грозного».</w:t>
            </w:r>
            <w:r w:rsidRPr="004A3EF3">
              <w:rPr>
                <w:rFonts w:ascii="Times New Roman" w:hAnsi="Times New Roman"/>
                <w:sz w:val="24"/>
              </w:rPr>
              <w:t xml:space="preserve"> Поэтическая автобиография народа.</w:t>
            </w:r>
          </w:p>
        </w:tc>
        <w:tc>
          <w:tcPr>
            <w:tcW w:w="2693" w:type="dxa"/>
          </w:tcPr>
          <w:p w:rsidR="0003618D" w:rsidRPr="009B512F" w:rsidRDefault="0003618D" w:rsidP="00970025">
            <w:pPr>
              <w:spacing w:after="0" w:line="240" w:lineRule="auto"/>
              <w:jc w:val="both"/>
              <w:rPr>
                <w:rFonts w:ascii="Times New Roman" w:hAnsi="Times New Roman"/>
                <w:sz w:val="20"/>
              </w:rPr>
            </w:pPr>
            <w:r w:rsidRPr="009B512F">
              <w:rPr>
                <w:rFonts w:ascii="Times New Roman" w:hAnsi="Times New Roman"/>
                <w:sz w:val="20"/>
              </w:rPr>
              <w:t>Сообщения, пересказ, ха</w:t>
            </w:r>
            <w:r>
              <w:rPr>
                <w:rFonts w:ascii="Times New Roman" w:hAnsi="Times New Roman"/>
                <w:sz w:val="20"/>
              </w:rPr>
              <w:t xml:space="preserve">рактеристика героев, сравнительный анализ, </w:t>
            </w:r>
            <w:r w:rsidRPr="009B512F">
              <w:rPr>
                <w:rFonts w:ascii="Times New Roman" w:hAnsi="Times New Roman"/>
                <w:sz w:val="20"/>
              </w:rPr>
              <w:t>работа с репродукциями</w:t>
            </w:r>
            <w:r>
              <w:rPr>
                <w:rFonts w:ascii="Times New Roman" w:hAnsi="Times New Roman"/>
                <w:sz w:val="20"/>
              </w:rPr>
              <w:t xml:space="preserve">; составление конспекта в парах </w:t>
            </w:r>
            <w:proofErr w:type="gramStart"/>
            <w:r>
              <w:rPr>
                <w:rFonts w:ascii="Times New Roman" w:hAnsi="Times New Roman"/>
                <w:sz w:val="20"/>
              </w:rPr>
              <w:t>сильный-слабый</w:t>
            </w:r>
            <w:proofErr w:type="gramEnd"/>
            <w:r>
              <w:rPr>
                <w:rFonts w:ascii="Times New Roman" w:hAnsi="Times New Roman"/>
                <w:sz w:val="20"/>
              </w:rPr>
              <w:t xml:space="preserve"> по теме «Специфика происхождения, форм бытования фольклора и литературы», составление тезисного плана устного сообщения</w:t>
            </w:r>
          </w:p>
        </w:tc>
        <w:tc>
          <w:tcPr>
            <w:tcW w:w="6237" w:type="dxa"/>
          </w:tcPr>
          <w:p w:rsidR="0003618D" w:rsidRPr="00282B1D" w:rsidRDefault="0003618D" w:rsidP="00970025">
            <w:pPr>
              <w:autoSpaceDE w:val="0"/>
              <w:autoSpaceDN w:val="0"/>
              <w:adjustRightInd w:val="0"/>
              <w:spacing w:after="0" w:line="240" w:lineRule="auto"/>
              <w:ind w:left="34" w:right="30"/>
              <w:jc w:val="both"/>
              <w:rPr>
                <w:rFonts w:ascii="Times New Roman" w:hAnsi="Times New Roman"/>
              </w:rPr>
            </w:pPr>
            <w:proofErr w:type="gramStart"/>
            <w:r w:rsidRPr="00282B1D">
              <w:rPr>
                <w:rFonts w:ascii="Times New Roman" w:hAnsi="Times New Roman"/>
                <w:b/>
              </w:rPr>
              <w:t>Познавательные:</w:t>
            </w:r>
            <w:r w:rsidRPr="00282B1D">
              <w:rPr>
                <w:rFonts w:ascii="Times New Roman" w:hAnsi="Times New Roman"/>
              </w:rPr>
              <w:t xml:space="preserve"> уметь осмысленно читать и объяснять значение прочитанного, выбирать текст для чтения в зависимости от поставленной цели, определять понятия</w:t>
            </w:r>
            <w:proofErr w:type="gramEnd"/>
          </w:p>
          <w:p w:rsidR="0003618D" w:rsidRDefault="0003618D" w:rsidP="00970025">
            <w:pPr>
              <w:spacing w:after="0" w:line="240" w:lineRule="auto"/>
              <w:ind w:left="34"/>
              <w:jc w:val="both"/>
              <w:rPr>
                <w:rFonts w:ascii="Times New Roman" w:hAnsi="Times New Roman"/>
              </w:rPr>
            </w:pPr>
            <w:r w:rsidRPr="00282B1D">
              <w:rPr>
                <w:rFonts w:ascii="Times New Roman" w:hAnsi="Times New Roman"/>
                <w:b/>
              </w:rPr>
              <w:t>Регулятивные:</w:t>
            </w:r>
            <w:r w:rsidRPr="00282B1D">
              <w:rPr>
                <w:rFonts w:ascii="Times New Roman" w:hAnsi="Times New Roman"/>
              </w:rPr>
              <w:t xml:space="preserve"> выполнять учебные действия в громко речевой и умственной </w:t>
            </w:r>
            <w:proofErr w:type="gramStart"/>
            <w:r w:rsidRPr="00282B1D">
              <w:rPr>
                <w:rFonts w:ascii="Times New Roman" w:hAnsi="Times New Roman"/>
              </w:rPr>
              <w:t>формах</w:t>
            </w:r>
            <w:proofErr w:type="gramEnd"/>
            <w:r w:rsidRPr="00282B1D">
              <w:rPr>
                <w:rFonts w:ascii="Times New Roman" w:hAnsi="Times New Roman"/>
              </w:rPr>
              <w:t>, использовать речь для регуляции своих действий, устанавливать причинно-следственные связи</w:t>
            </w:r>
          </w:p>
          <w:p w:rsidR="0003618D" w:rsidRPr="00282B1D" w:rsidRDefault="0003618D" w:rsidP="00970025">
            <w:pPr>
              <w:spacing w:after="0" w:line="240" w:lineRule="auto"/>
              <w:ind w:left="34"/>
              <w:jc w:val="both"/>
              <w:rPr>
                <w:rFonts w:ascii="Times New Roman" w:hAnsi="Times New Roman"/>
              </w:rPr>
            </w:pPr>
            <w:r w:rsidRPr="00282B1D">
              <w:rPr>
                <w:rFonts w:ascii="Times New Roman" w:hAnsi="Times New Roman"/>
                <w:b/>
              </w:rPr>
              <w:t>Коммуникативные:</w:t>
            </w:r>
            <w:r w:rsidRPr="00282B1D">
              <w:rPr>
                <w:rFonts w:ascii="Times New Roman" w:hAnsi="Times New Roman"/>
              </w:rPr>
              <w:t xml:space="preserve"> строить монологические высказывания, овладеть умениями диалогической речи</w:t>
            </w:r>
          </w:p>
          <w:p w:rsidR="0003618D" w:rsidRPr="00282B1D" w:rsidRDefault="0003618D" w:rsidP="00970025">
            <w:pPr>
              <w:spacing w:after="0" w:line="240" w:lineRule="auto"/>
              <w:ind w:left="34"/>
              <w:jc w:val="both"/>
              <w:rPr>
                <w:rFonts w:ascii="Times New Roman" w:hAnsi="Times New Roman"/>
              </w:rPr>
            </w:pPr>
            <w:r w:rsidRPr="00282B1D">
              <w:rPr>
                <w:rFonts w:ascii="Times New Roman" w:hAnsi="Times New Roman"/>
                <w:b/>
              </w:rPr>
              <w:t>Личностные:</w:t>
            </w:r>
            <w:r w:rsidRPr="00282B1D">
              <w:rPr>
                <w:rFonts w:ascii="Times New Roman" w:hAnsi="Times New Roman"/>
              </w:rPr>
              <w:t xml:space="preserve"> формирование целостного, социально ориентированного взгляда на мир в единстве и многообразии природы, народов, культур и религий </w:t>
            </w:r>
          </w:p>
        </w:tc>
      </w:tr>
      <w:tr w:rsidR="0003618D" w:rsidRPr="00045DE4" w:rsidTr="00CF10F9">
        <w:tc>
          <w:tcPr>
            <w:tcW w:w="1146" w:type="dxa"/>
            <w:gridSpan w:val="2"/>
          </w:tcPr>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Pr>
          <w:p w:rsidR="0003618D" w:rsidRDefault="0003618D" w:rsidP="00970025">
            <w:pPr>
              <w:spacing w:after="0" w:line="240" w:lineRule="auto"/>
              <w:jc w:val="both"/>
              <w:rPr>
                <w:rFonts w:ascii="Times New Roman" w:hAnsi="Times New Roman"/>
                <w:sz w:val="24"/>
              </w:rPr>
            </w:pPr>
            <w:r w:rsidRPr="004A3EF3">
              <w:rPr>
                <w:rFonts w:ascii="Times New Roman" w:hAnsi="Times New Roman"/>
                <w:sz w:val="24"/>
              </w:rPr>
              <w:t xml:space="preserve">Предания. </w:t>
            </w:r>
            <w:r w:rsidRPr="00F01964">
              <w:rPr>
                <w:rFonts w:ascii="Times New Roman" w:hAnsi="Times New Roman"/>
                <w:b/>
                <w:sz w:val="24"/>
              </w:rPr>
              <w:t>«Сороки-ведьмы», «Петр и плотник»</w:t>
            </w:r>
            <w:r w:rsidRPr="004A3EF3">
              <w:rPr>
                <w:rFonts w:ascii="Times New Roman" w:hAnsi="Times New Roman"/>
                <w:sz w:val="24"/>
              </w:rPr>
              <w:t xml:space="preserve"> </w:t>
            </w:r>
          </w:p>
          <w:p w:rsidR="0003618D" w:rsidRPr="004A3EF3" w:rsidRDefault="0003618D" w:rsidP="00970025">
            <w:pPr>
              <w:spacing w:after="0" w:line="240" w:lineRule="auto"/>
              <w:jc w:val="both"/>
              <w:rPr>
                <w:rFonts w:ascii="Times New Roman" w:hAnsi="Times New Roman"/>
                <w:sz w:val="24"/>
              </w:rPr>
            </w:pPr>
            <w:r w:rsidRPr="008D0248">
              <w:rPr>
                <w:rFonts w:ascii="Times New Roman" w:hAnsi="Times New Roman"/>
                <w:b/>
                <w:sz w:val="24"/>
              </w:rPr>
              <w:t>Рр №2</w:t>
            </w:r>
            <w:r w:rsidRPr="004A3EF3">
              <w:rPr>
                <w:rFonts w:ascii="Times New Roman" w:hAnsi="Times New Roman"/>
                <w:sz w:val="24"/>
              </w:rPr>
              <w:t xml:space="preserve"> Устное </w:t>
            </w:r>
            <w:r w:rsidRPr="004A3EF3">
              <w:rPr>
                <w:rFonts w:ascii="Times New Roman" w:hAnsi="Times New Roman"/>
                <w:sz w:val="24"/>
              </w:rPr>
              <w:lastRenderedPageBreak/>
              <w:t>рецензирование выразительного чтения.</w:t>
            </w:r>
          </w:p>
        </w:tc>
        <w:tc>
          <w:tcPr>
            <w:tcW w:w="2693" w:type="dxa"/>
          </w:tcPr>
          <w:p w:rsidR="0003618D" w:rsidRPr="009B512F" w:rsidRDefault="0003618D" w:rsidP="00970025">
            <w:pPr>
              <w:spacing w:after="0" w:line="240" w:lineRule="auto"/>
              <w:jc w:val="both"/>
              <w:rPr>
                <w:rFonts w:ascii="Times New Roman" w:hAnsi="Times New Roman"/>
                <w:sz w:val="20"/>
                <w:szCs w:val="20"/>
              </w:rPr>
            </w:pPr>
            <w:r w:rsidRPr="009B512F">
              <w:rPr>
                <w:rFonts w:ascii="Times New Roman" w:hAnsi="Times New Roman"/>
                <w:sz w:val="20"/>
                <w:szCs w:val="20"/>
              </w:rPr>
              <w:lastRenderedPageBreak/>
              <w:t xml:space="preserve">Коллективная работа (составление тезисного плана к устному и письменному ответу на </w:t>
            </w:r>
            <w:r w:rsidRPr="009B512F">
              <w:rPr>
                <w:rFonts w:ascii="Times New Roman" w:hAnsi="Times New Roman"/>
                <w:sz w:val="20"/>
                <w:szCs w:val="20"/>
              </w:rPr>
              <w:lastRenderedPageBreak/>
              <w:t xml:space="preserve">проблемный вопрос); работа в парах </w:t>
            </w:r>
            <w:proofErr w:type="gramStart"/>
            <w:r w:rsidRPr="009B512F">
              <w:rPr>
                <w:rFonts w:ascii="Times New Roman" w:hAnsi="Times New Roman"/>
                <w:sz w:val="20"/>
                <w:szCs w:val="20"/>
              </w:rPr>
              <w:t>сильный-слабый</w:t>
            </w:r>
            <w:proofErr w:type="gramEnd"/>
            <w:r w:rsidRPr="009B512F">
              <w:rPr>
                <w:rFonts w:ascii="Times New Roman" w:hAnsi="Times New Roman"/>
                <w:sz w:val="20"/>
                <w:szCs w:val="20"/>
              </w:rPr>
              <w:t xml:space="preserve"> (выразительное чтение с его последующим рецензированием). Сообщения, пересказ, характеристика героев.</w:t>
            </w:r>
          </w:p>
        </w:tc>
        <w:tc>
          <w:tcPr>
            <w:tcW w:w="6237" w:type="dxa"/>
          </w:tcPr>
          <w:p w:rsidR="0003618D" w:rsidRPr="00282B1D" w:rsidRDefault="0003618D" w:rsidP="00970025">
            <w:pPr>
              <w:autoSpaceDE w:val="0"/>
              <w:autoSpaceDN w:val="0"/>
              <w:adjustRightInd w:val="0"/>
              <w:spacing w:after="0" w:line="240" w:lineRule="auto"/>
              <w:ind w:left="34" w:right="30"/>
              <w:jc w:val="both"/>
              <w:rPr>
                <w:rFonts w:ascii="Times New Roman" w:hAnsi="Times New Roman"/>
              </w:rPr>
            </w:pPr>
            <w:r w:rsidRPr="00282B1D">
              <w:rPr>
                <w:rFonts w:ascii="Times New Roman" w:hAnsi="Times New Roman"/>
                <w:b/>
              </w:rPr>
              <w:lastRenderedPageBreak/>
              <w:t>Познавательные:</w:t>
            </w:r>
            <w:r w:rsidRPr="00282B1D">
              <w:rPr>
                <w:rFonts w:ascii="Times New Roman" w:hAnsi="Times New Roman"/>
              </w:rPr>
              <w:t xml:space="preserve"> уметь устанавливать аналогии, ориентироваться в многообразии способов решения задач</w:t>
            </w:r>
          </w:p>
          <w:p w:rsidR="0003618D" w:rsidRDefault="0003618D" w:rsidP="00970025">
            <w:pPr>
              <w:spacing w:after="0" w:line="240" w:lineRule="auto"/>
              <w:ind w:left="34"/>
              <w:jc w:val="both"/>
              <w:rPr>
                <w:rFonts w:ascii="Times New Roman" w:hAnsi="Times New Roman"/>
              </w:rPr>
            </w:pPr>
            <w:proofErr w:type="gramStart"/>
            <w:r w:rsidRPr="00282B1D">
              <w:rPr>
                <w:rFonts w:ascii="Times New Roman" w:hAnsi="Times New Roman"/>
                <w:b/>
              </w:rPr>
              <w:t>Регулятивные</w:t>
            </w:r>
            <w:proofErr w:type="gramEnd"/>
            <w:r w:rsidRPr="00282B1D">
              <w:rPr>
                <w:rFonts w:ascii="Times New Roman" w:hAnsi="Times New Roman"/>
                <w:b/>
              </w:rPr>
              <w:t>:</w:t>
            </w:r>
            <w:r w:rsidRPr="00282B1D">
              <w:rPr>
                <w:rFonts w:ascii="Times New Roman" w:hAnsi="Times New Roman"/>
              </w:rPr>
              <w:t xml:space="preserve"> формулировать и удерживать учебную задачу, </w:t>
            </w:r>
            <w:r w:rsidRPr="00282B1D">
              <w:rPr>
                <w:rFonts w:ascii="Times New Roman" w:hAnsi="Times New Roman"/>
              </w:rPr>
              <w:lastRenderedPageBreak/>
              <w:t>планировать и регулировать свою деятельность</w:t>
            </w:r>
          </w:p>
          <w:p w:rsidR="0003618D" w:rsidRPr="00282B1D" w:rsidRDefault="0003618D" w:rsidP="00970025">
            <w:pPr>
              <w:spacing w:after="0" w:line="240" w:lineRule="auto"/>
              <w:ind w:left="34"/>
              <w:jc w:val="both"/>
              <w:rPr>
                <w:rFonts w:ascii="Times New Roman" w:hAnsi="Times New Roman"/>
              </w:rPr>
            </w:pPr>
            <w:r w:rsidRPr="00282B1D">
              <w:rPr>
                <w:rFonts w:ascii="Times New Roman" w:hAnsi="Times New Roman"/>
                <w:b/>
              </w:rPr>
              <w:t>Коммуникативные:</w:t>
            </w:r>
            <w:r w:rsidRPr="00282B1D">
              <w:rPr>
                <w:rFonts w:ascii="Times New Roman" w:hAnsi="Times New Roman"/>
              </w:rPr>
              <w:t xml:space="preserve"> уметь формулировать собственное мнение и свою позицию: осознанно использовать речевые средства в соответствии с задачей коммуникации, для выражения своих чувств, мыслей и потребностей, владеть устной и письменной речью, монологической контекстной речью</w:t>
            </w:r>
          </w:p>
          <w:p w:rsidR="0003618D" w:rsidRPr="00282B1D" w:rsidRDefault="0003618D" w:rsidP="00970025">
            <w:pPr>
              <w:autoSpaceDE w:val="0"/>
              <w:autoSpaceDN w:val="0"/>
              <w:adjustRightInd w:val="0"/>
              <w:spacing w:after="0" w:line="240" w:lineRule="auto"/>
              <w:ind w:left="34" w:right="30"/>
              <w:jc w:val="both"/>
              <w:rPr>
                <w:rFonts w:ascii="Times New Roman" w:hAnsi="Times New Roman"/>
              </w:rPr>
            </w:pPr>
            <w:r w:rsidRPr="00282B1D">
              <w:rPr>
                <w:rFonts w:ascii="Times New Roman" w:hAnsi="Times New Roman"/>
                <w:b/>
              </w:rPr>
              <w:t>Личностные:</w:t>
            </w:r>
            <w:r w:rsidRPr="00282B1D">
              <w:rPr>
                <w:rFonts w:ascii="Times New Roman" w:hAnsi="Times New Roman"/>
              </w:rPr>
              <w:t xml:space="preserve"> формирование мотивации к индивидуальной и коллективной творческой деятельности</w:t>
            </w:r>
          </w:p>
        </w:tc>
      </w:tr>
      <w:tr w:rsidR="0003618D" w:rsidRPr="00045DE4" w:rsidTr="00CF10F9">
        <w:tc>
          <w:tcPr>
            <w:tcW w:w="1146" w:type="dxa"/>
            <w:gridSpan w:val="2"/>
          </w:tcPr>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Pr>
          <w:p w:rsidR="0003618D" w:rsidRPr="004A3EF3" w:rsidRDefault="0003618D" w:rsidP="00970025">
            <w:pPr>
              <w:spacing w:after="0" w:line="240" w:lineRule="auto"/>
              <w:jc w:val="both"/>
              <w:rPr>
                <w:rFonts w:ascii="Times New Roman" w:hAnsi="Times New Roman"/>
                <w:sz w:val="24"/>
              </w:rPr>
            </w:pPr>
            <w:r w:rsidRPr="004A3EF3">
              <w:rPr>
                <w:rFonts w:ascii="Times New Roman" w:hAnsi="Times New Roman"/>
                <w:sz w:val="24"/>
              </w:rPr>
              <w:t xml:space="preserve">Народная мудрость  пословиц и поговорок. Афористичные жанры фольклора. </w:t>
            </w:r>
          </w:p>
          <w:p w:rsidR="0003618D" w:rsidRPr="004A3EF3" w:rsidRDefault="0003618D" w:rsidP="00970025">
            <w:pPr>
              <w:spacing w:after="0" w:line="240" w:lineRule="auto"/>
              <w:ind w:right="-108"/>
              <w:jc w:val="both"/>
              <w:rPr>
                <w:rFonts w:ascii="Times New Roman" w:hAnsi="Times New Roman"/>
                <w:b/>
                <w:sz w:val="24"/>
              </w:rPr>
            </w:pPr>
            <w:r w:rsidRPr="004A3EF3">
              <w:rPr>
                <w:rFonts w:ascii="Times New Roman" w:hAnsi="Times New Roman"/>
                <w:b/>
                <w:color w:val="0070C0"/>
                <w:sz w:val="24"/>
              </w:rPr>
              <w:t>ПРОЕКТ</w:t>
            </w:r>
            <w:proofErr w:type="gramStart"/>
            <w:r w:rsidRPr="004A3EF3">
              <w:rPr>
                <w:rFonts w:ascii="Times New Roman" w:hAnsi="Times New Roman"/>
                <w:sz w:val="24"/>
              </w:rPr>
              <w:t>«П</w:t>
            </w:r>
            <w:proofErr w:type="gramEnd"/>
            <w:r w:rsidRPr="004A3EF3">
              <w:rPr>
                <w:rFonts w:ascii="Times New Roman" w:hAnsi="Times New Roman"/>
                <w:sz w:val="24"/>
              </w:rPr>
              <w:t xml:space="preserve">ословицы и поговорки в рисунках обучающихся» </w:t>
            </w:r>
          </w:p>
        </w:tc>
        <w:tc>
          <w:tcPr>
            <w:tcW w:w="2693" w:type="dxa"/>
          </w:tcPr>
          <w:p w:rsidR="0003618D" w:rsidRPr="009B512F" w:rsidRDefault="0003618D" w:rsidP="00970025">
            <w:pPr>
              <w:spacing w:after="0" w:line="240" w:lineRule="auto"/>
              <w:jc w:val="both"/>
              <w:rPr>
                <w:rFonts w:ascii="Times New Roman" w:hAnsi="Times New Roman"/>
                <w:sz w:val="20"/>
                <w:szCs w:val="20"/>
              </w:rPr>
            </w:pPr>
            <w:r w:rsidRPr="009B512F">
              <w:rPr>
                <w:rFonts w:ascii="Times New Roman" w:hAnsi="Times New Roman"/>
                <w:sz w:val="20"/>
                <w:szCs w:val="20"/>
              </w:rPr>
              <w:t>Работа в группе, выступления, нахождение пословиц по теме, восстановление пословиц, лабораторная работа в парах по теме «Пословицы и поговорки», устный монологический ответ на проблемный вопрос</w:t>
            </w:r>
          </w:p>
        </w:tc>
        <w:tc>
          <w:tcPr>
            <w:tcW w:w="6237" w:type="dxa"/>
          </w:tcPr>
          <w:p w:rsidR="0003618D" w:rsidRPr="00282B1D" w:rsidRDefault="0003618D" w:rsidP="00970025">
            <w:pPr>
              <w:autoSpaceDE w:val="0"/>
              <w:autoSpaceDN w:val="0"/>
              <w:adjustRightInd w:val="0"/>
              <w:spacing w:after="0" w:line="240" w:lineRule="auto"/>
              <w:ind w:left="34" w:right="30"/>
              <w:jc w:val="both"/>
              <w:rPr>
                <w:rFonts w:ascii="Times New Roman" w:hAnsi="Times New Roman"/>
              </w:rPr>
            </w:pPr>
            <w:r w:rsidRPr="00282B1D">
              <w:rPr>
                <w:rFonts w:ascii="Times New Roman" w:hAnsi="Times New Roman"/>
                <w:b/>
              </w:rPr>
              <w:t>Познавательные:</w:t>
            </w:r>
            <w:r w:rsidRPr="00282B1D">
              <w:rPr>
                <w:rFonts w:ascii="Times New Roman" w:hAnsi="Times New Roman"/>
              </w:rPr>
              <w:t xml:space="preserve"> уметь устанавливать аналогии, ориентироваться в многообразии способов решения задач</w:t>
            </w:r>
          </w:p>
          <w:p w:rsidR="0003618D" w:rsidRPr="00282B1D" w:rsidRDefault="0003618D" w:rsidP="00970025">
            <w:pPr>
              <w:spacing w:after="0" w:line="240" w:lineRule="auto"/>
              <w:ind w:left="34"/>
              <w:jc w:val="both"/>
              <w:rPr>
                <w:rFonts w:ascii="Times New Roman" w:hAnsi="Times New Roman"/>
              </w:rPr>
            </w:pPr>
            <w:proofErr w:type="gramStart"/>
            <w:r w:rsidRPr="00282B1D">
              <w:rPr>
                <w:rFonts w:ascii="Times New Roman" w:hAnsi="Times New Roman"/>
                <w:b/>
              </w:rPr>
              <w:t>Регулятивные</w:t>
            </w:r>
            <w:proofErr w:type="gramEnd"/>
            <w:r w:rsidRPr="00282B1D">
              <w:rPr>
                <w:rFonts w:ascii="Times New Roman" w:hAnsi="Times New Roman"/>
                <w:b/>
              </w:rPr>
              <w:t>:</w:t>
            </w:r>
            <w:r w:rsidRPr="00282B1D">
              <w:rPr>
                <w:rFonts w:ascii="Times New Roman" w:hAnsi="Times New Roman"/>
              </w:rPr>
              <w:t xml:space="preserve"> формулировать и удерживать учебную задачу, планировать и регулировать свою деятельность</w:t>
            </w:r>
          </w:p>
          <w:p w:rsidR="0003618D" w:rsidRPr="00282B1D" w:rsidRDefault="0003618D" w:rsidP="00970025">
            <w:pPr>
              <w:spacing w:after="0" w:line="240" w:lineRule="auto"/>
              <w:ind w:left="34"/>
              <w:jc w:val="both"/>
              <w:rPr>
                <w:rFonts w:ascii="Times New Roman" w:hAnsi="Times New Roman"/>
              </w:rPr>
            </w:pPr>
            <w:r w:rsidRPr="00282B1D">
              <w:rPr>
                <w:rFonts w:ascii="Times New Roman" w:hAnsi="Times New Roman"/>
                <w:b/>
              </w:rPr>
              <w:t>Коммуникативные:</w:t>
            </w:r>
            <w:r w:rsidRPr="00282B1D">
              <w:rPr>
                <w:rFonts w:ascii="Times New Roman" w:hAnsi="Times New Roman"/>
              </w:rPr>
              <w:t xml:space="preserve"> уметь формулировать собственное мнение и свою позицию: осознанно использовать речевые средства в соответствии с задачей коммуникации, для выражения своих чувств, мыслей и потребностей, владеть устной и письменной речью, монологической контекстной речью</w:t>
            </w:r>
          </w:p>
          <w:p w:rsidR="0003618D" w:rsidRPr="00282B1D" w:rsidRDefault="0003618D" w:rsidP="00970025">
            <w:pPr>
              <w:autoSpaceDE w:val="0"/>
              <w:autoSpaceDN w:val="0"/>
              <w:adjustRightInd w:val="0"/>
              <w:spacing w:after="0" w:line="240" w:lineRule="auto"/>
              <w:ind w:left="34" w:right="30"/>
              <w:jc w:val="both"/>
              <w:rPr>
                <w:rFonts w:ascii="Times New Roman" w:hAnsi="Times New Roman"/>
              </w:rPr>
            </w:pPr>
            <w:r w:rsidRPr="00282B1D">
              <w:rPr>
                <w:rFonts w:ascii="Times New Roman" w:hAnsi="Times New Roman"/>
                <w:b/>
              </w:rPr>
              <w:t>Личностные:</w:t>
            </w:r>
            <w:r w:rsidRPr="00282B1D">
              <w:rPr>
                <w:rFonts w:ascii="Times New Roman" w:hAnsi="Times New Roman"/>
              </w:rPr>
              <w:t xml:space="preserve"> формирование этических чувств, доброжелательности и эмоционально-нравственной отзывчивости</w:t>
            </w:r>
          </w:p>
        </w:tc>
      </w:tr>
      <w:tr w:rsidR="0003618D" w:rsidRPr="00045DE4" w:rsidTr="00CF10F9">
        <w:tc>
          <w:tcPr>
            <w:tcW w:w="1146" w:type="dxa"/>
            <w:gridSpan w:val="2"/>
          </w:tcPr>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Pr>
          <w:p w:rsidR="0003618D" w:rsidRPr="004A3EF3" w:rsidRDefault="0003618D" w:rsidP="00970025">
            <w:pPr>
              <w:spacing w:after="0" w:line="240" w:lineRule="auto"/>
              <w:jc w:val="both"/>
              <w:rPr>
                <w:rFonts w:ascii="Times New Roman" w:hAnsi="Times New Roman"/>
                <w:sz w:val="24"/>
              </w:rPr>
            </w:pPr>
            <w:r w:rsidRPr="004A3EF3">
              <w:rPr>
                <w:rFonts w:ascii="Times New Roman" w:hAnsi="Times New Roman"/>
                <w:sz w:val="24"/>
              </w:rPr>
              <w:t xml:space="preserve">Эпос народов мира. </w:t>
            </w:r>
            <w:r w:rsidRPr="00F01964">
              <w:rPr>
                <w:rFonts w:ascii="Times New Roman" w:hAnsi="Times New Roman"/>
                <w:sz w:val="24"/>
              </w:rPr>
              <w:t>Былины.</w:t>
            </w:r>
            <w:r w:rsidRPr="00F01964">
              <w:rPr>
                <w:rFonts w:ascii="Times New Roman" w:hAnsi="Times New Roman"/>
                <w:b/>
                <w:sz w:val="24"/>
              </w:rPr>
              <w:t xml:space="preserve"> «Вольга и Микула Селянинович</w:t>
            </w:r>
            <w:r w:rsidRPr="004A3EF3">
              <w:rPr>
                <w:rFonts w:ascii="Times New Roman" w:hAnsi="Times New Roman"/>
                <w:sz w:val="24"/>
              </w:rPr>
              <w:t>»</w:t>
            </w:r>
          </w:p>
        </w:tc>
        <w:tc>
          <w:tcPr>
            <w:tcW w:w="2693" w:type="dxa"/>
          </w:tcPr>
          <w:p w:rsidR="0003618D" w:rsidRPr="009B512F" w:rsidRDefault="0003618D" w:rsidP="00970025">
            <w:pPr>
              <w:spacing w:after="0" w:line="240" w:lineRule="auto"/>
              <w:jc w:val="both"/>
              <w:rPr>
                <w:rFonts w:ascii="Times New Roman" w:hAnsi="Times New Roman"/>
                <w:sz w:val="20"/>
                <w:szCs w:val="20"/>
              </w:rPr>
            </w:pPr>
            <w:r w:rsidRPr="009B512F">
              <w:rPr>
                <w:rFonts w:ascii="Times New Roman" w:hAnsi="Times New Roman"/>
                <w:sz w:val="20"/>
                <w:szCs w:val="20"/>
              </w:rPr>
              <w:t>Характеристика героя, составление плана, беседа</w:t>
            </w:r>
            <w:r>
              <w:rPr>
                <w:rFonts w:ascii="Times New Roman" w:hAnsi="Times New Roman"/>
                <w:sz w:val="20"/>
                <w:szCs w:val="20"/>
              </w:rPr>
              <w:t>, групповая практическая работа. Выразительное чтение, устное или письменное рецензирование, составление тезисного плана.</w:t>
            </w:r>
          </w:p>
        </w:tc>
        <w:tc>
          <w:tcPr>
            <w:tcW w:w="6237" w:type="dxa"/>
          </w:tcPr>
          <w:p w:rsidR="0003618D" w:rsidRPr="00282B1D" w:rsidRDefault="0003618D" w:rsidP="00970025">
            <w:pPr>
              <w:spacing w:after="0" w:line="240" w:lineRule="auto"/>
              <w:jc w:val="both"/>
              <w:rPr>
                <w:rFonts w:ascii="Times New Roman" w:hAnsi="Times New Roman"/>
                <w:b/>
              </w:rPr>
            </w:pPr>
            <w:proofErr w:type="gramStart"/>
            <w:r w:rsidRPr="00282B1D">
              <w:rPr>
                <w:rFonts w:ascii="Times New Roman" w:hAnsi="Times New Roman"/>
                <w:b/>
              </w:rPr>
              <w:t>Познавательные</w:t>
            </w:r>
            <w:proofErr w:type="gramEnd"/>
            <w:r w:rsidRPr="00282B1D">
              <w:rPr>
                <w:rFonts w:ascii="Times New Roman" w:hAnsi="Times New Roman"/>
                <w:b/>
              </w:rPr>
              <w:t>:</w:t>
            </w:r>
            <w:r w:rsidRPr="00282B1D">
              <w:rPr>
                <w:rFonts w:ascii="Times New Roman" w:hAnsi="Times New Roman"/>
                <w:sz w:val="24"/>
                <w:szCs w:val="24"/>
              </w:rPr>
              <w:t xml:space="preserve"> выделять и формулировать </w:t>
            </w:r>
            <w:r w:rsidRPr="00282B1D">
              <w:rPr>
                <w:rFonts w:ascii="Times New Roman" w:hAnsi="Times New Roman"/>
              </w:rPr>
              <w:t>познавательную цель</w:t>
            </w:r>
          </w:p>
          <w:p w:rsidR="0003618D" w:rsidRPr="00282B1D" w:rsidRDefault="0003618D" w:rsidP="00970025">
            <w:pPr>
              <w:spacing w:after="0" w:line="240" w:lineRule="auto"/>
              <w:jc w:val="both"/>
              <w:rPr>
                <w:rFonts w:ascii="Times New Roman" w:hAnsi="Times New Roman"/>
              </w:rPr>
            </w:pPr>
            <w:proofErr w:type="gramStart"/>
            <w:r w:rsidRPr="00282B1D">
              <w:rPr>
                <w:rFonts w:ascii="Times New Roman" w:hAnsi="Times New Roman"/>
                <w:b/>
              </w:rPr>
              <w:t>Регулятивные</w:t>
            </w:r>
            <w:proofErr w:type="gramEnd"/>
            <w:r w:rsidRPr="00282B1D">
              <w:rPr>
                <w:rFonts w:ascii="Times New Roman" w:hAnsi="Times New Roman"/>
                <w:b/>
              </w:rPr>
              <w:t>:</w:t>
            </w:r>
            <w:r w:rsidRPr="00282B1D">
              <w:rPr>
                <w:rFonts w:ascii="Times New Roman" w:hAnsi="Times New Roman"/>
              </w:rPr>
              <w:t xml:space="preserve"> применять метод информационного поиска, в том числе с помощью компьютерных средств</w:t>
            </w:r>
          </w:p>
          <w:p w:rsidR="0003618D" w:rsidRPr="00282B1D" w:rsidRDefault="0003618D" w:rsidP="00970025">
            <w:pPr>
              <w:spacing w:after="0" w:line="240" w:lineRule="auto"/>
              <w:jc w:val="both"/>
              <w:rPr>
                <w:rFonts w:ascii="Times New Roman" w:hAnsi="Times New Roman"/>
              </w:rPr>
            </w:pPr>
            <w:r w:rsidRPr="00282B1D">
              <w:rPr>
                <w:rFonts w:ascii="Times New Roman" w:hAnsi="Times New Roman"/>
                <w:b/>
              </w:rPr>
              <w:t>Коммуникативные:</w:t>
            </w:r>
            <w:r w:rsidRPr="00282B1D">
              <w:rPr>
                <w:rFonts w:ascii="Times New Roman" w:hAnsi="Times New Roman"/>
              </w:rPr>
              <w:t xml:space="preserve"> устанавливать рабочие отношения, эффективно сотрудничать, способствовать продуктивной кооперации</w:t>
            </w:r>
          </w:p>
          <w:p w:rsidR="0003618D" w:rsidRPr="00282B1D" w:rsidRDefault="0003618D" w:rsidP="00970025">
            <w:pPr>
              <w:autoSpaceDE w:val="0"/>
              <w:autoSpaceDN w:val="0"/>
              <w:adjustRightInd w:val="0"/>
              <w:spacing w:after="0" w:line="240" w:lineRule="auto"/>
              <w:ind w:right="30"/>
              <w:jc w:val="both"/>
              <w:rPr>
                <w:rFonts w:ascii="Times New Roman" w:hAnsi="Times New Roman"/>
              </w:rPr>
            </w:pPr>
            <w:proofErr w:type="gramStart"/>
            <w:r w:rsidRPr="00282B1D">
              <w:rPr>
                <w:rFonts w:ascii="Times New Roman" w:hAnsi="Times New Roman"/>
                <w:b/>
              </w:rPr>
              <w:t>Личностные:</w:t>
            </w:r>
            <w:r w:rsidRPr="00282B1D">
              <w:rPr>
                <w:rFonts w:ascii="Times New Roman" w:hAnsi="Times New Roman"/>
              </w:rPr>
              <w:t xml:space="preserve"> формирование внутренней позиции школьника на основе поступков положительного героя, формирование нравственно-этической ориентации, обеспечивающей личностный моральный выбор</w:t>
            </w:r>
            <w:proofErr w:type="gramEnd"/>
          </w:p>
        </w:tc>
      </w:tr>
      <w:tr w:rsidR="0003618D" w:rsidRPr="00045DE4" w:rsidTr="00CF10F9">
        <w:tc>
          <w:tcPr>
            <w:tcW w:w="1146" w:type="dxa"/>
            <w:gridSpan w:val="2"/>
          </w:tcPr>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Pr>
          <w:p w:rsidR="0003618D" w:rsidRPr="004A3EF3" w:rsidRDefault="0003618D" w:rsidP="00970025">
            <w:pPr>
              <w:spacing w:after="0" w:line="240" w:lineRule="auto"/>
              <w:rPr>
                <w:rFonts w:ascii="Times New Roman" w:hAnsi="Times New Roman"/>
                <w:color w:val="007A37"/>
                <w:sz w:val="24"/>
              </w:rPr>
            </w:pPr>
            <w:r w:rsidRPr="004A3EF3">
              <w:rPr>
                <w:rFonts w:ascii="Times New Roman" w:hAnsi="Times New Roman"/>
                <w:iCs/>
                <w:sz w:val="24"/>
              </w:rPr>
              <w:t>Киевский цикл былин. Новгородский цикл былин</w:t>
            </w:r>
            <w:r w:rsidRPr="00F01964">
              <w:rPr>
                <w:rFonts w:ascii="Times New Roman" w:hAnsi="Times New Roman"/>
                <w:b/>
                <w:iCs/>
                <w:sz w:val="24"/>
              </w:rPr>
              <w:t>.</w:t>
            </w:r>
            <w:r w:rsidRPr="00F01964">
              <w:rPr>
                <w:rFonts w:ascii="Times New Roman" w:hAnsi="Times New Roman"/>
                <w:b/>
                <w:color w:val="002060"/>
                <w:sz w:val="24"/>
              </w:rPr>
              <w:t xml:space="preserve"> </w:t>
            </w:r>
            <w:r w:rsidRPr="00F01964">
              <w:rPr>
                <w:rFonts w:ascii="Times New Roman" w:hAnsi="Times New Roman"/>
                <w:b/>
                <w:sz w:val="24"/>
              </w:rPr>
              <w:t>Былина «Садко»</w:t>
            </w:r>
            <w:r w:rsidRPr="00F01964">
              <w:rPr>
                <w:rFonts w:ascii="Times New Roman" w:hAnsi="Times New Roman"/>
                <w:b/>
                <w:color w:val="007A37"/>
                <w:sz w:val="24"/>
              </w:rPr>
              <w:t>.</w:t>
            </w:r>
            <w:r w:rsidRPr="004A3EF3">
              <w:rPr>
                <w:rFonts w:ascii="Times New Roman" w:hAnsi="Times New Roman"/>
                <w:color w:val="007A37"/>
                <w:sz w:val="24"/>
              </w:rPr>
              <w:t xml:space="preserve">  </w:t>
            </w:r>
            <w:r w:rsidRPr="004A3EF3">
              <w:rPr>
                <w:rFonts w:ascii="Times New Roman" w:hAnsi="Times New Roman"/>
                <w:b/>
                <w:iCs/>
                <w:color w:val="FF0000"/>
                <w:sz w:val="24"/>
              </w:rPr>
              <w:t>Рр №3</w:t>
            </w:r>
            <w:r w:rsidRPr="004A3EF3">
              <w:rPr>
                <w:rFonts w:ascii="Times New Roman" w:hAnsi="Times New Roman"/>
                <w:iCs/>
                <w:sz w:val="24"/>
              </w:rPr>
              <w:t xml:space="preserve"> </w:t>
            </w:r>
            <w:proofErr w:type="gramStart"/>
            <w:r w:rsidRPr="004A3EF3">
              <w:rPr>
                <w:rFonts w:ascii="Times New Roman" w:hAnsi="Times New Roman"/>
                <w:sz w:val="24"/>
              </w:rPr>
              <w:t>Общечеловеческое</w:t>
            </w:r>
            <w:proofErr w:type="gramEnd"/>
            <w:r w:rsidRPr="004A3EF3">
              <w:rPr>
                <w:rFonts w:ascii="Times New Roman" w:hAnsi="Times New Roman"/>
                <w:sz w:val="24"/>
              </w:rPr>
              <w:t xml:space="preserve"> и </w:t>
            </w:r>
            <w:r w:rsidRPr="004A3EF3">
              <w:rPr>
                <w:rFonts w:ascii="Times New Roman" w:hAnsi="Times New Roman"/>
                <w:sz w:val="24"/>
              </w:rPr>
              <w:lastRenderedPageBreak/>
              <w:t>национальное в искусстве</w:t>
            </w:r>
          </w:p>
          <w:p w:rsidR="0003618D" w:rsidRPr="004A3EF3" w:rsidRDefault="0003618D" w:rsidP="00970025">
            <w:pPr>
              <w:pStyle w:val="af7"/>
              <w:jc w:val="both"/>
              <w:rPr>
                <w:iCs/>
              </w:rPr>
            </w:pPr>
          </w:p>
        </w:tc>
        <w:tc>
          <w:tcPr>
            <w:tcW w:w="2693" w:type="dxa"/>
          </w:tcPr>
          <w:p w:rsidR="0003618D" w:rsidRPr="009B512F" w:rsidRDefault="0003618D" w:rsidP="00970025">
            <w:pPr>
              <w:spacing w:after="0" w:line="240" w:lineRule="auto"/>
              <w:jc w:val="both"/>
              <w:rPr>
                <w:rFonts w:ascii="Times New Roman" w:hAnsi="Times New Roman"/>
                <w:sz w:val="20"/>
                <w:szCs w:val="20"/>
              </w:rPr>
            </w:pPr>
            <w:r w:rsidRPr="009B512F">
              <w:rPr>
                <w:rFonts w:ascii="Times New Roman" w:hAnsi="Times New Roman"/>
                <w:sz w:val="20"/>
                <w:szCs w:val="20"/>
              </w:rPr>
              <w:lastRenderedPageBreak/>
              <w:t>Самостоятельная работа</w:t>
            </w:r>
            <w:r>
              <w:rPr>
                <w:rFonts w:ascii="Times New Roman" w:hAnsi="Times New Roman"/>
                <w:sz w:val="20"/>
                <w:szCs w:val="20"/>
              </w:rPr>
              <w:t>,</w:t>
            </w:r>
            <w:r w:rsidRPr="009B512F">
              <w:rPr>
                <w:rFonts w:ascii="Times New Roman" w:hAnsi="Times New Roman"/>
                <w:sz w:val="20"/>
                <w:szCs w:val="20"/>
              </w:rPr>
              <w:t xml:space="preserve"> работа в парах по теме «Киевский цикл былин», «Новгородский цикл былин», выразительное </w:t>
            </w:r>
            <w:r w:rsidRPr="009B512F">
              <w:rPr>
                <w:rFonts w:ascii="Times New Roman" w:hAnsi="Times New Roman"/>
                <w:sz w:val="20"/>
                <w:szCs w:val="20"/>
              </w:rPr>
              <w:lastRenderedPageBreak/>
              <w:t>чтение, рецензирование чтения</w:t>
            </w:r>
          </w:p>
        </w:tc>
        <w:tc>
          <w:tcPr>
            <w:tcW w:w="6237" w:type="dxa"/>
          </w:tcPr>
          <w:p w:rsidR="0003618D" w:rsidRPr="00282B1D" w:rsidRDefault="0003618D" w:rsidP="00970025">
            <w:pPr>
              <w:spacing w:after="0" w:line="240" w:lineRule="auto"/>
              <w:ind w:left="34" w:hanging="34"/>
              <w:jc w:val="both"/>
              <w:rPr>
                <w:rFonts w:ascii="Times New Roman" w:hAnsi="Times New Roman"/>
                <w:b/>
              </w:rPr>
            </w:pPr>
            <w:proofErr w:type="gramStart"/>
            <w:r w:rsidRPr="00282B1D">
              <w:rPr>
                <w:rFonts w:ascii="Times New Roman" w:hAnsi="Times New Roman"/>
                <w:b/>
              </w:rPr>
              <w:lastRenderedPageBreak/>
              <w:t>Познавательные</w:t>
            </w:r>
            <w:proofErr w:type="gramEnd"/>
            <w:r w:rsidRPr="00282B1D">
              <w:rPr>
                <w:rFonts w:ascii="Times New Roman" w:hAnsi="Times New Roman"/>
                <w:b/>
              </w:rPr>
              <w:t>:</w:t>
            </w:r>
            <w:r w:rsidRPr="00282B1D">
              <w:rPr>
                <w:rFonts w:ascii="Times New Roman" w:hAnsi="Times New Roman"/>
              </w:rPr>
              <w:t xml:space="preserve"> выделять и формулировать познавательную цель</w:t>
            </w:r>
          </w:p>
          <w:p w:rsidR="0003618D" w:rsidRPr="00282B1D" w:rsidRDefault="0003618D" w:rsidP="00970025">
            <w:pPr>
              <w:spacing w:after="0" w:line="240" w:lineRule="auto"/>
              <w:ind w:left="34" w:hanging="34"/>
              <w:jc w:val="both"/>
              <w:rPr>
                <w:rFonts w:ascii="Times New Roman" w:hAnsi="Times New Roman"/>
              </w:rPr>
            </w:pPr>
            <w:proofErr w:type="gramStart"/>
            <w:r w:rsidRPr="00282B1D">
              <w:rPr>
                <w:rFonts w:ascii="Times New Roman" w:hAnsi="Times New Roman"/>
                <w:b/>
              </w:rPr>
              <w:t>Регулятивные</w:t>
            </w:r>
            <w:proofErr w:type="gramEnd"/>
            <w:r w:rsidRPr="00282B1D">
              <w:rPr>
                <w:rFonts w:ascii="Times New Roman" w:hAnsi="Times New Roman"/>
                <w:b/>
              </w:rPr>
              <w:t>:</w:t>
            </w:r>
            <w:r w:rsidRPr="00282B1D">
              <w:rPr>
                <w:rFonts w:ascii="Times New Roman" w:hAnsi="Times New Roman"/>
              </w:rPr>
              <w:t xml:space="preserve"> уметь оценивать и формулировать то, что уже усвоено</w:t>
            </w:r>
          </w:p>
          <w:p w:rsidR="0003618D" w:rsidRPr="00282B1D" w:rsidRDefault="0003618D" w:rsidP="00970025">
            <w:pPr>
              <w:spacing w:after="0" w:line="240" w:lineRule="auto"/>
              <w:ind w:left="34" w:hanging="34"/>
              <w:jc w:val="both"/>
              <w:rPr>
                <w:rFonts w:ascii="Times New Roman" w:hAnsi="Times New Roman"/>
              </w:rPr>
            </w:pPr>
            <w:r w:rsidRPr="00282B1D">
              <w:rPr>
                <w:rFonts w:ascii="Times New Roman" w:hAnsi="Times New Roman"/>
                <w:b/>
              </w:rPr>
              <w:t>Коммуникативные:</w:t>
            </w:r>
            <w:r w:rsidRPr="00282B1D">
              <w:rPr>
                <w:rFonts w:ascii="Times New Roman" w:hAnsi="Times New Roman"/>
              </w:rPr>
              <w:t xml:space="preserve"> уметь моделировать монологическое </w:t>
            </w:r>
            <w:r w:rsidRPr="00282B1D">
              <w:rPr>
                <w:rFonts w:ascii="Times New Roman" w:hAnsi="Times New Roman"/>
              </w:rPr>
              <w:lastRenderedPageBreak/>
              <w:t>высказывание, аргументировать свою позицию и координировать её с позициями партнёров при выработке общего решения в совместной деятельности</w:t>
            </w:r>
          </w:p>
          <w:p w:rsidR="0003618D" w:rsidRPr="00282B1D" w:rsidRDefault="0003618D" w:rsidP="00970025">
            <w:pPr>
              <w:autoSpaceDE w:val="0"/>
              <w:autoSpaceDN w:val="0"/>
              <w:adjustRightInd w:val="0"/>
              <w:spacing w:after="0" w:line="240" w:lineRule="auto"/>
              <w:ind w:left="34" w:right="30" w:hanging="34"/>
              <w:jc w:val="both"/>
              <w:rPr>
                <w:rFonts w:ascii="Times New Roman" w:hAnsi="Times New Roman"/>
              </w:rPr>
            </w:pPr>
            <w:r w:rsidRPr="00282B1D">
              <w:rPr>
                <w:rFonts w:ascii="Times New Roman" w:hAnsi="Times New Roman"/>
                <w:b/>
              </w:rPr>
              <w:t>Личностные:</w:t>
            </w:r>
            <w:r w:rsidRPr="00282B1D">
              <w:rPr>
                <w:rFonts w:ascii="Times New Roman" w:hAnsi="Times New Roman"/>
              </w:rPr>
              <w:t xml:space="preserve"> формирование навыков исследования текста с опорой не только на информацию, но и жанр, композицию, выразительные средства</w:t>
            </w:r>
          </w:p>
        </w:tc>
      </w:tr>
      <w:tr w:rsidR="0003618D" w:rsidRPr="00045DE4" w:rsidTr="00CF10F9">
        <w:tc>
          <w:tcPr>
            <w:tcW w:w="1146" w:type="dxa"/>
            <w:gridSpan w:val="2"/>
          </w:tcPr>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Pr>
          <w:p w:rsidR="0003618D" w:rsidRPr="004A3EF3" w:rsidRDefault="0003618D" w:rsidP="00970025">
            <w:pPr>
              <w:spacing w:after="0" w:line="240" w:lineRule="auto"/>
              <w:jc w:val="both"/>
              <w:rPr>
                <w:rFonts w:ascii="Times New Roman" w:hAnsi="Times New Roman"/>
                <w:sz w:val="24"/>
                <w:szCs w:val="24"/>
              </w:rPr>
            </w:pPr>
            <w:r w:rsidRPr="004A3EF3">
              <w:rPr>
                <w:rFonts w:ascii="Times New Roman" w:hAnsi="Times New Roman"/>
                <w:sz w:val="24"/>
                <w:szCs w:val="24"/>
              </w:rPr>
              <w:t xml:space="preserve">Французский и карело-финский мифологический эпос. </w:t>
            </w:r>
            <w:r w:rsidRPr="004A3EF3">
              <w:rPr>
                <w:rFonts w:ascii="Times New Roman" w:hAnsi="Times New Roman"/>
                <w:b/>
                <w:color w:val="0070C0"/>
                <w:sz w:val="24"/>
                <w:szCs w:val="24"/>
              </w:rPr>
              <w:t>ПРОЕКТ</w:t>
            </w:r>
            <w:r w:rsidRPr="004A3EF3">
              <w:rPr>
                <w:rFonts w:ascii="Times New Roman" w:hAnsi="Times New Roman"/>
                <w:color w:val="0070C0"/>
                <w:sz w:val="24"/>
                <w:szCs w:val="24"/>
              </w:rPr>
              <w:t xml:space="preserve"> </w:t>
            </w:r>
            <w:r w:rsidRPr="004A3EF3">
              <w:rPr>
                <w:rFonts w:ascii="Times New Roman" w:hAnsi="Times New Roman"/>
                <w:sz w:val="24"/>
                <w:szCs w:val="24"/>
              </w:rPr>
              <w:t>«Персонажи героического и мифологического эпоса в фольклоре народов мира»</w:t>
            </w:r>
          </w:p>
        </w:tc>
        <w:tc>
          <w:tcPr>
            <w:tcW w:w="2693" w:type="dxa"/>
          </w:tcPr>
          <w:p w:rsidR="0003618D" w:rsidRPr="004A3EF3" w:rsidRDefault="0003618D" w:rsidP="00970025">
            <w:pPr>
              <w:spacing w:after="0" w:line="240" w:lineRule="auto"/>
              <w:ind w:left="34" w:hanging="34"/>
              <w:jc w:val="both"/>
              <w:rPr>
                <w:rFonts w:ascii="Times New Roman" w:hAnsi="Times New Roman"/>
              </w:rPr>
            </w:pPr>
            <w:r w:rsidRPr="009B512F">
              <w:rPr>
                <w:rFonts w:ascii="Times New Roman" w:hAnsi="Times New Roman"/>
                <w:sz w:val="20"/>
              </w:rPr>
              <w:t>Работа с теоретическим литературоведческим материалом по теме урока, составление тезисного плана статьи, пересказ отрывков, колл</w:t>
            </w:r>
            <w:r>
              <w:rPr>
                <w:rFonts w:ascii="Times New Roman" w:hAnsi="Times New Roman"/>
                <w:sz w:val="20"/>
              </w:rPr>
              <w:t>ективная практи</w:t>
            </w:r>
            <w:r w:rsidRPr="009B512F">
              <w:rPr>
                <w:rFonts w:ascii="Times New Roman" w:hAnsi="Times New Roman"/>
                <w:sz w:val="20"/>
              </w:rPr>
              <w:t>ч</w:t>
            </w:r>
            <w:r>
              <w:rPr>
                <w:rFonts w:ascii="Times New Roman" w:hAnsi="Times New Roman"/>
                <w:sz w:val="20"/>
              </w:rPr>
              <w:t>е</w:t>
            </w:r>
            <w:r w:rsidRPr="009B512F">
              <w:rPr>
                <w:rFonts w:ascii="Times New Roman" w:hAnsi="Times New Roman"/>
                <w:sz w:val="20"/>
              </w:rPr>
              <w:t>ская работа</w:t>
            </w:r>
            <w:r>
              <w:rPr>
                <w:rFonts w:ascii="Times New Roman" w:hAnsi="Times New Roman"/>
                <w:sz w:val="20"/>
              </w:rPr>
              <w:t xml:space="preserve"> </w:t>
            </w:r>
            <w:r w:rsidRPr="009B512F">
              <w:rPr>
                <w:rFonts w:ascii="Times New Roman" w:hAnsi="Times New Roman"/>
                <w:sz w:val="20"/>
              </w:rPr>
              <w:t>(характеристика героев)</w:t>
            </w:r>
          </w:p>
        </w:tc>
        <w:tc>
          <w:tcPr>
            <w:tcW w:w="6237" w:type="dxa"/>
          </w:tcPr>
          <w:p w:rsidR="0003618D" w:rsidRPr="00282B1D" w:rsidRDefault="0003618D" w:rsidP="00970025">
            <w:pPr>
              <w:spacing w:after="0" w:line="240" w:lineRule="auto"/>
              <w:ind w:firstLine="34"/>
              <w:jc w:val="both"/>
              <w:rPr>
                <w:rFonts w:ascii="Times New Roman" w:hAnsi="Times New Roman"/>
                <w:b/>
              </w:rPr>
            </w:pPr>
            <w:proofErr w:type="gramStart"/>
            <w:r w:rsidRPr="00282B1D">
              <w:rPr>
                <w:rFonts w:ascii="Times New Roman" w:hAnsi="Times New Roman"/>
                <w:b/>
              </w:rPr>
              <w:t>Познавательные</w:t>
            </w:r>
            <w:proofErr w:type="gramEnd"/>
            <w:r w:rsidRPr="00282B1D">
              <w:rPr>
                <w:rFonts w:ascii="Times New Roman" w:hAnsi="Times New Roman"/>
                <w:b/>
              </w:rPr>
              <w:t>:</w:t>
            </w:r>
            <w:r w:rsidRPr="00282B1D">
              <w:rPr>
                <w:rFonts w:ascii="Times New Roman" w:hAnsi="Times New Roman"/>
              </w:rPr>
              <w:t xml:space="preserve"> уметь искать и выделять необходимую информацию в предложенных текстах</w:t>
            </w:r>
            <w:r w:rsidRPr="00282B1D">
              <w:rPr>
                <w:rFonts w:ascii="Times New Roman" w:hAnsi="Times New Roman"/>
                <w:b/>
              </w:rPr>
              <w:t xml:space="preserve"> </w:t>
            </w:r>
          </w:p>
          <w:p w:rsidR="0003618D" w:rsidRPr="00282B1D" w:rsidRDefault="0003618D" w:rsidP="00970025">
            <w:pPr>
              <w:spacing w:after="0" w:line="240" w:lineRule="auto"/>
              <w:ind w:firstLine="34"/>
              <w:jc w:val="both"/>
              <w:rPr>
                <w:rFonts w:ascii="Times New Roman" w:hAnsi="Times New Roman"/>
              </w:rPr>
            </w:pPr>
            <w:r w:rsidRPr="00282B1D">
              <w:rPr>
                <w:rFonts w:ascii="Times New Roman" w:hAnsi="Times New Roman"/>
                <w:b/>
              </w:rPr>
              <w:t>Регулятивные:</w:t>
            </w:r>
            <w:r w:rsidRPr="00282B1D">
              <w:rPr>
                <w:rFonts w:ascii="Times New Roman" w:hAnsi="Times New Roman"/>
              </w:rPr>
              <w:t xml:space="preserve"> уметь выполнять учебные действия, планировать алгоритм ответа</w:t>
            </w:r>
          </w:p>
          <w:p w:rsidR="0003618D" w:rsidRPr="00282B1D" w:rsidRDefault="0003618D" w:rsidP="00970025">
            <w:pPr>
              <w:spacing w:after="0" w:line="240" w:lineRule="auto"/>
              <w:ind w:firstLine="34"/>
              <w:jc w:val="both"/>
              <w:rPr>
                <w:rFonts w:ascii="Times New Roman" w:hAnsi="Times New Roman"/>
              </w:rPr>
            </w:pPr>
            <w:r w:rsidRPr="00282B1D">
              <w:rPr>
                <w:rFonts w:ascii="Times New Roman" w:hAnsi="Times New Roman"/>
                <w:b/>
              </w:rPr>
              <w:t>Коммуникативные:</w:t>
            </w:r>
            <w:r w:rsidRPr="00282B1D">
              <w:rPr>
                <w:rFonts w:ascii="Times New Roman" w:hAnsi="Times New Roman"/>
              </w:rPr>
              <w:t xml:space="preserve"> уметь определять общую цель и пути её достижения</w:t>
            </w:r>
          </w:p>
          <w:p w:rsidR="0003618D" w:rsidRPr="00282B1D" w:rsidRDefault="0003618D" w:rsidP="00970025">
            <w:pPr>
              <w:autoSpaceDE w:val="0"/>
              <w:autoSpaceDN w:val="0"/>
              <w:adjustRightInd w:val="0"/>
              <w:spacing w:after="0" w:line="240" w:lineRule="auto"/>
              <w:ind w:right="30" w:firstLine="34"/>
              <w:jc w:val="both"/>
              <w:rPr>
                <w:rFonts w:ascii="Times New Roman" w:hAnsi="Times New Roman"/>
              </w:rPr>
            </w:pPr>
            <w:r w:rsidRPr="00282B1D">
              <w:rPr>
                <w:rFonts w:ascii="Times New Roman" w:hAnsi="Times New Roman"/>
                <w:b/>
              </w:rPr>
              <w:t>Личностные:</w:t>
            </w:r>
            <w:r w:rsidRPr="00282B1D">
              <w:rPr>
                <w:rFonts w:ascii="Times New Roman" w:hAnsi="Times New Roman"/>
              </w:rPr>
              <w:t xml:space="preserve"> формирование навыков исследовательской деятельности, готовности и способности вести диалог с другими людьми и достигать в нем взаимопонимания</w:t>
            </w:r>
          </w:p>
        </w:tc>
      </w:tr>
      <w:tr w:rsidR="0003618D" w:rsidRPr="00045DE4" w:rsidTr="00CF10F9">
        <w:tc>
          <w:tcPr>
            <w:tcW w:w="15309" w:type="dxa"/>
            <w:gridSpan w:val="8"/>
          </w:tcPr>
          <w:p w:rsidR="0003618D" w:rsidRPr="00D24899" w:rsidRDefault="0003618D" w:rsidP="00970025">
            <w:pPr>
              <w:autoSpaceDE w:val="0"/>
              <w:autoSpaceDN w:val="0"/>
              <w:adjustRightInd w:val="0"/>
              <w:spacing w:after="0" w:line="240" w:lineRule="auto"/>
              <w:ind w:left="34" w:right="30"/>
              <w:jc w:val="both"/>
              <w:rPr>
                <w:rFonts w:ascii="Times New Roman" w:hAnsi="Times New Roman"/>
                <w:b/>
                <w:sz w:val="24"/>
                <w:szCs w:val="24"/>
              </w:rPr>
            </w:pPr>
            <w:r w:rsidRPr="00D24899">
              <w:rPr>
                <w:rFonts w:ascii="Times New Roman" w:hAnsi="Times New Roman"/>
                <w:b/>
                <w:bCs/>
                <w:sz w:val="24"/>
                <w:szCs w:val="24"/>
                <w:highlight w:val="lightGray"/>
              </w:rPr>
              <w:t>ИЗ ДРЕВНЕРУССКОЙ ЛИТЕРАТУРЫ</w:t>
            </w:r>
          </w:p>
        </w:tc>
      </w:tr>
      <w:tr w:rsidR="0003618D" w:rsidRPr="00045DE4" w:rsidTr="00CF10F9">
        <w:tc>
          <w:tcPr>
            <w:tcW w:w="1146" w:type="dxa"/>
            <w:gridSpan w:val="2"/>
          </w:tcPr>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Pr>
          <w:p w:rsidR="0003618D" w:rsidRPr="004A3EF3" w:rsidRDefault="0003618D" w:rsidP="00970025">
            <w:pPr>
              <w:spacing w:after="0" w:line="240" w:lineRule="auto"/>
              <w:jc w:val="both"/>
              <w:rPr>
                <w:rFonts w:ascii="Times New Roman" w:hAnsi="Times New Roman"/>
                <w:sz w:val="24"/>
              </w:rPr>
            </w:pPr>
            <w:r w:rsidRPr="00F01964">
              <w:rPr>
                <w:rFonts w:ascii="Times New Roman" w:hAnsi="Times New Roman"/>
                <w:b/>
                <w:sz w:val="24"/>
              </w:rPr>
              <w:t>"Поучение" Владимира Мономаха</w:t>
            </w:r>
            <w:r w:rsidRPr="004A3EF3">
              <w:rPr>
                <w:rFonts w:ascii="Times New Roman" w:hAnsi="Times New Roman"/>
                <w:sz w:val="24"/>
              </w:rPr>
              <w:t>. Нравственные заветы Древней Руси</w:t>
            </w:r>
            <w:r w:rsidRPr="004A3EF3">
              <w:rPr>
                <w:rFonts w:ascii="Times New Roman" w:hAnsi="Times New Roman"/>
                <w:color w:val="00B050"/>
                <w:sz w:val="24"/>
              </w:rPr>
              <w:t xml:space="preserve">. </w:t>
            </w:r>
            <w:r w:rsidRPr="004A3EF3">
              <w:rPr>
                <w:rFonts w:ascii="Times New Roman" w:hAnsi="Times New Roman"/>
                <w:b/>
                <w:color w:val="FF0000"/>
                <w:sz w:val="24"/>
              </w:rPr>
              <w:t>Рр  №4</w:t>
            </w:r>
            <w:proofErr w:type="gramStart"/>
            <w:r w:rsidRPr="004A3EF3">
              <w:rPr>
                <w:rFonts w:ascii="Times New Roman" w:hAnsi="Times New Roman"/>
                <w:b/>
                <w:color w:val="00B050"/>
                <w:sz w:val="24"/>
              </w:rPr>
              <w:t xml:space="preserve"> </w:t>
            </w:r>
            <w:r w:rsidRPr="004A3EF3">
              <w:rPr>
                <w:rFonts w:ascii="Times New Roman" w:hAnsi="Times New Roman"/>
                <w:sz w:val="24"/>
              </w:rPr>
              <w:t>У</w:t>
            </w:r>
            <w:proofErr w:type="gramEnd"/>
            <w:r w:rsidRPr="004A3EF3">
              <w:rPr>
                <w:rFonts w:ascii="Times New Roman" w:hAnsi="Times New Roman"/>
                <w:sz w:val="24"/>
              </w:rPr>
              <w:t xml:space="preserve">чимся писать поучения. </w:t>
            </w:r>
            <w:r w:rsidRPr="00F01964">
              <w:rPr>
                <w:rFonts w:ascii="Times New Roman" w:hAnsi="Times New Roman"/>
                <w:b/>
                <w:color w:val="FF0000"/>
                <w:sz w:val="24"/>
              </w:rPr>
              <w:t>Домашняя</w:t>
            </w:r>
            <w:r w:rsidRPr="004A3EF3">
              <w:rPr>
                <w:rFonts w:ascii="Times New Roman" w:hAnsi="Times New Roman"/>
                <w:sz w:val="24"/>
              </w:rPr>
              <w:t xml:space="preserve"> творческая работа</w:t>
            </w:r>
          </w:p>
        </w:tc>
        <w:tc>
          <w:tcPr>
            <w:tcW w:w="2693" w:type="dxa"/>
          </w:tcPr>
          <w:p w:rsidR="0003618D" w:rsidRPr="009B512F" w:rsidRDefault="0003618D" w:rsidP="00970025">
            <w:pPr>
              <w:spacing w:after="0" w:line="240" w:lineRule="auto"/>
              <w:jc w:val="both"/>
              <w:rPr>
                <w:rFonts w:ascii="Times New Roman" w:hAnsi="Times New Roman"/>
                <w:sz w:val="20"/>
              </w:rPr>
            </w:pPr>
            <w:bookmarkStart w:id="1" w:name="_GoBack"/>
            <w:bookmarkEnd w:id="1"/>
            <w:r w:rsidRPr="009B512F">
              <w:rPr>
                <w:rFonts w:ascii="Times New Roman" w:hAnsi="Times New Roman"/>
                <w:sz w:val="20"/>
              </w:rPr>
              <w:t>Беседа, сообщение, чтение и  анализ,</w:t>
            </w:r>
          </w:p>
          <w:p w:rsidR="0003618D" w:rsidRPr="004A3EF3" w:rsidRDefault="0003618D" w:rsidP="00970025">
            <w:pPr>
              <w:spacing w:after="0" w:line="240" w:lineRule="auto"/>
              <w:jc w:val="both"/>
              <w:rPr>
                <w:rFonts w:ascii="Times New Roman" w:hAnsi="Times New Roman"/>
              </w:rPr>
            </w:pPr>
            <w:r w:rsidRPr="009B512F">
              <w:rPr>
                <w:rFonts w:ascii="Times New Roman" w:hAnsi="Times New Roman"/>
                <w:sz w:val="20"/>
              </w:rPr>
              <w:t xml:space="preserve">запись, самостоятельная работа, работа в парах </w:t>
            </w:r>
            <w:proofErr w:type="gramStart"/>
            <w:r w:rsidRPr="009B512F">
              <w:rPr>
                <w:rFonts w:ascii="Times New Roman" w:hAnsi="Times New Roman"/>
                <w:sz w:val="20"/>
              </w:rPr>
              <w:t>сильный-слабый</w:t>
            </w:r>
            <w:proofErr w:type="gramEnd"/>
            <w:r w:rsidRPr="009B512F">
              <w:rPr>
                <w:rFonts w:ascii="Times New Roman" w:hAnsi="Times New Roman"/>
                <w:sz w:val="20"/>
              </w:rPr>
              <w:t xml:space="preserve"> (устные и письменные ответы на вопросы), практическая работа (анализ текста «Поучения…» с использованием цитирования</w:t>
            </w:r>
            <w:r>
              <w:rPr>
                <w:rFonts w:ascii="Times New Roman" w:hAnsi="Times New Roman"/>
                <w:sz w:val="20"/>
              </w:rPr>
              <w:t>)</w:t>
            </w:r>
          </w:p>
        </w:tc>
        <w:tc>
          <w:tcPr>
            <w:tcW w:w="6237" w:type="dxa"/>
            <w:vMerge w:val="restart"/>
          </w:tcPr>
          <w:p w:rsidR="0003618D" w:rsidRPr="00282B1D" w:rsidRDefault="0003618D" w:rsidP="00970025">
            <w:pPr>
              <w:autoSpaceDE w:val="0"/>
              <w:autoSpaceDN w:val="0"/>
              <w:adjustRightInd w:val="0"/>
              <w:spacing w:after="0" w:line="240" w:lineRule="auto"/>
              <w:ind w:left="34" w:right="30"/>
              <w:jc w:val="both"/>
              <w:rPr>
                <w:rFonts w:ascii="Times New Roman" w:hAnsi="Times New Roman"/>
              </w:rPr>
            </w:pPr>
            <w:r w:rsidRPr="00282B1D">
              <w:rPr>
                <w:rFonts w:ascii="Times New Roman" w:hAnsi="Times New Roman"/>
                <w:b/>
              </w:rPr>
              <w:t>Познавательные:</w:t>
            </w:r>
            <w:r w:rsidRPr="00282B1D">
              <w:rPr>
                <w:rFonts w:ascii="Times New Roman" w:hAnsi="Times New Roman"/>
              </w:rPr>
              <w:t xml:space="preserve"> уметь извлекать необходимую информацию из прослушанного или прочитанного текста, узнавать, называть и определять объекты в соответствии с содержанием</w:t>
            </w:r>
          </w:p>
          <w:p w:rsidR="0003618D" w:rsidRPr="00282B1D" w:rsidRDefault="0003618D" w:rsidP="00970025">
            <w:pPr>
              <w:spacing w:after="0" w:line="240" w:lineRule="auto"/>
              <w:ind w:left="34"/>
              <w:jc w:val="both"/>
              <w:rPr>
                <w:rFonts w:ascii="Times New Roman" w:hAnsi="Times New Roman"/>
              </w:rPr>
            </w:pPr>
            <w:r w:rsidRPr="00282B1D">
              <w:rPr>
                <w:rFonts w:ascii="Times New Roman" w:hAnsi="Times New Roman"/>
                <w:b/>
              </w:rPr>
              <w:t>Регулятивные:</w:t>
            </w:r>
            <w:r w:rsidRPr="00282B1D">
              <w:rPr>
                <w:rFonts w:ascii="Times New Roman" w:hAnsi="Times New Roman"/>
              </w:rPr>
              <w:t xml:space="preserve"> уметь анализировать текст жития, формировать ситуацию саморегуляции эмоциональных состояний, т.е. формировать операциональный опыт</w:t>
            </w:r>
          </w:p>
          <w:p w:rsidR="0003618D" w:rsidRPr="00282B1D" w:rsidRDefault="0003618D" w:rsidP="00970025">
            <w:pPr>
              <w:spacing w:after="0" w:line="240" w:lineRule="auto"/>
              <w:ind w:left="34"/>
              <w:jc w:val="both"/>
              <w:rPr>
                <w:rFonts w:ascii="Times New Roman" w:hAnsi="Times New Roman"/>
              </w:rPr>
            </w:pPr>
            <w:r w:rsidRPr="00282B1D">
              <w:rPr>
                <w:rFonts w:ascii="Times New Roman" w:hAnsi="Times New Roman"/>
                <w:b/>
              </w:rPr>
              <w:t>Коммуникативные:</w:t>
            </w:r>
            <w:r w:rsidRPr="00282B1D">
              <w:rPr>
                <w:rFonts w:ascii="Times New Roman" w:hAnsi="Times New Roman"/>
              </w:rPr>
              <w:t xml:space="preserve"> уметь читать вслух и понимать прочитанное</w:t>
            </w:r>
          </w:p>
          <w:p w:rsidR="0003618D" w:rsidRPr="00282B1D" w:rsidRDefault="0003618D" w:rsidP="00970025">
            <w:pPr>
              <w:autoSpaceDE w:val="0"/>
              <w:autoSpaceDN w:val="0"/>
              <w:adjustRightInd w:val="0"/>
              <w:spacing w:after="0" w:line="240" w:lineRule="auto"/>
              <w:ind w:left="34" w:right="30"/>
              <w:jc w:val="both"/>
              <w:rPr>
                <w:rFonts w:ascii="Times New Roman" w:hAnsi="Times New Roman"/>
              </w:rPr>
            </w:pPr>
            <w:r w:rsidRPr="00282B1D">
              <w:rPr>
                <w:rFonts w:ascii="Times New Roman" w:hAnsi="Times New Roman"/>
                <w:b/>
              </w:rPr>
              <w:t>Личностные:</w:t>
            </w:r>
            <w:r w:rsidRPr="00282B1D">
              <w:rPr>
                <w:rFonts w:ascii="Times New Roman" w:hAnsi="Times New Roman"/>
              </w:rPr>
              <w:t xml:space="preserve"> формирование навыков самоанализа и самоконтроля, готовности и способности вести диалог с другими людьми и достигать в нём взаимопонимания</w:t>
            </w:r>
          </w:p>
        </w:tc>
      </w:tr>
      <w:tr w:rsidR="0003618D" w:rsidRPr="00045DE4" w:rsidTr="00CF10F9">
        <w:tc>
          <w:tcPr>
            <w:tcW w:w="1146" w:type="dxa"/>
            <w:gridSpan w:val="2"/>
          </w:tcPr>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Pr>
          <w:p w:rsidR="0003618D" w:rsidRPr="004A3EF3" w:rsidRDefault="0003618D" w:rsidP="00970025">
            <w:pPr>
              <w:spacing w:after="0" w:line="240" w:lineRule="auto"/>
              <w:ind w:left="34" w:hanging="34"/>
              <w:jc w:val="both"/>
              <w:rPr>
                <w:rFonts w:ascii="Times New Roman" w:hAnsi="Times New Roman"/>
                <w:sz w:val="24"/>
              </w:rPr>
            </w:pPr>
            <w:r w:rsidRPr="00F01964">
              <w:rPr>
                <w:rFonts w:ascii="Times New Roman" w:hAnsi="Times New Roman"/>
                <w:b/>
                <w:sz w:val="24"/>
              </w:rPr>
              <w:t>"Повесть о Петре и Февронии Муромских".</w:t>
            </w:r>
            <w:r w:rsidRPr="004A3EF3">
              <w:rPr>
                <w:rFonts w:ascii="Times New Roman" w:hAnsi="Times New Roman"/>
                <w:sz w:val="24"/>
              </w:rPr>
              <w:t xml:space="preserve"> Гимн любви и верности</w:t>
            </w:r>
          </w:p>
        </w:tc>
        <w:tc>
          <w:tcPr>
            <w:tcW w:w="2693" w:type="dxa"/>
          </w:tcPr>
          <w:p w:rsidR="0003618D" w:rsidRPr="004A3EF3" w:rsidRDefault="0003618D" w:rsidP="00970025">
            <w:pPr>
              <w:spacing w:after="0"/>
              <w:ind w:left="34"/>
              <w:jc w:val="both"/>
              <w:rPr>
                <w:rFonts w:ascii="Times New Roman" w:hAnsi="Times New Roman"/>
              </w:rPr>
            </w:pPr>
            <w:r>
              <w:rPr>
                <w:rFonts w:ascii="Times New Roman" w:hAnsi="Times New Roman"/>
                <w:sz w:val="20"/>
              </w:rPr>
              <w:t>Р</w:t>
            </w:r>
            <w:r w:rsidRPr="009B512F">
              <w:rPr>
                <w:rFonts w:ascii="Times New Roman" w:hAnsi="Times New Roman"/>
                <w:sz w:val="20"/>
              </w:rPr>
              <w:t xml:space="preserve">абота в парах </w:t>
            </w:r>
            <w:proofErr w:type="gramStart"/>
            <w:r w:rsidRPr="009B512F">
              <w:rPr>
                <w:rFonts w:ascii="Times New Roman" w:hAnsi="Times New Roman"/>
                <w:sz w:val="20"/>
              </w:rPr>
              <w:t>сильный-слабый</w:t>
            </w:r>
            <w:proofErr w:type="gramEnd"/>
            <w:r>
              <w:rPr>
                <w:rFonts w:ascii="Times New Roman" w:hAnsi="Times New Roman"/>
                <w:sz w:val="20"/>
              </w:rPr>
              <w:t xml:space="preserve"> по теме «Отражение исторических событий и вымысел в «Повести…», самостоятельная работа, выразительное чтение, рецензирование ответов, чтения</w:t>
            </w:r>
          </w:p>
        </w:tc>
        <w:tc>
          <w:tcPr>
            <w:tcW w:w="6237" w:type="dxa"/>
            <w:vMerge/>
          </w:tcPr>
          <w:p w:rsidR="0003618D" w:rsidRPr="004A3EF3" w:rsidRDefault="0003618D" w:rsidP="00970025">
            <w:pPr>
              <w:spacing w:after="0" w:line="240" w:lineRule="auto"/>
              <w:jc w:val="both"/>
              <w:rPr>
                <w:rFonts w:ascii="Times New Roman" w:hAnsi="Times New Roman"/>
                <w:b/>
              </w:rPr>
            </w:pPr>
          </w:p>
        </w:tc>
      </w:tr>
      <w:tr w:rsidR="0003618D" w:rsidRPr="00045DE4" w:rsidTr="00CF10F9">
        <w:tc>
          <w:tcPr>
            <w:tcW w:w="15309" w:type="dxa"/>
            <w:gridSpan w:val="8"/>
            <w:shd w:val="clear" w:color="auto" w:fill="FFFFFF" w:themeFill="background1"/>
          </w:tcPr>
          <w:p w:rsidR="0003618D" w:rsidRPr="00F01964" w:rsidRDefault="0003618D" w:rsidP="00970025">
            <w:pPr>
              <w:spacing w:after="0" w:line="240" w:lineRule="auto"/>
              <w:ind w:firstLine="567"/>
              <w:jc w:val="both"/>
              <w:rPr>
                <w:rFonts w:ascii="Times New Roman" w:hAnsi="Times New Roman"/>
                <w:b/>
                <w:bCs/>
                <w:sz w:val="24"/>
                <w:szCs w:val="24"/>
              </w:rPr>
            </w:pPr>
            <w:r w:rsidRPr="00F01964">
              <w:rPr>
                <w:rFonts w:ascii="Times New Roman" w:hAnsi="Times New Roman"/>
                <w:b/>
                <w:bCs/>
                <w:sz w:val="24"/>
                <w:szCs w:val="24"/>
                <w:highlight w:val="lightGray"/>
              </w:rPr>
              <w:t xml:space="preserve">ИЗ РУССКОЙ ЛИТЕРАТУРЫ  </w:t>
            </w:r>
            <w:r w:rsidRPr="00F01964">
              <w:rPr>
                <w:rFonts w:ascii="Times New Roman" w:hAnsi="Times New Roman"/>
                <w:b/>
                <w:bCs/>
                <w:sz w:val="24"/>
                <w:szCs w:val="24"/>
                <w:highlight w:val="lightGray"/>
                <w:lang w:val="en-US"/>
              </w:rPr>
              <w:t>XVIII</w:t>
            </w:r>
            <w:r w:rsidRPr="00F01964">
              <w:rPr>
                <w:rFonts w:ascii="Times New Roman" w:hAnsi="Times New Roman"/>
                <w:b/>
                <w:bCs/>
                <w:sz w:val="24"/>
                <w:szCs w:val="24"/>
                <w:highlight w:val="lightGray"/>
              </w:rPr>
              <w:t xml:space="preserve"> века </w:t>
            </w:r>
          </w:p>
          <w:p w:rsidR="0003618D" w:rsidRPr="00282B1D" w:rsidRDefault="0003618D" w:rsidP="00970025">
            <w:pPr>
              <w:autoSpaceDE w:val="0"/>
              <w:autoSpaceDN w:val="0"/>
              <w:adjustRightInd w:val="0"/>
              <w:spacing w:after="0" w:line="240" w:lineRule="auto"/>
              <w:ind w:left="34" w:right="30" w:hanging="34"/>
              <w:jc w:val="both"/>
              <w:rPr>
                <w:rFonts w:ascii="Times New Roman" w:hAnsi="Times New Roman"/>
                <w:b/>
              </w:rPr>
            </w:pPr>
          </w:p>
        </w:tc>
      </w:tr>
      <w:tr w:rsidR="0003618D" w:rsidRPr="00045DE4" w:rsidTr="00CF10F9">
        <w:tc>
          <w:tcPr>
            <w:tcW w:w="1134" w:type="dxa"/>
            <w:shd w:val="clear" w:color="auto" w:fill="FFFFFF" w:themeFill="background1"/>
          </w:tcPr>
          <w:p w:rsidR="0003618D" w:rsidRPr="00605812" w:rsidRDefault="0003618D" w:rsidP="00970025">
            <w:pPr>
              <w:spacing w:after="0"/>
              <w:ind w:left="-567" w:firstLine="567"/>
              <w:rPr>
                <w:rFonts w:ascii="Times New Roman" w:hAnsi="Times New Roman"/>
              </w:rPr>
            </w:pPr>
          </w:p>
        </w:tc>
        <w:tc>
          <w:tcPr>
            <w:tcW w:w="993" w:type="dxa"/>
            <w:gridSpan w:val="2"/>
            <w:shd w:val="clear" w:color="auto" w:fill="FFFFFF" w:themeFill="background1"/>
          </w:tcPr>
          <w:p w:rsidR="0003618D" w:rsidRPr="004A3EF3" w:rsidRDefault="0003618D" w:rsidP="00970025">
            <w:pPr>
              <w:spacing w:after="0"/>
              <w:ind w:left="-567" w:firstLine="567"/>
              <w:rPr>
                <w:rFonts w:ascii="Times New Roman" w:hAnsi="Times New Roman"/>
                <w:b/>
              </w:rPr>
            </w:pPr>
          </w:p>
        </w:tc>
        <w:tc>
          <w:tcPr>
            <w:tcW w:w="850" w:type="dxa"/>
            <w:shd w:val="clear" w:color="auto" w:fill="auto"/>
          </w:tcPr>
          <w:p w:rsidR="0003618D" w:rsidRPr="004A3EF3" w:rsidRDefault="0003618D" w:rsidP="009820D6">
            <w:pPr>
              <w:pStyle w:val="a3"/>
              <w:numPr>
                <w:ilvl w:val="0"/>
                <w:numId w:val="9"/>
              </w:numPr>
              <w:spacing w:after="0"/>
              <w:rPr>
                <w:rFonts w:ascii="Times New Roman" w:hAnsi="Times New Roman"/>
                <w:b/>
              </w:rPr>
            </w:pPr>
          </w:p>
        </w:tc>
        <w:tc>
          <w:tcPr>
            <w:tcW w:w="3402" w:type="dxa"/>
            <w:gridSpan w:val="2"/>
            <w:shd w:val="clear" w:color="auto" w:fill="auto"/>
          </w:tcPr>
          <w:p w:rsidR="0003618D" w:rsidRPr="004A3EF3" w:rsidRDefault="0003618D" w:rsidP="00970025">
            <w:pPr>
              <w:spacing w:after="0" w:line="240" w:lineRule="auto"/>
              <w:ind w:left="34" w:hanging="142"/>
              <w:jc w:val="both"/>
              <w:rPr>
                <w:rFonts w:ascii="Times New Roman" w:hAnsi="Times New Roman"/>
                <w:b/>
                <w:sz w:val="24"/>
              </w:rPr>
            </w:pPr>
            <w:r w:rsidRPr="00F01964">
              <w:rPr>
                <w:rFonts w:ascii="Times New Roman" w:hAnsi="Times New Roman"/>
                <w:b/>
                <w:sz w:val="24"/>
              </w:rPr>
              <w:t>М.В.Ломоносов.</w:t>
            </w:r>
            <w:r w:rsidRPr="004A3EF3">
              <w:rPr>
                <w:rFonts w:ascii="Times New Roman" w:hAnsi="Times New Roman"/>
                <w:sz w:val="24"/>
              </w:rPr>
              <w:t xml:space="preserve"> Ода «К статуе </w:t>
            </w:r>
            <w:r w:rsidRPr="004A3EF3">
              <w:rPr>
                <w:rFonts w:ascii="Times New Roman" w:hAnsi="Times New Roman"/>
                <w:sz w:val="24"/>
              </w:rPr>
              <w:lastRenderedPageBreak/>
              <w:t>Петра Великого»,   "Ода на день восшествия на всероссийский престол Ея Величества Государыни Императрицы Елисаветы Петровны 1747 года"</w:t>
            </w:r>
          </w:p>
        </w:tc>
        <w:tc>
          <w:tcPr>
            <w:tcW w:w="2693" w:type="dxa"/>
            <w:shd w:val="clear" w:color="auto" w:fill="auto"/>
          </w:tcPr>
          <w:p w:rsidR="0003618D" w:rsidRPr="009B512F" w:rsidRDefault="0003618D" w:rsidP="00970025">
            <w:pPr>
              <w:spacing w:after="0" w:line="240" w:lineRule="auto"/>
              <w:ind w:left="34" w:hanging="34"/>
              <w:jc w:val="both"/>
              <w:rPr>
                <w:rFonts w:ascii="Times New Roman" w:hAnsi="Times New Roman"/>
              </w:rPr>
            </w:pPr>
            <w:r w:rsidRPr="009B512F">
              <w:rPr>
                <w:rFonts w:ascii="Times New Roman" w:hAnsi="Times New Roman"/>
              </w:rPr>
              <w:lastRenderedPageBreak/>
              <w:t xml:space="preserve">Самостоятельная работа,  </w:t>
            </w:r>
            <w:r w:rsidRPr="009B512F">
              <w:rPr>
                <w:rFonts w:ascii="Times New Roman" w:hAnsi="Times New Roman"/>
                <w:sz w:val="20"/>
              </w:rPr>
              <w:lastRenderedPageBreak/>
              <w:t xml:space="preserve">работа в парах </w:t>
            </w:r>
            <w:proofErr w:type="gramStart"/>
            <w:r w:rsidRPr="009B512F">
              <w:rPr>
                <w:rFonts w:ascii="Times New Roman" w:hAnsi="Times New Roman"/>
                <w:sz w:val="20"/>
              </w:rPr>
              <w:t>сильный-слабый</w:t>
            </w:r>
            <w:proofErr w:type="gramEnd"/>
            <w:r w:rsidRPr="009B512F">
              <w:rPr>
                <w:rFonts w:ascii="Times New Roman" w:hAnsi="Times New Roman"/>
                <w:sz w:val="20"/>
              </w:rPr>
              <w:t xml:space="preserve"> (устное рецензирование выразительного чтения)</w:t>
            </w:r>
            <w:r>
              <w:rPr>
                <w:rFonts w:ascii="Times New Roman" w:hAnsi="Times New Roman"/>
                <w:sz w:val="20"/>
              </w:rPr>
              <w:t>, практическая групповая работа, р</w:t>
            </w:r>
            <w:r w:rsidRPr="004A7A33">
              <w:rPr>
                <w:rFonts w:ascii="Times New Roman" w:hAnsi="Times New Roman"/>
                <w:sz w:val="20"/>
              </w:rPr>
              <w:t>абота с учебником, чтение отрывков из произведений Ломоносова, работа по карточкам</w:t>
            </w:r>
          </w:p>
        </w:tc>
        <w:tc>
          <w:tcPr>
            <w:tcW w:w="6237" w:type="dxa"/>
            <w:shd w:val="clear" w:color="auto" w:fill="auto"/>
          </w:tcPr>
          <w:p w:rsidR="0003618D" w:rsidRPr="00282B1D" w:rsidRDefault="0003618D" w:rsidP="00970025">
            <w:pPr>
              <w:autoSpaceDE w:val="0"/>
              <w:autoSpaceDN w:val="0"/>
              <w:adjustRightInd w:val="0"/>
              <w:spacing w:after="0" w:line="240" w:lineRule="auto"/>
              <w:ind w:left="34" w:right="30" w:hanging="34"/>
              <w:jc w:val="both"/>
              <w:rPr>
                <w:rFonts w:ascii="Times New Roman" w:hAnsi="Times New Roman"/>
              </w:rPr>
            </w:pPr>
            <w:proofErr w:type="gramStart"/>
            <w:r w:rsidRPr="00282B1D">
              <w:rPr>
                <w:rFonts w:ascii="Times New Roman" w:hAnsi="Times New Roman"/>
                <w:b/>
              </w:rPr>
              <w:lastRenderedPageBreak/>
              <w:t>Познавательные</w:t>
            </w:r>
            <w:proofErr w:type="gramEnd"/>
            <w:r w:rsidRPr="00282B1D">
              <w:rPr>
                <w:rFonts w:ascii="Times New Roman" w:hAnsi="Times New Roman"/>
                <w:b/>
              </w:rPr>
              <w:t>:</w:t>
            </w:r>
            <w:r w:rsidRPr="00282B1D">
              <w:rPr>
                <w:rFonts w:ascii="Times New Roman" w:hAnsi="Times New Roman"/>
              </w:rPr>
              <w:t xml:space="preserve"> уметь извлекать необходимую информацию </w:t>
            </w:r>
            <w:r w:rsidRPr="00282B1D">
              <w:rPr>
                <w:rFonts w:ascii="Times New Roman" w:hAnsi="Times New Roman"/>
              </w:rPr>
              <w:lastRenderedPageBreak/>
              <w:t>из прослушанного или прочитанного текста</w:t>
            </w:r>
          </w:p>
          <w:p w:rsidR="0003618D" w:rsidRPr="00282B1D" w:rsidRDefault="0003618D" w:rsidP="00970025">
            <w:pPr>
              <w:spacing w:after="0" w:line="240" w:lineRule="auto"/>
              <w:ind w:left="34" w:hanging="34"/>
              <w:jc w:val="both"/>
              <w:rPr>
                <w:rFonts w:ascii="Times New Roman" w:hAnsi="Times New Roman"/>
              </w:rPr>
            </w:pPr>
            <w:proofErr w:type="gramStart"/>
            <w:r w:rsidRPr="00282B1D">
              <w:rPr>
                <w:rFonts w:ascii="Times New Roman" w:hAnsi="Times New Roman"/>
                <w:b/>
              </w:rPr>
              <w:t>Регулятивные</w:t>
            </w:r>
            <w:proofErr w:type="gramEnd"/>
            <w:r w:rsidRPr="00282B1D">
              <w:rPr>
                <w:rFonts w:ascii="Times New Roman" w:hAnsi="Times New Roman"/>
                <w:b/>
              </w:rPr>
              <w:t>:</w:t>
            </w:r>
            <w:r w:rsidRPr="00282B1D">
              <w:rPr>
                <w:rFonts w:ascii="Times New Roman" w:hAnsi="Times New Roman"/>
              </w:rPr>
              <w:t xml:space="preserve"> уметь анализировать стихотворный текст</w:t>
            </w:r>
          </w:p>
          <w:p w:rsidR="0003618D" w:rsidRPr="00282B1D" w:rsidRDefault="0003618D" w:rsidP="00970025">
            <w:pPr>
              <w:spacing w:after="0" w:line="240" w:lineRule="auto"/>
              <w:ind w:left="34" w:hanging="34"/>
              <w:jc w:val="both"/>
              <w:rPr>
                <w:rFonts w:ascii="Times New Roman" w:hAnsi="Times New Roman"/>
              </w:rPr>
            </w:pPr>
            <w:r w:rsidRPr="00282B1D">
              <w:rPr>
                <w:rFonts w:ascii="Times New Roman" w:hAnsi="Times New Roman"/>
                <w:b/>
              </w:rPr>
              <w:t>Коммуникативные:</w:t>
            </w:r>
            <w:r w:rsidRPr="00282B1D">
              <w:rPr>
                <w:rFonts w:ascii="Times New Roman" w:hAnsi="Times New Roman"/>
              </w:rPr>
              <w:t xml:space="preserve"> уметь читать вслух и понимать прочитанное</w:t>
            </w:r>
          </w:p>
          <w:p w:rsidR="0003618D" w:rsidRPr="00282B1D" w:rsidRDefault="0003618D" w:rsidP="00970025">
            <w:pPr>
              <w:autoSpaceDE w:val="0"/>
              <w:autoSpaceDN w:val="0"/>
              <w:adjustRightInd w:val="0"/>
              <w:spacing w:after="0" w:line="240" w:lineRule="auto"/>
              <w:ind w:left="34" w:right="30" w:hanging="34"/>
              <w:jc w:val="both"/>
              <w:rPr>
                <w:rFonts w:ascii="Times New Roman" w:hAnsi="Times New Roman"/>
              </w:rPr>
            </w:pPr>
            <w:r w:rsidRPr="00282B1D">
              <w:rPr>
                <w:rFonts w:ascii="Times New Roman" w:hAnsi="Times New Roman"/>
                <w:b/>
              </w:rPr>
              <w:t>Личностные:</w:t>
            </w:r>
            <w:r w:rsidRPr="00282B1D">
              <w:rPr>
                <w:rFonts w:ascii="Times New Roman" w:hAnsi="Times New Roman"/>
              </w:rPr>
              <w:t xml:space="preserve"> формирование навыков самоанализа и самоконтроля, готовности и способности вести диалог с другими людьми и достигать в нём взаимопонимания</w:t>
            </w:r>
          </w:p>
        </w:tc>
      </w:tr>
      <w:tr w:rsidR="0003618D" w:rsidRPr="00045DE4" w:rsidTr="00CF10F9">
        <w:tc>
          <w:tcPr>
            <w:tcW w:w="1134" w:type="dxa"/>
            <w:shd w:val="clear" w:color="auto" w:fill="FFFFFF" w:themeFill="background1"/>
          </w:tcPr>
          <w:p w:rsidR="0003618D" w:rsidRPr="00605812" w:rsidRDefault="0003618D" w:rsidP="00970025">
            <w:pPr>
              <w:spacing w:after="0"/>
              <w:ind w:left="-567" w:firstLine="567"/>
              <w:rPr>
                <w:rFonts w:ascii="Times New Roman" w:hAnsi="Times New Roman"/>
              </w:rPr>
            </w:pPr>
          </w:p>
        </w:tc>
        <w:tc>
          <w:tcPr>
            <w:tcW w:w="993" w:type="dxa"/>
            <w:gridSpan w:val="2"/>
            <w:shd w:val="clear" w:color="auto" w:fill="FFFFFF" w:themeFill="background1"/>
          </w:tcPr>
          <w:p w:rsidR="0003618D" w:rsidRPr="004A3EF3" w:rsidRDefault="0003618D" w:rsidP="00970025">
            <w:pPr>
              <w:spacing w:after="0"/>
              <w:ind w:left="-567" w:firstLine="567"/>
              <w:rPr>
                <w:rFonts w:ascii="Times New Roman" w:hAnsi="Times New Roman"/>
                <w:b/>
              </w:rPr>
            </w:pPr>
          </w:p>
        </w:tc>
        <w:tc>
          <w:tcPr>
            <w:tcW w:w="850" w:type="dxa"/>
            <w:shd w:val="clear" w:color="auto" w:fill="auto"/>
          </w:tcPr>
          <w:p w:rsidR="0003618D" w:rsidRPr="004A3EF3" w:rsidRDefault="0003618D" w:rsidP="009820D6">
            <w:pPr>
              <w:pStyle w:val="a3"/>
              <w:numPr>
                <w:ilvl w:val="0"/>
                <w:numId w:val="9"/>
              </w:numPr>
              <w:spacing w:after="0"/>
              <w:rPr>
                <w:rFonts w:ascii="Times New Roman" w:hAnsi="Times New Roman"/>
                <w:b/>
              </w:rPr>
            </w:pPr>
          </w:p>
        </w:tc>
        <w:tc>
          <w:tcPr>
            <w:tcW w:w="3402" w:type="dxa"/>
            <w:gridSpan w:val="2"/>
            <w:shd w:val="clear" w:color="auto" w:fill="auto"/>
          </w:tcPr>
          <w:p w:rsidR="0003618D" w:rsidRPr="004A3EF3" w:rsidRDefault="0003618D" w:rsidP="00970025">
            <w:pPr>
              <w:spacing w:after="0" w:line="240" w:lineRule="auto"/>
              <w:ind w:left="34" w:firstLine="142"/>
              <w:jc w:val="both"/>
              <w:rPr>
                <w:rFonts w:ascii="Times New Roman" w:hAnsi="Times New Roman"/>
                <w:sz w:val="24"/>
              </w:rPr>
            </w:pPr>
            <w:r w:rsidRPr="00F01964">
              <w:rPr>
                <w:rFonts w:ascii="Times New Roman" w:hAnsi="Times New Roman"/>
                <w:b/>
                <w:sz w:val="24"/>
              </w:rPr>
              <w:t>Г.Р.Державин</w:t>
            </w:r>
            <w:r w:rsidRPr="004A3EF3">
              <w:rPr>
                <w:rFonts w:ascii="Times New Roman" w:hAnsi="Times New Roman"/>
                <w:sz w:val="24"/>
              </w:rPr>
              <w:t>. Стихотворения-размышления о смысле жизни, о судьбе.</w:t>
            </w:r>
          </w:p>
        </w:tc>
        <w:tc>
          <w:tcPr>
            <w:tcW w:w="2693" w:type="dxa"/>
            <w:shd w:val="clear" w:color="auto" w:fill="auto"/>
          </w:tcPr>
          <w:p w:rsidR="0003618D" w:rsidRPr="004A7A33" w:rsidRDefault="0003618D" w:rsidP="00970025">
            <w:pPr>
              <w:spacing w:after="0"/>
              <w:jc w:val="both"/>
              <w:rPr>
                <w:rFonts w:ascii="Times New Roman" w:hAnsi="Times New Roman"/>
              </w:rPr>
            </w:pPr>
            <w:r w:rsidRPr="004A7A33">
              <w:rPr>
                <w:rFonts w:ascii="Times New Roman" w:hAnsi="Times New Roman"/>
                <w:sz w:val="20"/>
              </w:rPr>
              <w:t>Работа по учебнику, аналитическая работа, запись основных положений сообщения учителя</w:t>
            </w:r>
            <w:r>
              <w:rPr>
                <w:rFonts w:ascii="Times New Roman" w:hAnsi="Times New Roman"/>
                <w:sz w:val="20"/>
              </w:rPr>
              <w:t xml:space="preserve">, </w:t>
            </w:r>
            <w:r w:rsidRPr="009B512F">
              <w:rPr>
                <w:rFonts w:ascii="Times New Roman" w:hAnsi="Times New Roman"/>
              </w:rPr>
              <w:t xml:space="preserve"> </w:t>
            </w:r>
            <w:r w:rsidRPr="009B512F">
              <w:rPr>
                <w:rFonts w:ascii="Times New Roman" w:hAnsi="Times New Roman"/>
                <w:sz w:val="20"/>
              </w:rPr>
              <w:t xml:space="preserve">работа в парах </w:t>
            </w:r>
            <w:proofErr w:type="gramStart"/>
            <w:r w:rsidRPr="009B512F">
              <w:rPr>
                <w:rFonts w:ascii="Times New Roman" w:hAnsi="Times New Roman"/>
                <w:sz w:val="20"/>
              </w:rPr>
              <w:t>сильный-слабый</w:t>
            </w:r>
            <w:proofErr w:type="gramEnd"/>
            <w:r w:rsidRPr="009B512F">
              <w:rPr>
                <w:rFonts w:ascii="Times New Roman" w:hAnsi="Times New Roman"/>
                <w:sz w:val="20"/>
              </w:rPr>
              <w:t xml:space="preserve"> (устное рецензирование выразительного чтения)</w:t>
            </w:r>
            <w:r>
              <w:rPr>
                <w:rFonts w:ascii="Times New Roman" w:hAnsi="Times New Roman"/>
                <w:sz w:val="20"/>
              </w:rPr>
              <w:t>, групповая работа по тексту стихотворения</w:t>
            </w:r>
          </w:p>
        </w:tc>
        <w:tc>
          <w:tcPr>
            <w:tcW w:w="6237" w:type="dxa"/>
            <w:shd w:val="clear" w:color="auto" w:fill="auto"/>
          </w:tcPr>
          <w:p w:rsidR="0003618D" w:rsidRPr="00282B1D" w:rsidRDefault="0003618D" w:rsidP="00970025">
            <w:pPr>
              <w:autoSpaceDE w:val="0"/>
              <w:autoSpaceDN w:val="0"/>
              <w:adjustRightInd w:val="0"/>
              <w:spacing w:after="0" w:line="240" w:lineRule="auto"/>
              <w:ind w:left="34" w:right="30" w:hanging="34"/>
              <w:jc w:val="both"/>
              <w:rPr>
                <w:rFonts w:ascii="Times New Roman" w:hAnsi="Times New Roman"/>
              </w:rPr>
            </w:pPr>
            <w:proofErr w:type="gramStart"/>
            <w:r w:rsidRPr="00282B1D">
              <w:rPr>
                <w:rFonts w:ascii="Times New Roman" w:hAnsi="Times New Roman"/>
                <w:b/>
              </w:rPr>
              <w:t>Познавательные:</w:t>
            </w:r>
            <w:r w:rsidRPr="00282B1D">
              <w:rPr>
                <w:rFonts w:ascii="Times New Roman" w:hAnsi="Times New Roman"/>
              </w:rPr>
              <w:t xml:space="preserve"> уметь синтезировать полученную информацию для составления ответа (текст)</w:t>
            </w:r>
            <w:proofErr w:type="gramEnd"/>
          </w:p>
          <w:p w:rsidR="0003618D" w:rsidRPr="00282B1D" w:rsidRDefault="0003618D" w:rsidP="00970025">
            <w:pPr>
              <w:spacing w:after="0" w:line="240" w:lineRule="auto"/>
              <w:ind w:left="34" w:hanging="34"/>
              <w:jc w:val="both"/>
              <w:rPr>
                <w:rFonts w:ascii="Times New Roman" w:hAnsi="Times New Roman"/>
              </w:rPr>
            </w:pPr>
            <w:r w:rsidRPr="00282B1D">
              <w:rPr>
                <w:rFonts w:ascii="Times New Roman" w:hAnsi="Times New Roman"/>
                <w:b/>
              </w:rPr>
              <w:t>Регулятивные:</w:t>
            </w:r>
            <w:r w:rsidRPr="00282B1D">
              <w:rPr>
                <w:rFonts w:ascii="Times New Roman" w:hAnsi="Times New Roman"/>
              </w:rPr>
              <w:t xml:space="preserve"> уметь определять меры усвоения изученного материала</w:t>
            </w:r>
          </w:p>
          <w:p w:rsidR="0003618D" w:rsidRPr="00282B1D" w:rsidRDefault="0003618D" w:rsidP="00970025">
            <w:pPr>
              <w:spacing w:after="0" w:line="240" w:lineRule="auto"/>
              <w:ind w:left="34" w:hanging="34"/>
              <w:jc w:val="both"/>
              <w:rPr>
                <w:rFonts w:ascii="Times New Roman" w:hAnsi="Times New Roman"/>
              </w:rPr>
            </w:pPr>
            <w:r w:rsidRPr="00282B1D">
              <w:rPr>
                <w:rFonts w:ascii="Times New Roman" w:hAnsi="Times New Roman"/>
                <w:b/>
              </w:rPr>
              <w:t>Коммуникативные:</w:t>
            </w:r>
            <w:r w:rsidRPr="00282B1D">
              <w:rPr>
                <w:rFonts w:ascii="Times New Roman" w:hAnsi="Times New Roman"/>
              </w:rPr>
              <w:t xml:space="preserve"> уметь делать анализ текста, используя изученную терминологию и полученные знания</w:t>
            </w:r>
          </w:p>
          <w:p w:rsidR="0003618D" w:rsidRPr="004A3EF3" w:rsidRDefault="0003618D" w:rsidP="00970025">
            <w:pPr>
              <w:spacing w:after="0" w:line="240" w:lineRule="auto"/>
              <w:ind w:left="34" w:hanging="34"/>
              <w:jc w:val="both"/>
              <w:rPr>
                <w:rFonts w:ascii="Times New Roman" w:hAnsi="Times New Roman"/>
                <w:b/>
              </w:rPr>
            </w:pPr>
            <w:proofErr w:type="gramStart"/>
            <w:r w:rsidRPr="00282B1D">
              <w:rPr>
                <w:rFonts w:ascii="Times New Roman" w:hAnsi="Times New Roman"/>
                <w:b/>
              </w:rPr>
              <w:t>Личностные</w:t>
            </w:r>
            <w:proofErr w:type="gramEnd"/>
            <w:r w:rsidRPr="00282B1D">
              <w:rPr>
                <w:rFonts w:ascii="Times New Roman" w:hAnsi="Times New Roman"/>
                <w:b/>
              </w:rPr>
              <w:t>:</w:t>
            </w:r>
            <w:r w:rsidRPr="00282B1D">
              <w:rPr>
                <w:rFonts w:ascii="Times New Roman" w:hAnsi="Times New Roman"/>
              </w:rPr>
              <w:t xml:space="preserve"> формирование навыков самоанализа и самоконтроля</w:t>
            </w:r>
          </w:p>
        </w:tc>
      </w:tr>
      <w:tr w:rsidR="0003618D" w:rsidRPr="00045DE4" w:rsidTr="00CF10F9">
        <w:tc>
          <w:tcPr>
            <w:tcW w:w="15309" w:type="dxa"/>
            <w:gridSpan w:val="8"/>
          </w:tcPr>
          <w:p w:rsidR="0003618D" w:rsidRPr="00F01964" w:rsidRDefault="0003618D" w:rsidP="00970025">
            <w:pPr>
              <w:spacing w:after="0" w:line="240" w:lineRule="auto"/>
              <w:ind w:firstLine="567"/>
              <w:jc w:val="both"/>
              <w:rPr>
                <w:rFonts w:ascii="Times New Roman" w:hAnsi="Times New Roman"/>
                <w:b/>
                <w:bCs/>
                <w:sz w:val="24"/>
                <w:szCs w:val="24"/>
              </w:rPr>
            </w:pPr>
            <w:r w:rsidRPr="00F01964">
              <w:rPr>
                <w:rFonts w:ascii="Times New Roman" w:hAnsi="Times New Roman"/>
                <w:b/>
                <w:bCs/>
                <w:sz w:val="24"/>
                <w:szCs w:val="24"/>
                <w:highlight w:val="lightGray"/>
              </w:rPr>
              <w:t xml:space="preserve">ИЗ РУССКОЙ ЛИТЕРАТУРЫ  </w:t>
            </w:r>
            <w:r w:rsidRPr="00F01964">
              <w:rPr>
                <w:rFonts w:ascii="Times New Roman" w:hAnsi="Times New Roman"/>
                <w:b/>
                <w:bCs/>
                <w:sz w:val="24"/>
                <w:szCs w:val="24"/>
                <w:highlight w:val="lightGray"/>
                <w:lang w:val="en-US"/>
              </w:rPr>
              <w:t>XIX</w:t>
            </w:r>
            <w:r w:rsidRPr="00F01964">
              <w:rPr>
                <w:rFonts w:ascii="Times New Roman" w:hAnsi="Times New Roman"/>
                <w:b/>
                <w:bCs/>
                <w:sz w:val="24"/>
                <w:szCs w:val="24"/>
                <w:highlight w:val="lightGray"/>
              </w:rPr>
              <w:t xml:space="preserve"> века </w:t>
            </w:r>
          </w:p>
          <w:p w:rsidR="0003618D" w:rsidRPr="00282B1D" w:rsidRDefault="0003618D" w:rsidP="00970025">
            <w:pPr>
              <w:autoSpaceDE w:val="0"/>
              <w:autoSpaceDN w:val="0"/>
              <w:adjustRightInd w:val="0"/>
              <w:spacing w:after="0" w:line="240" w:lineRule="auto"/>
              <w:ind w:left="34" w:right="30"/>
              <w:jc w:val="both"/>
              <w:rPr>
                <w:rFonts w:ascii="Times New Roman" w:hAnsi="Times New Roman"/>
                <w:b/>
              </w:rPr>
            </w:pPr>
          </w:p>
        </w:tc>
      </w:tr>
      <w:tr w:rsidR="0003618D" w:rsidRPr="00045DE4" w:rsidTr="00CF10F9">
        <w:tc>
          <w:tcPr>
            <w:tcW w:w="1146" w:type="dxa"/>
            <w:gridSpan w:val="2"/>
          </w:tcPr>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Pr>
          <w:p w:rsidR="0003618D" w:rsidRPr="004A3EF3" w:rsidRDefault="0003618D" w:rsidP="00970025">
            <w:pPr>
              <w:spacing w:after="0" w:line="240" w:lineRule="auto"/>
              <w:ind w:left="34" w:hanging="34"/>
              <w:jc w:val="both"/>
              <w:rPr>
                <w:rFonts w:ascii="Times New Roman" w:hAnsi="Times New Roman"/>
                <w:sz w:val="24"/>
              </w:rPr>
            </w:pPr>
            <w:r w:rsidRPr="00F01964">
              <w:rPr>
                <w:rFonts w:ascii="Times New Roman" w:hAnsi="Times New Roman"/>
                <w:b/>
                <w:sz w:val="24"/>
              </w:rPr>
              <w:t>А.С.Пушкин</w:t>
            </w:r>
            <w:r w:rsidRPr="004A3EF3">
              <w:rPr>
                <w:rFonts w:ascii="Times New Roman" w:hAnsi="Times New Roman"/>
                <w:sz w:val="24"/>
              </w:rPr>
              <w:t>. Литературный портрет поэта. «Медный всадник»</w:t>
            </w:r>
          </w:p>
          <w:p w:rsidR="0003618D" w:rsidRPr="004A3EF3" w:rsidRDefault="0003618D" w:rsidP="00970025">
            <w:pPr>
              <w:spacing w:after="0" w:line="240" w:lineRule="auto"/>
              <w:ind w:left="34" w:hanging="34"/>
              <w:jc w:val="both"/>
              <w:rPr>
                <w:rFonts w:ascii="Times New Roman" w:hAnsi="Times New Roman"/>
                <w:b/>
                <w:color w:val="0070C0"/>
                <w:sz w:val="24"/>
              </w:rPr>
            </w:pPr>
            <w:r w:rsidRPr="004A3EF3">
              <w:rPr>
                <w:rFonts w:ascii="Times New Roman" w:hAnsi="Times New Roman"/>
                <w:sz w:val="24"/>
              </w:rPr>
              <w:t xml:space="preserve"> Поэма «Полтава» (отрывок). </w:t>
            </w:r>
            <w:r w:rsidRPr="004A3EF3">
              <w:rPr>
                <w:rFonts w:ascii="Times New Roman" w:hAnsi="Times New Roman"/>
                <w:b/>
                <w:color w:val="FF0000"/>
                <w:sz w:val="24"/>
              </w:rPr>
              <w:t>Рр №5</w:t>
            </w:r>
            <w:r w:rsidRPr="004A3EF3">
              <w:rPr>
                <w:rFonts w:ascii="Times New Roman" w:hAnsi="Times New Roman"/>
                <w:sz w:val="24"/>
              </w:rPr>
              <w:t xml:space="preserve">  </w:t>
            </w:r>
          </w:p>
          <w:p w:rsidR="0003618D" w:rsidRPr="004A3EF3" w:rsidRDefault="0003618D" w:rsidP="00970025">
            <w:pPr>
              <w:spacing w:after="0" w:line="240" w:lineRule="auto"/>
              <w:ind w:left="34" w:hanging="34"/>
              <w:jc w:val="both"/>
              <w:rPr>
                <w:rFonts w:ascii="Times New Roman" w:hAnsi="Times New Roman"/>
                <w:sz w:val="24"/>
              </w:rPr>
            </w:pPr>
            <w:r w:rsidRPr="004A3EF3">
              <w:rPr>
                <w:rFonts w:ascii="Times New Roman" w:hAnsi="Times New Roman"/>
                <w:sz w:val="24"/>
              </w:rPr>
              <w:t>Сопоставительный анализ портретов Петра</w:t>
            </w:r>
            <w:proofErr w:type="gramStart"/>
            <w:r w:rsidRPr="004A3EF3">
              <w:rPr>
                <w:rFonts w:ascii="Times New Roman" w:hAnsi="Times New Roman"/>
                <w:sz w:val="24"/>
                <w:lang w:val="en-US"/>
              </w:rPr>
              <w:t>I</w:t>
            </w:r>
            <w:proofErr w:type="gramEnd"/>
            <w:r w:rsidRPr="004A3EF3">
              <w:rPr>
                <w:rFonts w:ascii="Times New Roman" w:hAnsi="Times New Roman"/>
                <w:sz w:val="24"/>
              </w:rPr>
              <w:t xml:space="preserve"> и Карла</w:t>
            </w:r>
            <w:r w:rsidRPr="004A3EF3">
              <w:rPr>
                <w:rFonts w:ascii="Times New Roman" w:hAnsi="Times New Roman"/>
                <w:sz w:val="24"/>
                <w:lang w:val="en-US"/>
              </w:rPr>
              <w:t>XII</w:t>
            </w:r>
            <w:r w:rsidRPr="004A3EF3">
              <w:rPr>
                <w:rFonts w:ascii="Times New Roman" w:hAnsi="Times New Roman"/>
                <w:sz w:val="24"/>
              </w:rPr>
              <w:t xml:space="preserve">. </w:t>
            </w:r>
            <w:r w:rsidRPr="004A3EF3">
              <w:rPr>
                <w:rFonts w:ascii="Times New Roman" w:hAnsi="Times New Roman"/>
                <w:b/>
                <w:color w:val="0070C0"/>
                <w:sz w:val="24"/>
              </w:rPr>
              <w:t>ПРОЕКТ</w:t>
            </w:r>
            <w:r w:rsidRPr="004A3EF3">
              <w:rPr>
                <w:rFonts w:ascii="Times New Roman" w:hAnsi="Times New Roman"/>
                <w:sz w:val="24"/>
              </w:rPr>
              <w:t xml:space="preserve"> </w:t>
            </w:r>
            <w:r>
              <w:rPr>
                <w:rFonts w:ascii="Times New Roman" w:hAnsi="Times New Roman"/>
                <w:sz w:val="24"/>
              </w:rPr>
              <w:t>«Литературные места Р</w:t>
            </w:r>
            <w:r w:rsidRPr="00F01964">
              <w:rPr>
                <w:rFonts w:ascii="Times New Roman" w:hAnsi="Times New Roman"/>
                <w:sz w:val="24"/>
              </w:rPr>
              <w:t>оссии</w:t>
            </w:r>
            <w:r>
              <w:rPr>
                <w:rFonts w:ascii="Times New Roman" w:hAnsi="Times New Roman"/>
                <w:sz w:val="24"/>
              </w:rPr>
              <w:t>»</w:t>
            </w:r>
            <w:r w:rsidRPr="004A3EF3">
              <w:rPr>
                <w:rFonts w:ascii="Times New Roman" w:hAnsi="Times New Roman"/>
                <w:b/>
                <w:color w:val="0070C0"/>
                <w:sz w:val="24"/>
              </w:rPr>
              <w:t xml:space="preserve"> </w:t>
            </w:r>
          </w:p>
        </w:tc>
        <w:tc>
          <w:tcPr>
            <w:tcW w:w="2693" w:type="dxa"/>
          </w:tcPr>
          <w:p w:rsidR="0003618D" w:rsidRPr="004A3EF3" w:rsidRDefault="0003618D" w:rsidP="00970025">
            <w:pPr>
              <w:spacing w:after="0" w:line="240" w:lineRule="auto"/>
              <w:ind w:right="-108"/>
              <w:jc w:val="both"/>
              <w:rPr>
                <w:rFonts w:ascii="Times New Roman" w:hAnsi="Times New Roman"/>
              </w:rPr>
            </w:pPr>
            <w:r w:rsidRPr="004A7A33">
              <w:rPr>
                <w:rFonts w:ascii="Times New Roman" w:hAnsi="Times New Roman"/>
                <w:sz w:val="20"/>
              </w:rPr>
              <w:t>Сообщение ученика, комментированное чтение, анализ отрывка, определение жанра произведения, конкурс выразительного чтения, работа со словарём; групповая работа по тексту поэмы, практическая работа</w:t>
            </w:r>
          </w:p>
        </w:tc>
        <w:tc>
          <w:tcPr>
            <w:tcW w:w="6237" w:type="dxa"/>
          </w:tcPr>
          <w:p w:rsidR="0003618D" w:rsidRPr="00282B1D" w:rsidRDefault="0003618D" w:rsidP="00970025">
            <w:pPr>
              <w:autoSpaceDE w:val="0"/>
              <w:autoSpaceDN w:val="0"/>
              <w:adjustRightInd w:val="0"/>
              <w:spacing w:after="0" w:line="240" w:lineRule="auto"/>
              <w:ind w:left="34" w:right="30"/>
              <w:jc w:val="both"/>
              <w:rPr>
                <w:rFonts w:ascii="Times New Roman" w:hAnsi="Times New Roman"/>
              </w:rPr>
            </w:pPr>
            <w:proofErr w:type="gramStart"/>
            <w:r w:rsidRPr="00282B1D">
              <w:rPr>
                <w:rFonts w:ascii="Times New Roman" w:hAnsi="Times New Roman"/>
                <w:b/>
              </w:rPr>
              <w:t>Познавательные:</w:t>
            </w:r>
            <w:r w:rsidRPr="00282B1D">
              <w:rPr>
                <w:rFonts w:ascii="Times New Roman" w:hAnsi="Times New Roman"/>
              </w:rPr>
              <w:t xml:space="preserve"> уметь синтезировать полученную информацию для составления аргументированного ответа</w:t>
            </w:r>
            <w:proofErr w:type="gramEnd"/>
          </w:p>
          <w:p w:rsidR="0003618D" w:rsidRDefault="0003618D" w:rsidP="00970025">
            <w:pPr>
              <w:spacing w:after="0" w:line="240" w:lineRule="auto"/>
              <w:ind w:left="34"/>
              <w:jc w:val="both"/>
              <w:rPr>
                <w:rFonts w:ascii="Times New Roman" w:hAnsi="Times New Roman"/>
              </w:rPr>
            </w:pPr>
            <w:r w:rsidRPr="00282B1D">
              <w:rPr>
                <w:rFonts w:ascii="Times New Roman" w:hAnsi="Times New Roman"/>
                <w:b/>
              </w:rPr>
              <w:t>Регулятивные:</w:t>
            </w:r>
            <w:r w:rsidRPr="00282B1D">
              <w:rPr>
                <w:rFonts w:ascii="Times New Roman" w:hAnsi="Times New Roman"/>
              </w:rPr>
              <w:t xml:space="preserve"> уметь определять меры усвоения изученного материала</w:t>
            </w:r>
          </w:p>
          <w:p w:rsidR="0003618D" w:rsidRPr="00282B1D" w:rsidRDefault="0003618D" w:rsidP="00970025">
            <w:pPr>
              <w:spacing w:after="0" w:line="240" w:lineRule="auto"/>
              <w:ind w:left="34"/>
              <w:jc w:val="both"/>
              <w:rPr>
                <w:rFonts w:ascii="Times New Roman" w:hAnsi="Times New Roman"/>
              </w:rPr>
            </w:pPr>
            <w:r w:rsidRPr="00282B1D">
              <w:rPr>
                <w:rFonts w:ascii="Times New Roman" w:hAnsi="Times New Roman"/>
                <w:b/>
              </w:rPr>
              <w:t>Коммуникативные:</w:t>
            </w:r>
            <w:r w:rsidRPr="00282B1D">
              <w:rPr>
                <w:rFonts w:ascii="Times New Roman" w:hAnsi="Times New Roman"/>
              </w:rPr>
              <w:t xml:space="preserve"> уметь делать анализ текста, используя изученную терминологию и полученные знания</w:t>
            </w:r>
          </w:p>
          <w:p w:rsidR="0003618D" w:rsidRPr="00282B1D" w:rsidRDefault="0003618D" w:rsidP="00970025">
            <w:pPr>
              <w:autoSpaceDE w:val="0"/>
              <w:autoSpaceDN w:val="0"/>
              <w:adjustRightInd w:val="0"/>
              <w:spacing w:after="0" w:line="240" w:lineRule="auto"/>
              <w:ind w:left="34" w:right="30"/>
              <w:jc w:val="both"/>
              <w:rPr>
                <w:rFonts w:ascii="Times New Roman" w:hAnsi="Times New Roman"/>
              </w:rPr>
            </w:pPr>
            <w:r w:rsidRPr="00282B1D">
              <w:rPr>
                <w:rFonts w:ascii="Times New Roman" w:hAnsi="Times New Roman"/>
                <w:b/>
              </w:rPr>
              <w:t>Личностные:</w:t>
            </w:r>
            <w:r w:rsidRPr="00282B1D">
              <w:rPr>
                <w:rFonts w:ascii="Times New Roman" w:hAnsi="Times New Roman"/>
              </w:rPr>
              <w:t xml:space="preserve"> формирование навыков взаимодействия в группе по алгоритму выполнения задачи при консультативной помощи учителя</w:t>
            </w:r>
          </w:p>
        </w:tc>
      </w:tr>
      <w:tr w:rsidR="0003618D" w:rsidRPr="00045DE4" w:rsidTr="00CF10F9">
        <w:tc>
          <w:tcPr>
            <w:tcW w:w="1146" w:type="dxa"/>
            <w:gridSpan w:val="2"/>
          </w:tcPr>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Pr>
          <w:p w:rsidR="0003618D" w:rsidRDefault="0003618D" w:rsidP="00970025">
            <w:pPr>
              <w:spacing w:after="0" w:line="240" w:lineRule="auto"/>
              <w:ind w:left="34" w:hanging="34"/>
              <w:jc w:val="both"/>
              <w:rPr>
                <w:rFonts w:ascii="Times New Roman" w:hAnsi="Times New Roman"/>
                <w:b/>
                <w:color w:val="0070C0"/>
                <w:sz w:val="24"/>
              </w:rPr>
            </w:pPr>
            <w:r w:rsidRPr="004A3EF3">
              <w:rPr>
                <w:rFonts w:ascii="Times New Roman" w:hAnsi="Times New Roman"/>
                <w:sz w:val="24"/>
              </w:rPr>
              <w:t xml:space="preserve">А.С.Пушкин «Песнь о вещем Олеге» и её летописный источник. </w:t>
            </w:r>
            <w:r w:rsidRPr="004A3EF3">
              <w:rPr>
                <w:rFonts w:ascii="Times New Roman" w:hAnsi="Times New Roman"/>
                <w:b/>
                <w:color w:val="92D050"/>
                <w:sz w:val="24"/>
              </w:rPr>
              <w:t xml:space="preserve"> </w:t>
            </w:r>
            <w:r w:rsidRPr="004A3EF3">
              <w:rPr>
                <w:rFonts w:ascii="Times New Roman" w:hAnsi="Times New Roman"/>
                <w:sz w:val="24"/>
              </w:rPr>
              <w:t>Смысл сопоставления Олега и волхва</w:t>
            </w:r>
            <w:r w:rsidRPr="004A3EF3">
              <w:rPr>
                <w:rFonts w:ascii="Times New Roman" w:hAnsi="Times New Roman"/>
                <w:b/>
                <w:color w:val="0070C0"/>
                <w:sz w:val="24"/>
              </w:rPr>
              <w:t xml:space="preserve"> </w:t>
            </w:r>
          </w:p>
          <w:p w:rsidR="0003618D" w:rsidRPr="004A3EF3" w:rsidRDefault="0003618D" w:rsidP="00970025">
            <w:pPr>
              <w:spacing w:after="0" w:line="240" w:lineRule="auto"/>
              <w:ind w:left="34" w:hanging="34"/>
              <w:jc w:val="both"/>
              <w:rPr>
                <w:rFonts w:ascii="Times New Roman" w:hAnsi="Times New Roman"/>
                <w:sz w:val="24"/>
              </w:rPr>
            </w:pPr>
            <w:r w:rsidRPr="004A3EF3">
              <w:rPr>
                <w:rFonts w:ascii="Times New Roman" w:hAnsi="Times New Roman"/>
                <w:b/>
                <w:color w:val="0070C0"/>
                <w:sz w:val="24"/>
              </w:rPr>
              <w:t>ПРОЕКТ</w:t>
            </w:r>
            <w:r w:rsidRPr="004A3EF3">
              <w:rPr>
                <w:rFonts w:ascii="Times New Roman" w:hAnsi="Times New Roman"/>
                <w:sz w:val="24"/>
              </w:rPr>
              <w:t xml:space="preserve"> «Моё любимое стихотворение»</w:t>
            </w:r>
          </w:p>
        </w:tc>
        <w:tc>
          <w:tcPr>
            <w:tcW w:w="2693" w:type="dxa"/>
          </w:tcPr>
          <w:p w:rsidR="0003618D" w:rsidRPr="004A3EF3" w:rsidRDefault="0003618D" w:rsidP="00970025">
            <w:pPr>
              <w:spacing w:after="0" w:line="240" w:lineRule="auto"/>
              <w:jc w:val="both"/>
              <w:rPr>
                <w:rFonts w:ascii="Times New Roman" w:hAnsi="Times New Roman"/>
              </w:rPr>
            </w:pPr>
            <w:r w:rsidRPr="004A7A33">
              <w:rPr>
                <w:rFonts w:ascii="Times New Roman" w:hAnsi="Times New Roman"/>
                <w:sz w:val="20"/>
              </w:rPr>
              <w:t>Работа с учебником, комментированное чтение, словарная работа, аналитическая беседа, творческая работа</w:t>
            </w:r>
            <w:r>
              <w:rPr>
                <w:rFonts w:ascii="Times New Roman" w:hAnsi="Times New Roman"/>
                <w:sz w:val="20"/>
              </w:rPr>
              <w:t xml:space="preserve">, практическая работа по теме «Выявление черт баллады в «Песне о вещем Олеге»; лабораторная работа в парах </w:t>
            </w:r>
            <w:proofErr w:type="gramStart"/>
            <w:r>
              <w:rPr>
                <w:rFonts w:ascii="Times New Roman" w:hAnsi="Times New Roman"/>
                <w:sz w:val="20"/>
              </w:rPr>
              <w:lastRenderedPageBreak/>
              <w:t>сильный-слабый</w:t>
            </w:r>
            <w:proofErr w:type="gramEnd"/>
            <w:r>
              <w:rPr>
                <w:rFonts w:ascii="Times New Roman" w:hAnsi="Times New Roman"/>
                <w:sz w:val="20"/>
              </w:rPr>
              <w:t xml:space="preserve"> (Подбор цитатных примеров, иллюстрирующих понятие баллада)</w:t>
            </w:r>
          </w:p>
        </w:tc>
        <w:tc>
          <w:tcPr>
            <w:tcW w:w="6237" w:type="dxa"/>
          </w:tcPr>
          <w:p w:rsidR="0003618D" w:rsidRPr="00282B1D" w:rsidRDefault="0003618D" w:rsidP="00970025">
            <w:pPr>
              <w:autoSpaceDE w:val="0"/>
              <w:autoSpaceDN w:val="0"/>
              <w:adjustRightInd w:val="0"/>
              <w:spacing w:after="0" w:line="240" w:lineRule="auto"/>
              <w:ind w:left="34" w:right="30"/>
              <w:jc w:val="both"/>
              <w:rPr>
                <w:rFonts w:ascii="Times New Roman" w:hAnsi="Times New Roman"/>
              </w:rPr>
            </w:pPr>
            <w:r w:rsidRPr="00282B1D">
              <w:rPr>
                <w:rFonts w:ascii="Times New Roman" w:hAnsi="Times New Roman"/>
                <w:b/>
              </w:rPr>
              <w:lastRenderedPageBreak/>
              <w:t>Познавательные:</w:t>
            </w:r>
            <w:r w:rsidRPr="00282B1D">
              <w:rPr>
                <w:rFonts w:ascii="Times New Roman" w:hAnsi="Times New Roman"/>
              </w:rPr>
              <w:t xml:space="preserve"> уметь узнавать, называть, определять объекты в соответствии с содержанием</w:t>
            </w:r>
          </w:p>
          <w:p w:rsidR="0003618D" w:rsidRPr="00282B1D" w:rsidRDefault="0003618D" w:rsidP="00970025">
            <w:pPr>
              <w:spacing w:after="0" w:line="240" w:lineRule="auto"/>
              <w:ind w:left="34"/>
              <w:jc w:val="both"/>
              <w:rPr>
                <w:rFonts w:ascii="Times New Roman" w:hAnsi="Times New Roman"/>
              </w:rPr>
            </w:pPr>
            <w:proofErr w:type="gramStart"/>
            <w:r w:rsidRPr="00282B1D">
              <w:rPr>
                <w:rFonts w:ascii="Times New Roman" w:hAnsi="Times New Roman"/>
                <w:b/>
              </w:rPr>
              <w:t>Регулятивные</w:t>
            </w:r>
            <w:proofErr w:type="gramEnd"/>
            <w:r w:rsidRPr="00282B1D">
              <w:rPr>
                <w:rFonts w:ascii="Times New Roman" w:hAnsi="Times New Roman"/>
                <w:b/>
              </w:rPr>
              <w:t>:</w:t>
            </w:r>
            <w:r w:rsidRPr="00282B1D">
              <w:rPr>
                <w:rFonts w:ascii="Times New Roman" w:hAnsi="Times New Roman"/>
              </w:rPr>
              <w:t xml:space="preserve"> формировать ситуацию саморегуляции эмоциональных состояний, т.е. формировать операциональный опыт</w:t>
            </w:r>
          </w:p>
          <w:p w:rsidR="0003618D" w:rsidRPr="00282B1D" w:rsidRDefault="0003618D" w:rsidP="00970025">
            <w:pPr>
              <w:spacing w:after="0" w:line="240" w:lineRule="auto"/>
              <w:ind w:left="34"/>
              <w:jc w:val="both"/>
              <w:rPr>
                <w:rFonts w:ascii="Times New Roman" w:hAnsi="Times New Roman"/>
              </w:rPr>
            </w:pPr>
            <w:r w:rsidRPr="00282B1D">
              <w:rPr>
                <w:rFonts w:ascii="Times New Roman" w:hAnsi="Times New Roman"/>
                <w:b/>
              </w:rPr>
              <w:t>Коммуникативные:</w:t>
            </w:r>
            <w:r w:rsidRPr="00282B1D">
              <w:rPr>
                <w:rFonts w:ascii="Times New Roman" w:hAnsi="Times New Roman"/>
              </w:rPr>
              <w:t xml:space="preserve"> уметь читать вслух,  понимать </w:t>
            </w:r>
            <w:proofErr w:type="gramStart"/>
            <w:r w:rsidRPr="00282B1D">
              <w:rPr>
                <w:rFonts w:ascii="Times New Roman" w:hAnsi="Times New Roman"/>
              </w:rPr>
              <w:t>прочитанное</w:t>
            </w:r>
            <w:proofErr w:type="gramEnd"/>
            <w:r w:rsidRPr="00282B1D">
              <w:rPr>
                <w:rFonts w:ascii="Times New Roman" w:hAnsi="Times New Roman"/>
              </w:rPr>
              <w:t xml:space="preserve"> и аргументировать свою точку зрения</w:t>
            </w:r>
          </w:p>
          <w:p w:rsidR="0003618D" w:rsidRPr="00282B1D" w:rsidRDefault="0003618D" w:rsidP="00970025">
            <w:pPr>
              <w:autoSpaceDE w:val="0"/>
              <w:autoSpaceDN w:val="0"/>
              <w:adjustRightInd w:val="0"/>
              <w:spacing w:after="0" w:line="240" w:lineRule="auto"/>
              <w:ind w:left="34" w:right="30"/>
              <w:jc w:val="both"/>
              <w:rPr>
                <w:rFonts w:ascii="Times New Roman" w:hAnsi="Times New Roman"/>
              </w:rPr>
            </w:pPr>
            <w:r w:rsidRPr="00282B1D">
              <w:rPr>
                <w:rFonts w:ascii="Times New Roman" w:hAnsi="Times New Roman"/>
                <w:b/>
              </w:rPr>
              <w:t xml:space="preserve">Личностные: </w:t>
            </w:r>
            <w:r w:rsidRPr="00282B1D">
              <w:rPr>
                <w:rFonts w:ascii="Times New Roman" w:hAnsi="Times New Roman"/>
              </w:rPr>
              <w:t xml:space="preserve">формирование мотивации к </w:t>
            </w:r>
            <w:r w:rsidRPr="00282B1D">
              <w:rPr>
                <w:rFonts w:ascii="Times New Roman" w:hAnsi="Times New Roman"/>
              </w:rPr>
              <w:lastRenderedPageBreak/>
              <w:t>самосовершенствованию</w:t>
            </w:r>
          </w:p>
        </w:tc>
      </w:tr>
      <w:tr w:rsidR="0003618D" w:rsidRPr="00045DE4" w:rsidTr="00CF10F9">
        <w:tc>
          <w:tcPr>
            <w:tcW w:w="1146" w:type="dxa"/>
            <w:gridSpan w:val="2"/>
          </w:tcPr>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Pr>
          <w:p w:rsidR="0003618D" w:rsidRPr="004A3EF3" w:rsidRDefault="0003618D" w:rsidP="00970025">
            <w:pPr>
              <w:spacing w:after="0" w:line="240" w:lineRule="auto"/>
              <w:ind w:left="34" w:hanging="34"/>
              <w:jc w:val="both"/>
              <w:rPr>
                <w:rFonts w:ascii="Times New Roman" w:hAnsi="Times New Roman"/>
                <w:sz w:val="24"/>
              </w:rPr>
            </w:pPr>
            <w:r w:rsidRPr="004A3EF3">
              <w:rPr>
                <w:rFonts w:ascii="Times New Roman" w:hAnsi="Times New Roman"/>
                <w:sz w:val="24"/>
              </w:rPr>
              <w:t>А.С.Пушкин. Драма "Борис Годунов"</w:t>
            </w:r>
            <w:proofErr w:type="gramStart"/>
            <w:r w:rsidRPr="004A3EF3">
              <w:rPr>
                <w:rFonts w:ascii="Times New Roman" w:hAnsi="Times New Roman"/>
                <w:sz w:val="24"/>
              </w:rPr>
              <w:t xml:space="preserve"> .</w:t>
            </w:r>
            <w:proofErr w:type="gramEnd"/>
            <w:r w:rsidRPr="004A3EF3">
              <w:rPr>
                <w:rFonts w:ascii="Times New Roman" w:hAnsi="Times New Roman"/>
                <w:sz w:val="24"/>
              </w:rPr>
              <w:t xml:space="preserve"> Образ летописца.</w:t>
            </w:r>
            <w:r w:rsidRPr="004A3EF3">
              <w:rPr>
                <w:rFonts w:ascii="Times New Roman" w:hAnsi="Times New Roman"/>
                <w:b/>
                <w:color w:val="00B050"/>
                <w:sz w:val="24"/>
              </w:rPr>
              <w:t xml:space="preserve"> </w:t>
            </w:r>
            <w:r w:rsidRPr="004A3EF3">
              <w:rPr>
                <w:rFonts w:ascii="Times New Roman" w:hAnsi="Times New Roman"/>
                <w:b/>
                <w:color w:val="FF0000"/>
                <w:sz w:val="24"/>
              </w:rPr>
              <w:t>Рр №6</w:t>
            </w:r>
            <w:r w:rsidRPr="004A3EF3">
              <w:rPr>
                <w:rFonts w:ascii="Times New Roman" w:hAnsi="Times New Roman"/>
                <w:b/>
                <w:color w:val="00B050"/>
                <w:sz w:val="24"/>
              </w:rPr>
              <w:t xml:space="preserve"> </w:t>
            </w:r>
            <w:r w:rsidRPr="004A3EF3">
              <w:rPr>
                <w:rFonts w:ascii="Times New Roman" w:hAnsi="Times New Roman"/>
                <w:sz w:val="24"/>
              </w:rPr>
              <w:t>Анализ эпизода</w:t>
            </w:r>
            <w:r w:rsidRPr="004A3EF3">
              <w:rPr>
                <w:rFonts w:ascii="Times New Roman" w:hAnsi="Times New Roman"/>
                <w:b/>
                <w:color w:val="0070C0"/>
                <w:sz w:val="24"/>
              </w:rPr>
              <w:t xml:space="preserve"> </w:t>
            </w:r>
            <w:r w:rsidRPr="004A3EF3">
              <w:rPr>
                <w:rFonts w:ascii="Times New Roman" w:hAnsi="Times New Roman"/>
                <w:sz w:val="24"/>
              </w:rPr>
              <w:t xml:space="preserve">(сцена </w:t>
            </w:r>
            <w:proofErr w:type="gramStart"/>
            <w:r w:rsidRPr="004A3EF3">
              <w:rPr>
                <w:rFonts w:ascii="Times New Roman" w:hAnsi="Times New Roman"/>
                <w:sz w:val="24"/>
              </w:rPr>
              <w:t>в</w:t>
            </w:r>
            <w:proofErr w:type="gramEnd"/>
            <w:r w:rsidRPr="004A3EF3">
              <w:rPr>
                <w:rFonts w:ascii="Times New Roman" w:hAnsi="Times New Roman"/>
                <w:sz w:val="24"/>
              </w:rPr>
              <w:t xml:space="preserve"> </w:t>
            </w:r>
            <w:proofErr w:type="gramStart"/>
            <w:r w:rsidRPr="004A3EF3">
              <w:rPr>
                <w:rFonts w:ascii="Times New Roman" w:hAnsi="Times New Roman"/>
                <w:sz w:val="24"/>
              </w:rPr>
              <w:t>Чудовом</w:t>
            </w:r>
            <w:proofErr w:type="gramEnd"/>
            <w:r w:rsidRPr="004A3EF3">
              <w:rPr>
                <w:rFonts w:ascii="Times New Roman" w:hAnsi="Times New Roman"/>
                <w:sz w:val="24"/>
              </w:rPr>
              <w:t xml:space="preserve"> монастыре). Цикл «Повести Белкина» («Станционный смотритель») </w:t>
            </w:r>
          </w:p>
        </w:tc>
        <w:tc>
          <w:tcPr>
            <w:tcW w:w="2693" w:type="dxa"/>
          </w:tcPr>
          <w:p w:rsidR="0003618D" w:rsidRPr="004A3EF3" w:rsidRDefault="0003618D" w:rsidP="00970025">
            <w:pPr>
              <w:spacing w:after="0" w:line="240" w:lineRule="auto"/>
              <w:ind w:firstLine="34"/>
              <w:jc w:val="both"/>
              <w:rPr>
                <w:rFonts w:ascii="Times New Roman" w:hAnsi="Times New Roman"/>
              </w:rPr>
            </w:pPr>
            <w:r w:rsidRPr="004A7A33">
              <w:rPr>
                <w:rFonts w:ascii="Times New Roman" w:hAnsi="Times New Roman"/>
                <w:sz w:val="20"/>
              </w:rPr>
              <w:t>Работа с учебником, словарная работа, аналитическая беседа</w:t>
            </w:r>
            <w:r>
              <w:rPr>
                <w:rFonts w:ascii="Times New Roman" w:hAnsi="Times New Roman"/>
                <w:sz w:val="20"/>
              </w:rPr>
              <w:t>; индивидуальная и парная работа с дидактическим материалом, подбор цитат</w:t>
            </w:r>
          </w:p>
        </w:tc>
        <w:tc>
          <w:tcPr>
            <w:tcW w:w="6237" w:type="dxa"/>
          </w:tcPr>
          <w:p w:rsidR="0003618D" w:rsidRPr="00282B1D" w:rsidRDefault="0003618D" w:rsidP="00970025">
            <w:pPr>
              <w:autoSpaceDE w:val="0"/>
              <w:autoSpaceDN w:val="0"/>
              <w:adjustRightInd w:val="0"/>
              <w:spacing w:after="0" w:line="240" w:lineRule="auto"/>
              <w:ind w:left="34" w:right="30"/>
              <w:jc w:val="both"/>
              <w:rPr>
                <w:rFonts w:ascii="Times New Roman" w:hAnsi="Times New Roman"/>
              </w:rPr>
            </w:pPr>
            <w:proofErr w:type="gramStart"/>
            <w:r w:rsidRPr="00282B1D">
              <w:rPr>
                <w:rFonts w:ascii="Times New Roman" w:hAnsi="Times New Roman"/>
                <w:b/>
              </w:rPr>
              <w:t>Познавательные:</w:t>
            </w:r>
            <w:r w:rsidRPr="00282B1D">
              <w:rPr>
                <w:rFonts w:ascii="Times New Roman" w:hAnsi="Times New Roman"/>
              </w:rPr>
              <w:t xml:space="preserve"> уметь синтезировать полученную информацию для составления ответа (текст)</w:t>
            </w:r>
            <w:proofErr w:type="gramEnd"/>
          </w:p>
          <w:p w:rsidR="0003618D" w:rsidRPr="00282B1D" w:rsidRDefault="0003618D" w:rsidP="00970025">
            <w:pPr>
              <w:autoSpaceDE w:val="0"/>
              <w:autoSpaceDN w:val="0"/>
              <w:adjustRightInd w:val="0"/>
              <w:spacing w:after="0" w:line="240" w:lineRule="auto"/>
              <w:ind w:left="34" w:right="30"/>
              <w:jc w:val="both"/>
              <w:rPr>
                <w:rFonts w:ascii="Times New Roman" w:hAnsi="Times New Roman"/>
              </w:rPr>
            </w:pPr>
            <w:r w:rsidRPr="00282B1D">
              <w:rPr>
                <w:rFonts w:ascii="Times New Roman" w:hAnsi="Times New Roman"/>
                <w:b/>
              </w:rPr>
              <w:t>Регулятивные:</w:t>
            </w:r>
            <w:r w:rsidRPr="00282B1D">
              <w:rPr>
                <w:rFonts w:ascii="Times New Roman" w:hAnsi="Times New Roman"/>
              </w:rPr>
              <w:t xml:space="preserve"> уметь выполнять учебные действия (отвечать на вопросы текста), планировать алгоритм ответа, работать самостоятельно</w:t>
            </w:r>
          </w:p>
          <w:p w:rsidR="0003618D" w:rsidRPr="00282B1D" w:rsidRDefault="0003618D" w:rsidP="00970025">
            <w:pPr>
              <w:spacing w:after="0" w:line="240" w:lineRule="auto"/>
              <w:ind w:left="34"/>
              <w:jc w:val="both"/>
              <w:rPr>
                <w:rFonts w:ascii="Times New Roman" w:hAnsi="Times New Roman"/>
              </w:rPr>
            </w:pPr>
            <w:r w:rsidRPr="00282B1D">
              <w:rPr>
                <w:rFonts w:ascii="Times New Roman" w:hAnsi="Times New Roman"/>
                <w:b/>
              </w:rPr>
              <w:t>Коммуникативные:</w:t>
            </w:r>
            <w:r w:rsidRPr="00282B1D">
              <w:rPr>
                <w:rFonts w:ascii="Times New Roman" w:hAnsi="Times New Roman"/>
              </w:rPr>
              <w:t xml:space="preserve"> уметь строить монологическое высказывание, формулировать свою точку зрения, адекватно использовать различные речевые средства для решения коммуникативных задач</w:t>
            </w:r>
          </w:p>
          <w:p w:rsidR="0003618D" w:rsidRPr="00282B1D" w:rsidRDefault="0003618D" w:rsidP="00970025">
            <w:pPr>
              <w:autoSpaceDE w:val="0"/>
              <w:autoSpaceDN w:val="0"/>
              <w:adjustRightInd w:val="0"/>
              <w:spacing w:after="0" w:line="240" w:lineRule="auto"/>
              <w:ind w:left="34" w:right="30"/>
              <w:jc w:val="both"/>
              <w:rPr>
                <w:rFonts w:ascii="Times New Roman" w:hAnsi="Times New Roman"/>
              </w:rPr>
            </w:pPr>
            <w:proofErr w:type="gramStart"/>
            <w:r w:rsidRPr="00282B1D">
              <w:rPr>
                <w:rFonts w:ascii="Times New Roman" w:hAnsi="Times New Roman"/>
                <w:b/>
              </w:rPr>
              <w:t>Личностные</w:t>
            </w:r>
            <w:proofErr w:type="gramEnd"/>
            <w:r w:rsidRPr="00282B1D">
              <w:rPr>
                <w:rFonts w:ascii="Times New Roman" w:hAnsi="Times New Roman"/>
                <w:b/>
              </w:rPr>
              <w:t>:</w:t>
            </w:r>
            <w:r w:rsidRPr="00282B1D">
              <w:rPr>
                <w:rFonts w:ascii="Times New Roman" w:hAnsi="Times New Roman"/>
              </w:rPr>
              <w:t xml:space="preserve"> формирование навыков самоанализа и самоконтроля</w:t>
            </w:r>
          </w:p>
        </w:tc>
      </w:tr>
      <w:tr w:rsidR="0003618D" w:rsidRPr="00045DE4" w:rsidTr="00CF10F9">
        <w:tc>
          <w:tcPr>
            <w:tcW w:w="1146" w:type="dxa"/>
            <w:gridSpan w:val="2"/>
          </w:tcPr>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Pr>
          <w:p w:rsidR="0003618D" w:rsidRPr="004A3EF3" w:rsidRDefault="0003618D" w:rsidP="00970025">
            <w:pPr>
              <w:spacing w:after="0" w:line="240" w:lineRule="auto"/>
              <w:ind w:left="34" w:hanging="34"/>
              <w:jc w:val="both"/>
              <w:rPr>
                <w:rFonts w:ascii="Times New Roman" w:hAnsi="Times New Roman"/>
                <w:sz w:val="24"/>
              </w:rPr>
            </w:pPr>
            <w:r w:rsidRPr="004A3EF3">
              <w:rPr>
                <w:rFonts w:ascii="Times New Roman" w:hAnsi="Times New Roman"/>
                <w:b/>
                <w:color w:val="FF0000"/>
                <w:sz w:val="24"/>
              </w:rPr>
              <w:t>Рр</w:t>
            </w:r>
            <w:r w:rsidRPr="004A3EF3">
              <w:rPr>
                <w:rFonts w:ascii="Times New Roman" w:hAnsi="Times New Roman"/>
                <w:sz w:val="24"/>
              </w:rPr>
              <w:t xml:space="preserve"> </w:t>
            </w:r>
            <w:r w:rsidRPr="004A3EF3">
              <w:rPr>
                <w:rFonts w:ascii="Times New Roman" w:hAnsi="Times New Roman"/>
                <w:b/>
                <w:color w:val="FF0000"/>
                <w:sz w:val="24"/>
              </w:rPr>
              <w:t xml:space="preserve"> №7 </w:t>
            </w:r>
            <w:r w:rsidRPr="004A3EF3">
              <w:rPr>
                <w:rFonts w:ascii="Times New Roman" w:hAnsi="Times New Roman"/>
                <w:sz w:val="24"/>
              </w:rPr>
              <w:t>Аудиторное сочинение по творчеству А. С. Пушкина</w:t>
            </w:r>
            <w:r w:rsidRPr="004A3EF3">
              <w:rPr>
                <w:rFonts w:ascii="Times New Roman" w:hAnsi="Times New Roman"/>
                <w:b/>
                <w:color w:val="C00000"/>
                <w:sz w:val="24"/>
              </w:rPr>
              <w:t xml:space="preserve"> </w:t>
            </w:r>
          </w:p>
        </w:tc>
        <w:tc>
          <w:tcPr>
            <w:tcW w:w="2693" w:type="dxa"/>
          </w:tcPr>
          <w:p w:rsidR="0003618D" w:rsidRPr="004A3EF3" w:rsidRDefault="0003618D" w:rsidP="00970025">
            <w:pPr>
              <w:spacing w:after="0" w:line="240" w:lineRule="auto"/>
              <w:ind w:left="34" w:hanging="34"/>
              <w:jc w:val="both"/>
              <w:rPr>
                <w:rFonts w:ascii="Times New Roman" w:hAnsi="Times New Roman"/>
              </w:rPr>
            </w:pPr>
            <w:r w:rsidRPr="004A7A33">
              <w:rPr>
                <w:rFonts w:ascii="Times New Roman" w:hAnsi="Times New Roman"/>
                <w:sz w:val="20"/>
              </w:rPr>
              <w:t>Групповое выполнение заданий, письменная творческая работа</w:t>
            </w:r>
          </w:p>
        </w:tc>
        <w:tc>
          <w:tcPr>
            <w:tcW w:w="6237" w:type="dxa"/>
          </w:tcPr>
          <w:p w:rsidR="0003618D" w:rsidRPr="00282B1D" w:rsidRDefault="0003618D" w:rsidP="00970025">
            <w:pPr>
              <w:tabs>
                <w:tab w:val="center" w:pos="2346"/>
              </w:tabs>
              <w:spacing w:after="0" w:line="240" w:lineRule="auto"/>
              <w:ind w:left="34"/>
              <w:jc w:val="both"/>
              <w:rPr>
                <w:rFonts w:ascii="Times New Roman" w:hAnsi="Times New Roman"/>
                <w:b/>
              </w:rPr>
            </w:pPr>
            <w:r w:rsidRPr="00282B1D">
              <w:rPr>
                <w:rFonts w:ascii="Times New Roman" w:hAnsi="Times New Roman"/>
                <w:b/>
              </w:rPr>
              <w:t>Познавательные:</w:t>
            </w:r>
            <w:r w:rsidRPr="00282B1D">
              <w:rPr>
                <w:rFonts w:ascii="Times New Roman" w:hAnsi="Times New Roman"/>
              </w:rPr>
              <w:t xml:space="preserve"> осознаёт познавательную задачу; осмысливает цель чтения, выбирая вид чтения в зависимости от коммуникативной цели</w:t>
            </w:r>
          </w:p>
          <w:p w:rsidR="0003618D" w:rsidRPr="00282B1D" w:rsidRDefault="0003618D" w:rsidP="00970025">
            <w:pPr>
              <w:spacing w:after="0" w:line="240" w:lineRule="auto"/>
              <w:ind w:left="34"/>
              <w:jc w:val="both"/>
              <w:rPr>
                <w:rFonts w:ascii="Times New Roman" w:hAnsi="Times New Roman"/>
              </w:rPr>
            </w:pPr>
            <w:r w:rsidRPr="00282B1D">
              <w:rPr>
                <w:rFonts w:ascii="Times New Roman" w:hAnsi="Times New Roman"/>
                <w:b/>
              </w:rPr>
              <w:t xml:space="preserve">Регулятивные: </w:t>
            </w:r>
            <w:r w:rsidRPr="00282B1D">
              <w:rPr>
                <w:rFonts w:ascii="Times New Roman" w:hAnsi="Times New Roman"/>
              </w:rPr>
              <w:t xml:space="preserve">принимает и сохраняет учебную задачу; планирует (в сотрудничестве с учителем и одноклассниками или </w:t>
            </w:r>
            <w:proofErr w:type="gramStart"/>
            <w:r w:rsidRPr="00282B1D">
              <w:rPr>
                <w:rFonts w:ascii="Times New Roman" w:hAnsi="Times New Roman"/>
              </w:rPr>
              <w:t xml:space="preserve">самостоятельно) </w:t>
            </w:r>
            <w:proofErr w:type="gramEnd"/>
            <w:r w:rsidRPr="00282B1D">
              <w:rPr>
                <w:rFonts w:ascii="Times New Roman" w:hAnsi="Times New Roman"/>
              </w:rPr>
              <w:t>необходимые действия, операции, действует по плану</w:t>
            </w:r>
          </w:p>
          <w:p w:rsidR="0003618D" w:rsidRPr="00282B1D" w:rsidRDefault="0003618D" w:rsidP="00970025">
            <w:pPr>
              <w:spacing w:after="0" w:line="240" w:lineRule="auto"/>
              <w:ind w:left="34"/>
              <w:jc w:val="both"/>
              <w:rPr>
                <w:rFonts w:ascii="Times New Roman" w:hAnsi="Times New Roman"/>
                <w:b/>
              </w:rPr>
            </w:pPr>
            <w:r w:rsidRPr="00282B1D">
              <w:rPr>
                <w:rFonts w:ascii="Times New Roman" w:hAnsi="Times New Roman"/>
                <w:b/>
              </w:rPr>
              <w:t>Коммуникативные:</w:t>
            </w:r>
            <w:r w:rsidRPr="00282B1D">
              <w:rPr>
                <w:rFonts w:ascii="Times New Roman" w:hAnsi="Times New Roman"/>
              </w:rPr>
              <w:t xml:space="preserve"> осуществляет совместную деятельность в парах и рабочих группах с учетом конкретных учебно-познавательных задач</w:t>
            </w:r>
            <w:r w:rsidRPr="00282B1D">
              <w:rPr>
                <w:rFonts w:ascii="Times New Roman" w:hAnsi="Times New Roman"/>
                <w:b/>
              </w:rPr>
              <w:t xml:space="preserve"> Личностные:</w:t>
            </w:r>
            <w:r w:rsidRPr="00282B1D">
              <w:rPr>
                <w:rFonts w:ascii="Times New Roman" w:hAnsi="Times New Roman"/>
              </w:rPr>
              <w:t xml:space="preserve"> адекватно оценивает свои достижения, осознаёт возникающие трудности, осуществляет поиск причин и пути преодоления</w:t>
            </w:r>
          </w:p>
        </w:tc>
      </w:tr>
      <w:tr w:rsidR="0003618D" w:rsidRPr="00045DE4" w:rsidTr="00CF10F9">
        <w:tc>
          <w:tcPr>
            <w:tcW w:w="1146" w:type="dxa"/>
            <w:gridSpan w:val="2"/>
            <w:tcBorders>
              <w:bottom w:val="single" w:sz="4" w:space="0" w:color="auto"/>
            </w:tcBorders>
          </w:tcPr>
          <w:p w:rsidR="0003618D" w:rsidRPr="004A3EF3" w:rsidRDefault="0003618D" w:rsidP="00970025">
            <w:pPr>
              <w:spacing w:after="0" w:line="240" w:lineRule="auto"/>
              <w:jc w:val="both"/>
              <w:rPr>
                <w:rFonts w:ascii="Times New Roman" w:hAnsi="Times New Roman"/>
              </w:rPr>
            </w:pPr>
          </w:p>
        </w:tc>
        <w:tc>
          <w:tcPr>
            <w:tcW w:w="981" w:type="dxa"/>
            <w:tcBorders>
              <w:bottom w:val="single" w:sz="4" w:space="0" w:color="auto"/>
            </w:tcBorders>
          </w:tcPr>
          <w:p w:rsidR="0003618D" w:rsidRPr="004A3EF3" w:rsidRDefault="0003618D" w:rsidP="00970025">
            <w:pPr>
              <w:spacing w:after="0" w:line="240" w:lineRule="auto"/>
              <w:jc w:val="both"/>
              <w:rPr>
                <w:rFonts w:ascii="Times New Roman" w:hAnsi="Times New Roman"/>
              </w:rPr>
            </w:pPr>
          </w:p>
        </w:tc>
        <w:tc>
          <w:tcPr>
            <w:tcW w:w="894" w:type="dxa"/>
            <w:gridSpan w:val="2"/>
            <w:tcBorders>
              <w:bottom w:val="single" w:sz="4" w:space="0" w:color="auto"/>
            </w:tcBorders>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Borders>
              <w:bottom w:val="single" w:sz="4" w:space="0" w:color="auto"/>
            </w:tcBorders>
          </w:tcPr>
          <w:p w:rsidR="0003618D" w:rsidRPr="004A3EF3" w:rsidRDefault="0003618D" w:rsidP="00970025">
            <w:pPr>
              <w:spacing w:after="0" w:line="240" w:lineRule="auto"/>
              <w:ind w:left="34" w:hanging="34"/>
              <w:jc w:val="both"/>
              <w:rPr>
                <w:rFonts w:ascii="Times New Roman" w:hAnsi="Times New Roman"/>
                <w:sz w:val="24"/>
              </w:rPr>
            </w:pPr>
            <w:r w:rsidRPr="004A3EF3">
              <w:rPr>
                <w:rFonts w:ascii="Times New Roman" w:hAnsi="Times New Roman"/>
                <w:b/>
                <w:color w:val="006600"/>
                <w:sz w:val="24"/>
              </w:rPr>
              <w:t>Вн.чт</w:t>
            </w:r>
            <w:r w:rsidRPr="004A3EF3">
              <w:rPr>
                <w:rFonts w:ascii="Times New Roman" w:hAnsi="Times New Roman"/>
                <w:b/>
                <w:color w:val="009900"/>
                <w:sz w:val="24"/>
              </w:rPr>
              <w:t>.№1</w:t>
            </w:r>
            <w:r w:rsidRPr="004A3EF3">
              <w:rPr>
                <w:rFonts w:ascii="Times New Roman" w:hAnsi="Times New Roman"/>
                <w:sz w:val="24"/>
              </w:rPr>
              <w:t xml:space="preserve"> </w:t>
            </w:r>
            <w:r w:rsidRPr="00F01964">
              <w:rPr>
                <w:rFonts w:ascii="Times New Roman" w:hAnsi="Times New Roman"/>
                <w:sz w:val="24"/>
              </w:rPr>
              <w:t xml:space="preserve">«В детях стараюсь разглядеть…» (по рассказу </w:t>
            </w:r>
            <w:r w:rsidRPr="00F01964">
              <w:rPr>
                <w:rFonts w:ascii="Times New Roman" w:hAnsi="Times New Roman"/>
                <w:b/>
                <w:sz w:val="24"/>
              </w:rPr>
              <w:t>Ю.Яковлева</w:t>
            </w:r>
            <w:r w:rsidRPr="00F01964">
              <w:rPr>
                <w:rFonts w:ascii="Times New Roman" w:hAnsi="Times New Roman"/>
                <w:sz w:val="24"/>
              </w:rPr>
              <w:t xml:space="preserve"> «Багульник»)</w:t>
            </w:r>
          </w:p>
        </w:tc>
        <w:tc>
          <w:tcPr>
            <w:tcW w:w="2693" w:type="dxa"/>
            <w:tcBorders>
              <w:bottom w:val="single" w:sz="4" w:space="0" w:color="auto"/>
            </w:tcBorders>
          </w:tcPr>
          <w:p w:rsidR="0003618D" w:rsidRPr="004A3EF3" w:rsidRDefault="0003618D" w:rsidP="00970025">
            <w:pPr>
              <w:spacing w:after="0" w:line="240" w:lineRule="auto"/>
              <w:jc w:val="both"/>
              <w:rPr>
                <w:rFonts w:ascii="Times New Roman" w:hAnsi="Times New Roman"/>
              </w:rPr>
            </w:pPr>
            <w:r w:rsidRPr="004A7A33">
              <w:rPr>
                <w:rFonts w:ascii="Times New Roman" w:hAnsi="Times New Roman"/>
                <w:sz w:val="20"/>
              </w:rPr>
              <w:t>Знакомство с творчеством автора, работа с текстом, аналитическая беседа, творческая работа</w:t>
            </w:r>
            <w:r>
              <w:rPr>
                <w:rFonts w:ascii="Times New Roman" w:hAnsi="Times New Roman"/>
                <w:sz w:val="20"/>
              </w:rPr>
              <w:t xml:space="preserve">. </w:t>
            </w:r>
            <w:r w:rsidRPr="004A7A33">
              <w:rPr>
                <w:rFonts w:ascii="Times New Roman" w:hAnsi="Times New Roman"/>
                <w:sz w:val="20"/>
              </w:rPr>
              <w:t>Художественный пересказ произведения, сопоставительный анализ</w:t>
            </w:r>
          </w:p>
        </w:tc>
        <w:tc>
          <w:tcPr>
            <w:tcW w:w="6237" w:type="dxa"/>
            <w:tcBorders>
              <w:bottom w:val="single" w:sz="4" w:space="0" w:color="auto"/>
            </w:tcBorders>
          </w:tcPr>
          <w:p w:rsidR="0003618D" w:rsidRPr="00282B1D" w:rsidRDefault="0003618D" w:rsidP="00970025">
            <w:pPr>
              <w:spacing w:after="0" w:line="240" w:lineRule="auto"/>
              <w:ind w:left="34"/>
              <w:jc w:val="both"/>
              <w:rPr>
                <w:rFonts w:ascii="Times New Roman" w:hAnsi="Times New Roman"/>
                <w:b/>
              </w:rPr>
            </w:pPr>
            <w:proofErr w:type="gramStart"/>
            <w:r w:rsidRPr="00282B1D">
              <w:rPr>
                <w:rFonts w:ascii="Times New Roman" w:hAnsi="Times New Roman"/>
                <w:b/>
              </w:rPr>
              <w:t>Познавательные</w:t>
            </w:r>
            <w:proofErr w:type="gramEnd"/>
            <w:r w:rsidRPr="00282B1D">
              <w:rPr>
                <w:rFonts w:ascii="Times New Roman" w:hAnsi="Times New Roman"/>
                <w:b/>
              </w:rPr>
              <w:t>:</w:t>
            </w:r>
            <w:r w:rsidRPr="00282B1D">
              <w:rPr>
                <w:rFonts w:ascii="Times New Roman" w:hAnsi="Times New Roman"/>
              </w:rPr>
              <w:t xml:space="preserve"> извлекает необходимую информацию из текстов, относящихся к различным жанрам; определяет основную и второстепенную информацию</w:t>
            </w:r>
          </w:p>
          <w:p w:rsidR="0003618D" w:rsidRPr="00282B1D" w:rsidRDefault="0003618D" w:rsidP="00970025">
            <w:pPr>
              <w:spacing w:after="0" w:line="240" w:lineRule="auto"/>
              <w:ind w:left="34"/>
              <w:jc w:val="both"/>
              <w:rPr>
                <w:rFonts w:ascii="Times New Roman" w:hAnsi="Times New Roman"/>
              </w:rPr>
            </w:pPr>
            <w:r w:rsidRPr="00282B1D">
              <w:rPr>
                <w:rFonts w:ascii="Times New Roman" w:hAnsi="Times New Roman"/>
                <w:b/>
              </w:rPr>
              <w:t>Регулятивные:</w:t>
            </w:r>
            <w:r w:rsidRPr="00282B1D">
              <w:rPr>
                <w:rFonts w:ascii="Times New Roman" w:hAnsi="Times New Roman"/>
              </w:rPr>
              <w:t xml:space="preserve"> принимает и сохраняет учебную задачу; планирует (в сотрудничестве с учителем и одноклассниками или </w:t>
            </w:r>
            <w:proofErr w:type="gramStart"/>
            <w:r w:rsidRPr="00282B1D">
              <w:rPr>
                <w:rFonts w:ascii="Times New Roman" w:hAnsi="Times New Roman"/>
              </w:rPr>
              <w:t xml:space="preserve">самостоятельно) </w:t>
            </w:r>
            <w:proofErr w:type="gramEnd"/>
            <w:r w:rsidRPr="00282B1D">
              <w:rPr>
                <w:rFonts w:ascii="Times New Roman" w:hAnsi="Times New Roman"/>
              </w:rPr>
              <w:t>необходимые действия, операции, действует по плану</w:t>
            </w:r>
          </w:p>
          <w:p w:rsidR="0003618D" w:rsidRPr="00282B1D" w:rsidRDefault="0003618D" w:rsidP="00970025">
            <w:pPr>
              <w:spacing w:after="0" w:line="240" w:lineRule="auto"/>
              <w:ind w:left="34"/>
              <w:jc w:val="both"/>
              <w:rPr>
                <w:rFonts w:ascii="Times New Roman" w:hAnsi="Times New Roman"/>
                <w:b/>
              </w:rPr>
            </w:pPr>
            <w:r w:rsidRPr="00282B1D">
              <w:rPr>
                <w:rFonts w:ascii="Times New Roman" w:hAnsi="Times New Roman"/>
                <w:b/>
              </w:rPr>
              <w:t>Коммуникативные:</w:t>
            </w:r>
            <w:r w:rsidRPr="00282B1D">
              <w:rPr>
                <w:rFonts w:ascii="Times New Roman" w:hAnsi="Times New Roman"/>
              </w:rPr>
              <w:t xml:space="preserve"> задает вопросы, слушает,  отвечает на вопросы других; формулирует собственные мысли, высказывает и обосновывает свою точку зрения</w:t>
            </w:r>
            <w:r w:rsidRPr="00282B1D">
              <w:rPr>
                <w:rFonts w:ascii="Times New Roman" w:hAnsi="Times New Roman"/>
                <w:b/>
              </w:rPr>
              <w:t xml:space="preserve"> </w:t>
            </w:r>
          </w:p>
          <w:p w:rsidR="0003618D" w:rsidRPr="00282B1D" w:rsidRDefault="0003618D" w:rsidP="00970025">
            <w:pPr>
              <w:spacing w:after="0" w:line="240" w:lineRule="auto"/>
              <w:ind w:left="34"/>
              <w:jc w:val="both"/>
              <w:rPr>
                <w:rFonts w:ascii="Times New Roman" w:hAnsi="Times New Roman"/>
              </w:rPr>
            </w:pPr>
            <w:r w:rsidRPr="00282B1D">
              <w:rPr>
                <w:rFonts w:ascii="Times New Roman" w:hAnsi="Times New Roman"/>
                <w:b/>
              </w:rPr>
              <w:t>Личностные:</w:t>
            </w:r>
            <w:r w:rsidRPr="00282B1D">
              <w:rPr>
                <w:rFonts w:ascii="Times New Roman" w:hAnsi="Times New Roman"/>
              </w:rPr>
              <w:t xml:space="preserve"> осознает себя гражданином своего Отечества, </w:t>
            </w:r>
            <w:r w:rsidRPr="00282B1D">
              <w:rPr>
                <w:rFonts w:ascii="Times New Roman" w:hAnsi="Times New Roman"/>
              </w:rPr>
              <w:lastRenderedPageBreak/>
              <w:t>проявляет интерес и уважение к другим народам; признаёт общепринятые морально-этические нормы.</w:t>
            </w:r>
          </w:p>
        </w:tc>
      </w:tr>
      <w:tr w:rsidR="0003618D" w:rsidRPr="00045DE4" w:rsidTr="00CF10F9">
        <w:tc>
          <w:tcPr>
            <w:tcW w:w="1146" w:type="dxa"/>
            <w:gridSpan w:val="2"/>
          </w:tcPr>
          <w:p w:rsidR="0003618D" w:rsidRPr="004A3EF3" w:rsidRDefault="0003618D" w:rsidP="00970025">
            <w:pPr>
              <w:spacing w:after="0" w:line="240" w:lineRule="auto"/>
              <w:jc w:val="both"/>
              <w:rPr>
                <w:rFonts w:ascii="Times New Roman" w:hAnsi="Times New Roman"/>
              </w:rPr>
            </w:pPr>
          </w:p>
        </w:tc>
        <w:tc>
          <w:tcPr>
            <w:tcW w:w="981" w:type="dxa"/>
          </w:tcPr>
          <w:p w:rsidR="0003618D" w:rsidRDefault="0003618D" w:rsidP="00970025">
            <w:pPr>
              <w:spacing w:after="0" w:line="240" w:lineRule="auto"/>
              <w:jc w:val="both"/>
              <w:rPr>
                <w:rFonts w:ascii="Times New Roman" w:hAnsi="Times New Roman"/>
              </w:rPr>
            </w:pPr>
          </w:p>
          <w:p w:rsidR="00202E03" w:rsidRDefault="00202E03" w:rsidP="00970025">
            <w:pPr>
              <w:spacing w:after="0" w:line="240" w:lineRule="auto"/>
              <w:jc w:val="both"/>
              <w:rPr>
                <w:rFonts w:ascii="Times New Roman" w:hAnsi="Times New Roman"/>
                <w:b/>
              </w:rPr>
            </w:pPr>
          </w:p>
          <w:p w:rsidR="00202E03" w:rsidRDefault="00202E03" w:rsidP="00970025">
            <w:pPr>
              <w:spacing w:after="0" w:line="240" w:lineRule="auto"/>
              <w:jc w:val="both"/>
              <w:rPr>
                <w:rFonts w:ascii="Times New Roman" w:hAnsi="Times New Roman"/>
                <w:b/>
              </w:rPr>
            </w:pPr>
          </w:p>
          <w:p w:rsidR="00202E03" w:rsidRDefault="00202E03" w:rsidP="00970025">
            <w:pPr>
              <w:spacing w:after="0" w:line="240" w:lineRule="auto"/>
              <w:jc w:val="both"/>
              <w:rPr>
                <w:rFonts w:ascii="Times New Roman" w:hAnsi="Times New Roman"/>
                <w:b/>
              </w:rPr>
            </w:pPr>
          </w:p>
          <w:p w:rsidR="00202E03" w:rsidRDefault="00202E03" w:rsidP="00970025">
            <w:pPr>
              <w:spacing w:after="0" w:line="240" w:lineRule="auto"/>
              <w:jc w:val="both"/>
              <w:rPr>
                <w:rFonts w:ascii="Times New Roman" w:hAnsi="Times New Roman"/>
                <w:b/>
              </w:rPr>
            </w:pPr>
          </w:p>
          <w:p w:rsidR="00202E03" w:rsidRDefault="00202E03" w:rsidP="00970025">
            <w:pPr>
              <w:spacing w:after="0" w:line="240" w:lineRule="auto"/>
              <w:jc w:val="both"/>
              <w:rPr>
                <w:rFonts w:ascii="Times New Roman" w:hAnsi="Times New Roman"/>
                <w:b/>
              </w:rPr>
            </w:pPr>
          </w:p>
          <w:p w:rsidR="00202E03" w:rsidRDefault="00202E03" w:rsidP="00970025">
            <w:pPr>
              <w:spacing w:after="0" w:line="240" w:lineRule="auto"/>
              <w:jc w:val="both"/>
              <w:rPr>
                <w:rFonts w:ascii="Times New Roman" w:hAnsi="Times New Roman"/>
                <w:b/>
              </w:rPr>
            </w:pPr>
          </w:p>
          <w:p w:rsidR="00202E03" w:rsidRDefault="00202E03" w:rsidP="00970025">
            <w:pPr>
              <w:spacing w:after="0" w:line="240" w:lineRule="auto"/>
              <w:jc w:val="both"/>
              <w:rPr>
                <w:rFonts w:ascii="Times New Roman" w:hAnsi="Times New Roman"/>
                <w:b/>
              </w:rPr>
            </w:pPr>
          </w:p>
          <w:p w:rsidR="00202E03" w:rsidRDefault="00202E03" w:rsidP="00970025">
            <w:pPr>
              <w:spacing w:after="0" w:line="240" w:lineRule="auto"/>
              <w:jc w:val="both"/>
              <w:rPr>
                <w:rFonts w:ascii="Times New Roman" w:hAnsi="Times New Roman"/>
                <w:b/>
              </w:rPr>
            </w:pPr>
          </w:p>
          <w:p w:rsidR="00202E03" w:rsidRDefault="00202E03" w:rsidP="00970025">
            <w:pPr>
              <w:spacing w:after="0" w:line="240" w:lineRule="auto"/>
              <w:jc w:val="both"/>
              <w:rPr>
                <w:rFonts w:ascii="Times New Roman" w:hAnsi="Times New Roman"/>
                <w:b/>
              </w:rPr>
            </w:pPr>
          </w:p>
          <w:p w:rsidR="00202E03" w:rsidRDefault="00202E03" w:rsidP="00970025">
            <w:pPr>
              <w:spacing w:after="0" w:line="240" w:lineRule="auto"/>
              <w:jc w:val="both"/>
              <w:rPr>
                <w:rFonts w:ascii="Times New Roman" w:hAnsi="Times New Roman"/>
                <w:b/>
              </w:rPr>
            </w:pPr>
          </w:p>
          <w:p w:rsidR="0003618D" w:rsidRDefault="0003618D" w:rsidP="00970025">
            <w:pPr>
              <w:spacing w:after="0" w:line="240" w:lineRule="auto"/>
              <w:jc w:val="both"/>
              <w:rPr>
                <w:rFonts w:ascii="Times New Roman" w:hAnsi="Times New Roman"/>
                <w:b/>
              </w:rPr>
            </w:pPr>
            <w:r w:rsidRPr="001829E4">
              <w:rPr>
                <w:rFonts w:ascii="Times New Roman" w:hAnsi="Times New Roman"/>
                <w:b/>
              </w:rPr>
              <w:t>2четверть</w:t>
            </w:r>
          </w:p>
          <w:p w:rsidR="0003618D" w:rsidRDefault="0003618D" w:rsidP="00970025">
            <w:pPr>
              <w:spacing w:after="0" w:line="240" w:lineRule="auto"/>
              <w:jc w:val="both"/>
              <w:rPr>
                <w:rFonts w:ascii="Times New Roman" w:hAnsi="Times New Roman"/>
                <w:b/>
              </w:rPr>
            </w:pPr>
          </w:p>
          <w:p w:rsidR="0003618D" w:rsidRPr="001829E4" w:rsidRDefault="0003618D" w:rsidP="00970025">
            <w:pPr>
              <w:spacing w:after="0" w:line="240" w:lineRule="auto"/>
              <w:jc w:val="both"/>
              <w:rPr>
                <w:rFonts w:ascii="Times New Roman" w:hAnsi="Times New Roman"/>
                <w:b/>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Pr>
          <w:p w:rsidR="0003618D" w:rsidRPr="004A3EF3" w:rsidRDefault="0003618D" w:rsidP="00970025">
            <w:pPr>
              <w:spacing w:after="0" w:line="240" w:lineRule="auto"/>
              <w:ind w:left="34" w:hanging="34"/>
              <w:jc w:val="both"/>
              <w:rPr>
                <w:rFonts w:ascii="Times New Roman" w:hAnsi="Times New Roman"/>
                <w:sz w:val="24"/>
              </w:rPr>
            </w:pPr>
            <w:r w:rsidRPr="00F01964">
              <w:rPr>
                <w:rFonts w:ascii="Times New Roman" w:hAnsi="Times New Roman"/>
                <w:b/>
                <w:sz w:val="24"/>
              </w:rPr>
              <w:t>М.Ю.Лермонтов</w:t>
            </w:r>
            <w:r w:rsidRPr="004A3EF3">
              <w:rPr>
                <w:rFonts w:ascii="Times New Roman" w:hAnsi="Times New Roman"/>
                <w:sz w:val="24"/>
              </w:rPr>
              <w:t xml:space="preserve"> «</w:t>
            </w:r>
            <w:proofErr w:type="gramStart"/>
            <w:r w:rsidRPr="004A3EF3">
              <w:rPr>
                <w:rFonts w:ascii="Times New Roman" w:hAnsi="Times New Roman"/>
                <w:sz w:val="24"/>
              </w:rPr>
              <w:t>Песня про царя</w:t>
            </w:r>
            <w:proofErr w:type="gramEnd"/>
            <w:r w:rsidRPr="004A3EF3">
              <w:rPr>
                <w:rFonts w:ascii="Times New Roman" w:hAnsi="Times New Roman"/>
                <w:sz w:val="24"/>
              </w:rPr>
              <w:t xml:space="preserve"> Ивана Васильевича…». Поэма об историческом прошлом Руси. Смысл столкновения купца Калашникова с Кирибеевичем</w:t>
            </w:r>
          </w:p>
        </w:tc>
        <w:tc>
          <w:tcPr>
            <w:tcW w:w="2693" w:type="dxa"/>
          </w:tcPr>
          <w:p w:rsidR="0003618D" w:rsidRPr="004A3EF3" w:rsidRDefault="0003618D" w:rsidP="00970025">
            <w:pPr>
              <w:spacing w:after="0" w:line="240" w:lineRule="auto"/>
              <w:ind w:left="34" w:hanging="34"/>
              <w:jc w:val="both"/>
              <w:rPr>
                <w:rFonts w:ascii="Times New Roman" w:hAnsi="Times New Roman"/>
              </w:rPr>
            </w:pPr>
            <w:r w:rsidRPr="004A7A33">
              <w:rPr>
                <w:rFonts w:ascii="Times New Roman" w:hAnsi="Times New Roman"/>
                <w:sz w:val="20"/>
              </w:rPr>
              <w:t>Выступление подготовленного учащегося, комментированное чтение</w:t>
            </w:r>
            <w:r>
              <w:rPr>
                <w:rFonts w:ascii="Times New Roman" w:hAnsi="Times New Roman"/>
                <w:sz w:val="20"/>
              </w:rPr>
              <w:t>, работа с теоретическим литературоведческим материалом, работа по карточкам, работа в парах (иллюстрирование понятие опричнина примерами из «Песни…»), самостоятельная практическая работа</w:t>
            </w:r>
          </w:p>
        </w:tc>
        <w:tc>
          <w:tcPr>
            <w:tcW w:w="6237" w:type="dxa"/>
          </w:tcPr>
          <w:p w:rsidR="0003618D" w:rsidRPr="00282B1D" w:rsidRDefault="0003618D" w:rsidP="00970025">
            <w:pPr>
              <w:autoSpaceDE w:val="0"/>
              <w:autoSpaceDN w:val="0"/>
              <w:adjustRightInd w:val="0"/>
              <w:spacing w:after="0" w:line="240" w:lineRule="auto"/>
              <w:ind w:left="34" w:right="30"/>
              <w:jc w:val="both"/>
              <w:rPr>
                <w:rFonts w:ascii="Times New Roman" w:hAnsi="Times New Roman"/>
              </w:rPr>
            </w:pPr>
            <w:r w:rsidRPr="00282B1D">
              <w:rPr>
                <w:rFonts w:ascii="Times New Roman" w:hAnsi="Times New Roman"/>
                <w:b/>
              </w:rPr>
              <w:t>Познавательные:</w:t>
            </w:r>
            <w:r w:rsidRPr="00282B1D">
              <w:rPr>
                <w:rFonts w:ascii="Times New Roman" w:hAnsi="Times New Roman"/>
                <w:b/>
              </w:rPr>
              <w:tab/>
            </w:r>
            <w:r w:rsidRPr="00282B1D">
              <w:rPr>
                <w:rFonts w:ascii="Times New Roman" w:hAnsi="Times New Roman"/>
              </w:rPr>
              <w:t>уметь искать и выделять необходимую информацию из учебника, определять понятия, создавать обобщения, устанавливать аналогии</w:t>
            </w:r>
          </w:p>
          <w:p w:rsidR="0003618D" w:rsidRPr="00282B1D" w:rsidRDefault="0003618D" w:rsidP="00970025">
            <w:pPr>
              <w:spacing w:after="0" w:line="240" w:lineRule="auto"/>
              <w:ind w:left="34"/>
              <w:jc w:val="both"/>
              <w:rPr>
                <w:rFonts w:ascii="Times New Roman" w:hAnsi="Times New Roman"/>
              </w:rPr>
            </w:pPr>
            <w:r w:rsidRPr="00282B1D">
              <w:rPr>
                <w:rFonts w:ascii="Times New Roman" w:hAnsi="Times New Roman"/>
                <w:b/>
              </w:rPr>
              <w:t>Регулятивные:</w:t>
            </w:r>
            <w:r w:rsidRPr="00282B1D">
              <w:rPr>
                <w:rFonts w:ascii="Times New Roman" w:hAnsi="Times New Roman"/>
              </w:rPr>
              <w:t xml:space="preserve"> выполнять учебные действия в громко речевой и умственной </w:t>
            </w:r>
            <w:proofErr w:type="gramStart"/>
            <w:r w:rsidRPr="00282B1D">
              <w:rPr>
                <w:rFonts w:ascii="Times New Roman" w:hAnsi="Times New Roman"/>
              </w:rPr>
              <w:t>формах</w:t>
            </w:r>
            <w:proofErr w:type="gramEnd"/>
            <w:r w:rsidRPr="00282B1D">
              <w:rPr>
                <w:rFonts w:ascii="Times New Roman" w:hAnsi="Times New Roman"/>
              </w:rPr>
              <w:t>, использовать речь для регуляции своих действий, устанавливать причинно-следственные связи</w:t>
            </w:r>
          </w:p>
          <w:p w:rsidR="0003618D" w:rsidRPr="00282B1D" w:rsidRDefault="0003618D" w:rsidP="00970025">
            <w:pPr>
              <w:spacing w:after="0" w:line="240" w:lineRule="auto"/>
              <w:ind w:left="34"/>
              <w:jc w:val="both"/>
              <w:rPr>
                <w:rFonts w:ascii="Times New Roman" w:hAnsi="Times New Roman"/>
              </w:rPr>
            </w:pPr>
            <w:r w:rsidRPr="00282B1D">
              <w:rPr>
                <w:rFonts w:ascii="Times New Roman" w:hAnsi="Times New Roman"/>
                <w:b/>
              </w:rPr>
              <w:t>Коммуникативные:</w:t>
            </w:r>
            <w:r w:rsidRPr="00282B1D">
              <w:rPr>
                <w:rFonts w:ascii="Times New Roman" w:hAnsi="Times New Roman"/>
              </w:rPr>
              <w:t xml:space="preserve"> уметь ставить вопросы и обращаться за помощью к учебной литературе, устанавливать причинно-следственные связи, строить </w:t>
            </w:r>
            <w:proofErr w:type="gramStart"/>
            <w:r w:rsidRPr="00282B1D">
              <w:rPr>
                <w:rFonts w:ascii="Times New Roman" w:hAnsi="Times New Roman"/>
              </w:rPr>
              <w:t>логические рассуждения</w:t>
            </w:r>
            <w:proofErr w:type="gramEnd"/>
            <w:r w:rsidRPr="00282B1D">
              <w:rPr>
                <w:rFonts w:ascii="Times New Roman" w:hAnsi="Times New Roman"/>
              </w:rPr>
              <w:t>, умозаключения (индуктивное, дедуктивное, по аналогии) и делать выводы</w:t>
            </w:r>
          </w:p>
          <w:p w:rsidR="0003618D" w:rsidRPr="00282B1D" w:rsidRDefault="0003618D" w:rsidP="00970025">
            <w:pPr>
              <w:autoSpaceDE w:val="0"/>
              <w:autoSpaceDN w:val="0"/>
              <w:adjustRightInd w:val="0"/>
              <w:spacing w:after="0" w:line="240" w:lineRule="auto"/>
              <w:ind w:left="34" w:right="30"/>
              <w:jc w:val="both"/>
              <w:rPr>
                <w:rFonts w:ascii="Times New Roman" w:hAnsi="Times New Roman"/>
              </w:rPr>
            </w:pPr>
            <w:r w:rsidRPr="00282B1D">
              <w:rPr>
                <w:rFonts w:ascii="Times New Roman" w:hAnsi="Times New Roman"/>
                <w:b/>
              </w:rPr>
              <w:t>Личностные:</w:t>
            </w:r>
            <w:r w:rsidRPr="00282B1D">
              <w:rPr>
                <w:rFonts w:ascii="Times New Roman" w:hAnsi="Times New Roman"/>
              </w:rPr>
              <w:t xml:space="preserve"> формирование навыков исследовательской деятельности, готовности и способности вести диалог с другими людьми и достигать в нем взаимопонимания</w:t>
            </w:r>
          </w:p>
        </w:tc>
      </w:tr>
      <w:tr w:rsidR="0003618D" w:rsidRPr="00045DE4" w:rsidTr="00CF10F9">
        <w:tc>
          <w:tcPr>
            <w:tcW w:w="1146" w:type="dxa"/>
            <w:gridSpan w:val="2"/>
            <w:tcBorders>
              <w:bottom w:val="single" w:sz="4" w:space="0" w:color="auto"/>
            </w:tcBorders>
          </w:tcPr>
          <w:p w:rsidR="0003618D" w:rsidRPr="004A3EF3" w:rsidRDefault="0003618D" w:rsidP="00970025">
            <w:pPr>
              <w:spacing w:after="0" w:line="240" w:lineRule="auto"/>
              <w:jc w:val="both"/>
              <w:rPr>
                <w:rFonts w:ascii="Times New Roman" w:hAnsi="Times New Roman"/>
              </w:rPr>
            </w:pPr>
          </w:p>
        </w:tc>
        <w:tc>
          <w:tcPr>
            <w:tcW w:w="981" w:type="dxa"/>
            <w:tcBorders>
              <w:bottom w:val="single" w:sz="4" w:space="0" w:color="auto"/>
            </w:tcBorders>
          </w:tcPr>
          <w:p w:rsidR="0003618D" w:rsidRPr="004A3EF3" w:rsidRDefault="0003618D" w:rsidP="00970025">
            <w:pPr>
              <w:spacing w:after="0" w:line="240" w:lineRule="auto"/>
              <w:jc w:val="both"/>
              <w:rPr>
                <w:rFonts w:ascii="Times New Roman" w:hAnsi="Times New Roman"/>
              </w:rPr>
            </w:pPr>
          </w:p>
        </w:tc>
        <w:tc>
          <w:tcPr>
            <w:tcW w:w="894" w:type="dxa"/>
            <w:gridSpan w:val="2"/>
            <w:tcBorders>
              <w:bottom w:val="single" w:sz="4" w:space="0" w:color="auto"/>
            </w:tcBorders>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Borders>
              <w:bottom w:val="single" w:sz="4" w:space="0" w:color="auto"/>
            </w:tcBorders>
          </w:tcPr>
          <w:p w:rsidR="0003618D" w:rsidRDefault="0003618D" w:rsidP="00970025">
            <w:pPr>
              <w:spacing w:after="0" w:line="240" w:lineRule="auto"/>
              <w:ind w:left="34" w:hanging="34"/>
              <w:jc w:val="both"/>
              <w:rPr>
                <w:rFonts w:ascii="Times New Roman" w:hAnsi="Times New Roman"/>
                <w:sz w:val="24"/>
              </w:rPr>
            </w:pPr>
            <w:r w:rsidRPr="00F01964">
              <w:rPr>
                <w:rFonts w:ascii="Times New Roman" w:hAnsi="Times New Roman"/>
                <w:b/>
                <w:sz w:val="24"/>
              </w:rPr>
              <w:t>М.Ю.Лермонтов</w:t>
            </w:r>
            <w:r w:rsidRPr="004A3EF3">
              <w:rPr>
                <w:rFonts w:ascii="Times New Roman" w:hAnsi="Times New Roman"/>
                <w:sz w:val="24"/>
              </w:rPr>
              <w:t>. Стихотворения "Молитва", "Когда волнуется желтеющая нива…". Проблема гармонии человека и природы</w:t>
            </w:r>
          </w:p>
          <w:p w:rsidR="0003618D" w:rsidRPr="004A3EF3" w:rsidRDefault="0003618D" w:rsidP="00970025">
            <w:pPr>
              <w:spacing w:after="0" w:line="240" w:lineRule="auto"/>
              <w:ind w:left="34" w:hanging="34"/>
              <w:jc w:val="both"/>
              <w:rPr>
                <w:rFonts w:ascii="Times New Roman" w:hAnsi="Times New Roman"/>
                <w:sz w:val="24"/>
              </w:rPr>
            </w:pPr>
            <w:r w:rsidRPr="00F01964">
              <w:rPr>
                <w:rFonts w:ascii="Times New Roman" w:hAnsi="Times New Roman"/>
                <w:b/>
                <w:color w:val="0070C0"/>
                <w:sz w:val="24"/>
              </w:rPr>
              <w:t>ПРОЕКТ</w:t>
            </w:r>
            <w:r>
              <w:rPr>
                <w:rFonts w:ascii="Times New Roman" w:hAnsi="Times New Roman"/>
                <w:sz w:val="24"/>
              </w:rPr>
              <w:t xml:space="preserve"> «Моё любимое стихотворение»</w:t>
            </w:r>
          </w:p>
        </w:tc>
        <w:tc>
          <w:tcPr>
            <w:tcW w:w="2693" w:type="dxa"/>
            <w:tcBorders>
              <w:bottom w:val="single" w:sz="4" w:space="0" w:color="auto"/>
            </w:tcBorders>
          </w:tcPr>
          <w:p w:rsidR="0003618D" w:rsidRPr="004A3EF3" w:rsidRDefault="0003618D" w:rsidP="00970025">
            <w:pPr>
              <w:spacing w:after="0" w:line="240" w:lineRule="auto"/>
              <w:jc w:val="both"/>
              <w:rPr>
                <w:rFonts w:ascii="Times New Roman" w:hAnsi="Times New Roman"/>
              </w:rPr>
            </w:pPr>
            <w:r w:rsidRPr="004A7A33">
              <w:rPr>
                <w:rFonts w:ascii="Times New Roman" w:hAnsi="Times New Roman"/>
                <w:sz w:val="20"/>
              </w:rPr>
              <w:t>Комментированное чтение, сопоставительный анализ стихотворений</w:t>
            </w:r>
            <w:r>
              <w:rPr>
                <w:rFonts w:ascii="Times New Roman" w:hAnsi="Times New Roman"/>
                <w:sz w:val="20"/>
              </w:rPr>
              <w:t>, практическая работа «Анализ стихотворений», работа в парах (подбор цитатных примеров для аргументации в рассуждении), самостоятельное составление тезисного плана рассуждения.</w:t>
            </w:r>
          </w:p>
        </w:tc>
        <w:tc>
          <w:tcPr>
            <w:tcW w:w="6237" w:type="dxa"/>
            <w:tcBorders>
              <w:bottom w:val="single" w:sz="4" w:space="0" w:color="auto"/>
            </w:tcBorders>
          </w:tcPr>
          <w:p w:rsidR="0003618D" w:rsidRPr="00282B1D" w:rsidRDefault="0003618D" w:rsidP="00970025">
            <w:pPr>
              <w:autoSpaceDE w:val="0"/>
              <w:autoSpaceDN w:val="0"/>
              <w:adjustRightInd w:val="0"/>
              <w:spacing w:after="0" w:line="240" w:lineRule="auto"/>
              <w:ind w:left="34" w:right="30"/>
              <w:jc w:val="both"/>
              <w:rPr>
                <w:rFonts w:ascii="Times New Roman" w:hAnsi="Times New Roman"/>
              </w:rPr>
            </w:pPr>
            <w:proofErr w:type="gramStart"/>
            <w:r w:rsidRPr="00282B1D">
              <w:rPr>
                <w:rFonts w:ascii="Times New Roman" w:hAnsi="Times New Roman"/>
                <w:b/>
              </w:rPr>
              <w:t>Познавательные:</w:t>
            </w:r>
            <w:r w:rsidRPr="00282B1D">
              <w:rPr>
                <w:rFonts w:ascii="Times New Roman" w:hAnsi="Times New Roman"/>
              </w:rPr>
              <w:t xml:space="preserve"> уметь осмысленно читать и объяснять значение прочитанного, выбирать текст для чтения в зависимости от поставленной цели, определять понятия</w:t>
            </w:r>
            <w:proofErr w:type="gramEnd"/>
          </w:p>
          <w:p w:rsidR="0003618D" w:rsidRPr="00282B1D" w:rsidRDefault="0003618D" w:rsidP="00970025">
            <w:pPr>
              <w:spacing w:after="0" w:line="240" w:lineRule="auto"/>
              <w:ind w:left="34"/>
              <w:jc w:val="both"/>
              <w:rPr>
                <w:rFonts w:ascii="Times New Roman" w:hAnsi="Times New Roman"/>
              </w:rPr>
            </w:pPr>
            <w:r w:rsidRPr="00282B1D">
              <w:rPr>
                <w:rFonts w:ascii="Times New Roman" w:hAnsi="Times New Roman"/>
                <w:b/>
              </w:rPr>
              <w:t>Регулятивные:</w:t>
            </w:r>
            <w:r w:rsidRPr="00282B1D">
              <w:rPr>
                <w:rFonts w:ascii="Times New Roman" w:hAnsi="Times New Roman"/>
              </w:rPr>
              <w:t xml:space="preserve"> выбирать действия в соответствии с поставленной задачей, классифицировать, самостоятельно выбирать основания и критерии для классификации</w:t>
            </w:r>
          </w:p>
          <w:p w:rsidR="0003618D" w:rsidRPr="00282B1D" w:rsidRDefault="0003618D" w:rsidP="00970025">
            <w:pPr>
              <w:spacing w:after="0" w:line="240" w:lineRule="auto"/>
              <w:ind w:left="34"/>
              <w:jc w:val="both"/>
              <w:rPr>
                <w:rFonts w:ascii="Times New Roman" w:hAnsi="Times New Roman"/>
              </w:rPr>
            </w:pPr>
            <w:r w:rsidRPr="00282B1D">
              <w:rPr>
                <w:rFonts w:ascii="Times New Roman" w:hAnsi="Times New Roman"/>
                <w:b/>
              </w:rPr>
              <w:t>Коммуникативные:</w:t>
            </w:r>
            <w:r w:rsidRPr="00282B1D">
              <w:rPr>
                <w:rFonts w:ascii="Times New Roman" w:hAnsi="Times New Roman"/>
              </w:rPr>
              <w:t xml:space="preserve"> строить монологические высказывания, овладеть умениями диалогической речи</w:t>
            </w:r>
          </w:p>
          <w:p w:rsidR="0003618D" w:rsidRPr="00282B1D" w:rsidRDefault="0003618D" w:rsidP="00970025">
            <w:pPr>
              <w:autoSpaceDE w:val="0"/>
              <w:autoSpaceDN w:val="0"/>
              <w:adjustRightInd w:val="0"/>
              <w:spacing w:after="0" w:line="240" w:lineRule="auto"/>
              <w:ind w:left="34" w:right="30"/>
              <w:jc w:val="both"/>
              <w:rPr>
                <w:rFonts w:ascii="Times New Roman" w:hAnsi="Times New Roman"/>
              </w:rPr>
            </w:pPr>
            <w:proofErr w:type="gramStart"/>
            <w:r w:rsidRPr="00282B1D">
              <w:rPr>
                <w:rFonts w:ascii="Times New Roman" w:hAnsi="Times New Roman"/>
                <w:b/>
              </w:rPr>
              <w:t>Личностные:</w:t>
            </w:r>
            <w:r w:rsidRPr="00282B1D">
              <w:rPr>
                <w:rFonts w:ascii="Times New Roman" w:hAnsi="Times New Roman"/>
              </w:rPr>
              <w:t xml:space="preserve"> формирование навыков исследовательской и творческой деятельности</w:t>
            </w:r>
            <w:proofErr w:type="gramEnd"/>
          </w:p>
        </w:tc>
      </w:tr>
      <w:tr w:rsidR="0003618D" w:rsidRPr="00045DE4" w:rsidTr="00CF10F9">
        <w:tc>
          <w:tcPr>
            <w:tcW w:w="1146" w:type="dxa"/>
            <w:gridSpan w:val="2"/>
          </w:tcPr>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Pr>
          <w:p w:rsidR="0003618D" w:rsidRPr="004A3EF3" w:rsidRDefault="0003618D" w:rsidP="00970025">
            <w:pPr>
              <w:spacing w:after="0" w:line="240" w:lineRule="auto"/>
              <w:ind w:left="34" w:hanging="34"/>
              <w:jc w:val="both"/>
              <w:rPr>
                <w:rFonts w:ascii="Times New Roman" w:hAnsi="Times New Roman"/>
                <w:sz w:val="24"/>
              </w:rPr>
            </w:pPr>
            <w:r w:rsidRPr="00F01964">
              <w:rPr>
                <w:rFonts w:ascii="Times New Roman" w:hAnsi="Times New Roman"/>
                <w:b/>
                <w:sz w:val="24"/>
              </w:rPr>
              <w:t>Н.В.Гоголь</w:t>
            </w:r>
            <w:r w:rsidRPr="004A3EF3">
              <w:rPr>
                <w:rFonts w:ascii="Times New Roman" w:hAnsi="Times New Roman"/>
                <w:sz w:val="24"/>
              </w:rPr>
              <w:t>. Повесть «Тарас Бульба». Основные проблемы повести: прославление боевого товарищества и осуждение предательства. Патриотический пафос повести.</w:t>
            </w:r>
          </w:p>
        </w:tc>
        <w:tc>
          <w:tcPr>
            <w:tcW w:w="2693" w:type="dxa"/>
          </w:tcPr>
          <w:p w:rsidR="0003618D" w:rsidRPr="004A3EF3" w:rsidRDefault="0003618D" w:rsidP="00970025">
            <w:pPr>
              <w:spacing w:after="0" w:line="240" w:lineRule="auto"/>
              <w:jc w:val="both"/>
              <w:rPr>
                <w:rFonts w:ascii="Times New Roman" w:hAnsi="Times New Roman"/>
              </w:rPr>
            </w:pPr>
            <w:r w:rsidRPr="004A7A33">
              <w:rPr>
                <w:rFonts w:ascii="Times New Roman" w:hAnsi="Times New Roman"/>
                <w:sz w:val="20"/>
              </w:rPr>
              <w:t>Выступления подготовленных учащихся, словарная работа</w:t>
            </w:r>
            <w:r>
              <w:rPr>
                <w:rFonts w:ascii="Times New Roman" w:hAnsi="Times New Roman"/>
                <w:sz w:val="20"/>
              </w:rPr>
              <w:t>, работа в парах (поиск в тексте незнакомых слов и определение значений с помощью словаря), лабораторная работа (составление лексических и историко-литературных комментариев)</w:t>
            </w:r>
          </w:p>
        </w:tc>
        <w:tc>
          <w:tcPr>
            <w:tcW w:w="6237" w:type="dxa"/>
          </w:tcPr>
          <w:p w:rsidR="0003618D" w:rsidRPr="00282B1D" w:rsidRDefault="0003618D" w:rsidP="00970025">
            <w:pPr>
              <w:autoSpaceDE w:val="0"/>
              <w:autoSpaceDN w:val="0"/>
              <w:adjustRightInd w:val="0"/>
              <w:spacing w:after="0" w:line="240" w:lineRule="auto"/>
              <w:ind w:left="34" w:right="30"/>
              <w:jc w:val="both"/>
              <w:rPr>
                <w:rFonts w:ascii="Times New Roman" w:hAnsi="Times New Roman"/>
              </w:rPr>
            </w:pPr>
            <w:proofErr w:type="gramStart"/>
            <w:r w:rsidRPr="00282B1D">
              <w:rPr>
                <w:rFonts w:ascii="Times New Roman" w:hAnsi="Times New Roman"/>
                <w:b/>
              </w:rPr>
              <w:t>Познавательные</w:t>
            </w:r>
            <w:proofErr w:type="gramEnd"/>
            <w:r w:rsidRPr="00282B1D">
              <w:rPr>
                <w:rFonts w:ascii="Times New Roman" w:hAnsi="Times New Roman"/>
                <w:b/>
              </w:rPr>
              <w:t>:</w:t>
            </w:r>
            <w:r w:rsidRPr="00282B1D">
              <w:rPr>
                <w:rFonts w:ascii="Times New Roman" w:hAnsi="Times New Roman"/>
              </w:rPr>
              <w:t xml:space="preserve"> уметь строить сообщение исследовательского характера в устной форме</w:t>
            </w:r>
          </w:p>
          <w:p w:rsidR="0003618D" w:rsidRPr="00282B1D" w:rsidRDefault="0003618D" w:rsidP="00970025">
            <w:pPr>
              <w:autoSpaceDE w:val="0"/>
              <w:autoSpaceDN w:val="0"/>
              <w:adjustRightInd w:val="0"/>
              <w:spacing w:after="0" w:line="240" w:lineRule="auto"/>
              <w:ind w:left="34" w:right="30"/>
              <w:jc w:val="both"/>
              <w:rPr>
                <w:rFonts w:ascii="Times New Roman" w:hAnsi="Times New Roman"/>
              </w:rPr>
            </w:pPr>
            <w:r w:rsidRPr="00282B1D">
              <w:rPr>
                <w:rFonts w:ascii="Times New Roman" w:hAnsi="Times New Roman"/>
                <w:b/>
              </w:rPr>
              <w:t>Регулятивные:</w:t>
            </w:r>
            <w:r w:rsidRPr="00282B1D">
              <w:rPr>
                <w:rFonts w:ascii="Times New Roman" w:hAnsi="Times New Roman"/>
              </w:rPr>
              <w:t xml:space="preserve"> формировать ситуацию рефлексии и самодиагностики</w:t>
            </w:r>
          </w:p>
          <w:p w:rsidR="0003618D" w:rsidRPr="00282B1D" w:rsidRDefault="0003618D" w:rsidP="00970025">
            <w:pPr>
              <w:spacing w:after="0" w:line="240" w:lineRule="auto"/>
              <w:ind w:left="34"/>
              <w:jc w:val="both"/>
              <w:rPr>
                <w:rFonts w:ascii="Times New Roman" w:hAnsi="Times New Roman"/>
              </w:rPr>
            </w:pPr>
            <w:proofErr w:type="gramStart"/>
            <w:r w:rsidRPr="00282B1D">
              <w:rPr>
                <w:rFonts w:ascii="Times New Roman" w:hAnsi="Times New Roman"/>
                <w:b/>
              </w:rPr>
              <w:t>Коммуникативные:</w:t>
            </w:r>
            <w:r w:rsidRPr="00282B1D">
              <w:rPr>
                <w:rFonts w:ascii="Times New Roman" w:hAnsi="Times New Roman"/>
              </w:rPr>
              <w:t xml:space="preserve"> уметь проявлять активность для решения коммуникативных и познавательных задач</w:t>
            </w:r>
            <w:proofErr w:type="gramEnd"/>
          </w:p>
          <w:p w:rsidR="0003618D" w:rsidRPr="00282B1D" w:rsidRDefault="0003618D" w:rsidP="00970025">
            <w:pPr>
              <w:autoSpaceDE w:val="0"/>
              <w:autoSpaceDN w:val="0"/>
              <w:adjustRightInd w:val="0"/>
              <w:spacing w:after="0" w:line="240" w:lineRule="auto"/>
              <w:ind w:left="34" w:right="30"/>
              <w:jc w:val="both"/>
              <w:rPr>
                <w:rFonts w:ascii="Times New Roman" w:hAnsi="Times New Roman"/>
                <w:b/>
              </w:rPr>
            </w:pPr>
            <w:r w:rsidRPr="00282B1D">
              <w:rPr>
                <w:rFonts w:ascii="Times New Roman" w:hAnsi="Times New Roman"/>
                <w:b/>
              </w:rPr>
              <w:t>Личностные:</w:t>
            </w:r>
            <w:r w:rsidRPr="00282B1D">
              <w:rPr>
                <w:rFonts w:ascii="Times New Roman" w:hAnsi="Times New Roman"/>
              </w:rPr>
              <w:t xml:space="preserve"> формирование навыков самодиагностики исследовательской деятельности</w:t>
            </w:r>
          </w:p>
        </w:tc>
      </w:tr>
      <w:tr w:rsidR="0003618D" w:rsidRPr="00045DE4" w:rsidTr="00CF10F9">
        <w:tc>
          <w:tcPr>
            <w:tcW w:w="1146" w:type="dxa"/>
            <w:gridSpan w:val="2"/>
          </w:tcPr>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Pr>
          <w:p w:rsidR="0003618D" w:rsidRPr="004A3EF3" w:rsidRDefault="0003618D" w:rsidP="00970025">
            <w:pPr>
              <w:spacing w:after="0" w:line="240" w:lineRule="auto"/>
              <w:ind w:left="34" w:hanging="34"/>
              <w:jc w:val="both"/>
              <w:rPr>
                <w:rFonts w:ascii="Times New Roman" w:hAnsi="Times New Roman"/>
                <w:sz w:val="24"/>
              </w:rPr>
            </w:pPr>
            <w:r w:rsidRPr="004A3EF3">
              <w:rPr>
                <w:rFonts w:ascii="Times New Roman" w:hAnsi="Times New Roman"/>
                <w:sz w:val="24"/>
              </w:rPr>
              <w:t xml:space="preserve">       Героизм и самоотверженность Тараса Бульбы и товарищей-запорожцев в борьбе за освобождение родной земли.                                                  </w:t>
            </w:r>
          </w:p>
        </w:tc>
        <w:tc>
          <w:tcPr>
            <w:tcW w:w="2693" w:type="dxa"/>
          </w:tcPr>
          <w:p w:rsidR="0003618D" w:rsidRPr="004A3EF3" w:rsidRDefault="0003618D" w:rsidP="00970025">
            <w:pPr>
              <w:spacing w:after="0" w:line="240" w:lineRule="auto"/>
              <w:jc w:val="both"/>
              <w:rPr>
                <w:rFonts w:ascii="Times New Roman" w:hAnsi="Times New Roman"/>
              </w:rPr>
            </w:pPr>
            <w:r w:rsidRPr="004A7A33">
              <w:rPr>
                <w:rFonts w:ascii="Times New Roman" w:hAnsi="Times New Roman"/>
                <w:sz w:val="20"/>
              </w:rPr>
              <w:t>Комментированное чтение, словарная работа, аналитическая беседа</w:t>
            </w:r>
            <w:r>
              <w:rPr>
                <w:rFonts w:ascii="Times New Roman" w:hAnsi="Times New Roman"/>
                <w:sz w:val="20"/>
              </w:rPr>
              <w:t>, групповая работа, работа в парах, самостоятельная работа, выразительное чтении е</w:t>
            </w:r>
          </w:p>
        </w:tc>
        <w:tc>
          <w:tcPr>
            <w:tcW w:w="6237" w:type="dxa"/>
          </w:tcPr>
          <w:p w:rsidR="0003618D" w:rsidRPr="00282B1D" w:rsidRDefault="0003618D" w:rsidP="00970025">
            <w:pPr>
              <w:autoSpaceDE w:val="0"/>
              <w:autoSpaceDN w:val="0"/>
              <w:adjustRightInd w:val="0"/>
              <w:spacing w:after="0" w:line="240" w:lineRule="auto"/>
              <w:ind w:left="34" w:right="30"/>
              <w:jc w:val="both"/>
              <w:rPr>
                <w:rFonts w:ascii="Times New Roman" w:hAnsi="Times New Roman"/>
              </w:rPr>
            </w:pPr>
            <w:r w:rsidRPr="00282B1D">
              <w:rPr>
                <w:rFonts w:ascii="Times New Roman" w:hAnsi="Times New Roman"/>
                <w:b/>
              </w:rPr>
              <w:t>Познавательные:</w:t>
            </w:r>
            <w:r w:rsidRPr="00282B1D">
              <w:rPr>
                <w:rFonts w:ascii="Times New Roman" w:hAnsi="Times New Roman"/>
                <w:b/>
              </w:rPr>
              <w:tab/>
            </w:r>
            <w:r w:rsidRPr="00282B1D">
              <w:rPr>
                <w:rFonts w:ascii="Times New Roman" w:hAnsi="Times New Roman"/>
              </w:rPr>
              <w:t>самостоятельно делать выводы, перерабатывать информацию</w:t>
            </w:r>
          </w:p>
          <w:p w:rsidR="0003618D" w:rsidRPr="00282B1D" w:rsidRDefault="0003618D" w:rsidP="00970025">
            <w:pPr>
              <w:autoSpaceDE w:val="0"/>
              <w:autoSpaceDN w:val="0"/>
              <w:adjustRightInd w:val="0"/>
              <w:spacing w:after="0" w:line="240" w:lineRule="auto"/>
              <w:ind w:left="34" w:right="30"/>
              <w:jc w:val="both"/>
              <w:rPr>
                <w:rFonts w:ascii="Times New Roman" w:hAnsi="Times New Roman"/>
              </w:rPr>
            </w:pPr>
            <w:proofErr w:type="gramStart"/>
            <w:r w:rsidRPr="00282B1D">
              <w:rPr>
                <w:rFonts w:ascii="Times New Roman" w:hAnsi="Times New Roman"/>
                <w:b/>
              </w:rPr>
              <w:t>Регулятивные</w:t>
            </w:r>
            <w:proofErr w:type="gramEnd"/>
            <w:r w:rsidRPr="00282B1D">
              <w:rPr>
                <w:rFonts w:ascii="Times New Roman" w:hAnsi="Times New Roman"/>
                <w:b/>
              </w:rPr>
              <w:t>:</w:t>
            </w:r>
            <w:r w:rsidRPr="00282B1D">
              <w:rPr>
                <w:rFonts w:ascii="Times New Roman" w:hAnsi="Times New Roman"/>
              </w:rPr>
              <w:t xml:space="preserve"> уметь планировать алгоритм ответа</w:t>
            </w:r>
          </w:p>
          <w:p w:rsidR="0003618D" w:rsidRPr="00282B1D" w:rsidRDefault="0003618D" w:rsidP="00970025">
            <w:pPr>
              <w:spacing w:after="0" w:line="240" w:lineRule="auto"/>
              <w:ind w:left="34"/>
              <w:jc w:val="both"/>
              <w:rPr>
                <w:rFonts w:ascii="Times New Roman" w:hAnsi="Times New Roman"/>
              </w:rPr>
            </w:pPr>
            <w:proofErr w:type="gramStart"/>
            <w:r w:rsidRPr="00282B1D">
              <w:rPr>
                <w:rFonts w:ascii="Times New Roman" w:hAnsi="Times New Roman"/>
                <w:b/>
              </w:rPr>
              <w:t>Коммуникативные:</w:t>
            </w:r>
            <w:r w:rsidRPr="00282B1D">
              <w:rPr>
                <w:rFonts w:ascii="Times New Roman" w:hAnsi="Times New Roman"/>
              </w:rPr>
              <w:t xml:space="preserve"> уметь проявлять активность для решения коммуникативных и познавательных задач</w:t>
            </w:r>
            <w:proofErr w:type="gramEnd"/>
          </w:p>
          <w:p w:rsidR="0003618D" w:rsidRPr="00282B1D" w:rsidRDefault="0003618D" w:rsidP="00970025">
            <w:pPr>
              <w:autoSpaceDE w:val="0"/>
              <w:autoSpaceDN w:val="0"/>
              <w:adjustRightInd w:val="0"/>
              <w:spacing w:after="0" w:line="240" w:lineRule="auto"/>
              <w:ind w:left="34" w:right="30"/>
              <w:jc w:val="both"/>
              <w:rPr>
                <w:rFonts w:ascii="Times New Roman" w:hAnsi="Times New Roman"/>
              </w:rPr>
            </w:pPr>
            <w:r w:rsidRPr="00282B1D">
              <w:rPr>
                <w:rFonts w:ascii="Times New Roman" w:hAnsi="Times New Roman"/>
                <w:b/>
              </w:rPr>
              <w:t>Личностные:</w:t>
            </w:r>
            <w:r w:rsidRPr="00282B1D">
              <w:rPr>
                <w:rFonts w:ascii="Times New Roman" w:hAnsi="Times New Roman"/>
              </w:rPr>
              <w:t xml:space="preserve"> формирование навыков взаимодействия в группе по алгоритму выполнения задачи при консультативной помощи учителя</w:t>
            </w:r>
          </w:p>
        </w:tc>
      </w:tr>
      <w:tr w:rsidR="0003618D" w:rsidRPr="00045DE4" w:rsidTr="00CF10F9">
        <w:tc>
          <w:tcPr>
            <w:tcW w:w="1146" w:type="dxa"/>
            <w:gridSpan w:val="2"/>
          </w:tcPr>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Pr>
          <w:p w:rsidR="0003618D" w:rsidRPr="004A3EF3" w:rsidRDefault="0003618D" w:rsidP="00970025">
            <w:pPr>
              <w:spacing w:after="0" w:line="240" w:lineRule="auto"/>
              <w:ind w:left="34" w:hanging="34"/>
              <w:jc w:val="both"/>
              <w:rPr>
                <w:rFonts w:ascii="Times New Roman" w:hAnsi="Times New Roman"/>
                <w:sz w:val="24"/>
              </w:rPr>
            </w:pPr>
            <w:r w:rsidRPr="004A3EF3">
              <w:rPr>
                <w:rFonts w:ascii="Times New Roman" w:hAnsi="Times New Roman"/>
                <w:sz w:val="24"/>
              </w:rPr>
              <w:t xml:space="preserve">Противопоставление Остапа Андрию в повести Н.В.Гоголя «Тарас Бульба». </w:t>
            </w:r>
            <w:r w:rsidRPr="004A3EF3">
              <w:rPr>
                <w:rFonts w:ascii="Times New Roman" w:hAnsi="Times New Roman"/>
                <w:b/>
                <w:color w:val="FF0000"/>
                <w:sz w:val="24"/>
              </w:rPr>
              <w:t xml:space="preserve"> Рр №8</w:t>
            </w:r>
            <w:r w:rsidRPr="004A3EF3">
              <w:rPr>
                <w:rFonts w:ascii="Times New Roman" w:hAnsi="Times New Roman"/>
                <w:sz w:val="24"/>
              </w:rPr>
              <w:t xml:space="preserve"> Составление анализа эпизода.</w:t>
            </w:r>
          </w:p>
          <w:p w:rsidR="0003618D" w:rsidRPr="004A3EF3" w:rsidRDefault="0003618D" w:rsidP="00970025">
            <w:pPr>
              <w:spacing w:after="0" w:line="240" w:lineRule="auto"/>
              <w:ind w:left="34" w:hanging="34"/>
              <w:jc w:val="both"/>
              <w:rPr>
                <w:rFonts w:ascii="Times New Roman" w:hAnsi="Times New Roman"/>
                <w:sz w:val="24"/>
              </w:rPr>
            </w:pPr>
          </w:p>
        </w:tc>
        <w:tc>
          <w:tcPr>
            <w:tcW w:w="2693" w:type="dxa"/>
          </w:tcPr>
          <w:p w:rsidR="0003618D" w:rsidRPr="004A7A33" w:rsidRDefault="0003618D" w:rsidP="00970025">
            <w:pPr>
              <w:spacing w:after="0" w:line="240" w:lineRule="auto"/>
              <w:ind w:left="34" w:hanging="34"/>
              <w:jc w:val="both"/>
              <w:rPr>
                <w:rFonts w:ascii="Times New Roman" w:hAnsi="Times New Roman"/>
                <w:sz w:val="20"/>
              </w:rPr>
            </w:pPr>
            <w:r w:rsidRPr="004A7A33">
              <w:rPr>
                <w:rFonts w:ascii="Times New Roman" w:hAnsi="Times New Roman"/>
                <w:sz w:val="20"/>
              </w:rPr>
              <w:t>Составление характеристики героев с опорой на текст</w:t>
            </w:r>
            <w:r>
              <w:rPr>
                <w:rFonts w:ascii="Times New Roman" w:hAnsi="Times New Roman"/>
                <w:sz w:val="20"/>
              </w:rPr>
              <w:t>, составление тезисного плана для пересказа, самостоятельная работ</w:t>
            </w:r>
            <w:proofErr w:type="gramStart"/>
            <w:r>
              <w:rPr>
                <w:rFonts w:ascii="Times New Roman" w:hAnsi="Times New Roman"/>
                <w:sz w:val="20"/>
              </w:rPr>
              <w:t>а(</w:t>
            </w:r>
            <w:proofErr w:type="gramEnd"/>
            <w:r>
              <w:rPr>
                <w:rFonts w:ascii="Times New Roman" w:hAnsi="Times New Roman"/>
                <w:sz w:val="20"/>
              </w:rPr>
              <w:t>письменный ответ на проблемный вопрос)</w:t>
            </w:r>
          </w:p>
        </w:tc>
        <w:tc>
          <w:tcPr>
            <w:tcW w:w="6237" w:type="dxa"/>
          </w:tcPr>
          <w:p w:rsidR="0003618D" w:rsidRPr="00282B1D" w:rsidRDefault="0003618D" w:rsidP="00970025">
            <w:pPr>
              <w:autoSpaceDE w:val="0"/>
              <w:autoSpaceDN w:val="0"/>
              <w:adjustRightInd w:val="0"/>
              <w:spacing w:after="0" w:line="240" w:lineRule="auto"/>
              <w:ind w:left="34" w:right="30"/>
              <w:jc w:val="both"/>
              <w:rPr>
                <w:rFonts w:ascii="Times New Roman" w:hAnsi="Times New Roman"/>
              </w:rPr>
            </w:pPr>
            <w:proofErr w:type="gramStart"/>
            <w:r w:rsidRPr="00282B1D">
              <w:rPr>
                <w:rFonts w:ascii="Times New Roman" w:hAnsi="Times New Roman"/>
                <w:b/>
              </w:rPr>
              <w:t>Познавательные</w:t>
            </w:r>
            <w:proofErr w:type="gramEnd"/>
            <w:r w:rsidRPr="00282B1D">
              <w:rPr>
                <w:rFonts w:ascii="Times New Roman" w:hAnsi="Times New Roman"/>
                <w:b/>
              </w:rPr>
              <w:t>:</w:t>
            </w:r>
            <w:r w:rsidRPr="00282B1D">
              <w:rPr>
                <w:rFonts w:ascii="Times New Roman" w:hAnsi="Times New Roman"/>
              </w:rPr>
              <w:t xml:space="preserve"> выделять и формулировать познавательную цель</w:t>
            </w:r>
          </w:p>
          <w:p w:rsidR="0003618D" w:rsidRPr="00282B1D" w:rsidRDefault="0003618D" w:rsidP="00970025">
            <w:pPr>
              <w:spacing w:after="0" w:line="240" w:lineRule="auto"/>
              <w:ind w:left="34"/>
              <w:jc w:val="both"/>
              <w:rPr>
                <w:rFonts w:ascii="Times New Roman" w:hAnsi="Times New Roman"/>
              </w:rPr>
            </w:pPr>
            <w:proofErr w:type="gramStart"/>
            <w:r w:rsidRPr="00282B1D">
              <w:rPr>
                <w:rFonts w:ascii="Times New Roman" w:hAnsi="Times New Roman"/>
                <w:b/>
              </w:rPr>
              <w:t>Регулятивные</w:t>
            </w:r>
            <w:proofErr w:type="gramEnd"/>
            <w:r w:rsidRPr="00282B1D">
              <w:rPr>
                <w:rFonts w:ascii="Times New Roman" w:hAnsi="Times New Roman"/>
                <w:b/>
              </w:rPr>
              <w:t>:</w:t>
            </w:r>
            <w:r w:rsidRPr="00282B1D">
              <w:rPr>
                <w:rFonts w:ascii="Times New Roman" w:hAnsi="Times New Roman"/>
              </w:rPr>
              <w:t xml:space="preserve"> применять метод информационного поиска, в том числе с помощью компьютерных средств</w:t>
            </w:r>
          </w:p>
          <w:p w:rsidR="0003618D" w:rsidRPr="00282B1D" w:rsidRDefault="0003618D" w:rsidP="00970025">
            <w:pPr>
              <w:spacing w:after="0" w:line="240" w:lineRule="auto"/>
              <w:ind w:left="34"/>
              <w:jc w:val="both"/>
              <w:rPr>
                <w:rFonts w:ascii="Times New Roman" w:hAnsi="Times New Roman"/>
              </w:rPr>
            </w:pPr>
            <w:r w:rsidRPr="00282B1D">
              <w:rPr>
                <w:rFonts w:ascii="Times New Roman" w:hAnsi="Times New Roman"/>
                <w:b/>
              </w:rPr>
              <w:t>Коммуникативные:</w:t>
            </w:r>
            <w:r w:rsidRPr="00282B1D">
              <w:rPr>
                <w:rFonts w:ascii="Times New Roman" w:hAnsi="Times New Roman"/>
              </w:rPr>
              <w:t xml:space="preserve"> устанавливать рабочие отношения, эффективно сотрудничать и способствовать продуктивной кооперации</w:t>
            </w:r>
          </w:p>
          <w:p w:rsidR="0003618D" w:rsidRPr="00282B1D" w:rsidRDefault="0003618D" w:rsidP="00970025">
            <w:pPr>
              <w:autoSpaceDE w:val="0"/>
              <w:autoSpaceDN w:val="0"/>
              <w:adjustRightInd w:val="0"/>
              <w:spacing w:after="0" w:line="240" w:lineRule="auto"/>
              <w:ind w:left="34" w:right="30"/>
              <w:jc w:val="both"/>
              <w:rPr>
                <w:rFonts w:ascii="Times New Roman" w:hAnsi="Times New Roman"/>
              </w:rPr>
            </w:pPr>
            <w:r w:rsidRPr="00282B1D">
              <w:rPr>
                <w:rFonts w:ascii="Times New Roman" w:hAnsi="Times New Roman"/>
                <w:b/>
              </w:rPr>
              <w:t>Личностные:</w:t>
            </w:r>
            <w:r w:rsidRPr="00282B1D">
              <w:rPr>
                <w:rFonts w:ascii="Times New Roman" w:hAnsi="Times New Roman"/>
              </w:rPr>
              <w:t xml:space="preserve"> формирование навыков взаимодействия в группе по алгоритму выполнения задачи при консультативной помощи учителя</w:t>
            </w:r>
          </w:p>
        </w:tc>
      </w:tr>
      <w:tr w:rsidR="0003618D" w:rsidRPr="00045DE4" w:rsidTr="00CF10F9">
        <w:tc>
          <w:tcPr>
            <w:tcW w:w="1146" w:type="dxa"/>
            <w:gridSpan w:val="2"/>
          </w:tcPr>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Pr>
          <w:p w:rsidR="0003618D" w:rsidRPr="004A3EF3" w:rsidRDefault="0003618D" w:rsidP="00970025">
            <w:pPr>
              <w:spacing w:after="0" w:line="240" w:lineRule="auto"/>
              <w:ind w:left="34" w:hanging="34"/>
              <w:jc w:val="both"/>
              <w:rPr>
                <w:rFonts w:ascii="Times New Roman" w:hAnsi="Times New Roman"/>
                <w:b/>
                <w:color w:val="FF0000"/>
                <w:sz w:val="24"/>
              </w:rPr>
            </w:pPr>
            <w:r w:rsidRPr="004A3EF3">
              <w:rPr>
                <w:rFonts w:ascii="Times New Roman" w:hAnsi="Times New Roman"/>
                <w:b/>
                <w:color w:val="FF0000"/>
                <w:sz w:val="24"/>
              </w:rPr>
              <w:t xml:space="preserve">Рр №9 </w:t>
            </w:r>
            <w:r w:rsidRPr="004A3EF3">
              <w:rPr>
                <w:rFonts w:ascii="Times New Roman" w:hAnsi="Times New Roman"/>
                <w:sz w:val="24"/>
              </w:rPr>
              <w:t>Аудиторная творческая работа  «Обращение к друзьям»</w:t>
            </w:r>
          </w:p>
        </w:tc>
        <w:tc>
          <w:tcPr>
            <w:tcW w:w="2693" w:type="dxa"/>
          </w:tcPr>
          <w:p w:rsidR="0003618D" w:rsidRPr="004A3EF3" w:rsidRDefault="0003618D" w:rsidP="00970025">
            <w:pPr>
              <w:spacing w:after="0"/>
              <w:ind w:left="34" w:hanging="34"/>
              <w:jc w:val="both"/>
              <w:rPr>
                <w:rFonts w:ascii="Times New Roman" w:hAnsi="Times New Roman"/>
              </w:rPr>
            </w:pPr>
            <w:r w:rsidRPr="004A7A33">
              <w:rPr>
                <w:rFonts w:ascii="Times New Roman" w:hAnsi="Times New Roman"/>
                <w:sz w:val="20"/>
              </w:rPr>
              <w:t>Групповое выполнение заданий, письменная творческая работа</w:t>
            </w:r>
          </w:p>
        </w:tc>
        <w:tc>
          <w:tcPr>
            <w:tcW w:w="6237" w:type="dxa"/>
          </w:tcPr>
          <w:p w:rsidR="0003618D" w:rsidRPr="00282B1D" w:rsidRDefault="0003618D" w:rsidP="00970025">
            <w:pPr>
              <w:tabs>
                <w:tab w:val="center" w:pos="2346"/>
              </w:tabs>
              <w:spacing w:after="0" w:line="240" w:lineRule="auto"/>
              <w:ind w:left="34"/>
              <w:jc w:val="both"/>
              <w:rPr>
                <w:rFonts w:ascii="Times New Roman" w:hAnsi="Times New Roman"/>
                <w:b/>
              </w:rPr>
            </w:pPr>
            <w:r w:rsidRPr="00282B1D">
              <w:rPr>
                <w:rFonts w:ascii="Times New Roman" w:hAnsi="Times New Roman"/>
                <w:b/>
              </w:rPr>
              <w:t>Познавательные:</w:t>
            </w:r>
            <w:r w:rsidRPr="00282B1D">
              <w:rPr>
                <w:rFonts w:ascii="Times New Roman" w:hAnsi="Times New Roman"/>
              </w:rPr>
              <w:t xml:space="preserve"> осознаёт познавательную задачу; осмысливает цель чтения, выбирая вид чтения в зависимости от коммуникативной цели</w:t>
            </w:r>
          </w:p>
          <w:p w:rsidR="0003618D" w:rsidRPr="00282B1D" w:rsidRDefault="0003618D" w:rsidP="00970025">
            <w:pPr>
              <w:spacing w:after="0" w:line="240" w:lineRule="auto"/>
              <w:ind w:left="34"/>
              <w:jc w:val="both"/>
              <w:rPr>
                <w:rFonts w:ascii="Times New Roman" w:hAnsi="Times New Roman"/>
              </w:rPr>
            </w:pPr>
            <w:r w:rsidRPr="00282B1D">
              <w:rPr>
                <w:rFonts w:ascii="Times New Roman" w:hAnsi="Times New Roman"/>
                <w:b/>
              </w:rPr>
              <w:t xml:space="preserve">Регулятивные: </w:t>
            </w:r>
            <w:r w:rsidRPr="00282B1D">
              <w:rPr>
                <w:rFonts w:ascii="Times New Roman" w:hAnsi="Times New Roman"/>
              </w:rPr>
              <w:t xml:space="preserve">принимает и сохраняет учебную задачу; планирует (в сотрудничестве с учителем и одноклассниками или </w:t>
            </w:r>
            <w:proofErr w:type="gramStart"/>
            <w:r w:rsidRPr="00282B1D">
              <w:rPr>
                <w:rFonts w:ascii="Times New Roman" w:hAnsi="Times New Roman"/>
              </w:rPr>
              <w:t xml:space="preserve">самостоятельно) </w:t>
            </w:r>
            <w:proofErr w:type="gramEnd"/>
            <w:r w:rsidRPr="00282B1D">
              <w:rPr>
                <w:rFonts w:ascii="Times New Roman" w:hAnsi="Times New Roman"/>
              </w:rPr>
              <w:t>необходимые действия, операции, действует по плану</w:t>
            </w:r>
          </w:p>
          <w:p w:rsidR="0003618D" w:rsidRPr="00282B1D" w:rsidRDefault="0003618D" w:rsidP="00970025">
            <w:pPr>
              <w:spacing w:after="0" w:line="240" w:lineRule="auto"/>
              <w:ind w:left="34"/>
              <w:jc w:val="both"/>
              <w:rPr>
                <w:rFonts w:ascii="Times New Roman" w:hAnsi="Times New Roman"/>
                <w:b/>
              </w:rPr>
            </w:pPr>
            <w:r w:rsidRPr="00282B1D">
              <w:rPr>
                <w:rFonts w:ascii="Times New Roman" w:hAnsi="Times New Roman"/>
                <w:b/>
              </w:rPr>
              <w:t>Коммуникативные:</w:t>
            </w:r>
            <w:r w:rsidRPr="00282B1D">
              <w:rPr>
                <w:rFonts w:ascii="Times New Roman" w:hAnsi="Times New Roman"/>
              </w:rPr>
              <w:t xml:space="preserve"> осуществляет совместную деятельность в парах и рабочих группах с учетом конкретных учебно-познавательных задач</w:t>
            </w:r>
            <w:r w:rsidRPr="00282B1D">
              <w:rPr>
                <w:rFonts w:ascii="Times New Roman" w:hAnsi="Times New Roman"/>
                <w:b/>
              </w:rPr>
              <w:t xml:space="preserve"> Личностные:</w:t>
            </w:r>
            <w:r w:rsidRPr="00282B1D">
              <w:rPr>
                <w:rFonts w:ascii="Times New Roman" w:hAnsi="Times New Roman"/>
              </w:rPr>
              <w:t xml:space="preserve"> адекватно оценивает свои достижения, осознаёт возникающие трудности, осуществляет поиск причин и пути преодоления</w:t>
            </w:r>
          </w:p>
        </w:tc>
      </w:tr>
      <w:tr w:rsidR="0003618D" w:rsidRPr="00045DE4" w:rsidTr="00CF10F9">
        <w:tc>
          <w:tcPr>
            <w:tcW w:w="1146" w:type="dxa"/>
            <w:gridSpan w:val="2"/>
            <w:tcBorders>
              <w:bottom w:val="single" w:sz="4" w:space="0" w:color="auto"/>
            </w:tcBorders>
          </w:tcPr>
          <w:p w:rsidR="0003618D" w:rsidRPr="004A3EF3" w:rsidRDefault="0003618D" w:rsidP="00970025">
            <w:pPr>
              <w:spacing w:after="0" w:line="240" w:lineRule="auto"/>
              <w:jc w:val="both"/>
              <w:rPr>
                <w:rFonts w:ascii="Times New Roman" w:hAnsi="Times New Roman"/>
              </w:rPr>
            </w:pPr>
          </w:p>
        </w:tc>
        <w:tc>
          <w:tcPr>
            <w:tcW w:w="981" w:type="dxa"/>
            <w:tcBorders>
              <w:bottom w:val="single" w:sz="4" w:space="0" w:color="auto"/>
            </w:tcBorders>
          </w:tcPr>
          <w:p w:rsidR="0003618D" w:rsidRPr="004A3EF3" w:rsidRDefault="0003618D" w:rsidP="00970025">
            <w:pPr>
              <w:spacing w:after="0" w:line="240" w:lineRule="auto"/>
              <w:jc w:val="both"/>
              <w:rPr>
                <w:rFonts w:ascii="Times New Roman" w:hAnsi="Times New Roman"/>
              </w:rPr>
            </w:pPr>
          </w:p>
        </w:tc>
        <w:tc>
          <w:tcPr>
            <w:tcW w:w="894" w:type="dxa"/>
            <w:gridSpan w:val="2"/>
            <w:tcBorders>
              <w:bottom w:val="single" w:sz="4" w:space="0" w:color="auto"/>
            </w:tcBorders>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Borders>
              <w:bottom w:val="single" w:sz="4" w:space="0" w:color="auto"/>
            </w:tcBorders>
          </w:tcPr>
          <w:p w:rsidR="0003618D" w:rsidRPr="004A3EF3" w:rsidRDefault="0003618D" w:rsidP="00970025">
            <w:pPr>
              <w:spacing w:after="0" w:line="240" w:lineRule="auto"/>
              <w:ind w:left="34" w:hanging="34"/>
              <w:jc w:val="both"/>
              <w:rPr>
                <w:rFonts w:ascii="Times New Roman" w:hAnsi="Times New Roman"/>
                <w:color w:val="007A37"/>
                <w:sz w:val="24"/>
              </w:rPr>
            </w:pPr>
            <w:r w:rsidRPr="004A3EF3">
              <w:rPr>
                <w:rFonts w:ascii="Times New Roman" w:hAnsi="Times New Roman"/>
                <w:b/>
                <w:color w:val="007A37"/>
                <w:sz w:val="24"/>
              </w:rPr>
              <w:t xml:space="preserve">Вн.чт.  №2 </w:t>
            </w:r>
            <w:r w:rsidRPr="004A3EF3">
              <w:rPr>
                <w:rFonts w:ascii="Times New Roman" w:hAnsi="Times New Roman"/>
                <w:sz w:val="24"/>
              </w:rPr>
              <w:t xml:space="preserve">Проблема дружбы и товарищества в повести </w:t>
            </w:r>
            <w:r w:rsidRPr="00F01964">
              <w:rPr>
                <w:rFonts w:ascii="Times New Roman" w:hAnsi="Times New Roman"/>
                <w:b/>
                <w:sz w:val="24"/>
              </w:rPr>
              <w:t>В. Железникова</w:t>
            </w:r>
            <w:r w:rsidRPr="004A3EF3">
              <w:rPr>
                <w:rFonts w:ascii="Times New Roman" w:hAnsi="Times New Roman"/>
                <w:sz w:val="24"/>
              </w:rPr>
              <w:t xml:space="preserve"> «Чучело»</w:t>
            </w:r>
          </w:p>
        </w:tc>
        <w:tc>
          <w:tcPr>
            <w:tcW w:w="2693" w:type="dxa"/>
            <w:tcBorders>
              <w:bottom w:val="single" w:sz="4" w:space="0" w:color="auto"/>
            </w:tcBorders>
          </w:tcPr>
          <w:p w:rsidR="0003618D" w:rsidRDefault="0003618D" w:rsidP="00970025">
            <w:pPr>
              <w:spacing w:after="0"/>
              <w:ind w:left="34" w:hanging="34"/>
              <w:jc w:val="both"/>
              <w:rPr>
                <w:rFonts w:ascii="Times New Roman" w:hAnsi="Times New Roman"/>
                <w:sz w:val="20"/>
              </w:rPr>
            </w:pPr>
            <w:r w:rsidRPr="004A7A33">
              <w:rPr>
                <w:rFonts w:ascii="Times New Roman" w:hAnsi="Times New Roman"/>
                <w:sz w:val="20"/>
              </w:rPr>
              <w:t>Знакомство с творчеством автора, работа с текстом, аналитическая беседа, творческая работа</w:t>
            </w:r>
            <w:r>
              <w:rPr>
                <w:rFonts w:ascii="Times New Roman" w:hAnsi="Times New Roman"/>
                <w:sz w:val="20"/>
              </w:rPr>
              <w:t>.</w:t>
            </w:r>
          </w:p>
          <w:p w:rsidR="0003618D" w:rsidRPr="004A3EF3" w:rsidRDefault="0003618D" w:rsidP="00970025">
            <w:pPr>
              <w:spacing w:after="0"/>
              <w:ind w:left="34" w:hanging="34"/>
              <w:jc w:val="both"/>
              <w:rPr>
                <w:rFonts w:ascii="Times New Roman" w:hAnsi="Times New Roman"/>
              </w:rPr>
            </w:pPr>
            <w:r w:rsidRPr="004A7A33">
              <w:rPr>
                <w:rFonts w:ascii="Times New Roman" w:hAnsi="Times New Roman"/>
                <w:sz w:val="20"/>
              </w:rPr>
              <w:t>Художественный пересказ произведения, сопоставительный анализ</w:t>
            </w:r>
          </w:p>
        </w:tc>
        <w:tc>
          <w:tcPr>
            <w:tcW w:w="6237" w:type="dxa"/>
            <w:tcBorders>
              <w:bottom w:val="single" w:sz="4" w:space="0" w:color="auto"/>
            </w:tcBorders>
          </w:tcPr>
          <w:p w:rsidR="0003618D" w:rsidRPr="00282B1D" w:rsidRDefault="0003618D" w:rsidP="00970025">
            <w:pPr>
              <w:spacing w:after="0" w:line="240" w:lineRule="auto"/>
              <w:ind w:left="34"/>
              <w:jc w:val="both"/>
              <w:rPr>
                <w:rFonts w:ascii="Times New Roman" w:hAnsi="Times New Roman"/>
                <w:b/>
              </w:rPr>
            </w:pPr>
            <w:proofErr w:type="gramStart"/>
            <w:r w:rsidRPr="00282B1D">
              <w:rPr>
                <w:rFonts w:ascii="Times New Roman" w:hAnsi="Times New Roman"/>
                <w:b/>
              </w:rPr>
              <w:t>Познавательные</w:t>
            </w:r>
            <w:proofErr w:type="gramEnd"/>
            <w:r w:rsidRPr="00282B1D">
              <w:rPr>
                <w:rFonts w:ascii="Times New Roman" w:hAnsi="Times New Roman"/>
                <w:b/>
              </w:rPr>
              <w:t>:</w:t>
            </w:r>
            <w:r w:rsidRPr="00282B1D">
              <w:rPr>
                <w:rFonts w:ascii="Times New Roman" w:hAnsi="Times New Roman"/>
              </w:rPr>
              <w:t xml:space="preserve"> извлекает необходимую информацию из текстов, относящихся к различным жанрам; определяет основную и второстепенную информацию</w:t>
            </w:r>
          </w:p>
          <w:p w:rsidR="0003618D" w:rsidRPr="00282B1D" w:rsidRDefault="0003618D" w:rsidP="00970025">
            <w:pPr>
              <w:spacing w:after="0" w:line="240" w:lineRule="auto"/>
              <w:ind w:left="34"/>
              <w:jc w:val="both"/>
              <w:rPr>
                <w:rFonts w:ascii="Times New Roman" w:hAnsi="Times New Roman"/>
              </w:rPr>
            </w:pPr>
            <w:r w:rsidRPr="00282B1D">
              <w:rPr>
                <w:rFonts w:ascii="Times New Roman" w:hAnsi="Times New Roman"/>
                <w:b/>
              </w:rPr>
              <w:t>Регулятивные:</w:t>
            </w:r>
            <w:r w:rsidRPr="00282B1D">
              <w:rPr>
                <w:rFonts w:ascii="Times New Roman" w:hAnsi="Times New Roman"/>
              </w:rPr>
              <w:t xml:space="preserve"> принимает и сохраняет учебную задачу; планирует (в сотрудничестве с учителем и одноклассниками или </w:t>
            </w:r>
            <w:proofErr w:type="gramStart"/>
            <w:r w:rsidRPr="00282B1D">
              <w:rPr>
                <w:rFonts w:ascii="Times New Roman" w:hAnsi="Times New Roman"/>
              </w:rPr>
              <w:t xml:space="preserve">самостоятельно) </w:t>
            </w:r>
            <w:proofErr w:type="gramEnd"/>
            <w:r w:rsidRPr="00282B1D">
              <w:rPr>
                <w:rFonts w:ascii="Times New Roman" w:hAnsi="Times New Roman"/>
              </w:rPr>
              <w:t>необходимые действия, операции, действует по плану</w:t>
            </w:r>
          </w:p>
          <w:p w:rsidR="0003618D" w:rsidRPr="00282B1D" w:rsidRDefault="0003618D" w:rsidP="00970025">
            <w:pPr>
              <w:spacing w:after="0" w:line="240" w:lineRule="auto"/>
              <w:ind w:left="34"/>
              <w:jc w:val="both"/>
              <w:rPr>
                <w:rFonts w:ascii="Times New Roman" w:hAnsi="Times New Roman"/>
                <w:b/>
              </w:rPr>
            </w:pPr>
            <w:r w:rsidRPr="00282B1D">
              <w:rPr>
                <w:rFonts w:ascii="Times New Roman" w:hAnsi="Times New Roman"/>
                <w:b/>
              </w:rPr>
              <w:t>Коммуникативные:</w:t>
            </w:r>
            <w:r w:rsidRPr="00282B1D">
              <w:rPr>
                <w:rFonts w:ascii="Times New Roman" w:hAnsi="Times New Roman"/>
              </w:rPr>
              <w:t xml:space="preserve"> задает вопросы, слушает,  отвечает на </w:t>
            </w:r>
            <w:r w:rsidRPr="00282B1D">
              <w:rPr>
                <w:rFonts w:ascii="Times New Roman" w:hAnsi="Times New Roman"/>
              </w:rPr>
              <w:lastRenderedPageBreak/>
              <w:t>вопросы других; формулирует собственные мысли, высказывает и обосновывает свою точку зрения</w:t>
            </w:r>
            <w:r w:rsidRPr="00282B1D">
              <w:rPr>
                <w:rFonts w:ascii="Times New Roman" w:hAnsi="Times New Roman"/>
                <w:b/>
              </w:rPr>
              <w:t xml:space="preserve"> </w:t>
            </w:r>
          </w:p>
          <w:p w:rsidR="0003618D" w:rsidRPr="00282B1D" w:rsidRDefault="0003618D" w:rsidP="00970025">
            <w:pPr>
              <w:spacing w:after="0" w:line="240" w:lineRule="auto"/>
              <w:ind w:left="34"/>
              <w:jc w:val="both"/>
              <w:rPr>
                <w:rFonts w:ascii="Times New Roman" w:hAnsi="Times New Roman"/>
              </w:rPr>
            </w:pPr>
            <w:r w:rsidRPr="00282B1D">
              <w:rPr>
                <w:rFonts w:ascii="Times New Roman" w:hAnsi="Times New Roman"/>
                <w:b/>
              </w:rPr>
              <w:t>Личностные:</w:t>
            </w:r>
            <w:r w:rsidRPr="00282B1D">
              <w:rPr>
                <w:rFonts w:ascii="Times New Roman" w:hAnsi="Times New Roman"/>
              </w:rPr>
              <w:t xml:space="preserve"> осознает себя гражданином своего Отечества, проявляет интерес и уважение к другим народам; признаёт общепринятые морально-этические нормы.</w:t>
            </w:r>
          </w:p>
        </w:tc>
      </w:tr>
      <w:tr w:rsidR="0003618D" w:rsidRPr="00045DE4" w:rsidTr="00CF10F9">
        <w:tc>
          <w:tcPr>
            <w:tcW w:w="1146" w:type="dxa"/>
            <w:gridSpan w:val="2"/>
          </w:tcPr>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Pr>
          <w:p w:rsidR="0003618D" w:rsidRPr="004A3EF3" w:rsidRDefault="0003618D" w:rsidP="00970025">
            <w:pPr>
              <w:spacing w:after="0" w:line="240" w:lineRule="auto"/>
              <w:ind w:left="34" w:hanging="34"/>
              <w:jc w:val="both"/>
              <w:rPr>
                <w:rFonts w:ascii="Times New Roman" w:hAnsi="Times New Roman"/>
                <w:sz w:val="24"/>
              </w:rPr>
            </w:pPr>
            <w:r w:rsidRPr="00F01964">
              <w:rPr>
                <w:rFonts w:ascii="Times New Roman" w:hAnsi="Times New Roman"/>
                <w:b/>
                <w:sz w:val="24"/>
              </w:rPr>
              <w:t>И.С.Тургенев</w:t>
            </w:r>
            <w:r w:rsidRPr="004A3EF3">
              <w:rPr>
                <w:rFonts w:ascii="Times New Roman" w:hAnsi="Times New Roman"/>
                <w:sz w:val="24"/>
              </w:rPr>
              <w:t xml:space="preserve">. Рассказ «Бирюк». Изображение быта крестьян, авторские раздумья о жизни народа. </w:t>
            </w:r>
          </w:p>
        </w:tc>
        <w:tc>
          <w:tcPr>
            <w:tcW w:w="2693" w:type="dxa"/>
          </w:tcPr>
          <w:p w:rsidR="0003618D" w:rsidRPr="004A7A33" w:rsidRDefault="0003618D" w:rsidP="00970025">
            <w:pPr>
              <w:spacing w:after="0" w:line="240" w:lineRule="auto"/>
              <w:jc w:val="both"/>
              <w:rPr>
                <w:rFonts w:ascii="Times New Roman" w:hAnsi="Times New Roman"/>
                <w:sz w:val="20"/>
              </w:rPr>
            </w:pPr>
            <w:r w:rsidRPr="00FD575A">
              <w:rPr>
                <w:rFonts w:ascii="Times New Roman" w:hAnsi="Times New Roman"/>
                <w:sz w:val="20"/>
              </w:rPr>
              <w:t>Заочная экскурсия в Спасское-Лутовиново, аналитическая беседа; самостоятельная работа с литературоведческими терминами, работа в парах, выразительное чтение, рецензирование</w:t>
            </w:r>
          </w:p>
        </w:tc>
        <w:tc>
          <w:tcPr>
            <w:tcW w:w="6237" w:type="dxa"/>
          </w:tcPr>
          <w:p w:rsidR="0003618D" w:rsidRPr="00282B1D" w:rsidRDefault="0003618D" w:rsidP="00970025">
            <w:pPr>
              <w:autoSpaceDE w:val="0"/>
              <w:autoSpaceDN w:val="0"/>
              <w:adjustRightInd w:val="0"/>
              <w:spacing w:after="0" w:line="240" w:lineRule="auto"/>
              <w:ind w:right="30"/>
              <w:jc w:val="both"/>
              <w:rPr>
                <w:rFonts w:ascii="Times New Roman" w:hAnsi="Times New Roman"/>
              </w:rPr>
            </w:pPr>
            <w:proofErr w:type="gramStart"/>
            <w:r w:rsidRPr="00282B1D">
              <w:rPr>
                <w:rFonts w:ascii="Times New Roman" w:hAnsi="Times New Roman"/>
                <w:b/>
              </w:rPr>
              <w:t>Познавательные</w:t>
            </w:r>
            <w:proofErr w:type="gramEnd"/>
            <w:r w:rsidRPr="00282B1D">
              <w:rPr>
                <w:rFonts w:ascii="Times New Roman" w:hAnsi="Times New Roman"/>
                <w:b/>
              </w:rPr>
              <w:t>:</w:t>
            </w:r>
            <w:r w:rsidRPr="00282B1D">
              <w:rPr>
                <w:rFonts w:ascii="Times New Roman" w:hAnsi="Times New Roman"/>
              </w:rPr>
              <w:t xml:space="preserve"> уметь искать и выделять необходимую информацию в предложенных текстах</w:t>
            </w:r>
          </w:p>
          <w:p w:rsidR="0003618D" w:rsidRPr="00282B1D" w:rsidRDefault="0003618D" w:rsidP="00970025">
            <w:pPr>
              <w:autoSpaceDE w:val="0"/>
              <w:autoSpaceDN w:val="0"/>
              <w:adjustRightInd w:val="0"/>
              <w:spacing w:after="0" w:line="240" w:lineRule="auto"/>
              <w:ind w:right="30"/>
              <w:jc w:val="both"/>
              <w:rPr>
                <w:rFonts w:ascii="Times New Roman" w:hAnsi="Times New Roman"/>
              </w:rPr>
            </w:pPr>
            <w:r w:rsidRPr="00282B1D">
              <w:rPr>
                <w:rFonts w:ascii="Times New Roman" w:hAnsi="Times New Roman"/>
                <w:b/>
              </w:rPr>
              <w:t>Регулятивные:</w:t>
            </w:r>
            <w:r w:rsidRPr="00282B1D">
              <w:rPr>
                <w:rFonts w:ascii="Times New Roman" w:hAnsi="Times New Roman"/>
              </w:rPr>
              <w:t xml:space="preserve"> уметь осознавать усвоенный материал, а также качество и уровень усвоения</w:t>
            </w:r>
          </w:p>
          <w:p w:rsidR="0003618D" w:rsidRPr="00282B1D" w:rsidRDefault="0003618D" w:rsidP="00970025">
            <w:pPr>
              <w:spacing w:after="0" w:line="240" w:lineRule="auto"/>
              <w:jc w:val="both"/>
              <w:rPr>
                <w:rFonts w:ascii="Times New Roman" w:hAnsi="Times New Roman"/>
              </w:rPr>
            </w:pPr>
            <w:r w:rsidRPr="00282B1D">
              <w:rPr>
                <w:rFonts w:ascii="Times New Roman" w:hAnsi="Times New Roman"/>
                <w:b/>
              </w:rPr>
              <w:t>Коммуникативные:</w:t>
            </w:r>
            <w:r w:rsidRPr="00282B1D">
              <w:rPr>
                <w:rFonts w:ascii="Times New Roman" w:hAnsi="Times New Roman"/>
              </w:rPr>
              <w:t xml:space="preserve"> ставить вопросы, обращаться за помощью, формулировать свои затруднения</w:t>
            </w:r>
          </w:p>
          <w:p w:rsidR="0003618D" w:rsidRPr="00282B1D" w:rsidRDefault="0003618D" w:rsidP="00970025">
            <w:pPr>
              <w:autoSpaceDE w:val="0"/>
              <w:autoSpaceDN w:val="0"/>
              <w:adjustRightInd w:val="0"/>
              <w:spacing w:after="0" w:line="240" w:lineRule="auto"/>
              <w:ind w:right="30"/>
              <w:jc w:val="both"/>
              <w:rPr>
                <w:rFonts w:ascii="Times New Roman" w:hAnsi="Times New Roman"/>
              </w:rPr>
            </w:pPr>
            <w:r w:rsidRPr="00282B1D">
              <w:rPr>
                <w:rFonts w:ascii="Times New Roman" w:hAnsi="Times New Roman"/>
                <w:b/>
              </w:rPr>
              <w:t>Личностные:</w:t>
            </w:r>
            <w:r w:rsidRPr="00282B1D">
              <w:rPr>
                <w:rFonts w:ascii="Times New Roman" w:hAnsi="Times New Roman"/>
              </w:rPr>
              <w:t xml:space="preserve"> формирование навыков взаимодействия в группе по алгоритму выполнения задачи при консультативной помощи учителя</w:t>
            </w:r>
          </w:p>
        </w:tc>
      </w:tr>
      <w:tr w:rsidR="0003618D" w:rsidRPr="00045DE4" w:rsidTr="00CF10F9">
        <w:trPr>
          <w:trHeight w:val="555"/>
        </w:trPr>
        <w:tc>
          <w:tcPr>
            <w:tcW w:w="1146" w:type="dxa"/>
            <w:gridSpan w:val="2"/>
          </w:tcPr>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Pr>
          <w:p w:rsidR="0003618D" w:rsidRDefault="0003618D" w:rsidP="00970025">
            <w:pPr>
              <w:shd w:val="clear" w:color="auto" w:fill="FFFFFF"/>
              <w:spacing w:after="0" w:line="240" w:lineRule="auto"/>
              <w:ind w:right="22"/>
              <w:jc w:val="both"/>
              <w:rPr>
                <w:rFonts w:ascii="Times New Roman" w:hAnsi="Times New Roman"/>
                <w:sz w:val="24"/>
              </w:rPr>
            </w:pPr>
            <w:r w:rsidRPr="004A3EF3">
              <w:rPr>
                <w:rFonts w:ascii="Times New Roman" w:hAnsi="Times New Roman"/>
                <w:b/>
                <w:bCs/>
                <w:spacing w:val="-4"/>
                <w:sz w:val="24"/>
              </w:rPr>
              <w:t xml:space="preserve">Стихотворения в прозе. </w:t>
            </w:r>
            <w:r w:rsidRPr="004A3EF3">
              <w:rPr>
                <w:rFonts w:ascii="Times New Roman" w:hAnsi="Times New Roman"/>
                <w:b/>
                <w:bCs/>
                <w:i/>
                <w:iCs/>
                <w:spacing w:val="-4"/>
                <w:sz w:val="24"/>
              </w:rPr>
              <w:t xml:space="preserve">«Русский язык». </w:t>
            </w:r>
            <w:r w:rsidRPr="004A3EF3">
              <w:rPr>
                <w:rFonts w:ascii="Times New Roman" w:hAnsi="Times New Roman"/>
                <w:spacing w:val="-4"/>
                <w:sz w:val="24"/>
              </w:rPr>
              <w:t xml:space="preserve">Тургенев о </w:t>
            </w:r>
            <w:r w:rsidRPr="004A3EF3">
              <w:rPr>
                <w:rFonts w:ascii="Times New Roman" w:hAnsi="Times New Roman"/>
                <w:sz w:val="24"/>
              </w:rPr>
              <w:t xml:space="preserve">богатстве и красоте русского языка. </w:t>
            </w:r>
            <w:r w:rsidRPr="004A3EF3">
              <w:rPr>
                <w:rFonts w:ascii="Times New Roman" w:hAnsi="Times New Roman"/>
                <w:b/>
                <w:bCs/>
                <w:i/>
                <w:iCs/>
                <w:sz w:val="24"/>
              </w:rPr>
              <w:t xml:space="preserve">«Близнецы», «Два богача». </w:t>
            </w:r>
            <w:r w:rsidRPr="004A3EF3">
              <w:rPr>
                <w:rFonts w:ascii="Times New Roman" w:hAnsi="Times New Roman"/>
                <w:sz w:val="24"/>
              </w:rPr>
              <w:t>Нрав</w:t>
            </w:r>
            <w:r w:rsidRPr="004A3EF3">
              <w:rPr>
                <w:rFonts w:ascii="Times New Roman" w:hAnsi="Times New Roman"/>
                <w:sz w:val="24"/>
              </w:rPr>
              <w:softHyphen/>
              <w:t xml:space="preserve">ственность и </w:t>
            </w:r>
            <w:proofErr w:type="gramStart"/>
            <w:r w:rsidRPr="004A3EF3">
              <w:rPr>
                <w:rFonts w:ascii="Times New Roman" w:hAnsi="Times New Roman"/>
                <w:sz w:val="24"/>
              </w:rPr>
              <w:t>человеческие</w:t>
            </w:r>
            <w:proofErr w:type="gramEnd"/>
            <w:r w:rsidRPr="004A3EF3">
              <w:rPr>
                <w:rFonts w:ascii="Times New Roman" w:hAnsi="Times New Roman"/>
                <w:sz w:val="24"/>
              </w:rPr>
              <w:t xml:space="preserve"> </w:t>
            </w:r>
            <w:r>
              <w:rPr>
                <w:rFonts w:ascii="Times New Roman" w:hAnsi="Times New Roman"/>
                <w:sz w:val="24"/>
              </w:rPr>
              <w:t>взаимоотношении</w:t>
            </w:r>
          </w:p>
          <w:p w:rsidR="0003618D" w:rsidRPr="00F01964" w:rsidRDefault="0003618D" w:rsidP="00970025">
            <w:pPr>
              <w:shd w:val="clear" w:color="auto" w:fill="FFFFFF"/>
              <w:spacing w:after="0" w:line="240" w:lineRule="auto"/>
              <w:ind w:right="22" w:firstLine="310"/>
              <w:jc w:val="both"/>
              <w:rPr>
                <w:rFonts w:ascii="Times New Roman" w:hAnsi="Times New Roman"/>
                <w:sz w:val="24"/>
              </w:rPr>
            </w:pPr>
            <w:r w:rsidRPr="004A3EF3">
              <w:rPr>
                <w:rFonts w:ascii="Times New Roman" w:hAnsi="Times New Roman"/>
                <w:b/>
                <w:color w:val="FF0000"/>
                <w:sz w:val="24"/>
              </w:rPr>
              <w:t>Рр №10</w:t>
            </w:r>
            <w:r w:rsidRPr="004A3EF3">
              <w:rPr>
                <w:rFonts w:ascii="Times New Roman" w:hAnsi="Times New Roman"/>
                <w:color w:val="000000" w:themeColor="text1"/>
                <w:sz w:val="24"/>
              </w:rPr>
              <w:t xml:space="preserve"> </w:t>
            </w:r>
            <w:r w:rsidRPr="004A3EF3">
              <w:rPr>
                <w:rFonts w:ascii="Times New Roman" w:hAnsi="Times New Roman"/>
                <w:sz w:val="24"/>
              </w:rPr>
              <w:t xml:space="preserve">Лирическая миниатюра </w:t>
            </w:r>
          </w:p>
        </w:tc>
        <w:tc>
          <w:tcPr>
            <w:tcW w:w="2693" w:type="dxa"/>
          </w:tcPr>
          <w:p w:rsidR="0003618D" w:rsidRPr="004A3EF3" w:rsidRDefault="0003618D" w:rsidP="00970025">
            <w:pPr>
              <w:spacing w:after="0" w:line="240" w:lineRule="auto"/>
              <w:jc w:val="both"/>
              <w:rPr>
                <w:rFonts w:ascii="Times New Roman" w:hAnsi="Times New Roman"/>
              </w:rPr>
            </w:pPr>
            <w:r w:rsidRPr="004A7A33">
              <w:rPr>
                <w:rFonts w:ascii="Times New Roman" w:hAnsi="Times New Roman"/>
                <w:sz w:val="20"/>
              </w:rPr>
              <w:t>Словарная работа, знакомство со стихотворениями в прозе, сравнительная характеристика с лирическими текстами</w:t>
            </w:r>
          </w:p>
        </w:tc>
        <w:tc>
          <w:tcPr>
            <w:tcW w:w="6237" w:type="dxa"/>
          </w:tcPr>
          <w:p w:rsidR="0003618D" w:rsidRPr="00282B1D" w:rsidRDefault="0003618D" w:rsidP="00970025">
            <w:pPr>
              <w:tabs>
                <w:tab w:val="center" w:pos="2346"/>
              </w:tabs>
              <w:spacing w:after="0" w:line="240" w:lineRule="auto"/>
              <w:jc w:val="both"/>
              <w:rPr>
                <w:rFonts w:ascii="Times New Roman" w:hAnsi="Times New Roman"/>
                <w:b/>
              </w:rPr>
            </w:pPr>
            <w:proofErr w:type="gramStart"/>
            <w:r w:rsidRPr="00282B1D">
              <w:rPr>
                <w:rFonts w:ascii="Times New Roman" w:hAnsi="Times New Roman"/>
                <w:b/>
              </w:rPr>
              <w:t>Познавательные</w:t>
            </w:r>
            <w:proofErr w:type="gramEnd"/>
            <w:r w:rsidRPr="00282B1D">
              <w:rPr>
                <w:rFonts w:ascii="Times New Roman" w:hAnsi="Times New Roman"/>
                <w:b/>
              </w:rPr>
              <w:t>:</w:t>
            </w:r>
            <w:r w:rsidRPr="00282B1D">
              <w:rPr>
                <w:rFonts w:ascii="Times New Roman" w:hAnsi="Times New Roman"/>
              </w:rPr>
              <w:t xml:space="preserve"> уметь извлекать необходимую информацию из прослушанного или прочитанного текста,</w:t>
            </w:r>
            <w:r w:rsidRPr="00282B1D">
              <w:rPr>
                <w:rFonts w:ascii="Times New Roman" w:hAnsi="Times New Roman"/>
                <w:b/>
              </w:rPr>
              <w:tab/>
            </w:r>
          </w:p>
          <w:p w:rsidR="0003618D" w:rsidRPr="00282B1D" w:rsidRDefault="0003618D" w:rsidP="00970025">
            <w:pPr>
              <w:spacing w:after="0" w:line="240" w:lineRule="auto"/>
              <w:jc w:val="both"/>
              <w:rPr>
                <w:rFonts w:ascii="Times New Roman" w:hAnsi="Times New Roman"/>
              </w:rPr>
            </w:pPr>
            <w:proofErr w:type="gramStart"/>
            <w:r w:rsidRPr="00282B1D">
              <w:rPr>
                <w:rFonts w:ascii="Times New Roman" w:hAnsi="Times New Roman"/>
                <w:b/>
              </w:rPr>
              <w:t>Регулятивные</w:t>
            </w:r>
            <w:proofErr w:type="gramEnd"/>
            <w:r w:rsidRPr="00282B1D">
              <w:rPr>
                <w:rFonts w:ascii="Times New Roman" w:hAnsi="Times New Roman"/>
                <w:b/>
              </w:rPr>
              <w:t>:</w:t>
            </w:r>
            <w:r w:rsidRPr="00282B1D">
              <w:rPr>
                <w:rFonts w:ascii="Times New Roman" w:hAnsi="Times New Roman"/>
              </w:rPr>
              <w:t xml:space="preserve"> уметь анализировать стихотворный текст</w:t>
            </w:r>
          </w:p>
          <w:p w:rsidR="0003618D" w:rsidRPr="00282B1D" w:rsidRDefault="0003618D" w:rsidP="00970025">
            <w:pPr>
              <w:spacing w:after="0" w:line="240" w:lineRule="auto"/>
              <w:jc w:val="both"/>
              <w:rPr>
                <w:rFonts w:ascii="Times New Roman" w:hAnsi="Times New Roman"/>
              </w:rPr>
            </w:pPr>
            <w:r w:rsidRPr="00282B1D">
              <w:rPr>
                <w:rFonts w:ascii="Times New Roman" w:hAnsi="Times New Roman"/>
                <w:b/>
              </w:rPr>
              <w:t>Коммуникативные:</w:t>
            </w:r>
            <w:r w:rsidRPr="00282B1D">
              <w:rPr>
                <w:rFonts w:ascii="Times New Roman" w:hAnsi="Times New Roman"/>
              </w:rPr>
              <w:t xml:space="preserve"> уметь читать вслух и понимать прочитанное</w:t>
            </w:r>
          </w:p>
          <w:p w:rsidR="0003618D" w:rsidRPr="00282B1D" w:rsidRDefault="0003618D" w:rsidP="00970025">
            <w:pPr>
              <w:autoSpaceDE w:val="0"/>
              <w:autoSpaceDN w:val="0"/>
              <w:adjustRightInd w:val="0"/>
              <w:spacing w:after="0" w:line="240" w:lineRule="auto"/>
              <w:ind w:right="30"/>
              <w:jc w:val="both"/>
              <w:rPr>
                <w:rFonts w:ascii="Times New Roman" w:hAnsi="Times New Roman"/>
                <w:b/>
              </w:rPr>
            </w:pPr>
            <w:r w:rsidRPr="00282B1D">
              <w:rPr>
                <w:rFonts w:ascii="Times New Roman" w:hAnsi="Times New Roman"/>
                <w:b/>
              </w:rPr>
              <w:t>Личностные:</w:t>
            </w:r>
            <w:r w:rsidRPr="00282B1D">
              <w:rPr>
                <w:rFonts w:ascii="Times New Roman" w:hAnsi="Times New Roman"/>
              </w:rPr>
              <w:t xml:space="preserve"> формирование навыков самостоятельной работы по алгоритму выполнения задачи</w:t>
            </w:r>
          </w:p>
          <w:p w:rsidR="0003618D" w:rsidRPr="00282B1D" w:rsidRDefault="0003618D" w:rsidP="00970025">
            <w:pPr>
              <w:spacing w:after="0" w:line="240" w:lineRule="auto"/>
              <w:jc w:val="both"/>
              <w:rPr>
                <w:rFonts w:ascii="Times New Roman" w:hAnsi="Times New Roman"/>
                <w:b/>
              </w:rPr>
            </w:pPr>
          </w:p>
          <w:p w:rsidR="0003618D" w:rsidRPr="00282B1D" w:rsidRDefault="0003618D" w:rsidP="00970025">
            <w:pPr>
              <w:spacing w:after="0" w:line="240" w:lineRule="auto"/>
              <w:jc w:val="both"/>
              <w:rPr>
                <w:rFonts w:ascii="Times New Roman" w:hAnsi="Times New Roman"/>
                <w:b/>
              </w:rPr>
            </w:pPr>
          </w:p>
        </w:tc>
      </w:tr>
      <w:tr w:rsidR="0003618D" w:rsidRPr="00045DE4" w:rsidTr="00CF10F9">
        <w:trPr>
          <w:trHeight w:val="475"/>
        </w:trPr>
        <w:tc>
          <w:tcPr>
            <w:tcW w:w="1146" w:type="dxa"/>
            <w:gridSpan w:val="2"/>
          </w:tcPr>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Pr>
          <w:p w:rsidR="0003618D" w:rsidRPr="004A3EF3" w:rsidRDefault="0003618D" w:rsidP="00970025">
            <w:pPr>
              <w:spacing w:after="0" w:line="240" w:lineRule="auto"/>
              <w:ind w:firstLine="34"/>
              <w:jc w:val="both"/>
              <w:rPr>
                <w:rFonts w:ascii="Times New Roman" w:hAnsi="Times New Roman"/>
                <w:sz w:val="24"/>
              </w:rPr>
            </w:pPr>
            <w:r w:rsidRPr="00F01964">
              <w:rPr>
                <w:rFonts w:ascii="Times New Roman" w:hAnsi="Times New Roman"/>
                <w:b/>
                <w:sz w:val="24"/>
              </w:rPr>
              <w:t>Н.А.Некрасов</w:t>
            </w:r>
            <w:r w:rsidRPr="004A3EF3">
              <w:rPr>
                <w:rFonts w:ascii="Times New Roman" w:hAnsi="Times New Roman"/>
                <w:sz w:val="24"/>
              </w:rPr>
              <w:t>. Поэма «Русские женщины» («Княгиня Трубецкая»). Художественные особенности поэмы</w:t>
            </w:r>
          </w:p>
          <w:p w:rsidR="0003618D" w:rsidRDefault="0003618D" w:rsidP="00970025">
            <w:pPr>
              <w:spacing w:after="0" w:line="240" w:lineRule="auto"/>
              <w:ind w:firstLine="34"/>
              <w:jc w:val="both"/>
              <w:rPr>
                <w:rFonts w:ascii="Times New Roman" w:hAnsi="Times New Roman"/>
                <w:sz w:val="24"/>
              </w:rPr>
            </w:pPr>
            <w:r w:rsidRPr="004A3EF3">
              <w:rPr>
                <w:rFonts w:ascii="Times New Roman" w:hAnsi="Times New Roman"/>
                <w:b/>
                <w:color w:val="FF0000"/>
                <w:sz w:val="24"/>
              </w:rPr>
              <w:t>Рр №11</w:t>
            </w:r>
            <w:r w:rsidRPr="004A3EF3">
              <w:rPr>
                <w:rFonts w:ascii="Times New Roman" w:hAnsi="Times New Roman"/>
                <w:sz w:val="24"/>
              </w:rPr>
              <w:t xml:space="preserve">  Историческая поэма как разновидность лироэпического жанра</w:t>
            </w:r>
          </w:p>
          <w:p w:rsidR="0003618D" w:rsidRPr="004A3EF3" w:rsidRDefault="0003618D" w:rsidP="00970025">
            <w:pPr>
              <w:spacing w:after="0" w:line="240" w:lineRule="auto"/>
              <w:ind w:firstLine="34"/>
              <w:jc w:val="both"/>
              <w:rPr>
                <w:rFonts w:ascii="Times New Roman" w:hAnsi="Times New Roman"/>
                <w:sz w:val="24"/>
              </w:rPr>
            </w:pPr>
            <w:r w:rsidRPr="00F01964">
              <w:rPr>
                <w:rFonts w:ascii="Times New Roman" w:hAnsi="Times New Roman"/>
                <w:b/>
                <w:color w:val="0070C0"/>
                <w:sz w:val="24"/>
              </w:rPr>
              <w:t>ПРОЕКТ</w:t>
            </w:r>
            <w:r>
              <w:rPr>
                <w:rFonts w:ascii="Times New Roman" w:hAnsi="Times New Roman"/>
                <w:sz w:val="24"/>
              </w:rPr>
              <w:t xml:space="preserve"> «Жёны декабристов»</w:t>
            </w:r>
          </w:p>
        </w:tc>
        <w:tc>
          <w:tcPr>
            <w:tcW w:w="2693" w:type="dxa"/>
          </w:tcPr>
          <w:p w:rsidR="0003618D" w:rsidRPr="004A3EF3" w:rsidRDefault="0003618D" w:rsidP="00970025">
            <w:pPr>
              <w:spacing w:after="0" w:line="240" w:lineRule="auto"/>
              <w:jc w:val="both"/>
              <w:rPr>
                <w:rFonts w:ascii="Times New Roman" w:hAnsi="Times New Roman"/>
              </w:rPr>
            </w:pPr>
            <w:r w:rsidRPr="00A87F1A">
              <w:rPr>
                <w:rFonts w:ascii="Times New Roman" w:hAnsi="Times New Roman"/>
                <w:sz w:val="20"/>
              </w:rPr>
              <w:t>Исторический комментарий, комментированное чтение, беседа</w:t>
            </w:r>
            <w:r>
              <w:rPr>
                <w:rFonts w:ascii="Times New Roman" w:hAnsi="Times New Roman"/>
                <w:sz w:val="20"/>
              </w:rPr>
              <w:t xml:space="preserve">; составление письменного ответа на проблемный вопрос, работав </w:t>
            </w:r>
            <w:proofErr w:type="gramStart"/>
            <w:r>
              <w:rPr>
                <w:rFonts w:ascii="Times New Roman" w:hAnsi="Times New Roman"/>
                <w:sz w:val="20"/>
              </w:rPr>
              <w:t>парах</w:t>
            </w:r>
            <w:proofErr w:type="gramEnd"/>
            <w:r>
              <w:rPr>
                <w:rFonts w:ascii="Times New Roman" w:hAnsi="Times New Roman"/>
                <w:sz w:val="20"/>
              </w:rPr>
              <w:t xml:space="preserve"> (составление тезисного плана для рассуждения)</w:t>
            </w:r>
          </w:p>
        </w:tc>
        <w:tc>
          <w:tcPr>
            <w:tcW w:w="6237" w:type="dxa"/>
          </w:tcPr>
          <w:p w:rsidR="0003618D" w:rsidRPr="00282B1D" w:rsidRDefault="0003618D" w:rsidP="00970025">
            <w:pPr>
              <w:tabs>
                <w:tab w:val="center" w:pos="2346"/>
              </w:tabs>
              <w:spacing w:after="0" w:line="240" w:lineRule="auto"/>
              <w:ind w:left="34"/>
              <w:jc w:val="both"/>
              <w:rPr>
                <w:rFonts w:ascii="Times New Roman" w:hAnsi="Times New Roman"/>
                <w:b/>
              </w:rPr>
            </w:pPr>
            <w:r w:rsidRPr="00282B1D">
              <w:rPr>
                <w:rFonts w:ascii="Times New Roman" w:hAnsi="Times New Roman"/>
                <w:b/>
              </w:rPr>
              <w:t>Познавательные:</w:t>
            </w:r>
            <w:r w:rsidRPr="00282B1D">
              <w:rPr>
                <w:rFonts w:ascii="Times New Roman" w:hAnsi="Times New Roman"/>
              </w:rPr>
              <w:t xml:space="preserve"> уметь узнавать, называть, определять объекты в соответствии с содержанием</w:t>
            </w:r>
            <w:r w:rsidRPr="00282B1D">
              <w:rPr>
                <w:rFonts w:ascii="Times New Roman" w:hAnsi="Times New Roman"/>
                <w:b/>
              </w:rPr>
              <w:tab/>
            </w:r>
          </w:p>
          <w:p w:rsidR="0003618D" w:rsidRPr="00282B1D" w:rsidRDefault="0003618D" w:rsidP="00970025">
            <w:pPr>
              <w:spacing w:after="0" w:line="240" w:lineRule="auto"/>
              <w:ind w:left="34"/>
              <w:jc w:val="both"/>
              <w:rPr>
                <w:rFonts w:ascii="Times New Roman" w:hAnsi="Times New Roman"/>
                <w:b/>
              </w:rPr>
            </w:pPr>
            <w:proofErr w:type="gramStart"/>
            <w:r w:rsidRPr="00282B1D">
              <w:rPr>
                <w:rFonts w:ascii="Times New Roman" w:hAnsi="Times New Roman"/>
                <w:b/>
              </w:rPr>
              <w:t>Регулятивные</w:t>
            </w:r>
            <w:proofErr w:type="gramEnd"/>
            <w:r w:rsidRPr="00282B1D">
              <w:rPr>
                <w:rFonts w:ascii="Times New Roman" w:hAnsi="Times New Roman"/>
                <w:b/>
              </w:rPr>
              <w:t>:</w:t>
            </w:r>
            <w:r w:rsidRPr="00282B1D">
              <w:rPr>
                <w:rFonts w:ascii="Times New Roman" w:hAnsi="Times New Roman"/>
              </w:rPr>
              <w:t xml:space="preserve"> формировать ситуацию саморегуляции эмоциональных состояний, т.е. формировать операциональный опыт</w:t>
            </w:r>
          </w:p>
          <w:p w:rsidR="0003618D" w:rsidRPr="00282B1D" w:rsidRDefault="0003618D" w:rsidP="00970025">
            <w:pPr>
              <w:spacing w:after="0" w:line="240" w:lineRule="auto"/>
              <w:ind w:left="34"/>
              <w:jc w:val="both"/>
              <w:rPr>
                <w:rFonts w:ascii="Times New Roman" w:hAnsi="Times New Roman"/>
              </w:rPr>
            </w:pPr>
            <w:r w:rsidRPr="00282B1D">
              <w:rPr>
                <w:rFonts w:ascii="Times New Roman" w:hAnsi="Times New Roman"/>
                <w:b/>
              </w:rPr>
              <w:t>Коммуникативные:</w:t>
            </w:r>
            <w:r w:rsidRPr="00282B1D">
              <w:rPr>
                <w:rFonts w:ascii="Times New Roman" w:hAnsi="Times New Roman"/>
              </w:rPr>
              <w:t xml:space="preserve"> уметь читать вслух и понимать прочитанное</w:t>
            </w:r>
          </w:p>
          <w:p w:rsidR="0003618D" w:rsidRPr="00282B1D" w:rsidRDefault="0003618D" w:rsidP="00970025">
            <w:pPr>
              <w:autoSpaceDE w:val="0"/>
              <w:autoSpaceDN w:val="0"/>
              <w:adjustRightInd w:val="0"/>
              <w:spacing w:after="0" w:line="240" w:lineRule="auto"/>
              <w:ind w:left="34" w:right="30"/>
              <w:jc w:val="both"/>
              <w:rPr>
                <w:rFonts w:ascii="Times New Roman" w:hAnsi="Times New Roman"/>
              </w:rPr>
            </w:pPr>
            <w:r w:rsidRPr="00282B1D">
              <w:rPr>
                <w:rFonts w:ascii="Times New Roman" w:hAnsi="Times New Roman"/>
                <w:b/>
              </w:rPr>
              <w:t>Личностные:</w:t>
            </w:r>
            <w:r w:rsidRPr="00282B1D">
              <w:rPr>
                <w:rFonts w:ascii="Times New Roman" w:hAnsi="Times New Roman"/>
              </w:rPr>
              <w:t xml:space="preserve"> формирование навыков взаимодействия в группе по алгоритму выполнения задачи при консультативной помощи учителя</w:t>
            </w:r>
          </w:p>
        </w:tc>
      </w:tr>
      <w:tr w:rsidR="0003618D" w:rsidRPr="00045DE4" w:rsidTr="00CF10F9">
        <w:tc>
          <w:tcPr>
            <w:tcW w:w="1146" w:type="dxa"/>
            <w:gridSpan w:val="2"/>
          </w:tcPr>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Pr>
          <w:p w:rsidR="0003618D" w:rsidRPr="004A3EF3" w:rsidRDefault="0003618D" w:rsidP="00970025">
            <w:pPr>
              <w:spacing w:after="0" w:line="240" w:lineRule="auto"/>
              <w:ind w:left="34" w:hanging="34"/>
              <w:jc w:val="both"/>
              <w:rPr>
                <w:rFonts w:ascii="Times New Roman" w:hAnsi="Times New Roman"/>
                <w:sz w:val="24"/>
              </w:rPr>
            </w:pPr>
            <w:r w:rsidRPr="004A3EF3">
              <w:rPr>
                <w:rFonts w:ascii="Times New Roman" w:hAnsi="Times New Roman"/>
                <w:sz w:val="24"/>
              </w:rPr>
              <w:t xml:space="preserve">Стихотворение «Размышления у парадного подъезда». Боль </w:t>
            </w:r>
            <w:r w:rsidRPr="004A3EF3">
              <w:rPr>
                <w:rFonts w:ascii="Times New Roman" w:hAnsi="Times New Roman"/>
                <w:sz w:val="24"/>
              </w:rPr>
              <w:lastRenderedPageBreak/>
              <w:t>Н.А.Некрасова за судьбу народа.</w:t>
            </w:r>
          </w:p>
          <w:p w:rsidR="0003618D" w:rsidRPr="004A3EF3" w:rsidRDefault="0003618D" w:rsidP="00970025">
            <w:pPr>
              <w:spacing w:after="0" w:line="240" w:lineRule="auto"/>
              <w:ind w:left="34" w:hanging="34"/>
              <w:jc w:val="center"/>
              <w:rPr>
                <w:rFonts w:ascii="Times New Roman" w:hAnsi="Times New Roman"/>
                <w:i/>
                <w:sz w:val="24"/>
              </w:rPr>
            </w:pPr>
          </w:p>
        </w:tc>
        <w:tc>
          <w:tcPr>
            <w:tcW w:w="2693" w:type="dxa"/>
          </w:tcPr>
          <w:p w:rsidR="0003618D" w:rsidRPr="004A3EF3" w:rsidRDefault="0003618D" w:rsidP="00970025">
            <w:pPr>
              <w:spacing w:after="0" w:line="240" w:lineRule="auto"/>
              <w:jc w:val="both"/>
              <w:rPr>
                <w:rFonts w:ascii="Times New Roman" w:hAnsi="Times New Roman"/>
              </w:rPr>
            </w:pPr>
            <w:r w:rsidRPr="00A87F1A">
              <w:rPr>
                <w:rFonts w:ascii="Times New Roman" w:hAnsi="Times New Roman"/>
                <w:sz w:val="20"/>
              </w:rPr>
              <w:lastRenderedPageBreak/>
              <w:t>Работа с текстом, комментированное чтение, аналитическая беседа</w:t>
            </w:r>
            <w:r>
              <w:rPr>
                <w:rFonts w:ascii="Times New Roman" w:hAnsi="Times New Roman"/>
                <w:sz w:val="20"/>
              </w:rPr>
              <w:t xml:space="preserve">, </w:t>
            </w:r>
            <w:r>
              <w:rPr>
                <w:rFonts w:ascii="Times New Roman" w:hAnsi="Times New Roman"/>
                <w:sz w:val="20"/>
              </w:rPr>
              <w:lastRenderedPageBreak/>
              <w:t>устное рецензирование, лабораторная работа в группах (подбор цитатных примеров)</w:t>
            </w:r>
          </w:p>
        </w:tc>
        <w:tc>
          <w:tcPr>
            <w:tcW w:w="6237" w:type="dxa"/>
          </w:tcPr>
          <w:p w:rsidR="0003618D" w:rsidRPr="00282B1D" w:rsidRDefault="0003618D" w:rsidP="00970025">
            <w:pPr>
              <w:autoSpaceDE w:val="0"/>
              <w:autoSpaceDN w:val="0"/>
              <w:adjustRightInd w:val="0"/>
              <w:spacing w:after="0" w:line="240" w:lineRule="auto"/>
              <w:ind w:left="34" w:right="-19" w:hanging="34"/>
              <w:jc w:val="both"/>
              <w:rPr>
                <w:rFonts w:ascii="Times New Roman" w:hAnsi="Times New Roman"/>
              </w:rPr>
            </w:pPr>
            <w:proofErr w:type="gramStart"/>
            <w:r w:rsidRPr="00282B1D">
              <w:rPr>
                <w:rFonts w:ascii="Times New Roman" w:hAnsi="Times New Roman"/>
                <w:b/>
              </w:rPr>
              <w:lastRenderedPageBreak/>
              <w:t>Познавательные:</w:t>
            </w:r>
            <w:r>
              <w:rPr>
                <w:rFonts w:ascii="Times New Roman" w:hAnsi="Times New Roman"/>
                <w:b/>
              </w:rPr>
              <w:t xml:space="preserve"> </w:t>
            </w:r>
            <w:r>
              <w:rPr>
                <w:rFonts w:ascii="Times New Roman" w:hAnsi="Times New Roman"/>
              </w:rPr>
              <w:t xml:space="preserve">уметь </w:t>
            </w:r>
            <w:r w:rsidRPr="00282B1D">
              <w:rPr>
                <w:rFonts w:ascii="Times New Roman" w:hAnsi="Times New Roman"/>
              </w:rPr>
              <w:t>синтезировать полученную информацию для составления ответа (текст)</w:t>
            </w:r>
            <w:proofErr w:type="gramEnd"/>
          </w:p>
          <w:p w:rsidR="0003618D" w:rsidRPr="00282B1D" w:rsidRDefault="0003618D" w:rsidP="00970025">
            <w:pPr>
              <w:autoSpaceDE w:val="0"/>
              <w:autoSpaceDN w:val="0"/>
              <w:adjustRightInd w:val="0"/>
              <w:spacing w:after="0" w:line="240" w:lineRule="auto"/>
              <w:ind w:left="34" w:right="30" w:hanging="34"/>
              <w:jc w:val="both"/>
              <w:rPr>
                <w:rFonts w:ascii="Times New Roman" w:hAnsi="Times New Roman"/>
              </w:rPr>
            </w:pPr>
            <w:r w:rsidRPr="00282B1D">
              <w:rPr>
                <w:rFonts w:ascii="Times New Roman" w:hAnsi="Times New Roman"/>
                <w:b/>
              </w:rPr>
              <w:t>Регулятивные:</w:t>
            </w:r>
            <w:r w:rsidRPr="00282B1D">
              <w:rPr>
                <w:rFonts w:ascii="Times New Roman" w:hAnsi="Times New Roman"/>
              </w:rPr>
              <w:t xml:space="preserve"> уметь выполнять учебные действия (отвечать </w:t>
            </w:r>
            <w:r w:rsidRPr="00282B1D">
              <w:rPr>
                <w:rFonts w:ascii="Times New Roman" w:hAnsi="Times New Roman"/>
              </w:rPr>
              <w:lastRenderedPageBreak/>
              <w:t>на вопросы текста), планировать алгоритм ответа, работать самостоятельно</w:t>
            </w:r>
          </w:p>
          <w:p w:rsidR="0003618D" w:rsidRPr="00282B1D" w:rsidRDefault="0003618D" w:rsidP="00970025">
            <w:pPr>
              <w:spacing w:after="0" w:line="240" w:lineRule="auto"/>
              <w:ind w:left="34" w:hanging="34"/>
              <w:jc w:val="both"/>
              <w:rPr>
                <w:rFonts w:ascii="Times New Roman" w:hAnsi="Times New Roman"/>
              </w:rPr>
            </w:pPr>
            <w:r w:rsidRPr="00282B1D">
              <w:rPr>
                <w:rFonts w:ascii="Times New Roman" w:hAnsi="Times New Roman"/>
                <w:b/>
              </w:rPr>
              <w:t>Коммуникативные:</w:t>
            </w:r>
            <w:r w:rsidRPr="00282B1D">
              <w:rPr>
                <w:rFonts w:ascii="Times New Roman" w:hAnsi="Times New Roman"/>
              </w:rPr>
              <w:t xml:space="preserve"> уметь строить монологическое высказывание, формулировать свою точку зрения, адекватно использовать различные речевые средства для решения коммуникативных задач</w:t>
            </w:r>
          </w:p>
          <w:p w:rsidR="0003618D" w:rsidRPr="00282B1D" w:rsidRDefault="0003618D" w:rsidP="00970025">
            <w:pPr>
              <w:autoSpaceDE w:val="0"/>
              <w:autoSpaceDN w:val="0"/>
              <w:adjustRightInd w:val="0"/>
              <w:spacing w:after="0" w:line="240" w:lineRule="auto"/>
              <w:ind w:left="34" w:right="30" w:hanging="34"/>
              <w:jc w:val="both"/>
              <w:rPr>
                <w:rFonts w:ascii="Times New Roman" w:hAnsi="Times New Roman"/>
              </w:rPr>
            </w:pPr>
            <w:r w:rsidRPr="00282B1D">
              <w:rPr>
                <w:rFonts w:ascii="Times New Roman" w:hAnsi="Times New Roman"/>
                <w:b/>
              </w:rPr>
              <w:t>Личностные:</w:t>
            </w:r>
            <w:r w:rsidRPr="00282B1D">
              <w:rPr>
                <w:rFonts w:ascii="Times New Roman" w:hAnsi="Times New Roman"/>
              </w:rPr>
              <w:t xml:space="preserve"> формирование мотивации к самосовершенствованию</w:t>
            </w:r>
          </w:p>
        </w:tc>
      </w:tr>
      <w:tr w:rsidR="0003618D" w:rsidRPr="00045DE4" w:rsidTr="00CF10F9">
        <w:tc>
          <w:tcPr>
            <w:tcW w:w="1146" w:type="dxa"/>
            <w:gridSpan w:val="2"/>
          </w:tcPr>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Pr>
          <w:p w:rsidR="0003618D" w:rsidRPr="004A3EF3" w:rsidRDefault="0003618D" w:rsidP="00970025">
            <w:pPr>
              <w:spacing w:after="0" w:line="240" w:lineRule="auto"/>
              <w:rPr>
                <w:rFonts w:ascii="Times New Roman" w:hAnsi="Times New Roman"/>
                <w:sz w:val="24"/>
              </w:rPr>
            </w:pPr>
            <w:r w:rsidRPr="004A3EF3">
              <w:rPr>
                <w:rFonts w:ascii="Times New Roman" w:hAnsi="Times New Roman"/>
                <w:b/>
                <w:color w:val="005C2A"/>
                <w:sz w:val="24"/>
              </w:rPr>
              <w:t xml:space="preserve">Вн.чт.№3  </w:t>
            </w:r>
            <w:r w:rsidRPr="00F01964">
              <w:rPr>
                <w:rFonts w:ascii="Times New Roman" w:hAnsi="Times New Roman"/>
                <w:sz w:val="24"/>
              </w:rPr>
              <w:t>Любовь и дружба в повести</w:t>
            </w:r>
            <w:r>
              <w:rPr>
                <w:rFonts w:ascii="Times New Roman" w:hAnsi="Times New Roman"/>
                <w:b/>
                <w:color w:val="005C2A"/>
                <w:sz w:val="24"/>
              </w:rPr>
              <w:t xml:space="preserve"> </w:t>
            </w:r>
            <w:r w:rsidRPr="00F01964">
              <w:rPr>
                <w:rFonts w:ascii="Times New Roman" w:hAnsi="Times New Roman"/>
                <w:b/>
                <w:sz w:val="24"/>
              </w:rPr>
              <w:t>Р.Фраерман</w:t>
            </w:r>
            <w:r>
              <w:rPr>
                <w:rFonts w:ascii="Times New Roman" w:hAnsi="Times New Roman"/>
                <w:b/>
                <w:sz w:val="24"/>
              </w:rPr>
              <w:t>а</w:t>
            </w:r>
            <w:r w:rsidRPr="004A3EF3">
              <w:rPr>
                <w:rFonts w:ascii="Times New Roman" w:hAnsi="Times New Roman"/>
                <w:sz w:val="24"/>
              </w:rPr>
              <w:t xml:space="preserve">  «Дикая собака Динго, или Повесть о первой любви»</w:t>
            </w:r>
          </w:p>
          <w:p w:rsidR="0003618D" w:rsidRPr="004A3EF3" w:rsidRDefault="0003618D" w:rsidP="00970025">
            <w:pPr>
              <w:pStyle w:val="af7"/>
              <w:jc w:val="both"/>
            </w:pPr>
          </w:p>
        </w:tc>
        <w:tc>
          <w:tcPr>
            <w:tcW w:w="2693" w:type="dxa"/>
          </w:tcPr>
          <w:p w:rsidR="0003618D" w:rsidRPr="004A3EF3" w:rsidRDefault="0003618D" w:rsidP="00970025">
            <w:pPr>
              <w:spacing w:after="0" w:line="240" w:lineRule="auto"/>
              <w:jc w:val="both"/>
              <w:rPr>
                <w:rFonts w:ascii="Times New Roman" w:hAnsi="Times New Roman"/>
              </w:rPr>
            </w:pPr>
            <w:r w:rsidRPr="004A7A33">
              <w:rPr>
                <w:rFonts w:ascii="Times New Roman" w:hAnsi="Times New Roman"/>
                <w:sz w:val="20"/>
              </w:rPr>
              <w:t>Знакомство с творчеством автора, работа с текстом, аналитическая беседа, творческая работа</w:t>
            </w:r>
          </w:p>
          <w:p w:rsidR="0003618D" w:rsidRPr="004A3EF3" w:rsidRDefault="0003618D" w:rsidP="00970025">
            <w:pPr>
              <w:spacing w:after="0" w:line="240" w:lineRule="auto"/>
              <w:ind w:firstLine="176"/>
              <w:jc w:val="both"/>
              <w:rPr>
                <w:rFonts w:ascii="Times New Roman" w:hAnsi="Times New Roman"/>
              </w:rPr>
            </w:pPr>
            <w:r w:rsidRPr="004A7A33">
              <w:rPr>
                <w:rFonts w:ascii="Times New Roman" w:hAnsi="Times New Roman"/>
                <w:sz w:val="20"/>
              </w:rPr>
              <w:t>Художественный пересказ произведения, сопоставительный анализ</w:t>
            </w:r>
          </w:p>
        </w:tc>
        <w:tc>
          <w:tcPr>
            <w:tcW w:w="6237" w:type="dxa"/>
          </w:tcPr>
          <w:p w:rsidR="0003618D" w:rsidRPr="00282B1D" w:rsidRDefault="0003618D" w:rsidP="00970025">
            <w:pPr>
              <w:spacing w:after="0" w:line="240" w:lineRule="auto"/>
              <w:ind w:left="34"/>
              <w:jc w:val="both"/>
              <w:rPr>
                <w:rFonts w:ascii="Times New Roman" w:hAnsi="Times New Roman"/>
                <w:b/>
              </w:rPr>
            </w:pPr>
            <w:proofErr w:type="gramStart"/>
            <w:r w:rsidRPr="004A3EF3">
              <w:rPr>
                <w:rFonts w:ascii="Times New Roman" w:hAnsi="Times New Roman"/>
                <w:b/>
              </w:rPr>
              <w:t>Познавательные</w:t>
            </w:r>
            <w:proofErr w:type="gramEnd"/>
            <w:r>
              <w:rPr>
                <w:rFonts w:ascii="Times New Roman" w:hAnsi="Times New Roman"/>
                <w:b/>
              </w:rPr>
              <w:t>:</w:t>
            </w:r>
            <w:r w:rsidRPr="005875DE">
              <w:rPr>
                <w:rFonts w:ascii="Times New Roman" w:hAnsi="Times New Roman"/>
              </w:rPr>
              <w:t xml:space="preserve"> извлекает необходимую информацию из текстов, относящихся к различным жанрам; определяет основную и второстепенную информацию</w:t>
            </w:r>
          </w:p>
          <w:p w:rsidR="0003618D" w:rsidRPr="00282B1D" w:rsidRDefault="0003618D" w:rsidP="00970025">
            <w:pPr>
              <w:spacing w:after="0" w:line="240" w:lineRule="auto"/>
              <w:ind w:left="34"/>
              <w:jc w:val="both"/>
              <w:rPr>
                <w:rFonts w:ascii="Times New Roman" w:hAnsi="Times New Roman"/>
              </w:rPr>
            </w:pPr>
            <w:r>
              <w:rPr>
                <w:rFonts w:ascii="Times New Roman" w:hAnsi="Times New Roman"/>
                <w:b/>
              </w:rPr>
              <w:t>Регулятивные:</w:t>
            </w:r>
            <w:r w:rsidRPr="005875DE">
              <w:rPr>
                <w:rFonts w:ascii="Times New Roman" w:hAnsi="Times New Roman"/>
              </w:rPr>
              <w:t xml:space="preserve"> принимает и сохраняет учебную задачу; планирует (в сотрудничестве с учителем и одноклассниками или </w:t>
            </w:r>
            <w:proofErr w:type="gramStart"/>
            <w:r w:rsidRPr="005875DE">
              <w:rPr>
                <w:rFonts w:ascii="Times New Roman" w:hAnsi="Times New Roman"/>
              </w:rPr>
              <w:t xml:space="preserve">самостоятельно) </w:t>
            </w:r>
            <w:proofErr w:type="gramEnd"/>
            <w:r w:rsidRPr="005875DE">
              <w:rPr>
                <w:rFonts w:ascii="Times New Roman" w:hAnsi="Times New Roman"/>
              </w:rPr>
              <w:t>необходимые действия, операции, действует по плану</w:t>
            </w:r>
          </w:p>
          <w:p w:rsidR="0003618D" w:rsidRDefault="0003618D" w:rsidP="00970025">
            <w:pPr>
              <w:spacing w:after="0" w:line="240" w:lineRule="auto"/>
              <w:jc w:val="both"/>
              <w:rPr>
                <w:rFonts w:ascii="Times New Roman" w:hAnsi="Times New Roman"/>
                <w:b/>
              </w:rPr>
            </w:pPr>
            <w:r w:rsidRPr="004A3EF3">
              <w:rPr>
                <w:rFonts w:ascii="Times New Roman" w:hAnsi="Times New Roman"/>
                <w:b/>
              </w:rPr>
              <w:t>Коммуникативные:</w:t>
            </w:r>
            <w:r w:rsidRPr="004A3EF3">
              <w:rPr>
                <w:rFonts w:ascii="Times New Roman" w:hAnsi="Times New Roman"/>
              </w:rPr>
              <w:t xml:space="preserve"> </w:t>
            </w:r>
            <w:r w:rsidRPr="005875DE">
              <w:rPr>
                <w:rFonts w:ascii="Times New Roman" w:hAnsi="Times New Roman"/>
              </w:rPr>
              <w:t>задает вопросы, слушает,  отвечает на вопросы других; формулирует собственные мысли, высказывает и обосновывает свою точку зрения</w:t>
            </w:r>
            <w:r w:rsidRPr="006342C4">
              <w:rPr>
                <w:rFonts w:ascii="Times New Roman" w:hAnsi="Times New Roman"/>
                <w:b/>
              </w:rPr>
              <w:t xml:space="preserve"> </w:t>
            </w:r>
          </w:p>
          <w:p w:rsidR="0003618D" w:rsidRPr="004A3EF3" w:rsidRDefault="0003618D" w:rsidP="00970025">
            <w:pPr>
              <w:spacing w:after="0" w:line="240" w:lineRule="auto"/>
              <w:jc w:val="both"/>
              <w:rPr>
                <w:rFonts w:ascii="Times New Roman" w:hAnsi="Times New Roman"/>
              </w:rPr>
            </w:pPr>
            <w:r w:rsidRPr="006342C4">
              <w:rPr>
                <w:rFonts w:ascii="Times New Roman" w:hAnsi="Times New Roman"/>
                <w:b/>
              </w:rPr>
              <w:t>Личностные:</w:t>
            </w:r>
            <w:r w:rsidRPr="005875DE">
              <w:rPr>
                <w:rFonts w:ascii="Times New Roman" w:hAnsi="Times New Roman"/>
              </w:rPr>
              <w:t xml:space="preserve"> осознает себя гражданином своего Отечества, проявляет интерес и уважение к другим народам; признаёт общепринятые морально-этические нормы</w:t>
            </w:r>
            <w:r>
              <w:rPr>
                <w:rFonts w:ascii="Times New Roman" w:hAnsi="Times New Roman"/>
              </w:rPr>
              <w:t>.</w:t>
            </w:r>
          </w:p>
        </w:tc>
      </w:tr>
      <w:tr w:rsidR="0003618D" w:rsidRPr="00045DE4" w:rsidTr="00CF10F9">
        <w:tc>
          <w:tcPr>
            <w:tcW w:w="1146" w:type="dxa"/>
            <w:gridSpan w:val="2"/>
            <w:tcBorders>
              <w:bottom w:val="single" w:sz="4" w:space="0" w:color="auto"/>
            </w:tcBorders>
          </w:tcPr>
          <w:p w:rsidR="0003618D" w:rsidRPr="004A3EF3" w:rsidRDefault="0003618D" w:rsidP="00970025">
            <w:pPr>
              <w:spacing w:after="0" w:line="240" w:lineRule="auto"/>
              <w:jc w:val="both"/>
              <w:rPr>
                <w:rFonts w:ascii="Times New Roman" w:hAnsi="Times New Roman"/>
                <w:sz w:val="24"/>
              </w:rPr>
            </w:pPr>
          </w:p>
        </w:tc>
        <w:tc>
          <w:tcPr>
            <w:tcW w:w="981" w:type="dxa"/>
            <w:tcBorders>
              <w:bottom w:val="single" w:sz="4" w:space="0" w:color="auto"/>
            </w:tcBorders>
          </w:tcPr>
          <w:p w:rsidR="0003618D" w:rsidRPr="004A3EF3" w:rsidRDefault="0003618D" w:rsidP="00970025">
            <w:pPr>
              <w:spacing w:after="0" w:line="240" w:lineRule="auto"/>
              <w:jc w:val="both"/>
              <w:rPr>
                <w:rFonts w:ascii="Times New Roman" w:hAnsi="Times New Roman"/>
                <w:sz w:val="24"/>
              </w:rPr>
            </w:pPr>
          </w:p>
        </w:tc>
        <w:tc>
          <w:tcPr>
            <w:tcW w:w="894" w:type="dxa"/>
            <w:gridSpan w:val="2"/>
            <w:tcBorders>
              <w:bottom w:val="single" w:sz="4" w:space="0" w:color="auto"/>
            </w:tcBorders>
          </w:tcPr>
          <w:p w:rsidR="0003618D" w:rsidRPr="004A3EF3" w:rsidRDefault="0003618D" w:rsidP="009820D6">
            <w:pPr>
              <w:numPr>
                <w:ilvl w:val="0"/>
                <w:numId w:val="9"/>
              </w:numPr>
              <w:spacing w:after="0" w:line="240" w:lineRule="auto"/>
              <w:jc w:val="both"/>
              <w:rPr>
                <w:rFonts w:ascii="Times New Roman" w:hAnsi="Times New Roman"/>
                <w:sz w:val="24"/>
              </w:rPr>
            </w:pPr>
          </w:p>
        </w:tc>
        <w:tc>
          <w:tcPr>
            <w:tcW w:w="3358" w:type="dxa"/>
            <w:tcBorders>
              <w:bottom w:val="single" w:sz="4" w:space="0" w:color="auto"/>
            </w:tcBorders>
          </w:tcPr>
          <w:p w:rsidR="0003618D" w:rsidRPr="004A3EF3" w:rsidRDefault="0003618D" w:rsidP="00970025">
            <w:pPr>
              <w:spacing w:after="0" w:line="240" w:lineRule="auto"/>
              <w:jc w:val="both"/>
              <w:rPr>
                <w:rFonts w:ascii="Times New Roman" w:hAnsi="Times New Roman"/>
                <w:sz w:val="24"/>
              </w:rPr>
            </w:pPr>
            <w:r w:rsidRPr="00F01964">
              <w:rPr>
                <w:rFonts w:ascii="Times New Roman" w:hAnsi="Times New Roman"/>
                <w:b/>
                <w:sz w:val="24"/>
              </w:rPr>
              <w:t>А.К.Толстой.</w:t>
            </w:r>
            <w:r w:rsidRPr="004A3EF3">
              <w:rPr>
                <w:rFonts w:ascii="Times New Roman" w:hAnsi="Times New Roman"/>
                <w:sz w:val="24"/>
              </w:rPr>
              <w:t xml:space="preserve"> Литературный портрет писателя. «Василий Шибанов» и «Князь Михайло Репнин» как исторические баллады.</w:t>
            </w:r>
          </w:p>
          <w:p w:rsidR="0003618D" w:rsidRPr="004A3EF3" w:rsidRDefault="0003618D" w:rsidP="00970025">
            <w:pPr>
              <w:spacing w:after="0" w:line="240" w:lineRule="auto"/>
              <w:jc w:val="both"/>
              <w:rPr>
                <w:rFonts w:ascii="Times New Roman" w:hAnsi="Times New Roman"/>
                <w:b/>
                <w:color w:val="000099"/>
                <w:sz w:val="24"/>
              </w:rPr>
            </w:pPr>
            <w:r w:rsidRPr="004A3EF3">
              <w:rPr>
                <w:rFonts w:ascii="Times New Roman" w:hAnsi="Times New Roman"/>
                <w:b/>
                <w:color w:val="000099"/>
                <w:sz w:val="24"/>
              </w:rPr>
              <w:t>ПРОЕКТ</w:t>
            </w:r>
            <w:r w:rsidRPr="004A3EF3">
              <w:rPr>
                <w:rFonts w:ascii="Times New Roman" w:hAnsi="Times New Roman"/>
                <w:b/>
                <w:color w:val="0070C0"/>
                <w:sz w:val="24"/>
              </w:rPr>
              <w:t xml:space="preserve"> </w:t>
            </w:r>
            <w:r>
              <w:rPr>
                <w:rFonts w:ascii="Times New Roman" w:hAnsi="Times New Roman"/>
                <w:i/>
                <w:sz w:val="24"/>
              </w:rPr>
              <w:t>«Литературные места Р</w:t>
            </w:r>
            <w:r w:rsidRPr="004A3EF3">
              <w:rPr>
                <w:rFonts w:ascii="Times New Roman" w:hAnsi="Times New Roman"/>
                <w:i/>
                <w:sz w:val="24"/>
              </w:rPr>
              <w:t>оссии</w:t>
            </w:r>
            <w:r>
              <w:rPr>
                <w:rFonts w:ascii="Times New Roman" w:hAnsi="Times New Roman"/>
                <w:i/>
                <w:sz w:val="24"/>
              </w:rPr>
              <w:t>»</w:t>
            </w:r>
          </w:p>
        </w:tc>
        <w:tc>
          <w:tcPr>
            <w:tcW w:w="2693" w:type="dxa"/>
            <w:tcBorders>
              <w:bottom w:val="single" w:sz="4" w:space="0" w:color="auto"/>
            </w:tcBorders>
          </w:tcPr>
          <w:p w:rsidR="0003618D" w:rsidRPr="004A3EF3" w:rsidRDefault="0003618D" w:rsidP="00970025">
            <w:pPr>
              <w:spacing w:after="0" w:line="240" w:lineRule="auto"/>
              <w:jc w:val="both"/>
              <w:rPr>
                <w:rFonts w:ascii="Times New Roman" w:hAnsi="Times New Roman"/>
              </w:rPr>
            </w:pPr>
            <w:r w:rsidRPr="00A87F1A">
              <w:rPr>
                <w:rFonts w:ascii="Times New Roman" w:hAnsi="Times New Roman"/>
                <w:sz w:val="20"/>
              </w:rPr>
              <w:t xml:space="preserve">Индивидуальная </w:t>
            </w:r>
            <w:r>
              <w:rPr>
                <w:rFonts w:ascii="Times New Roman" w:hAnsi="Times New Roman"/>
                <w:sz w:val="20"/>
              </w:rPr>
              <w:t>и парная работа с дидактиче</w:t>
            </w:r>
            <w:r w:rsidRPr="00A87F1A">
              <w:rPr>
                <w:rFonts w:ascii="Times New Roman" w:hAnsi="Times New Roman"/>
                <w:sz w:val="20"/>
              </w:rPr>
              <w:t>ским материалом; самостоятельная раб</w:t>
            </w:r>
            <w:r>
              <w:rPr>
                <w:rFonts w:ascii="Times New Roman" w:hAnsi="Times New Roman"/>
                <w:sz w:val="20"/>
              </w:rPr>
              <w:t>о</w:t>
            </w:r>
            <w:r w:rsidRPr="00A87F1A">
              <w:rPr>
                <w:rFonts w:ascii="Times New Roman" w:hAnsi="Times New Roman"/>
                <w:sz w:val="20"/>
              </w:rPr>
              <w:t>та, выразительное чтение, устное рецензирование</w:t>
            </w:r>
          </w:p>
        </w:tc>
        <w:tc>
          <w:tcPr>
            <w:tcW w:w="6237" w:type="dxa"/>
            <w:tcBorders>
              <w:bottom w:val="single" w:sz="4" w:space="0" w:color="auto"/>
            </w:tcBorders>
          </w:tcPr>
          <w:p w:rsidR="0003618D" w:rsidRPr="00282B1D" w:rsidRDefault="0003618D" w:rsidP="00970025">
            <w:pPr>
              <w:autoSpaceDE w:val="0"/>
              <w:autoSpaceDN w:val="0"/>
              <w:adjustRightInd w:val="0"/>
              <w:spacing w:after="0" w:line="240" w:lineRule="auto"/>
              <w:ind w:left="34" w:right="30" w:hanging="34"/>
              <w:jc w:val="both"/>
              <w:rPr>
                <w:rFonts w:ascii="Times New Roman" w:hAnsi="Times New Roman"/>
              </w:rPr>
            </w:pPr>
            <w:proofErr w:type="gramStart"/>
            <w:r w:rsidRPr="00282B1D">
              <w:rPr>
                <w:rFonts w:ascii="Times New Roman" w:hAnsi="Times New Roman"/>
                <w:b/>
              </w:rPr>
              <w:t>Познавательные:</w:t>
            </w:r>
            <w:r w:rsidRPr="00282B1D">
              <w:rPr>
                <w:rFonts w:ascii="Times New Roman" w:hAnsi="Times New Roman"/>
              </w:rPr>
              <w:t xml:space="preserve"> уметь синтезировать полученную информацию для составления ответа (текст)</w:t>
            </w:r>
            <w:proofErr w:type="gramEnd"/>
          </w:p>
          <w:p w:rsidR="0003618D" w:rsidRPr="00282B1D" w:rsidRDefault="0003618D" w:rsidP="00970025">
            <w:pPr>
              <w:autoSpaceDE w:val="0"/>
              <w:autoSpaceDN w:val="0"/>
              <w:adjustRightInd w:val="0"/>
              <w:spacing w:after="0" w:line="240" w:lineRule="auto"/>
              <w:ind w:left="34" w:right="30" w:hanging="34"/>
              <w:jc w:val="both"/>
              <w:rPr>
                <w:rFonts w:ascii="Times New Roman" w:hAnsi="Times New Roman"/>
              </w:rPr>
            </w:pPr>
            <w:r w:rsidRPr="00282B1D">
              <w:rPr>
                <w:rFonts w:ascii="Times New Roman" w:hAnsi="Times New Roman"/>
                <w:b/>
              </w:rPr>
              <w:t>Регулятивные:</w:t>
            </w:r>
            <w:r w:rsidRPr="00282B1D">
              <w:rPr>
                <w:rFonts w:ascii="Times New Roman" w:hAnsi="Times New Roman"/>
              </w:rPr>
              <w:t xml:space="preserve"> уметь выполнять учебные действия (отвечать на вопросы текста), планировать алгоритм ответа, работать самостоятельно</w:t>
            </w:r>
          </w:p>
          <w:p w:rsidR="0003618D" w:rsidRPr="00282B1D" w:rsidRDefault="0003618D" w:rsidP="00970025">
            <w:pPr>
              <w:spacing w:after="0" w:line="240" w:lineRule="auto"/>
              <w:ind w:left="34" w:hanging="34"/>
              <w:jc w:val="both"/>
              <w:rPr>
                <w:rFonts w:ascii="Times New Roman" w:hAnsi="Times New Roman"/>
              </w:rPr>
            </w:pPr>
            <w:r w:rsidRPr="00282B1D">
              <w:rPr>
                <w:rFonts w:ascii="Times New Roman" w:hAnsi="Times New Roman"/>
                <w:b/>
              </w:rPr>
              <w:t>Коммуникативные:</w:t>
            </w:r>
            <w:r w:rsidRPr="00282B1D">
              <w:rPr>
                <w:rFonts w:ascii="Times New Roman" w:hAnsi="Times New Roman"/>
              </w:rPr>
              <w:t xml:space="preserve"> уметь строить монологическое высказывание, формулировать свою точку зрения, адекватно использовать различные речевые средства для решения коммуникативных задач</w:t>
            </w:r>
          </w:p>
          <w:p w:rsidR="0003618D" w:rsidRPr="00282B1D" w:rsidRDefault="0003618D" w:rsidP="00970025">
            <w:pPr>
              <w:autoSpaceDE w:val="0"/>
              <w:autoSpaceDN w:val="0"/>
              <w:adjustRightInd w:val="0"/>
              <w:spacing w:after="0" w:line="240" w:lineRule="auto"/>
              <w:ind w:left="34" w:right="30" w:hanging="34"/>
              <w:jc w:val="both"/>
              <w:rPr>
                <w:rFonts w:ascii="Times New Roman" w:hAnsi="Times New Roman"/>
              </w:rPr>
            </w:pPr>
            <w:r w:rsidRPr="00282B1D">
              <w:rPr>
                <w:rFonts w:ascii="Times New Roman" w:hAnsi="Times New Roman"/>
                <w:b/>
              </w:rPr>
              <w:t>Личностные:</w:t>
            </w:r>
            <w:r w:rsidRPr="00282B1D">
              <w:rPr>
                <w:rFonts w:ascii="Times New Roman" w:hAnsi="Times New Roman"/>
              </w:rPr>
              <w:t xml:space="preserve"> формирование мотивации к индивидуальной и коллективной творческой деятельности</w:t>
            </w:r>
          </w:p>
        </w:tc>
      </w:tr>
      <w:tr w:rsidR="0003618D" w:rsidRPr="00045DE4" w:rsidTr="00CF10F9">
        <w:tc>
          <w:tcPr>
            <w:tcW w:w="1146" w:type="dxa"/>
            <w:gridSpan w:val="2"/>
          </w:tcPr>
          <w:p w:rsidR="0003618D" w:rsidRPr="004A3EF3" w:rsidRDefault="0003618D" w:rsidP="00970025">
            <w:pPr>
              <w:spacing w:after="0" w:line="240" w:lineRule="auto"/>
              <w:jc w:val="both"/>
              <w:rPr>
                <w:rFonts w:ascii="Times New Roman" w:hAnsi="Times New Roman"/>
                <w:sz w:val="24"/>
              </w:rPr>
            </w:pPr>
          </w:p>
        </w:tc>
        <w:tc>
          <w:tcPr>
            <w:tcW w:w="981" w:type="dxa"/>
          </w:tcPr>
          <w:p w:rsidR="0003618D" w:rsidRPr="0091653D" w:rsidRDefault="0003618D" w:rsidP="00970025">
            <w:pPr>
              <w:spacing w:after="0" w:line="240" w:lineRule="auto"/>
              <w:jc w:val="both"/>
              <w:rPr>
                <w:rFonts w:ascii="Times New Roman" w:hAnsi="Times New Roman"/>
                <w:b/>
                <w:sz w:val="24"/>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sz w:val="24"/>
              </w:rPr>
            </w:pPr>
          </w:p>
        </w:tc>
        <w:tc>
          <w:tcPr>
            <w:tcW w:w="3358" w:type="dxa"/>
          </w:tcPr>
          <w:p w:rsidR="0003618D" w:rsidRDefault="0003618D" w:rsidP="00970025">
            <w:pPr>
              <w:spacing w:after="0" w:line="240" w:lineRule="auto"/>
              <w:ind w:left="34" w:hanging="34"/>
              <w:jc w:val="both"/>
              <w:rPr>
                <w:rFonts w:ascii="Times New Roman" w:hAnsi="Times New Roman"/>
                <w:sz w:val="24"/>
              </w:rPr>
            </w:pPr>
            <w:r w:rsidRPr="00F01964">
              <w:rPr>
                <w:rFonts w:ascii="Times New Roman" w:hAnsi="Times New Roman"/>
                <w:b/>
                <w:sz w:val="24"/>
              </w:rPr>
              <w:t>М.Е.Салтыков-Щедрин.</w:t>
            </w:r>
            <w:r w:rsidRPr="004A3EF3">
              <w:rPr>
                <w:rFonts w:ascii="Times New Roman" w:hAnsi="Times New Roman"/>
                <w:sz w:val="24"/>
              </w:rPr>
              <w:t xml:space="preserve"> Литературный портрет писателя. «Повесть о том, как мужик двух генералов прокормил». «Дикий </w:t>
            </w:r>
            <w:r w:rsidRPr="004A3EF3">
              <w:rPr>
                <w:rFonts w:ascii="Times New Roman" w:hAnsi="Times New Roman"/>
                <w:sz w:val="24"/>
              </w:rPr>
              <w:lastRenderedPageBreak/>
              <w:t xml:space="preserve">помещик». </w:t>
            </w:r>
          </w:p>
          <w:p w:rsidR="0003618D" w:rsidRPr="004A3EF3" w:rsidRDefault="0003618D" w:rsidP="00970025">
            <w:pPr>
              <w:spacing w:after="0" w:line="240" w:lineRule="auto"/>
              <w:ind w:left="34" w:hanging="34"/>
              <w:jc w:val="both"/>
              <w:rPr>
                <w:rFonts w:ascii="Times New Roman" w:hAnsi="Times New Roman"/>
                <w:b/>
                <w:color w:val="000099"/>
                <w:sz w:val="24"/>
              </w:rPr>
            </w:pPr>
            <w:r w:rsidRPr="00F01964">
              <w:rPr>
                <w:rFonts w:ascii="Times New Roman" w:hAnsi="Times New Roman"/>
                <w:b/>
                <w:color w:val="0070C0"/>
                <w:sz w:val="24"/>
              </w:rPr>
              <w:t>ПРОЕКТ</w:t>
            </w:r>
            <w:r>
              <w:rPr>
                <w:rFonts w:ascii="Times New Roman" w:hAnsi="Times New Roman"/>
                <w:sz w:val="24"/>
              </w:rPr>
              <w:t xml:space="preserve"> «</w:t>
            </w:r>
            <w:r w:rsidRPr="004A3EF3">
              <w:rPr>
                <w:rFonts w:ascii="Times New Roman" w:hAnsi="Times New Roman"/>
                <w:sz w:val="24"/>
              </w:rPr>
              <w:t>Нравственные пороки общества в произведениях</w:t>
            </w:r>
            <w:r>
              <w:rPr>
                <w:rFonts w:ascii="Times New Roman" w:hAnsi="Times New Roman"/>
                <w:sz w:val="24"/>
              </w:rPr>
              <w:t>»</w:t>
            </w:r>
          </w:p>
        </w:tc>
        <w:tc>
          <w:tcPr>
            <w:tcW w:w="2693" w:type="dxa"/>
          </w:tcPr>
          <w:p w:rsidR="0003618D" w:rsidRPr="004A3EF3" w:rsidRDefault="0003618D" w:rsidP="00970025">
            <w:pPr>
              <w:spacing w:after="0" w:line="240" w:lineRule="auto"/>
              <w:ind w:left="34" w:hanging="34"/>
              <w:jc w:val="both"/>
              <w:rPr>
                <w:rFonts w:ascii="Times New Roman" w:hAnsi="Times New Roman"/>
              </w:rPr>
            </w:pPr>
            <w:r w:rsidRPr="00A87F1A">
              <w:rPr>
                <w:rFonts w:ascii="Times New Roman" w:hAnsi="Times New Roman"/>
                <w:sz w:val="20"/>
              </w:rPr>
              <w:lastRenderedPageBreak/>
              <w:t>Знакомство с творчеством писателя, комментированное чтение произведения, выявление её особенностей</w:t>
            </w:r>
            <w:r>
              <w:rPr>
                <w:rFonts w:ascii="Times New Roman" w:hAnsi="Times New Roman"/>
                <w:sz w:val="20"/>
              </w:rPr>
              <w:t xml:space="preserve">; работа со словарем </w:t>
            </w:r>
            <w:r>
              <w:rPr>
                <w:rFonts w:ascii="Times New Roman" w:hAnsi="Times New Roman"/>
                <w:sz w:val="20"/>
              </w:rPr>
              <w:lastRenderedPageBreak/>
              <w:t>литературоведческих терминов, работа в парах (составление таблицы «Средства выразительности и их роль в выражении идеи текста»)</w:t>
            </w:r>
          </w:p>
        </w:tc>
        <w:tc>
          <w:tcPr>
            <w:tcW w:w="6237" w:type="dxa"/>
          </w:tcPr>
          <w:p w:rsidR="0003618D" w:rsidRPr="00282B1D" w:rsidRDefault="0003618D" w:rsidP="00970025">
            <w:pPr>
              <w:autoSpaceDE w:val="0"/>
              <w:autoSpaceDN w:val="0"/>
              <w:adjustRightInd w:val="0"/>
              <w:spacing w:after="0" w:line="240" w:lineRule="auto"/>
              <w:ind w:right="30" w:firstLine="34"/>
              <w:jc w:val="both"/>
              <w:rPr>
                <w:rFonts w:ascii="Times New Roman" w:hAnsi="Times New Roman"/>
              </w:rPr>
            </w:pPr>
            <w:proofErr w:type="gramStart"/>
            <w:r w:rsidRPr="00282B1D">
              <w:rPr>
                <w:rFonts w:ascii="Times New Roman" w:hAnsi="Times New Roman"/>
                <w:b/>
              </w:rPr>
              <w:lastRenderedPageBreak/>
              <w:t>Познавательные:</w:t>
            </w:r>
            <w:r w:rsidRPr="00282B1D">
              <w:rPr>
                <w:rFonts w:ascii="Times New Roman" w:hAnsi="Times New Roman"/>
              </w:rPr>
              <w:t xml:space="preserve"> уметь осмысленно читать и объяснять значение прочитанного, выбирать текст для чтения в зависимости от поставленной цели, определять понятия</w:t>
            </w:r>
            <w:proofErr w:type="gramEnd"/>
          </w:p>
          <w:p w:rsidR="0003618D" w:rsidRPr="00282B1D" w:rsidRDefault="0003618D" w:rsidP="00970025">
            <w:pPr>
              <w:spacing w:after="0" w:line="240" w:lineRule="auto"/>
              <w:ind w:firstLine="34"/>
              <w:jc w:val="both"/>
              <w:rPr>
                <w:rFonts w:ascii="Times New Roman" w:hAnsi="Times New Roman"/>
              </w:rPr>
            </w:pPr>
            <w:r w:rsidRPr="00282B1D">
              <w:rPr>
                <w:rFonts w:ascii="Times New Roman" w:hAnsi="Times New Roman"/>
                <w:b/>
              </w:rPr>
              <w:t>Регулятивные:</w:t>
            </w:r>
            <w:r w:rsidRPr="00282B1D">
              <w:rPr>
                <w:rFonts w:ascii="Times New Roman" w:hAnsi="Times New Roman"/>
              </w:rPr>
              <w:t xml:space="preserve"> выполнять учебные действия в громко речевой и умственной </w:t>
            </w:r>
            <w:proofErr w:type="gramStart"/>
            <w:r w:rsidRPr="00282B1D">
              <w:rPr>
                <w:rFonts w:ascii="Times New Roman" w:hAnsi="Times New Roman"/>
              </w:rPr>
              <w:t>формах</w:t>
            </w:r>
            <w:proofErr w:type="gramEnd"/>
            <w:r w:rsidRPr="00282B1D">
              <w:rPr>
                <w:rFonts w:ascii="Times New Roman" w:hAnsi="Times New Roman"/>
              </w:rPr>
              <w:t>, использовать речь для регуляции своих действий, устанавливать причинно-</w:t>
            </w:r>
            <w:r w:rsidRPr="00282B1D">
              <w:rPr>
                <w:rFonts w:ascii="Times New Roman" w:hAnsi="Times New Roman"/>
              </w:rPr>
              <w:lastRenderedPageBreak/>
              <w:t>следственные связи</w:t>
            </w:r>
          </w:p>
          <w:p w:rsidR="0003618D" w:rsidRPr="00282B1D" w:rsidRDefault="0003618D" w:rsidP="00970025">
            <w:pPr>
              <w:spacing w:after="0" w:line="240" w:lineRule="auto"/>
              <w:ind w:firstLine="34"/>
              <w:jc w:val="both"/>
              <w:rPr>
                <w:rFonts w:ascii="Times New Roman" w:hAnsi="Times New Roman"/>
              </w:rPr>
            </w:pPr>
            <w:r w:rsidRPr="00282B1D">
              <w:rPr>
                <w:rFonts w:ascii="Times New Roman" w:hAnsi="Times New Roman"/>
                <w:b/>
              </w:rPr>
              <w:t>Коммуникативные:</w:t>
            </w:r>
            <w:r w:rsidRPr="00282B1D">
              <w:rPr>
                <w:rFonts w:ascii="Times New Roman" w:hAnsi="Times New Roman"/>
              </w:rPr>
              <w:t xml:space="preserve"> строить монологические высказывания, овладеть умениями диалогической речи</w:t>
            </w:r>
          </w:p>
          <w:p w:rsidR="0003618D" w:rsidRPr="00282B1D" w:rsidRDefault="0003618D" w:rsidP="00970025">
            <w:pPr>
              <w:autoSpaceDE w:val="0"/>
              <w:autoSpaceDN w:val="0"/>
              <w:adjustRightInd w:val="0"/>
              <w:spacing w:after="0" w:line="240" w:lineRule="auto"/>
              <w:ind w:right="30" w:firstLine="34"/>
              <w:jc w:val="both"/>
              <w:rPr>
                <w:rFonts w:ascii="Times New Roman" w:hAnsi="Times New Roman"/>
              </w:rPr>
            </w:pPr>
            <w:r w:rsidRPr="00282B1D">
              <w:rPr>
                <w:rFonts w:ascii="Times New Roman" w:hAnsi="Times New Roman"/>
                <w:b/>
              </w:rPr>
              <w:t>Личностные:</w:t>
            </w:r>
            <w:r w:rsidRPr="00282B1D">
              <w:rPr>
                <w:rFonts w:ascii="Times New Roman" w:hAnsi="Times New Roman"/>
              </w:rPr>
              <w:t xml:space="preserve"> формирование навыков исследования текста с опорой не только на информацию, но и жанр, композицию, выразительные средства</w:t>
            </w:r>
          </w:p>
        </w:tc>
      </w:tr>
      <w:tr w:rsidR="0003618D" w:rsidRPr="00045DE4" w:rsidTr="00CF10F9">
        <w:tc>
          <w:tcPr>
            <w:tcW w:w="1146" w:type="dxa"/>
            <w:gridSpan w:val="2"/>
          </w:tcPr>
          <w:p w:rsidR="0003618D" w:rsidRPr="004A3EF3" w:rsidRDefault="0003618D" w:rsidP="00970025">
            <w:pPr>
              <w:spacing w:after="0" w:line="240" w:lineRule="auto"/>
              <w:jc w:val="both"/>
              <w:rPr>
                <w:rFonts w:ascii="Times New Roman" w:hAnsi="Times New Roman"/>
                <w:sz w:val="24"/>
              </w:rPr>
            </w:pPr>
          </w:p>
        </w:tc>
        <w:tc>
          <w:tcPr>
            <w:tcW w:w="981" w:type="dxa"/>
          </w:tcPr>
          <w:p w:rsidR="0003618D" w:rsidRPr="004A3EF3" w:rsidRDefault="0003618D" w:rsidP="00970025">
            <w:pPr>
              <w:spacing w:after="0" w:line="240" w:lineRule="auto"/>
              <w:jc w:val="both"/>
              <w:rPr>
                <w:rFonts w:ascii="Times New Roman" w:hAnsi="Times New Roman"/>
                <w:sz w:val="24"/>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sz w:val="24"/>
              </w:rPr>
            </w:pPr>
          </w:p>
        </w:tc>
        <w:tc>
          <w:tcPr>
            <w:tcW w:w="3358" w:type="dxa"/>
          </w:tcPr>
          <w:p w:rsidR="0003618D" w:rsidRPr="004A3EF3" w:rsidRDefault="0003618D" w:rsidP="00970025">
            <w:pPr>
              <w:spacing w:after="0" w:line="240" w:lineRule="auto"/>
              <w:ind w:left="34" w:hanging="34"/>
              <w:jc w:val="both"/>
              <w:rPr>
                <w:rFonts w:ascii="Times New Roman" w:hAnsi="Times New Roman"/>
                <w:color w:val="FF0000"/>
                <w:sz w:val="24"/>
              </w:rPr>
            </w:pPr>
            <w:r>
              <w:rPr>
                <w:rFonts w:ascii="Times New Roman" w:hAnsi="Times New Roman"/>
                <w:b/>
                <w:color w:val="FF0000"/>
                <w:sz w:val="24"/>
              </w:rPr>
              <w:t>Рр</w:t>
            </w:r>
            <w:r w:rsidRPr="004A3EF3">
              <w:rPr>
                <w:rFonts w:ascii="Times New Roman" w:hAnsi="Times New Roman"/>
                <w:b/>
                <w:color w:val="FF0000"/>
                <w:sz w:val="24"/>
              </w:rPr>
              <w:t>№12</w:t>
            </w:r>
            <w:r w:rsidRPr="004A3EF3">
              <w:rPr>
                <w:rFonts w:ascii="Times New Roman" w:hAnsi="Times New Roman"/>
                <w:color w:val="FF0000"/>
                <w:sz w:val="24"/>
              </w:rPr>
              <w:t xml:space="preserve"> </w:t>
            </w:r>
            <w:r w:rsidRPr="004A3EF3">
              <w:rPr>
                <w:rFonts w:ascii="Times New Roman" w:hAnsi="Times New Roman"/>
                <w:sz w:val="24"/>
              </w:rPr>
              <w:t>Литературный ринг «Проблемы и герои произведений Н.Гоголя, И. Тургенева, Н.Некрасова, М.  Салтыкова-Щедрина»</w:t>
            </w:r>
          </w:p>
        </w:tc>
        <w:tc>
          <w:tcPr>
            <w:tcW w:w="2693" w:type="dxa"/>
          </w:tcPr>
          <w:p w:rsidR="0003618D" w:rsidRPr="004A3EF3" w:rsidRDefault="0003618D" w:rsidP="00970025">
            <w:pPr>
              <w:spacing w:after="0" w:line="240" w:lineRule="auto"/>
              <w:ind w:left="34" w:hanging="34"/>
              <w:jc w:val="both"/>
              <w:rPr>
                <w:rFonts w:ascii="Times New Roman" w:hAnsi="Times New Roman"/>
              </w:rPr>
            </w:pPr>
            <w:r w:rsidRPr="00A87F1A">
              <w:rPr>
                <w:rFonts w:ascii="Times New Roman" w:hAnsi="Times New Roman"/>
                <w:sz w:val="20"/>
              </w:rPr>
              <w:t>Аналитическая беседа, индивидуальная, парная, групповая, коллективная  работа</w:t>
            </w:r>
          </w:p>
        </w:tc>
        <w:tc>
          <w:tcPr>
            <w:tcW w:w="6237" w:type="dxa"/>
          </w:tcPr>
          <w:p w:rsidR="0003618D" w:rsidRPr="00282B1D" w:rsidRDefault="0003618D" w:rsidP="00970025">
            <w:pPr>
              <w:autoSpaceDE w:val="0"/>
              <w:autoSpaceDN w:val="0"/>
              <w:adjustRightInd w:val="0"/>
              <w:spacing w:after="0" w:line="240" w:lineRule="auto"/>
              <w:ind w:right="30" w:firstLine="34"/>
              <w:jc w:val="both"/>
              <w:rPr>
                <w:rFonts w:ascii="Times New Roman" w:hAnsi="Times New Roman"/>
              </w:rPr>
            </w:pPr>
            <w:r w:rsidRPr="00282B1D">
              <w:rPr>
                <w:rFonts w:ascii="Times New Roman" w:hAnsi="Times New Roman"/>
                <w:b/>
              </w:rPr>
              <w:t>Познавательные:</w:t>
            </w:r>
            <w:r w:rsidRPr="00282B1D">
              <w:rPr>
                <w:rFonts w:ascii="Times New Roman" w:hAnsi="Times New Roman"/>
              </w:rPr>
              <w:t xml:space="preserve"> уметь устанавливать аналогии, ориентироваться в многообразии способов решения задач</w:t>
            </w:r>
          </w:p>
          <w:p w:rsidR="0003618D" w:rsidRPr="00282B1D" w:rsidRDefault="0003618D" w:rsidP="00970025">
            <w:pPr>
              <w:autoSpaceDE w:val="0"/>
              <w:autoSpaceDN w:val="0"/>
              <w:adjustRightInd w:val="0"/>
              <w:spacing w:after="0" w:line="240" w:lineRule="auto"/>
              <w:ind w:right="30" w:firstLine="34"/>
              <w:jc w:val="both"/>
              <w:rPr>
                <w:rFonts w:ascii="Times New Roman" w:hAnsi="Times New Roman"/>
              </w:rPr>
            </w:pPr>
            <w:proofErr w:type="gramStart"/>
            <w:r w:rsidRPr="00282B1D">
              <w:rPr>
                <w:rFonts w:ascii="Times New Roman" w:hAnsi="Times New Roman"/>
                <w:b/>
              </w:rPr>
              <w:t>Регулятивные</w:t>
            </w:r>
            <w:proofErr w:type="gramEnd"/>
            <w:r w:rsidRPr="00282B1D">
              <w:rPr>
                <w:rFonts w:ascii="Times New Roman" w:hAnsi="Times New Roman"/>
                <w:b/>
              </w:rPr>
              <w:t>:</w:t>
            </w:r>
            <w:r w:rsidRPr="00282B1D">
              <w:rPr>
                <w:rFonts w:ascii="Times New Roman" w:hAnsi="Times New Roman"/>
              </w:rPr>
              <w:t xml:space="preserve"> формулировать и удерживать учебную задачу</w:t>
            </w:r>
          </w:p>
          <w:p w:rsidR="0003618D" w:rsidRPr="00282B1D" w:rsidRDefault="0003618D" w:rsidP="00970025">
            <w:pPr>
              <w:spacing w:after="0" w:line="240" w:lineRule="auto"/>
              <w:ind w:firstLine="34"/>
              <w:jc w:val="both"/>
              <w:rPr>
                <w:rFonts w:ascii="Times New Roman" w:hAnsi="Times New Roman"/>
              </w:rPr>
            </w:pPr>
            <w:proofErr w:type="gramStart"/>
            <w:r w:rsidRPr="00282B1D">
              <w:rPr>
                <w:rFonts w:ascii="Times New Roman" w:hAnsi="Times New Roman"/>
                <w:b/>
              </w:rPr>
              <w:t>Коммуникативные</w:t>
            </w:r>
            <w:proofErr w:type="gramEnd"/>
            <w:r w:rsidRPr="00282B1D">
              <w:rPr>
                <w:rFonts w:ascii="Times New Roman" w:hAnsi="Times New Roman"/>
                <w:b/>
              </w:rPr>
              <w:t>:</w:t>
            </w:r>
            <w:r w:rsidRPr="00282B1D">
              <w:rPr>
                <w:rFonts w:ascii="Times New Roman" w:hAnsi="Times New Roman"/>
              </w:rPr>
              <w:t xml:space="preserve"> уметь формулировать собственное мнение и свою позицию</w:t>
            </w:r>
          </w:p>
          <w:p w:rsidR="0003618D" w:rsidRPr="00282B1D" w:rsidRDefault="0003618D" w:rsidP="00970025">
            <w:pPr>
              <w:spacing w:after="0" w:line="240" w:lineRule="auto"/>
              <w:ind w:firstLine="34"/>
              <w:jc w:val="both"/>
              <w:rPr>
                <w:rFonts w:ascii="Times New Roman" w:hAnsi="Times New Roman"/>
                <w:b/>
              </w:rPr>
            </w:pPr>
            <w:r w:rsidRPr="00282B1D">
              <w:rPr>
                <w:rFonts w:ascii="Times New Roman" w:hAnsi="Times New Roman"/>
                <w:b/>
              </w:rPr>
              <w:t>Личностные:</w:t>
            </w:r>
            <w:r w:rsidRPr="00282B1D">
              <w:rPr>
                <w:rFonts w:ascii="Times New Roman" w:hAnsi="Times New Roman"/>
              </w:rPr>
              <w:t xml:space="preserve"> формирование навыков самодиагностики по алгоритму выполнения задачи при консультативной помощи учителя</w:t>
            </w:r>
          </w:p>
        </w:tc>
      </w:tr>
      <w:tr w:rsidR="0003618D" w:rsidRPr="00045DE4" w:rsidTr="00CF10F9">
        <w:tc>
          <w:tcPr>
            <w:tcW w:w="1146" w:type="dxa"/>
            <w:gridSpan w:val="2"/>
            <w:tcBorders>
              <w:bottom w:val="single" w:sz="4" w:space="0" w:color="auto"/>
            </w:tcBorders>
          </w:tcPr>
          <w:p w:rsidR="0003618D" w:rsidRPr="004A3EF3" w:rsidRDefault="0003618D" w:rsidP="00970025">
            <w:pPr>
              <w:spacing w:after="0" w:line="240" w:lineRule="auto"/>
              <w:jc w:val="both"/>
              <w:rPr>
                <w:rFonts w:ascii="Times New Roman" w:hAnsi="Times New Roman"/>
                <w:sz w:val="24"/>
              </w:rPr>
            </w:pPr>
          </w:p>
        </w:tc>
        <w:tc>
          <w:tcPr>
            <w:tcW w:w="981" w:type="dxa"/>
            <w:tcBorders>
              <w:bottom w:val="single" w:sz="4" w:space="0" w:color="auto"/>
            </w:tcBorders>
          </w:tcPr>
          <w:p w:rsidR="0003618D" w:rsidRPr="004A3EF3" w:rsidRDefault="0003618D" w:rsidP="00970025">
            <w:pPr>
              <w:spacing w:after="0" w:line="240" w:lineRule="auto"/>
              <w:jc w:val="both"/>
              <w:rPr>
                <w:rFonts w:ascii="Times New Roman" w:hAnsi="Times New Roman"/>
                <w:sz w:val="24"/>
              </w:rPr>
            </w:pPr>
          </w:p>
        </w:tc>
        <w:tc>
          <w:tcPr>
            <w:tcW w:w="894" w:type="dxa"/>
            <w:gridSpan w:val="2"/>
            <w:tcBorders>
              <w:bottom w:val="single" w:sz="4" w:space="0" w:color="auto"/>
            </w:tcBorders>
          </w:tcPr>
          <w:p w:rsidR="0003618D" w:rsidRPr="004A3EF3" w:rsidRDefault="0003618D" w:rsidP="009820D6">
            <w:pPr>
              <w:numPr>
                <w:ilvl w:val="0"/>
                <w:numId w:val="9"/>
              </w:numPr>
              <w:spacing w:after="0" w:line="240" w:lineRule="auto"/>
              <w:jc w:val="both"/>
              <w:rPr>
                <w:rFonts w:ascii="Times New Roman" w:hAnsi="Times New Roman"/>
                <w:sz w:val="24"/>
              </w:rPr>
            </w:pPr>
          </w:p>
        </w:tc>
        <w:tc>
          <w:tcPr>
            <w:tcW w:w="3358" w:type="dxa"/>
            <w:tcBorders>
              <w:bottom w:val="single" w:sz="4" w:space="0" w:color="auto"/>
            </w:tcBorders>
          </w:tcPr>
          <w:p w:rsidR="0003618D" w:rsidRPr="004A3EF3" w:rsidRDefault="0003618D" w:rsidP="00970025">
            <w:pPr>
              <w:spacing w:after="0" w:line="240" w:lineRule="auto"/>
              <w:rPr>
                <w:rFonts w:ascii="Times New Roman" w:hAnsi="Times New Roman"/>
                <w:sz w:val="24"/>
              </w:rPr>
            </w:pPr>
            <w:r w:rsidRPr="004A3EF3">
              <w:rPr>
                <w:rFonts w:ascii="Times New Roman" w:hAnsi="Times New Roman"/>
                <w:b/>
                <w:color w:val="007A37"/>
                <w:sz w:val="24"/>
              </w:rPr>
              <w:t xml:space="preserve">Вн. чт. №4 </w:t>
            </w:r>
            <w:r w:rsidRPr="00F01964">
              <w:rPr>
                <w:rFonts w:ascii="Times New Roman" w:hAnsi="Times New Roman"/>
                <w:sz w:val="24"/>
              </w:rPr>
              <w:t xml:space="preserve">Взаимоотношения </w:t>
            </w:r>
            <w:r>
              <w:rPr>
                <w:rFonts w:ascii="Times New Roman" w:hAnsi="Times New Roman"/>
                <w:sz w:val="24"/>
              </w:rPr>
              <w:t>взрослых и детей</w:t>
            </w:r>
            <w:r w:rsidRPr="00F01964">
              <w:rPr>
                <w:rFonts w:ascii="Times New Roman" w:hAnsi="Times New Roman"/>
                <w:sz w:val="24"/>
              </w:rPr>
              <w:t xml:space="preserve"> в повести</w:t>
            </w:r>
            <w:r>
              <w:rPr>
                <w:rFonts w:ascii="Times New Roman" w:hAnsi="Times New Roman"/>
                <w:b/>
                <w:color w:val="007A37"/>
                <w:sz w:val="24"/>
              </w:rPr>
              <w:t xml:space="preserve"> </w:t>
            </w:r>
            <w:r w:rsidRPr="00F01964">
              <w:rPr>
                <w:rFonts w:ascii="Times New Roman" w:hAnsi="Times New Roman"/>
                <w:b/>
                <w:sz w:val="24"/>
              </w:rPr>
              <w:t>Н.</w:t>
            </w:r>
            <w:r w:rsidRPr="00F01964">
              <w:rPr>
                <w:rFonts w:ascii="Times New Roman" w:hAnsi="Times New Roman"/>
                <w:b/>
                <w:color w:val="002060"/>
                <w:sz w:val="24"/>
              </w:rPr>
              <w:t xml:space="preserve"> </w:t>
            </w:r>
            <w:r w:rsidRPr="00F01964">
              <w:rPr>
                <w:rFonts w:ascii="Times New Roman" w:hAnsi="Times New Roman"/>
                <w:b/>
                <w:sz w:val="24"/>
              </w:rPr>
              <w:t>Дубова</w:t>
            </w:r>
            <w:r w:rsidRPr="004A3EF3">
              <w:rPr>
                <w:rFonts w:ascii="Times New Roman" w:hAnsi="Times New Roman"/>
                <w:sz w:val="24"/>
              </w:rPr>
              <w:t xml:space="preserve"> «Беглец»</w:t>
            </w:r>
          </w:p>
          <w:p w:rsidR="0003618D" w:rsidRPr="004A3EF3" w:rsidRDefault="0003618D" w:rsidP="00970025">
            <w:pPr>
              <w:spacing w:after="0" w:line="240" w:lineRule="auto"/>
              <w:ind w:left="74" w:firstLine="142"/>
              <w:jc w:val="both"/>
              <w:rPr>
                <w:rFonts w:ascii="Times New Roman" w:hAnsi="Times New Roman"/>
                <w:sz w:val="24"/>
              </w:rPr>
            </w:pPr>
          </w:p>
        </w:tc>
        <w:tc>
          <w:tcPr>
            <w:tcW w:w="2693" w:type="dxa"/>
            <w:tcBorders>
              <w:bottom w:val="single" w:sz="4" w:space="0" w:color="auto"/>
            </w:tcBorders>
          </w:tcPr>
          <w:p w:rsidR="0003618D" w:rsidRDefault="0003618D" w:rsidP="00970025">
            <w:pPr>
              <w:spacing w:after="0" w:line="240" w:lineRule="auto"/>
              <w:jc w:val="both"/>
              <w:rPr>
                <w:rFonts w:ascii="Times New Roman" w:hAnsi="Times New Roman"/>
                <w:sz w:val="20"/>
              </w:rPr>
            </w:pPr>
            <w:r w:rsidRPr="004A7A33">
              <w:rPr>
                <w:rFonts w:ascii="Times New Roman" w:hAnsi="Times New Roman"/>
                <w:sz w:val="20"/>
              </w:rPr>
              <w:t>Знакомство с творчеством автора, работа с текстом, аналитическая беседа, творческая работа</w:t>
            </w:r>
          </w:p>
          <w:p w:rsidR="0003618D" w:rsidRPr="004A3EF3" w:rsidRDefault="0003618D" w:rsidP="00970025">
            <w:pPr>
              <w:spacing w:after="0" w:line="240" w:lineRule="auto"/>
              <w:jc w:val="both"/>
              <w:rPr>
                <w:rFonts w:ascii="Times New Roman" w:hAnsi="Times New Roman"/>
              </w:rPr>
            </w:pPr>
            <w:r w:rsidRPr="004A7A33">
              <w:rPr>
                <w:rFonts w:ascii="Times New Roman" w:hAnsi="Times New Roman"/>
                <w:sz w:val="20"/>
              </w:rPr>
              <w:t>Художественный пересказ произведения, сопоставительный анализ</w:t>
            </w:r>
          </w:p>
        </w:tc>
        <w:tc>
          <w:tcPr>
            <w:tcW w:w="6237" w:type="dxa"/>
            <w:tcBorders>
              <w:bottom w:val="single" w:sz="4" w:space="0" w:color="auto"/>
            </w:tcBorders>
          </w:tcPr>
          <w:p w:rsidR="0003618D" w:rsidRPr="00282B1D" w:rsidRDefault="0003618D" w:rsidP="00970025">
            <w:pPr>
              <w:spacing w:after="0" w:line="240" w:lineRule="auto"/>
              <w:ind w:left="34"/>
              <w:jc w:val="both"/>
              <w:rPr>
                <w:rFonts w:ascii="Times New Roman" w:hAnsi="Times New Roman"/>
                <w:b/>
              </w:rPr>
            </w:pPr>
            <w:proofErr w:type="gramStart"/>
            <w:r w:rsidRPr="004A3EF3">
              <w:rPr>
                <w:rFonts w:ascii="Times New Roman" w:hAnsi="Times New Roman"/>
                <w:b/>
              </w:rPr>
              <w:t>Познавательные</w:t>
            </w:r>
            <w:proofErr w:type="gramEnd"/>
            <w:r>
              <w:rPr>
                <w:rFonts w:ascii="Times New Roman" w:hAnsi="Times New Roman"/>
                <w:b/>
              </w:rPr>
              <w:t>:</w:t>
            </w:r>
            <w:r w:rsidRPr="005875DE">
              <w:rPr>
                <w:rFonts w:ascii="Times New Roman" w:hAnsi="Times New Roman"/>
              </w:rPr>
              <w:t xml:space="preserve"> извлекает необходимую информацию из текстов, относящихся к различным жанрам; определяет основную и второстепенную информацию</w:t>
            </w:r>
          </w:p>
          <w:p w:rsidR="0003618D" w:rsidRPr="00282B1D" w:rsidRDefault="0003618D" w:rsidP="00970025">
            <w:pPr>
              <w:spacing w:after="0" w:line="240" w:lineRule="auto"/>
              <w:ind w:left="34"/>
              <w:jc w:val="both"/>
              <w:rPr>
                <w:rFonts w:ascii="Times New Roman" w:hAnsi="Times New Roman"/>
              </w:rPr>
            </w:pPr>
            <w:r>
              <w:rPr>
                <w:rFonts w:ascii="Times New Roman" w:hAnsi="Times New Roman"/>
                <w:b/>
              </w:rPr>
              <w:t>Регулятивные:</w:t>
            </w:r>
            <w:r w:rsidRPr="005875DE">
              <w:rPr>
                <w:rFonts w:ascii="Times New Roman" w:hAnsi="Times New Roman"/>
              </w:rPr>
              <w:t xml:space="preserve"> принимает и сохраняет учебную задачу; планирует (в сотрудничестве с учителем и одноклассниками или </w:t>
            </w:r>
            <w:proofErr w:type="gramStart"/>
            <w:r w:rsidRPr="005875DE">
              <w:rPr>
                <w:rFonts w:ascii="Times New Roman" w:hAnsi="Times New Roman"/>
              </w:rPr>
              <w:t xml:space="preserve">самостоятельно) </w:t>
            </w:r>
            <w:proofErr w:type="gramEnd"/>
            <w:r w:rsidRPr="005875DE">
              <w:rPr>
                <w:rFonts w:ascii="Times New Roman" w:hAnsi="Times New Roman"/>
              </w:rPr>
              <w:t>необходимые действия, операции, действует по плану</w:t>
            </w:r>
          </w:p>
          <w:p w:rsidR="0003618D" w:rsidRDefault="0003618D" w:rsidP="00970025">
            <w:pPr>
              <w:spacing w:after="0" w:line="240" w:lineRule="auto"/>
              <w:jc w:val="both"/>
              <w:rPr>
                <w:rFonts w:ascii="Times New Roman" w:hAnsi="Times New Roman"/>
                <w:b/>
              </w:rPr>
            </w:pPr>
            <w:r w:rsidRPr="004A3EF3">
              <w:rPr>
                <w:rFonts w:ascii="Times New Roman" w:hAnsi="Times New Roman"/>
                <w:b/>
              </w:rPr>
              <w:t>Коммуникативные:</w:t>
            </w:r>
            <w:r w:rsidRPr="004A3EF3">
              <w:rPr>
                <w:rFonts w:ascii="Times New Roman" w:hAnsi="Times New Roman"/>
              </w:rPr>
              <w:t xml:space="preserve"> </w:t>
            </w:r>
            <w:r w:rsidRPr="005875DE">
              <w:rPr>
                <w:rFonts w:ascii="Times New Roman" w:hAnsi="Times New Roman"/>
              </w:rPr>
              <w:t>задает вопросы, слушает,  отвечает на вопросы других; формулирует собственные мысли, высказывает и обосновывает свою точку зрения</w:t>
            </w:r>
            <w:r w:rsidRPr="006342C4">
              <w:rPr>
                <w:rFonts w:ascii="Times New Roman" w:hAnsi="Times New Roman"/>
                <w:b/>
              </w:rPr>
              <w:t xml:space="preserve"> </w:t>
            </w:r>
          </w:p>
          <w:p w:rsidR="0003618D" w:rsidRPr="004A3EF3" w:rsidRDefault="0003618D" w:rsidP="00970025">
            <w:pPr>
              <w:spacing w:after="0" w:line="240" w:lineRule="auto"/>
              <w:jc w:val="both"/>
              <w:rPr>
                <w:rFonts w:ascii="Times New Roman" w:hAnsi="Times New Roman"/>
              </w:rPr>
            </w:pPr>
            <w:r w:rsidRPr="006342C4">
              <w:rPr>
                <w:rFonts w:ascii="Times New Roman" w:hAnsi="Times New Roman"/>
                <w:b/>
              </w:rPr>
              <w:t>Личностные:</w:t>
            </w:r>
            <w:r w:rsidRPr="005875DE">
              <w:rPr>
                <w:rFonts w:ascii="Times New Roman" w:hAnsi="Times New Roman"/>
              </w:rPr>
              <w:t xml:space="preserve"> осознает себя гражданином своего Отечества, проявляет интерес и уважение к другим народам; признаёт общепринятые морально-этические нормы</w:t>
            </w:r>
            <w:r>
              <w:rPr>
                <w:rFonts w:ascii="Times New Roman" w:hAnsi="Times New Roman"/>
              </w:rPr>
              <w:t>.</w:t>
            </w:r>
          </w:p>
        </w:tc>
      </w:tr>
      <w:tr w:rsidR="0003618D" w:rsidRPr="00045DE4" w:rsidTr="00CF10F9">
        <w:tc>
          <w:tcPr>
            <w:tcW w:w="1146" w:type="dxa"/>
            <w:gridSpan w:val="2"/>
          </w:tcPr>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sz w:val="24"/>
              </w:rPr>
            </w:pPr>
          </w:p>
        </w:tc>
        <w:tc>
          <w:tcPr>
            <w:tcW w:w="3358" w:type="dxa"/>
          </w:tcPr>
          <w:p w:rsidR="0003618D" w:rsidRPr="004A3EF3" w:rsidRDefault="0003618D" w:rsidP="00970025">
            <w:pPr>
              <w:spacing w:after="0" w:line="240" w:lineRule="auto"/>
              <w:ind w:right="-108" w:firstLine="216"/>
              <w:jc w:val="both"/>
              <w:rPr>
                <w:rFonts w:ascii="Times New Roman" w:hAnsi="Times New Roman"/>
                <w:b/>
                <w:color w:val="FF0000"/>
                <w:sz w:val="24"/>
              </w:rPr>
            </w:pPr>
            <w:r w:rsidRPr="00F01964">
              <w:rPr>
                <w:rFonts w:ascii="Times New Roman" w:hAnsi="Times New Roman"/>
                <w:b/>
                <w:sz w:val="24"/>
              </w:rPr>
              <w:t>Л.Н. Толстой.</w:t>
            </w:r>
            <w:r w:rsidRPr="004A3EF3">
              <w:rPr>
                <w:rFonts w:ascii="Times New Roman" w:hAnsi="Times New Roman"/>
                <w:sz w:val="24"/>
              </w:rPr>
              <w:t xml:space="preserve"> Главы из повести «Детство». «Классы», «Наталья Саввишна». Взаимоотношения детей и взрослых</w:t>
            </w:r>
            <w:r w:rsidRPr="004A3EF3">
              <w:rPr>
                <w:rFonts w:ascii="Times New Roman" w:hAnsi="Times New Roman"/>
                <w:b/>
                <w:color w:val="FF0000"/>
                <w:sz w:val="24"/>
              </w:rPr>
              <w:t xml:space="preserve">. </w:t>
            </w:r>
          </w:p>
          <w:p w:rsidR="0003618D" w:rsidRPr="004A3EF3" w:rsidRDefault="0003618D" w:rsidP="00970025">
            <w:pPr>
              <w:spacing w:after="0" w:line="240" w:lineRule="auto"/>
              <w:ind w:right="34" w:firstLine="216"/>
              <w:jc w:val="both"/>
              <w:rPr>
                <w:rFonts w:ascii="Times New Roman" w:hAnsi="Times New Roman"/>
                <w:b/>
                <w:color w:val="FF0000"/>
                <w:sz w:val="24"/>
              </w:rPr>
            </w:pPr>
            <w:r w:rsidRPr="004A3EF3">
              <w:rPr>
                <w:rFonts w:ascii="Times New Roman" w:hAnsi="Times New Roman"/>
                <w:b/>
                <w:color w:val="FF0000"/>
                <w:sz w:val="24"/>
              </w:rPr>
              <w:t>Рр№13</w:t>
            </w:r>
            <w:r w:rsidRPr="004A3EF3">
              <w:rPr>
                <w:rFonts w:ascii="Times New Roman" w:hAnsi="Times New Roman"/>
                <w:sz w:val="24"/>
              </w:rPr>
              <w:t xml:space="preserve"> Автобиографическое художест</w:t>
            </w:r>
            <w:r w:rsidRPr="004A3EF3">
              <w:rPr>
                <w:rFonts w:ascii="Times New Roman" w:hAnsi="Times New Roman"/>
                <w:sz w:val="24"/>
              </w:rPr>
              <w:softHyphen/>
              <w:t>венное произведение</w:t>
            </w:r>
          </w:p>
        </w:tc>
        <w:tc>
          <w:tcPr>
            <w:tcW w:w="2693" w:type="dxa"/>
          </w:tcPr>
          <w:p w:rsidR="0003618D" w:rsidRPr="004A3EF3" w:rsidRDefault="0003618D" w:rsidP="00970025">
            <w:pPr>
              <w:spacing w:after="0" w:line="240" w:lineRule="auto"/>
              <w:jc w:val="both"/>
              <w:rPr>
                <w:rFonts w:ascii="Times New Roman" w:hAnsi="Times New Roman"/>
              </w:rPr>
            </w:pPr>
            <w:r w:rsidRPr="00A87F1A">
              <w:rPr>
                <w:rFonts w:ascii="Times New Roman" w:hAnsi="Times New Roman"/>
                <w:sz w:val="20"/>
              </w:rPr>
              <w:t>Словарная работа, комментированное чтение, беседа</w:t>
            </w:r>
            <w:r>
              <w:rPr>
                <w:rFonts w:ascii="Times New Roman" w:hAnsi="Times New Roman"/>
                <w:sz w:val="20"/>
              </w:rPr>
              <w:t>, работа с литературоведческими терминами, групповая лабораторная работа по тексту повести, самостоятельное составление тезисного плана для пересказа отрывков, выразительное чтение.</w:t>
            </w:r>
          </w:p>
        </w:tc>
        <w:tc>
          <w:tcPr>
            <w:tcW w:w="6237" w:type="dxa"/>
          </w:tcPr>
          <w:p w:rsidR="0003618D" w:rsidRPr="00282B1D" w:rsidRDefault="0003618D" w:rsidP="00970025">
            <w:pPr>
              <w:autoSpaceDE w:val="0"/>
              <w:autoSpaceDN w:val="0"/>
              <w:adjustRightInd w:val="0"/>
              <w:spacing w:after="0" w:line="240" w:lineRule="auto"/>
              <w:ind w:right="30"/>
              <w:jc w:val="both"/>
              <w:rPr>
                <w:rFonts w:ascii="Times New Roman" w:hAnsi="Times New Roman"/>
              </w:rPr>
            </w:pPr>
            <w:proofErr w:type="gramStart"/>
            <w:r w:rsidRPr="00282B1D">
              <w:rPr>
                <w:rFonts w:ascii="Times New Roman" w:hAnsi="Times New Roman"/>
                <w:b/>
              </w:rPr>
              <w:t>Познавательные</w:t>
            </w:r>
            <w:proofErr w:type="gramEnd"/>
            <w:r w:rsidRPr="00282B1D">
              <w:rPr>
                <w:rFonts w:ascii="Times New Roman" w:hAnsi="Times New Roman"/>
                <w:b/>
              </w:rPr>
              <w:t>:</w:t>
            </w:r>
            <w:r w:rsidRPr="00282B1D">
              <w:rPr>
                <w:rFonts w:ascii="Times New Roman" w:hAnsi="Times New Roman"/>
              </w:rPr>
              <w:t xml:space="preserve"> выделять и формулировать познавательную цель</w:t>
            </w:r>
          </w:p>
          <w:p w:rsidR="0003618D" w:rsidRPr="00282B1D" w:rsidRDefault="0003618D" w:rsidP="00970025">
            <w:pPr>
              <w:spacing w:after="0" w:line="240" w:lineRule="auto"/>
              <w:jc w:val="both"/>
              <w:rPr>
                <w:rFonts w:ascii="Times New Roman" w:hAnsi="Times New Roman"/>
              </w:rPr>
            </w:pPr>
            <w:proofErr w:type="gramStart"/>
            <w:r w:rsidRPr="00282B1D">
              <w:rPr>
                <w:rFonts w:ascii="Times New Roman" w:hAnsi="Times New Roman"/>
                <w:b/>
              </w:rPr>
              <w:t>Регулятивные</w:t>
            </w:r>
            <w:proofErr w:type="gramEnd"/>
            <w:r w:rsidRPr="00282B1D">
              <w:rPr>
                <w:rFonts w:ascii="Times New Roman" w:hAnsi="Times New Roman"/>
                <w:b/>
              </w:rPr>
              <w:t>:</w:t>
            </w:r>
            <w:r w:rsidRPr="00282B1D">
              <w:rPr>
                <w:rFonts w:ascii="Times New Roman" w:hAnsi="Times New Roman"/>
              </w:rPr>
              <w:t xml:space="preserve"> применять метод информационного поиска, в том числе с помощью компьютерных средств</w:t>
            </w:r>
          </w:p>
          <w:p w:rsidR="0003618D" w:rsidRPr="00282B1D" w:rsidRDefault="0003618D" w:rsidP="00970025">
            <w:pPr>
              <w:spacing w:after="0" w:line="240" w:lineRule="auto"/>
              <w:jc w:val="both"/>
              <w:rPr>
                <w:rFonts w:ascii="Times New Roman" w:hAnsi="Times New Roman"/>
              </w:rPr>
            </w:pPr>
            <w:r w:rsidRPr="00282B1D">
              <w:rPr>
                <w:rFonts w:ascii="Times New Roman" w:hAnsi="Times New Roman"/>
                <w:b/>
              </w:rPr>
              <w:t>Коммуникативные:</w:t>
            </w:r>
            <w:r w:rsidRPr="00282B1D">
              <w:rPr>
                <w:rFonts w:ascii="Times New Roman" w:hAnsi="Times New Roman"/>
              </w:rPr>
              <w:t xml:space="preserve"> устанавливать рабочие отношения, эффективно сотрудничать и способствовать продуктивной кооперации</w:t>
            </w:r>
          </w:p>
          <w:p w:rsidR="0003618D" w:rsidRPr="00282B1D" w:rsidRDefault="0003618D" w:rsidP="00970025">
            <w:pPr>
              <w:spacing w:after="0" w:line="240" w:lineRule="auto"/>
              <w:jc w:val="both"/>
              <w:rPr>
                <w:rFonts w:ascii="Times New Roman" w:hAnsi="Times New Roman"/>
                <w:b/>
              </w:rPr>
            </w:pPr>
            <w:r w:rsidRPr="00282B1D">
              <w:rPr>
                <w:rFonts w:ascii="Times New Roman" w:hAnsi="Times New Roman"/>
                <w:b/>
              </w:rPr>
              <w:t>Личностные:</w:t>
            </w:r>
            <w:r w:rsidRPr="00282B1D">
              <w:rPr>
                <w:rFonts w:ascii="Times New Roman" w:hAnsi="Times New Roman"/>
              </w:rPr>
              <w:t xml:space="preserve"> формирование навыков самодиагностики по алгоритму выполнения задачи при консультативной помощи учителя</w:t>
            </w:r>
          </w:p>
        </w:tc>
      </w:tr>
      <w:tr w:rsidR="0003618D" w:rsidRPr="00045DE4" w:rsidTr="00CF10F9">
        <w:tc>
          <w:tcPr>
            <w:tcW w:w="1146" w:type="dxa"/>
            <w:gridSpan w:val="2"/>
          </w:tcPr>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sz w:val="24"/>
              </w:rPr>
            </w:pPr>
          </w:p>
        </w:tc>
        <w:tc>
          <w:tcPr>
            <w:tcW w:w="3358" w:type="dxa"/>
          </w:tcPr>
          <w:p w:rsidR="0003618D" w:rsidRDefault="0003618D" w:rsidP="00970025">
            <w:pPr>
              <w:spacing w:after="0" w:line="240" w:lineRule="auto"/>
              <w:jc w:val="both"/>
              <w:rPr>
                <w:rFonts w:ascii="Times New Roman" w:hAnsi="Times New Roman"/>
                <w:sz w:val="24"/>
              </w:rPr>
            </w:pPr>
            <w:r w:rsidRPr="004A3EF3">
              <w:rPr>
                <w:rFonts w:ascii="Times New Roman" w:hAnsi="Times New Roman"/>
                <w:b/>
                <w:sz w:val="24"/>
              </w:rPr>
              <w:t>«</w:t>
            </w:r>
            <w:r w:rsidRPr="004A3EF3">
              <w:rPr>
                <w:rFonts w:ascii="Times New Roman" w:hAnsi="Times New Roman"/>
                <w:sz w:val="24"/>
                <w:lang w:val="en-US"/>
              </w:rPr>
              <w:t>Maman</w:t>
            </w:r>
            <w:r w:rsidRPr="004A3EF3">
              <w:rPr>
                <w:rFonts w:ascii="Times New Roman" w:hAnsi="Times New Roman"/>
                <w:sz w:val="24"/>
              </w:rPr>
              <w:t xml:space="preserve">». Анализ </w:t>
            </w:r>
            <w:r w:rsidRPr="004A3EF3">
              <w:rPr>
                <w:rFonts w:ascii="Times New Roman" w:hAnsi="Times New Roman"/>
                <w:sz w:val="24"/>
              </w:rPr>
              <w:lastRenderedPageBreak/>
              <w:t>собственных поступков героя в повести «Детство» Л.Н.Толстого.</w:t>
            </w:r>
          </w:p>
          <w:p w:rsidR="0003618D" w:rsidRPr="004A3EF3" w:rsidRDefault="0003618D" w:rsidP="00970025">
            <w:pPr>
              <w:spacing w:after="0" w:line="240" w:lineRule="auto"/>
              <w:jc w:val="both"/>
              <w:rPr>
                <w:rFonts w:ascii="Times New Roman" w:hAnsi="Times New Roman"/>
                <w:b/>
                <w:sz w:val="24"/>
              </w:rPr>
            </w:pPr>
            <w:r w:rsidRPr="00F01964">
              <w:rPr>
                <w:rFonts w:ascii="Times New Roman" w:hAnsi="Times New Roman"/>
                <w:b/>
                <w:color w:val="0070C0"/>
                <w:sz w:val="24"/>
              </w:rPr>
              <w:t>ПРОЕКТ</w:t>
            </w:r>
            <w:r>
              <w:rPr>
                <w:rFonts w:ascii="Times New Roman" w:hAnsi="Times New Roman"/>
                <w:sz w:val="24"/>
              </w:rPr>
              <w:t xml:space="preserve"> «Я взрослый?»</w:t>
            </w:r>
          </w:p>
        </w:tc>
        <w:tc>
          <w:tcPr>
            <w:tcW w:w="2693" w:type="dxa"/>
          </w:tcPr>
          <w:p w:rsidR="0003618D" w:rsidRPr="004A3EF3" w:rsidRDefault="0003618D" w:rsidP="00970025">
            <w:pPr>
              <w:spacing w:after="0" w:line="240" w:lineRule="auto"/>
              <w:jc w:val="both"/>
              <w:rPr>
                <w:rFonts w:ascii="Times New Roman" w:hAnsi="Times New Roman"/>
              </w:rPr>
            </w:pPr>
            <w:r w:rsidRPr="00A87F1A">
              <w:rPr>
                <w:rFonts w:ascii="Times New Roman" w:hAnsi="Times New Roman"/>
                <w:sz w:val="20"/>
              </w:rPr>
              <w:lastRenderedPageBreak/>
              <w:t xml:space="preserve">Пересказ и рецензирование </w:t>
            </w:r>
            <w:r w:rsidRPr="00A87F1A">
              <w:rPr>
                <w:rFonts w:ascii="Times New Roman" w:hAnsi="Times New Roman"/>
                <w:sz w:val="20"/>
              </w:rPr>
              <w:lastRenderedPageBreak/>
              <w:t>глав от лица одного из персонажей</w:t>
            </w:r>
            <w:r>
              <w:rPr>
                <w:rFonts w:ascii="Times New Roman" w:hAnsi="Times New Roman"/>
                <w:sz w:val="20"/>
              </w:rPr>
              <w:t>, групповая работа с теоретическим литературоведческим материалом, составление устного или письменного ответа на проблемный вопрос, работа в парах (подбор цитатных примеров)</w:t>
            </w:r>
          </w:p>
        </w:tc>
        <w:tc>
          <w:tcPr>
            <w:tcW w:w="6237" w:type="dxa"/>
          </w:tcPr>
          <w:p w:rsidR="0003618D" w:rsidRPr="00282B1D" w:rsidRDefault="0003618D" w:rsidP="00970025">
            <w:pPr>
              <w:autoSpaceDE w:val="0"/>
              <w:autoSpaceDN w:val="0"/>
              <w:adjustRightInd w:val="0"/>
              <w:spacing w:after="0" w:line="240" w:lineRule="auto"/>
              <w:ind w:right="30"/>
              <w:jc w:val="both"/>
              <w:rPr>
                <w:rFonts w:ascii="Times New Roman" w:hAnsi="Times New Roman"/>
              </w:rPr>
            </w:pPr>
            <w:proofErr w:type="gramStart"/>
            <w:r w:rsidRPr="00282B1D">
              <w:rPr>
                <w:rFonts w:ascii="Times New Roman" w:hAnsi="Times New Roman"/>
                <w:b/>
              </w:rPr>
              <w:lastRenderedPageBreak/>
              <w:t>Познавательные</w:t>
            </w:r>
            <w:proofErr w:type="gramEnd"/>
            <w:r w:rsidRPr="00282B1D">
              <w:rPr>
                <w:rFonts w:ascii="Times New Roman" w:hAnsi="Times New Roman"/>
                <w:b/>
              </w:rPr>
              <w:t>:</w:t>
            </w:r>
            <w:r w:rsidRPr="00282B1D">
              <w:rPr>
                <w:rFonts w:ascii="Times New Roman" w:hAnsi="Times New Roman"/>
              </w:rPr>
              <w:t xml:space="preserve"> уметь искать и выделять необходимую </w:t>
            </w:r>
            <w:r w:rsidRPr="00282B1D">
              <w:rPr>
                <w:rFonts w:ascii="Times New Roman" w:hAnsi="Times New Roman"/>
              </w:rPr>
              <w:lastRenderedPageBreak/>
              <w:t>информацию в предложенных текстах</w:t>
            </w:r>
          </w:p>
          <w:p w:rsidR="0003618D" w:rsidRPr="00282B1D" w:rsidRDefault="0003618D" w:rsidP="00970025">
            <w:pPr>
              <w:spacing w:after="0" w:line="240" w:lineRule="auto"/>
              <w:jc w:val="both"/>
              <w:rPr>
                <w:rFonts w:ascii="Times New Roman" w:hAnsi="Times New Roman"/>
              </w:rPr>
            </w:pPr>
            <w:r w:rsidRPr="00282B1D">
              <w:rPr>
                <w:rFonts w:ascii="Times New Roman" w:hAnsi="Times New Roman"/>
                <w:b/>
              </w:rPr>
              <w:t>Регулятивные:</w:t>
            </w:r>
            <w:r w:rsidRPr="00282B1D">
              <w:rPr>
                <w:rFonts w:ascii="Times New Roman" w:hAnsi="Times New Roman"/>
              </w:rPr>
              <w:t xml:space="preserve"> уметь выполнять учебные действия, планировать алгоритм ответа</w:t>
            </w:r>
          </w:p>
          <w:p w:rsidR="0003618D" w:rsidRPr="00282B1D" w:rsidRDefault="0003618D" w:rsidP="00970025">
            <w:pPr>
              <w:spacing w:after="0" w:line="240" w:lineRule="auto"/>
              <w:jc w:val="both"/>
              <w:rPr>
                <w:rFonts w:ascii="Times New Roman" w:hAnsi="Times New Roman"/>
              </w:rPr>
            </w:pPr>
            <w:r w:rsidRPr="00282B1D">
              <w:rPr>
                <w:rFonts w:ascii="Times New Roman" w:hAnsi="Times New Roman"/>
                <w:b/>
              </w:rPr>
              <w:t>Коммуникативные:</w:t>
            </w:r>
            <w:r w:rsidRPr="00282B1D">
              <w:rPr>
                <w:rFonts w:ascii="Times New Roman" w:hAnsi="Times New Roman"/>
              </w:rPr>
              <w:t xml:space="preserve"> уметь моделировать монологическое высказывание, аргументировать свою позицию и координировать её с позициями партнёров при выработке общего решения в совместной деятельности</w:t>
            </w:r>
          </w:p>
          <w:p w:rsidR="0003618D" w:rsidRPr="00282B1D" w:rsidRDefault="0003618D" w:rsidP="00970025">
            <w:pPr>
              <w:autoSpaceDE w:val="0"/>
              <w:autoSpaceDN w:val="0"/>
              <w:adjustRightInd w:val="0"/>
              <w:spacing w:after="0" w:line="240" w:lineRule="auto"/>
              <w:ind w:right="30"/>
              <w:jc w:val="both"/>
              <w:rPr>
                <w:rFonts w:ascii="Times New Roman" w:hAnsi="Times New Roman"/>
              </w:rPr>
            </w:pPr>
            <w:r w:rsidRPr="00282B1D">
              <w:rPr>
                <w:rFonts w:ascii="Times New Roman" w:hAnsi="Times New Roman"/>
                <w:b/>
              </w:rPr>
              <w:t>Личностные:</w:t>
            </w:r>
            <w:r w:rsidRPr="00282B1D">
              <w:rPr>
                <w:rFonts w:ascii="Times New Roman" w:hAnsi="Times New Roman"/>
              </w:rPr>
              <w:t xml:space="preserve"> формирование мотивации к самосовершенствованию</w:t>
            </w:r>
          </w:p>
        </w:tc>
      </w:tr>
      <w:tr w:rsidR="0003618D" w:rsidRPr="00045DE4" w:rsidTr="00CF10F9">
        <w:tc>
          <w:tcPr>
            <w:tcW w:w="1146" w:type="dxa"/>
            <w:gridSpan w:val="2"/>
          </w:tcPr>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sz w:val="24"/>
              </w:rPr>
            </w:pPr>
          </w:p>
        </w:tc>
        <w:tc>
          <w:tcPr>
            <w:tcW w:w="3358" w:type="dxa"/>
          </w:tcPr>
          <w:p w:rsidR="0003618D" w:rsidRPr="004A3EF3" w:rsidRDefault="0003618D" w:rsidP="00970025">
            <w:pPr>
              <w:spacing w:after="0" w:line="240" w:lineRule="auto"/>
              <w:ind w:firstLine="34"/>
              <w:jc w:val="both"/>
              <w:rPr>
                <w:rFonts w:ascii="Times New Roman" w:hAnsi="Times New Roman"/>
                <w:sz w:val="24"/>
              </w:rPr>
            </w:pPr>
            <w:r w:rsidRPr="00F01964">
              <w:rPr>
                <w:rFonts w:ascii="Times New Roman" w:hAnsi="Times New Roman"/>
                <w:b/>
                <w:sz w:val="24"/>
              </w:rPr>
              <w:t>А.П.Чехов.</w:t>
            </w:r>
            <w:r w:rsidRPr="004A3EF3">
              <w:rPr>
                <w:rFonts w:ascii="Times New Roman" w:hAnsi="Times New Roman"/>
                <w:sz w:val="24"/>
              </w:rPr>
              <w:t xml:space="preserve"> Литературный портрет писателя. Живая картина нравов в рассказе «Хамелеон»</w:t>
            </w:r>
          </w:p>
          <w:p w:rsidR="0003618D" w:rsidRPr="004A3EF3" w:rsidRDefault="0003618D" w:rsidP="00970025">
            <w:pPr>
              <w:spacing w:after="0" w:line="240" w:lineRule="auto"/>
              <w:ind w:firstLine="34"/>
              <w:jc w:val="both"/>
              <w:rPr>
                <w:rFonts w:ascii="Times New Roman" w:hAnsi="Times New Roman"/>
                <w:sz w:val="24"/>
              </w:rPr>
            </w:pPr>
            <w:r w:rsidRPr="004A3EF3">
              <w:rPr>
                <w:rFonts w:ascii="Times New Roman" w:hAnsi="Times New Roman"/>
                <w:b/>
                <w:color w:val="0070C0"/>
                <w:sz w:val="24"/>
              </w:rPr>
              <w:t>ПРОЕКТ</w:t>
            </w:r>
            <w:r w:rsidRPr="004A3EF3">
              <w:rPr>
                <w:rFonts w:ascii="Times New Roman" w:hAnsi="Times New Roman"/>
                <w:sz w:val="24"/>
              </w:rPr>
              <w:t xml:space="preserve"> </w:t>
            </w:r>
            <w:r>
              <w:rPr>
                <w:rFonts w:ascii="Times New Roman" w:hAnsi="Times New Roman"/>
                <w:i/>
                <w:sz w:val="24"/>
              </w:rPr>
              <w:t>«Л</w:t>
            </w:r>
            <w:r w:rsidRPr="004A3EF3">
              <w:rPr>
                <w:rFonts w:ascii="Times New Roman" w:hAnsi="Times New Roman"/>
                <w:i/>
                <w:sz w:val="24"/>
              </w:rPr>
              <w:t>и</w:t>
            </w:r>
            <w:r>
              <w:rPr>
                <w:rFonts w:ascii="Times New Roman" w:hAnsi="Times New Roman"/>
                <w:i/>
                <w:sz w:val="24"/>
              </w:rPr>
              <w:t>тературные места Р</w:t>
            </w:r>
            <w:r w:rsidRPr="004A3EF3">
              <w:rPr>
                <w:rFonts w:ascii="Times New Roman" w:hAnsi="Times New Roman"/>
                <w:i/>
                <w:sz w:val="24"/>
              </w:rPr>
              <w:t>оссии</w:t>
            </w:r>
            <w:r>
              <w:rPr>
                <w:rFonts w:ascii="Times New Roman" w:hAnsi="Times New Roman"/>
                <w:i/>
                <w:sz w:val="24"/>
              </w:rPr>
              <w:t>»</w:t>
            </w:r>
          </w:p>
        </w:tc>
        <w:tc>
          <w:tcPr>
            <w:tcW w:w="2693" w:type="dxa"/>
          </w:tcPr>
          <w:p w:rsidR="0003618D" w:rsidRPr="004A3EF3" w:rsidRDefault="0003618D" w:rsidP="00970025">
            <w:pPr>
              <w:spacing w:after="0" w:line="240" w:lineRule="auto"/>
              <w:ind w:left="34"/>
              <w:jc w:val="both"/>
              <w:rPr>
                <w:rFonts w:ascii="Times New Roman" w:hAnsi="Times New Roman"/>
              </w:rPr>
            </w:pPr>
            <w:r w:rsidRPr="00A87F1A">
              <w:rPr>
                <w:rFonts w:ascii="Times New Roman" w:hAnsi="Times New Roman"/>
                <w:sz w:val="20"/>
              </w:rPr>
              <w:t>Словарная работа, знакомство с рассказом, беседа по тексту, анализ произведения</w:t>
            </w:r>
            <w:r>
              <w:rPr>
                <w:rFonts w:ascii="Times New Roman" w:hAnsi="Times New Roman"/>
                <w:sz w:val="20"/>
              </w:rPr>
              <w:t>; работа в парах (устное рецензирование выразительного чтения рассказа)</w:t>
            </w:r>
          </w:p>
        </w:tc>
        <w:tc>
          <w:tcPr>
            <w:tcW w:w="6237" w:type="dxa"/>
          </w:tcPr>
          <w:p w:rsidR="0003618D" w:rsidRPr="00F01964" w:rsidRDefault="0003618D" w:rsidP="00970025">
            <w:pPr>
              <w:autoSpaceDE w:val="0"/>
              <w:autoSpaceDN w:val="0"/>
              <w:adjustRightInd w:val="0"/>
              <w:spacing w:after="0" w:line="240" w:lineRule="auto"/>
              <w:ind w:left="34" w:right="30"/>
              <w:jc w:val="both"/>
              <w:rPr>
                <w:rFonts w:ascii="Times New Roman" w:hAnsi="Times New Roman"/>
              </w:rPr>
            </w:pPr>
            <w:r w:rsidRPr="00F01964">
              <w:rPr>
                <w:rFonts w:ascii="Times New Roman" w:hAnsi="Times New Roman"/>
                <w:b/>
              </w:rPr>
              <w:t>Познавательные:</w:t>
            </w:r>
            <w:r w:rsidRPr="00F01964">
              <w:rPr>
                <w:rFonts w:ascii="Times New Roman" w:hAnsi="Times New Roman"/>
              </w:rPr>
              <w:t xml:space="preserve"> уметь извлекать необходимую информацию из прослушанного или прочитанного текста, узнавать, называть и определять объекты в соответствии с содержанием</w:t>
            </w:r>
          </w:p>
          <w:p w:rsidR="0003618D" w:rsidRPr="00F01964" w:rsidRDefault="0003618D" w:rsidP="00970025">
            <w:pPr>
              <w:autoSpaceDE w:val="0"/>
              <w:autoSpaceDN w:val="0"/>
              <w:adjustRightInd w:val="0"/>
              <w:spacing w:after="0" w:line="240" w:lineRule="auto"/>
              <w:ind w:left="34" w:right="30"/>
              <w:jc w:val="both"/>
              <w:rPr>
                <w:rFonts w:ascii="Times New Roman" w:hAnsi="Times New Roman"/>
              </w:rPr>
            </w:pPr>
            <w:r w:rsidRPr="00F01964">
              <w:rPr>
                <w:rFonts w:ascii="Times New Roman" w:hAnsi="Times New Roman"/>
                <w:b/>
              </w:rPr>
              <w:t>Регулятивные:</w:t>
            </w:r>
            <w:r w:rsidRPr="00F01964">
              <w:rPr>
                <w:rFonts w:ascii="Times New Roman" w:hAnsi="Times New Roman"/>
              </w:rPr>
              <w:t xml:space="preserve"> уметь осознавать усвоенный материал, а также качество и уровень усвоения</w:t>
            </w:r>
          </w:p>
          <w:p w:rsidR="0003618D" w:rsidRPr="00F01964" w:rsidRDefault="0003618D" w:rsidP="00970025">
            <w:pPr>
              <w:spacing w:after="0" w:line="240" w:lineRule="auto"/>
              <w:ind w:left="34"/>
              <w:jc w:val="both"/>
              <w:rPr>
                <w:rFonts w:ascii="Times New Roman" w:hAnsi="Times New Roman"/>
              </w:rPr>
            </w:pPr>
            <w:r w:rsidRPr="00F01964">
              <w:rPr>
                <w:rFonts w:ascii="Times New Roman" w:hAnsi="Times New Roman"/>
                <w:b/>
              </w:rPr>
              <w:t>Коммуникативные:</w:t>
            </w:r>
            <w:r w:rsidRPr="00F01964">
              <w:rPr>
                <w:rFonts w:ascii="Times New Roman" w:hAnsi="Times New Roman"/>
              </w:rPr>
              <w:t xml:space="preserve"> ставить вопросы, обращаться за помощью, формулировать свои затруднения</w:t>
            </w:r>
          </w:p>
          <w:p w:rsidR="0003618D" w:rsidRPr="00F01964" w:rsidRDefault="0003618D" w:rsidP="00970025">
            <w:pPr>
              <w:autoSpaceDE w:val="0"/>
              <w:autoSpaceDN w:val="0"/>
              <w:adjustRightInd w:val="0"/>
              <w:spacing w:after="0" w:line="240" w:lineRule="auto"/>
              <w:ind w:left="34" w:right="30"/>
              <w:jc w:val="both"/>
              <w:rPr>
                <w:rFonts w:ascii="Times New Roman" w:hAnsi="Times New Roman"/>
              </w:rPr>
            </w:pPr>
            <w:r w:rsidRPr="00F01964">
              <w:rPr>
                <w:rFonts w:ascii="Times New Roman" w:hAnsi="Times New Roman"/>
                <w:b/>
              </w:rPr>
              <w:t>Личностные:</w:t>
            </w:r>
            <w:r w:rsidRPr="00F01964">
              <w:rPr>
                <w:rFonts w:ascii="Times New Roman" w:hAnsi="Times New Roman"/>
              </w:rPr>
              <w:t xml:space="preserve"> формирование навыков взаимодействия в группе по алгоритму выполнения задачи при консультативной помощи учителя</w:t>
            </w:r>
          </w:p>
        </w:tc>
      </w:tr>
      <w:tr w:rsidR="0003618D" w:rsidRPr="00045DE4" w:rsidTr="00CF10F9">
        <w:tc>
          <w:tcPr>
            <w:tcW w:w="1146" w:type="dxa"/>
            <w:gridSpan w:val="2"/>
          </w:tcPr>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sz w:val="24"/>
              </w:rPr>
            </w:pPr>
          </w:p>
        </w:tc>
        <w:tc>
          <w:tcPr>
            <w:tcW w:w="3358" w:type="dxa"/>
          </w:tcPr>
          <w:p w:rsidR="0003618D" w:rsidRPr="004A3EF3" w:rsidRDefault="0003618D" w:rsidP="00970025">
            <w:pPr>
              <w:spacing w:after="0" w:line="240" w:lineRule="auto"/>
              <w:ind w:left="-108" w:hanging="34"/>
              <w:jc w:val="both"/>
              <w:rPr>
                <w:rFonts w:ascii="Times New Roman" w:hAnsi="Times New Roman"/>
                <w:sz w:val="24"/>
              </w:rPr>
            </w:pPr>
            <w:r w:rsidRPr="004A3EF3">
              <w:rPr>
                <w:rFonts w:ascii="Times New Roman" w:hAnsi="Times New Roman"/>
                <w:sz w:val="24"/>
              </w:rPr>
              <w:t>Многогранность комического в рассказе А.П.Чехова «Злоумышленник»</w:t>
            </w:r>
          </w:p>
          <w:p w:rsidR="0003618D" w:rsidRPr="004A3EF3" w:rsidRDefault="0003618D" w:rsidP="00970025">
            <w:pPr>
              <w:spacing w:after="0" w:line="240" w:lineRule="auto"/>
              <w:ind w:left="34" w:hanging="34"/>
              <w:jc w:val="both"/>
              <w:rPr>
                <w:rFonts w:ascii="Times New Roman" w:hAnsi="Times New Roman"/>
                <w:sz w:val="24"/>
              </w:rPr>
            </w:pPr>
            <w:r w:rsidRPr="004A3EF3">
              <w:rPr>
                <w:rFonts w:ascii="Times New Roman" w:hAnsi="Times New Roman"/>
                <w:b/>
                <w:color w:val="FF0000"/>
                <w:sz w:val="24"/>
              </w:rPr>
              <w:t>Рр№14</w:t>
            </w:r>
            <w:r w:rsidRPr="004A3EF3">
              <w:rPr>
                <w:rFonts w:ascii="Times New Roman" w:hAnsi="Times New Roman"/>
                <w:sz w:val="24"/>
              </w:rPr>
              <w:t xml:space="preserve"> Сатира и юмор как формы комического</w:t>
            </w:r>
          </w:p>
        </w:tc>
        <w:tc>
          <w:tcPr>
            <w:tcW w:w="2693" w:type="dxa"/>
          </w:tcPr>
          <w:p w:rsidR="0003618D" w:rsidRPr="00A87F1A" w:rsidRDefault="0003618D" w:rsidP="00970025">
            <w:pPr>
              <w:spacing w:after="0" w:line="240" w:lineRule="auto"/>
              <w:ind w:left="-108" w:firstLine="108"/>
              <w:jc w:val="both"/>
              <w:rPr>
                <w:rFonts w:ascii="Times New Roman" w:hAnsi="Times New Roman"/>
                <w:sz w:val="20"/>
              </w:rPr>
            </w:pPr>
            <w:r w:rsidRPr="00A87F1A">
              <w:rPr>
                <w:rFonts w:ascii="Times New Roman" w:hAnsi="Times New Roman"/>
                <w:sz w:val="20"/>
              </w:rPr>
              <w:t>Словарная работа, чтение по ролям, беседа по тексту, анализ произведения, творческая работа</w:t>
            </w:r>
            <w:r>
              <w:rPr>
                <w:rFonts w:ascii="Times New Roman" w:hAnsi="Times New Roman"/>
                <w:sz w:val="20"/>
              </w:rPr>
              <w:t>; самостоятельная работа с литературоведческим материалом, работа в парах (составление литературного портрета писателя)</w:t>
            </w:r>
          </w:p>
        </w:tc>
        <w:tc>
          <w:tcPr>
            <w:tcW w:w="6237" w:type="dxa"/>
          </w:tcPr>
          <w:p w:rsidR="0003618D" w:rsidRPr="00F01964" w:rsidRDefault="0003618D" w:rsidP="00970025">
            <w:pPr>
              <w:spacing w:after="0" w:line="240" w:lineRule="auto"/>
              <w:ind w:left="34"/>
              <w:jc w:val="both"/>
              <w:rPr>
                <w:rFonts w:ascii="Times New Roman" w:hAnsi="Times New Roman"/>
                <w:b/>
              </w:rPr>
            </w:pPr>
            <w:r w:rsidRPr="00F01964">
              <w:rPr>
                <w:rFonts w:ascii="Times New Roman" w:hAnsi="Times New Roman"/>
                <w:b/>
              </w:rPr>
              <w:t>Познавательные:</w:t>
            </w:r>
            <w:r w:rsidRPr="00F01964">
              <w:rPr>
                <w:rFonts w:ascii="Times New Roman" w:hAnsi="Times New Roman"/>
              </w:rPr>
              <w:t xml:space="preserve"> уметь узнавать, называть, определять объекты в соответствии с содержанием</w:t>
            </w:r>
          </w:p>
          <w:p w:rsidR="0003618D" w:rsidRPr="00F01964" w:rsidRDefault="0003618D" w:rsidP="00970025">
            <w:pPr>
              <w:spacing w:after="0" w:line="240" w:lineRule="auto"/>
              <w:ind w:left="34"/>
              <w:jc w:val="both"/>
              <w:rPr>
                <w:rFonts w:ascii="Times New Roman" w:hAnsi="Times New Roman"/>
              </w:rPr>
            </w:pPr>
            <w:proofErr w:type="gramStart"/>
            <w:r w:rsidRPr="00F01964">
              <w:rPr>
                <w:rFonts w:ascii="Times New Roman" w:hAnsi="Times New Roman"/>
                <w:b/>
              </w:rPr>
              <w:t>Регулятивные</w:t>
            </w:r>
            <w:proofErr w:type="gramEnd"/>
            <w:r w:rsidRPr="00F01964">
              <w:rPr>
                <w:rFonts w:ascii="Times New Roman" w:hAnsi="Times New Roman"/>
                <w:b/>
              </w:rPr>
              <w:t>:</w:t>
            </w:r>
            <w:r w:rsidRPr="00F01964">
              <w:rPr>
                <w:rFonts w:ascii="Times New Roman" w:hAnsi="Times New Roman"/>
              </w:rPr>
              <w:t xml:space="preserve"> уметь анализировать прозаический  текст</w:t>
            </w:r>
          </w:p>
          <w:p w:rsidR="0003618D" w:rsidRDefault="0003618D" w:rsidP="00970025">
            <w:pPr>
              <w:autoSpaceDE w:val="0"/>
              <w:autoSpaceDN w:val="0"/>
              <w:adjustRightInd w:val="0"/>
              <w:spacing w:after="0" w:line="240" w:lineRule="auto"/>
              <w:ind w:left="34" w:right="30"/>
              <w:jc w:val="both"/>
              <w:rPr>
                <w:rFonts w:ascii="Times New Roman" w:hAnsi="Times New Roman"/>
                <w:b/>
              </w:rPr>
            </w:pPr>
            <w:r w:rsidRPr="00F01964">
              <w:rPr>
                <w:rFonts w:ascii="Times New Roman" w:hAnsi="Times New Roman"/>
                <w:b/>
              </w:rPr>
              <w:t>Коммуникативные:</w:t>
            </w:r>
            <w:r w:rsidRPr="00F01964">
              <w:rPr>
                <w:rFonts w:ascii="Times New Roman" w:hAnsi="Times New Roman"/>
              </w:rPr>
              <w:t xml:space="preserve"> уметь читать вслух,  понимать </w:t>
            </w:r>
            <w:proofErr w:type="gramStart"/>
            <w:r w:rsidRPr="00F01964">
              <w:rPr>
                <w:rFonts w:ascii="Times New Roman" w:hAnsi="Times New Roman"/>
              </w:rPr>
              <w:t>прочитанное</w:t>
            </w:r>
            <w:proofErr w:type="gramEnd"/>
            <w:r w:rsidRPr="00F01964">
              <w:rPr>
                <w:rFonts w:ascii="Times New Roman" w:hAnsi="Times New Roman"/>
              </w:rPr>
              <w:t xml:space="preserve"> и аргументировать свою точку зрения</w:t>
            </w:r>
            <w:r w:rsidRPr="00F01964">
              <w:rPr>
                <w:rFonts w:ascii="Times New Roman" w:hAnsi="Times New Roman"/>
                <w:b/>
              </w:rPr>
              <w:t xml:space="preserve"> </w:t>
            </w:r>
          </w:p>
          <w:p w:rsidR="0003618D" w:rsidRPr="00F01964" w:rsidRDefault="0003618D" w:rsidP="00970025">
            <w:pPr>
              <w:autoSpaceDE w:val="0"/>
              <w:autoSpaceDN w:val="0"/>
              <w:adjustRightInd w:val="0"/>
              <w:spacing w:after="0" w:line="240" w:lineRule="auto"/>
              <w:ind w:left="34" w:right="30"/>
              <w:jc w:val="both"/>
              <w:rPr>
                <w:rFonts w:ascii="Times New Roman" w:hAnsi="Times New Roman"/>
              </w:rPr>
            </w:pPr>
            <w:r w:rsidRPr="00F01964">
              <w:rPr>
                <w:rFonts w:ascii="Times New Roman" w:hAnsi="Times New Roman"/>
                <w:b/>
              </w:rPr>
              <w:t>Личностные:</w:t>
            </w:r>
            <w:r w:rsidRPr="00F01964">
              <w:rPr>
                <w:rFonts w:ascii="Times New Roman" w:hAnsi="Times New Roman"/>
              </w:rPr>
              <w:t xml:space="preserve"> формирование навыков исследовательской деятельности, готовности и способности вести диалог с другими людьми и достигать в нем взаимопонимания</w:t>
            </w:r>
          </w:p>
        </w:tc>
      </w:tr>
      <w:tr w:rsidR="0003618D" w:rsidRPr="00045DE4" w:rsidTr="00CF10F9">
        <w:tc>
          <w:tcPr>
            <w:tcW w:w="1146" w:type="dxa"/>
            <w:gridSpan w:val="2"/>
          </w:tcPr>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b/>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sz w:val="24"/>
              </w:rPr>
            </w:pPr>
          </w:p>
        </w:tc>
        <w:tc>
          <w:tcPr>
            <w:tcW w:w="3358" w:type="dxa"/>
          </w:tcPr>
          <w:p w:rsidR="0003618D" w:rsidRPr="004A3EF3" w:rsidRDefault="0003618D" w:rsidP="00970025">
            <w:pPr>
              <w:spacing w:after="0" w:line="240" w:lineRule="auto"/>
              <w:jc w:val="both"/>
              <w:rPr>
                <w:rFonts w:ascii="Times New Roman" w:hAnsi="Times New Roman"/>
                <w:sz w:val="24"/>
              </w:rPr>
            </w:pPr>
            <w:r w:rsidRPr="004A3EF3">
              <w:rPr>
                <w:rFonts w:ascii="Times New Roman" w:hAnsi="Times New Roman"/>
                <w:b/>
                <w:color w:val="007A37"/>
                <w:sz w:val="24"/>
              </w:rPr>
              <w:t>Вн.чт. №5</w:t>
            </w:r>
            <w:r w:rsidRPr="004A3EF3">
              <w:rPr>
                <w:rFonts w:ascii="Times New Roman" w:hAnsi="Times New Roman"/>
                <w:sz w:val="24"/>
              </w:rPr>
              <w:t xml:space="preserve"> Средства юмористической характеристики в рассказах А.П.Чехова «Забыл!», «Размазня».</w:t>
            </w:r>
            <w:r w:rsidRPr="004A3EF3">
              <w:rPr>
                <w:rFonts w:ascii="Times New Roman" w:hAnsi="Times New Roman"/>
                <w:b/>
                <w:color w:val="FF0000"/>
                <w:sz w:val="24"/>
              </w:rPr>
              <w:t xml:space="preserve"> </w:t>
            </w:r>
          </w:p>
        </w:tc>
        <w:tc>
          <w:tcPr>
            <w:tcW w:w="2693" w:type="dxa"/>
          </w:tcPr>
          <w:p w:rsidR="0003618D" w:rsidRDefault="0003618D" w:rsidP="00970025">
            <w:pPr>
              <w:spacing w:after="0"/>
              <w:ind w:left="34" w:hanging="34"/>
              <w:jc w:val="both"/>
              <w:rPr>
                <w:rFonts w:ascii="Times New Roman" w:hAnsi="Times New Roman"/>
                <w:sz w:val="20"/>
              </w:rPr>
            </w:pPr>
            <w:r w:rsidRPr="004A7A33">
              <w:rPr>
                <w:rFonts w:ascii="Times New Roman" w:hAnsi="Times New Roman"/>
                <w:sz w:val="20"/>
              </w:rPr>
              <w:t>Знакомство с творчеством автора, работа с текстом, аналитическая беседа, творческая работа</w:t>
            </w:r>
          </w:p>
          <w:p w:rsidR="0003618D" w:rsidRPr="004A3EF3" w:rsidRDefault="0003618D" w:rsidP="00970025">
            <w:pPr>
              <w:spacing w:after="0"/>
              <w:ind w:left="34" w:hanging="34"/>
              <w:jc w:val="both"/>
              <w:rPr>
                <w:rFonts w:ascii="Times New Roman" w:hAnsi="Times New Roman"/>
              </w:rPr>
            </w:pPr>
            <w:r w:rsidRPr="004A7A33">
              <w:rPr>
                <w:rFonts w:ascii="Times New Roman" w:hAnsi="Times New Roman"/>
                <w:sz w:val="20"/>
              </w:rPr>
              <w:t>Художественный пересказ произведения, сопоставительный анализ</w:t>
            </w:r>
          </w:p>
        </w:tc>
        <w:tc>
          <w:tcPr>
            <w:tcW w:w="6237" w:type="dxa"/>
          </w:tcPr>
          <w:p w:rsidR="0003618D" w:rsidRPr="00282B1D" w:rsidRDefault="0003618D" w:rsidP="00970025">
            <w:pPr>
              <w:spacing w:after="0" w:line="240" w:lineRule="auto"/>
              <w:ind w:left="34"/>
              <w:jc w:val="both"/>
              <w:rPr>
                <w:rFonts w:ascii="Times New Roman" w:hAnsi="Times New Roman"/>
                <w:b/>
              </w:rPr>
            </w:pPr>
            <w:proofErr w:type="gramStart"/>
            <w:r w:rsidRPr="004A3EF3">
              <w:rPr>
                <w:rFonts w:ascii="Times New Roman" w:hAnsi="Times New Roman"/>
                <w:b/>
              </w:rPr>
              <w:t>Познавательные</w:t>
            </w:r>
            <w:proofErr w:type="gramEnd"/>
            <w:r>
              <w:rPr>
                <w:rFonts w:ascii="Times New Roman" w:hAnsi="Times New Roman"/>
                <w:b/>
              </w:rPr>
              <w:t>:</w:t>
            </w:r>
            <w:r w:rsidRPr="005875DE">
              <w:rPr>
                <w:rFonts w:ascii="Times New Roman" w:hAnsi="Times New Roman"/>
              </w:rPr>
              <w:t xml:space="preserve"> извлекает необходимую информацию из текстов, относящихся к различным жанрам; определяет основную и второстепенную информацию</w:t>
            </w:r>
          </w:p>
          <w:p w:rsidR="0003618D" w:rsidRPr="00282B1D" w:rsidRDefault="0003618D" w:rsidP="00970025">
            <w:pPr>
              <w:spacing w:after="0" w:line="240" w:lineRule="auto"/>
              <w:ind w:left="34"/>
              <w:jc w:val="both"/>
              <w:rPr>
                <w:rFonts w:ascii="Times New Roman" w:hAnsi="Times New Roman"/>
              </w:rPr>
            </w:pPr>
            <w:r>
              <w:rPr>
                <w:rFonts w:ascii="Times New Roman" w:hAnsi="Times New Roman"/>
                <w:b/>
              </w:rPr>
              <w:t>Регулятивные:</w:t>
            </w:r>
            <w:r w:rsidRPr="005875DE">
              <w:rPr>
                <w:rFonts w:ascii="Times New Roman" w:hAnsi="Times New Roman"/>
              </w:rPr>
              <w:t xml:space="preserve"> принимает и сохраняет учебную задачу; планирует (в сотрудничестве с учителем и одноклассниками или </w:t>
            </w:r>
            <w:proofErr w:type="gramStart"/>
            <w:r w:rsidRPr="005875DE">
              <w:rPr>
                <w:rFonts w:ascii="Times New Roman" w:hAnsi="Times New Roman"/>
              </w:rPr>
              <w:t xml:space="preserve">самостоятельно) </w:t>
            </w:r>
            <w:proofErr w:type="gramEnd"/>
            <w:r w:rsidRPr="005875DE">
              <w:rPr>
                <w:rFonts w:ascii="Times New Roman" w:hAnsi="Times New Roman"/>
              </w:rPr>
              <w:t>необходимые действия, операции, действует по плану</w:t>
            </w:r>
          </w:p>
          <w:p w:rsidR="0003618D" w:rsidRDefault="0003618D" w:rsidP="00970025">
            <w:pPr>
              <w:spacing w:after="0" w:line="240" w:lineRule="auto"/>
              <w:jc w:val="both"/>
              <w:rPr>
                <w:rFonts w:ascii="Times New Roman" w:hAnsi="Times New Roman"/>
                <w:b/>
              </w:rPr>
            </w:pPr>
            <w:r w:rsidRPr="004A3EF3">
              <w:rPr>
                <w:rFonts w:ascii="Times New Roman" w:hAnsi="Times New Roman"/>
                <w:b/>
              </w:rPr>
              <w:t>Коммуникативные:</w:t>
            </w:r>
            <w:r w:rsidRPr="004A3EF3">
              <w:rPr>
                <w:rFonts w:ascii="Times New Roman" w:hAnsi="Times New Roman"/>
              </w:rPr>
              <w:t xml:space="preserve"> </w:t>
            </w:r>
            <w:r w:rsidRPr="005875DE">
              <w:rPr>
                <w:rFonts w:ascii="Times New Roman" w:hAnsi="Times New Roman"/>
              </w:rPr>
              <w:t>задает вопросы, слушает,  отвечает на вопросы других; формулирует собственные мысли, высказывает и обосновывает свою точку зрения</w:t>
            </w:r>
            <w:r w:rsidRPr="006342C4">
              <w:rPr>
                <w:rFonts w:ascii="Times New Roman" w:hAnsi="Times New Roman"/>
                <w:b/>
              </w:rPr>
              <w:t xml:space="preserve"> </w:t>
            </w:r>
          </w:p>
          <w:p w:rsidR="0003618D" w:rsidRPr="004A3EF3" w:rsidRDefault="0003618D" w:rsidP="00970025">
            <w:pPr>
              <w:spacing w:after="0" w:line="240" w:lineRule="auto"/>
              <w:jc w:val="both"/>
              <w:rPr>
                <w:rFonts w:ascii="Times New Roman" w:hAnsi="Times New Roman"/>
              </w:rPr>
            </w:pPr>
            <w:r w:rsidRPr="006342C4">
              <w:rPr>
                <w:rFonts w:ascii="Times New Roman" w:hAnsi="Times New Roman"/>
                <w:b/>
              </w:rPr>
              <w:lastRenderedPageBreak/>
              <w:t>Личностные:</w:t>
            </w:r>
            <w:r w:rsidRPr="005875DE">
              <w:rPr>
                <w:rFonts w:ascii="Times New Roman" w:hAnsi="Times New Roman"/>
              </w:rPr>
              <w:t xml:space="preserve"> осознает себя гражданином своего Отечества, проявляет интерес и уважение к другим народам; признаёт общепринятые морально-этические нормы</w:t>
            </w:r>
            <w:r>
              <w:rPr>
                <w:rFonts w:ascii="Times New Roman" w:hAnsi="Times New Roman"/>
              </w:rPr>
              <w:t>.</w:t>
            </w:r>
          </w:p>
        </w:tc>
      </w:tr>
      <w:tr w:rsidR="0003618D" w:rsidRPr="00045DE4" w:rsidTr="00CF10F9">
        <w:trPr>
          <w:trHeight w:val="414"/>
        </w:trPr>
        <w:tc>
          <w:tcPr>
            <w:tcW w:w="15309" w:type="dxa"/>
            <w:gridSpan w:val="8"/>
          </w:tcPr>
          <w:p w:rsidR="0003618D" w:rsidRPr="00F01964" w:rsidRDefault="0003618D" w:rsidP="00970025">
            <w:pPr>
              <w:autoSpaceDE w:val="0"/>
              <w:autoSpaceDN w:val="0"/>
              <w:adjustRightInd w:val="0"/>
              <w:spacing w:after="0" w:line="240" w:lineRule="auto"/>
              <w:ind w:right="30"/>
              <w:jc w:val="both"/>
              <w:rPr>
                <w:rFonts w:ascii="Times New Roman" w:hAnsi="Times New Roman"/>
                <w:b/>
              </w:rPr>
            </w:pPr>
            <w:proofErr w:type="gramStart"/>
            <w:r w:rsidRPr="00F01964">
              <w:rPr>
                <w:rFonts w:ascii="Times New Roman" w:hAnsi="Times New Roman"/>
                <w:b/>
                <w:bCs/>
                <w:sz w:val="24"/>
                <w:szCs w:val="24"/>
                <w:highlight w:val="lightGray"/>
              </w:rPr>
              <w:lastRenderedPageBreak/>
              <w:t>«Край  ты   мой,   родимый  край…» (обзор</w:t>
            </w:r>
            <w:proofErr w:type="gramEnd"/>
          </w:p>
        </w:tc>
      </w:tr>
      <w:tr w:rsidR="0003618D" w:rsidRPr="00045DE4" w:rsidTr="00CF10F9">
        <w:trPr>
          <w:trHeight w:val="414"/>
        </w:trPr>
        <w:tc>
          <w:tcPr>
            <w:tcW w:w="1146" w:type="dxa"/>
            <w:gridSpan w:val="2"/>
          </w:tcPr>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sz w:val="24"/>
              </w:rPr>
            </w:pPr>
          </w:p>
        </w:tc>
        <w:tc>
          <w:tcPr>
            <w:tcW w:w="3358" w:type="dxa"/>
          </w:tcPr>
          <w:p w:rsidR="0003618D" w:rsidRPr="004A3EF3" w:rsidRDefault="0003618D" w:rsidP="00970025">
            <w:pPr>
              <w:spacing w:after="0" w:line="240" w:lineRule="auto"/>
              <w:jc w:val="both"/>
              <w:rPr>
                <w:rFonts w:ascii="Times New Roman" w:hAnsi="Times New Roman"/>
                <w:sz w:val="24"/>
              </w:rPr>
            </w:pPr>
            <w:r w:rsidRPr="004A3EF3">
              <w:rPr>
                <w:rFonts w:ascii="Times New Roman" w:hAnsi="Times New Roman"/>
                <w:sz w:val="24"/>
              </w:rPr>
              <w:t xml:space="preserve">Стихотворения  о родной природе «Край ты мой, родимый край…»  </w:t>
            </w:r>
            <w:r w:rsidRPr="00F01964">
              <w:rPr>
                <w:rFonts w:ascii="Times New Roman" w:hAnsi="Times New Roman"/>
                <w:b/>
                <w:color w:val="0070C0"/>
                <w:sz w:val="24"/>
              </w:rPr>
              <w:t>ПРОЕКТ</w:t>
            </w:r>
            <w:r>
              <w:rPr>
                <w:rFonts w:ascii="Times New Roman" w:hAnsi="Times New Roman"/>
                <w:sz w:val="24"/>
              </w:rPr>
              <w:t xml:space="preserve"> «Проба пера»</w:t>
            </w:r>
          </w:p>
        </w:tc>
        <w:tc>
          <w:tcPr>
            <w:tcW w:w="2693" w:type="dxa"/>
          </w:tcPr>
          <w:p w:rsidR="0003618D" w:rsidRPr="004A3EF3" w:rsidRDefault="0003618D" w:rsidP="00970025">
            <w:pPr>
              <w:spacing w:after="0" w:line="240" w:lineRule="auto"/>
              <w:ind w:firstLine="34"/>
              <w:jc w:val="both"/>
              <w:rPr>
                <w:rFonts w:ascii="Times New Roman" w:hAnsi="Times New Roman"/>
              </w:rPr>
            </w:pPr>
            <w:r w:rsidRPr="00A87F1A">
              <w:rPr>
                <w:rFonts w:ascii="Times New Roman" w:hAnsi="Times New Roman"/>
                <w:sz w:val="20"/>
              </w:rPr>
              <w:t xml:space="preserve">Прослушивание музыкальных фрагментов, словарная работа, </w:t>
            </w:r>
            <w:r>
              <w:rPr>
                <w:rFonts w:ascii="Times New Roman" w:hAnsi="Times New Roman"/>
                <w:sz w:val="20"/>
              </w:rPr>
              <w:t xml:space="preserve">выразительное  </w:t>
            </w:r>
            <w:r w:rsidRPr="00A87F1A">
              <w:rPr>
                <w:rFonts w:ascii="Times New Roman" w:hAnsi="Times New Roman"/>
                <w:sz w:val="20"/>
              </w:rPr>
              <w:t>чтение стихотворений, их анализ</w:t>
            </w:r>
            <w:r>
              <w:rPr>
                <w:rFonts w:ascii="Times New Roman" w:hAnsi="Times New Roman"/>
                <w:sz w:val="20"/>
              </w:rPr>
              <w:t>, работа в парах (анализ различных форм выражения авторской позиции)</w:t>
            </w:r>
          </w:p>
        </w:tc>
        <w:tc>
          <w:tcPr>
            <w:tcW w:w="6237" w:type="dxa"/>
          </w:tcPr>
          <w:p w:rsidR="0003618D" w:rsidRPr="00F01964" w:rsidRDefault="0003618D" w:rsidP="00970025">
            <w:pPr>
              <w:autoSpaceDE w:val="0"/>
              <w:autoSpaceDN w:val="0"/>
              <w:adjustRightInd w:val="0"/>
              <w:spacing w:after="0" w:line="240" w:lineRule="auto"/>
              <w:ind w:right="30"/>
              <w:jc w:val="both"/>
              <w:rPr>
                <w:rFonts w:ascii="Times New Roman" w:hAnsi="Times New Roman"/>
              </w:rPr>
            </w:pPr>
            <w:r w:rsidRPr="00F01964">
              <w:rPr>
                <w:rFonts w:ascii="Times New Roman" w:hAnsi="Times New Roman"/>
                <w:b/>
              </w:rPr>
              <w:t>Познавательные:</w:t>
            </w:r>
            <w:r w:rsidRPr="00F01964">
              <w:rPr>
                <w:rFonts w:ascii="Times New Roman" w:hAnsi="Times New Roman"/>
              </w:rPr>
              <w:t xml:space="preserve"> уметь узнавать, называть, определять объекты в соответствии с содержанием (формировать умения работать по алгоритмам)</w:t>
            </w:r>
          </w:p>
          <w:p w:rsidR="0003618D" w:rsidRDefault="0003618D" w:rsidP="00970025">
            <w:pPr>
              <w:spacing w:after="0" w:line="240" w:lineRule="auto"/>
              <w:jc w:val="both"/>
              <w:rPr>
                <w:rFonts w:ascii="Times New Roman" w:hAnsi="Times New Roman"/>
              </w:rPr>
            </w:pPr>
            <w:proofErr w:type="gramStart"/>
            <w:r w:rsidRPr="00F01964">
              <w:rPr>
                <w:rFonts w:ascii="Times New Roman" w:hAnsi="Times New Roman"/>
                <w:b/>
              </w:rPr>
              <w:t>Регулятивные</w:t>
            </w:r>
            <w:proofErr w:type="gramEnd"/>
            <w:r w:rsidRPr="00F01964">
              <w:rPr>
                <w:rFonts w:ascii="Times New Roman" w:hAnsi="Times New Roman"/>
                <w:b/>
              </w:rPr>
              <w:t>:</w:t>
            </w:r>
            <w:r w:rsidRPr="00F01964">
              <w:rPr>
                <w:rFonts w:ascii="Times New Roman" w:hAnsi="Times New Roman"/>
              </w:rPr>
              <w:t xml:space="preserve"> применять метод информационного поиска, в том числе с помощью компьютерных средств</w:t>
            </w:r>
          </w:p>
          <w:p w:rsidR="0003618D" w:rsidRPr="00F01964" w:rsidRDefault="0003618D" w:rsidP="00970025">
            <w:pPr>
              <w:spacing w:after="0" w:line="240" w:lineRule="auto"/>
              <w:jc w:val="both"/>
              <w:rPr>
                <w:rFonts w:ascii="Times New Roman" w:hAnsi="Times New Roman"/>
              </w:rPr>
            </w:pPr>
            <w:r w:rsidRPr="00F01964">
              <w:rPr>
                <w:rFonts w:ascii="Times New Roman" w:hAnsi="Times New Roman"/>
                <w:b/>
              </w:rPr>
              <w:t>Коммуникативные:</w:t>
            </w:r>
            <w:r w:rsidRPr="00F01964">
              <w:rPr>
                <w:rFonts w:ascii="Times New Roman" w:hAnsi="Times New Roman"/>
              </w:rPr>
              <w:t xml:space="preserve"> формировать навыки выразительного чтения, коллективного взаимодействия</w:t>
            </w:r>
          </w:p>
          <w:p w:rsidR="0003618D" w:rsidRPr="00F01964" w:rsidRDefault="0003618D" w:rsidP="00970025">
            <w:pPr>
              <w:autoSpaceDE w:val="0"/>
              <w:autoSpaceDN w:val="0"/>
              <w:adjustRightInd w:val="0"/>
              <w:spacing w:after="0" w:line="240" w:lineRule="auto"/>
              <w:ind w:right="30"/>
              <w:jc w:val="both"/>
              <w:rPr>
                <w:rFonts w:ascii="Times New Roman" w:hAnsi="Times New Roman"/>
              </w:rPr>
            </w:pPr>
            <w:r w:rsidRPr="00F01964">
              <w:rPr>
                <w:rFonts w:ascii="Times New Roman" w:hAnsi="Times New Roman"/>
                <w:b/>
              </w:rPr>
              <w:t>Личностные:</w:t>
            </w:r>
            <w:r w:rsidRPr="00F01964">
              <w:rPr>
                <w:rFonts w:ascii="Times New Roman" w:hAnsi="Times New Roman"/>
              </w:rPr>
              <w:t xml:space="preserve"> формирование навыков взаимодействия в группе по алгоритму выполнения задачи при консультативной помощи учителя</w:t>
            </w:r>
          </w:p>
        </w:tc>
      </w:tr>
      <w:tr w:rsidR="0003618D" w:rsidRPr="00045DE4" w:rsidTr="00CF10F9">
        <w:trPr>
          <w:trHeight w:val="414"/>
        </w:trPr>
        <w:tc>
          <w:tcPr>
            <w:tcW w:w="1146" w:type="dxa"/>
            <w:gridSpan w:val="2"/>
          </w:tcPr>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sz w:val="24"/>
              </w:rPr>
            </w:pPr>
          </w:p>
        </w:tc>
        <w:tc>
          <w:tcPr>
            <w:tcW w:w="3358" w:type="dxa"/>
          </w:tcPr>
          <w:p w:rsidR="0003618D" w:rsidRPr="004A3EF3" w:rsidRDefault="0003618D" w:rsidP="00970025">
            <w:pPr>
              <w:spacing w:after="0" w:line="240" w:lineRule="auto"/>
              <w:jc w:val="both"/>
              <w:rPr>
                <w:rFonts w:ascii="Times New Roman" w:hAnsi="Times New Roman"/>
                <w:b/>
                <w:iCs/>
                <w:color w:val="FF0000"/>
                <w:sz w:val="24"/>
              </w:rPr>
            </w:pPr>
            <w:r w:rsidRPr="004A3EF3">
              <w:rPr>
                <w:rFonts w:ascii="Times New Roman" w:hAnsi="Times New Roman"/>
                <w:b/>
                <w:iCs/>
                <w:color w:val="FF0000"/>
                <w:sz w:val="24"/>
              </w:rPr>
              <w:t xml:space="preserve">Рр №15 </w:t>
            </w:r>
            <w:r w:rsidRPr="004A3EF3">
              <w:rPr>
                <w:rFonts w:ascii="Times New Roman" w:hAnsi="Times New Roman"/>
                <w:iCs/>
                <w:color w:val="000000"/>
                <w:sz w:val="24"/>
              </w:rPr>
              <w:t xml:space="preserve"> </w:t>
            </w:r>
            <w:r w:rsidRPr="004A3EF3">
              <w:rPr>
                <w:rFonts w:ascii="Times New Roman" w:hAnsi="Times New Roman"/>
                <w:iCs/>
                <w:sz w:val="24"/>
              </w:rPr>
              <w:t>Аудиторное сочинение</w:t>
            </w:r>
            <w:r w:rsidRPr="004A3EF3">
              <w:rPr>
                <w:rFonts w:ascii="Times New Roman" w:hAnsi="Times New Roman"/>
                <w:iCs/>
                <w:color w:val="000000"/>
                <w:sz w:val="24"/>
              </w:rPr>
              <w:t xml:space="preserve"> по лирике В.А.Жуковского, А.К.Толстого, И.А.Бунина.</w:t>
            </w:r>
          </w:p>
        </w:tc>
        <w:tc>
          <w:tcPr>
            <w:tcW w:w="2693" w:type="dxa"/>
          </w:tcPr>
          <w:p w:rsidR="0003618D" w:rsidRPr="004A3EF3" w:rsidRDefault="0003618D" w:rsidP="00970025">
            <w:pPr>
              <w:spacing w:after="0"/>
              <w:ind w:left="34"/>
              <w:jc w:val="both"/>
              <w:rPr>
                <w:rFonts w:ascii="Times New Roman" w:hAnsi="Times New Roman"/>
              </w:rPr>
            </w:pPr>
            <w:r w:rsidRPr="004A7A33">
              <w:rPr>
                <w:rFonts w:ascii="Times New Roman" w:hAnsi="Times New Roman"/>
                <w:sz w:val="20"/>
              </w:rPr>
              <w:t>Групповое выполнение заданий, письменная творческая работа</w:t>
            </w:r>
          </w:p>
        </w:tc>
        <w:tc>
          <w:tcPr>
            <w:tcW w:w="6237" w:type="dxa"/>
          </w:tcPr>
          <w:p w:rsidR="0003618D" w:rsidRPr="00F01964" w:rsidRDefault="0003618D" w:rsidP="00970025">
            <w:pPr>
              <w:autoSpaceDE w:val="0"/>
              <w:autoSpaceDN w:val="0"/>
              <w:adjustRightInd w:val="0"/>
              <w:spacing w:after="0" w:line="240" w:lineRule="auto"/>
              <w:ind w:right="30"/>
              <w:jc w:val="both"/>
              <w:rPr>
                <w:rFonts w:ascii="Times New Roman" w:hAnsi="Times New Roman"/>
              </w:rPr>
            </w:pPr>
            <w:r w:rsidRPr="00F01964">
              <w:rPr>
                <w:rFonts w:ascii="Times New Roman" w:hAnsi="Times New Roman"/>
                <w:b/>
              </w:rPr>
              <w:t>Познавательные:</w:t>
            </w:r>
            <w:r w:rsidRPr="00F01964">
              <w:rPr>
                <w:rFonts w:ascii="Times New Roman" w:hAnsi="Times New Roman"/>
              </w:rPr>
              <w:t xml:space="preserve"> уметь устанавливать аналогии, ориентироваться в многообразии способов решения задач</w:t>
            </w:r>
          </w:p>
          <w:p w:rsidR="0003618D" w:rsidRPr="00F01964" w:rsidRDefault="0003618D" w:rsidP="00970025">
            <w:pPr>
              <w:autoSpaceDE w:val="0"/>
              <w:autoSpaceDN w:val="0"/>
              <w:adjustRightInd w:val="0"/>
              <w:spacing w:after="0" w:line="240" w:lineRule="auto"/>
              <w:ind w:right="30"/>
              <w:jc w:val="both"/>
              <w:rPr>
                <w:rFonts w:ascii="Times New Roman" w:hAnsi="Times New Roman"/>
              </w:rPr>
            </w:pPr>
            <w:proofErr w:type="gramStart"/>
            <w:r w:rsidRPr="00F01964">
              <w:rPr>
                <w:rFonts w:ascii="Times New Roman" w:hAnsi="Times New Roman"/>
                <w:b/>
              </w:rPr>
              <w:t>Регулятивные</w:t>
            </w:r>
            <w:proofErr w:type="gramEnd"/>
            <w:r w:rsidRPr="00F01964">
              <w:rPr>
                <w:rFonts w:ascii="Times New Roman" w:hAnsi="Times New Roman"/>
                <w:b/>
              </w:rPr>
              <w:t>:</w:t>
            </w:r>
            <w:r w:rsidRPr="00F01964">
              <w:rPr>
                <w:rFonts w:ascii="Times New Roman" w:hAnsi="Times New Roman"/>
              </w:rPr>
              <w:t xml:space="preserve"> формулировать и удерживать учебную задачу</w:t>
            </w:r>
          </w:p>
          <w:p w:rsidR="0003618D" w:rsidRPr="00F01964" w:rsidRDefault="0003618D" w:rsidP="00970025">
            <w:pPr>
              <w:spacing w:after="0" w:line="240" w:lineRule="auto"/>
              <w:jc w:val="both"/>
              <w:rPr>
                <w:rFonts w:ascii="Times New Roman" w:hAnsi="Times New Roman"/>
              </w:rPr>
            </w:pPr>
            <w:proofErr w:type="gramStart"/>
            <w:r w:rsidRPr="00F01964">
              <w:rPr>
                <w:rFonts w:ascii="Times New Roman" w:hAnsi="Times New Roman"/>
                <w:b/>
              </w:rPr>
              <w:t>Коммуникативные</w:t>
            </w:r>
            <w:proofErr w:type="gramEnd"/>
            <w:r w:rsidRPr="00F01964">
              <w:rPr>
                <w:rFonts w:ascii="Times New Roman" w:hAnsi="Times New Roman"/>
                <w:b/>
              </w:rPr>
              <w:t>:</w:t>
            </w:r>
            <w:r w:rsidRPr="00F01964">
              <w:rPr>
                <w:rFonts w:ascii="Times New Roman" w:hAnsi="Times New Roman"/>
              </w:rPr>
              <w:t xml:space="preserve"> уметь формулировать собственное мнение и свою позицию</w:t>
            </w:r>
          </w:p>
          <w:p w:rsidR="0003618D" w:rsidRPr="00F01964" w:rsidRDefault="0003618D" w:rsidP="00970025">
            <w:pPr>
              <w:spacing w:after="0" w:line="240" w:lineRule="auto"/>
              <w:jc w:val="both"/>
              <w:rPr>
                <w:rFonts w:ascii="Times New Roman" w:hAnsi="Times New Roman"/>
                <w:b/>
              </w:rPr>
            </w:pPr>
            <w:r w:rsidRPr="00F01964">
              <w:rPr>
                <w:rFonts w:ascii="Times New Roman" w:hAnsi="Times New Roman"/>
                <w:b/>
              </w:rPr>
              <w:t>Личностные:</w:t>
            </w:r>
            <w:r w:rsidRPr="00F01964">
              <w:rPr>
                <w:rFonts w:ascii="Times New Roman" w:hAnsi="Times New Roman"/>
              </w:rPr>
              <w:t xml:space="preserve"> адекватно оценивает свои достижения, осознаёт возникающие трудности, осуществляет поиск причин и пути преодоления</w:t>
            </w:r>
          </w:p>
        </w:tc>
      </w:tr>
      <w:tr w:rsidR="0003618D" w:rsidRPr="00045DE4" w:rsidTr="00CF10F9">
        <w:tc>
          <w:tcPr>
            <w:tcW w:w="15309" w:type="dxa"/>
            <w:gridSpan w:val="8"/>
          </w:tcPr>
          <w:p w:rsidR="0003618D" w:rsidRPr="00F01964" w:rsidRDefault="0003618D" w:rsidP="00970025">
            <w:pPr>
              <w:spacing w:after="0" w:line="240" w:lineRule="auto"/>
              <w:ind w:firstLine="567"/>
              <w:jc w:val="both"/>
              <w:rPr>
                <w:rFonts w:ascii="Times New Roman" w:hAnsi="Times New Roman"/>
                <w:b/>
                <w:bCs/>
                <w:sz w:val="24"/>
                <w:szCs w:val="24"/>
              </w:rPr>
            </w:pPr>
            <w:r w:rsidRPr="00F01964">
              <w:rPr>
                <w:rFonts w:ascii="Times New Roman" w:hAnsi="Times New Roman"/>
                <w:b/>
                <w:bCs/>
                <w:sz w:val="24"/>
                <w:szCs w:val="24"/>
                <w:highlight w:val="lightGray"/>
              </w:rPr>
              <w:t xml:space="preserve">ИЗ РУССКОЙ ЛИТЕРАТУРЫ  </w:t>
            </w:r>
            <w:r w:rsidRPr="00F01964">
              <w:rPr>
                <w:rFonts w:ascii="Times New Roman" w:hAnsi="Times New Roman"/>
                <w:b/>
                <w:bCs/>
                <w:sz w:val="24"/>
                <w:szCs w:val="24"/>
                <w:highlight w:val="lightGray"/>
                <w:lang w:val="en-US"/>
              </w:rPr>
              <w:t>XX</w:t>
            </w:r>
            <w:r w:rsidRPr="00F01964">
              <w:rPr>
                <w:rFonts w:ascii="Times New Roman" w:hAnsi="Times New Roman"/>
                <w:b/>
                <w:bCs/>
                <w:sz w:val="24"/>
                <w:szCs w:val="24"/>
                <w:highlight w:val="lightGray"/>
              </w:rPr>
              <w:t xml:space="preserve"> века</w:t>
            </w:r>
          </w:p>
          <w:p w:rsidR="0003618D" w:rsidRPr="00F01964" w:rsidRDefault="0003618D" w:rsidP="00970025">
            <w:pPr>
              <w:autoSpaceDE w:val="0"/>
              <w:autoSpaceDN w:val="0"/>
              <w:adjustRightInd w:val="0"/>
              <w:spacing w:after="0" w:line="240" w:lineRule="auto"/>
              <w:ind w:left="34" w:right="30" w:hanging="34"/>
              <w:jc w:val="both"/>
              <w:rPr>
                <w:rFonts w:ascii="Times New Roman" w:hAnsi="Times New Roman"/>
                <w:b/>
              </w:rPr>
            </w:pPr>
          </w:p>
        </w:tc>
      </w:tr>
      <w:tr w:rsidR="0003618D" w:rsidRPr="00045DE4" w:rsidTr="00CF10F9">
        <w:tc>
          <w:tcPr>
            <w:tcW w:w="1146" w:type="dxa"/>
            <w:gridSpan w:val="2"/>
          </w:tcPr>
          <w:p w:rsidR="0003618D" w:rsidRPr="004A3EF3" w:rsidRDefault="0003618D" w:rsidP="00970025">
            <w:pPr>
              <w:spacing w:after="0" w:line="240" w:lineRule="auto"/>
              <w:jc w:val="both"/>
              <w:rPr>
                <w:rFonts w:ascii="Times New Roman" w:hAnsi="Times New Roman"/>
                <w:sz w:val="24"/>
              </w:rPr>
            </w:pPr>
          </w:p>
        </w:tc>
        <w:tc>
          <w:tcPr>
            <w:tcW w:w="981" w:type="dxa"/>
          </w:tcPr>
          <w:p w:rsidR="0003618D" w:rsidRPr="004A3EF3" w:rsidRDefault="0003618D" w:rsidP="00970025">
            <w:pPr>
              <w:spacing w:after="0" w:line="240" w:lineRule="auto"/>
              <w:jc w:val="both"/>
              <w:rPr>
                <w:rFonts w:ascii="Times New Roman" w:hAnsi="Times New Roman"/>
                <w:sz w:val="24"/>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sz w:val="24"/>
              </w:rPr>
            </w:pPr>
          </w:p>
        </w:tc>
        <w:tc>
          <w:tcPr>
            <w:tcW w:w="3358" w:type="dxa"/>
          </w:tcPr>
          <w:p w:rsidR="0003618D" w:rsidRPr="004A3EF3" w:rsidRDefault="0003618D" w:rsidP="00970025">
            <w:pPr>
              <w:spacing w:after="0" w:line="240" w:lineRule="auto"/>
              <w:jc w:val="both"/>
              <w:rPr>
                <w:rFonts w:ascii="Times New Roman" w:hAnsi="Times New Roman"/>
                <w:sz w:val="24"/>
              </w:rPr>
            </w:pPr>
            <w:r w:rsidRPr="00F01964">
              <w:rPr>
                <w:rFonts w:ascii="Times New Roman" w:hAnsi="Times New Roman"/>
                <w:b/>
                <w:sz w:val="24"/>
              </w:rPr>
              <w:t>И.А.Бунин.</w:t>
            </w:r>
            <w:r>
              <w:rPr>
                <w:rFonts w:ascii="Times New Roman" w:hAnsi="Times New Roman"/>
                <w:b/>
                <w:sz w:val="24"/>
              </w:rPr>
              <w:t xml:space="preserve"> </w:t>
            </w:r>
            <w:r w:rsidRPr="004A3EF3">
              <w:rPr>
                <w:rFonts w:ascii="Times New Roman" w:hAnsi="Times New Roman"/>
                <w:sz w:val="24"/>
              </w:rPr>
              <w:t>Воспитание детей  в рассказе «Цифры»</w:t>
            </w:r>
          </w:p>
          <w:p w:rsidR="0003618D" w:rsidRPr="004A3EF3" w:rsidRDefault="0003618D" w:rsidP="00970025">
            <w:pPr>
              <w:spacing w:after="0" w:line="240" w:lineRule="auto"/>
              <w:jc w:val="both"/>
              <w:rPr>
                <w:rFonts w:ascii="Times New Roman" w:hAnsi="Times New Roman"/>
                <w:sz w:val="24"/>
              </w:rPr>
            </w:pPr>
            <w:r w:rsidRPr="004A3EF3">
              <w:rPr>
                <w:rFonts w:ascii="Times New Roman" w:hAnsi="Times New Roman"/>
                <w:b/>
                <w:color w:val="0070C0"/>
                <w:sz w:val="24"/>
              </w:rPr>
              <w:t>ПРОЕКТ</w:t>
            </w:r>
            <w:r w:rsidRPr="004A3EF3">
              <w:rPr>
                <w:rFonts w:ascii="Times New Roman" w:hAnsi="Times New Roman"/>
                <w:sz w:val="24"/>
              </w:rPr>
              <w:t xml:space="preserve"> </w:t>
            </w:r>
            <w:r>
              <w:rPr>
                <w:rFonts w:ascii="Times New Roman" w:hAnsi="Times New Roman"/>
                <w:i/>
                <w:sz w:val="24"/>
              </w:rPr>
              <w:t>«Литературные места Р</w:t>
            </w:r>
            <w:r w:rsidRPr="004A3EF3">
              <w:rPr>
                <w:rFonts w:ascii="Times New Roman" w:hAnsi="Times New Roman"/>
                <w:i/>
                <w:sz w:val="24"/>
              </w:rPr>
              <w:t>оссии</w:t>
            </w:r>
            <w:r>
              <w:rPr>
                <w:rFonts w:ascii="Times New Roman" w:hAnsi="Times New Roman"/>
                <w:i/>
                <w:sz w:val="24"/>
              </w:rPr>
              <w:t>»</w:t>
            </w:r>
          </w:p>
        </w:tc>
        <w:tc>
          <w:tcPr>
            <w:tcW w:w="2693" w:type="dxa"/>
          </w:tcPr>
          <w:p w:rsidR="0003618D" w:rsidRPr="004A3EF3" w:rsidRDefault="0003618D" w:rsidP="00970025">
            <w:pPr>
              <w:spacing w:after="0" w:line="240" w:lineRule="auto"/>
              <w:ind w:left="34" w:right="-108" w:hanging="34"/>
              <w:jc w:val="both"/>
              <w:rPr>
                <w:rFonts w:ascii="Times New Roman" w:hAnsi="Times New Roman"/>
              </w:rPr>
            </w:pPr>
            <w:r w:rsidRPr="00A87F1A">
              <w:rPr>
                <w:rFonts w:ascii="Times New Roman" w:hAnsi="Times New Roman"/>
              </w:rPr>
              <w:t>Работа с учебником, комментированное чтение, анализ рассказа</w:t>
            </w:r>
            <w:r>
              <w:rPr>
                <w:rFonts w:ascii="Times New Roman" w:hAnsi="Times New Roman"/>
              </w:rPr>
              <w:t>; индивидуальная и парная работа с дидактическим материалом, групповая лабораторная работа (анализ, выразительное чтение, рецензирование)</w:t>
            </w:r>
          </w:p>
        </w:tc>
        <w:tc>
          <w:tcPr>
            <w:tcW w:w="6237" w:type="dxa"/>
            <w:vMerge w:val="restart"/>
          </w:tcPr>
          <w:p w:rsidR="0003618D" w:rsidRPr="00F01964" w:rsidRDefault="0003618D" w:rsidP="00970025">
            <w:pPr>
              <w:autoSpaceDE w:val="0"/>
              <w:autoSpaceDN w:val="0"/>
              <w:adjustRightInd w:val="0"/>
              <w:spacing w:after="0" w:line="240" w:lineRule="auto"/>
              <w:ind w:left="34" w:right="30" w:hanging="34"/>
              <w:jc w:val="both"/>
              <w:rPr>
                <w:rFonts w:ascii="Times New Roman" w:hAnsi="Times New Roman"/>
              </w:rPr>
            </w:pPr>
            <w:proofErr w:type="gramStart"/>
            <w:r w:rsidRPr="00F01964">
              <w:rPr>
                <w:rFonts w:ascii="Times New Roman" w:hAnsi="Times New Roman"/>
                <w:b/>
              </w:rPr>
              <w:t>Познавательные:</w:t>
            </w:r>
            <w:r w:rsidRPr="00F01964">
              <w:rPr>
                <w:rFonts w:ascii="Times New Roman" w:hAnsi="Times New Roman"/>
              </w:rPr>
              <w:t xml:space="preserve"> уметь синтезировать полученную информацию для составления ответа (текст)</w:t>
            </w:r>
            <w:proofErr w:type="gramEnd"/>
          </w:p>
          <w:p w:rsidR="0003618D" w:rsidRPr="00F01964" w:rsidRDefault="0003618D" w:rsidP="00970025">
            <w:pPr>
              <w:autoSpaceDE w:val="0"/>
              <w:autoSpaceDN w:val="0"/>
              <w:adjustRightInd w:val="0"/>
              <w:spacing w:after="0" w:line="240" w:lineRule="auto"/>
              <w:ind w:left="34" w:right="30" w:hanging="34"/>
              <w:jc w:val="both"/>
              <w:rPr>
                <w:rFonts w:ascii="Times New Roman" w:hAnsi="Times New Roman"/>
              </w:rPr>
            </w:pPr>
            <w:r w:rsidRPr="00F01964">
              <w:rPr>
                <w:rFonts w:ascii="Times New Roman" w:hAnsi="Times New Roman"/>
                <w:b/>
              </w:rPr>
              <w:t>Регулятивные:</w:t>
            </w:r>
            <w:r w:rsidRPr="00F01964">
              <w:rPr>
                <w:rFonts w:ascii="Times New Roman" w:hAnsi="Times New Roman"/>
              </w:rPr>
              <w:t xml:space="preserve"> уметь выполнять учебные действия (отвечать на вопросы текста), планировать алгоритм ответа, работать самостоятельно</w:t>
            </w:r>
          </w:p>
          <w:p w:rsidR="0003618D" w:rsidRPr="00F01964" w:rsidRDefault="0003618D" w:rsidP="00970025">
            <w:pPr>
              <w:spacing w:after="0" w:line="240" w:lineRule="auto"/>
              <w:ind w:left="34" w:hanging="34"/>
              <w:jc w:val="both"/>
              <w:rPr>
                <w:rFonts w:ascii="Times New Roman" w:hAnsi="Times New Roman"/>
              </w:rPr>
            </w:pPr>
            <w:r w:rsidRPr="00F01964">
              <w:rPr>
                <w:rFonts w:ascii="Times New Roman" w:hAnsi="Times New Roman"/>
                <w:b/>
              </w:rPr>
              <w:t>Коммуникативные:</w:t>
            </w:r>
            <w:r w:rsidRPr="00F01964">
              <w:rPr>
                <w:rFonts w:ascii="Times New Roman" w:hAnsi="Times New Roman"/>
              </w:rPr>
              <w:t xml:space="preserve"> уметь строить монологическое высказывание, формулировать свою точку зрения, адекватно использовать различные речевые средства для решения коммуникативных задач</w:t>
            </w:r>
          </w:p>
          <w:p w:rsidR="0003618D" w:rsidRPr="00F01964" w:rsidRDefault="0003618D" w:rsidP="00970025">
            <w:pPr>
              <w:autoSpaceDE w:val="0"/>
              <w:autoSpaceDN w:val="0"/>
              <w:adjustRightInd w:val="0"/>
              <w:spacing w:after="0" w:line="240" w:lineRule="auto"/>
              <w:ind w:left="34" w:right="30" w:hanging="34"/>
              <w:jc w:val="both"/>
              <w:rPr>
                <w:rFonts w:ascii="Times New Roman" w:hAnsi="Times New Roman"/>
              </w:rPr>
            </w:pPr>
            <w:r w:rsidRPr="00F01964">
              <w:rPr>
                <w:rFonts w:ascii="Times New Roman" w:hAnsi="Times New Roman"/>
                <w:b/>
              </w:rPr>
              <w:t>Личностные:</w:t>
            </w:r>
            <w:r w:rsidRPr="00F01964">
              <w:rPr>
                <w:rFonts w:ascii="Times New Roman" w:hAnsi="Times New Roman"/>
              </w:rPr>
              <w:t xml:space="preserve"> формирование навыков исследовательской деятельности, готовности и способности вести диалог с другими людьми и достигать в нем взаимопонимания</w:t>
            </w:r>
          </w:p>
        </w:tc>
      </w:tr>
      <w:tr w:rsidR="0003618D" w:rsidRPr="00045DE4" w:rsidTr="00CF10F9">
        <w:tc>
          <w:tcPr>
            <w:tcW w:w="1146" w:type="dxa"/>
            <w:gridSpan w:val="2"/>
          </w:tcPr>
          <w:p w:rsidR="0003618D" w:rsidRPr="004A3EF3" w:rsidRDefault="0003618D" w:rsidP="00970025">
            <w:pPr>
              <w:spacing w:after="0" w:line="240" w:lineRule="auto"/>
              <w:jc w:val="both"/>
              <w:rPr>
                <w:rFonts w:ascii="Times New Roman" w:hAnsi="Times New Roman"/>
                <w:sz w:val="24"/>
              </w:rPr>
            </w:pPr>
          </w:p>
        </w:tc>
        <w:tc>
          <w:tcPr>
            <w:tcW w:w="981" w:type="dxa"/>
          </w:tcPr>
          <w:p w:rsidR="0003618D" w:rsidRPr="004A3EF3" w:rsidRDefault="0003618D" w:rsidP="00970025">
            <w:pPr>
              <w:spacing w:after="0" w:line="240" w:lineRule="auto"/>
              <w:jc w:val="both"/>
              <w:rPr>
                <w:rFonts w:ascii="Times New Roman" w:hAnsi="Times New Roman"/>
                <w:sz w:val="24"/>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sz w:val="24"/>
              </w:rPr>
            </w:pPr>
          </w:p>
        </w:tc>
        <w:tc>
          <w:tcPr>
            <w:tcW w:w="3358" w:type="dxa"/>
          </w:tcPr>
          <w:p w:rsidR="0003618D" w:rsidRPr="004A3EF3" w:rsidRDefault="0003618D" w:rsidP="00970025">
            <w:pPr>
              <w:spacing w:after="0" w:line="240" w:lineRule="auto"/>
              <w:jc w:val="both"/>
              <w:rPr>
                <w:rFonts w:ascii="Times New Roman" w:hAnsi="Times New Roman"/>
                <w:sz w:val="24"/>
              </w:rPr>
            </w:pPr>
            <w:r w:rsidRPr="004A3EF3">
              <w:rPr>
                <w:rFonts w:ascii="Times New Roman" w:hAnsi="Times New Roman"/>
                <w:sz w:val="24"/>
              </w:rPr>
              <w:t>Душевное богатство простого крестьянина в рассказе И.А.Бунина «Лапти»</w:t>
            </w:r>
          </w:p>
          <w:p w:rsidR="0003618D" w:rsidRPr="004A3EF3" w:rsidRDefault="0003618D" w:rsidP="00970025">
            <w:pPr>
              <w:spacing w:after="0" w:line="240" w:lineRule="auto"/>
              <w:jc w:val="both"/>
              <w:rPr>
                <w:rFonts w:ascii="Times New Roman" w:hAnsi="Times New Roman"/>
                <w:sz w:val="24"/>
              </w:rPr>
            </w:pPr>
          </w:p>
        </w:tc>
        <w:tc>
          <w:tcPr>
            <w:tcW w:w="2693" w:type="dxa"/>
          </w:tcPr>
          <w:p w:rsidR="0003618D" w:rsidRPr="004A3EF3" w:rsidRDefault="0003618D" w:rsidP="00970025">
            <w:pPr>
              <w:spacing w:after="0" w:line="240" w:lineRule="auto"/>
              <w:ind w:left="34" w:hanging="34"/>
              <w:jc w:val="both"/>
              <w:rPr>
                <w:rFonts w:ascii="Times New Roman" w:hAnsi="Times New Roman"/>
              </w:rPr>
            </w:pPr>
            <w:r w:rsidRPr="00A87F1A">
              <w:rPr>
                <w:rFonts w:ascii="Times New Roman" w:hAnsi="Times New Roman"/>
                <w:sz w:val="20"/>
              </w:rPr>
              <w:t>Работа с учебником, комментированное чтение, анализ рассказа</w:t>
            </w:r>
            <w:r>
              <w:rPr>
                <w:rFonts w:ascii="Times New Roman" w:hAnsi="Times New Roman"/>
                <w:sz w:val="20"/>
              </w:rPr>
              <w:t xml:space="preserve">, индивидуальная и парная </w:t>
            </w:r>
            <w:r>
              <w:rPr>
                <w:rFonts w:ascii="Times New Roman" w:hAnsi="Times New Roman"/>
                <w:sz w:val="20"/>
              </w:rPr>
              <w:lastRenderedPageBreak/>
              <w:t>работа с дидактическим материалом, практическая работа в парах (рецензирование)</w:t>
            </w:r>
          </w:p>
        </w:tc>
        <w:tc>
          <w:tcPr>
            <w:tcW w:w="6237" w:type="dxa"/>
            <w:vMerge/>
          </w:tcPr>
          <w:p w:rsidR="0003618D" w:rsidRPr="004A3EF3" w:rsidRDefault="0003618D" w:rsidP="00970025">
            <w:pPr>
              <w:spacing w:after="0" w:line="240" w:lineRule="auto"/>
              <w:jc w:val="both"/>
              <w:rPr>
                <w:rFonts w:ascii="Times New Roman" w:hAnsi="Times New Roman"/>
              </w:rPr>
            </w:pPr>
          </w:p>
        </w:tc>
      </w:tr>
      <w:tr w:rsidR="0003618D" w:rsidRPr="00045DE4" w:rsidTr="00CF10F9">
        <w:tc>
          <w:tcPr>
            <w:tcW w:w="1146" w:type="dxa"/>
            <w:gridSpan w:val="2"/>
          </w:tcPr>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Pr>
          <w:p w:rsidR="0003618D" w:rsidRDefault="0003618D" w:rsidP="00970025">
            <w:pPr>
              <w:spacing w:after="0" w:line="240" w:lineRule="auto"/>
              <w:ind w:left="34" w:hanging="34"/>
              <w:jc w:val="both"/>
              <w:rPr>
                <w:rFonts w:ascii="Times New Roman" w:hAnsi="Times New Roman"/>
                <w:sz w:val="24"/>
              </w:rPr>
            </w:pPr>
            <w:r w:rsidRPr="00F01964">
              <w:rPr>
                <w:rFonts w:ascii="Times New Roman" w:hAnsi="Times New Roman"/>
                <w:b/>
                <w:sz w:val="24"/>
              </w:rPr>
              <w:t>М.Горький</w:t>
            </w:r>
            <w:r w:rsidRPr="004A3EF3">
              <w:rPr>
                <w:rFonts w:ascii="Times New Roman" w:hAnsi="Times New Roman"/>
                <w:sz w:val="24"/>
              </w:rPr>
              <w:t>. Литературный портрет писателя. Автобиографический характер повести «Детство»</w:t>
            </w:r>
          </w:p>
          <w:p w:rsidR="0003618D" w:rsidRPr="004A3EF3" w:rsidRDefault="0003618D" w:rsidP="00970025">
            <w:pPr>
              <w:spacing w:after="0" w:line="240" w:lineRule="auto"/>
              <w:ind w:left="34" w:hanging="34"/>
              <w:jc w:val="both"/>
              <w:rPr>
                <w:rFonts w:ascii="Times New Roman" w:hAnsi="Times New Roman"/>
                <w:sz w:val="24"/>
              </w:rPr>
            </w:pPr>
            <w:r w:rsidRPr="004A3EF3">
              <w:rPr>
                <w:rFonts w:ascii="Times New Roman" w:hAnsi="Times New Roman"/>
                <w:b/>
                <w:color w:val="0070C0"/>
                <w:sz w:val="24"/>
              </w:rPr>
              <w:t>ПРОЕКТ</w:t>
            </w:r>
            <w:r w:rsidRPr="004A3EF3">
              <w:rPr>
                <w:rFonts w:ascii="Times New Roman" w:hAnsi="Times New Roman"/>
                <w:sz w:val="24"/>
              </w:rPr>
              <w:t xml:space="preserve"> </w:t>
            </w:r>
            <w:r>
              <w:rPr>
                <w:rFonts w:ascii="Times New Roman" w:hAnsi="Times New Roman"/>
                <w:i/>
                <w:sz w:val="24"/>
              </w:rPr>
              <w:t>«Литературные места Р</w:t>
            </w:r>
            <w:r w:rsidRPr="004A3EF3">
              <w:rPr>
                <w:rFonts w:ascii="Times New Roman" w:hAnsi="Times New Roman"/>
                <w:i/>
                <w:sz w:val="24"/>
              </w:rPr>
              <w:t>оссии</w:t>
            </w:r>
            <w:r>
              <w:rPr>
                <w:rFonts w:ascii="Times New Roman" w:hAnsi="Times New Roman"/>
                <w:i/>
                <w:sz w:val="24"/>
              </w:rPr>
              <w:t>»</w:t>
            </w:r>
          </w:p>
        </w:tc>
        <w:tc>
          <w:tcPr>
            <w:tcW w:w="2693" w:type="dxa"/>
          </w:tcPr>
          <w:p w:rsidR="0003618D" w:rsidRPr="004A3EF3" w:rsidRDefault="0003618D" w:rsidP="00970025">
            <w:pPr>
              <w:spacing w:after="0" w:line="240" w:lineRule="auto"/>
              <w:ind w:left="34" w:right="-108"/>
              <w:jc w:val="both"/>
              <w:rPr>
                <w:rFonts w:ascii="Times New Roman" w:hAnsi="Times New Roman"/>
              </w:rPr>
            </w:pPr>
            <w:r w:rsidRPr="00A87F1A">
              <w:rPr>
                <w:rFonts w:ascii="Times New Roman" w:hAnsi="Times New Roman"/>
                <w:sz w:val="20"/>
              </w:rPr>
              <w:t>Комментированное чтение, беседа, групповая лабораторная работа по тексту повести, составление письменного ответа на проблемный вопрос</w:t>
            </w:r>
          </w:p>
        </w:tc>
        <w:tc>
          <w:tcPr>
            <w:tcW w:w="6237" w:type="dxa"/>
          </w:tcPr>
          <w:p w:rsidR="0003618D" w:rsidRPr="00F01964" w:rsidRDefault="0003618D" w:rsidP="00970025">
            <w:pPr>
              <w:autoSpaceDE w:val="0"/>
              <w:autoSpaceDN w:val="0"/>
              <w:adjustRightInd w:val="0"/>
              <w:spacing w:after="0" w:line="240" w:lineRule="auto"/>
              <w:ind w:left="34" w:right="30"/>
              <w:jc w:val="both"/>
              <w:rPr>
                <w:rFonts w:ascii="Times New Roman" w:hAnsi="Times New Roman"/>
                <w:b/>
              </w:rPr>
            </w:pPr>
            <w:r w:rsidRPr="00F01964">
              <w:rPr>
                <w:rFonts w:ascii="Times New Roman" w:hAnsi="Times New Roman"/>
                <w:b/>
              </w:rPr>
              <w:t>Познавательные:</w:t>
            </w:r>
            <w:r w:rsidRPr="00F01964">
              <w:rPr>
                <w:rFonts w:ascii="Times New Roman" w:hAnsi="Times New Roman"/>
              </w:rPr>
              <w:t xml:space="preserve"> уметь искать и выделять необходимую информацию из учебника, определять понятия, создавать обобщения</w:t>
            </w:r>
          </w:p>
          <w:p w:rsidR="0003618D" w:rsidRPr="00F01964" w:rsidRDefault="0003618D" w:rsidP="00970025">
            <w:pPr>
              <w:autoSpaceDE w:val="0"/>
              <w:autoSpaceDN w:val="0"/>
              <w:adjustRightInd w:val="0"/>
              <w:spacing w:after="0" w:line="240" w:lineRule="auto"/>
              <w:ind w:left="34" w:right="30"/>
              <w:jc w:val="both"/>
              <w:rPr>
                <w:rFonts w:ascii="Times New Roman" w:hAnsi="Times New Roman"/>
              </w:rPr>
            </w:pPr>
            <w:r w:rsidRPr="00F01964">
              <w:rPr>
                <w:rFonts w:ascii="Times New Roman" w:hAnsi="Times New Roman"/>
                <w:b/>
              </w:rPr>
              <w:t>Регулятивные:</w:t>
            </w:r>
            <w:r w:rsidRPr="00F01964">
              <w:rPr>
                <w:rFonts w:ascii="Times New Roman" w:hAnsi="Times New Roman"/>
              </w:rPr>
              <w:t xml:space="preserve"> выбирать действия в соответствии с поставленной задачей</w:t>
            </w:r>
          </w:p>
          <w:p w:rsidR="0003618D" w:rsidRPr="00F01964" w:rsidRDefault="0003618D" w:rsidP="00970025">
            <w:pPr>
              <w:spacing w:after="0" w:line="240" w:lineRule="auto"/>
              <w:ind w:left="34"/>
              <w:jc w:val="both"/>
              <w:rPr>
                <w:rFonts w:ascii="Times New Roman" w:hAnsi="Times New Roman"/>
              </w:rPr>
            </w:pPr>
            <w:proofErr w:type="gramStart"/>
            <w:r w:rsidRPr="00F01964">
              <w:rPr>
                <w:rFonts w:ascii="Times New Roman" w:hAnsi="Times New Roman"/>
                <w:b/>
              </w:rPr>
              <w:t>Коммуникативные:</w:t>
            </w:r>
            <w:r w:rsidRPr="00F01964">
              <w:rPr>
                <w:rFonts w:ascii="Times New Roman" w:hAnsi="Times New Roman"/>
              </w:rPr>
              <w:t xml:space="preserve"> уметь ставить вопросы, устанавливать причинно-следственные связи, строить логические рассуждения, умозаключения (индуктивное, дедуктивное, по аналогии) и делать выводы</w:t>
            </w:r>
            <w:proofErr w:type="gramEnd"/>
          </w:p>
          <w:p w:rsidR="0003618D" w:rsidRPr="00F01964" w:rsidRDefault="0003618D" w:rsidP="00970025">
            <w:pPr>
              <w:autoSpaceDE w:val="0"/>
              <w:autoSpaceDN w:val="0"/>
              <w:adjustRightInd w:val="0"/>
              <w:spacing w:after="0" w:line="240" w:lineRule="auto"/>
              <w:ind w:left="34" w:right="30"/>
              <w:jc w:val="both"/>
              <w:rPr>
                <w:rFonts w:ascii="Times New Roman" w:hAnsi="Times New Roman"/>
              </w:rPr>
            </w:pPr>
            <w:r w:rsidRPr="00F01964">
              <w:rPr>
                <w:rFonts w:ascii="Times New Roman" w:hAnsi="Times New Roman"/>
                <w:b/>
              </w:rPr>
              <w:t>Личностные:</w:t>
            </w:r>
            <w:r w:rsidRPr="00F01964">
              <w:rPr>
                <w:rFonts w:ascii="Times New Roman" w:hAnsi="Times New Roman"/>
              </w:rPr>
              <w:t xml:space="preserve"> формирование мотивации к индивидуальной и коллективной творческой деятельности</w:t>
            </w:r>
          </w:p>
        </w:tc>
      </w:tr>
      <w:tr w:rsidR="0003618D" w:rsidRPr="00045DE4" w:rsidTr="00CF10F9">
        <w:tc>
          <w:tcPr>
            <w:tcW w:w="1146" w:type="dxa"/>
            <w:gridSpan w:val="2"/>
          </w:tcPr>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Pr>
          <w:p w:rsidR="0003618D" w:rsidRPr="004A3EF3" w:rsidRDefault="0003618D" w:rsidP="00970025">
            <w:pPr>
              <w:spacing w:after="0" w:line="240" w:lineRule="auto"/>
              <w:ind w:left="34" w:hanging="34"/>
              <w:jc w:val="both"/>
              <w:rPr>
                <w:rFonts w:ascii="Times New Roman" w:hAnsi="Times New Roman"/>
                <w:sz w:val="24"/>
              </w:rPr>
            </w:pPr>
            <w:r w:rsidRPr="004A3EF3">
              <w:rPr>
                <w:rFonts w:ascii="Times New Roman" w:hAnsi="Times New Roman"/>
                <w:b/>
                <w:color w:val="FF0000"/>
                <w:sz w:val="24"/>
              </w:rPr>
              <w:t>Рр  №16</w:t>
            </w:r>
            <w:r w:rsidRPr="004A3EF3">
              <w:rPr>
                <w:rFonts w:ascii="Times New Roman" w:hAnsi="Times New Roman"/>
                <w:b/>
                <w:color w:val="00B050"/>
                <w:sz w:val="24"/>
              </w:rPr>
              <w:t xml:space="preserve"> </w:t>
            </w:r>
            <w:r w:rsidRPr="004A3EF3">
              <w:rPr>
                <w:rFonts w:ascii="Times New Roman" w:hAnsi="Times New Roman"/>
                <w:sz w:val="24"/>
              </w:rPr>
              <w:t xml:space="preserve">Обучение анализу эпизода из повести М. Горького «Детство». Портрет как средство характеристики героя. </w:t>
            </w:r>
          </w:p>
        </w:tc>
        <w:tc>
          <w:tcPr>
            <w:tcW w:w="2693" w:type="dxa"/>
          </w:tcPr>
          <w:p w:rsidR="0003618D" w:rsidRPr="004A3EF3" w:rsidRDefault="0003618D" w:rsidP="00970025">
            <w:pPr>
              <w:spacing w:after="0" w:line="240" w:lineRule="auto"/>
              <w:ind w:left="34" w:hanging="34"/>
              <w:jc w:val="both"/>
              <w:rPr>
                <w:rFonts w:ascii="Times New Roman" w:hAnsi="Times New Roman"/>
              </w:rPr>
            </w:pPr>
            <w:r w:rsidRPr="004A7A33">
              <w:rPr>
                <w:rFonts w:ascii="Times New Roman" w:hAnsi="Times New Roman"/>
                <w:sz w:val="20"/>
              </w:rPr>
              <w:t xml:space="preserve">Групповое выполнение заданий, </w:t>
            </w:r>
            <w:r>
              <w:rPr>
                <w:rFonts w:ascii="Times New Roman" w:hAnsi="Times New Roman"/>
                <w:sz w:val="20"/>
              </w:rPr>
              <w:t>а</w:t>
            </w:r>
            <w:r w:rsidRPr="00A87F1A">
              <w:rPr>
                <w:rFonts w:ascii="Times New Roman" w:hAnsi="Times New Roman"/>
                <w:sz w:val="20"/>
              </w:rPr>
              <w:t>нализ глав повести, словарная работа, беседа</w:t>
            </w:r>
            <w:r>
              <w:rPr>
                <w:rFonts w:ascii="Times New Roman" w:hAnsi="Times New Roman"/>
                <w:sz w:val="20"/>
              </w:rPr>
              <w:t>,</w:t>
            </w:r>
            <w:r>
              <w:t xml:space="preserve"> </w:t>
            </w:r>
            <w:r w:rsidRPr="00A87F1A">
              <w:rPr>
                <w:rFonts w:ascii="Times New Roman" w:hAnsi="Times New Roman"/>
                <w:sz w:val="20"/>
              </w:rPr>
              <w:t>характеристика героев</w:t>
            </w:r>
          </w:p>
        </w:tc>
        <w:tc>
          <w:tcPr>
            <w:tcW w:w="6237" w:type="dxa"/>
          </w:tcPr>
          <w:p w:rsidR="0003618D" w:rsidRDefault="0003618D" w:rsidP="00970025">
            <w:pPr>
              <w:tabs>
                <w:tab w:val="center" w:pos="2346"/>
              </w:tabs>
              <w:spacing w:after="0" w:line="240" w:lineRule="auto"/>
              <w:jc w:val="both"/>
              <w:rPr>
                <w:rFonts w:ascii="Times New Roman" w:hAnsi="Times New Roman"/>
                <w:b/>
              </w:rPr>
            </w:pPr>
            <w:r w:rsidRPr="004A3EF3">
              <w:rPr>
                <w:rFonts w:ascii="Times New Roman" w:hAnsi="Times New Roman"/>
                <w:b/>
              </w:rPr>
              <w:t>Познавательные</w:t>
            </w:r>
            <w:r>
              <w:rPr>
                <w:rFonts w:ascii="Times New Roman" w:hAnsi="Times New Roman"/>
                <w:b/>
              </w:rPr>
              <w:t>:</w:t>
            </w:r>
            <w:r w:rsidRPr="00A2375C">
              <w:rPr>
                <w:rFonts w:ascii="Times New Roman" w:hAnsi="Times New Roman"/>
              </w:rPr>
              <w:t xml:space="preserve"> осознаёт познавательную задачу; осмысливает цель чтения, выбирая вид чтения в зависимости от коммуникативной цели</w:t>
            </w:r>
          </w:p>
          <w:p w:rsidR="0003618D" w:rsidRPr="00A2375C" w:rsidRDefault="0003618D" w:rsidP="00970025">
            <w:pPr>
              <w:spacing w:after="0" w:line="240" w:lineRule="auto"/>
              <w:ind w:left="34"/>
              <w:jc w:val="both"/>
              <w:rPr>
                <w:rFonts w:ascii="Times New Roman" w:hAnsi="Times New Roman"/>
              </w:rPr>
            </w:pPr>
            <w:r>
              <w:rPr>
                <w:rFonts w:ascii="Times New Roman" w:hAnsi="Times New Roman"/>
                <w:b/>
              </w:rPr>
              <w:t>Регулятивные:</w:t>
            </w:r>
            <w:r w:rsidRPr="00A2375C">
              <w:rPr>
                <w:rFonts w:ascii="Times New Roman" w:hAnsi="Times New Roman"/>
                <w:b/>
              </w:rPr>
              <w:t xml:space="preserve"> </w:t>
            </w:r>
            <w:r w:rsidRPr="005875DE">
              <w:rPr>
                <w:rFonts w:ascii="Times New Roman" w:hAnsi="Times New Roman"/>
              </w:rPr>
              <w:t xml:space="preserve">принимает и сохраняет учебную задачу; планирует (в сотрудничестве с учителем и одноклассниками или </w:t>
            </w:r>
            <w:proofErr w:type="gramStart"/>
            <w:r w:rsidRPr="005875DE">
              <w:rPr>
                <w:rFonts w:ascii="Times New Roman" w:hAnsi="Times New Roman"/>
              </w:rPr>
              <w:t xml:space="preserve">самостоятельно) </w:t>
            </w:r>
            <w:proofErr w:type="gramEnd"/>
            <w:r w:rsidRPr="005875DE">
              <w:rPr>
                <w:rFonts w:ascii="Times New Roman" w:hAnsi="Times New Roman"/>
              </w:rPr>
              <w:t>необходимые действия, операции, действует по плану</w:t>
            </w:r>
          </w:p>
          <w:p w:rsidR="0003618D" w:rsidRPr="004A3EF3" w:rsidRDefault="0003618D" w:rsidP="00970025">
            <w:pPr>
              <w:spacing w:after="0" w:line="240" w:lineRule="auto"/>
              <w:jc w:val="both"/>
              <w:rPr>
                <w:rFonts w:ascii="Times New Roman" w:hAnsi="Times New Roman"/>
                <w:b/>
              </w:rPr>
            </w:pPr>
            <w:r w:rsidRPr="004A3EF3">
              <w:rPr>
                <w:rFonts w:ascii="Times New Roman" w:hAnsi="Times New Roman"/>
                <w:b/>
              </w:rPr>
              <w:t>Коммуникативные:</w:t>
            </w:r>
            <w:r w:rsidRPr="004A3EF3">
              <w:rPr>
                <w:rFonts w:ascii="Times New Roman" w:hAnsi="Times New Roman"/>
              </w:rPr>
              <w:t xml:space="preserve"> </w:t>
            </w:r>
            <w:r w:rsidRPr="00A2375C">
              <w:rPr>
                <w:rFonts w:ascii="Times New Roman" w:hAnsi="Times New Roman"/>
              </w:rPr>
              <w:t>осуществляет совместную деятельность в парах и рабочих группах с учетом конкретных учебно-познавательных задач</w:t>
            </w:r>
            <w:r w:rsidRPr="006342C4">
              <w:rPr>
                <w:rFonts w:ascii="Times New Roman" w:hAnsi="Times New Roman"/>
                <w:b/>
              </w:rPr>
              <w:t xml:space="preserve"> Личностные:</w:t>
            </w:r>
            <w:r w:rsidRPr="00A2375C">
              <w:rPr>
                <w:rFonts w:ascii="Times New Roman" w:hAnsi="Times New Roman"/>
              </w:rPr>
              <w:t xml:space="preserve"> адекватно оценивает свои достижения, осознаёт возникающие трудности, осуществляет поиск причин и пути преодоления</w:t>
            </w:r>
          </w:p>
        </w:tc>
      </w:tr>
      <w:tr w:rsidR="0003618D" w:rsidRPr="00045DE4" w:rsidTr="00CF10F9">
        <w:tc>
          <w:tcPr>
            <w:tcW w:w="1146" w:type="dxa"/>
            <w:gridSpan w:val="2"/>
          </w:tcPr>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Pr>
          <w:p w:rsidR="0003618D" w:rsidRPr="004A3EF3" w:rsidRDefault="0003618D" w:rsidP="00970025">
            <w:pPr>
              <w:spacing w:after="0" w:line="240" w:lineRule="auto"/>
              <w:jc w:val="both"/>
              <w:rPr>
                <w:rFonts w:ascii="Times New Roman" w:hAnsi="Times New Roman"/>
                <w:sz w:val="24"/>
              </w:rPr>
            </w:pPr>
            <w:r w:rsidRPr="004A3EF3">
              <w:rPr>
                <w:rFonts w:ascii="Times New Roman" w:hAnsi="Times New Roman"/>
                <w:sz w:val="24"/>
              </w:rPr>
              <w:t xml:space="preserve">Романтический рассказ М.Горького «Старуха Изергиль» («Легенда о Данко»). Подвиг во имя людей. </w:t>
            </w:r>
          </w:p>
          <w:p w:rsidR="0003618D" w:rsidRPr="00F01964" w:rsidRDefault="0003618D" w:rsidP="00970025">
            <w:pPr>
              <w:spacing w:after="0" w:line="240" w:lineRule="auto"/>
              <w:ind w:left="34" w:hanging="34"/>
              <w:jc w:val="both"/>
              <w:rPr>
                <w:rFonts w:ascii="Times New Roman" w:hAnsi="Times New Roman"/>
                <w:b/>
                <w:color w:val="0070C0"/>
                <w:sz w:val="24"/>
              </w:rPr>
            </w:pPr>
            <w:r w:rsidRPr="00F01964">
              <w:rPr>
                <w:rFonts w:ascii="Times New Roman" w:hAnsi="Times New Roman"/>
                <w:b/>
                <w:color w:val="0070C0"/>
                <w:sz w:val="24"/>
              </w:rPr>
              <w:t>ПРОЕКТ</w:t>
            </w:r>
            <w:r>
              <w:rPr>
                <w:rFonts w:ascii="Times New Roman" w:hAnsi="Times New Roman"/>
                <w:b/>
                <w:color w:val="0070C0"/>
                <w:sz w:val="24"/>
              </w:rPr>
              <w:t xml:space="preserve"> </w:t>
            </w:r>
            <w:r w:rsidRPr="00F01964">
              <w:rPr>
                <w:rFonts w:ascii="Times New Roman" w:hAnsi="Times New Roman"/>
                <w:sz w:val="24"/>
              </w:rPr>
              <w:t>«Подвиг в наше время»</w:t>
            </w:r>
          </w:p>
        </w:tc>
        <w:tc>
          <w:tcPr>
            <w:tcW w:w="2693" w:type="dxa"/>
          </w:tcPr>
          <w:p w:rsidR="0003618D" w:rsidRPr="004A3EF3" w:rsidRDefault="0003618D" w:rsidP="00970025">
            <w:pPr>
              <w:spacing w:after="0" w:line="240" w:lineRule="auto"/>
              <w:ind w:right="-108"/>
              <w:jc w:val="both"/>
              <w:rPr>
                <w:rFonts w:ascii="Times New Roman" w:hAnsi="Times New Roman"/>
              </w:rPr>
            </w:pPr>
            <w:r w:rsidRPr="00A87F1A">
              <w:rPr>
                <w:rFonts w:ascii="Times New Roman" w:hAnsi="Times New Roman"/>
                <w:sz w:val="20"/>
              </w:rPr>
              <w:t>Комментированное чтение, работа по содержанию текста, аналитическая беседа, работа со словом</w:t>
            </w:r>
            <w:r>
              <w:rPr>
                <w:rFonts w:ascii="Times New Roman" w:hAnsi="Times New Roman"/>
                <w:sz w:val="20"/>
              </w:rPr>
              <w:t>, самостоятельная работа с литературоведческим материалом, групповая работа (составление тезисного плана рассказов), выразительное чтение</w:t>
            </w:r>
          </w:p>
        </w:tc>
        <w:tc>
          <w:tcPr>
            <w:tcW w:w="6237" w:type="dxa"/>
          </w:tcPr>
          <w:p w:rsidR="0003618D" w:rsidRPr="00F01964" w:rsidRDefault="0003618D" w:rsidP="00970025">
            <w:pPr>
              <w:autoSpaceDE w:val="0"/>
              <w:autoSpaceDN w:val="0"/>
              <w:adjustRightInd w:val="0"/>
              <w:spacing w:after="0" w:line="240" w:lineRule="auto"/>
              <w:ind w:right="30" w:firstLine="34"/>
              <w:jc w:val="both"/>
              <w:rPr>
                <w:rFonts w:ascii="Times New Roman" w:hAnsi="Times New Roman"/>
              </w:rPr>
            </w:pPr>
            <w:proofErr w:type="gramStart"/>
            <w:r w:rsidRPr="00F01964">
              <w:rPr>
                <w:rFonts w:ascii="Times New Roman" w:hAnsi="Times New Roman"/>
                <w:b/>
              </w:rPr>
              <w:t>Познавательные:</w:t>
            </w:r>
            <w:r w:rsidRPr="00F01964">
              <w:rPr>
                <w:rFonts w:ascii="Times New Roman" w:hAnsi="Times New Roman"/>
              </w:rPr>
              <w:t xml:space="preserve"> уметь осмысленно читать и объяснять значение прочитанного, выбирать текст для чтения в зависимости от поставленной цели, определять понятия</w:t>
            </w:r>
            <w:proofErr w:type="gramEnd"/>
          </w:p>
          <w:p w:rsidR="0003618D" w:rsidRPr="00F01964" w:rsidRDefault="0003618D" w:rsidP="00970025">
            <w:pPr>
              <w:spacing w:after="0" w:line="240" w:lineRule="auto"/>
              <w:ind w:firstLine="34"/>
              <w:jc w:val="both"/>
              <w:rPr>
                <w:rFonts w:ascii="Times New Roman" w:hAnsi="Times New Roman"/>
              </w:rPr>
            </w:pPr>
            <w:r w:rsidRPr="00F01964">
              <w:rPr>
                <w:rFonts w:ascii="Times New Roman" w:hAnsi="Times New Roman"/>
                <w:b/>
              </w:rPr>
              <w:t>Регулятивные:</w:t>
            </w:r>
            <w:r w:rsidRPr="00F01964">
              <w:rPr>
                <w:rFonts w:ascii="Times New Roman" w:hAnsi="Times New Roman"/>
              </w:rPr>
              <w:t xml:space="preserve"> выполнять учебные действия в громко речевой и умственной </w:t>
            </w:r>
            <w:proofErr w:type="gramStart"/>
            <w:r w:rsidRPr="00F01964">
              <w:rPr>
                <w:rFonts w:ascii="Times New Roman" w:hAnsi="Times New Roman"/>
              </w:rPr>
              <w:t>формах</w:t>
            </w:r>
            <w:proofErr w:type="gramEnd"/>
            <w:r w:rsidRPr="00F01964">
              <w:rPr>
                <w:rFonts w:ascii="Times New Roman" w:hAnsi="Times New Roman"/>
              </w:rPr>
              <w:t>, использовать речь для регуляции своих действий, устанавливать причинно-следственные связи</w:t>
            </w:r>
          </w:p>
          <w:p w:rsidR="0003618D" w:rsidRPr="00F01964" w:rsidRDefault="0003618D" w:rsidP="00970025">
            <w:pPr>
              <w:spacing w:after="0" w:line="240" w:lineRule="auto"/>
              <w:ind w:firstLine="34"/>
              <w:jc w:val="both"/>
              <w:rPr>
                <w:rFonts w:ascii="Times New Roman" w:hAnsi="Times New Roman"/>
                <w:b/>
              </w:rPr>
            </w:pPr>
            <w:r w:rsidRPr="00F01964">
              <w:rPr>
                <w:rFonts w:ascii="Times New Roman" w:hAnsi="Times New Roman"/>
                <w:b/>
              </w:rPr>
              <w:t>Коммуникативные:</w:t>
            </w:r>
            <w:r w:rsidRPr="00F01964">
              <w:rPr>
                <w:rFonts w:ascii="Times New Roman" w:hAnsi="Times New Roman"/>
              </w:rPr>
              <w:t xml:space="preserve"> строить монологические высказывания, овладеть умениями диалогической речи</w:t>
            </w:r>
            <w:r w:rsidRPr="00F01964">
              <w:rPr>
                <w:rFonts w:ascii="Times New Roman" w:hAnsi="Times New Roman"/>
                <w:b/>
              </w:rPr>
              <w:t xml:space="preserve"> </w:t>
            </w:r>
          </w:p>
          <w:p w:rsidR="0003618D" w:rsidRPr="00F01964" w:rsidRDefault="0003618D" w:rsidP="00970025">
            <w:pPr>
              <w:autoSpaceDE w:val="0"/>
              <w:autoSpaceDN w:val="0"/>
              <w:adjustRightInd w:val="0"/>
              <w:spacing w:after="0" w:line="240" w:lineRule="auto"/>
              <w:ind w:right="30" w:firstLine="34"/>
              <w:jc w:val="both"/>
              <w:rPr>
                <w:rFonts w:ascii="Times New Roman" w:hAnsi="Times New Roman"/>
              </w:rPr>
            </w:pPr>
            <w:r w:rsidRPr="00F01964">
              <w:rPr>
                <w:rFonts w:ascii="Times New Roman" w:hAnsi="Times New Roman"/>
                <w:b/>
              </w:rPr>
              <w:t>Личностные:</w:t>
            </w:r>
            <w:r w:rsidRPr="00F01964">
              <w:rPr>
                <w:rFonts w:ascii="Times New Roman" w:hAnsi="Times New Roman"/>
              </w:rPr>
              <w:t xml:space="preserve"> формирование мотивации к самосовершенствованию</w:t>
            </w:r>
          </w:p>
        </w:tc>
      </w:tr>
      <w:tr w:rsidR="0003618D" w:rsidRPr="00045DE4" w:rsidTr="00CF10F9">
        <w:tc>
          <w:tcPr>
            <w:tcW w:w="1146" w:type="dxa"/>
            <w:gridSpan w:val="2"/>
            <w:vMerge w:val="restart"/>
          </w:tcPr>
          <w:p w:rsidR="0003618D" w:rsidRPr="004A3EF3" w:rsidRDefault="0003618D" w:rsidP="00970025">
            <w:pPr>
              <w:spacing w:after="0" w:line="240" w:lineRule="auto"/>
              <w:jc w:val="both"/>
              <w:rPr>
                <w:rFonts w:ascii="Times New Roman" w:hAnsi="Times New Roman"/>
              </w:rPr>
            </w:pPr>
          </w:p>
          <w:p w:rsidR="0003618D" w:rsidRPr="004A3EF3" w:rsidRDefault="0003618D" w:rsidP="00970025">
            <w:pPr>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Pr>
          <w:p w:rsidR="0003618D" w:rsidRPr="004A3EF3" w:rsidRDefault="0003618D" w:rsidP="00970025">
            <w:pPr>
              <w:spacing w:after="0" w:line="240" w:lineRule="auto"/>
              <w:ind w:left="34" w:hanging="34"/>
              <w:jc w:val="both"/>
              <w:rPr>
                <w:rFonts w:ascii="Times New Roman" w:hAnsi="Times New Roman"/>
                <w:sz w:val="24"/>
              </w:rPr>
            </w:pPr>
            <w:r w:rsidRPr="00F01964">
              <w:rPr>
                <w:rFonts w:ascii="Times New Roman" w:hAnsi="Times New Roman"/>
                <w:b/>
                <w:sz w:val="24"/>
              </w:rPr>
              <w:t>В.В.Маяковский</w:t>
            </w:r>
            <w:r w:rsidRPr="004A3EF3">
              <w:rPr>
                <w:rFonts w:ascii="Times New Roman" w:hAnsi="Times New Roman"/>
                <w:sz w:val="24"/>
              </w:rPr>
              <w:t>. Литературный портрет поэта. Мысль автора  о роли поэзии в жизни человека и общества в стихотворении «Необычайное приключение</w:t>
            </w:r>
            <w:r>
              <w:rPr>
                <w:rFonts w:ascii="Times New Roman" w:hAnsi="Times New Roman"/>
                <w:sz w:val="24"/>
              </w:rPr>
              <w:t>…</w:t>
            </w:r>
            <w:r w:rsidRPr="004A3EF3">
              <w:rPr>
                <w:rFonts w:ascii="Times New Roman" w:hAnsi="Times New Roman"/>
                <w:sz w:val="24"/>
              </w:rPr>
              <w:t xml:space="preserve">». </w:t>
            </w:r>
          </w:p>
        </w:tc>
        <w:tc>
          <w:tcPr>
            <w:tcW w:w="2693" w:type="dxa"/>
          </w:tcPr>
          <w:p w:rsidR="0003618D" w:rsidRPr="004A3EF3" w:rsidRDefault="0003618D" w:rsidP="00970025">
            <w:pPr>
              <w:spacing w:after="0" w:line="240" w:lineRule="auto"/>
              <w:ind w:firstLine="34"/>
              <w:jc w:val="both"/>
              <w:rPr>
                <w:rFonts w:ascii="Times New Roman" w:hAnsi="Times New Roman"/>
              </w:rPr>
            </w:pPr>
            <w:r w:rsidRPr="00A87F1A">
              <w:rPr>
                <w:rFonts w:ascii="Times New Roman" w:hAnsi="Times New Roman"/>
                <w:sz w:val="20"/>
              </w:rPr>
              <w:t>Выразительное чтение стихотворения, словарная работа, работа с лексикой</w:t>
            </w:r>
            <w:r>
              <w:rPr>
                <w:rFonts w:ascii="Times New Roman" w:hAnsi="Times New Roman"/>
                <w:sz w:val="20"/>
              </w:rPr>
              <w:t>, составление  письменного ответа на проблемный вопрос, групповая работа</w:t>
            </w:r>
          </w:p>
        </w:tc>
        <w:tc>
          <w:tcPr>
            <w:tcW w:w="6237" w:type="dxa"/>
          </w:tcPr>
          <w:p w:rsidR="0003618D" w:rsidRPr="00F01964" w:rsidRDefault="0003618D" w:rsidP="00970025">
            <w:pPr>
              <w:autoSpaceDE w:val="0"/>
              <w:autoSpaceDN w:val="0"/>
              <w:adjustRightInd w:val="0"/>
              <w:spacing w:after="0" w:line="240" w:lineRule="auto"/>
              <w:ind w:left="34" w:right="30"/>
              <w:jc w:val="both"/>
              <w:rPr>
                <w:rFonts w:ascii="Times New Roman" w:hAnsi="Times New Roman"/>
              </w:rPr>
            </w:pPr>
            <w:r w:rsidRPr="00F01964">
              <w:rPr>
                <w:rFonts w:ascii="Times New Roman" w:hAnsi="Times New Roman"/>
                <w:b/>
              </w:rPr>
              <w:t>Познавательные:</w:t>
            </w:r>
            <w:r w:rsidRPr="00F01964">
              <w:rPr>
                <w:rFonts w:ascii="Times New Roman" w:hAnsi="Times New Roman"/>
              </w:rPr>
              <w:t xml:space="preserve"> уметь устанавливать аналогии, ориентироваться в многообразии способов решения задач</w:t>
            </w:r>
          </w:p>
          <w:p w:rsidR="0003618D" w:rsidRPr="00F01964" w:rsidRDefault="0003618D" w:rsidP="00970025">
            <w:pPr>
              <w:autoSpaceDE w:val="0"/>
              <w:autoSpaceDN w:val="0"/>
              <w:adjustRightInd w:val="0"/>
              <w:spacing w:after="0" w:line="240" w:lineRule="auto"/>
              <w:ind w:left="34" w:right="30"/>
              <w:jc w:val="both"/>
              <w:rPr>
                <w:rFonts w:ascii="Times New Roman" w:hAnsi="Times New Roman"/>
              </w:rPr>
            </w:pPr>
            <w:proofErr w:type="gramStart"/>
            <w:r w:rsidRPr="00F01964">
              <w:rPr>
                <w:rFonts w:ascii="Times New Roman" w:hAnsi="Times New Roman"/>
                <w:b/>
              </w:rPr>
              <w:t>Регулятивные</w:t>
            </w:r>
            <w:proofErr w:type="gramEnd"/>
            <w:r w:rsidRPr="00F01964">
              <w:rPr>
                <w:rFonts w:ascii="Times New Roman" w:hAnsi="Times New Roman"/>
                <w:b/>
              </w:rPr>
              <w:t>:</w:t>
            </w:r>
            <w:r w:rsidRPr="00F01964">
              <w:rPr>
                <w:rFonts w:ascii="Times New Roman" w:hAnsi="Times New Roman"/>
              </w:rPr>
              <w:t xml:space="preserve"> формулировать и удерживать учебную задачу</w:t>
            </w:r>
          </w:p>
          <w:p w:rsidR="0003618D" w:rsidRPr="00F01964" w:rsidRDefault="0003618D" w:rsidP="00970025">
            <w:pPr>
              <w:spacing w:after="0" w:line="240" w:lineRule="auto"/>
              <w:ind w:left="34"/>
              <w:jc w:val="both"/>
              <w:rPr>
                <w:rFonts w:ascii="Times New Roman" w:hAnsi="Times New Roman"/>
              </w:rPr>
            </w:pPr>
            <w:proofErr w:type="gramStart"/>
            <w:r w:rsidRPr="00F01964">
              <w:rPr>
                <w:rFonts w:ascii="Times New Roman" w:hAnsi="Times New Roman"/>
                <w:b/>
              </w:rPr>
              <w:t>Коммуникативные</w:t>
            </w:r>
            <w:proofErr w:type="gramEnd"/>
            <w:r w:rsidRPr="00F01964">
              <w:rPr>
                <w:rFonts w:ascii="Times New Roman" w:hAnsi="Times New Roman"/>
                <w:b/>
              </w:rPr>
              <w:t>:</w:t>
            </w:r>
            <w:r w:rsidRPr="00F01964">
              <w:rPr>
                <w:rFonts w:ascii="Times New Roman" w:hAnsi="Times New Roman"/>
              </w:rPr>
              <w:t xml:space="preserve"> уметь формулировать собственное мнение и свою позицию</w:t>
            </w:r>
          </w:p>
          <w:p w:rsidR="0003618D" w:rsidRPr="0054734D" w:rsidRDefault="0003618D" w:rsidP="00970025">
            <w:pPr>
              <w:autoSpaceDE w:val="0"/>
              <w:autoSpaceDN w:val="0"/>
              <w:adjustRightInd w:val="0"/>
              <w:spacing w:after="0" w:line="240" w:lineRule="auto"/>
              <w:ind w:left="34" w:right="30"/>
              <w:jc w:val="both"/>
              <w:rPr>
                <w:rFonts w:ascii="Times New Roman" w:hAnsi="Times New Roman"/>
              </w:rPr>
            </w:pPr>
            <w:r w:rsidRPr="00F01964">
              <w:rPr>
                <w:rFonts w:ascii="Times New Roman" w:hAnsi="Times New Roman"/>
                <w:b/>
              </w:rPr>
              <w:t>Личностные:</w:t>
            </w:r>
            <w:r w:rsidRPr="00F01964">
              <w:rPr>
                <w:rFonts w:ascii="Times New Roman" w:hAnsi="Times New Roman"/>
              </w:rPr>
              <w:t xml:space="preserve"> формирование навыков самоанализа и самоконтроля, готовности и способности вести диалог с другими людьми и достигать в нём взаимопонимания</w:t>
            </w:r>
          </w:p>
        </w:tc>
      </w:tr>
      <w:tr w:rsidR="0003618D" w:rsidRPr="00045DE4" w:rsidTr="00CF10F9">
        <w:tc>
          <w:tcPr>
            <w:tcW w:w="1146" w:type="dxa"/>
            <w:gridSpan w:val="2"/>
            <w:vMerge/>
            <w:tcBorders>
              <w:bottom w:val="single" w:sz="4" w:space="0" w:color="auto"/>
            </w:tcBorders>
          </w:tcPr>
          <w:p w:rsidR="0003618D" w:rsidRPr="004A3EF3" w:rsidRDefault="0003618D" w:rsidP="00970025">
            <w:pPr>
              <w:spacing w:after="0" w:line="240" w:lineRule="auto"/>
              <w:jc w:val="both"/>
              <w:rPr>
                <w:rFonts w:ascii="Times New Roman" w:hAnsi="Times New Roman"/>
              </w:rPr>
            </w:pPr>
          </w:p>
        </w:tc>
        <w:tc>
          <w:tcPr>
            <w:tcW w:w="981" w:type="dxa"/>
            <w:tcBorders>
              <w:bottom w:val="single" w:sz="4" w:space="0" w:color="auto"/>
            </w:tcBorders>
          </w:tcPr>
          <w:p w:rsidR="0003618D" w:rsidRPr="004A3EF3" w:rsidRDefault="0003618D" w:rsidP="00970025">
            <w:pPr>
              <w:spacing w:after="0" w:line="240" w:lineRule="auto"/>
              <w:jc w:val="both"/>
              <w:rPr>
                <w:rFonts w:ascii="Times New Roman" w:hAnsi="Times New Roman"/>
              </w:rPr>
            </w:pPr>
          </w:p>
        </w:tc>
        <w:tc>
          <w:tcPr>
            <w:tcW w:w="894" w:type="dxa"/>
            <w:gridSpan w:val="2"/>
            <w:tcBorders>
              <w:bottom w:val="single" w:sz="4" w:space="0" w:color="auto"/>
            </w:tcBorders>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Borders>
              <w:bottom w:val="single" w:sz="4" w:space="0" w:color="auto"/>
            </w:tcBorders>
          </w:tcPr>
          <w:p w:rsidR="0003618D" w:rsidRDefault="0003618D" w:rsidP="00970025">
            <w:pPr>
              <w:spacing w:after="0" w:line="240" w:lineRule="auto"/>
              <w:ind w:left="34" w:hanging="34"/>
              <w:jc w:val="both"/>
              <w:rPr>
                <w:rFonts w:ascii="Times New Roman" w:hAnsi="Times New Roman"/>
                <w:sz w:val="24"/>
                <w:szCs w:val="24"/>
              </w:rPr>
            </w:pPr>
            <w:r w:rsidRPr="004A3EF3">
              <w:rPr>
                <w:rFonts w:ascii="Times New Roman" w:hAnsi="Times New Roman"/>
                <w:sz w:val="24"/>
                <w:szCs w:val="24"/>
              </w:rPr>
              <w:t>Два взгляда на мир в стихотворении В.В.Маяковского «Хорошее отношение к лошадям»</w:t>
            </w:r>
          </w:p>
          <w:p w:rsidR="0003618D" w:rsidRPr="004A3EF3" w:rsidRDefault="0003618D" w:rsidP="00970025">
            <w:pPr>
              <w:spacing w:after="0" w:line="240" w:lineRule="auto"/>
              <w:ind w:left="34" w:hanging="34"/>
              <w:jc w:val="both"/>
              <w:rPr>
                <w:rFonts w:ascii="Times New Roman" w:hAnsi="Times New Roman"/>
                <w:sz w:val="24"/>
                <w:szCs w:val="24"/>
              </w:rPr>
            </w:pPr>
            <w:r w:rsidRPr="004A3EF3">
              <w:rPr>
                <w:rFonts w:ascii="Times New Roman" w:hAnsi="Times New Roman"/>
                <w:b/>
                <w:color w:val="0070C0"/>
                <w:sz w:val="24"/>
              </w:rPr>
              <w:t>ПРОЕКТ</w:t>
            </w:r>
            <w:r w:rsidRPr="004A3EF3">
              <w:rPr>
                <w:rFonts w:ascii="Times New Roman" w:hAnsi="Times New Roman"/>
                <w:sz w:val="24"/>
              </w:rPr>
              <w:t xml:space="preserve"> </w:t>
            </w:r>
            <w:r>
              <w:rPr>
                <w:rFonts w:ascii="Times New Roman" w:hAnsi="Times New Roman"/>
                <w:i/>
                <w:sz w:val="24"/>
              </w:rPr>
              <w:t>«Мои любимые животные»</w:t>
            </w:r>
          </w:p>
        </w:tc>
        <w:tc>
          <w:tcPr>
            <w:tcW w:w="2693" w:type="dxa"/>
            <w:tcBorders>
              <w:bottom w:val="single" w:sz="4" w:space="0" w:color="auto"/>
            </w:tcBorders>
          </w:tcPr>
          <w:p w:rsidR="0003618D" w:rsidRPr="004A3EF3" w:rsidRDefault="0003618D" w:rsidP="00970025">
            <w:pPr>
              <w:spacing w:after="0" w:line="240" w:lineRule="auto"/>
              <w:jc w:val="both"/>
              <w:rPr>
                <w:rFonts w:ascii="Times New Roman" w:hAnsi="Times New Roman"/>
              </w:rPr>
            </w:pPr>
            <w:r w:rsidRPr="00A87F1A">
              <w:rPr>
                <w:rFonts w:ascii="Times New Roman" w:hAnsi="Times New Roman"/>
                <w:sz w:val="20"/>
              </w:rPr>
              <w:t>Самостоятельная работа с литературоведческим материалом, лабораторная работа в парах (подбор цитат, иллюстрирующих понятия лирический герой, ритм, рифма)</w:t>
            </w:r>
          </w:p>
        </w:tc>
        <w:tc>
          <w:tcPr>
            <w:tcW w:w="6237" w:type="dxa"/>
            <w:tcBorders>
              <w:bottom w:val="single" w:sz="4" w:space="0" w:color="auto"/>
            </w:tcBorders>
          </w:tcPr>
          <w:p w:rsidR="0003618D" w:rsidRPr="00F01964" w:rsidRDefault="0003618D" w:rsidP="00970025">
            <w:pPr>
              <w:autoSpaceDE w:val="0"/>
              <w:autoSpaceDN w:val="0"/>
              <w:adjustRightInd w:val="0"/>
              <w:spacing w:after="0" w:line="240" w:lineRule="auto"/>
              <w:ind w:left="34" w:right="30"/>
              <w:jc w:val="both"/>
              <w:rPr>
                <w:rFonts w:ascii="Times New Roman" w:hAnsi="Times New Roman"/>
              </w:rPr>
            </w:pPr>
            <w:proofErr w:type="gramStart"/>
            <w:r w:rsidRPr="00F01964">
              <w:rPr>
                <w:rFonts w:ascii="Times New Roman" w:hAnsi="Times New Roman"/>
                <w:b/>
              </w:rPr>
              <w:t>Познавательные</w:t>
            </w:r>
            <w:proofErr w:type="gramEnd"/>
            <w:r w:rsidRPr="00F01964">
              <w:rPr>
                <w:rFonts w:ascii="Times New Roman" w:hAnsi="Times New Roman"/>
                <w:b/>
              </w:rPr>
              <w:t>:</w:t>
            </w:r>
            <w:r w:rsidRPr="00F01964">
              <w:rPr>
                <w:rFonts w:ascii="Times New Roman" w:hAnsi="Times New Roman"/>
              </w:rPr>
              <w:t xml:space="preserve"> уметь строить сообщение исследовательского характера в устной форме</w:t>
            </w:r>
          </w:p>
          <w:p w:rsidR="0003618D" w:rsidRPr="00F01964" w:rsidRDefault="0003618D" w:rsidP="00970025">
            <w:pPr>
              <w:autoSpaceDE w:val="0"/>
              <w:autoSpaceDN w:val="0"/>
              <w:adjustRightInd w:val="0"/>
              <w:spacing w:after="0" w:line="240" w:lineRule="auto"/>
              <w:ind w:left="34" w:right="30"/>
              <w:jc w:val="both"/>
              <w:rPr>
                <w:rFonts w:ascii="Times New Roman" w:hAnsi="Times New Roman"/>
              </w:rPr>
            </w:pPr>
            <w:r w:rsidRPr="00F01964">
              <w:rPr>
                <w:rFonts w:ascii="Times New Roman" w:hAnsi="Times New Roman"/>
                <w:b/>
              </w:rPr>
              <w:t>Регулятивные:</w:t>
            </w:r>
            <w:r w:rsidRPr="00F01964">
              <w:rPr>
                <w:rFonts w:ascii="Times New Roman" w:hAnsi="Times New Roman"/>
              </w:rPr>
              <w:t xml:space="preserve"> формировать ситуацию рефлексии и самодиагностики</w:t>
            </w:r>
          </w:p>
          <w:p w:rsidR="0003618D" w:rsidRPr="00F01964" w:rsidRDefault="0003618D" w:rsidP="00970025">
            <w:pPr>
              <w:spacing w:after="0" w:line="240" w:lineRule="auto"/>
              <w:ind w:left="34"/>
              <w:jc w:val="both"/>
              <w:rPr>
                <w:rFonts w:ascii="Times New Roman" w:hAnsi="Times New Roman"/>
              </w:rPr>
            </w:pPr>
            <w:proofErr w:type="gramStart"/>
            <w:r w:rsidRPr="00F01964">
              <w:rPr>
                <w:rFonts w:ascii="Times New Roman" w:hAnsi="Times New Roman"/>
                <w:b/>
              </w:rPr>
              <w:t>Коммуникативные:</w:t>
            </w:r>
            <w:r w:rsidRPr="00F01964">
              <w:rPr>
                <w:rFonts w:ascii="Times New Roman" w:hAnsi="Times New Roman"/>
              </w:rPr>
              <w:t xml:space="preserve"> уметь проявлять активность для решения коммуникативных и познавательных задач</w:t>
            </w:r>
            <w:proofErr w:type="gramEnd"/>
          </w:p>
          <w:p w:rsidR="0003618D" w:rsidRPr="00F01964" w:rsidRDefault="0003618D" w:rsidP="00970025">
            <w:pPr>
              <w:autoSpaceDE w:val="0"/>
              <w:autoSpaceDN w:val="0"/>
              <w:adjustRightInd w:val="0"/>
              <w:spacing w:after="0" w:line="240" w:lineRule="auto"/>
              <w:ind w:left="34" w:right="30"/>
              <w:jc w:val="both"/>
              <w:rPr>
                <w:rFonts w:ascii="Times New Roman" w:hAnsi="Times New Roman"/>
                <w:b/>
              </w:rPr>
            </w:pPr>
            <w:r w:rsidRPr="00F01964">
              <w:rPr>
                <w:rFonts w:ascii="Times New Roman" w:hAnsi="Times New Roman"/>
                <w:b/>
              </w:rPr>
              <w:t>Личностные:</w:t>
            </w:r>
            <w:r w:rsidRPr="00F01964">
              <w:rPr>
                <w:rFonts w:ascii="Times New Roman" w:hAnsi="Times New Roman"/>
              </w:rPr>
              <w:t xml:space="preserve"> формирование навыков самостоятельной работы по алгоритму выполнения задачи</w:t>
            </w:r>
          </w:p>
        </w:tc>
      </w:tr>
      <w:tr w:rsidR="0003618D" w:rsidRPr="00045DE4" w:rsidTr="00CF10F9">
        <w:tc>
          <w:tcPr>
            <w:tcW w:w="1146" w:type="dxa"/>
            <w:gridSpan w:val="2"/>
          </w:tcPr>
          <w:p w:rsidR="0003618D" w:rsidRDefault="0003618D" w:rsidP="00970025">
            <w:pPr>
              <w:spacing w:after="0" w:line="240" w:lineRule="auto"/>
              <w:jc w:val="both"/>
              <w:rPr>
                <w:rFonts w:ascii="Times New Roman" w:hAnsi="Times New Roman"/>
              </w:rPr>
            </w:pPr>
          </w:p>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Pr>
          <w:p w:rsidR="0003618D" w:rsidRPr="004A3EF3" w:rsidRDefault="0003618D" w:rsidP="00970025">
            <w:pPr>
              <w:spacing w:after="0" w:line="240" w:lineRule="auto"/>
              <w:jc w:val="both"/>
              <w:rPr>
                <w:rFonts w:ascii="Times New Roman" w:hAnsi="Times New Roman"/>
                <w:sz w:val="24"/>
                <w:szCs w:val="24"/>
              </w:rPr>
            </w:pPr>
            <w:r w:rsidRPr="00F01964">
              <w:rPr>
                <w:rFonts w:ascii="Times New Roman" w:hAnsi="Times New Roman"/>
                <w:b/>
                <w:sz w:val="24"/>
                <w:szCs w:val="24"/>
              </w:rPr>
              <w:t>Л.Н.Андреев.</w:t>
            </w:r>
            <w:r w:rsidRPr="004A3EF3">
              <w:rPr>
                <w:rFonts w:ascii="Times New Roman" w:hAnsi="Times New Roman"/>
                <w:sz w:val="24"/>
                <w:szCs w:val="24"/>
              </w:rPr>
              <w:t xml:space="preserve"> Литературный портрет писателя.  Чувство сострадания к братьям нашим меньшим, бессердечие героев в рассказе «</w:t>
            </w:r>
            <w:proofErr w:type="gramStart"/>
            <w:r w:rsidRPr="004A3EF3">
              <w:rPr>
                <w:rFonts w:ascii="Times New Roman" w:hAnsi="Times New Roman"/>
                <w:sz w:val="24"/>
                <w:szCs w:val="24"/>
              </w:rPr>
              <w:t>Кусака</w:t>
            </w:r>
            <w:proofErr w:type="gramEnd"/>
            <w:r w:rsidRPr="004A3EF3">
              <w:rPr>
                <w:rFonts w:ascii="Times New Roman" w:hAnsi="Times New Roman"/>
                <w:sz w:val="24"/>
                <w:szCs w:val="24"/>
              </w:rPr>
              <w:t>».</w:t>
            </w:r>
          </w:p>
          <w:p w:rsidR="0003618D" w:rsidRPr="004A3EF3" w:rsidRDefault="0003618D" w:rsidP="00970025">
            <w:pPr>
              <w:spacing w:after="0" w:line="240" w:lineRule="auto"/>
              <w:jc w:val="both"/>
              <w:rPr>
                <w:rFonts w:ascii="Times New Roman" w:hAnsi="Times New Roman"/>
                <w:sz w:val="24"/>
                <w:szCs w:val="24"/>
              </w:rPr>
            </w:pPr>
            <w:r w:rsidRPr="004A3EF3">
              <w:rPr>
                <w:rFonts w:ascii="Times New Roman" w:hAnsi="Times New Roman"/>
                <w:b/>
                <w:color w:val="FF0000"/>
                <w:sz w:val="24"/>
                <w:szCs w:val="24"/>
              </w:rPr>
              <w:t xml:space="preserve">Рр </w:t>
            </w:r>
            <w:r w:rsidRPr="004A3EF3">
              <w:rPr>
                <w:rFonts w:ascii="Times New Roman" w:hAnsi="Times New Roman"/>
                <w:sz w:val="24"/>
                <w:szCs w:val="24"/>
              </w:rPr>
              <w:t xml:space="preserve"> </w:t>
            </w:r>
            <w:r w:rsidRPr="004A3EF3">
              <w:rPr>
                <w:rFonts w:ascii="Times New Roman" w:hAnsi="Times New Roman"/>
                <w:b/>
                <w:color w:val="FF0000"/>
                <w:sz w:val="24"/>
                <w:szCs w:val="24"/>
              </w:rPr>
              <w:t>№17</w:t>
            </w:r>
            <w:r w:rsidRPr="004A3EF3">
              <w:rPr>
                <w:rFonts w:ascii="Times New Roman" w:hAnsi="Times New Roman"/>
                <w:sz w:val="24"/>
                <w:szCs w:val="24"/>
              </w:rPr>
              <w:t xml:space="preserve"> Подготовка к </w:t>
            </w:r>
            <w:r w:rsidRPr="004A3EF3">
              <w:rPr>
                <w:rFonts w:ascii="Times New Roman" w:hAnsi="Times New Roman"/>
                <w:b/>
                <w:sz w:val="24"/>
                <w:szCs w:val="24"/>
              </w:rPr>
              <w:t xml:space="preserve">домашнему </w:t>
            </w:r>
            <w:r w:rsidRPr="004A3EF3">
              <w:rPr>
                <w:rFonts w:ascii="Times New Roman" w:hAnsi="Times New Roman"/>
                <w:sz w:val="24"/>
                <w:szCs w:val="24"/>
              </w:rPr>
              <w:t>сочинению</w:t>
            </w:r>
          </w:p>
        </w:tc>
        <w:tc>
          <w:tcPr>
            <w:tcW w:w="2693" w:type="dxa"/>
          </w:tcPr>
          <w:p w:rsidR="0003618D" w:rsidRPr="004A3EF3" w:rsidRDefault="0003618D" w:rsidP="00970025">
            <w:pPr>
              <w:spacing w:after="0" w:line="240" w:lineRule="auto"/>
              <w:ind w:left="34" w:hanging="34"/>
              <w:jc w:val="both"/>
              <w:rPr>
                <w:rFonts w:ascii="Times New Roman" w:hAnsi="Times New Roman"/>
              </w:rPr>
            </w:pPr>
            <w:r w:rsidRPr="004A7A33">
              <w:rPr>
                <w:rFonts w:ascii="Times New Roman" w:hAnsi="Times New Roman"/>
                <w:sz w:val="20"/>
              </w:rPr>
              <w:t xml:space="preserve">Групповое выполнение заданий, </w:t>
            </w:r>
            <w:r>
              <w:rPr>
                <w:rFonts w:ascii="Times New Roman" w:hAnsi="Times New Roman"/>
                <w:sz w:val="20"/>
              </w:rPr>
              <w:t xml:space="preserve">выразительное чтение, рецензирование, групповая практическая работа (составление устного и письменного анализа), </w:t>
            </w:r>
            <w:r w:rsidRPr="004A7A33">
              <w:rPr>
                <w:rFonts w:ascii="Times New Roman" w:hAnsi="Times New Roman"/>
                <w:sz w:val="20"/>
              </w:rPr>
              <w:t>письменная творческая работа</w:t>
            </w:r>
          </w:p>
        </w:tc>
        <w:tc>
          <w:tcPr>
            <w:tcW w:w="6237" w:type="dxa"/>
          </w:tcPr>
          <w:p w:rsidR="0003618D" w:rsidRPr="00F01964" w:rsidRDefault="0003618D" w:rsidP="00970025">
            <w:pPr>
              <w:autoSpaceDE w:val="0"/>
              <w:autoSpaceDN w:val="0"/>
              <w:adjustRightInd w:val="0"/>
              <w:spacing w:after="0" w:line="240" w:lineRule="auto"/>
              <w:ind w:left="34" w:right="30" w:hanging="34"/>
              <w:jc w:val="both"/>
              <w:rPr>
                <w:rFonts w:ascii="Times New Roman" w:hAnsi="Times New Roman"/>
              </w:rPr>
            </w:pPr>
            <w:r w:rsidRPr="00F01964">
              <w:rPr>
                <w:rFonts w:ascii="Times New Roman" w:hAnsi="Times New Roman"/>
                <w:b/>
              </w:rPr>
              <w:t>Познавательные:</w:t>
            </w:r>
            <w:r w:rsidRPr="00F01964">
              <w:rPr>
                <w:rFonts w:ascii="Times New Roman" w:hAnsi="Times New Roman"/>
              </w:rPr>
              <w:t xml:space="preserve"> уметь искать и выделять необходимую информацию из учебника, определять понятия, создавать обобщения</w:t>
            </w:r>
          </w:p>
          <w:p w:rsidR="0003618D" w:rsidRPr="00F01964" w:rsidRDefault="0003618D" w:rsidP="00970025">
            <w:pPr>
              <w:spacing w:after="0" w:line="240" w:lineRule="auto"/>
              <w:ind w:left="34" w:hanging="34"/>
              <w:jc w:val="both"/>
              <w:rPr>
                <w:rFonts w:ascii="Times New Roman" w:hAnsi="Times New Roman"/>
              </w:rPr>
            </w:pPr>
            <w:r w:rsidRPr="00F01964">
              <w:rPr>
                <w:rFonts w:ascii="Times New Roman" w:hAnsi="Times New Roman"/>
                <w:b/>
              </w:rPr>
              <w:t>Регулятивные:</w:t>
            </w:r>
            <w:r w:rsidRPr="00F01964">
              <w:rPr>
                <w:rFonts w:ascii="Times New Roman" w:hAnsi="Times New Roman"/>
              </w:rPr>
              <w:t xml:space="preserve"> выбирать действия в соответствии с поставленной задачей</w:t>
            </w:r>
            <w:r w:rsidRPr="00F01964">
              <w:rPr>
                <w:rFonts w:ascii="Times New Roman" w:hAnsi="Times New Roman"/>
                <w:b/>
              </w:rPr>
              <w:t xml:space="preserve"> Коммуникативные:</w:t>
            </w:r>
            <w:r w:rsidRPr="00F01964">
              <w:rPr>
                <w:rFonts w:ascii="Times New Roman" w:hAnsi="Times New Roman"/>
              </w:rPr>
              <w:t xml:space="preserve"> ставить вопросы, обращаться за помощью, формулировать свои затруднения</w:t>
            </w:r>
          </w:p>
          <w:p w:rsidR="0003618D" w:rsidRPr="00F01964" w:rsidRDefault="0003618D" w:rsidP="00970025">
            <w:pPr>
              <w:autoSpaceDE w:val="0"/>
              <w:autoSpaceDN w:val="0"/>
              <w:adjustRightInd w:val="0"/>
              <w:spacing w:after="0" w:line="240" w:lineRule="auto"/>
              <w:ind w:left="34" w:right="30" w:hanging="34"/>
              <w:jc w:val="both"/>
              <w:rPr>
                <w:rFonts w:ascii="Times New Roman" w:hAnsi="Times New Roman"/>
              </w:rPr>
            </w:pPr>
            <w:r w:rsidRPr="00F01964">
              <w:rPr>
                <w:rFonts w:ascii="Times New Roman" w:hAnsi="Times New Roman"/>
                <w:b/>
              </w:rPr>
              <w:t>Личностные:</w:t>
            </w:r>
            <w:r w:rsidRPr="00F01964">
              <w:rPr>
                <w:rFonts w:ascii="Times New Roman" w:hAnsi="Times New Roman"/>
              </w:rPr>
              <w:t xml:space="preserve"> формирование мотивации к самосовершенствованию</w:t>
            </w:r>
          </w:p>
          <w:p w:rsidR="0003618D" w:rsidRPr="004A3EF3" w:rsidRDefault="0003618D" w:rsidP="00970025">
            <w:pPr>
              <w:spacing w:after="0" w:line="240" w:lineRule="auto"/>
              <w:jc w:val="both"/>
              <w:rPr>
                <w:rFonts w:ascii="Times New Roman" w:hAnsi="Times New Roman"/>
              </w:rPr>
            </w:pPr>
          </w:p>
        </w:tc>
      </w:tr>
      <w:tr w:rsidR="0003618D" w:rsidRPr="00045DE4" w:rsidTr="00CF10F9">
        <w:tc>
          <w:tcPr>
            <w:tcW w:w="1146" w:type="dxa"/>
            <w:gridSpan w:val="2"/>
          </w:tcPr>
          <w:p w:rsidR="0003618D" w:rsidRDefault="0003618D" w:rsidP="00970025">
            <w:pPr>
              <w:spacing w:after="0" w:line="240" w:lineRule="auto"/>
              <w:jc w:val="both"/>
              <w:rPr>
                <w:rFonts w:ascii="Times New Roman" w:hAnsi="Times New Roman"/>
              </w:rPr>
            </w:pPr>
          </w:p>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Pr>
          <w:p w:rsidR="0003618D" w:rsidRPr="004A3EF3" w:rsidRDefault="0003618D" w:rsidP="00970025">
            <w:pPr>
              <w:spacing w:after="0" w:line="240" w:lineRule="auto"/>
              <w:jc w:val="both"/>
              <w:rPr>
                <w:rFonts w:ascii="Times New Roman" w:hAnsi="Times New Roman"/>
                <w:sz w:val="24"/>
                <w:szCs w:val="24"/>
              </w:rPr>
            </w:pPr>
            <w:r w:rsidRPr="004A3EF3">
              <w:rPr>
                <w:rFonts w:ascii="Times New Roman" w:hAnsi="Times New Roman"/>
                <w:b/>
                <w:color w:val="007A37"/>
                <w:sz w:val="24"/>
                <w:szCs w:val="24"/>
              </w:rPr>
              <w:t>Вн.чт.  №6</w:t>
            </w:r>
            <w:r w:rsidRPr="004A3EF3">
              <w:rPr>
                <w:rFonts w:ascii="Times New Roman" w:hAnsi="Times New Roman"/>
                <w:b/>
                <w:color w:val="C00000"/>
                <w:sz w:val="24"/>
                <w:szCs w:val="24"/>
              </w:rPr>
              <w:t xml:space="preserve"> </w:t>
            </w:r>
            <w:r w:rsidRPr="00F01964">
              <w:rPr>
                <w:rFonts w:ascii="Times New Roman" w:hAnsi="Times New Roman"/>
                <w:b/>
                <w:sz w:val="24"/>
                <w:szCs w:val="24"/>
              </w:rPr>
              <w:t>Г.Троепольский</w:t>
            </w:r>
            <w:r w:rsidRPr="004A3EF3">
              <w:rPr>
                <w:rFonts w:ascii="Times New Roman" w:hAnsi="Times New Roman"/>
                <w:sz w:val="24"/>
                <w:szCs w:val="24"/>
              </w:rPr>
              <w:t xml:space="preserve">  «</w:t>
            </w:r>
            <w:proofErr w:type="gramStart"/>
            <w:r w:rsidRPr="004A3EF3">
              <w:rPr>
                <w:rFonts w:ascii="Times New Roman" w:hAnsi="Times New Roman"/>
                <w:sz w:val="24"/>
                <w:szCs w:val="24"/>
              </w:rPr>
              <w:t>Белый</w:t>
            </w:r>
            <w:proofErr w:type="gramEnd"/>
            <w:r w:rsidRPr="004A3EF3">
              <w:rPr>
                <w:rFonts w:ascii="Times New Roman" w:hAnsi="Times New Roman"/>
                <w:sz w:val="24"/>
                <w:szCs w:val="24"/>
              </w:rPr>
              <w:t xml:space="preserve"> Бим Чёрное Ухо». Проблема ответственности </w:t>
            </w:r>
            <w:r>
              <w:rPr>
                <w:rFonts w:ascii="Times New Roman" w:hAnsi="Times New Roman"/>
                <w:sz w:val="24"/>
                <w:szCs w:val="24"/>
              </w:rPr>
              <w:t>«</w:t>
            </w:r>
            <w:r w:rsidRPr="004A3EF3">
              <w:rPr>
                <w:rFonts w:ascii="Times New Roman" w:hAnsi="Times New Roman"/>
                <w:sz w:val="24"/>
                <w:szCs w:val="24"/>
              </w:rPr>
              <w:t>за тех, кого приручил</w:t>
            </w:r>
            <w:r>
              <w:rPr>
                <w:rFonts w:ascii="Times New Roman" w:hAnsi="Times New Roman"/>
                <w:sz w:val="24"/>
                <w:szCs w:val="24"/>
              </w:rPr>
              <w:t>и»</w:t>
            </w:r>
          </w:p>
        </w:tc>
        <w:tc>
          <w:tcPr>
            <w:tcW w:w="2693" w:type="dxa"/>
          </w:tcPr>
          <w:p w:rsidR="0003618D" w:rsidRDefault="0003618D" w:rsidP="00970025">
            <w:pPr>
              <w:spacing w:after="0" w:line="240" w:lineRule="auto"/>
              <w:jc w:val="both"/>
              <w:rPr>
                <w:rFonts w:ascii="Times New Roman" w:hAnsi="Times New Roman"/>
                <w:sz w:val="20"/>
              </w:rPr>
            </w:pPr>
            <w:r w:rsidRPr="004A7A33">
              <w:rPr>
                <w:rFonts w:ascii="Times New Roman" w:hAnsi="Times New Roman"/>
                <w:sz w:val="20"/>
              </w:rPr>
              <w:t>Знакомство с творчеством автора, работа с текстом, аналитическая беседа, творческая работа</w:t>
            </w:r>
            <w:r>
              <w:rPr>
                <w:rFonts w:ascii="Times New Roman" w:hAnsi="Times New Roman"/>
                <w:sz w:val="20"/>
              </w:rPr>
              <w:t>.</w:t>
            </w:r>
          </w:p>
          <w:p w:rsidR="0003618D" w:rsidRPr="004A3EF3" w:rsidRDefault="0003618D" w:rsidP="00970025">
            <w:pPr>
              <w:spacing w:after="0" w:line="240" w:lineRule="auto"/>
              <w:jc w:val="both"/>
              <w:rPr>
                <w:rFonts w:ascii="Times New Roman" w:hAnsi="Times New Roman"/>
              </w:rPr>
            </w:pPr>
            <w:r w:rsidRPr="004A7A33">
              <w:rPr>
                <w:rFonts w:ascii="Times New Roman" w:hAnsi="Times New Roman"/>
                <w:sz w:val="20"/>
              </w:rPr>
              <w:t>Художественный пересказ произведения, сопоставительный анализ</w:t>
            </w:r>
          </w:p>
        </w:tc>
        <w:tc>
          <w:tcPr>
            <w:tcW w:w="6237" w:type="dxa"/>
          </w:tcPr>
          <w:p w:rsidR="0003618D" w:rsidRPr="00282B1D" w:rsidRDefault="0003618D" w:rsidP="00970025">
            <w:pPr>
              <w:spacing w:after="0" w:line="240" w:lineRule="auto"/>
              <w:ind w:left="34"/>
              <w:jc w:val="both"/>
              <w:rPr>
                <w:rFonts w:ascii="Times New Roman" w:hAnsi="Times New Roman"/>
                <w:b/>
              </w:rPr>
            </w:pPr>
            <w:proofErr w:type="gramStart"/>
            <w:r w:rsidRPr="004A3EF3">
              <w:rPr>
                <w:rFonts w:ascii="Times New Roman" w:hAnsi="Times New Roman"/>
                <w:b/>
              </w:rPr>
              <w:t>Познавательные</w:t>
            </w:r>
            <w:proofErr w:type="gramEnd"/>
            <w:r>
              <w:rPr>
                <w:rFonts w:ascii="Times New Roman" w:hAnsi="Times New Roman"/>
                <w:b/>
              </w:rPr>
              <w:t>:</w:t>
            </w:r>
            <w:r w:rsidRPr="005875DE">
              <w:rPr>
                <w:rFonts w:ascii="Times New Roman" w:hAnsi="Times New Roman"/>
              </w:rPr>
              <w:t xml:space="preserve"> извлекает необходимую информацию из текстов, относящихся к различным жанрам; определяет основную и второстепенную информацию</w:t>
            </w:r>
          </w:p>
          <w:p w:rsidR="0003618D" w:rsidRPr="00282B1D" w:rsidRDefault="0003618D" w:rsidP="00970025">
            <w:pPr>
              <w:spacing w:after="0" w:line="240" w:lineRule="auto"/>
              <w:ind w:left="34"/>
              <w:jc w:val="both"/>
              <w:rPr>
                <w:rFonts w:ascii="Times New Roman" w:hAnsi="Times New Roman"/>
              </w:rPr>
            </w:pPr>
            <w:r>
              <w:rPr>
                <w:rFonts w:ascii="Times New Roman" w:hAnsi="Times New Roman"/>
                <w:b/>
              </w:rPr>
              <w:t>Регулятивные:</w:t>
            </w:r>
            <w:r w:rsidRPr="005875DE">
              <w:rPr>
                <w:rFonts w:ascii="Times New Roman" w:hAnsi="Times New Roman"/>
              </w:rPr>
              <w:t xml:space="preserve"> принимает и сохраняет учебную задачу; планирует (в сотрудничестве с учителем и одноклассниками или </w:t>
            </w:r>
            <w:proofErr w:type="gramStart"/>
            <w:r w:rsidRPr="005875DE">
              <w:rPr>
                <w:rFonts w:ascii="Times New Roman" w:hAnsi="Times New Roman"/>
              </w:rPr>
              <w:t xml:space="preserve">самостоятельно) </w:t>
            </w:r>
            <w:proofErr w:type="gramEnd"/>
            <w:r w:rsidRPr="005875DE">
              <w:rPr>
                <w:rFonts w:ascii="Times New Roman" w:hAnsi="Times New Roman"/>
              </w:rPr>
              <w:t>необходимые действия, операции, действует по плану</w:t>
            </w:r>
          </w:p>
          <w:p w:rsidR="0003618D" w:rsidRDefault="0003618D" w:rsidP="00970025">
            <w:pPr>
              <w:spacing w:after="0" w:line="240" w:lineRule="auto"/>
              <w:jc w:val="both"/>
              <w:rPr>
                <w:rFonts w:ascii="Times New Roman" w:hAnsi="Times New Roman"/>
                <w:b/>
              </w:rPr>
            </w:pPr>
            <w:r w:rsidRPr="004A3EF3">
              <w:rPr>
                <w:rFonts w:ascii="Times New Roman" w:hAnsi="Times New Roman"/>
                <w:b/>
              </w:rPr>
              <w:t>Коммуникативные:</w:t>
            </w:r>
            <w:r w:rsidRPr="004A3EF3">
              <w:rPr>
                <w:rFonts w:ascii="Times New Roman" w:hAnsi="Times New Roman"/>
              </w:rPr>
              <w:t xml:space="preserve"> </w:t>
            </w:r>
            <w:r w:rsidRPr="005875DE">
              <w:rPr>
                <w:rFonts w:ascii="Times New Roman" w:hAnsi="Times New Roman"/>
              </w:rPr>
              <w:t>задает вопросы, слушает,  отвечает на вопросы других; формулирует собственные мысли, высказывает и обосновывает свою точку зрения</w:t>
            </w:r>
            <w:r w:rsidRPr="006342C4">
              <w:rPr>
                <w:rFonts w:ascii="Times New Roman" w:hAnsi="Times New Roman"/>
                <w:b/>
              </w:rPr>
              <w:t xml:space="preserve"> </w:t>
            </w:r>
          </w:p>
          <w:p w:rsidR="0003618D" w:rsidRPr="004A3EF3" w:rsidRDefault="0003618D" w:rsidP="00970025">
            <w:pPr>
              <w:spacing w:after="0" w:line="240" w:lineRule="auto"/>
              <w:jc w:val="both"/>
              <w:rPr>
                <w:rFonts w:ascii="Times New Roman" w:hAnsi="Times New Roman"/>
              </w:rPr>
            </w:pPr>
            <w:r w:rsidRPr="006342C4">
              <w:rPr>
                <w:rFonts w:ascii="Times New Roman" w:hAnsi="Times New Roman"/>
                <w:b/>
              </w:rPr>
              <w:t>Личностные:</w:t>
            </w:r>
            <w:r w:rsidRPr="005875DE">
              <w:rPr>
                <w:rFonts w:ascii="Times New Roman" w:hAnsi="Times New Roman"/>
              </w:rPr>
              <w:t xml:space="preserve"> осознает себя гражданином своего Отечества, проявляет интерес и уважение к другим народам; признаёт общепринятые морально-этические нормы</w:t>
            </w:r>
            <w:r>
              <w:rPr>
                <w:rFonts w:ascii="Times New Roman" w:hAnsi="Times New Roman"/>
              </w:rPr>
              <w:t>.</w:t>
            </w:r>
          </w:p>
        </w:tc>
      </w:tr>
      <w:tr w:rsidR="0003618D" w:rsidRPr="00045DE4" w:rsidTr="00CF10F9">
        <w:tc>
          <w:tcPr>
            <w:tcW w:w="1146" w:type="dxa"/>
            <w:gridSpan w:val="2"/>
          </w:tcPr>
          <w:p w:rsidR="0003618D" w:rsidRDefault="0003618D" w:rsidP="00970025">
            <w:pPr>
              <w:spacing w:after="0" w:line="240" w:lineRule="auto"/>
              <w:jc w:val="both"/>
              <w:rPr>
                <w:rFonts w:ascii="Times New Roman" w:hAnsi="Times New Roman"/>
              </w:rPr>
            </w:pPr>
          </w:p>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Pr>
          <w:p w:rsidR="0003618D" w:rsidRPr="004A3EF3" w:rsidRDefault="0003618D" w:rsidP="00970025">
            <w:pPr>
              <w:spacing w:after="0" w:line="240" w:lineRule="auto"/>
              <w:ind w:left="34" w:hanging="34"/>
              <w:jc w:val="both"/>
              <w:rPr>
                <w:rFonts w:ascii="Times New Roman" w:hAnsi="Times New Roman"/>
                <w:sz w:val="24"/>
                <w:szCs w:val="24"/>
              </w:rPr>
            </w:pPr>
            <w:r w:rsidRPr="00F01964">
              <w:rPr>
                <w:rFonts w:ascii="Times New Roman" w:hAnsi="Times New Roman"/>
                <w:b/>
                <w:sz w:val="24"/>
                <w:szCs w:val="24"/>
              </w:rPr>
              <w:t>А.П.Платонов.</w:t>
            </w:r>
            <w:r w:rsidRPr="004A3EF3">
              <w:rPr>
                <w:rFonts w:ascii="Times New Roman" w:hAnsi="Times New Roman"/>
                <w:sz w:val="24"/>
                <w:szCs w:val="24"/>
              </w:rPr>
              <w:t xml:space="preserve"> Литературный портрет писателя. Главный герой рассказа «Юшка»</w:t>
            </w:r>
          </w:p>
          <w:p w:rsidR="0003618D" w:rsidRPr="004A3EF3" w:rsidRDefault="0003618D" w:rsidP="00970025">
            <w:pPr>
              <w:spacing w:after="0" w:line="240" w:lineRule="auto"/>
              <w:ind w:left="34" w:hanging="34"/>
              <w:jc w:val="both"/>
              <w:rPr>
                <w:rFonts w:ascii="Times New Roman" w:hAnsi="Times New Roman"/>
                <w:b/>
                <w:color w:val="0070C0"/>
                <w:sz w:val="24"/>
                <w:szCs w:val="24"/>
              </w:rPr>
            </w:pPr>
            <w:r w:rsidRPr="004A3EF3">
              <w:rPr>
                <w:rFonts w:ascii="Times New Roman" w:hAnsi="Times New Roman"/>
                <w:b/>
                <w:color w:val="0070C0"/>
                <w:sz w:val="24"/>
                <w:szCs w:val="24"/>
              </w:rPr>
              <w:t>ПРОЕКТ</w:t>
            </w:r>
            <w:r>
              <w:rPr>
                <w:rFonts w:ascii="Times New Roman" w:hAnsi="Times New Roman"/>
                <w:b/>
                <w:color w:val="0070C0"/>
                <w:sz w:val="24"/>
                <w:szCs w:val="24"/>
              </w:rPr>
              <w:t xml:space="preserve"> </w:t>
            </w:r>
            <w:r w:rsidRPr="00F01964">
              <w:rPr>
                <w:rFonts w:ascii="Times New Roman" w:hAnsi="Times New Roman"/>
                <w:sz w:val="24"/>
                <w:szCs w:val="24"/>
              </w:rPr>
              <w:t>«Милосердие и сострадание»</w:t>
            </w:r>
          </w:p>
        </w:tc>
        <w:tc>
          <w:tcPr>
            <w:tcW w:w="2693" w:type="dxa"/>
          </w:tcPr>
          <w:p w:rsidR="0003618D" w:rsidRPr="004A3EF3" w:rsidRDefault="0003618D" w:rsidP="00970025">
            <w:pPr>
              <w:spacing w:after="0" w:line="240" w:lineRule="auto"/>
              <w:jc w:val="both"/>
              <w:rPr>
                <w:rFonts w:ascii="Times New Roman" w:hAnsi="Times New Roman"/>
              </w:rPr>
            </w:pPr>
            <w:r w:rsidRPr="00A87F1A">
              <w:rPr>
                <w:rFonts w:ascii="Times New Roman" w:hAnsi="Times New Roman"/>
                <w:sz w:val="20"/>
              </w:rPr>
              <w:t>Комментированное чтение, работа с лексикой, творческая работа, беседа</w:t>
            </w:r>
            <w:r>
              <w:rPr>
                <w:rFonts w:ascii="Times New Roman" w:hAnsi="Times New Roman"/>
                <w:sz w:val="20"/>
              </w:rPr>
              <w:t>, работа в парах (составление цитатного плана для пересказа)</w:t>
            </w:r>
          </w:p>
        </w:tc>
        <w:tc>
          <w:tcPr>
            <w:tcW w:w="6237" w:type="dxa"/>
          </w:tcPr>
          <w:p w:rsidR="0003618D" w:rsidRPr="00F01964" w:rsidRDefault="0003618D" w:rsidP="00970025">
            <w:pPr>
              <w:autoSpaceDE w:val="0"/>
              <w:autoSpaceDN w:val="0"/>
              <w:adjustRightInd w:val="0"/>
              <w:spacing w:after="0" w:line="240" w:lineRule="auto"/>
              <w:ind w:left="34" w:right="30"/>
              <w:jc w:val="both"/>
              <w:rPr>
                <w:rFonts w:ascii="Times New Roman" w:hAnsi="Times New Roman"/>
              </w:rPr>
            </w:pPr>
            <w:proofErr w:type="gramStart"/>
            <w:r w:rsidRPr="00F01964">
              <w:rPr>
                <w:rFonts w:ascii="Times New Roman" w:hAnsi="Times New Roman"/>
                <w:b/>
              </w:rPr>
              <w:t>Познавательные</w:t>
            </w:r>
            <w:proofErr w:type="gramEnd"/>
            <w:r w:rsidRPr="00F01964">
              <w:rPr>
                <w:rFonts w:ascii="Times New Roman" w:hAnsi="Times New Roman"/>
                <w:b/>
              </w:rPr>
              <w:t>:</w:t>
            </w:r>
            <w:r w:rsidRPr="00F01964">
              <w:rPr>
                <w:rFonts w:ascii="Times New Roman" w:hAnsi="Times New Roman"/>
              </w:rPr>
              <w:t xml:space="preserve"> уметь выделять и формулировать познавательную цель</w:t>
            </w:r>
          </w:p>
          <w:p w:rsidR="0003618D" w:rsidRPr="00F01964" w:rsidRDefault="0003618D" w:rsidP="00970025">
            <w:pPr>
              <w:spacing w:after="0" w:line="240" w:lineRule="auto"/>
              <w:ind w:left="34"/>
              <w:jc w:val="both"/>
              <w:rPr>
                <w:rFonts w:ascii="Times New Roman" w:hAnsi="Times New Roman"/>
              </w:rPr>
            </w:pPr>
            <w:proofErr w:type="gramStart"/>
            <w:r w:rsidRPr="00F01964">
              <w:rPr>
                <w:rFonts w:ascii="Times New Roman" w:hAnsi="Times New Roman"/>
                <w:b/>
              </w:rPr>
              <w:t>Регулятивные</w:t>
            </w:r>
            <w:proofErr w:type="gramEnd"/>
            <w:r w:rsidRPr="00F01964">
              <w:rPr>
                <w:rFonts w:ascii="Times New Roman" w:hAnsi="Times New Roman"/>
                <w:b/>
              </w:rPr>
              <w:t>:</w:t>
            </w:r>
            <w:r w:rsidRPr="00F01964">
              <w:rPr>
                <w:rFonts w:ascii="Times New Roman" w:hAnsi="Times New Roman"/>
              </w:rPr>
              <w:t xml:space="preserve"> уметь оценивать и формулировать то, что уже усвоено</w:t>
            </w:r>
          </w:p>
          <w:p w:rsidR="0003618D" w:rsidRPr="00F01964" w:rsidRDefault="0003618D" w:rsidP="00970025">
            <w:pPr>
              <w:spacing w:after="0" w:line="240" w:lineRule="auto"/>
              <w:ind w:left="34"/>
              <w:jc w:val="both"/>
              <w:rPr>
                <w:rFonts w:ascii="Times New Roman" w:hAnsi="Times New Roman"/>
              </w:rPr>
            </w:pPr>
            <w:r w:rsidRPr="00F01964">
              <w:rPr>
                <w:rFonts w:ascii="Times New Roman" w:hAnsi="Times New Roman"/>
                <w:b/>
              </w:rPr>
              <w:t>Коммуникативные:</w:t>
            </w:r>
            <w:r w:rsidRPr="00F01964">
              <w:rPr>
                <w:rFonts w:ascii="Times New Roman" w:hAnsi="Times New Roman"/>
              </w:rPr>
              <w:t xml:space="preserve"> уметь моделировать монологическое высказывание, аргументировать свою позицию и координировать её с позициями партнёров при выработке общего решения в совместной деятельности</w:t>
            </w:r>
          </w:p>
          <w:p w:rsidR="0003618D" w:rsidRDefault="0003618D" w:rsidP="00970025">
            <w:pPr>
              <w:autoSpaceDE w:val="0"/>
              <w:autoSpaceDN w:val="0"/>
              <w:adjustRightInd w:val="0"/>
              <w:spacing w:after="0" w:line="240" w:lineRule="auto"/>
              <w:ind w:left="34" w:right="30"/>
              <w:jc w:val="both"/>
              <w:rPr>
                <w:rFonts w:ascii="Times New Roman" w:hAnsi="Times New Roman"/>
              </w:rPr>
            </w:pPr>
            <w:r w:rsidRPr="00F01964">
              <w:rPr>
                <w:rFonts w:ascii="Times New Roman" w:hAnsi="Times New Roman"/>
                <w:b/>
              </w:rPr>
              <w:t>Личностные:</w:t>
            </w:r>
            <w:r w:rsidRPr="00F01964">
              <w:rPr>
                <w:rFonts w:ascii="Times New Roman" w:hAnsi="Times New Roman"/>
              </w:rPr>
              <w:t xml:space="preserve"> формирование навыков исследовательской деятельности, готовности и способности вести диалог с другими людьми и достигать в нем взаимопонимания</w:t>
            </w:r>
          </w:p>
          <w:p w:rsidR="0003618D" w:rsidRPr="00F01964" w:rsidRDefault="0003618D" w:rsidP="00970025">
            <w:pPr>
              <w:autoSpaceDE w:val="0"/>
              <w:autoSpaceDN w:val="0"/>
              <w:adjustRightInd w:val="0"/>
              <w:spacing w:after="0" w:line="240" w:lineRule="auto"/>
              <w:ind w:left="34" w:right="30"/>
              <w:jc w:val="both"/>
              <w:rPr>
                <w:rFonts w:ascii="Times New Roman" w:hAnsi="Times New Roman"/>
              </w:rPr>
            </w:pPr>
          </w:p>
        </w:tc>
      </w:tr>
      <w:tr w:rsidR="0003618D" w:rsidRPr="00045DE4" w:rsidTr="00CF10F9">
        <w:tc>
          <w:tcPr>
            <w:tcW w:w="1146" w:type="dxa"/>
            <w:gridSpan w:val="2"/>
          </w:tcPr>
          <w:p w:rsidR="0003618D" w:rsidRDefault="0003618D" w:rsidP="00970025">
            <w:pPr>
              <w:spacing w:after="0" w:line="240" w:lineRule="auto"/>
              <w:jc w:val="both"/>
              <w:rPr>
                <w:rFonts w:ascii="Times New Roman" w:hAnsi="Times New Roman"/>
              </w:rPr>
            </w:pPr>
          </w:p>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Pr>
          <w:p w:rsidR="0003618D" w:rsidRPr="004A3EF3" w:rsidRDefault="0003618D" w:rsidP="00970025">
            <w:pPr>
              <w:spacing w:after="0" w:line="240" w:lineRule="auto"/>
              <w:ind w:left="34" w:hanging="34"/>
              <w:jc w:val="both"/>
              <w:rPr>
                <w:rFonts w:ascii="Times New Roman" w:hAnsi="Times New Roman"/>
                <w:sz w:val="24"/>
                <w:szCs w:val="24"/>
              </w:rPr>
            </w:pPr>
            <w:r w:rsidRPr="004A3EF3">
              <w:rPr>
                <w:rFonts w:ascii="Times New Roman" w:hAnsi="Times New Roman"/>
                <w:b/>
                <w:color w:val="FF0000"/>
                <w:sz w:val="24"/>
                <w:szCs w:val="24"/>
              </w:rPr>
              <w:t>Рр  №18</w:t>
            </w:r>
            <w:r w:rsidRPr="004A3EF3">
              <w:rPr>
                <w:rFonts w:ascii="Times New Roman" w:hAnsi="Times New Roman"/>
                <w:b/>
                <w:color w:val="00B050"/>
                <w:sz w:val="24"/>
                <w:szCs w:val="24"/>
              </w:rPr>
              <w:t xml:space="preserve"> </w:t>
            </w:r>
            <w:r w:rsidRPr="004A3EF3">
              <w:rPr>
                <w:rFonts w:ascii="Times New Roman" w:hAnsi="Times New Roman"/>
                <w:color w:val="000000" w:themeColor="text1"/>
                <w:sz w:val="24"/>
                <w:szCs w:val="24"/>
              </w:rPr>
              <w:t>Аудиторная творческая работа по произведениям писателей XX века «Нужны ли в мире сочувствие и сострадание?»</w:t>
            </w:r>
          </w:p>
        </w:tc>
        <w:tc>
          <w:tcPr>
            <w:tcW w:w="2693" w:type="dxa"/>
          </w:tcPr>
          <w:p w:rsidR="0003618D" w:rsidRPr="004A3EF3" w:rsidRDefault="0003618D" w:rsidP="00970025">
            <w:pPr>
              <w:spacing w:after="0" w:line="240" w:lineRule="auto"/>
              <w:jc w:val="both"/>
              <w:rPr>
                <w:rFonts w:ascii="Times New Roman" w:hAnsi="Times New Roman"/>
              </w:rPr>
            </w:pPr>
            <w:r w:rsidRPr="004A7A33">
              <w:rPr>
                <w:rFonts w:ascii="Times New Roman" w:hAnsi="Times New Roman"/>
                <w:sz w:val="20"/>
              </w:rPr>
              <w:t>Групповое выполнение заданий, письменная творческая работа</w:t>
            </w:r>
          </w:p>
        </w:tc>
        <w:tc>
          <w:tcPr>
            <w:tcW w:w="6237" w:type="dxa"/>
          </w:tcPr>
          <w:p w:rsidR="0003618D" w:rsidRPr="00F01964" w:rsidRDefault="0003618D" w:rsidP="00970025">
            <w:pPr>
              <w:autoSpaceDE w:val="0"/>
              <w:autoSpaceDN w:val="0"/>
              <w:adjustRightInd w:val="0"/>
              <w:spacing w:after="0" w:line="240" w:lineRule="auto"/>
              <w:ind w:left="34" w:right="30"/>
              <w:jc w:val="both"/>
              <w:rPr>
                <w:rFonts w:ascii="Times New Roman" w:hAnsi="Times New Roman"/>
              </w:rPr>
            </w:pPr>
            <w:r w:rsidRPr="00F01964">
              <w:rPr>
                <w:rFonts w:ascii="Times New Roman" w:hAnsi="Times New Roman"/>
                <w:b/>
              </w:rPr>
              <w:t>Познавательные:</w:t>
            </w:r>
            <w:r w:rsidRPr="00F01964">
              <w:rPr>
                <w:rFonts w:ascii="Times New Roman" w:hAnsi="Times New Roman"/>
              </w:rPr>
              <w:t xml:space="preserve"> самостоятельно делать выводы, перерабатывать информацию</w:t>
            </w:r>
          </w:p>
          <w:p w:rsidR="0003618D" w:rsidRPr="00F01964" w:rsidRDefault="0003618D" w:rsidP="00970025">
            <w:pPr>
              <w:spacing w:after="0" w:line="240" w:lineRule="auto"/>
              <w:ind w:left="34"/>
              <w:jc w:val="both"/>
              <w:rPr>
                <w:rFonts w:ascii="Times New Roman" w:hAnsi="Times New Roman"/>
              </w:rPr>
            </w:pPr>
            <w:r w:rsidRPr="00F01964">
              <w:rPr>
                <w:rFonts w:ascii="Times New Roman" w:hAnsi="Times New Roman"/>
                <w:b/>
              </w:rPr>
              <w:t>Регулятивные:</w:t>
            </w:r>
            <w:r w:rsidRPr="00F01964">
              <w:rPr>
                <w:rFonts w:ascii="Times New Roman" w:hAnsi="Times New Roman"/>
              </w:rPr>
              <w:t xml:space="preserve"> уметь выполнять учебные действия, планировать алгоритм ответа</w:t>
            </w:r>
          </w:p>
          <w:p w:rsidR="0003618D" w:rsidRPr="00F01964" w:rsidRDefault="0003618D" w:rsidP="00970025">
            <w:pPr>
              <w:spacing w:after="0" w:line="240" w:lineRule="auto"/>
              <w:ind w:left="34"/>
              <w:jc w:val="both"/>
              <w:rPr>
                <w:rFonts w:ascii="Times New Roman" w:hAnsi="Times New Roman"/>
              </w:rPr>
            </w:pPr>
            <w:r w:rsidRPr="00F01964">
              <w:rPr>
                <w:rFonts w:ascii="Times New Roman" w:hAnsi="Times New Roman"/>
                <w:b/>
              </w:rPr>
              <w:t>Коммуникативные:</w:t>
            </w:r>
            <w:r w:rsidRPr="00F01964">
              <w:rPr>
                <w:rFonts w:ascii="Times New Roman" w:hAnsi="Times New Roman"/>
              </w:rPr>
              <w:t xml:space="preserve"> уметь формулировать и высказывать свою точку зрения на события и поступки героев</w:t>
            </w:r>
          </w:p>
          <w:p w:rsidR="0003618D" w:rsidRDefault="0003618D" w:rsidP="00970025">
            <w:pPr>
              <w:spacing w:after="0" w:line="240" w:lineRule="auto"/>
              <w:ind w:left="34"/>
              <w:jc w:val="both"/>
              <w:rPr>
                <w:rFonts w:ascii="Times New Roman" w:hAnsi="Times New Roman"/>
              </w:rPr>
            </w:pPr>
            <w:r w:rsidRPr="00F01964">
              <w:rPr>
                <w:rFonts w:ascii="Times New Roman" w:hAnsi="Times New Roman"/>
                <w:b/>
              </w:rPr>
              <w:t>Личностные:</w:t>
            </w:r>
            <w:r w:rsidRPr="00F01964">
              <w:rPr>
                <w:rFonts w:ascii="Times New Roman" w:hAnsi="Times New Roman"/>
              </w:rPr>
              <w:t xml:space="preserve"> адекватно оценивает свои достижения, осознаёт возникающие трудности, осуществляет поиск причин и пути преодоления</w:t>
            </w:r>
          </w:p>
          <w:p w:rsidR="0003618D" w:rsidRPr="00F01964" w:rsidRDefault="0003618D" w:rsidP="00970025">
            <w:pPr>
              <w:spacing w:after="0" w:line="240" w:lineRule="auto"/>
              <w:ind w:left="34"/>
              <w:jc w:val="both"/>
              <w:rPr>
                <w:rFonts w:ascii="Times New Roman" w:hAnsi="Times New Roman"/>
                <w:b/>
              </w:rPr>
            </w:pPr>
          </w:p>
        </w:tc>
      </w:tr>
      <w:tr w:rsidR="0003618D" w:rsidRPr="00045DE4" w:rsidTr="00CF10F9">
        <w:tc>
          <w:tcPr>
            <w:tcW w:w="1146" w:type="dxa"/>
            <w:gridSpan w:val="2"/>
          </w:tcPr>
          <w:p w:rsidR="0003618D" w:rsidRDefault="0003618D" w:rsidP="00970025">
            <w:pPr>
              <w:spacing w:after="0" w:line="240" w:lineRule="auto"/>
              <w:jc w:val="both"/>
              <w:rPr>
                <w:rFonts w:ascii="Times New Roman" w:hAnsi="Times New Roman"/>
              </w:rPr>
            </w:pPr>
          </w:p>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Pr>
          <w:p w:rsidR="0003618D" w:rsidRPr="004A3EF3" w:rsidRDefault="0003618D" w:rsidP="00970025">
            <w:pPr>
              <w:spacing w:after="0" w:line="240" w:lineRule="auto"/>
              <w:jc w:val="both"/>
              <w:rPr>
                <w:rFonts w:ascii="Times New Roman" w:hAnsi="Times New Roman"/>
                <w:sz w:val="24"/>
                <w:szCs w:val="24"/>
              </w:rPr>
            </w:pPr>
            <w:r w:rsidRPr="004A3EF3">
              <w:rPr>
                <w:rFonts w:ascii="Times New Roman" w:hAnsi="Times New Roman"/>
                <w:b/>
                <w:color w:val="007A37"/>
                <w:sz w:val="24"/>
                <w:szCs w:val="24"/>
              </w:rPr>
              <w:t xml:space="preserve">Вн.чт. №7  </w:t>
            </w:r>
            <w:r w:rsidRPr="004A3EF3">
              <w:rPr>
                <w:rFonts w:ascii="Times New Roman" w:hAnsi="Times New Roman"/>
                <w:sz w:val="24"/>
                <w:szCs w:val="24"/>
              </w:rPr>
              <w:t xml:space="preserve">Нравственные проблемы в повести </w:t>
            </w:r>
            <w:r w:rsidRPr="00F01964">
              <w:rPr>
                <w:rFonts w:ascii="Times New Roman" w:hAnsi="Times New Roman"/>
                <w:b/>
                <w:sz w:val="24"/>
                <w:szCs w:val="24"/>
              </w:rPr>
              <w:t>В.Г. Короленко</w:t>
            </w:r>
            <w:r w:rsidRPr="004A3EF3">
              <w:rPr>
                <w:rFonts w:ascii="Times New Roman" w:hAnsi="Times New Roman"/>
                <w:sz w:val="24"/>
                <w:szCs w:val="24"/>
              </w:rPr>
              <w:t xml:space="preserve"> «Слепой музыкант»</w:t>
            </w:r>
          </w:p>
          <w:p w:rsidR="0003618D" w:rsidRPr="004A3EF3" w:rsidRDefault="0003618D" w:rsidP="00970025">
            <w:pPr>
              <w:spacing w:after="0" w:line="240" w:lineRule="auto"/>
              <w:ind w:left="34" w:hanging="34"/>
              <w:jc w:val="both"/>
              <w:rPr>
                <w:rFonts w:ascii="Times New Roman" w:hAnsi="Times New Roman"/>
                <w:b/>
                <w:color w:val="007A37"/>
                <w:sz w:val="24"/>
                <w:szCs w:val="24"/>
              </w:rPr>
            </w:pPr>
            <w:r w:rsidRPr="004A3EF3">
              <w:rPr>
                <w:rFonts w:ascii="Times New Roman" w:hAnsi="Times New Roman"/>
                <w:b/>
                <w:color w:val="0070C0"/>
                <w:sz w:val="24"/>
                <w:szCs w:val="24"/>
              </w:rPr>
              <w:t>ПРОЕКТ</w:t>
            </w:r>
            <w:r>
              <w:rPr>
                <w:rFonts w:ascii="Times New Roman" w:hAnsi="Times New Roman"/>
                <w:b/>
                <w:color w:val="0070C0"/>
                <w:sz w:val="24"/>
                <w:szCs w:val="24"/>
              </w:rPr>
              <w:t xml:space="preserve"> </w:t>
            </w:r>
            <w:r w:rsidRPr="00F01964">
              <w:rPr>
                <w:rFonts w:ascii="Times New Roman" w:hAnsi="Times New Roman"/>
                <w:sz w:val="24"/>
                <w:szCs w:val="24"/>
              </w:rPr>
              <w:t>«Милосердие и сострадание»</w:t>
            </w:r>
          </w:p>
        </w:tc>
        <w:tc>
          <w:tcPr>
            <w:tcW w:w="2693" w:type="dxa"/>
          </w:tcPr>
          <w:p w:rsidR="0003618D" w:rsidRDefault="0003618D" w:rsidP="00970025">
            <w:pPr>
              <w:spacing w:after="0" w:line="240" w:lineRule="auto"/>
              <w:ind w:left="34" w:hanging="34"/>
              <w:jc w:val="both"/>
              <w:rPr>
                <w:rFonts w:ascii="Times New Roman" w:hAnsi="Times New Roman"/>
                <w:sz w:val="20"/>
              </w:rPr>
            </w:pPr>
            <w:r w:rsidRPr="004A7A33">
              <w:rPr>
                <w:rFonts w:ascii="Times New Roman" w:hAnsi="Times New Roman"/>
                <w:sz w:val="20"/>
              </w:rPr>
              <w:t>Знакомство с творчеством автора, работа с текстом, аналитическая беседа, творческая работа</w:t>
            </w:r>
            <w:r>
              <w:rPr>
                <w:rFonts w:ascii="Times New Roman" w:hAnsi="Times New Roman"/>
                <w:sz w:val="20"/>
              </w:rPr>
              <w:t>.</w:t>
            </w:r>
          </w:p>
          <w:p w:rsidR="0003618D" w:rsidRPr="004A3EF3" w:rsidRDefault="0003618D" w:rsidP="00970025">
            <w:pPr>
              <w:spacing w:after="0" w:line="240" w:lineRule="auto"/>
              <w:ind w:left="34" w:hanging="34"/>
              <w:jc w:val="both"/>
              <w:rPr>
                <w:rFonts w:ascii="Times New Roman" w:hAnsi="Times New Roman"/>
              </w:rPr>
            </w:pPr>
            <w:r w:rsidRPr="004A7A33">
              <w:rPr>
                <w:rFonts w:ascii="Times New Roman" w:hAnsi="Times New Roman"/>
                <w:sz w:val="20"/>
              </w:rPr>
              <w:t>Художественный пересказ произведения, сопоставительный анализ</w:t>
            </w:r>
          </w:p>
        </w:tc>
        <w:tc>
          <w:tcPr>
            <w:tcW w:w="6237" w:type="dxa"/>
          </w:tcPr>
          <w:p w:rsidR="0003618D" w:rsidRPr="00282B1D" w:rsidRDefault="0003618D" w:rsidP="00970025">
            <w:pPr>
              <w:spacing w:after="0" w:line="240" w:lineRule="auto"/>
              <w:ind w:left="34"/>
              <w:jc w:val="both"/>
              <w:rPr>
                <w:rFonts w:ascii="Times New Roman" w:hAnsi="Times New Roman"/>
                <w:b/>
              </w:rPr>
            </w:pPr>
            <w:proofErr w:type="gramStart"/>
            <w:r w:rsidRPr="004A3EF3">
              <w:rPr>
                <w:rFonts w:ascii="Times New Roman" w:hAnsi="Times New Roman"/>
                <w:b/>
              </w:rPr>
              <w:t>Познавательные</w:t>
            </w:r>
            <w:proofErr w:type="gramEnd"/>
            <w:r>
              <w:rPr>
                <w:rFonts w:ascii="Times New Roman" w:hAnsi="Times New Roman"/>
                <w:b/>
              </w:rPr>
              <w:t>:</w:t>
            </w:r>
            <w:r w:rsidRPr="005875DE">
              <w:rPr>
                <w:rFonts w:ascii="Times New Roman" w:hAnsi="Times New Roman"/>
              </w:rPr>
              <w:t xml:space="preserve"> извлекает необходимую информацию из текстов, относящихся к различным жанрам; определяет основную и второстепенную информацию</w:t>
            </w:r>
          </w:p>
          <w:p w:rsidR="0003618D" w:rsidRPr="00282B1D" w:rsidRDefault="0003618D" w:rsidP="00970025">
            <w:pPr>
              <w:spacing w:after="0" w:line="240" w:lineRule="auto"/>
              <w:ind w:left="34"/>
              <w:jc w:val="both"/>
              <w:rPr>
                <w:rFonts w:ascii="Times New Roman" w:hAnsi="Times New Roman"/>
              </w:rPr>
            </w:pPr>
            <w:r>
              <w:rPr>
                <w:rFonts w:ascii="Times New Roman" w:hAnsi="Times New Roman"/>
                <w:b/>
              </w:rPr>
              <w:t>Регулятивные:</w:t>
            </w:r>
            <w:r w:rsidRPr="005875DE">
              <w:rPr>
                <w:rFonts w:ascii="Times New Roman" w:hAnsi="Times New Roman"/>
              </w:rPr>
              <w:t xml:space="preserve"> принимает и сохраняет учебную задачу; планирует (в сотрудничестве с учителем и одноклассниками или </w:t>
            </w:r>
            <w:proofErr w:type="gramStart"/>
            <w:r w:rsidRPr="005875DE">
              <w:rPr>
                <w:rFonts w:ascii="Times New Roman" w:hAnsi="Times New Roman"/>
              </w:rPr>
              <w:t xml:space="preserve">самостоятельно) </w:t>
            </w:r>
            <w:proofErr w:type="gramEnd"/>
            <w:r w:rsidRPr="005875DE">
              <w:rPr>
                <w:rFonts w:ascii="Times New Roman" w:hAnsi="Times New Roman"/>
              </w:rPr>
              <w:t>необходимые действия, операции, действует по плану</w:t>
            </w:r>
          </w:p>
          <w:p w:rsidR="0003618D" w:rsidRDefault="0003618D" w:rsidP="00970025">
            <w:pPr>
              <w:spacing w:after="0" w:line="240" w:lineRule="auto"/>
              <w:jc w:val="both"/>
              <w:rPr>
                <w:rFonts w:ascii="Times New Roman" w:hAnsi="Times New Roman"/>
                <w:b/>
              </w:rPr>
            </w:pPr>
            <w:r w:rsidRPr="004A3EF3">
              <w:rPr>
                <w:rFonts w:ascii="Times New Roman" w:hAnsi="Times New Roman"/>
                <w:b/>
              </w:rPr>
              <w:t>Коммуникативные:</w:t>
            </w:r>
            <w:r w:rsidRPr="004A3EF3">
              <w:rPr>
                <w:rFonts w:ascii="Times New Roman" w:hAnsi="Times New Roman"/>
              </w:rPr>
              <w:t xml:space="preserve"> </w:t>
            </w:r>
            <w:r w:rsidRPr="005875DE">
              <w:rPr>
                <w:rFonts w:ascii="Times New Roman" w:hAnsi="Times New Roman"/>
              </w:rPr>
              <w:t>задает вопросы, слушает,  отвечает на вопросы других; формулирует собственные мысли, высказывает и обосновывает свою точку зрения</w:t>
            </w:r>
            <w:r w:rsidRPr="006342C4">
              <w:rPr>
                <w:rFonts w:ascii="Times New Roman" w:hAnsi="Times New Roman"/>
                <w:b/>
              </w:rPr>
              <w:t xml:space="preserve"> </w:t>
            </w:r>
          </w:p>
          <w:p w:rsidR="0003618D" w:rsidRDefault="0003618D" w:rsidP="00970025">
            <w:pPr>
              <w:spacing w:after="0" w:line="240" w:lineRule="auto"/>
              <w:jc w:val="both"/>
              <w:rPr>
                <w:rFonts w:ascii="Times New Roman" w:hAnsi="Times New Roman"/>
              </w:rPr>
            </w:pPr>
            <w:r w:rsidRPr="006342C4">
              <w:rPr>
                <w:rFonts w:ascii="Times New Roman" w:hAnsi="Times New Roman"/>
                <w:b/>
              </w:rPr>
              <w:t>Личностные:</w:t>
            </w:r>
            <w:r w:rsidRPr="005875DE">
              <w:rPr>
                <w:rFonts w:ascii="Times New Roman" w:hAnsi="Times New Roman"/>
              </w:rPr>
              <w:t xml:space="preserve"> осознает себя гражданином своего Отечества, проявляет интерес и уважение к другим народам; признаёт общепринятые морально-этические нормы</w:t>
            </w:r>
            <w:r>
              <w:rPr>
                <w:rFonts w:ascii="Times New Roman" w:hAnsi="Times New Roman"/>
              </w:rPr>
              <w:t>.</w:t>
            </w:r>
          </w:p>
          <w:p w:rsidR="0003618D" w:rsidRPr="004A3EF3" w:rsidRDefault="0003618D" w:rsidP="00970025">
            <w:pPr>
              <w:spacing w:after="0" w:line="240" w:lineRule="auto"/>
              <w:jc w:val="both"/>
              <w:rPr>
                <w:rFonts w:ascii="Times New Roman" w:hAnsi="Times New Roman"/>
              </w:rPr>
            </w:pPr>
          </w:p>
        </w:tc>
      </w:tr>
      <w:tr w:rsidR="0003618D" w:rsidRPr="00045DE4" w:rsidTr="00CF10F9">
        <w:tc>
          <w:tcPr>
            <w:tcW w:w="1146" w:type="dxa"/>
            <w:gridSpan w:val="2"/>
          </w:tcPr>
          <w:p w:rsidR="0003618D" w:rsidRDefault="0003618D" w:rsidP="00970025">
            <w:pPr>
              <w:spacing w:after="0" w:line="240" w:lineRule="auto"/>
              <w:jc w:val="both"/>
              <w:rPr>
                <w:rFonts w:ascii="Times New Roman" w:hAnsi="Times New Roman"/>
              </w:rPr>
            </w:pPr>
          </w:p>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Pr>
          <w:p w:rsidR="0003618D" w:rsidRPr="004A3EF3" w:rsidRDefault="0003618D" w:rsidP="00970025">
            <w:pPr>
              <w:spacing w:after="0" w:line="240" w:lineRule="auto"/>
              <w:ind w:left="34" w:hanging="34"/>
              <w:jc w:val="both"/>
              <w:rPr>
                <w:rFonts w:ascii="Times New Roman" w:hAnsi="Times New Roman"/>
                <w:sz w:val="24"/>
                <w:szCs w:val="24"/>
              </w:rPr>
            </w:pPr>
            <w:r w:rsidRPr="00F01964">
              <w:rPr>
                <w:rFonts w:ascii="Times New Roman" w:hAnsi="Times New Roman"/>
                <w:b/>
                <w:sz w:val="24"/>
                <w:szCs w:val="24"/>
              </w:rPr>
              <w:t>Б.Л.Пастернак</w:t>
            </w:r>
            <w:r w:rsidRPr="004A3EF3">
              <w:rPr>
                <w:rFonts w:ascii="Times New Roman" w:hAnsi="Times New Roman"/>
                <w:sz w:val="24"/>
                <w:szCs w:val="24"/>
              </w:rPr>
              <w:t xml:space="preserve">. Литературный портрет. </w:t>
            </w:r>
            <w:r w:rsidRPr="004A3EF3">
              <w:rPr>
                <w:rFonts w:ascii="Times New Roman" w:hAnsi="Times New Roman"/>
                <w:sz w:val="24"/>
                <w:szCs w:val="24"/>
              </w:rPr>
              <w:lastRenderedPageBreak/>
              <w:t>Картины природы, преображённые поэтическим зрением поэта.</w:t>
            </w:r>
          </w:p>
          <w:p w:rsidR="0003618D" w:rsidRPr="004A3EF3" w:rsidRDefault="0003618D" w:rsidP="00970025">
            <w:pPr>
              <w:spacing w:after="0" w:line="240" w:lineRule="auto"/>
              <w:ind w:left="34" w:hanging="34"/>
              <w:jc w:val="both"/>
              <w:rPr>
                <w:rFonts w:ascii="Times New Roman" w:hAnsi="Times New Roman"/>
                <w:sz w:val="24"/>
                <w:szCs w:val="24"/>
              </w:rPr>
            </w:pPr>
            <w:r w:rsidRPr="004A3EF3">
              <w:rPr>
                <w:rFonts w:ascii="Times New Roman" w:hAnsi="Times New Roman"/>
                <w:b/>
                <w:color w:val="0070C0"/>
                <w:sz w:val="24"/>
                <w:szCs w:val="24"/>
              </w:rPr>
              <w:t>ПРОЕКТ</w:t>
            </w:r>
            <w:r w:rsidRPr="004A3EF3">
              <w:rPr>
                <w:rFonts w:ascii="Times New Roman" w:hAnsi="Times New Roman"/>
                <w:sz w:val="24"/>
                <w:szCs w:val="24"/>
              </w:rPr>
              <w:t xml:space="preserve"> </w:t>
            </w:r>
            <w:r>
              <w:rPr>
                <w:rFonts w:ascii="Times New Roman" w:hAnsi="Times New Roman"/>
                <w:i/>
                <w:sz w:val="24"/>
                <w:szCs w:val="24"/>
              </w:rPr>
              <w:t>«Моё любимое стихотворение»</w:t>
            </w:r>
          </w:p>
        </w:tc>
        <w:tc>
          <w:tcPr>
            <w:tcW w:w="2693" w:type="dxa"/>
          </w:tcPr>
          <w:p w:rsidR="0003618D" w:rsidRPr="004A3EF3" w:rsidRDefault="0003618D" w:rsidP="00970025">
            <w:pPr>
              <w:spacing w:after="0" w:line="240" w:lineRule="auto"/>
              <w:ind w:right="-108"/>
              <w:jc w:val="both"/>
              <w:rPr>
                <w:rFonts w:ascii="Times New Roman" w:hAnsi="Times New Roman"/>
              </w:rPr>
            </w:pPr>
            <w:r w:rsidRPr="00A87F1A">
              <w:rPr>
                <w:rFonts w:ascii="Times New Roman" w:hAnsi="Times New Roman"/>
                <w:sz w:val="20"/>
              </w:rPr>
              <w:lastRenderedPageBreak/>
              <w:t xml:space="preserve">Групповая работа, самостоятельная работа с </w:t>
            </w:r>
            <w:r w:rsidRPr="00A87F1A">
              <w:rPr>
                <w:rFonts w:ascii="Times New Roman" w:hAnsi="Times New Roman"/>
                <w:sz w:val="20"/>
              </w:rPr>
              <w:lastRenderedPageBreak/>
              <w:t>литературоведческим материалом, работа в парах (составление устного (письменного) ответа на проблемный вопрос</w:t>
            </w:r>
            <w:r>
              <w:rPr>
                <w:rFonts w:ascii="Times New Roman" w:hAnsi="Times New Roman"/>
                <w:sz w:val="20"/>
              </w:rPr>
              <w:t>)</w:t>
            </w:r>
            <w:r w:rsidRPr="00A87F1A">
              <w:rPr>
                <w:rFonts w:ascii="Times New Roman" w:hAnsi="Times New Roman"/>
                <w:sz w:val="20"/>
              </w:rPr>
              <w:t>, выразительное чтение, рецензирование</w:t>
            </w:r>
            <w:r>
              <w:rPr>
                <w:rFonts w:ascii="Times New Roman" w:hAnsi="Times New Roman"/>
              </w:rPr>
              <w:t>.</w:t>
            </w:r>
          </w:p>
        </w:tc>
        <w:tc>
          <w:tcPr>
            <w:tcW w:w="6237" w:type="dxa"/>
          </w:tcPr>
          <w:p w:rsidR="0003618D" w:rsidRPr="00F01964" w:rsidRDefault="0003618D" w:rsidP="00970025">
            <w:pPr>
              <w:autoSpaceDE w:val="0"/>
              <w:autoSpaceDN w:val="0"/>
              <w:adjustRightInd w:val="0"/>
              <w:spacing w:after="0" w:line="240" w:lineRule="auto"/>
              <w:ind w:left="34" w:right="30" w:hanging="34"/>
              <w:jc w:val="both"/>
              <w:rPr>
                <w:rFonts w:ascii="Times New Roman" w:hAnsi="Times New Roman"/>
              </w:rPr>
            </w:pPr>
            <w:proofErr w:type="gramStart"/>
            <w:r w:rsidRPr="00F01964">
              <w:rPr>
                <w:rFonts w:ascii="Times New Roman" w:hAnsi="Times New Roman"/>
                <w:b/>
              </w:rPr>
              <w:lastRenderedPageBreak/>
              <w:t>Познавательные</w:t>
            </w:r>
            <w:proofErr w:type="gramEnd"/>
            <w:r w:rsidRPr="00F01964">
              <w:rPr>
                <w:rFonts w:ascii="Times New Roman" w:hAnsi="Times New Roman"/>
                <w:b/>
              </w:rPr>
              <w:t>:</w:t>
            </w:r>
            <w:r w:rsidRPr="00F01964">
              <w:rPr>
                <w:rFonts w:ascii="Times New Roman" w:hAnsi="Times New Roman"/>
              </w:rPr>
              <w:t xml:space="preserve"> уметь искать и выделять необходимую информацию в предложенных текстах</w:t>
            </w:r>
          </w:p>
          <w:p w:rsidR="0003618D" w:rsidRPr="00F01964" w:rsidRDefault="0003618D" w:rsidP="00970025">
            <w:pPr>
              <w:autoSpaceDE w:val="0"/>
              <w:autoSpaceDN w:val="0"/>
              <w:adjustRightInd w:val="0"/>
              <w:spacing w:after="0" w:line="240" w:lineRule="auto"/>
              <w:ind w:left="34" w:right="30" w:hanging="34"/>
              <w:jc w:val="both"/>
              <w:rPr>
                <w:rFonts w:ascii="Times New Roman" w:hAnsi="Times New Roman"/>
              </w:rPr>
            </w:pPr>
            <w:r w:rsidRPr="00F01964">
              <w:rPr>
                <w:rFonts w:ascii="Times New Roman" w:hAnsi="Times New Roman"/>
                <w:b/>
              </w:rPr>
              <w:lastRenderedPageBreak/>
              <w:t>Регулятивные:</w:t>
            </w:r>
            <w:r w:rsidRPr="00F01964">
              <w:rPr>
                <w:rFonts w:ascii="Times New Roman" w:hAnsi="Times New Roman"/>
              </w:rPr>
              <w:t xml:space="preserve"> осознавать  качество и уровень усвоения</w:t>
            </w:r>
          </w:p>
          <w:p w:rsidR="0003618D" w:rsidRPr="00F01964" w:rsidRDefault="0003618D" w:rsidP="00970025">
            <w:pPr>
              <w:spacing w:after="0" w:line="240" w:lineRule="auto"/>
              <w:ind w:left="34" w:hanging="34"/>
              <w:jc w:val="both"/>
              <w:rPr>
                <w:rFonts w:ascii="Times New Roman" w:hAnsi="Times New Roman"/>
              </w:rPr>
            </w:pPr>
            <w:r w:rsidRPr="00F01964">
              <w:rPr>
                <w:rFonts w:ascii="Times New Roman" w:hAnsi="Times New Roman"/>
                <w:b/>
              </w:rPr>
              <w:t>Коммуникативные:</w:t>
            </w:r>
            <w:r w:rsidRPr="00F01964">
              <w:rPr>
                <w:rFonts w:ascii="Times New Roman" w:hAnsi="Times New Roman"/>
              </w:rPr>
              <w:t xml:space="preserve"> ставить вопросы, обращаться за помощью, формулировать свои затруднения</w:t>
            </w:r>
          </w:p>
          <w:p w:rsidR="0003618D" w:rsidRDefault="0003618D" w:rsidP="00970025">
            <w:pPr>
              <w:autoSpaceDE w:val="0"/>
              <w:autoSpaceDN w:val="0"/>
              <w:adjustRightInd w:val="0"/>
              <w:spacing w:after="0" w:line="240" w:lineRule="auto"/>
              <w:ind w:left="34" w:right="30" w:hanging="34"/>
              <w:jc w:val="both"/>
              <w:rPr>
                <w:rFonts w:ascii="Times New Roman" w:hAnsi="Times New Roman"/>
              </w:rPr>
            </w:pPr>
            <w:r w:rsidRPr="00F01964">
              <w:rPr>
                <w:rFonts w:ascii="Times New Roman" w:hAnsi="Times New Roman"/>
                <w:b/>
              </w:rPr>
              <w:t>Личностные:</w:t>
            </w:r>
            <w:r w:rsidRPr="00F01964">
              <w:rPr>
                <w:rFonts w:ascii="Times New Roman" w:hAnsi="Times New Roman"/>
              </w:rPr>
              <w:t xml:space="preserve"> формирование навыков взаимодействия в группе по алгоритму выполнения задачи при консультативной помощи учителя</w:t>
            </w:r>
          </w:p>
          <w:p w:rsidR="0003618D" w:rsidRPr="00F01964" w:rsidRDefault="0003618D" w:rsidP="00970025">
            <w:pPr>
              <w:autoSpaceDE w:val="0"/>
              <w:autoSpaceDN w:val="0"/>
              <w:adjustRightInd w:val="0"/>
              <w:spacing w:after="0" w:line="240" w:lineRule="auto"/>
              <w:ind w:left="34" w:right="30" w:hanging="34"/>
              <w:jc w:val="both"/>
              <w:rPr>
                <w:rFonts w:ascii="Times New Roman" w:hAnsi="Times New Roman"/>
              </w:rPr>
            </w:pPr>
          </w:p>
        </w:tc>
      </w:tr>
      <w:tr w:rsidR="0003618D" w:rsidRPr="00045DE4" w:rsidTr="00CF10F9">
        <w:trPr>
          <w:trHeight w:val="345"/>
        </w:trPr>
        <w:tc>
          <w:tcPr>
            <w:tcW w:w="15309" w:type="dxa"/>
            <w:gridSpan w:val="8"/>
            <w:tcBorders>
              <w:bottom w:val="single" w:sz="4" w:space="0" w:color="auto"/>
            </w:tcBorders>
          </w:tcPr>
          <w:p w:rsidR="0003618D" w:rsidRPr="00F01964" w:rsidRDefault="0003618D" w:rsidP="00970025">
            <w:pPr>
              <w:shd w:val="clear" w:color="auto" w:fill="FFFFFF"/>
              <w:spacing w:before="295" w:line="240" w:lineRule="auto"/>
              <w:ind w:left="14"/>
              <w:jc w:val="both"/>
              <w:rPr>
                <w:rFonts w:ascii="Times New Roman" w:hAnsi="Times New Roman"/>
                <w:sz w:val="24"/>
                <w:szCs w:val="24"/>
              </w:rPr>
            </w:pPr>
            <w:r w:rsidRPr="00F01964">
              <w:rPr>
                <w:rFonts w:ascii="Times New Roman" w:hAnsi="Times New Roman"/>
                <w:b/>
                <w:bCs/>
                <w:sz w:val="24"/>
                <w:szCs w:val="24"/>
                <w:highlight w:val="lightGray"/>
              </w:rPr>
              <w:lastRenderedPageBreak/>
              <w:t>На дорогах войны</w:t>
            </w:r>
          </w:p>
          <w:p w:rsidR="0003618D" w:rsidRPr="00F01964" w:rsidRDefault="0003618D" w:rsidP="00970025">
            <w:pPr>
              <w:spacing w:after="0" w:line="240" w:lineRule="auto"/>
              <w:ind w:left="34" w:hanging="34"/>
              <w:jc w:val="both"/>
              <w:rPr>
                <w:rFonts w:ascii="Times New Roman" w:hAnsi="Times New Roman"/>
                <w:b/>
              </w:rPr>
            </w:pPr>
          </w:p>
        </w:tc>
      </w:tr>
      <w:tr w:rsidR="0003618D" w:rsidRPr="00045DE4" w:rsidTr="00CF10F9">
        <w:trPr>
          <w:trHeight w:val="345"/>
        </w:trPr>
        <w:tc>
          <w:tcPr>
            <w:tcW w:w="1146" w:type="dxa"/>
            <w:gridSpan w:val="2"/>
            <w:tcBorders>
              <w:bottom w:val="single" w:sz="4" w:space="0" w:color="auto"/>
            </w:tcBorders>
          </w:tcPr>
          <w:p w:rsidR="0003618D" w:rsidRDefault="0003618D" w:rsidP="00970025">
            <w:pPr>
              <w:spacing w:after="0" w:line="240" w:lineRule="auto"/>
              <w:jc w:val="both"/>
              <w:rPr>
                <w:rFonts w:ascii="Times New Roman" w:hAnsi="Times New Roman"/>
              </w:rPr>
            </w:pPr>
          </w:p>
          <w:p w:rsidR="0003618D" w:rsidRPr="004A3EF3" w:rsidRDefault="0003618D" w:rsidP="00970025">
            <w:pPr>
              <w:spacing w:after="0" w:line="240" w:lineRule="auto"/>
              <w:jc w:val="both"/>
              <w:rPr>
                <w:rFonts w:ascii="Times New Roman" w:hAnsi="Times New Roman"/>
              </w:rPr>
            </w:pPr>
          </w:p>
        </w:tc>
        <w:tc>
          <w:tcPr>
            <w:tcW w:w="981" w:type="dxa"/>
            <w:tcBorders>
              <w:bottom w:val="single" w:sz="4" w:space="0" w:color="auto"/>
            </w:tcBorders>
          </w:tcPr>
          <w:p w:rsidR="0003618D" w:rsidRPr="004A3EF3" w:rsidRDefault="0003618D" w:rsidP="00970025">
            <w:pPr>
              <w:spacing w:after="0" w:line="240" w:lineRule="auto"/>
              <w:jc w:val="both"/>
              <w:rPr>
                <w:rFonts w:ascii="Times New Roman" w:hAnsi="Times New Roman"/>
              </w:rPr>
            </w:pPr>
          </w:p>
        </w:tc>
        <w:tc>
          <w:tcPr>
            <w:tcW w:w="894" w:type="dxa"/>
            <w:gridSpan w:val="2"/>
            <w:tcBorders>
              <w:bottom w:val="single" w:sz="4" w:space="0" w:color="auto"/>
            </w:tcBorders>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Borders>
              <w:bottom w:val="single" w:sz="4" w:space="0" w:color="auto"/>
            </w:tcBorders>
          </w:tcPr>
          <w:p w:rsidR="0003618D" w:rsidRPr="00F01964" w:rsidRDefault="0003618D" w:rsidP="00970025">
            <w:pPr>
              <w:spacing w:after="0" w:line="240" w:lineRule="auto"/>
              <w:ind w:left="34" w:hanging="34"/>
              <w:jc w:val="both"/>
              <w:rPr>
                <w:rFonts w:ascii="Times New Roman" w:hAnsi="Times New Roman"/>
                <w:b/>
                <w:sz w:val="24"/>
                <w:szCs w:val="24"/>
              </w:rPr>
            </w:pPr>
            <w:r w:rsidRPr="004A3EF3">
              <w:rPr>
                <w:rFonts w:ascii="Times New Roman" w:hAnsi="Times New Roman"/>
                <w:sz w:val="24"/>
                <w:szCs w:val="24"/>
              </w:rPr>
              <w:t xml:space="preserve">Героизм, патриотизм грозных лет войны в стихотворениях </w:t>
            </w:r>
            <w:r w:rsidRPr="00F01964">
              <w:rPr>
                <w:rFonts w:ascii="Times New Roman" w:hAnsi="Times New Roman"/>
                <w:b/>
                <w:sz w:val="24"/>
                <w:szCs w:val="24"/>
              </w:rPr>
              <w:t>А.А.Ахматовой, К.М.Симонова, А.А.Суркова, А.Т.Твардовского, Н.С.Тихонова</w:t>
            </w:r>
          </w:p>
          <w:p w:rsidR="0003618D" w:rsidRDefault="0003618D" w:rsidP="00970025">
            <w:pPr>
              <w:spacing w:after="0" w:line="240" w:lineRule="auto"/>
              <w:ind w:left="34" w:hanging="34"/>
              <w:jc w:val="both"/>
              <w:rPr>
                <w:rFonts w:ascii="Times New Roman" w:hAnsi="Times New Roman"/>
                <w:i/>
                <w:sz w:val="24"/>
                <w:szCs w:val="24"/>
              </w:rPr>
            </w:pPr>
            <w:r w:rsidRPr="004A3EF3">
              <w:rPr>
                <w:rFonts w:ascii="Times New Roman" w:hAnsi="Times New Roman"/>
                <w:b/>
                <w:color w:val="0070C0"/>
                <w:sz w:val="24"/>
                <w:szCs w:val="24"/>
              </w:rPr>
              <w:t>ПРОЕКТ</w:t>
            </w:r>
            <w:r w:rsidRPr="004A3EF3">
              <w:rPr>
                <w:rFonts w:ascii="Times New Roman" w:hAnsi="Times New Roman"/>
                <w:sz w:val="24"/>
                <w:szCs w:val="24"/>
              </w:rPr>
              <w:t xml:space="preserve"> </w:t>
            </w:r>
            <w:r>
              <w:rPr>
                <w:rFonts w:ascii="Times New Roman" w:hAnsi="Times New Roman"/>
                <w:i/>
                <w:sz w:val="24"/>
                <w:szCs w:val="24"/>
              </w:rPr>
              <w:t>«История страны  - история семьи»</w:t>
            </w:r>
          </w:p>
          <w:p w:rsidR="0003618D" w:rsidRPr="004A3EF3" w:rsidRDefault="0003618D" w:rsidP="00970025">
            <w:pPr>
              <w:spacing w:after="0" w:line="240" w:lineRule="auto"/>
              <w:ind w:left="34" w:hanging="34"/>
              <w:jc w:val="both"/>
              <w:rPr>
                <w:rFonts w:ascii="Times New Roman" w:hAnsi="Times New Roman"/>
                <w:sz w:val="24"/>
                <w:szCs w:val="24"/>
              </w:rPr>
            </w:pPr>
          </w:p>
        </w:tc>
        <w:tc>
          <w:tcPr>
            <w:tcW w:w="2693" w:type="dxa"/>
            <w:tcBorders>
              <w:bottom w:val="single" w:sz="4" w:space="0" w:color="auto"/>
            </w:tcBorders>
          </w:tcPr>
          <w:p w:rsidR="0003618D" w:rsidRPr="004A3EF3" w:rsidRDefault="0003618D" w:rsidP="00970025">
            <w:pPr>
              <w:spacing w:after="0" w:line="240" w:lineRule="auto"/>
              <w:ind w:right="-108"/>
              <w:jc w:val="both"/>
              <w:rPr>
                <w:rFonts w:ascii="Times New Roman" w:hAnsi="Times New Roman"/>
              </w:rPr>
            </w:pPr>
            <w:r w:rsidRPr="00A87F1A">
              <w:rPr>
                <w:rFonts w:ascii="Times New Roman" w:hAnsi="Times New Roman"/>
                <w:sz w:val="20"/>
              </w:rPr>
              <w:t>Чтение стихотворений, анализ, работа с лексикой и выразительными средствами, творческая работа</w:t>
            </w:r>
            <w:r>
              <w:rPr>
                <w:rFonts w:ascii="Times New Roman" w:hAnsi="Times New Roman"/>
                <w:sz w:val="20"/>
              </w:rPr>
              <w:t>, самостоятельная работа с литературоведческим материалом, рецензирование</w:t>
            </w:r>
          </w:p>
        </w:tc>
        <w:tc>
          <w:tcPr>
            <w:tcW w:w="6237" w:type="dxa"/>
            <w:tcBorders>
              <w:bottom w:val="single" w:sz="4" w:space="0" w:color="auto"/>
            </w:tcBorders>
          </w:tcPr>
          <w:p w:rsidR="0003618D" w:rsidRPr="00F01964" w:rsidRDefault="0003618D" w:rsidP="00970025">
            <w:pPr>
              <w:spacing w:after="0" w:line="240" w:lineRule="auto"/>
              <w:ind w:left="34" w:hanging="34"/>
              <w:jc w:val="both"/>
              <w:rPr>
                <w:rFonts w:ascii="Times New Roman" w:hAnsi="Times New Roman"/>
                <w:b/>
              </w:rPr>
            </w:pPr>
            <w:proofErr w:type="gramStart"/>
            <w:r w:rsidRPr="00F01964">
              <w:rPr>
                <w:rFonts w:ascii="Times New Roman" w:hAnsi="Times New Roman"/>
                <w:b/>
              </w:rPr>
              <w:t>Познавательные</w:t>
            </w:r>
            <w:proofErr w:type="gramEnd"/>
            <w:r w:rsidRPr="00F01964">
              <w:rPr>
                <w:rFonts w:ascii="Times New Roman" w:hAnsi="Times New Roman"/>
                <w:b/>
              </w:rPr>
              <w:t xml:space="preserve">: </w:t>
            </w:r>
            <w:r w:rsidRPr="00F01964">
              <w:rPr>
                <w:rFonts w:ascii="Times New Roman" w:hAnsi="Times New Roman"/>
              </w:rPr>
              <w:t>уметь извлекать необходимую информацию из прослушанного или прочитанного текста,</w:t>
            </w:r>
          </w:p>
          <w:p w:rsidR="0003618D" w:rsidRPr="00F01964" w:rsidRDefault="0003618D" w:rsidP="00970025">
            <w:pPr>
              <w:spacing w:after="0" w:line="240" w:lineRule="auto"/>
              <w:ind w:left="34" w:hanging="34"/>
              <w:jc w:val="both"/>
              <w:rPr>
                <w:rFonts w:ascii="Times New Roman" w:hAnsi="Times New Roman"/>
              </w:rPr>
            </w:pPr>
            <w:r w:rsidRPr="00F01964">
              <w:rPr>
                <w:rFonts w:ascii="Times New Roman" w:hAnsi="Times New Roman"/>
                <w:b/>
              </w:rPr>
              <w:t xml:space="preserve">Регулятивные: </w:t>
            </w:r>
            <w:r w:rsidRPr="00F01964">
              <w:rPr>
                <w:rFonts w:ascii="Times New Roman" w:hAnsi="Times New Roman"/>
              </w:rPr>
              <w:t xml:space="preserve">уметь анализировать текст и соотносить нравственные принципы со </w:t>
            </w:r>
            <w:proofErr w:type="gramStart"/>
            <w:r w:rsidRPr="00F01964">
              <w:rPr>
                <w:rFonts w:ascii="Times New Roman" w:hAnsi="Times New Roman"/>
              </w:rPr>
              <w:t>своими</w:t>
            </w:r>
            <w:proofErr w:type="gramEnd"/>
          </w:p>
          <w:p w:rsidR="0003618D" w:rsidRPr="00F01964" w:rsidRDefault="0003618D" w:rsidP="00970025">
            <w:pPr>
              <w:spacing w:after="0" w:line="240" w:lineRule="auto"/>
              <w:ind w:left="34" w:hanging="34"/>
              <w:jc w:val="both"/>
              <w:rPr>
                <w:rFonts w:ascii="Times New Roman" w:hAnsi="Times New Roman"/>
              </w:rPr>
            </w:pPr>
            <w:r w:rsidRPr="00F01964">
              <w:rPr>
                <w:rFonts w:ascii="Times New Roman" w:hAnsi="Times New Roman"/>
                <w:b/>
              </w:rPr>
              <w:t>Коммуникативные:</w:t>
            </w:r>
            <w:r w:rsidRPr="00F01964">
              <w:rPr>
                <w:rFonts w:ascii="Times New Roman" w:hAnsi="Times New Roman"/>
              </w:rPr>
              <w:t xml:space="preserve"> уметь читать вслух,  понимать </w:t>
            </w:r>
            <w:proofErr w:type="gramStart"/>
            <w:r w:rsidRPr="00F01964">
              <w:rPr>
                <w:rFonts w:ascii="Times New Roman" w:hAnsi="Times New Roman"/>
              </w:rPr>
              <w:t>прочитанное</w:t>
            </w:r>
            <w:proofErr w:type="gramEnd"/>
            <w:r w:rsidRPr="00F01964">
              <w:rPr>
                <w:rFonts w:ascii="Times New Roman" w:hAnsi="Times New Roman"/>
              </w:rPr>
              <w:t xml:space="preserve"> и аргументировать свою точку зрения</w:t>
            </w:r>
          </w:p>
          <w:p w:rsidR="0003618D" w:rsidRPr="00F01964" w:rsidRDefault="0003618D" w:rsidP="00970025">
            <w:pPr>
              <w:autoSpaceDE w:val="0"/>
              <w:autoSpaceDN w:val="0"/>
              <w:adjustRightInd w:val="0"/>
              <w:spacing w:after="0" w:line="240" w:lineRule="auto"/>
              <w:ind w:left="34" w:right="30" w:hanging="34"/>
              <w:jc w:val="both"/>
              <w:rPr>
                <w:rFonts w:ascii="Times New Roman" w:hAnsi="Times New Roman"/>
              </w:rPr>
            </w:pPr>
            <w:r w:rsidRPr="00F01964">
              <w:rPr>
                <w:rFonts w:ascii="Times New Roman" w:hAnsi="Times New Roman"/>
                <w:b/>
              </w:rPr>
              <w:t>Личностные:</w:t>
            </w:r>
            <w:r w:rsidRPr="00F01964">
              <w:rPr>
                <w:rFonts w:ascii="Times New Roman" w:hAnsi="Times New Roman"/>
              </w:rPr>
              <w:t xml:space="preserve"> формирование навыков исследования текста с опорой не только на информацию, но и жанр, композицию, выразительные средства</w:t>
            </w:r>
          </w:p>
        </w:tc>
      </w:tr>
      <w:tr w:rsidR="0003618D" w:rsidRPr="00045DE4" w:rsidTr="00CF10F9">
        <w:trPr>
          <w:trHeight w:val="345"/>
        </w:trPr>
        <w:tc>
          <w:tcPr>
            <w:tcW w:w="1146" w:type="dxa"/>
            <w:gridSpan w:val="2"/>
            <w:tcBorders>
              <w:bottom w:val="single" w:sz="4" w:space="0" w:color="auto"/>
            </w:tcBorders>
          </w:tcPr>
          <w:p w:rsidR="0003618D" w:rsidRDefault="0003618D" w:rsidP="00970025">
            <w:pPr>
              <w:spacing w:after="0" w:line="240" w:lineRule="auto"/>
              <w:jc w:val="both"/>
              <w:rPr>
                <w:rFonts w:ascii="Times New Roman" w:hAnsi="Times New Roman"/>
              </w:rPr>
            </w:pPr>
          </w:p>
          <w:p w:rsidR="0003618D" w:rsidRPr="004A3EF3" w:rsidRDefault="0003618D" w:rsidP="00970025">
            <w:pPr>
              <w:spacing w:after="0" w:line="240" w:lineRule="auto"/>
              <w:jc w:val="both"/>
              <w:rPr>
                <w:rFonts w:ascii="Times New Roman" w:hAnsi="Times New Roman"/>
              </w:rPr>
            </w:pPr>
          </w:p>
        </w:tc>
        <w:tc>
          <w:tcPr>
            <w:tcW w:w="981" w:type="dxa"/>
            <w:tcBorders>
              <w:bottom w:val="single" w:sz="4" w:space="0" w:color="auto"/>
            </w:tcBorders>
          </w:tcPr>
          <w:p w:rsidR="0003618D" w:rsidRPr="004A3EF3" w:rsidRDefault="0003618D" w:rsidP="00970025">
            <w:pPr>
              <w:spacing w:after="0" w:line="240" w:lineRule="auto"/>
              <w:jc w:val="both"/>
              <w:rPr>
                <w:rFonts w:ascii="Times New Roman" w:hAnsi="Times New Roman"/>
              </w:rPr>
            </w:pPr>
          </w:p>
        </w:tc>
        <w:tc>
          <w:tcPr>
            <w:tcW w:w="894" w:type="dxa"/>
            <w:gridSpan w:val="2"/>
            <w:tcBorders>
              <w:bottom w:val="single" w:sz="4" w:space="0" w:color="auto"/>
            </w:tcBorders>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Borders>
              <w:bottom w:val="single" w:sz="4" w:space="0" w:color="auto"/>
            </w:tcBorders>
          </w:tcPr>
          <w:p w:rsidR="0003618D" w:rsidRDefault="0003618D" w:rsidP="00970025">
            <w:pPr>
              <w:spacing w:after="0" w:line="240" w:lineRule="auto"/>
              <w:ind w:left="34" w:hanging="34"/>
              <w:jc w:val="both"/>
              <w:rPr>
                <w:rFonts w:ascii="Times New Roman" w:hAnsi="Times New Roman"/>
                <w:sz w:val="24"/>
                <w:szCs w:val="24"/>
              </w:rPr>
            </w:pPr>
            <w:r w:rsidRPr="004A3EF3">
              <w:rPr>
                <w:rFonts w:ascii="Times New Roman" w:hAnsi="Times New Roman"/>
                <w:b/>
                <w:color w:val="007A37"/>
                <w:sz w:val="24"/>
                <w:szCs w:val="24"/>
              </w:rPr>
              <w:t>Вн.чт.  №8</w:t>
            </w:r>
            <w:r w:rsidRPr="004A3EF3">
              <w:rPr>
                <w:rFonts w:ascii="Times New Roman" w:hAnsi="Times New Roman"/>
                <w:b/>
                <w:sz w:val="24"/>
                <w:szCs w:val="24"/>
              </w:rPr>
              <w:t xml:space="preserve"> </w:t>
            </w:r>
            <w:r w:rsidRPr="004A3EF3">
              <w:rPr>
                <w:rFonts w:ascii="Times New Roman" w:hAnsi="Times New Roman"/>
                <w:sz w:val="24"/>
                <w:szCs w:val="24"/>
              </w:rPr>
              <w:t xml:space="preserve">Война и </w:t>
            </w:r>
            <w:r>
              <w:rPr>
                <w:rFonts w:ascii="Times New Roman" w:hAnsi="Times New Roman"/>
                <w:sz w:val="24"/>
                <w:szCs w:val="24"/>
              </w:rPr>
              <w:t xml:space="preserve">дети в повести </w:t>
            </w:r>
            <w:r w:rsidRPr="004A3EF3">
              <w:rPr>
                <w:rFonts w:ascii="Times New Roman" w:hAnsi="Times New Roman"/>
                <w:sz w:val="24"/>
                <w:szCs w:val="24"/>
              </w:rPr>
              <w:t xml:space="preserve"> </w:t>
            </w:r>
            <w:r w:rsidRPr="00F01964">
              <w:rPr>
                <w:rFonts w:ascii="Times New Roman" w:hAnsi="Times New Roman"/>
                <w:b/>
                <w:sz w:val="24"/>
                <w:szCs w:val="24"/>
              </w:rPr>
              <w:t>В.Богомолов</w:t>
            </w:r>
            <w:r>
              <w:rPr>
                <w:rFonts w:ascii="Times New Roman" w:hAnsi="Times New Roman"/>
                <w:b/>
                <w:sz w:val="24"/>
                <w:szCs w:val="24"/>
              </w:rPr>
              <w:t xml:space="preserve">а </w:t>
            </w:r>
            <w:r w:rsidRPr="004A3EF3">
              <w:rPr>
                <w:rFonts w:ascii="Times New Roman" w:hAnsi="Times New Roman"/>
                <w:sz w:val="24"/>
                <w:szCs w:val="24"/>
              </w:rPr>
              <w:t>«Иван»</w:t>
            </w:r>
          </w:p>
          <w:p w:rsidR="0003618D" w:rsidRPr="004A3EF3" w:rsidRDefault="0003618D" w:rsidP="00970025">
            <w:pPr>
              <w:spacing w:after="0" w:line="240" w:lineRule="auto"/>
              <w:ind w:left="34" w:hanging="34"/>
              <w:jc w:val="both"/>
              <w:rPr>
                <w:rFonts w:ascii="Times New Roman" w:hAnsi="Times New Roman"/>
                <w:sz w:val="24"/>
                <w:szCs w:val="24"/>
              </w:rPr>
            </w:pPr>
            <w:r w:rsidRPr="004A3EF3">
              <w:rPr>
                <w:rFonts w:ascii="Times New Roman" w:hAnsi="Times New Roman"/>
                <w:b/>
                <w:color w:val="0070C0"/>
                <w:sz w:val="24"/>
                <w:szCs w:val="24"/>
              </w:rPr>
              <w:t>ПРОЕКТ</w:t>
            </w:r>
            <w:r w:rsidRPr="004A3EF3">
              <w:rPr>
                <w:rFonts w:ascii="Times New Roman" w:hAnsi="Times New Roman"/>
                <w:sz w:val="24"/>
                <w:szCs w:val="24"/>
              </w:rPr>
              <w:t xml:space="preserve"> </w:t>
            </w:r>
            <w:r>
              <w:rPr>
                <w:rFonts w:ascii="Times New Roman" w:hAnsi="Times New Roman"/>
                <w:i/>
                <w:sz w:val="24"/>
                <w:szCs w:val="24"/>
              </w:rPr>
              <w:t>«История страны  - история семьи»</w:t>
            </w:r>
          </w:p>
        </w:tc>
        <w:tc>
          <w:tcPr>
            <w:tcW w:w="2693" w:type="dxa"/>
            <w:tcBorders>
              <w:bottom w:val="single" w:sz="4" w:space="0" w:color="auto"/>
            </w:tcBorders>
          </w:tcPr>
          <w:p w:rsidR="0003618D" w:rsidRDefault="0003618D" w:rsidP="00970025">
            <w:pPr>
              <w:spacing w:after="0" w:line="240" w:lineRule="auto"/>
              <w:jc w:val="both"/>
              <w:rPr>
                <w:rFonts w:ascii="Times New Roman" w:hAnsi="Times New Roman"/>
                <w:sz w:val="20"/>
              </w:rPr>
            </w:pPr>
            <w:r w:rsidRPr="004A7A33">
              <w:rPr>
                <w:rFonts w:ascii="Times New Roman" w:hAnsi="Times New Roman"/>
                <w:sz w:val="20"/>
              </w:rPr>
              <w:t>Знакомство с творчеством автора, работа с текстом, аналитическая беседа, творческая работа</w:t>
            </w:r>
            <w:r>
              <w:rPr>
                <w:rFonts w:ascii="Times New Roman" w:hAnsi="Times New Roman"/>
                <w:sz w:val="20"/>
              </w:rPr>
              <w:t>.</w:t>
            </w:r>
          </w:p>
          <w:p w:rsidR="0003618D" w:rsidRPr="004A3EF3" w:rsidRDefault="0003618D" w:rsidP="00970025">
            <w:pPr>
              <w:spacing w:after="0" w:line="240" w:lineRule="auto"/>
              <w:jc w:val="both"/>
              <w:rPr>
                <w:rFonts w:ascii="Times New Roman" w:hAnsi="Times New Roman"/>
              </w:rPr>
            </w:pPr>
            <w:r w:rsidRPr="004A7A33">
              <w:rPr>
                <w:rFonts w:ascii="Times New Roman" w:hAnsi="Times New Roman"/>
                <w:sz w:val="20"/>
              </w:rPr>
              <w:t>Художественный пересказ произведения, сопоставительный анализ</w:t>
            </w:r>
          </w:p>
        </w:tc>
        <w:tc>
          <w:tcPr>
            <w:tcW w:w="6237" w:type="dxa"/>
            <w:tcBorders>
              <w:bottom w:val="single" w:sz="4" w:space="0" w:color="auto"/>
            </w:tcBorders>
          </w:tcPr>
          <w:p w:rsidR="0003618D" w:rsidRPr="00282B1D" w:rsidRDefault="0003618D" w:rsidP="00970025">
            <w:pPr>
              <w:spacing w:after="0" w:line="240" w:lineRule="auto"/>
              <w:ind w:left="34"/>
              <w:jc w:val="both"/>
              <w:rPr>
                <w:rFonts w:ascii="Times New Roman" w:hAnsi="Times New Roman"/>
                <w:b/>
              </w:rPr>
            </w:pPr>
            <w:proofErr w:type="gramStart"/>
            <w:r w:rsidRPr="004A3EF3">
              <w:rPr>
                <w:rFonts w:ascii="Times New Roman" w:hAnsi="Times New Roman"/>
                <w:b/>
              </w:rPr>
              <w:t>Познавательные</w:t>
            </w:r>
            <w:proofErr w:type="gramEnd"/>
            <w:r>
              <w:rPr>
                <w:rFonts w:ascii="Times New Roman" w:hAnsi="Times New Roman"/>
                <w:b/>
              </w:rPr>
              <w:t>:</w:t>
            </w:r>
            <w:r w:rsidRPr="005875DE">
              <w:rPr>
                <w:rFonts w:ascii="Times New Roman" w:hAnsi="Times New Roman"/>
              </w:rPr>
              <w:t xml:space="preserve"> извлекает необходимую информацию из текстов, относящихся к различным жанрам; определяет основную и второстепенную информацию</w:t>
            </w:r>
          </w:p>
          <w:p w:rsidR="0003618D" w:rsidRPr="00282B1D" w:rsidRDefault="0003618D" w:rsidP="00970025">
            <w:pPr>
              <w:spacing w:after="0" w:line="240" w:lineRule="auto"/>
              <w:ind w:left="34"/>
              <w:jc w:val="both"/>
              <w:rPr>
                <w:rFonts w:ascii="Times New Roman" w:hAnsi="Times New Roman"/>
              </w:rPr>
            </w:pPr>
            <w:r>
              <w:rPr>
                <w:rFonts w:ascii="Times New Roman" w:hAnsi="Times New Roman"/>
                <w:b/>
              </w:rPr>
              <w:t>Регулятивные:</w:t>
            </w:r>
            <w:r w:rsidRPr="005875DE">
              <w:rPr>
                <w:rFonts w:ascii="Times New Roman" w:hAnsi="Times New Roman"/>
              </w:rPr>
              <w:t xml:space="preserve"> принимает и сохраняет учебную задачу; планирует (в сотрудничестве с учителем и одноклассниками или </w:t>
            </w:r>
            <w:proofErr w:type="gramStart"/>
            <w:r w:rsidRPr="005875DE">
              <w:rPr>
                <w:rFonts w:ascii="Times New Roman" w:hAnsi="Times New Roman"/>
              </w:rPr>
              <w:t xml:space="preserve">самостоятельно) </w:t>
            </w:r>
            <w:proofErr w:type="gramEnd"/>
            <w:r w:rsidRPr="005875DE">
              <w:rPr>
                <w:rFonts w:ascii="Times New Roman" w:hAnsi="Times New Roman"/>
              </w:rPr>
              <w:t>необходимые действия, операции, действует по плану</w:t>
            </w:r>
          </w:p>
          <w:p w:rsidR="0003618D" w:rsidRDefault="0003618D" w:rsidP="00970025">
            <w:pPr>
              <w:spacing w:after="0" w:line="240" w:lineRule="auto"/>
              <w:jc w:val="both"/>
              <w:rPr>
                <w:rFonts w:ascii="Times New Roman" w:hAnsi="Times New Roman"/>
                <w:b/>
              </w:rPr>
            </w:pPr>
            <w:r w:rsidRPr="004A3EF3">
              <w:rPr>
                <w:rFonts w:ascii="Times New Roman" w:hAnsi="Times New Roman"/>
                <w:b/>
              </w:rPr>
              <w:t>Коммуникативные:</w:t>
            </w:r>
            <w:r w:rsidRPr="004A3EF3">
              <w:rPr>
                <w:rFonts w:ascii="Times New Roman" w:hAnsi="Times New Roman"/>
              </w:rPr>
              <w:t xml:space="preserve"> </w:t>
            </w:r>
            <w:r w:rsidRPr="005875DE">
              <w:rPr>
                <w:rFonts w:ascii="Times New Roman" w:hAnsi="Times New Roman"/>
              </w:rPr>
              <w:t>задает вопросы, слушает,  отвечает на вопросы других; формулирует собственные мысли, высказывает и обосновывает свою точку зрения</w:t>
            </w:r>
            <w:r w:rsidRPr="006342C4">
              <w:rPr>
                <w:rFonts w:ascii="Times New Roman" w:hAnsi="Times New Roman"/>
                <w:b/>
              </w:rPr>
              <w:t xml:space="preserve"> </w:t>
            </w:r>
          </w:p>
          <w:p w:rsidR="0003618D" w:rsidRDefault="0003618D" w:rsidP="00970025">
            <w:pPr>
              <w:spacing w:after="0" w:line="240" w:lineRule="auto"/>
              <w:jc w:val="both"/>
              <w:rPr>
                <w:rFonts w:ascii="Times New Roman" w:hAnsi="Times New Roman"/>
              </w:rPr>
            </w:pPr>
            <w:r w:rsidRPr="006342C4">
              <w:rPr>
                <w:rFonts w:ascii="Times New Roman" w:hAnsi="Times New Roman"/>
                <w:b/>
              </w:rPr>
              <w:t>Личностные:</w:t>
            </w:r>
            <w:r w:rsidRPr="005875DE">
              <w:rPr>
                <w:rFonts w:ascii="Times New Roman" w:hAnsi="Times New Roman"/>
              </w:rPr>
              <w:t xml:space="preserve"> осознает себя гражданином своего Отечества, проявляет интерес и уважение к другим народам; признаёт общепринятые морально-этические нормы</w:t>
            </w:r>
            <w:r>
              <w:rPr>
                <w:rFonts w:ascii="Times New Roman" w:hAnsi="Times New Roman"/>
              </w:rPr>
              <w:t>.</w:t>
            </w:r>
          </w:p>
          <w:p w:rsidR="0003618D" w:rsidRPr="004A3EF3" w:rsidRDefault="0003618D" w:rsidP="00970025">
            <w:pPr>
              <w:spacing w:after="0" w:line="240" w:lineRule="auto"/>
              <w:jc w:val="both"/>
              <w:rPr>
                <w:rFonts w:ascii="Times New Roman" w:hAnsi="Times New Roman"/>
                <w:b/>
              </w:rPr>
            </w:pPr>
          </w:p>
        </w:tc>
      </w:tr>
      <w:tr w:rsidR="0003618D" w:rsidRPr="00045DE4" w:rsidTr="00CF10F9">
        <w:trPr>
          <w:trHeight w:val="345"/>
        </w:trPr>
        <w:tc>
          <w:tcPr>
            <w:tcW w:w="1146" w:type="dxa"/>
            <w:gridSpan w:val="2"/>
            <w:tcBorders>
              <w:bottom w:val="single" w:sz="4" w:space="0" w:color="auto"/>
            </w:tcBorders>
          </w:tcPr>
          <w:p w:rsidR="0003618D" w:rsidRDefault="0003618D" w:rsidP="00970025">
            <w:pPr>
              <w:spacing w:after="0" w:line="240" w:lineRule="auto"/>
              <w:jc w:val="both"/>
              <w:rPr>
                <w:rFonts w:ascii="Times New Roman" w:hAnsi="Times New Roman"/>
              </w:rPr>
            </w:pPr>
          </w:p>
          <w:p w:rsidR="0003618D" w:rsidRPr="004A3EF3" w:rsidRDefault="0003618D" w:rsidP="00970025">
            <w:pPr>
              <w:spacing w:after="0" w:line="240" w:lineRule="auto"/>
              <w:jc w:val="both"/>
              <w:rPr>
                <w:rFonts w:ascii="Times New Roman" w:hAnsi="Times New Roman"/>
              </w:rPr>
            </w:pPr>
          </w:p>
        </w:tc>
        <w:tc>
          <w:tcPr>
            <w:tcW w:w="981" w:type="dxa"/>
            <w:tcBorders>
              <w:bottom w:val="single" w:sz="4" w:space="0" w:color="auto"/>
            </w:tcBorders>
          </w:tcPr>
          <w:p w:rsidR="0003618D" w:rsidRPr="004A3EF3" w:rsidRDefault="0003618D" w:rsidP="00970025">
            <w:pPr>
              <w:spacing w:after="0" w:line="240" w:lineRule="auto"/>
              <w:jc w:val="both"/>
              <w:rPr>
                <w:rFonts w:ascii="Times New Roman" w:hAnsi="Times New Roman"/>
              </w:rPr>
            </w:pPr>
          </w:p>
        </w:tc>
        <w:tc>
          <w:tcPr>
            <w:tcW w:w="894" w:type="dxa"/>
            <w:gridSpan w:val="2"/>
            <w:tcBorders>
              <w:bottom w:val="single" w:sz="4" w:space="0" w:color="auto"/>
            </w:tcBorders>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Borders>
              <w:bottom w:val="single" w:sz="4" w:space="0" w:color="auto"/>
            </w:tcBorders>
          </w:tcPr>
          <w:p w:rsidR="0003618D" w:rsidRPr="004A3EF3" w:rsidRDefault="0003618D" w:rsidP="00970025">
            <w:pPr>
              <w:spacing w:after="0" w:line="240" w:lineRule="auto"/>
              <w:jc w:val="both"/>
              <w:rPr>
                <w:rFonts w:ascii="Times New Roman" w:hAnsi="Times New Roman"/>
                <w:bCs/>
                <w:sz w:val="24"/>
                <w:szCs w:val="24"/>
              </w:rPr>
            </w:pPr>
            <w:r w:rsidRPr="00F01964">
              <w:rPr>
                <w:rFonts w:ascii="Times New Roman" w:hAnsi="Times New Roman"/>
                <w:b/>
                <w:bCs/>
                <w:sz w:val="24"/>
                <w:szCs w:val="24"/>
              </w:rPr>
              <w:t>Ф.А.Абрамов.</w:t>
            </w:r>
            <w:r w:rsidRPr="004A3EF3">
              <w:rPr>
                <w:rFonts w:ascii="Times New Roman" w:hAnsi="Times New Roman"/>
                <w:bCs/>
                <w:sz w:val="24"/>
                <w:szCs w:val="24"/>
              </w:rPr>
              <w:t xml:space="preserve"> Литературный портрет писателя. </w:t>
            </w:r>
            <w:r w:rsidRPr="004A3EF3">
              <w:rPr>
                <w:rFonts w:ascii="Times New Roman" w:hAnsi="Times New Roman"/>
                <w:bCs/>
                <w:sz w:val="24"/>
                <w:szCs w:val="24"/>
              </w:rPr>
              <w:lastRenderedPageBreak/>
              <w:t>Эстетические и нравственно-экологические проблемы в рассказе «О чём плачут лошади».</w:t>
            </w:r>
          </w:p>
        </w:tc>
        <w:tc>
          <w:tcPr>
            <w:tcW w:w="2693" w:type="dxa"/>
            <w:tcBorders>
              <w:bottom w:val="single" w:sz="4" w:space="0" w:color="auto"/>
            </w:tcBorders>
          </w:tcPr>
          <w:p w:rsidR="0003618D" w:rsidRPr="004A3EF3" w:rsidRDefault="0003618D" w:rsidP="00970025">
            <w:pPr>
              <w:spacing w:after="0" w:line="240" w:lineRule="auto"/>
              <w:ind w:left="34" w:hanging="34"/>
              <w:jc w:val="both"/>
              <w:rPr>
                <w:rFonts w:ascii="Times New Roman" w:hAnsi="Times New Roman"/>
              </w:rPr>
            </w:pPr>
            <w:r w:rsidRPr="00A87F1A">
              <w:rPr>
                <w:rFonts w:ascii="Times New Roman" w:hAnsi="Times New Roman"/>
                <w:sz w:val="20"/>
              </w:rPr>
              <w:lastRenderedPageBreak/>
              <w:t xml:space="preserve">Словарная работа, комментированное чтение, </w:t>
            </w:r>
            <w:r w:rsidRPr="00A87F1A">
              <w:rPr>
                <w:rFonts w:ascii="Times New Roman" w:hAnsi="Times New Roman"/>
                <w:sz w:val="20"/>
              </w:rPr>
              <w:lastRenderedPageBreak/>
              <w:t>пересказ от другого лица</w:t>
            </w:r>
            <w:r>
              <w:rPr>
                <w:rFonts w:ascii="Times New Roman" w:hAnsi="Times New Roman"/>
                <w:sz w:val="20"/>
              </w:rPr>
              <w:t>, групповая работа (составление плана рассказа Ф.Абрамова), самостоятельная работа (составление письменного сообщения о писателе), групповая работа (выразительное чтение рассказа)</w:t>
            </w:r>
          </w:p>
        </w:tc>
        <w:tc>
          <w:tcPr>
            <w:tcW w:w="6237" w:type="dxa"/>
            <w:tcBorders>
              <w:bottom w:val="single" w:sz="4" w:space="0" w:color="auto"/>
            </w:tcBorders>
          </w:tcPr>
          <w:p w:rsidR="0003618D" w:rsidRPr="00F01964" w:rsidRDefault="0003618D" w:rsidP="00970025">
            <w:pPr>
              <w:autoSpaceDE w:val="0"/>
              <w:autoSpaceDN w:val="0"/>
              <w:adjustRightInd w:val="0"/>
              <w:spacing w:after="0" w:line="240" w:lineRule="auto"/>
              <w:ind w:left="34" w:right="30"/>
              <w:jc w:val="both"/>
              <w:rPr>
                <w:rFonts w:ascii="Times New Roman" w:hAnsi="Times New Roman"/>
              </w:rPr>
            </w:pPr>
            <w:r w:rsidRPr="00F01964">
              <w:rPr>
                <w:rFonts w:ascii="Times New Roman" w:hAnsi="Times New Roman"/>
                <w:b/>
              </w:rPr>
              <w:lastRenderedPageBreak/>
              <w:t>Познавательные:</w:t>
            </w:r>
            <w:r w:rsidRPr="00F01964">
              <w:rPr>
                <w:rFonts w:ascii="Times New Roman" w:hAnsi="Times New Roman"/>
              </w:rPr>
              <w:t xml:space="preserve"> уметь узнавать, называть, определять объекты в соответствии с содержанием (формировать умения </w:t>
            </w:r>
            <w:r w:rsidRPr="00F01964">
              <w:rPr>
                <w:rFonts w:ascii="Times New Roman" w:hAnsi="Times New Roman"/>
              </w:rPr>
              <w:lastRenderedPageBreak/>
              <w:t>работать по алгоритмам)</w:t>
            </w:r>
          </w:p>
          <w:p w:rsidR="0003618D" w:rsidRPr="00F01964" w:rsidRDefault="0003618D" w:rsidP="00970025">
            <w:pPr>
              <w:spacing w:after="0" w:line="240" w:lineRule="auto"/>
              <w:ind w:left="34"/>
              <w:jc w:val="both"/>
              <w:rPr>
                <w:rFonts w:ascii="Times New Roman" w:hAnsi="Times New Roman"/>
              </w:rPr>
            </w:pPr>
            <w:proofErr w:type="gramStart"/>
            <w:r w:rsidRPr="00F01964">
              <w:rPr>
                <w:rFonts w:ascii="Times New Roman" w:hAnsi="Times New Roman"/>
                <w:b/>
              </w:rPr>
              <w:t>Регулятивные</w:t>
            </w:r>
            <w:proofErr w:type="gramEnd"/>
            <w:r w:rsidRPr="00F01964">
              <w:rPr>
                <w:rFonts w:ascii="Times New Roman" w:hAnsi="Times New Roman"/>
                <w:b/>
              </w:rPr>
              <w:t>:</w:t>
            </w:r>
            <w:r w:rsidRPr="00F01964">
              <w:rPr>
                <w:rFonts w:ascii="Times New Roman" w:hAnsi="Times New Roman"/>
              </w:rPr>
              <w:t xml:space="preserve"> применять метод информационного поиска, в том числе с помощью компьютерных средств</w:t>
            </w:r>
          </w:p>
          <w:p w:rsidR="0003618D" w:rsidRPr="00F01964" w:rsidRDefault="0003618D" w:rsidP="00970025">
            <w:pPr>
              <w:spacing w:after="0" w:line="240" w:lineRule="auto"/>
              <w:ind w:left="34"/>
              <w:jc w:val="both"/>
              <w:rPr>
                <w:rFonts w:ascii="Times New Roman" w:hAnsi="Times New Roman"/>
              </w:rPr>
            </w:pPr>
            <w:r w:rsidRPr="00F01964">
              <w:rPr>
                <w:rFonts w:ascii="Times New Roman" w:hAnsi="Times New Roman"/>
                <w:b/>
              </w:rPr>
              <w:t>Коммуникативные:</w:t>
            </w:r>
            <w:r w:rsidRPr="00F01964">
              <w:rPr>
                <w:rFonts w:ascii="Times New Roman" w:hAnsi="Times New Roman"/>
              </w:rPr>
              <w:t xml:space="preserve"> формировать навыки выразительного чтения, коллективного взаимодействия</w:t>
            </w:r>
          </w:p>
          <w:p w:rsidR="0003618D" w:rsidRDefault="0003618D" w:rsidP="00970025">
            <w:pPr>
              <w:autoSpaceDE w:val="0"/>
              <w:autoSpaceDN w:val="0"/>
              <w:adjustRightInd w:val="0"/>
              <w:spacing w:after="0" w:line="240" w:lineRule="auto"/>
              <w:ind w:left="34" w:right="30"/>
              <w:jc w:val="both"/>
              <w:rPr>
                <w:rFonts w:ascii="Times New Roman" w:hAnsi="Times New Roman"/>
              </w:rPr>
            </w:pPr>
            <w:r w:rsidRPr="00F01964">
              <w:rPr>
                <w:rFonts w:ascii="Times New Roman" w:hAnsi="Times New Roman"/>
                <w:b/>
              </w:rPr>
              <w:t>Личностные:</w:t>
            </w:r>
            <w:r w:rsidRPr="00F01964">
              <w:rPr>
                <w:rFonts w:ascii="Times New Roman" w:hAnsi="Times New Roman"/>
              </w:rPr>
              <w:t xml:space="preserve"> формирование этических чувств, доброжелательности и эмоционально-нравственной отзывчивости</w:t>
            </w:r>
          </w:p>
          <w:p w:rsidR="0003618D" w:rsidRPr="00F01964" w:rsidRDefault="0003618D" w:rsidP="00970025">
            <w:pPr>
              <w:autoSpaceDE w:val="0"/>
              <w:autoSpaceDN w:val="0"/>
              <w:adjustRightInd w:val="0"/>
              <w:spacing w:after="0" w:line="240" w:lineRule="auto"/>
              <w:ind w:left="34" w:right="30"/>
              <w:jc w:val="both"/>
              <w:rPr>
                <w:rFonts w:ascii="Times New Roman" w:hAnsi="Times New Roman"/>
              </w:rPr>
            </w:pPr>
          </w:p>
        </w:tc>
      </w:tr>
      <w:tr w:rsidR="0003618D" w:rsidRPr="00045DE4" w:rsidTr="00CF10F9">
        <w:tc>
          <w:tcPr>
            <w:tcW w:w="1146" w:type="dxa"/>
            <w:gridSpan w:val="2"/>
            <w:tcBorders>
              <w:bottom w:val="single" w:sz="4" w:space="0" w:color="auto"/>
            </w:tcBorders>
          </w:tcPr>
          <w:p w:rsidR="0003618D" w:rsidRDefault="0003618D" w:rsidP="00970025">
            <w:pPr>
              <w:spacing w:after="0" w:line="240" w:lineRule="auto"/>
              <w:jc w:val="both"/>
              <w:rPr>
                <w:rFonts w:ascii="Times New Roman" w:hAnsi="Times New Roman"/>
              </w:rPr>
            </w:pPr>
          </w:p>
          <w:p w:rsidR="0003618D" w:rsidRPr="004A3EF3" w:rsidRDefault="0003618D" w:rsidP="00970025">
            <w:pPr>
              <w:spacing w:after="0" w:line="240" w:lineRule="auto"/>
              <w:jc w:val="both"/>
              <w:rPr>
                <w:rFonts w:ascii="Times New Roman" w:hAnsi="Times New Roman"/>
              </w:rPr>
            </w:pPr>
          </w:p>
        </w:tc>
        <w:tc>
          <w:tcPr>
            <w:tcW w:w="981" w:type="dxa"/>
            <w:tcBorders>
              <w:bottom w:val="single" w:sz="4" w:space="0" w:color="auto"/>
            </w:tcBorders>
          </w:tcPr>
          <w:p w:rsidR="0003618D" w:rsidRPr="004A3EF3" w:rsidRDefault="0003618D" w:rsidP="00970025">
            <w:pPr>
              <w:spacing w:after="0" w:line="240" w:lineRule="auto"/>
              <w:jc w:val="both"/>
              <w:rPr>
                <w:rFonts w:ascii="Times New Roman" w:hAnsi="Times New Roman"/>
              </w:rPr>
            </w:pPr>
          </w:p>
        </w:tc>
        <w:tc>
          <w:tcPr>
            <w:tcW w:w="894" w:type="dxa"/>
            <w:gridSpan w:val="2"/>
            <w:tcBorders>
              <w:bottom w:val="single" w:sz="4" w:space="0" w:color="auto"/>
            </w:tcBorders>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Borders>
              <w:bottom w:val="single" w:sz="4" w:space="0" w:color="auto"/>
            </w:tcBorders>
          </w:tcPr>
          <w:p w:rsidR="0003618D" w:rsidRPr="004A3EF3" w:rsidRDefault="0003618D" w:rsidP="00970025">
            <w:pPr>
              <w:spacing w:after="0" w:line="240" w:lineRule="auto"/>
              <w:ind w:left="34" w:hanging="34"/>
              <w:jc w:val="both"/>
              <w:rPr>
                <w:rFonts w:ascii="Times New Roman" w:hAnsi="Times New Roman"/>
                <w:sz w:val="24"/>
                <w:szCs w:val="24"/>
              </w:rPr>
            </w:pPr>
            <w:r w:rsidRPr="00F01964">
              <w:rPr>
                <w:rFonts w:ascii="Times New Roman" w:hAnsi="Times New Roman"/>
                <w:b/>
                <w:sz w:val="24"/>
                <w:szCs w:val="24"/>
              </w:rPr>
              <w:t>Е.И.Носов.</w:t>
            </w:r>
            <w:r w:rsidRPr="004A3EF3">
              <w:rPr>
                <w:rFonts w:ascii="Times New Roman" w:hAnsi="Times New Roman"/>
                <w:sz w:val="24"/>
                <w:szCs w:val="24"/>
              </w:rPr>
              <w:t xml:space="preserve"> Литературный портрет писателя. Сила внутренней духовной красоты человека, протест против равнодушия в рассказах «Кукла», «Живое пламя»</w:t>
            </w:r>
          </w:p>
          <w:p w:rsidR="0003618D" w:rsidRPr="004A3EF3" w:rsidRDefault="0003618D" w:rsidP="00970025">
            <w:pPr>
              <w:spacing w:after="0" w:line="240" w:lineRule="auto"/>
              <w:ind w:left="34" w:hanging="34"/>
              <w:jc w:val="both"/>
              <w:rPr>
                <w:rFonts w:ascii="Times New Roman" w:hAnsi="Times New Roman"/>
                <w:bCs/>
                <w:color w:val="000099"/>
                <w:sz w:val="24"/>
                <w:szCs w:val="24"/>
              </w:rPr>
            </w:pPr>
          </w:p>
        </w:tc>
        <w:tc>
          <w:tcPr>
            <w:tcW w:w="2693" w:type="dxa"/>
            <w:tcBorders>
              <w:bottom w:val="single" w:sz="4" w:space="0" w:color="auto"/>
            </w:tcBorders>
          </w:tcPr>
          <w:p w:rsidR="0003618D" w:rsidRDefault="0003618D" w:rsidP="00970025">
            <w:pPr>
              <w:spacing w:after="0" w:line="240" w:lineRule="auto"/>
              <w:jc w:val="both"/>
              <w:rPr>
                <w:rFonts w:ascii="Times New Roman" w:hAnsi="Times New Roman"/>
                <w:sz w:val="20"/>
              </w:rPr>
            </w:pPr>
            <w:r w:rsidRPr="00A87F1A">
              <w:rPr>
                <w:rFonts w:ascii="Times New Roman" w:hAnsi="Times New Roman"/>
                <w:sz w:val="20"/>
              </w:rPr>
              <w:t>Комментированное чтение, беседа по тексту, лексическая работа</w:t>
            </w:r>
            <w:r>
              <w:rPr>
                <w:rFonts w:ascii="Times New Roman" w:hAnsi="Times New Roman"/>
                <w:sz w:val="20"/>
              </w:rPr>
              <w:t>, индивидуальная и парная работа с дидактическим материалом, групповая практическая работа (поиск цитатных примеров, иллюстрирующих понятия портрет героя, речь героя)</w:t>
            </w:r>
          </w:p>
          <w:p w:rsidR="0003618D" w:rsidRPr="004A3EF3" w:rsidRDefault="0003618D" w:rsidP="00970025">
            <w:pPr>
              <w:spacing w:after="0" w:line="240" w:lineRule="auto"/>
              <w:jc w:val="both"/>
              <w:rPr>
                <w:rFonts w:ascii="Times New Roman" w:hAnsi="Times New Roman"/>
              </w:rPr>
            </w:pPr>
          </w:p>
        </w:tc>
        <w:tc>
          <w:tcPr>
            <w:tcW w:w="6237" w:type="dxa"/>
            <w:tcBorders>
              <w:bottom w:val="single" w:sz="4" w:space="0" w:color="auto"/>
            </w:tcBorders>
          </w:tcPr>
          <w:p w:rsidR="0003618D" w:rsidRPr="00F01964" w:rsidRDefault="0003618D" w:rsidP="00970025">
            <w:pPr>
              <w:autoSpaceDE w:val="0"/>
              <w:autoSpaceDN w:val="0"/>
              <w:adjustRightInd w:val="0"/>
              <w:spacing w:after="0" w:line="240" w:lineRule="auto"/>
              <w:ind w:left="34" w:right="30"/>
              <w:jc w:val="both"/>
              <w:rPr>
                <w:rFonts w:ascii="Times New Roman" w:hAnsi="Times New Roman"/>
              </w:rPr>
            </w:pPr>
            <w:r w:rsidRPr="00F01964">
              <w:rPr>
                <w:rFonts w:ascii="Times New Roman" w:hAnsi="Times New Roman"/>
              </w:rPr>
              <w:t xml:space="preserve"> </w:t>
            </w:r>
            <w:proofErr w:type="gramStart"/>
            <w:r w:rsidRPr="00F01964">
              <w:rPr>
                <w:rFonts w:ascii="Times New Roman" w:hAnsi="Times New Roman"/>
                <w:b/>
              </w:rPr>
              <w:t>Познавательные:</w:t>
            </w:r>
            <w:r w:rsidRPr="00F01964">
              <w:rPr>
                <w:rFonts w:ascii="Times New Roman" w:hAnsi="Times New Roman"/>
              </w:rPr>
              <w:t xml:space="preserve"> уметь синтезировать полученную информацию для составления ответа (текст)</w:t>
            </w:r>
            <w:proofErr w:type="gramEnd"/>
          </w:p>
          <w:p w:rsidR="0003618D" w:rsidRPr="00F01964" w:rsidRDefault="0003618D" w:rsidP="00970025">
            <w:pPr>
              <w:autoSpaceDE w:val="0"/>
              <w:autoSpaceDN w:val="0"/>
              <w:adjustRightInd w:val="0"/>
              <w:spacing w:after="0" w:line="240" w:lineRule="auto"/>
              <w:ind w:left="34" w:right="30"/>
              <w:jc w:val="both"/>
              <w:rPr>
                <w:rFonts w:ascii="Times New Roman" w:hAnsi="Times New Roman"/>
              </w:rPr>
            </w:pPr>
            <w:r w:rsidRPr="00F01964">
              <w:rPr>
                <w:rFonts w:ascii="Times New Roman" w:hAnsi="Times New Roman"/>
                <w:b/>
              </w:rPr>
              <w:t>Регулятивные:</w:t>
            </w:r>
            <w:r w:rsidRPr="00F01964">
              <w:rPr>
                <w:rFonts w:ascii="Times New Roman" w:hAnsi="Times New Roman"/>
              </w:rPr>
              <w:t xml:space="preserve"> уметь делать анализ текста, используя изученную терминологию и полученные знания</w:t>
            </w:r>
          </w:p>
          <w:p w:rsidR="0003618D" w:rsidRPr="00F01964" w:rsidRDefault="0003618D" w:rsidP="00970025">
            <w:pPr>
              <w:spacing w:after="0" w:line="240" w:lineRule="auto"/>
              <w:ind w:left="34"/>
              <w:jc w:val="both"/>
              <w:rPr>
                <w:rFonts w:ascii="Times New Roman" w:hAnsi="Times New Roman"/>
              </w:rPr>
            </w:pPr>
            <w:r w:rsidRPr="00F01964">
              <w:rPr>
                <w:rFonts w:ascii="Times New Roman" w:hAnsi="Times New Roman"/>
                <w:b/>
              </w:rPr>
              <w:t>Коммуникативные:</w:t>
            </w:r>
            <w:r w:rsidRPr="00F01964">
              <w:rPr>
                <w:rFonts w:ascii="Times New Roman" w:hAnsi="Times New Roman"/>
              </w:rPr>
              <w:t xml:space="preserve"> строить монологические высказывания, овладеть умениями диалогической речи</w:t>
            </w:r>
          </w:p>
          <w:p w:rsidR="0003618D" w:rsidRPr="00F01964" w:rsidRDefault="0003618D" w:rsidP="00970025">
            <w:pPr>
              <w:autoSpaceDE w:val="0"/>
              <w:autoSpaceDN w:val="0"/>
              <w:adjustRightInd w:val="0"/>
              <w:spacing w:after="0" w:line="240" w:lineRule="auto"/>
              <w:ind w:left="34" w:right="30"/>
              <w:jc w:val="both"/>
              <w:rPr>
                <w:rFonts w:ascii="Times New Roman" w:hAnsi="Times New Roman"/>
              </w:rPr>
            </w:pPr>
            <w:r w:rsidRPr="00F01964">
              <w:rPr>
                <w:rFonts w:ascii="Times New Roman" w:hAnsi="Times New Roman"/>
                <w:b/>
              </w:rPr>
              <w:t>Личностные:</w:t>
            </w:r>
            <w:r w:rsidRPr="00F01964">
              <w:rPr>
                <w:rFonts w:ascii="Times New Roman" w:hAnsi="Times New Roman"/>
              </w:rPr>
              <w:t xml:space="preserve"> формирование навыков взаимодействия в группе по алгоритму выполнения задачи при консультативной помощи учителя</w:t>
            </w:r>
          </w:p>
        </w:tc>
      </w:tr>
      <w:tr w:rsidR="0003618D" w:rsidRPr="00045DE4" w:rsidTr="00CF10F9">
        <w:tc>
          <w:tcPr>
            <w:tcW w:w="1146" w:type="dxa"/>
            <w:gridSpan w:val="2"/>
          </w:tcPr>
          <w:p w:rsidR="0003618D" w:rsidRDefault="0003618D" w:rsidP="00970025">
            <w:pPr>
              <w:spacing w:after="0" w:line="240" w:lineRule="auto"/>
              <w:jc w:val="both"/>
              <w:rPr>
                <w:rFonts w:ascii="Times New Roman" w:hAnsi="Times New Roman"/>
              </w:rPr>
            </w:pPr>
          </w:p>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Pr>
          <w:p w:rsidR="0003618D" w:rsidRDefault="0003618D" w:rsidP="00970025">
            <w:pPr>
              <w:spacing w:after="0" w:line="240" w:lineRule="auto"/>
              <w:ind w:left="34" w:hanging="34"/>
              <w:jc w:val="both"/>
              <w:rPr>
                <w:rFonts w:ascii="Times New Roman" w:hAnsi="Times New Roman"/>
                <w:sz w:val="24"/>
                <w:szCs w:val="24"/>
              </w:rPr>
            </w:pPr>
            <w:r w:rsidRPr="00F01964">
              <w:rPr>
                <w:rFonts w:ascii="Times New Roman" w:hAnsi="Times New Roman"/>
                <w:b/>
                <w:sz w:val="24"/>
                <w:szCs w:val="24"/>
              </w:rPr>
              <w:t>Ю.П.Казаков.</w:t>
            </w:r>
            <w:r w:rsidRPr="004A3EF3">
              <w:rPr>
                <w:rFonts w:ascii="Times New Roman" w:hAnsi="Times New Roman"/>
                <w:sz w:val="24"/>
                <w:szCs w:val="24"/>
              </w:rPr>
              <w:t xml:space="preserve"> Литературный портрет писателя. Взаимоотношение детей, взаимопомощь и взаимовыручка в рассказе «Тихое утро»</w:t>
            </w:r>
            <w:r>
              <w:rPr>
                <w:rFonts w:ascii="Times New Roman" w:hAnsi="Times New Roman"/>
                <w:sz w:val="24"/>
                <w:szCs w:val="24"/>
              </w:rPr>
              <w:t>.</w:t>
            </w:r>
          </w:p>
          <w:p w:rsidR="0003618D" w:rsidRPr="004A3EF3" w:rsidRDefault="0003618D" w:rsidP="00970025">
            <w:pPr>
              <w:spacing w:after="0" w:line="240" w:lineRule="auto"/>
              <w:ind w:left="34" w:hanging="34"/>
              <w:jc w:val="both"/>
              <w:rPr>
                <w:rFonts w:ascii="Times New Roman" w:hAnsi="Times New Roman"/>
                <w:sz w:val="24"/>
                <w:szCs w:val="24"/>
              </w:rPr>
            </w:pPr>
            <w:r>
              <w:rPr>
                <w:rFonts w:ascii="Times New Roman" w:hAnsi="Times New Roman"/>
                <w:sz w:val="24"/>
                <w:szCs w:val="24"/>
              </w:rPr>
              <w:t xml:space="preserve"> </w:t>
            </w:r>
            <w:r w:rsidRPr="00F01964">
              <w:rPr>
                <w:rFonts w:ascii="Times New Roman" w:hAnsi="Times New Roman"/>
                <w:b/>
                <w:color w:val="0070C0"/>
                <w:sz w:val="24"/>
                <w:szCs w:val="24"/>
              </w:rPr>
              <w:t>ПРОЕКТ</w:t>
            </w:r>
            <w:r>
              <w:rPr>
                <w:rFonts w:ascii="Times New Roman" w:hAnsi="Times New Roman"/>
                <w:sz w:val="24"/>
                <w:szCs w:val="24"/>
              </w:rPr>
              <w:t xml:space="preserve"> «Я и мои друзья»</w:t>
            </w:r>
          </w:p>
        </w:tc>
        <w:tc>
          <w:tcPr>
            <w:tcW w:w="2693" w:type="dxa"/>
          </w:tcPr>
          <w:p w:rsidR="0003618D" w:rsidRPr="004A3EF3" w:rsidRDefault="0003618D" w:rsidP="00970025">
            <w:pPr>
              <w:spacing w:after="0" w:line="240" w:lineRule="auto"/>
              <w:jc w:val="both"/>
              <w:rPr>
                <w:rFonts w:ascii="Times New Roman" w:hAnsi="Times New Roman"/>
              </w:rPr>
            </w:pPr>
            <w:r w:rsidRPr="00A87F1A">
              <w:rPr>
                <w:rFonts w:ascii="Times New Roman" w:hAnsi="Times New Roman"/>
                <w:sz w:val="20"/>
              </w:rPr>
              <w:t>Комментированное чтение, анализ текста, словарная работа</w:t>
            </w:r>
            <w:r>
              <w:rPr>
                <w:rFonts w:ascii="Times New Roman" w:hAnsi="Times New Roman"/>
                <w:sz w:val="20"/>
              </w:rPr>
              <w:t>, индивидуальная и парная работа с дидактическим материалом, рецензирование, работа в парах (письменный ответ на проблемный вопрос), коллективная работа (различные виды пересказов)</w:t>
            </w:r>
          </w:p>
        </w:tc>
        <w:tc>
          <w:tcPr>
            <w:tcW w:w="6237" w:type="dxa"/>
          </w:tcPr>
          <w:p w:rsidR="0003618D" w:rsidRPr="00F01964" w:rsidRDefault="0003618D" w:rsidP="00970025">
            <w:pPr>
              <w:autoSpaceDE w:val="0"/>
              <w:autoSpaceDN w:val="0"/>
              <w:adjustRightInd w:val="0"/>
              <w:spacing w:after="0" w:line="240" w:lineRule="auto"/>
              <w:ind w:left="34" w:right="30"/>
              <w:jc w:val="both"/>
              <w:rPr>
                <w:rFonts w:ascii="Times New Roman" w:hAnsi="Times New Roman"/>
              </w:rPr>
            </w:pPr>
            <w:proofErr w:type="gramStart"/>
            <w:r w:rsidRPr="00F01964">
              <w:rPr>
                <w:rFonts w:ascii="Times New Roman" w:hAnsi="Times New Roman"/>
                <w:b/>
              </w:rPr>
              <w:t>Познавательные:</w:t>
            </w:r>
            <w:r w:rsidRPr="00F01964">
              <w:rPr>
                <w:rFonts w:ascii="Times New Roman" w:hAnsi="Times New Roman"/>
              </w:rPr>
              <w:t xml:space="preserve"> уметь синтезировать полученную информацию для составления ответа (текст)</w:t>
            </w:r>
            <w:proofErr w:type="gramEnd"/>
          </w:p>
          <w:p w:rsidR="0003618D" w:rsidRPr="00F01964" w:rsidRDefault="0003618D" w:rsidP="00970025">
            <w:pPr>
              <w:autoSpaceDE w:val="0"/>
              <w:autoSpaceDN w:val="0"/>
              <w:adjustRightInd w:val="0"/>
              <w:spacing w:after="0" w:line="240" w:lineRule="auto"/>
              <w:ind w:left="34" w:right="30"/>
              <w:jc w:val="both"/>
              <w:rPr>
                <w:rFonts w:ascii="Times New Roman" w:hAnsi="Times New Roman"/>
              </w:rPr>
            </w:pPr>
            <w:r w:rsidRPr="00F01964">
              <w:rPr>
                <w:rFonts w:ascii="Times New Roman" w:hAnsi="Times New Roman"/>
                <w:b/>
              </w:rPr>
              <w:t>Регулятивные:</w:t>
            </w:r>
            <w:r w:rsidRPr="00F01964">
              <w:rPr>
                <w:rFonts w:ascii="Times New Roman" w:hAnsi="Times New Roman"/>
              </w:rPr>
              <w:t xml:space="preserve"> уметь выполнять учебные действия (отвечать на вопросы текста), планировать алгоритм ответа, работать самостоятельно</w:t>
            </w:r>
          </w:p>
          <w:p w:rsidR="0003618D" w:rsidRPr="00F01964" w:rsidRDefault="0003618D" w:rsidP="00970025">
            <w:pPr>
              <w:spacing w:after="0" w:line="240" w:lineRule="auto"/>
              <w:ind w:left="34"/>
              <w:jc w:val="both"/>
              <w:rPr>
                <w:rFonts w:ascii="Times New Roman" w:hAnsi="Times New Roman"/>
              </w:rPr>
            </w:pPr>
            <w:r w:rsidRPr="00F01964">
              <w:rPr>
                <w:rFonts w:ascii="Times New Roman" w:hAnsi="Times New Roman"/>
                <w:b/>
              </w:rPr>
              <w:t>Коммуникативные:</w:t>
            </w:r>
            <w:r w:rsidRPr="00F01964">
              <w:rPr>
                <w:rFonts w:ascii="Times New Roman" w:hAnsi="Times New Roman"/>
              </w:rPr>
              <w:t xml:space="preserve"> определять меры усвоения изученного материала</w:t>
            </w:r>
          </w:p>
          <w:p w:rsidR="0003618D" w:rsidRDefault="0003618D" w:rsidP="00970025">
            <w:pPr>
              <w:autoSpaceDE w:val="0"/>
              <w:autoSpaceDN w:val="0"/>
              <w:adjustRightInd w:val="0"/>
              <w:spacing w:after="0" w:line="240" w:lineRule="auto"/>
              <w:ind w:left="34" w:right="30"/>
              <w:jc w:val="both"/>
              <w:rPr>
                <w:rFonts w:ascii="Times New Roman" w:hAnsi="Times New Roman"/>
              </w:rPr>
            </w:pPr>
            <w:proofErr w:type="gramStart"/>
            <w:r w:rsidRPr="00F01964">
              <w:rPr>
                <w:rFonts w:ascii="Times New Roman" w:hAnsi="Times New Roman"/>
                <w:b/>
              </w:rPr>
              <w:t>Личностные:</w:t>
            </w:r>
            <w:r w:rsidRPr="00F01964">
              <w:rPr>
                <w:rFonts w:ascii="Times New Roman" w:hAnsi="Times New Roman"/>
              </w:rPr>
              <w:t xml:space="preserve"> формирование внутренней позиции школьника на основе поступков положительного героя, формирование нравственно-этической ориентации, обеспечивающей личностный моральный выбор</w:t>
            </w:r>
            <w:proofErr w:type="gramEnd"/>
          </w:p>
          <w:p w:rsidR="0003618D" w:rsidRPr="00F01964" w:rsidRDefault="0003618D" w:rsidP="00970025">
            <w:pPr>
              <w:autoSpaceDE w:val="0"/>
              <w:autoSpaceDN w:val="0"/>
              <w:adjustRightInd w:val="0"/>
              <w:spacing w:after="0" w:line="240" w:lineRule="auto"/>
              <w:ind w:left="34" w:right="30"/>
              <w:jc w:val="both"/>
              <w:rPr>
                <w:rFonts w:ascii="Times New Roman" w:hAnsi="Times New Roman"/>
              </w:rPr>
            </w:pPr>
          </w:p>
        </w:tc>
      </w:tr>
      <w:tr w:rsidR="0003618D" w:rsidRPr="00045DE4" w:rsidTr="00CF10F9">
        <w:tc>
          <w:tcPr>
            <w:tcW w:w="1146" w:type="dxa"/>
            <w:gridSpan w:val="2"/>
            <w:tcBorders>
              <w:bottom w:val="single" w:sz="4" w:space="0" w:color="auto"/>
            </w:tcBorders>
          </w:tcPr>
          <w:p w:rsidR="0003618D" w:rsidRDefault="0003618D" w:rsidP="00970025">
            <w:pPr>
              <w:spacing w:after="0" w:line="240" w:lineRule="auto"/>
              <w:jc w:val="both"/>
              <w:rPr>
                <w:rFonts w:ascii="Times New Roman" w:hAnsi="Times New Roman"/>
              </w:rPr>
            </w:pPr>
          </w:p>
          <w:p w:rsidR="0003618D" w:rsidRPr="004A3EF3" w:rsidRDefault="0003618D" w:rsidP="00970025">
            <w:pPr>
              <w:spacing w:after="0" w:line="240" w:lineRule="auto"/>
              <w:jc w:val="both"/>
              <w:rPr>
                <w:rFonts w:ascii="Times New Roman" w:hAnsi="Times New Roman"/>
              </w:rPr>
            </w:pPr>
          </w:p>
        </w:tc>
        <w:tc>
          <w:tcPr>
            <w:tcW w:w="981" w:type="dxa"/>
            <w:tcBorders>
              <w:bottom w:val="single" w:sz="4" w:space="0" w:color="auto"/>
            </w:tcBorders>
          </w:tcPr>
          <w:p w:rsidR="0003618D" w:rsidRPr="004A3EF3" w:rsidRDefault="0003618D" w:rsidP="00970025">
            <w:pPr>
              <w:spacing w:after="0" w:line="240" w:lineRule="auto"/>
              <w:jc w:val="both"/>
              <w:rPr>
                <w:rFonts w:ascii="Times New Roman" w:hAnsi="Times New Roman"/>
              </w:rPr>
            </w:pPr>
          </w:p>
        </w:tc>
        <w:tc>
          <w:tcPr>
            <w:tcW w:w="894" w:type="dxa"/>
            <w:gridSpan w:val="2"/>
            <w:tcBorders>
              <w:bottom w:val="single" w:sz="4" w:space="0" w:color="auto"/>
            </w:tcBorders>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Borders>
              <w:bottom w:val="single" w:sz="4" w:space="0" w:color="auto"/>
            </w:tcBorders>
          </w:tcPr>
          <w:p w:rsidR="0003618D" w:rsidRPr="00F01964" w:rsidRDefault="0003618D" w:rsidP="00970025">
            <w:pPr>
              <w:spacing w:after="0" w:line="240" w:lineRule="auto"/>
              <w:ind w:left="34" w:right="-108"/>
              <w:jc w:val="both"/>
              <w:rPr>
                <w:rFonts w:ascii="Times New Roman" w:hAnsi="Times New Roman"/>
                <w:sz w:val="24"/>
                <w:szCs w:val="24"/>
              </w:rPr>
            </w:pPr>
            <w:r w:rsidRPr="00F01964">
              <w:rPr>
                <w:rFonts w:ascii="Times New Roman" w:hAnsi="Times New Roman"/>
                <w:b/>
                <w:sz w:val="24"/>
                <w:szCs w:val="24"/>
              </w:rPr>
              <w:t>А.Т.Твардовский.</w:t>
            </w:r>
            <w:r w:rsidRPr="004A3EF3">
              <w:rPr>
                <w:rFonts w:ascii="Times New Roman" w:hAnsi="Times New Roman"/>
                <w:sz w:val="24"/>
                <w:szCs w:val="24"/>
              </w:rPr>
              <w:t xml:space="preserve"> Литературный портрет. Особенности лирики поэта.</w:t>
            </w:r>
          </w:p>
          <w:p w:rsidR="0003618D" w:rsidRPr="004A3EF3" w:rsidRDefault="0003618D" w:rsidP="00970025">
            <w:pPr>
              <w:spacing w:after="0" w:line="240" w:lineRule="auto"/>
              <w:ind w:left="34"/>
              <w:jc w:val="both"/>
              <w:rPr>
                <w:rFonts w:ascii="Times New Roman" w:hAnsi="Times New Roman"/>
                <w:sz w:val="24"/>
                <w:szCs w:val="24"/>
              </w:rPr>
            </w:pPr>
            <w:r w:rsidRPr="004A3EF3">
              <w:rPr>
                <w:rFonts w:ascii="Times New Roman" w:hAnsi="Times New Roman"/>
                <w:b/>
                <w:color w:val="0070C0"/>
                <w:sz w:val="24"/>
                <w:szCs w:val="24"/>
              </w:rPr>
              <w:t>ПРОЕКТ</w:t>
            </w:r>
            <w:r w:rsidRPr="004A3EF3">
              <w:rPr>
                <w:rFonts w:ascii="Times New Roman" w:hAnsi="Times New Roman"/>
                <w:sz w:val="24"/>
                <w:szCs w:val="24"/>
              </w:rPr>
              <w:t xml:space="preserve"> </w:t>
            </w:r>
            <w:r>
              <w:rPr>
                <w:rFonts w:ascii="Times New Roman" w:hAnsi="Times New Roman"/>
                <w:i/>
                <w:sz w:val="24"/>
                <w:szCs w:val="24"/>
              </w:rPr>
              <w:t>«Литературные места Р</w:t>
            </w:r>
            <w:r w:rsidRPr="004A3EF3">
              <w:rPr>
                <w:rFonts w:ascii="Times New Roman" w:hAnsi="Times New Roman"/>
                <w:i/>
                <w:sz w:val="24"/>
                <w:szCs w:val="24"/>
              </w:rPr>
              <w:t>оссии</w:t>
            </w:r>
            <w:r>
              <w:rPr>
                <w:rFonts w:ascii="Times New Roman" w:hAnsi="Times New Roman"/>
                <w:i/>
                <w:sz w:val="24"/>
                <w:szCs w:val="24"/>
              </w:rPr>
              <w:t>»</w:t>
            </w:r>
          </w:p>
        </w:tc>
        <w:tc>
          <w:tcPr>
            <w:tcW w:w="2693" w:type="dxa"/>
            <w:tcBorders>
              <w:bottom w:val="single" w:sz="4" w:space="0" w:color="auto"/>
            </w:tcBorders>
          </w:tcPr>
          <w:p w:rsidR="0003618D" w:rsidRPr="00A87F1A" w:rsidRDefault="0003618D" w:rsidP="00970025">
            <w:pPr>
              <w:spacing w:after="0" w:line="240" w:lineRule="auto"/>
              <w:ind w:right="-108"/>
              <w:jc w:val="both"/>
              <w:rPr>
                <w:rFonts w:ascii="Times New Roman" w:hAnsi="Times New Roman"/>
                <w:sz w:val="20"/>
              </w:rPr>
            </w:pPr>
            <w:r w:rsidRPr="00A87F1A">
              <w:rPr>
                <w:rFonts w:ascii="Times New Roman" w:hAnsi="Times New Roman"/>
                <w:sz w:val="20"/>
              </w:rPr>
              <w:t>Чтение стихотворений, анализ, работа с лексикой и выразительными средствами, творческая работа</w:t>
            </w:r>
            <w:r>
              <w:rPr>
                <w:rFonts w:ascii="Times New Roman" w:hAnsi="Times New Roman"/>
                <w:sz w:val="20"/>
              </w:rPr>
              <w:t xml:space="preserve">, самостоятельная работа с литературоведческим материалом, лабораторная </w:t>
            </w:r>
            <w:r>
              <w:rPr>
                <w:rFonts w:ascii="Times New Roman" w:hAnsi="Times New Roman"/>
                <w:sz w:val="20"/>
              </w:rPr>
              <w:lastRenderedPageBreak/>
              <w:t>работа в парах (подбор цитатных примеров, иллюстрирующих понятие лирический герой), групповая работа (выразительные средства языка)</w:t>
            </w:r>
          </w:p>
        </w:tc>
        <w:tc>
          <w:tcPr>
            <w:tcW w:w="6237" w:type="dxa"/>
            <w:tcBorders>
              <w:bottom w:val="single" w:sz="4" w:space="0" w:color="auto"/>
            </w:tcBorders>
          </w:tcPr>
          <w:p w:rsidR="0003618D" w:rsidRPr="00F01964" w:rsidRDefault="0003618D" w:rsidP="00970025">
            <w:pPr>
              <w:autoSpaceDE w:val="0"/>
              <w:autoSpaceDN w:val="0"/>
              <w:adjustRightInd w:val="0"/>
              <w:spacing w:after="0" w:line="240" w:lineRule="auto"/>
              <w:ind w:right="30" w:firstLine="34"/>
              <w:jc w:val="both"/>
              <w:rPr>
                <w:rFonts w:ascii="Times New Roman" w:hAnsi="Times New Roman"/>
              </w:rPr>
            </w:pPr>
            <w:proofErr w:type="gramStart"/>
            <w:r w:rsidRPr="00F01964">
              <w:rPr>
                <w:rFonts w:ascii="Times New Roman" w:hAnsi="Times New Roman"/>
                <w:b/>
              </w:rPr>
              <w:lastRenderedPageBreak/>
              <w:t>Познавательные</w:t>
            </w:r>
            <w:proofErr w:type="gramEnd"/>
            <w:r w:rsidRPr="00F01964">
              <w:rPr>
                <w:rFonts w:ascii="Times New Roman" w:hAnsi="Times New Roman"/>
                <w:b/>
              </w:rPr>
              <w:t>:</w:t>
            </w:r>
            <w:r w:rsidRPr="00F01964">
              <w:rPr>
                <w:rFonts w:ascii="Times New Roman" w:hAnsi="Times New Roman"/>
              </w:rPr>
              <w:t xml:space="preserve"> уметь строить сообщение исследовательского характера в устной форме</w:t>
            </w:r>
          </w:p>
          <w:p w:rsidR="0003618D" w:rsidRPr="00F01964" w:rsidRDefault="0003618D" w:rsidP="00970025">
            <w:pPr>
              <w:autoSpaceDE w:val="0"/>
              <w:autoSpaceDN w:val="0"/>
              <w:adjustRightInd w:val="0"/>
              <w:spacing w:after="0" w:line="240" w:lineRule="auto"/>
              <w:ind w:right="30" w:firstLine="34"/>
              <w:jc w:val="both"/>
              <w:rPr>
                <w:rFonts w:ascii="Times New Roman" w:hAnsi="Times New Roman"/>
              </w:rPr>
            </w:pPr>
            <w:r w:rsidRPr="00F01964">
              <w:rPr>
                <w:rFonts w:ascii="Times New Roman" w:hAnsi="Times New Roman"/>
                <w:b/>
              </w:rPr>
              <w:t>Регулятивные:</w:t>
            </w:r>
            <w:r w:rsidRPr="00F01964">
              <w:rPr>
                <w:rFonts w:ascii="Times New Roman" w:hAnsi="Times New Roman"/>
              </w:rPr>
              <w:t xml:space="preserve"> формировать ситуацию рефлексии и самодиагностики</w:t>
            </w:r>
          </w:p>
          <w:p w:rsidR="0003618D" w:rsidRPr="00F01964" w:rsidRDefault="0003618D" w:rsidP="00970025">
            <w:pPr>
              <w:spacing w:after="0" w:line="240" w:lineRule="auto"/>
              <w:ind w:firstLine="34"/>
              <w:jc w:val="both"/>
              <w:rPr>
                <w:rFonts w:ascii="Times New Roman" w:hAnsi="Times New Roman"/>
              </w:rPr>
            </w:pPr>
            <w:proofErr w:type="gramStart"/>
            <w:r w:rsidRPr="00F01964">
              <w:rPr>
                <w:rFonts w:ascii="Times New Roman" w:hAnsi="Times New Roman"/>
                <w:b/>
              </w:rPr>
              <w:t>Коммуникативные:</w:t>
            </w:r>
            <w:r w:rsidRPr="00F01964">
              <w:rPr>
                <w:rFonts w:ascii="Times New Roman" w:hAnsi="Times New Roman"/>
              </w:rPr>
              <w:t xml:space="preserve"> уметь проявлять активность для решения коммуникативных и познавательных задач</w:t>
            </w:r>
            <w:proofErr w:type="gramEnd"/>
          </w:p>
          <w:p w:rsidR="0003618D" w:rsidRPr="00F01964" w:rsidRDefault="0003618D" w:rsidP="00970025">
            <w:pPr>
              <w:autoSpaceDE w:val="0"/>
              <w:autoSpaceDN w:val="0"/>
              <w:adjustRightInd w:val="0"/>
              <w:spacing w:after="0" w:line="240" w:lineRule="auto"/>
              <w:ind w:right="30" w:firstLine="34"/>
              <w:jc w:val="both"/>
              <w:rPr>
                <w:rFonts w:ascii="Times New Roman" w:hAnsi="Times New Roman"/>
                <w:sz w:val="24"/>
                <w:szCs w:val="24"/>
              </w:rPr>
            </w:pPr>
            <w:proofErr w:type="gramStart"/>
            <w:r w:rsidRPr="00F01964">
              <w:rPr>
                <w:rFonts w:ascii="Times New Roman" w:hAnsi="Times New Roman"/>
                <w:b/>
              </w:rPr>
              <w:t>Личностные:</w:t>
            </w:r>
            <w:r w:rsidRPr="00F01964">
              <w:rPr>
                <w:rFonts w:ascii="Times New Roman" w:hAnsi="Times New Roman"/>
              </w:rPr>
              <w:t xml:space="preserve"> формирование навыков исследовательской и </w:t>
            </w:r>
            <w:r w:rsidRPr="00F01964">
              <w:rPr>
                <w:rFonts w:ascii="Times New Roman" w:hAnsi="Times New Roman"/>
              </w:rPr>
              <w:lastRenderedPageBreak/>
              <w:t>творческой деятельности</w:t>
            </w:r>
            <w:proofErr w:type="gramEnd"/>
          </w:p>
        </w:tc>
      </w:tr>
      <w:tr w:rsidR="0003618D" w:rsidRPr="00045DE4" w:rsidTr="00CF10F9">
        <w:tc>
          <w:tcPr>
            <w:tcW w:w="1146" w:type="dxa"/>
            <w:gridSpan w:val="2"/>
          </w:tcPr>
          <w:p w:rsidR="0003618D" w:rsidRDefault="0003618D" w:rsidP="00970025">
            <w:pPr>
              <w:spacing w:after="0" w:line="240" w:lineRule="auto"/>
              <w:jc w:val="both"/>
              <w:rPr>
                <w:rFonts w:ascii="Times New Roman" w:hAnsi="Times New Roman"/>
              </w:rPr>
            </w:pPr>
          </w:p>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Pr>
          <w:p w:rsidR="0003618D" w:rsidRPr="004A3EF3" w:rsidRDefault="0003618D" w:rsidP="00970025">
            <w:pPr>
              <w:spacing w:after="0" w:line="240" w:lineRule="auto"/>
              <w:jc w:val="both"/>
              <w:rPr>
                <w:rFonts w:ascii="Times New Roman" w:hAnsi="Times New Roman"/>
                <w:sz w:val="24"/>
                <w:szCs w:val="24"/>
              </w:rPr>
            </w:pPr>
            <w:r w:rsidRPr="00F01964">
              <w:rPr>
                <w:rFonts w:ascii="Times New Roman" w:hAnsi="Times New Roman"/>
                <w:b/>
                <w:sz w:val="24"/>
                <w:szCs w:val="24"/>
              </w:rPr>
              <w:t>Д.С.Лихачёв.</w:t>
            </w:r>
            <w:r w:rsidRPr="004A3EF3">
              <w:rPr>
                <w:rFonts w:ascii="Times New Roman" w:hAnsi="Times New Roman"/>
                <w:sz w:val="24"/>
                <w:szCs w:val="24"/>
              </w:rPr>
              <w:t xml:space="preserve"> Духовное напутствие молодёжи в главах книги «Земля родная»</w:t>
            </w:r>
          </w:p>
          <w:p w:rsidR="0003618D" w:rsidRPr="004A3EF3" w:rsidRDefault="0003618D" w:rsidP="00970025">
            <w:pPr>
              <w:spacing w:after="0" w:line="240" w:lineRule="auto"/>
              <w:jc w:val="both"/>
              <w:rPr>
                <w:rFonts w:ascii="Times New Roman" w:hAnsi="Times New Roman"/>
                <w:bCs/>
                <w:sz w:val="24"/>
                <w:szCs w:val="24"/>
              </w:rPr>
            </w:pPr>
          </w:p>
        </w:tc>
        <w:tc>
          <w:tcPr>
            <w:tcW w:w="2693" w:type="dxa"/>
          </w:tcPr>
          <w:p w:rsidR="0003618D" w:rsidRPr="00A87F1A" w:rsidRDefault="0003618D" w:rsidP="00970025">
            <w:pPr>
              <w:spacing w:after="0" w:line="240" w:lineRule="auto"/>
              <w:ind w:left="-108" w:right="-108" w:firstLine="108"/>
              <w:jc w:val="both"/>
              <w:rPr>
                <w:rFonts w:ascii="Times New Roman" w:hAnsi="Times New Roman"/>
                <w:sz w:val="20"/>
              </w:rPr>
            </w:pPr>
            <w:r>
              <w:rPr>
                <w:rFonts w:ascii="Times New Roman" w:hAnsi="Times New Roman"/>
                <w:sz w:val="20"/>
              </w:rPr>
              <w:t>Самостоятельная работа с литературоведческим материалом,  работа в парах, составление тезисного плана для пересказа, выразительное чтение отрывков, устное рецензирование</w:t>
            </w:r>
          </w:p>
        </w:tc>
        <w:tc>
          <w:tcPr>
            <w:tcW w:w="6237" w:type="dxa"/>
          </w:tcPr>
          <w:p w:rsidR="0003618D" w:rsidRPr="00F01964" w:rsidRDefault="0003618D" w:rsidP="00970025">
            <w:pPr>
              <w:autoSpaceDE w:val="0"/>
              <w:autoSpaceDN w:val="0"/>
              <w:adjustRightInd w:val="0"/>
              <w:spacing w:after="0" w:line="240" w:lineRule="auto"/>
              <w:ind w:right="30"/>
              <w:jc w:val="both"/>
              <w:rPr>
                <w:rFonts w:ascii="Times New Roman" w:hAnsi="Times New Roman"/>
              </w:rPr>
            </w:pPr>
            <w:r w:rsidRPr="00F01964">
              <w:rPr>
                <w:rFonts w:ascii="Times New Roman" w:hAnsi="Times New Roman"/>
                <w:b/>
              </w:rPr>
              <w:t>Познавательные:</w:t>
            </w:r>
            <w:r w:rsidRPr="00F01964">
              <w:rPr>
                <w:rFonts w:ascii="Times New Roman" w:hAnsi="Times New Roman"/>
              </w:rPr>
              <w:t xml:space="preserve"> самостоятельно делать выводы, перерабатывать информацию</w:t>
            </w:r>
          </w:p>
          <w:p w:rsidR="0003618D" w:rsidRPr="00F01964" w:rsidRDefault="0003618D" w:rsidP="00970025">
            <w:pPr>
              <w:autoSpaceDE w:val="0"/>
              <w:autoSpaceDN w:val="0"/>
              <w:adjustRightInd w:val="0"/>
              <w:spacing w:after="0" w:line="240" w:lineRule="auto"/>
              <w:ind w:right="30"/>
              <w:jc w:val="both"/>
              <w:rPr>
                <w:rFonts w:ascii="Times New Roman" w:hAnsi="Times New Roman"/>
              </w:rPr>
            </w:pPr>
            <w:proofErr w:type="gramStart"/>
            <w:r w:rsidRPr="00F01964">
              <w:rPr>
                <w:rFonts w:ascii="Times New Roman" w:hAnsi="Times New Roman"/>
                <w:b/>
              </w:rPr>
              <w:t>Регулятивные</w:t>
            </w:r>
            <w:proofErr w:type="gramEnd"/>
            <w:r w:rsidRPr="00F01964">
              <w:rPr>
                <w:rFonts w:ascii="Times New Roman" w:hAnsi="Times New Roman"/>
                <w:b/>
              </w:rPr>
              <w:t>:</w:t>
            </w:r>
            <w:r w:rsidRPr="00F01964">
              <w:rPr>
                <w:rFonts w:ascii="Times New Roman" w:hAnsi="Times New Roman"/>
              </w:rPr>
              <w:t xml:space="preserve"> уметь планировать алгоритм ответа</w:t>
            </w:r>
          </w:p>
          <w:p w:rsidR="0003618D" w:rsidRPr="00F01964" w:rsidRDefault="0003618D" w:rsidP="00970025">
            <w:pPr>
              <w:spacing w:after="0" w:line="240" w:lineRule="auto"/>
              <w:jc w:val="both"/>
              <w:rPr>
                <w:rFonts w:ascii="Times New Roman" w:hAnsi="Times New Roman"/>
              </w:rPr>
            </w:pPr>
            <w:r w:rsidRPr="00F01964">
              <w:rPr>
                <w:rFonts w:ascii="Times New Roman" w:hAnsi="Times New Roman"/>
                <w:b/>
              </w:rPr>
              <w:t>Коммуникативные:</w:t>
            </w:r>
            <w:r w:rsidRPr="00F01964">
              <w:rPr>
                <w:rFonts w:ascii="Times New Roman" w:hAnsi="Times New Roman"/>
              </w:rPr>
              <w:t xml:space="preserve"> уметь формулировать и высказывать свою точку зрения в соотнесении с позицией автора текста</w:t>
            </w:r>
          </w:p>
          <w:p w:rsidR="0003618D" w:rsidRPr="00F01964" w:rsidRDefault="0003618D" w:rsidP="00970025">
            <w:pPr>
              <w:autoSpaceDE w:val="0"/>
              <w:autoSpaceDN w:val="0"/>
              <w:adjustRightInd w:val="0"/>
              <w:spacing w:after="0" w:line="240" w:lineRule="auto"/>
              <w:ind w:right="30"/>
              <w:jc w:val="both"/>
              <w:rPr>
                <w:rFonts w:ascii="Times New Roman" w:hAnsi="Times New Roman"/>
              </w:rPr>
            </w:pPr>
            <w:r w:rsidRPr="00F01964">
              <w:rPr>
                <w:rFonts w:ascii="Times New Roman" w:hAnsi="Times New Roman"/>
                <w:b/>
              </w:rPr>
              <w:t>Личностные:</w:t>
            </w:r>
            <w:r w:rsidRPr="00F01964">
              <w:rPr>
                <w:rFonts w:ascii="Times New Roman" w:hAnsi="Times New Roman"/>
              </w:rPr>
              <w:t xml:space="preserve"> формирование навыков исследовательской деятельности, готовности и способности вести диалог с другими людьми и достигать в нем взаимопонимания</w:t>
            </w:r>
          </w:p>
        </w:tc>
      </w:tr>
      <w:tr w:rsidR="0003618D" w:rsidRPr="00045DE4" w:rsidTr="00CF10F9">
        <w:tc>
          <w:tcPr>
            <w:tcW w:w="1146" w:type="dxa"/>
            <w:gridSpan w:val="2"/>
            <w:tcBorders>
              <w:bottom w:val="single" w:sz="4" w:space="0" w:color="auto"/>
            </w:tcBorders>
          </w:tcPr>
          <w:p w:rsidR="0003618D" w:rsidRDefault="0003618D" w:rsidP="00970025">
            <w:pPr>
              <w:spacing w:after="0" w:line="240" w:lineRule="auto"/>
              <w:jc w:val="both"/>
              <w:rPr>
                <w:rFonts w:ascii="Times New Roman" w:hAnsi="Times New Roman"/>
              </w:rPr>
            </w:pPr>
          </w:p>
          <w:p w:rsidR="0003618D" w:rsidRPr="004A3EF3" w:rsidRDefault="0003618D" w:rsidP="00970025">
            <w:pPr>
              <w:spacing w:after="0" w:line="240" w:lineRule="auto"/>
              <w:jc w:val="both"/>
              <w:rPr>
                <w:rFonts w:ascii="Times New Roman" w:hAnsi="Times New Roman"/>
              </w:rPr>
            </w:pPr>
          </w:p>
        </w:tc>
        <w:tc>
          <w:tcPr>
            <w:tcW w:w="981" w:type="dxa"/>
            <w:tcBorders>
              <w:bottom w:val="single" w:sz="4" w:space="0" w:color="auto"/>
            </w:tcBorders>
          </w:tcPr>
          <w:p w:rsidR="0003618D" w:rsidRPr="004A3EF3" w:rsidRDefault="0003618D" w:rsidP="00970025">
            <w:pPr>
              <w:spacing w:after="0" w:line="240" w:lineRule="auto"/>
              <w:jc w:val="both"/>
              <w:rPr>
                <w:rFonts w:ascii="Times New Roman" w:hAnsi="Times New Roman"/>
              </w:rPr>
            </w:pPr>
          </w:p>
        </w:tc>
        <w:tc>
          <w:tcPr>
            <w:tcW w:w="894" w:type="dxa"/>
            <w:gridSpan w:val="2"/>
            <w:tcBorders>
              <w:bottom w:val="single" w:sz="4" w:space="0" w:color="auto"/>
            </w:tcBorders>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Borders>
              <w:bottom w:val="single" w:sz="4" w:space="0" w:color="auto"/>
            </w:tcBorders>
          </w:tcPr>
          <w:p w:rsidR="0003618D" w:rsidRPr="00F01964" w:rsidRDefault="0003618D" w:rsidP="00970025">
            <w:pPr>
              <w:spacing w:after="0" w:line="240" w:lineRule="auto"/>
              <w:jc w:val="both"/>
              <w:rPr>
                <w:rFonts w:ascii="Times New Roman" w:hAnsi="Times New Roman"/>
                <w:sz w:val="24"/>
                <w:szCs w:val="24"/>
              </w:rPr>
            </w:pPr>
            <w:r w:rsidRPr="00F01964">
              <w:rPr>
                <w:rFonts w:ascii="Times New Roman" w:hAnsi="Times New Roman"/>
                <w:b/>
                <w:sz w:val="24"/>
                <w:szCs w:val="24"/>
              </w:rPr>
              <w:t>М.Зощенко</w:t>
            </w:r>
            <w:r w:rsidRPr="004A3EF3">
              <w:rPr>
                <w:rFonts w:ascii="Times New Roman" w:hAnsi="Times New Roman"/>
                <w:sz w:val="24"/>
                <w:szCs w:val="24"/>
              </w:rPr>
              <w:t>. Литературный портрет писателя. Смешное и грустное в рассказе «Беда»</w:t>
            </w:r>
          </w:p>
          <w:p w:rsidR="0003618D" w:rsidRPr="004A3EF3" w:rsidRDefault="0003618D" w:rsidP="00970025">
            <w:pPr>
              <w:spacing w:after="0" w:line="240" w:lineRule="auto"/>
              <w:jc w:val="both"/>
              <w:rPr>
                <w:rFonts w:ascii="Times New Roman" w:hAnsi="Times New Roman"/>
                <w:sz w:val="24"/>
                <w:szCs w:val="24"/>
              </w:rPr>
            </w:pPr>
            <w:r w:rsidRPr="004A3EF3">
              <w:rPr>
                <w:rFonts w:ascii="Times New Roman" w:hAnsi="Times New Roman"/>
                <w:b/>
                <w:color w:val="0070C0"/>
                <w:sz w:val="24"/>
                <w:szCs w:val="24"/>
              </w:rPr>
              <w:t>ПРОЕКТ</w:t>
            </w:r>
            <w:r w:rsidRPr="004A3EF3">
              <w:rPr>
                <w:rFonts w:ascii="Times New Roman" w:hAnsi="Times New Roman"/>
                <w:sz w:val="24"/>
                <w:szCs w:val="24"/>
              </w:rPr>
              <w:t xml:space="preserve"> </w:t>
            </w:r>
            <w:r>
              <w:rPr>
                <w:rFonts w:ascii="Times New Roman" w:hAnsi="Times New Roman"/>
                <w:i/>
                <w:sz w:val="24"/>
                <w:szCs w:val="24"/>
              </w:rPr>
              <w:t>«Литературные места Р</w:t>
            </w:r>
            <w:r w:rsidRPr="004A3EF3">
              <w:rPr>
                <w:rFonts w:ascii="Times New Roman" w:hAnsi="Times New Roman"/>
                <w:i/>
                <w:sz w:val="24"/>
                <w:szCs w:val="24"/>
              </w:rPr>
              <w:t>оссии</w:t>
            </w:r>
            <w:r>
              <w:rPr>
                <w:rFonts w:ascii="Times New Roman" w:hAnsi="Times New Roman"/>
                <w:i/>
                <w:sz w:val="24"/>
                <w:szCs w:val="24"/>
              </w:rPr>
              <w:t>»</w:t>
            </w:r>
          </w:p>
        </w:tc>
        <w:tc>
          <w:tcPr>
            <w:tcW w:w="2693" w:type="dxa"/>
            <w:tcBorders>
              <w:bottom w:val="single" w:sz="4" w:space="0" w:color="auto"/>
            </w:tcBorders>
          </w:tcPr>
          <w:p w:rsidR="0003618D" w:rsidRPr="004A3EF3" w:rsidRDefault="0003618D" w:rsidP="00970025">
            <w:pPr>
              <w:spacing w:after="0" w:line="240" w:lineRule="auto"/>
              <w:ind w:right="-108"/>
              <w:jc w:val="both"/>
              <w:rPr>
                <w:rFonts w:ascii="Times New Roman" w:hAnsi="Times New Roman"/>
              </w:rPr>
            </w:pPr>
            <w:r w:rsidRPr="00A87F1A">
              <w:rPr>
                <w:rFonts w:ascii="Times New Roman" w:hAnsi="Times New Roman"/>
                <w:sz w:val="20"/>
              </w:rPr>
              <w:t>Комментированное чтение, работа по содержанию текста, аналитическая беседа, работа со словом</w:t>
            </w:r>
            <w:r>
              <w:rPr>
                <w:rFonts w:ascii="Times New Roman" w:hAnsi="Times New Roman"/>
                <w:sz w:val="20"/>
              </w:rPr>
              <w:t>, работа в парах с теоретическим литературоведческим материалом, составление тезисного плана</w:t>
            </w:r>
          </w:p>
        </w:tc>
        <w:tc>
          <w:tcPr>
            <w:tcW w:w="6237" w:type="dxa"/>
            <w:tcBorders>
              <w:bottom w:val="single" w:sz="4" w:space="0" w:color="auto"/>
            </w:tcBorders>
          </w:tcPr>
          <w:p w:rsidR="0003618D" w:rsidRPr="00F01964" w:rsidRDefault="0003618D" w:rsidP="00970025">
            <w:pPr>
              <w:autoSpaceDE w:val="0"/>
              <w:autoSpaceDN w:val="0"/>
              <w:adjustRightInd w:val="0"/>
              <w:spacing w:after="0" w:line="240" w:lineRule="auto"/>
              <w:ind w:left="34" w:right="30"/>
              <w:jc w:val="both"/>
              <w:rPr>
                <w:rFonts w:ascii="Times New Roman" w:hAnsi="Times New Roman"/>
              </w:rPr>
            </w:pPr>
            <w:proofErr w:type="gramStart"/>
            <w:r w:rsidRPr="00F01964">
              <w:rPr>
                <w:rFonts w:ascii="Times New Roman" w:hAnsi="Times New Roman"/>
                <w:b/>
              </w:rPr>
              <w:t>Познавательные</w:t>
            </w:r>
            <w:proofErr w:type="gramEnd"/>
            <w:r w:rsidRPr="00F01964">
              <w:rPr>
                <w:rFonts w:ascii="Times New Roman" w:hAnsi="Times New Roman"/>
                <w:b/>
              </w:rPr>
              <w:t>:</w:t>
            </w:r>
            <w:r w:rsidRPr="00F01964">
              <w:rPr>
                <w:rFonts w:ascii="Times New Roman" w:hAnsi="Times New Roman"/>
              </w:rPr>
              <w:t xml:space="preserve"> уметь выделять и формулировать познавательную цель</w:t>
            </w:r>
          </w:p>
          <w:p w:rsidR="0003618D" w:rsidRPr="00F01964" w:rsidRDefault="0003618D" w:rsidP="00970025">
            <w:pPr>
              <w:spacing w:after="0" w:line="240" w:lineRule="auto"/>
              <w:ind w:left="34"/>
              <w:jc w:val="both"/>
              <w:rPr>
                <w:rFonts w:ascii="Times New Roman" w:hAnsi="Times New Roman"/>
              </w:rPr>
            </w:pPr>
            <w:proofErr w:type="gramStart"/>
            <w:r w:rsidRPr="00F01964">
              <w:rPr>
                <w:rFonts w:ascii="Times New Roman" w:hAnsi="Times New Roman"/>
                <w:b/>
              </w:rPr>
              <w:t>Регулятивные</w:t>
            </w:r>
            <w:proofErr w:type="gramEnd"/>
            <w:r w:rsidRPr="00F01964">
              <w:rPr>
                <w:rFonts w:ascii="Times New Roman" w:hAnsi="Times New Roman"/>
                <w:b/>
              </w:rPr>
              <w:t>:</w:t>
            </w:r>
            <w:r w:rsidRPr="00F01964">
              <w:rPr>
                <w:rFonts w:ascii="Times New Roman" w:hAnsi="Times New Roman"/>
              </w:rPr>
              <w:t xml:space="preserve"> применять метод информационного поиска, в том числе с помощью компьютерных средств</w:t>
            </w:r>
          </w:p>
          <w:p w:rsidR="0003618D" w:rsidRPr="00F01964" w:rsidRDefault="0003618D" w:rsidP="00970025">
            <w:pPr>
              <w:spacing w:after="0" w:line="240" w:lineRule="auto"/>
              <w:jc w:val="both"/>
              <w:rPr>
                <w:rFonts w:ascii="Times New Roman" w:hAnsi="Times New Roman"/>
                <w:b/>
              </w:rPr>
            </w:pPr>
            <w:r w:rsidRPr="00F01964">
              <w:rPr>
                <w:rFonts w:ascii="Times New Roman" w:hAnsi="Times New Roman"/>
                <w:b/>
              </w:rPr>
              <w:t>Коммуникативные:</w:t>
            </w:r>
            <w:r w:rsidRPr="00F01964">
              <w:rPr>
                <w:rFonts w:ascii="Times New Roman" w:hAnsi="Times New Roman"/>
              </w:rPr>
              <w:t xml:space="preserve"> устанавливать рабочие отношения, эффективно сотрудничать и способствовать продуктивной кооперации</w:t>
            </w:r>
            <w:r w:rsidRPr="00F01964">
              <w:rPr>
                <w:rFonts w:ascii="Times New Roman" w:hAnsi="Times New Roman"/>
                <w:b/>
              </w:rPr>
              <w:t xml:space="preserve"> Личностные:</w:t>
            </w:r>
            <w:r w:rsidRPr="00F01964">
              <w:rPr>
                <w:rFonts w:ascii="Times New Roman" w:hAnsi="Times New Roman"/>
              </w:rPr>
              <w:t xml:space="preserve"> формирование навыков самостоятельной работы по алгоритму выполнения задач</w:t>
            </w:r>
          </w:p>
        </w:tc>
      </w:tr>
      <w:tr w:rsidR="0003618D" w:rsidRPr="00045DE4" w:rsidTr="00CF10F9">
        <w:tc>
          <w:tcPr>
            <w:tcW w:w="15309" w:type="dxa"/>
            <w:gridSpan w:val="8"/>
          </w:tcPr>
          <w:p w:rsidR="0003618D" w:rsidRPr="00F01964" w:rsidRDefault="0003618D" w:rsidP="00970025">
            <w:pPr>
              <w:shd w:val="clear" w:color="auto" w:fill="FFFFFF"/>
              <w:spacing w:before="58" w:line="240" w:lineRule="auto"/>
              <w:ind w:left="7"/>
              <w:jc w:val="both"/>
              <w:rPr>
                <w:rFonts w:ascii="Times New Roman" w:hAnsi="Times New Roman"/>
                <w:sz w:val="24"/>
                <w:szCs w:val="24"/>
              </w:rPr>
            </w:pPr>
            <w:r w:rsidRPr="00F01964">
              <w:rPr>
                <w:rFonts w:ascii="Times New Roman" w:hAnsi="Times New Roman"/>
                <w:b/>
                <w:bCs/>
                <w:sz w:val="24"/>
                <w:szCs w:val="24"/>
                <w:highlight w:val="lightGray"/>
              </w:rPr>
              <w:t>«Тихая  моя  Родина</w:t>
            </w:r>
            <w:r w:rsidRPr="0054734D">
              <w:rPr>
                <w:rFonts w:ascii="Times New Roman" w:hAnsi="Times New Roman"/>
                <w:b/>
                <w:bCs/>
                <w:sz w:val="24"/>
                <w:szCs w:val="24"/>
                <w:highlight w:val="lightGray"/>
              </w:rPr>
              <w:t>» (обзор)</w:t>
            </w:r>
          </w:p>
          <w:p w:rsidR="0003618D" w:rsidRPr="00F01964" w:rsidRDefault="0003618D" w:rsidP="00970025">
            <w:pPr>
              <w:autoSpaceDE w:val="0"/>
              <w:autoSpaceDN w:val="0"/>
              <w:adjustRightInd w:val="0"/>
              <w:spacing w:after="0" w:line="240" w:lineRule="auto"/>
              <w:ind w:right="30"/>
              <w:jc w:val="both"/>
              <w:rPr>
                <w:rFonts w:ascii="Times New Roman" w:hAnsi="Times New Roman"/>
                <w:b/>
              </w:rPr>
            </w:pPr>
          </w:p>
        </w:tc>
      </w:tr>
      <w:tr w:rsidR="0003618D" w:rsidRPr="00045DE4" w:rsidTr="00CF10F9">
        <w:tc>
          <w:tcPr>
            <w:tcW w:w="1146" w:type="dxa"/>
            <w:gridSpan w:val="2"/>
          </w:tcPr>
          <w:p w:rsidR="0003618D"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3618D" w:rsidP="009820D6">
            <w:pPr>
              <w:numPr>
                <w:ilvl w:val="0"/>
                <w:numId w:val="9"/>
              </w:numPr>
              <w:spacing w:after="0" w:line="240" w:lineRule="auto"/>
              <w:jc w:val="both"/>
              <w:rPr>
                <w:rFonts w:ascii="Times New Roman" w:hAnsi="Times New Roman"/>
              </w:rPr>
            </w:pPr>
          </w:p>
        </w:tc>
        <w:tc>
          <w:tcPr>
            <w:tcW w:w="3358" w:type="dxa"/>
          </w:tcPr>
          <w:p w:rsidR="0003618D" w:rsidRDefault="0003618D" w:rsidP="00970025">
            <w:pPr>
              <w:spacing w:after="0" w:line="240" w:lineRule="auto"/>
              <w:jc w:val="both"/>
              <w:rPr>
                <w:rFonts w:ascii="Times New Roman" w:hAnsi="Times New Roman"/>
                <w:sz w:val="24"/>
                <w:szCs w:val="24"/>
              </w:rPr>
            </w:pPr>
            <w:r>
              <w:rPr>
                <w:rFonts w:ascii="Times New Roman" w:hAnsi="Times New Roman"/>
                <w:sz w:val="24"/>
                <w:szCs w:val="24"/>
              </w:rPr>
              <w:t xml:space="preserve">Стихотворения В.Я. Брюсова, </w:t>
            </w:r>
          </w:p>
          <w:p w:rsidR="0003618D" w:rsidRPr="004A3EF3" w:rsidRDefault="0003618D" w:rsidP="00970025">
            <w:pPr>
              <w:spacing w:after="0" w:line="240" w:lineRule="auto"/>
              <w:jc w:val="both"/>
              <w:rPr>
                <w:rFonts w:ascii="Times New Roman" w:hAnsi="Times New Roman"/>
                <w:sz w:val="24"/>
                <w:szCs w:val="24"/>
              </w:rPr>
            </w:pPr>
            <w:r>
              <w:rPr>
                <w:rFonts w:ascii="Times New Roman" w:hAnsi="Times New Roman"/>
                <w:sz w:val="24"/>
                <w:szCs w:val="24"/>
              </w:rPr>
              <w:t>Ф. Сологуба, С. Есенина, Н.А. Заболоцкого, Н.М. Рубцова о природе.</w:t>
            </w:r>
          </w:p>
        </w:tc>
        <w:tc>
          <w:tcPr>
            <w:tcW w:w="2693" w:type="dxa"/>
          </w:tcPr>
          <w:p w:rsidR="0003618D" w:rsidRDefault="0003618D" w:rsidP="00970025">
            <w:pPr>
              <w:spacing w:after="0" w:line="240" w:lineRule="auto"/>
              <w:ind w:right="-108"/>
              <w:jc w:val="both"/>
              <w:rPr>
                <w:rFonts w:ascii="Times New Roman" w:hAnsi="Times New Roman"/>
                <w:sz w:val="20"/>
              </w:rPr>
            </w:pPr>
            <w:r w:rsidRPr="00A87F1A">
              <w:rPr>
                <w:rFonts w:ascii="Times New Roman" w:hAnsi="Times New Roman"/>
                <w:sz w:val="20"/>
              </w:rPr>
              <w:t>Чтение стихотворений, анализ, работа с лексикой и выразительными средствами, творческая работа</w:t>
            </w:r>
            <w:r>
              <w:rPr>
                <w:rFonts w:ascii="Times New Roman" w:hAnsi="Times New Roman"/>
                <w:sz w:val="20"/>
              </w:rPr>
              <w:t>, самостоятельная работа с литературоведческим материалом, рецензирование</w:t>
            </w:r>
          </w:p>
        </w:tc>
        <w:tc>
          <w:tcPr>
            <w:tcW w:w="6237" w:type="dxa"/>
          </w:tcPr>
          <w:p w:rsidR="0003618D" w:rsidRPr="00F01964" w:rsidRDefault="0003618D" w:rsidP="00970025">
            <w:pPr>
              <w:autoSpaceDE w:val="0"/>
              <w:autoSpaceDN w:val="0"/>
              <w:adjustRightInd w:val="0"/>
              <w:spacing w:after="0" w:line="240" w:lineRule="auto"/>
              <w:ind w:right="30"/>
              <w:jc w:val="both"/>
              <w:rPr>
                <w:rFonts w:ascii="Times New Roman" w:hAnsi="Times New Roman"/>
              </w:rPr>
            </w:pPr>
            <w:r w:rsidRPr="00F01964">
              <w:rPr>
                <w:rFonts w:ascii="Times New Roman" w:hAnsi="Times New Roman"/>
                <w:b/>
              </w:rPr>
              <w:t>Познавательные:</w:t>
            </w:r>
            <w:r w:rsidRPr="00F01964">
              <w:rPr>
                <w:rFonts w:ascii="Times New Roman" w:hAnsi="Times New Roman"/>
              </w:rPr>
              <w:t xml:space="preserve"> уметь искать и выделять необходимую информацию из учебника, определять понятия, создавать обобщения</w:t>
            </w:r>
          </w:p>
          <w:p w:rsidR="0003618D" w:rsidRPr="00F01964" w:rsidRDefault="0003618D" w:rsidP="00970025">
            <w:pPr>
              <w:autoSpaceDE w:val="0"/>
              <w:autoSpaceDN w:val="0"/>
              <w:adjustRightInd w:val="0"/>
              <w:spacing w:after="0" w:line="240" w:lineRule="auto"/>
              <w:ind w:right="30"/>
              <w:jc w:val="both"/>
              <w:rPr>
                <w:rFonts w:ascii="Times New Roman" w:hAnsi="Times New Roman"/>
              </w:rPr>
            </w:pPr>
            <w:r w:rsidRPr="00F01964">
              <w:rPr>
                <w:rFonts w:ascii="Times New Roman" w:hAnsi="Times New Roman"/>
                <w:b/>
              </w:rPr>
              <w:t>Регулятивные:</w:t>
            </w:r>
            <w:r w:rsidRPr="00F01964">
              <w:rPr>
                <w:rFonts w:ascii="Times New Roman" w:hAnsi="Times New Roman"/>
              </w:rPr>
              <w:t xml:space="preserve"> выбирать действия в соответствии с поставленной задачей</w:t>
            </w:r>
          </w:p>
          <w:p w:rsidR="0003618D" w:rsidRPr="00F01964" w:rsidRDefault="0003618D" w:rsidP="00970025">
            <w:pPr>
              <w:spacing w:after="0" w:line="240" w:lineRule="auto"/>
              <w:jc w:val="both"/>
              <w:rPr>
                <w:rFonts w:ascii="Times New Roman" w:hAnsi="Times New Roman"/>
              </w:rPr>
            </w:pPr>
            <w:r w:rsidRPr="00F01964">
              <w:rPr>
                <w:rFonts w:ascii="Times New Roman" w:hAnsi="Times New Roman"/>
                <w:b/>
              </w:rPr>
              <w:t>Коммуникативные:</w:t>
            </w:r>
            <w:r w:rsidRPr="00F01964">
              <w:rPr>
                <w:rFonts w:ascii="Times New Roman" w:hAnsi="Times New Roman"/>
              </w:rPr>
              <w:t xml:space="preserve"> ставить вопросы, обращаться за помощью, формулировать свои затруднения</w:t>
            </w:r>
          </w:p>
          <w:p w:rsidR="0003618D" w:rsidRPr="00F01964" w:rsidRDefault="0003618D" w:rsidP="00970025">
            <w:pPr>
              <w:autoSpaceDE w:val="0"/>
              <w:autoSpaceDN w:val="0"/>
              <w:adjustRightInd w:val="0"/>
              <w:spacing w:after="0" w:line="240" w:lineRule="auto"/>
              <w:ind w:right="30"/>
              <w:jc w:val="both"/>
              <w:rPr>
                <w:rFonts w:ascii="Times New Roman" w:hAnsi="Times New Roman"/>
              </w:rPr>
            </w:pPr>
            <w:r w:rsidRPr="00F01964">
              <w:rPr>
                <w:rFonts w:ascii="Times New Roman" w:hAnsi="Times New Roman"/>
                <w:b/>
              </w:rPr>
              <w:t>Личностные:</w:t>
            </w:r>
            <w:r w:rsidRPr="00F01964">
              <w:rPr>
                <w:rFonts w:ascii="Times New Roman" w:hAnsi="Times New Roman"/>
              </w:rPr>
              <w:t xml:space="preserve"> формирование мотивации к самосовершенствованию</w:t>
            </w:r>
          </w:p>
          <w:p w:rsidR="0003618D" w:rsidRPr="00F01964" w:rsidRDefault="0003618D" w:rsidP="00970025">
            <w:pPr>
              <w:autoSpaceDE w:val="0"/>
              <w:autoSpaceDN w:val="0"/>
              <w:adjustRightInd w:val="0"/>
              <w:spacing w:after="0" w:line="240" w:lineRule="auto"/>
              <w:ind w:left="34" w:right="30"/>
              <w:jc w:val="both"/>
              <w:rPr>
                <w:rFonts w:ascii="Times New Roman" w:hAnsi="Times New Roman"/>
                <w:b/>
              </w:rPr>
            </w:pPr>
          </w:p>
        </w:tc>
      </w:tr>
      <w:tr w:rsidR="0003618D" w:rsidRPr="00045DE4" w:rsidTr="00CF10F9">
        <w:tc>
          <w:tcPr>
            <w:tcW w:w="15309" w:type="dxa"/>
            <w:gridSpan w:val="8"/>
          </w:tcPr>
          <w:p w:rsidR="0003618D" w:rsidRPr="00F01964" w:rsidRDefault="0003618D" w:rsidP="00970025">
            <w:pPr>
              <w:shd w:val="clear" w:color="auto" w:fill="FFFFFF"/>
              <w:spacing w:before="122" w:line="240" w:lineRule="auto"/>
              <w:ind w:left="1109" w:hanging="542"/>
              <w:jc w:val="both"/>
              <w:rPr>
                <w:rFonts w:ascii="Times New Roman" w:hAnsi="Times New Roman"/>
                <w:sz w:val="24"/>
                <w:szCs w:val="24"/>
              </w:rPr>
            </w:pPr>
            <w:r w:rsidRPr="00F01964">
              <w:rPr>
                <w:rFonts w:ascii="Times New Roman" w:hAnsi="Times New Roman"/>
                <w:b/>
                <w:bCs/>
                <w:sz w:val="24"/>
                <w:szCs w:val="24"/>
                <w:highlight w:val="lightGray"/>
              </w:rPr>
              <w:t>Из литературы  народов России</w:t>
            </w:r>
          </w:p>
          <w:p w:rsidR="0003618D" w:rsidRPr="00F01964" w:rsidRDefault="0003618D" w:rsidP="00970025">
            <w:pPr>
              <w:autoSpaceDE w:val="0"/>
              <w:autoSpaceDN w:val="0"/>
              <w:adjustRightInd w:val="0"/>
              <w:spacing w:after="0" w:line="240" w:lineRule="auto"/>
              <w:ind w:left="34" w:right="30"/>
              <w:jc w:val="both"/>
              <w:rPr>
                <w:rFonts w:ascii="Times New Roman" w:hAnsi="Times New Roman"/>
                <w:b/>
              </w:rPr>
            </w:pPr>
          </w:p>
        </w:tc>
      </w:tr>
      <w:tr w:rsidR="0003618D" w:rsidRPr="00045DE4" w:rsidTr="00CF10F9">
        <w:tc>
          <w:tcPr>
            <w:tcW w:w="1146" w:type="dxa"/>
            <w:gridSpan w:val="2"/>
          </w:tcPr>
          <w:p w:rsidR="0003618D" w:rsidRDefault="0003618D" w:rsidP="00970025">
            <w:pPr>
              <w:spacing w:after="0" w:line="240" w:lineRule="auto"/>
              <w:jc w:val="both"/>
              <w:rPr>
                <w:rFonts w:ascii="Times New Roman" w:hAnsi="Times New Roman"/>
              </w:rPr>
            </w:pPr>
          </w:p>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53974" w:rsidP="00053974">
            <w:pPr>
              <w:spacing w:after="0" w:line="240" w:lineRule="auto"/>
              <w:ind w:left="360"/>
              <w:jc w:val="both"/>
              <w:rPr>
                <w:rFonts w:ascii="Times New Roman" w:hAnsi="Times New Roman"/>
              </w:rPr>
            </w:pPr>
            <w:r>
              <w:rPr>
                <w:rFonts w:ascii="Times New Roman" w:hAnsi="Times New Roman"/>
              </w:rPr>
              <w:t>62, 63</w:t>
            </w:r>
          </w:p>
        </w:tc>
        <w:tc>
          <w:tcPr>
            <w:tcW w:w="3358" w:type="dxa"/>
          </w:tcPr>
          <w:p w:rsidR="0003618D" w:rsidRPr="004A3EF3" w:rsidRDefault="0003618D" w:rsidP="00970025">
            <w:pPr>
              <w:spacing w:after="0" w:line="240" w:lineRule="auto"/>
              <w:jc w:val="both"/>
              <w:rPr>
                <w:rFonts w:ascii="Times New Roman" w:hAnsi="Times New Roman"/>
                <w:sz w:val="24"/>
                <w:szCs w:val="24"/>
              </w:rPr>
            </w:pPr>
            <w:r w:rsidRPr="004A3EF3">
              <w:rPr>
                <w:rFonts w:ascii="Times New Roman" w:hAnsi="Times New Roman"/>
                <w:sz w:val="24"/>
                <w:szCs w:val="24"/>
              </w:rPr>
              <w:t xml:space="preserve"> Музыка и поэзия. Творчество </w:t>
            </w:r>
            <w:r w:rsidRPr="00F01964">
              <w:rPr>
                <w:rFonts w:ascii="Times New Roman" w:hAnsi="Times New Roman"/>
                <w:b/>
                <w:sz w:val="24"/>
                <w:szCs w:val="24"/>
              </w:rPr>
              <w:t xml:space="preserve">И. Гофф, Б. Окуджавы, А. Вертинского. </w:t>
            </w:r>
            <w:r w:rsidRPr="004A3EF3">
              <w:rPr>
                <w:rFonts w:ascii="Times New Roman" w:hAnsi="Times New Roman"/>
                <w:sz w:val="24"/>
                <w:szCs w:val="24"/>
              </w:rPr>
              <w:t>Лирические размышления о жизни.</w:t>
            </w:r>
          </w:p>
          <w:p w:rsidR="0003618D" w:rsidRPr="004A3EF3" w:rsidRDefault="0003618D" w:rsidP="00970025">
            <w:pPr>
              <w:spacing w:after="0" w:line="240" w:lineRule="auto"/>
              <w:jc w:val="both"/>
              <w:rPr>
                <w:rFonts w:ascii="Times New Roman" w:hAnsi="Times New Roman"/>
                <w:sz w:val="24"/>
                <w:szCs w:val="24"/>
              </w:rPr>
            </w:pPr>
          </w:p>
        </w:tc>
        <w:tc>
          <w:tcPr>
            <w:tcW w:w="2693" w:type="dxa"/>
          </w:tcPr>
          <w:p w:rsidR="0003618D" w:rsidRPr="00A87F1A" w:rsidRDefault="0003618D" w:rsidP="00970025">
            <w:pPr>
              <w:spacing w:after="0" w:line="240" w:lineRule="auto"/>
              <w:ind w:right="-108"/>
              <w:jc w:val="both"/>
              <w:rPr>
                <w:rFonts w:ascii="Times New Roman" w:hAnsi="Times New Roman"/>
                <w:sz w:val="20"/>
              </w:rPr>
            </w:pPr>
            <w:r>
              <w:rPr>
                <w:rFonts w:ascii="Times New Roman" w:hAnsi="Times New Roman"/>
                <w:sz w:val="20"/>
              </w:rPr>
              <w:t>Работа с материалом учебника, работа в парах по теме «Песня как синтетический жанр искусства», устное рецензирование, выразительное чтение, групповая работа с литературоведческим материалом</w:t>
            </w:r>
          </w:p>
        </w:tc>
        <w:tc>
          <w:tcPr>
            <w:tcW w:w="6237" w:type="dxa"/>
          </w:tcPr>
          <w:p w:rsidR="0003618D" w:rsidRPr="00F01964" w:rsidRDefault="0003618D" w:rsidP="00970025">
            <w:pPr>
              <w:autoSpaceDE w:val="0"/>
              <w:autoSpaceDN w:val="0"/>
              <w:adjustRightInd w:val="0"/>
              <w:spacing w:after="0" w:line="240" w:lineRule="auto"/>
              <w:ind w:left="34" w:right="30"/>
              <w:jc w:val="both"/>
              <w:rPr>
                <w:rFonts w:ascii="Times New Roman" w:hAnsi="Times New Roman"/>
              </w:rPr>
            </w:pPr>
            <w:proofErr w:type="gramStart"/>
            <w:r w:rsidRPr="00F01964">
              <w:rPr>
                <w:rFonts w:ascii="Times New Roman" w:hAnsi="Times New Roman"/>
                <w:b/>
              </w:rPr>
              <w:t>Познавательные</w:t>
            </w:r>
            <w:proofErr w:type="gramEnd"/>
            <w:r w:rsidRPr="00F01964">
              <w:rPr>
                <w:rFonts w:ascii="Times New Roman" w:hAnsi="Times New Roman"/>
                <w:b/>
              </w:rPr>
              <w:t>:</w:t>
            </w:r>
            <w:r w:rsidRPr="00F01964">
              <w:rPr>
                <w:rFonts w:ascii="Times New Roman" w:hAnsi="Times New Roman"/>
              </w:rPr>
              <w:t xml:space="preserve"> уметь выделять и формулировать познавательную цель</w:t>
            </w:r>
          </w:p>
          <w:p w:rsidR="0003618D" w:rsidRPr="00F01964" w:rsidRDefault="0003618D" w:rsidP="00970025">
            <w:pPr>
              <w:spacing w:after="0" w:line="240" w:lineRule="auto"/>
              <w:ind w:left="34"/>
              <w:jc w:val="both"/>
              <w:rPr>
                <w:rFonts w:ascii="Times New Roman" w:hAnsi="Times New Roman"/>
              </w:rPr>
            </w:pPr>
            <w:proofErr w:type="gramStart"/>
            <w:r w:rsidRPr="00F01964">
              <w:rPr>
                <w:rFonts w:ascii="Times New Roman" w:hAnsi="Times New Roman"/>
                <w:b/>
              </w:rPr>
              <w:t>Регулятивные</w:t>
            </w:r>
            <w:proofErr w:type="gramEnd"/>
            <w:r w:rsidRPr="00F01964">
              <w:rPr>
                <w:rFonts w:ascii="Times New Roman" w:hAnsi="Times New Roman"/>
                <w:b/>
              </w:rPr>
              <w:t>:</w:t>
            </w:r>
            <w:r w:rsidRPr="00F01964">
              <w:rPr>
                <w:rFonts w:ascii="Times New Roman" w:hAnsi="Times New Roman"/>
              </w:rPr>
              <w:t xml:space="preserve"> уметь оценивать и формулировать то, что уже усвоено</w:t>
            </w:r>
          </w:p>
          <w:p w:rsidR="0003618D" w:rsidRPr="00F01964" w:rsidRDefault="0003618D" w:rsidP="00970025">
            <w:pPr>
              <w:spacing w:after="0" w:line="240" w:lineRule="auto"/>
              <w:ind w:left="34"/>
              <w:jc w:val="both"/>
              <w:rPr>
                <w:rFonts w:ascii="Times New Roman" w:hAnsi="Times New Roman"/>
              </w:rPr>
            </w:pPr>
            <w:r w:rsidRPr="00F01964">
              <w:rPr>
                <w:rFonts w:ascii="Times New Roman" w:hAnsi="Times New Roman"/>
                <w:b/>
              </w:rPr>
              <w:t>Коммуникативные:</w:t>
            </w:r>
            <w:r w:rsidRPr="00F01964">
              <w:rPr>
                <w:rFonts w:ascii="Times New Roman" w:hAnsi="Times New Roman"/>
              </w:rPr>
              <w:t xml:space="preserve"> уметь моделировать монологическое высказывание, аргументировать свою позицию и координировать её с позициями партнёров при выработке общего решения в совместной деятельности</w:t>
            </w:r>
          </w:p>
          <w:p w:rsidR="0003618D" w:rsidRPr="00F01964" w:rsidRDefault="0003618D" w:rsidP="00970025">
            <w:pPr>
              <w:autoSpaceDE w:val="0"/>
              <w:autoSpaceDN w:val="0"/>
              <w:adjustRightInd w:val="0"/>
              <w:spacing w:after="0" w:line="240" w:lineRule="auto"/>
              <w:ind w:left="34" w:right="30"/>
              <w:jc w:val="both"/>
              <w:rPr>
                <w:rFonts w:ascii="Times New Roman" w:hAnsi="Times New Roman"/>
              </w:rPr>
            </w:pPr>
            <w:r w:rsidRPr="00F01964">
              <w:rPr>
                <w:rFonts w:ascii="Times New Roman" w:hAnsi="Times New Roman"/>
                <w:b/>
              </w:rPr>
              <w:t>Личностные:</w:t>
            </w:r>
            <w:r w:rsidRPr="00F01964">
              <w:rPr>
                <w:rFonts w:ascii="Times New Roman" w:hAnsi="Times New Roman"/>
              </w:rPr>
              <w:t xml:space="preserve"> формирование навыков исследовательской деятельности, готовности и способности вести диалог с другими людьми и достигать в нем взаимопонимания</w:t>
            </w:r>
          </w:p>
        </w:tc>
      </w:tr>
      <w:tr w:rsidR="0003618D" w:rsidRPr="00045DE4" w:rsidTr="00CF10F9">
        <w:tc>
          <w:tcPr>
            <w:tcW w:w="1146" w:type="dxa"/>
            <w:gridSpan w:val="2"/>
          </w:tcPr>
          <w:p w:rsidR="0003618D"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53974" w:rsidP="00053974">
            <w:pPr>
              <w:spacing w:after="0" w:line="240" w:lineRule="auto"/>
              <w:ind w:left="360"/>
              <w:jc w:val="both"/>
              <w:rPr>
                <w:rFonts w:ascii="Times New Roman" w:hAnsi="Times New Roman"/>
              </w:rPr>
            </w:pPr>
            <w:r>
              <w:rPr>
                <w:rFonts w:ascii="Times New Roman" w:hAnsi="Times New Roman"/>
              </w:rPr>
              <w:t>64.</w:t>
            </w:r>
          </w:p>
        </w:tc>
        <w:tc>
          <w:tcPr>
            <w:tcW w:w="3358" w:type="dxa"/>
          </w:tcPr>
          <w:p w:rsidR="0003618D" w:rsidRPr="004A3EF3" w:rsidRDefault="0003618D" w:rsidP="00970025">
            <w:pPr>
              <w:spacing w:after="0" w:line="240" w:lineRule="auto"/>
              <w:jc w:val="both"/>
              <w:rPr>
                <w:rFonts w:ascii="Times New Roman" w:hAnsi="Times New Roman"/>
                <w:b/>
                <w:color w:val="005C2A"/>
                <w:sz w:val="24"/>
                <w:szCs w:val="24"/>
              </w:rPr>
            </w:pPr>
            <w:r w:rsidRPr="00F01964">
              <w:rPr>
                <w:rFonts w:ascii="Times New Roman" w:hAnsi="Times New Roman"/>
                <w:b/>
                <w:sz w:val="24"/>
                <w:szCs w:val="24"/>
              </w:rPr>
              <w:t>Р.Гамзатов.</w:t>
            </w:r>
            <w:r w:rsidRPr="004A3EF3">
              <w:rPr>
                <w:rFonts w:ascii="Times New Roman" w:hAnsi="Times New Roman"/>
                <w:sz w:val="24"/>
                <w:szCs w:val="24"/>
              </w:rPr>
              <w:t xml:space="preserve"> Возвращение к истокам, основам жизни в стихах поэта.</w:t>
            </w:r>
          </w:p>
        </w:tc>
        <w:tc>
          <w:tcPr>
            <w:tcW w:w="2693" w:type="dxa"/>
          </w:tcPr>
          <w:p w:rsidR="0003618D" w:rsidRPr="00A87F1A" w:rsidRDefault="0003618D" w:rsidP="00970025">
            <w:pPr>
              <w:spacing w:after="0" w:line="240" w:lineRule="auto"/>
              <w:jc w:val="both"/>
              <w:rPr>
                <w:rFonts w:ascii="Times New Roman" w:hAnsi="Times New Roman"/>
                <w:sz w:val="20"/>
              </w:rPr>
            </w:pPr>
            <w:r>
              <w:rPr>
                <w:rFonts w:ascii="Times New Roman" w:hAnsi="Times New Roman"/>
                <w:sz w:val="20"/>
              </w:rPr>
              <w:t>Работа с материалом учебника, работа в парах по теме «Песня как синтетический жанр искусства», устное рецензирование, выразительное чтение, групповая работа с литературоведческим материалом</w:t>
            </w:r>
          </w:p>
        </w:tc>
        <w:tc>
          <w:tcPr>
            <w:tcW w:w="6237" w:type="dxa"/>
          </w:tcPr>
          <w:p w:rsidR="0003618D" w:rsidRPr="00F01964" w:rsidRDefault="0003618D" w:rsidP="00970025">
            <w:pPr>
              <w:autoSpaceDE w:val="0"/>
              <w:autoSpaceDN w:val="0"/>
              <w:adjustRightInd w:val="0"/>
              <w:spacing w:after="0" w:line="240" w:lineRule="auto"/>
              <w:ind w:left="34" w:right="30"/>
              <w:jc w:val="both"/>
              <w:rPr>
                <w:rFonts w:ascii="Times New Roman" w:hAnsi="Times New Roman"/>
              </w:rPr>
            </w:pPr>
            <w:proofErr w:type="gramStart"/>
            <w:r w:rsidRPr="00F01964">
              <w:rPr>
                <w:rFonts w:ascii="Times New Roman" w:hAnsi="Times New Roman"/>
                <w:b/>
              </w:rPr>
              <w:t>Познавательные</w:t>
            </w:r>
            <w:proofErr w:type="gramEnd"/>
            <w:r w:rsidRPr="00F01964">
              <w:rPr>
                <w:rFonts w:ascii="Times New Roman" w:hAnsi="Times New Roman"/>
                <w:b/>
              </w:rPr>
              <w:t>:</w:t>
            </w:r>
            <w:r w:rsidRPr="00F01964">
              <w:rPr>
                <w:rFonts w:ascii="Times New Roman" w:hAnsi="Times New Roman"/>
              </w:rPr>
              <w:t xml:space="preserve"> уметь выделять и формулировать познавательную цель</w:t>
            </w:r>
          </w:p>
          <w:p w:rsidR="0003618D" w:rsidRPr="00F01964" w:rsidRDefault="0003618D" w:rsidP="00970025">
            <w:pPr>
              <w:spacing w:after="0" w:line="240" w:lineRule="auto"/>
              <w:ind w:left="34"/>
              <w:jc w:val="both"/>
              <w:rPr>
                <w:rFonts w:ascii="Times New Roman" w:hAnsi="Times New Roman"/>
              </w:rPr>
            </w:pPr>
            <w:proofErr w:type="gramStart"/>
            <w:r w:rsidRPr="00F01964">
              <w:rPr>
                <w:rFonts w:ascii="Times New Roman" w:hAnsi="Times New Roman"/>
                <w:b/>
              </w:rPr>
              <w:t>Регулятивные</w:t>
            </w:r>
            <w:proofErr w:type="gramEnd"/>
            <w:r w:rsidRPr="00F01964">
              <w:rPr>
                <w:rFonts w:ascii="Times New Roman" w:hAnsi="Times New Roman"/>
                <w:b/>
              </w:rPr>
              <w:t>:</w:t>
            </w:r>
            <w:r w:rsidRPr="00F01964">
              <w:rPr>
                <w:rFonts w:ascii="Times New Roman" w:hAnsi="Times New Roman"/>
              </w:rPr>
              <w:t xml:space="preserve"> уметь оценивать и формулировать то, что уже усвоено</w:t>
            </w:r>
          </w:p>
          <w:p w:rsidR="0003618D" w:rsidRPr="00F01964" w:rsidRDefault="0003618D" w:rsidP="00970025">
            <w:pPr>
              <w:spacing w:after="0" w:line="240" w:lineRule="auto"/>
              <w:ind w:left="34"/>
              <w:jc w:val="both"/>
              <w:rPr>
                <w:rFonts w:ascii="Times New Roman" w:hAnsi="Times New Roman"/>
              </w:rPr>
            </w:pPr>
            <w:r w:rsidRPr="00F01964">
              <w:rPr>
                <w:rFonts w:ascii="Times New Roman" w:hAnsi="Times New Roman"/>
                <w:b/>
              </w:rPr>
              <w:t>Коммуникативные:</w:t>
            </w:r>
            <w:r w:rsidRPr="00F01964">
              <w:rPr>
                <w:rFonts w:ascii="Times New Roman" w:hAnsi="Times New Roman"/>
              </w:rPr>
              <w:t xml:space="preserve"> уметь моделировать монологическое высказывание, аргументировать свою позицию и координировать её с позициями партнёров при выработке общего решения в совместной деятельности</w:t>
            </w:r>
          </w:p>
          <w:p w:rsidR="0003618D" w:rsidRPr="00F01964" w:rsidRDefault="0003618D" w:rsidP="00970025">
            <w:pPr>
              <w:autoSpaceDE w:val="0"/>
              <w:autoSpaceDN w:val="0"/>
              <w:adjustRightInd w:val="0"/>
              <w:spacing w:after="0" w:line="240" w:lineRule="auto"/>
              <w:ind w:left="34" w:right="30"/>
              <w:jc w:val="both"/>
              <w:rPr>
                <w:rFonts w:ascii="Times New Roman" w:hAnsi="Times New Roman"/>
                <w:b/>
              </w:rPr>
            </w:pPr>
            <w:r w:rsidRPr="00F01964">
              <w:rPr>
                <w:rFonts w:ascii="Times New Roman" w:hAnsi="Times New Roman"/>
                <w:b/>
              </w:rPr>
              <w:t>Личностные:</w:t>
            </w:r>
            <w:r w:rsidRPr="00F01964">
              <w:rPr>
                <w:rFonts w:ascii="Times New Roman" w:hAnsi="Times New Roman"/>
              </w:rPr>
              <w:t xml:space="preserve"> формирование навыков исследовательской деятельности, готовности и способности вести диалог с другими людьми и достигать в нем взаимопонимания</w:t>
            </w:r>
          </w:p>
        </w:tc>
      </w:tr>
      <w:tr w:rsidR="0003618D" w:rsidRPr="00045DE4" w:rsidTr="00CF10F9">
        <w:tc>
          <w:tcPr>
            <w:tcW w:w="15309" w:type="dxa"/>
            <w:gridSpan w:val="8"/>
          </w:tcPr>
          <w:p w:rsidR="0003618D" w:rsidRPr="00F01964" w:rsidRDefault="0003618D" w:rsidP="00970025">
            <w:pPr>
              <w:shd w:val="clear" w:color="auto" w:fill="FFFFFF"/>
              <w:spacing w:before="295" w:line="240" w:lineRule="auto"/>
              <w:ind w:left="1152" w:hanging="585"/>
              <w:jc w:val="both"/>
              <w:rPr>
                <w:rFonts w:ascii="Times New Roman" w:hAnsi="Times New Roman"/>
                <w:sz w:val="24"/>
                <w:szCs w:val="24"/>
              </w:rPr>
            </w:pPr>
            <w:r w:rsidRPr="00F01964">
              <w:rPr>
                <w:rFonts w:ascii="Times New Roman" w:hAnsi="Times New Roman"/>
                <w:b/>
                <w:bCs/>
                <w:sz w:val="24"/>
                <w:szCs w:val="24"/>
                <w:highlight w:val="lightGray"/>
              </w:rPr>
              <w:t>ИЗ  ЗАРУБЕЖНОЙ  ЛИТЕРАТУРЫ</w:t>
            </w:r>
          </w:p>
          <w:p w:rsidR="0003618D" w:rsidRPr="00F01964" w:rsidRDefault="0003618D" w:rsidP="00970025">
            <w:pPr>
              <w:autoSpaceDE w:val="0"/>
              <w:autoSpaceDN w:val="0"/>
              <w:adjustRightInd w:val="0"/>
              <w:spacing w:after="0" w:line="240" w:lineRule="auto"/>
              <w:ind w:left="34" w:right="30"/>
              <w:jc w:val="both"/>
              <w:rPr>
                <w:rFonts w:ascii="Times New Roman" w:hAnsi="Times New Roman"/>
                <w:b/>
              </w:rPr>
            </w:pPr>
          </w:p>
        </w:tc>
      </w:tr>
      <w:tr w:rsidR="0003618D" w:rsidRPr="00045DE4" w:rsidTr="00CF10F9">
        <w:tc>
          <w:tcPr>
            <w:tcW w:w="1146" w:type="dxa"/>
            <w:gridSpan w:val="2"/>
          </w:tcPr>
          <w:p w:rsidR="0003618D" w:rsidRDefault="0003618D" w:rsidP="00970025">
            <w:pPr>
              <w:spacing w:after="0" w:line="240" w:lineRule="auto"/>
              <w:jc w:val="both"/>
              <w:rPr>
                <w:rFonts w:ascii="Times New Roman" w:hAnsi="Times New Roman"/>
              </w:rPr>
            </w:pPr>
          </w:p>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53974" w:rsidP="00053974">
            <w:pPr>
              <w:spacing w:after="0" w:line="240" w:lineRule="auto"/>
              <w:ind w:left="360"/>
              <w:jc w:val="both"/>
              <w:rPr>
                <w:rFonts w:ascii="Times New Roman" w:hAnsi="Times New Roman"/>
              </w:rPr>
            </w:pPr>
            <w:r>
              <w:rPr>
                <w:rFonts w:ascii="Times New Roman" w:hAnsi="Times New Roman"/>
              </w:rPr>
              <w:t>65.</w:t>
            </w:r>
          </w:p>
        </w:tc>
        <w:tc>
          <w:tcPr>
            <w:tcW w:w="3358" w:type="dxa"/>
          </w:tcPr>
          <w:p w:rsidR="0003618D" w:rsidRPr="004A3EF3" w:rsidRDefault="0003618D" w:rsidP="00970025">
            <w:pPr>
              <w:spacing w:after="0" w:line="240" w:lineRule="auto"/>
              <w:jc w:val="both"/>
              <w:rPr>
                <w:rFonts w:ascii="Times New Roman" w:hAnsi="Times New Roman"/>
                <w:sz w:val="24"/>
                <w:szCs w:val="24"/>
              </w:rPr>
            </w:pPr>
            <w:r w:rsidRPr="004A3EF3">
              <w:rPr>
                <w:rFonts w:ascii="Times New Roman" w:hAnsi="Times New Roman"/>
                <w:b/>
                <w:color w:val="005C2A"/>
                <w:sz w:val="24"/>
                <w:szCs w:val="24"/>
              </w:rPr>
              <w:t xml:space="preserve"> </w:t>
            </w:r>
            <w:r w:rsidRPr="00F01964">
              <w:rPr>
                <w:rFonts w:ascii="Times New Roman" w:hAnsi="Times New Roman"/>
                <w:b/>
                <w:sz w:val="24"/>
                <w:szCs w:val="24"/>
              </w:rPr>
              <w:t>Роберт Бёрнс</w:t>
            </w:r>
            <w:r w:rsidRPr="004A3EF3">
              <w:rPr>
                <w:rFonts w:ascii="Times New Roman" w:hAnsi="Times New Roman"/>
                <w:sz w:val="24"/>
                <w:szCs w:val="24"/>
              </w:rPr>
              <w:t xml:space="preserve"> «Честная бедность». Представление народа о справедливости и честности. </w:t>
            </w:r>
            <w:r w:rsidRPr="00F01964">
              <w:rPr>
                <w:rFonts w:ascii="Times New Roman" w:hAnsi="Times New Roman"/>
                <w:b/>
                <w:sz w:val="24"/>
                <w:szCs w:val="24"/>
              </w:rPr>
              <w:t>Дж.Г.Байрон</w:t>
            </w:r>
            <w:r w:rsidRPr="004A3EF3">
              <w:rPr>
                <w:rFonts w:ascii="Times New Roman" w:hAnsi="Times New Roman"/>
                <w:sz w:val="24"/>
                <w:szCs w:val="24"/>
              </w:rPr>
              <w:t>. Ощущение трагического разлада героя с жизнью в стихотворении «Ты кончил жизни путь, герой!..»</w:t>
            </w:r>
          </w:p>
        </w:tc>
        <w:tc>
          <w:tcPr>
            <w:tcW w:w="2693" w:type="dxa"/>
          </w:tcPr>
          <w:p w:rsidR="0003618D" w:rsidRPr="00A87F1A" w:rsidRDefault="0003618D" w:rsidP="00970025">
            <w:pPr>
              <w:spacing w:after="0" w:line="240" w:lineRule="auto"/>
              <w:jc w:val="both"/>
              <w:rPr>
                <w:rFonts w:ascii="Times New Roman" w:hAnsi="Times New Roman"/>
                <w:sz w:val="20"/>
              </w:rPr>
            </w:pPr>
            <w:r w:rsidRPr="00A87F1A">
              <w:rPr>
                <w:rFonts w:ascii="Times New Roman" w:hAnsi="Times New Roman"/>
                <w:sz w:val="20"/>
              </w:rPr>
              <w:t>Выразительное чтение стихотворений наизусть, анализ</w:t>
            </w:r>
            <w:r>
              <w:rPr>
                <w:rFonts w:ascii="Times New Roman" w:hAnsi="Times New Roman"/>
                <w:sz w:val="20"/>
              </w:rPr>
              <w:t>, групповая работа (устный или письменный ответ на проблемный вопрос), работа в парах (анализ различных форм выражения авторской позиции), рецензирование</w:t>
            </w:r>
          </w:p>
        </w:tc>
        <w:tc>
          <w:tcPr>
            <w:tcW w:w="6237" w:type="dxa"/>
          </w:tcPr>
          <w:p w:rsidR="0003618D" w:rsidRPr="00F01964" w:rsidRDefault="0003618D" w:rsidP="00970025">
            <w:pPr>
              <w:autoSpaceDE w:val="0"/>
              <w:autoSpaceDN w:val="0"/>
              <w:adjustRightInd w:val="0"/>
              <w:spacing w:after="0" w:line="240" w:lineRule="auto"/>
              <w:ind w:left="34" w:right="30"/>
              <w:jc w:val="both"/>
              <w:rPr>
                <w:rFonts w:ascii="Times New Roman" w:hAnsi="Times New Roman"/>
              </w:rPr>
            </w:pPr>
            <w:r w:rsidRPr="00F01964">
              <w:rPr>
                <w:rFonts w:ascii="Times New Roman" w:hAnsi="Times New Roman"/>
                <w:b/>
              </w:rPr>
              <w:t>Познавательные:</w:t>
            </w:r>
            <w:r w:rsidRPr="00F01964">
              <w:rPr>
                <w:rFonts w:ascii="Times New Roman" w:hAnsi="Times New Roman"/>
              </w:rPr>
              <w:t xml:space="preserve"> уметь узнавать, называть, определять объекты в соответствии с содержанием</w:t>
            </w:r>
          </w:p>
          <w:p w:rsidR="0003618D" w:rsidRPr="00F01964" w:rsidRDefault="0003618D" w:rsidP="00970025">
            <w:pPr>
              <w:spacing w:after="0" w:line="240" w:lineRule="auto"/>
              <w:ind w:left="34"/>
              <w:jc w:val="both"/>
              <w:rPr>
                <w:rFonts w:ascii="Times New Roman" w:hAnsi="Times New Roman"/>
                <w:b/>
              </w:rPr>
            </w:pPr>
            <w:proofErr w:type="gramStart"/>
            <w:r w:rsidRPr="00F01964">
              <w:rPr>
                <w:rFonts w:ascii="Times New Roman" w:hAnsi="Times New Roman"/>
                <w:b/>
              </w:rPr>
              <w:t>Регулятивные</w:t>
            </w:r>
            <w:proofErr w:type="gramEnd"/>
            <w:r w:rsidRPr="00F01964">
              <w:rPr>
                <w:rFonts w:ascii="Times New Roman" w:hAnsi="Times New Roman"/>
                <w:b/>
              </w:rPr>
              <w:t xml:space="preserve">: </w:t>
            </w:r>
            <w:r w:rsidRPr="00F01964">
              <w:rPr>
                <w:rFonts w:ascii="Times New Roman" w:hAnsi="Times New Roman"/>
              </w:rPr>
              <w:t>формировать ситуацию саморегуляции эмоциональных состояний</w:t>
            </w:r>
          </w:p>
          <w:p w:rsidR="0003618D" w:rsidRPr="00F01964" w:rsidRDefault="0003618D" w:rsidP="00970025">
            <w:pPr>
              <w:spacing w:after="0" w:line="240" w:lineRule="auto"/>
              <w:ind w:left="34"/>
              <w:jc w:val="both"/>
              <w:rPr>
                <w:rFonts w:ascii="Times New Roman" w:hAnsi="Times New Roman"/>
              </w:rPr>
            </w:pPr>
            <w:r w:rsidRPr="00F01964">
              <w:rPr>
                <w:rFonts w:ascii="Times New Roman" w:hAnsi="Times New Roman"/>
                <w:b/>
              </w:rPr>
              <w:t>Коммуникативные:</w:t>
            </w:r>
            <w:r w:rsidRPr="00F01964">
              <w:rPr>
                <w:rFonts w:ascii="Times New Roman" w:hAnsi="Times New Roman"/>
              </w:rPr>
              <w:t xml:space="preserve"> формировать навыки выразительного чтения, коллективного взаимодействия</w:t>
            </w:r>
          </w:p>
          <w:p w:rsidR="0003618D" w:rsidRPr="00F01964" w:rsidRDefault="0003618D" w:rsidP="00970025">
            <w:pPr>
              <w:autoSpaceDE w:val="0"/>
              <w:autoSpaceDN w:val="0"/>
              <w:adjustRightInd w:val="0"/>
              <w:spacing w:after="0" w:line="240" w:lineRule="auto"/>
              <w:ind w:left="34" w:right="30"/>
              <w:jc w:val="both"/>
              <w:rPr>
                <w:rFonts w:ascii="Times New Roman" w:hAnsi="Times New Roman"/>
              </w:rPr>
            </w:pPr>
            <w:r w:rsidRPr="00F01964">
              <w:rPr>
                <w:rFonts w:ascii="Times New Roman" w:hAnsi="Times New Roman"/>
                <w:b/>
              </w:rPr>
              <w:t>Личностные:</w:t>
            </w:r>
            <w:r w:rsidRPr="00F01964">
              <w:rPr>
                <w:rFonts w:ascii="Times New Roman" w:hAnsi="Times New Roman"/>
              </w:rPr>
              <w:t xml:space="preserve"> формирование навыков взаимодействия в группе по алгоритму выполнения задачи при консультативной помощи учителя</w:t>
            </w:r>
          </w:p>
          <w:p w:rsidR="0003618D" w:rsidRPr="00F01964" w:rsidRDefault="0003618D" w:rsidP="00970025">
            <w:pPr>
              <w:spacing w:after="0" w:line="240" w:lineRule="auto"/>
              <w:ind w:left="34"/>
              <w:jc w:val="both"/>
              <w:rPr>
                <w:rFonts w:ascii="Times New Roman" w:hAnsi="Times New Roman"/>
                <w:b/>
              </w:rPr>
            </w:pPr>
          </w:p>
        </w:tc>
      </w:tr>
      <w:tr w:rsidR="0003618D" w:rsidRPr="00045DE4" w:rsidTr="00CF10F9">
        <w:tc>
          <w:tcPr>
            <w:tcW w:w="1146" w:type="dxa"/>
            <w:gridSpan w:val="2"/>
            <w:vMerge w:val="restart"/>
          </w:tcPr>
          <w:p w:rsidR="0003618D" w:rsidRDefault="0003618D" w:rsidP="00970025">
            <w:pPr>
              <w:spacing w:after="0" w:line="240" w:lineRule="auto"/>
              <w:jc w:val="both"/>
              <w:rPr>
                <w:rFonts w:ascii="Times New Roman" w:hAnsi="Times New Roman"/>
              </w:rPr>
            </w:pPr>
          </w:p>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53974" w:rsidP="00053974">
            <w:pPr>
              <w:spacing w:after="0" w:line="240" w:lineRule="auto"/>
              <w:ind w:left="360"/>
              <w:jc w:val="both"/>
              <w:rPr>
                <w:rFonts w:ascii="Times New Roman" w:hAnsi="Times New Roman"/>
              </w:rPr>
            </w:pPr>
            <w:r>
              <w:rPr>
                <w:rFonts w:ascii="Times New Roman" w:hAnsi="Times New Roman"/>
              </w:rPr>
              <w:t>66.</w:t>
            </w:r>
          </w:p>
        </w:tc>
        <w:tc>
          <w:tcPr>
            <w:tcW w:w="3358" w:type="dxa"/>
          </w:tcPr>
          <w:p w:rsidR="0003618D" w:rsidRDefault="0003618D" w:rsidP="00970025">
            <w:pPr>
              <w:spacing w:after="0" w:line="240" w:lineRule="auto"/>
              <w:jc w:val="both"/>
              <w:rPr>
                <w:rFonts w:ascii="Times New Roman" w:hAnsi="Times New Roman"/>
                <w:sz w:val="24"/>
                <w:szCs w:val="24"/>
              </w:rPr>
            </w:pPr>
            <w:r w:rsidRPr="004A3EF3">
              <w:rPr>
                <w:rFonts w:ascii="Times New Roman" w:hAnsi="Times New Roman"/>
                <w:sz w:val="24"/>
                <w:szCs w:val="24"/>
              </w:rPr>
              <w:t>Японские хокку (хайку). Особенности жанра</w:t>
            </w:r>
          </w:p>
          <w:p w:rsidR="0003618D" w:rsidRPr="004A3EF3" w:rsidRDefault="0003618D" w:rsidP="00970025">
            <w:pPr>
              <w:spacing w:after="0" w:line="240" w:lineRule="auto"/>
              <w:jc w:val="both"/>
              <w:rPr>
                <w:rFonts w:ascii="Times New Roman" w:hAnsi="Times New Roman"/>
                <w:sz w:val="24"/>
                <w:szCs w:val="24"/>
              </w:rPr>
            </w:pPr>
            <w:r w:rsidRPr="004A3EF3">
              <w:rPr>
                <w:rFonts w:ascii="Times New Roman" w:hAnsi="Times New Roman"/>
                <w:b/>
                <w:color w:val="0070C0"/>
                <w:sz w:val="24"/>
                <w:szCs w:val="24"/>
              </w:rPr>
              <w:lastRenderedPageBreak/>
              <w:t>ПРОЕКТ</w:t>
            </w:r>
            <w:r w:rsidRPr="004A3EF3">
              <w:rPr>
                <w:rFonts w:ascii="Times New Roman" w:hAnsi="Times New Roman"/>
                <w:sz w:val="24"/>
                <w:szCs w:val="24"/>
              </w:rPr>
              <w:t xml:space="preserve"> </w:t>
            </w:r>
            <w:r>
              <w:rPr>
                <w:rFonts w:ascii="Times New Roman" w:hAnsi="Times New Roman"/>
                <w:i/>
                <w:sz w:val="24"/>
                <w:szCs w:val="24"/>
              </w:rPr>
              <w:t>«Проба пера»</w:t>
            </w:r>
          </w:p>
        </w:tc>
        <w:tc>
          <w:tcPr>
            <w:tcW w:w="2693" w:type="dxa"/>
          </w:tcPr>
          <w:p w:rsidR="0003618D" w:rsidRPr="00A87F1A" w:rsidRDefault="0003618D" w:rsidP="00970025">
            <w:pPr>
              <w:spacing w:after="0" w:line="240" w:lineRule="auto"/>
              <w:jc w:val="both"/>
              <w:rPr>
                <w:rFonts w:ascii="Times New Roman" w:hAnsi="Times New Roman"/>
                <w:sz w:val="20"/>
              </w:rPr>
            </w:pPr>
            <w:r>
              <w:rPr>
                <w:rFonts w:ascii="Times New Roman" w:hAnsi="Times New Roman"/>
                <w:sz w:val="20"/>
              </w:rPr>
              <w:lastRenderedPageBreak/>
              <w:t>Выразительное ч</w:t>
            </w:r>
            <w:r w:rsidRPr="00A87F1A">
              <w:rPr>
                <w:rFonts w:ascii="Times New Roman" w:hAnsi="Times New Roman"/>
                <w:sz w:val="20"/>
              </w:rPr>
              <w:t xml:space="preserve">тение хокку, анализ их </w:t>
            </w:r>
            <w:r w:rsidRPr="00A87F1A">
              <w:rPr>
                <w:rFonts w:ascii="Times New Roman" w:hAnsi="Times New Roman"/>
                <w:sz w:val="20"/>
              </w:rPr>
              <w:lastRenderedPageBreak/>
              <w:t xml:space="preserve">философского содержания, </w:t>
            </w:r>
            <w:r>
              <w:rPr>
                <w:rFonts w:ascii="Times New Roman" w:hAnsi="Times New Roman"/>
                <w:sz w:val="20"/>
              </w:rPr>
              <w:t xml:space="preserve">рецензирование, </w:t>
            </w:r>
            <w:r w:rsidRPr="00A87F1A">
              <w:rPr>
                <w:rFonts w:ascii="Times New Roman" w:hAnsi="Times New Roman"/>
                <w:sz w:val="20"/>
              </w:rPr>
              <w:t>творческая работа</w:t>
            </w:r>
            <w:r>
              <w:rPr>
                <w:rFonts w:ascii="Times New Roman" w:hAnsi="Times New Roman"/>
                <w:sz w:val="20"/>
              </w:rPr>
              <w:t>, индивидуальная и парная работа с дидактическим материалом</w:t>
            </w:r>
          </w:p>
        </w:tc>
        <w:tc>
          <w:tcPr>
            <w:tcW w:w="6237" w:type="dxa"/>
          </w:tcPr>
          <w:p w:rsidR="0003618D" w:rsidRPr="00F01964" w:rsidRDefault="0003618D" w:rsidP="00970025">
            <w:pPr>
              <w:autoSpaceDE w:val="0"/>
              <w:autoSpaceDN w:val="0"/>
              <w:adjustRightInd w:val="0"/>
              <w:spacing w:after="0" w:line="240" w:lineRule="auto"/>
              <w:ind w:left="34" w:right="30"/>
              <w:jc w:val="both"/>
              <w:rPr>
                <w:rFonts w:ascii="Times New Roman" w:hAnsi="Times New Roman"/>
              </w:rPr>
            </w:pPr>
            <w:proofErr w:type="gramStart"/>
            <w:r w:rsidRPr="00F01964">
              <w:rPr>
                <w:rFonts w:ascii="Times New Roman" w:hAnsi="Times New Roman"/>
                <w:b/>
              </w:rPr>
              <w:lastRenderedPageBreak/>
              <w:t>Познавательные:</w:t>
            </w:r>
            <w:r w:rsidRPr="00F01964">
              <w:rPr>
                <w:rFonts w:ascii="Times New Roman" w:hAnsi="Times New Roman"/>
              </w:rPr>
              <w:t xml:space="preserve"> уметь синтезировать полученную информацию для составления ответа</w:t>
            </w:r>
            <w:proofErr w:type="gramEnd"/>
          </w:p>
          <w:p w:rsidR="0003618D" w:rsidRPr="00F01964" w:rsidRDefault="0003618D" w:rsidP="00970025">
            <w:pPr>
              <w:autoSpaceDE w:val="0"/>
              <w:autoSpaceDN w:val="0"/>
              <w:adjustRightInd w:val="0"/>
              <w:spacing w:after="0" w:line="240" w:lineRule="auto"/>
              <w:ind w:left="34" w:right="30"/>
              <w:jc w:val="both"/>
              <w:rPr>
                <w:rFonts w:ascii="Times New Roman" w:hAnsi="Times New Roman"/>
              </w:rPr>
            </w:pPr>
            <w:r w:rsidRPr="00F01964">
              <w:rPr>
                <w:rFonts w:ascii="Times New Roman" w:hAnsi="Times New Roman"/>
                <w:b/>
              </w:rPr>
              <w:lastRenderedPageBreak/>
              <w:t>Регулятивные:</w:t>
            </w:r>
            <w:r w:rsidRPr="00F01964">
              <w:rPr>
                <w:rFonts w:ascii="Times New Roman" w:hAnsi="Times New Roman"/>
              </w:rPr>
              <w:t xml:space="preserve"> уметь выполнять учебные действия (отвечать на вопросы текста), планировать алгоритм ответа, работать самостоятельно</w:t>
            </w:r>
          </w:p>
          <w:p w:rsidR="0003618D" w:rsidRPr="00F01964" w:rsidRDefault="0003618D" w:rsidP="00970025">
            <w:pPr>
              <w:spacing w:after="0" w:line="240" w:lineRule="auto"/>
              <w:ind w:left="34"/>
              <w:jc w:val="both"/>
              <w:rPr>
                <w:rFonts w:ascii="Times New Roman" w:hAnsi="Times New Roman"/>
              </w:rPr>
            </w:pPr>
            <w:r w:rsidRPr="00F01964">
              <w:rPr>
                <w:rFonts w:ascii="Times New Roman" w:hAnsi="Times New Roman"/>
                <w:b/>
              </w:rPr>
              <w:t>Коммуникативные:</w:t>
            </w:r>
            <w:r w:rsidRPr="00F01964">
              <w:rPr>
                <w:rFonts w:ascii="Times New Roman" w:hAnsi="Times New Roman"/>
              </w:rPr>
              <w:t xml:space="preserve"> уметь строить монологическое высказывание, формулировать свою точку зрения, адекватно использовать различные речевые средства для решения коммуникативных задач</w:t>
            </w:r>
          </w:p>
          <w:p w:rsidR="0003618D" w:rsidRPr="00F01964" w:rsidRDefault="0003618D" w:rsidP="00970025">
            <w:pPr>
              <w:autoSpaceDE w:val="0"/>
              <w:autoSpaceDN w:val="0"/>
              <w:adjustRightInd w:val="0"/>
              <w:spacing w:after="0" w:line="240" w:lineRule="auto"/>
              <w:ind w:left="34" w:right="30"/>
              <w:jc w:val="both"/>
              <w:rPr>
                <w:rFonts w:ascii="Times New Roman" w:hAnsi="Times New Roman"/>
                <w:b/>
              </w:rPr>
            </w:pPr>
            <w:r w:rsidRPr="00F01964">
              <w:rPr>
                <w:rFonts w:ascii="Times New Roman" w:hAnsi="Times New Roman"/>
                <w:b/>
              </w:rPr>
              <w:t>Личностные:</w:t>
            </w:r>
            <w:r w:rsidRPr="00F01964">
              <w:rPr>
                <w:rFonts w:ascii="Times New Roman" w:hAnsi="Times New Roman"/>
              </w:rPr>
              <w:t xml:space="preserve"> формирование навыков индивидуального выполнения диагностических заданий по алгоритму решения литературоведческой задачи</w:t>
            </w:r>
          </w:p>
        </w:tc>
      </w:tr>
      <w:tr w:rsidR="0003618D" w:rsidRPr="00045DE4" w:rsidTr="00CF10F9">
        <w:tc>
          <w:tcPr>
            <w:tcW w:w="1146" w:type="dxa"/>
            <w:gridSpan w:val="2"/>
            <w:vMerge/>
          </w:tcPr>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53974" w:rsidP="00053974">
            <w:pPr>
              <w:spacing w:after="0" w:line="240" w:lineRule="auto"/>
              <w:ind w:left="360"/>
              <w:jc w:val="both"/>
              <w:rPr>
                <w:rFonts w:ascii="Times New Roman" w:hAnsi="Times New Roman"/>
              </w:rPr>
            </w:pPr>
            <w:r>
              <w:rPr>
                <w:rFonts w:ascii="Times New Roman" w:hAnsi="Times New Roman"/>
              </w:rPr>
              <w:t>67.</w:t>
            </w:r>
          </w:p>
        </w:tc>
        <w:tc>
          <w:tcPr>
            <w:tcW w:w="3358" w:type="dxa"/>
          </w:tcPr>
          <w:p w:rsidR="0003618D" w:rsidRPr="004A3EF3" w:rsidRDefault="0003618D" w:rsidP="00970025">
            <w:pPr>
              <w:spacing w:after="0" w:line="240" w:lineRule="auto"/>
              <w:jc w:val="both"/>
              <w:rPr>
                <w:rFonts w:ascii="Times New Roman" w:hAnsi="Times New Roman"/>
                <w:sz w:val="24"/>
                <w:szCs w:val="24"/>
              </w:rPr>
            </w:pPr>
            <w:r w:rsidRPr="004A3EF3">
              <w:rPr>
                <w:rFonts w:ascii="Times New Roman" w:hAnsi="Times New Roman"/>
                <w:sz w:val="24"/>
                <w:szCs w:val="24"/>
              </w:rPr>
              <w:t xml:space="preserve">Сила любви и преданности в рассказе </w:t>
            </w:r>
            <w:r w:rsidRPr="00F01964">
              <w:rPr>
                <w:rFonts w:ascii="Times New Roman" w:hAnsi="Times New Roman"/>
                <w:b/>
                <w:sz w:val="24"/>
                <w:szCs w:val="24"/>
              </w:rPr>
              <w:t>О.Генри</w:t>
            </w:r>
            <w:r w:rsidRPr="004A3EF3">
              <w:rPr>
                <w:rFonts w:ascii="Times New Roman" w:hAnsi="Times New Roman"/>
                <w:sz w:val="24"/>
                <w:szCs w:val="24"/>
              </w:rPr>
              <w:t xml:space="preserve"> «Дары волхвов»</w:t>
            </w:r>
          </w:p>
          <w:p w:rsidR="0003618D" w:rsidRPr="004A3EF3" w:rsidRDefault="0003618D" w:rsidP="00970025">
            <w:pPr>
              <w:spacing w:after="0" w:line="240" w:lineRule="auto"/>
              <w:jc w:val="both"/>
              <w:rPr>
                <w:rFonts w:ascii="Times New Roman" w:hAnsi="Times New Roman"/>
                <w:sz w:val="24"/>
                <w:szCs w:val="24"/>
              </w:rPr>
            </w:pPr>
          </w:p>
        </w:tc>
        <w:tc>
          <w:tcPr>
            <w:tcW w:w="2693" w:type="dxa"/>
          </w:tcPr>
          <w:p w:rsidR="0003618D" w:rsidRPr="00A87F1A" w:rsidRDefault="0003618D" w:rsidP="00970025">
            <w:pPr>
              <w:spacing w:after="0" w:line="240" w:lineRule="auto"/>
              <w:ind w:left="34" w:hanging="34"/>
              <w:jc w:val="both"/>
              <w:rPr>
                <w:rFonts w:ascii="Times New Roman" w:hAnsi="Times New Roman"/>
                <w:sz w:val="20"/>
              </w:rPr>
            </w:pPr>
            <w:r>
              <w:rPr>
                <w:rFonts w:ascii="Times New Roman" w:hAnsi="Times New Roman"/>
                <w:sz w:val="20"/>
              </w:rPr>
              <w:t>Индивидуальная и парная работа с дидактическим материалом. Групповая практическая работа (подбор цитат, иллюстрирующих понятия герой повествования, тема, идея).</w:t>
            </w:r>
          </w:p>
        </w:tc>
        <w:tc>
          <w:tcPr>
            <w:tcW w:w="6237" w:type="dxa"/>
          </w:tcPr>
          <w:p w:rsidR="0003618D" w:rsidRPr="00F01964" w:rsidRDefault="0003618D" w:rsidP="00970025">
            <w:pPr>
              <w:autoSpaceDE w:val="0"/>
              <w:autoSpaceDN w:val="0"/>
              <w:adjustRightInd w:val="0"/>
              <w:spacing w:after="0" w:line="240" w:lineRule="auto"/>
              <w:ind w:left="34" w:right="30"/>
              <w:jc w:val="both"/>
              <w:rPr>
                <w:rFonts w:ascii="Times New Roman" w:hAnsi="Times New Roman"/>
              </w:rPr>
            </w:pPr>
            <w:proofErr w:type="gramStart"/>
            <w:r w:rsidRPr="00F01964">
              <w:rPr>
                <w:rFonts w:ascii="Times New Roman" w:hAnsi="Times New Roman"/>
                <w:b/>
              </w:rPr>
              <w:t>Познавательные:</w:t>
            </w:r>
            <w:r w:rsidRPr="00F01964">
              <w:rPr>
                <w:rFonts w:ascii="Times New Roman" w:hAnsi="Times New Roman"/>
              </w:rPr>
              <w:t xml:space="preserve"> уметь синтезировать полученную информацию для составления ответа</w:t>
            </w:r>
            <w:proofErr w:type="gramEnd"/>
          </w:p>
          <w:p w:rsidR="0003618D" w:rsidRPr="00F01964" w:rsidRDefault="0003618D" w:rsidP="00970025">
            <w:pPr>
              <w:spacing w:after="0" w:line="240" w:lineRule="auto"/>
              <w:ind w:left="34"/>
              <w:jc w:val="both"/>
              <w:rPr>
                <w:rFonts w:ascii="Times New Roman" w:hAnsi="Times New Roman"/>
              </w:rPr>
            </w:pPr>
            <w:r w:rsidRPr="00F01964">
              <w:rPr>
                <w:rFonts w:ascii="Times New Roman" w:hAnsi="Times New Roman"/>
                <w:b/>
              </w:rPr>
              <w:t>Регулятивные:</w:t>
            </w:r>
            <w:r w:rsidRPr="00F01964">
              <w:rPr>
                <w:rFonts w:ascii="Times New Roman" w:hAnsi="Times New Roman"/>
              </w:rPr>
              <w:t xml:space="preserve"> уметь определять меры усвоения изученного материала</w:t>
            </w:r>
          </w:p>
          <w:p w:rsidR="0003618D" w:rsidRPr="00F01964" w:rsidRDefault="0003618D" w:rsidP="00970025">
            <w:pPr>
              <w:spacing w:after="0" w:line="240" w:lineRule="auto"/>
              <w:ind w:left="34"/>
              <w:jc w:val="both"/>
              <w:rPr>
                <w:rFonts w:ascii="Times New Roman" w:hAnsi="Times New Roman"/>
              </w:rPr>
            </w:pPr>
            <w:r w:rsidRPr="00F01964">
              <w:rPr>
                <w:rFonts w:ascii="Times New Roman" w:hAnsi="Times New Roman"/>
                <w:b/>
              </w:rPr>
              <w:t>Коммуникативные:</w:t>
            </w:r>
            <w:r w:rsidRPr="00F01964">
              <w:rPr>
                <w:rFonts w:ascii="Times New Roman" w:hAnsi="Times New Roman"/>
              </w:rPr>
              <w:t xml:space="preserve"> уметь делать анализ текста, используя изученную терминологию и полученные знания</w:t>
            </w:r>
          </w:p>
          <w:p w:rsidR="0003618D" w:rsidRPr="00F01964" w:rsidRDefault="0003618D" w:rsidP="00970025">
            <w:pPr>
              <w:autoSpaceDE w:val="0"/>
              <w:autoSpaceDN w:val="0"/>
              <w:adjustRightInd w:val="0"/>
              <w:spacing w:after="0" w:line="240" w:lineRule="auto"/>
              <w:ind w:right="30"/>
              <w:jc w:val="both"/>
              <w:rPr>
                <w:rFonts w:ascii="Times New Roman" w:hAnsi="Times New Roman"/>
              </w:rPr>
            </w:pPr>
            <w:r w:rsidRPr="00F01964">
              <w:rPr>
                <w:rFonts w:ascii="Times New Roman" w:hAnsi="Times New Roman"/>
                <w:b/>
              </w:rPr>
              <w:t>Личностные:</w:t>
            </w:r>
            <w:r w:rsidRPr="00F01964">
              <w:rPr>
                <w:rFonts w:ascii="Times New Roman" w:hAnsi="Times New Roman"/>
              </w:rPr>
              <w:t xml:space="preserve"> формирование мотивации к индивидуальной и коллективной творческой деятельности</w:t>
            </w:r>
          </w:p>
        </w:tc>
      </w:tr>
      <w:tr w:rsidR="0003618D" w:rsidRPr="00045DE4" w:rsidTr="00CF10F9">
        <w:tc>
          <w:tcPr>
            <w:tcW w:w="1146" w:type="dxa"/>
            <w:gridSpan w:val="2"/>
          </w:tcPr>
          <w:p w:rsidR="0003618D" w:rsidRPr="004A3EF3" w:rsidRDefault="0003618D" w:rsidP="00970025">
            <w:pPr>
              <w:spacing w:after="0" w:line="240" w:lineRule="auto"/>
              <w:jc w:val="both"/>
              <w:rPr>
                <w:rFonts w:ascii="Times New Roman" w:hAnsi="Times New Roman"/>
              </w:rPr>
            </w:pPr>
          </w:p>
          <w:p w:rsidR="0003618D" w:rsidRPr="004A3EF3" w:rsidRDefault="0003618D" w:rsidP="00970025">
            <w:pPr>
              <w:spacing w:after="0" w:line="240" w:lineRule="auto"/>
              <w:jc w:val="both"/>
              <w:rPr>
                <w:rFonts w:ascii="Times New Roman" w:hAnsi="Times New Roman"/>
              </w:rPr>
            </w:pPr>
          </w:p>
        </w:tc>
        <w:tc>
          <w:tcPr>
            <w:tcW w:w="981" w:type="dxa"/>
            <w:tcBorders>
              <w:bottom w:val="single" w:sz="4" w:space="0" w:color="auto"/>
            </w:tcBorders>
          </w:tcPr>
          <w:p w:rsidR="0003618D" w:rsidRPr="004A3EF3" w:rsidRDefault="0003618D" w:rsidP="00970025">
            <w:pPr>
              <w:spacing w:after="0" w:line="240" w:lineRule="auto"/>
              <w:jc w:val="both"/>
              <w:rPr>
                <w:rFonts w:ascii="Times New Roman" w:hAnsi="Times New Roman"/>
              </w:rPr>
            </w:pPr>
          </w:p>
        </w:tc>
        <w:tc>
          <w:tcPr>
            <w:tcW w:w="894" w:type="dxa"/>
            <w:gridSpan w:val="2"/>
            <w:tcBorders>
              <w:bottom w:val="single" w:sz="4" w:space="0" w:color="auto"/>
            </w:tcBorders>
          </w:tcPr>
          <w:p w:rsidR="0003618D" w:rsidRPr="004A3EF3" w:rsidRDefault="00053974" w:rsidP="00053974">
            <w:pPr>
              <w:spacing w:after="0" w:line="240" w:lineRule="auto"/>
              <w:ind w:left="360"/>
              <w:jc w:val="both"/>
              <w:rPr>
                <w:rFonts w:ascii="Times New Roman" w:hAnsi="Times New Roman"/>
              </w:rPr>
            </w:pPr>
            <w:r>
              <w:rPr>
                <w:rFonts w:ascii="Times New Roman" w:hAnsi="Times New Roman"/>
              </w:rPr>
              <w:t>68, 69</w:t>
            </w:r>
          </w:p>
        </w:tc>
        <w:tc>
          <w:tcPr>
            <w:tcW w:w="3358" w:type="dxa"/>
            <w:tcBorders>
              <w:bottom w:val="single" w:sz="4" w:space="0" w:color="auto"/>
            </w:tcBorders>
          </w:tcPr>
          <w:p w:rsidR="0003618D" w:rsidRPr="004A3EF3" w:rsidRDefault="0003618D" w:rsidP="00970025">
            <w:pPr>
              <w:spacing w:after="0" w:line="240" w:lineRule="auto"/>
              <w:jc w:val="both"/>
              <w:rPr>
                <w:rFonts w:ascii="Times New Roman" w:hAnsi="Times New Roman"/>
                <w:sz w:val="24"/>
                <w:szCs w:val="24"/>
              </w:rPr>
            </w:pPr>
            <w:r w:rsidRPr="004A3EF3">
              <w:rPr>
                <w:rFonts w:ascii="Times New Roman" w:hAnsi="Times New Roman"/>
                <w:sz w:val="24"/>
                <w:szCs w:val="24"/>
              </w:rPr>
              <w:t xml:space="preserve">Зарубежная фантастика. </w:t>
            </w:r>
            <w:r w:rsidRPr="00F01964">
              <w:rPr>
                <w:rFonts w:ascii="Times New Roman" w:hAnsi="Times New Roman"/>
                <w:b/>
                <w:sz w:val="24"/>
                <w:szCs w:val="24"/>
              </w:rPr>
              <w:t>Р.Д.Брэдбери</w:t>
            </w:r>
            <w:r w:rsidRPr="004A3EF3">
              <w:rPr>
                <w:rFonts w:ascii="Times New Roman" w:hAnsi="Times New Roman"/>
                <w:sz w:val="24"/>
                <w:szCs w:val="24"/>
              </w:rPr>
              <w:t xml:space="preserve"> «Каникулы». </w:t>
            </w:r>
            <w:r w:rsidRPr="004A3EF3">
              <w:rPr>
                <w:rFonts w:ascii="Times New Roman" w:hAnsi="Times New Roman"/>
                <w:b/>
                <w:color w:val="007A37"/>
                <w:sz w:val="24"/>
                <w:szCs w:val="24"/>
              </w:rPr>
              <w:t>Вн</w:t>
            </w:r>
            <w:proofErr w:type="gramStart"/>
            <w:r w:rsidRPr="004A3EF3">
              <w:rPr>
                <w:rFonts w:ascii="Times New Roman" w:hAnsi="Times New Roman"/>
                <w:b/>
                <w:color w:val="007A37"/>
                <w:sz w:val="24"/>
                <w:szCs w:val="24"/>
              </w:rPr>
              <w:t>.ч</w:t>
            </w:r>
            <w:proofErr w:type="gramEnd"/>
            <w:r w:rsidRPr="004A3EF3">
              <w:rPr>
                <w:rFonts w:ascii="Times New Roman" w:hAnsi="Times New Roman"/>
                <w:b/>
                <w:color w:val="007A37"/>
                <w:sz w:val="24"/>
                <w:szCs w:val="24"/>
              </w:rPr>
              <w:t>т</w:t>
            </w:r>
            <w:r w:rsidRPr="004A3EF3">
              <w:rPr>
                <w:rFonts w:ascii="Times New Roman" w:hAnsi="Times New Roman"/>
                <w:b/>
                <w:color w:val="C00000"/>
                <w:sz w:val="24"/>
                <w:szCs w:val="24"/>
              </w:rPr>
              <w:t xml:space="preserve"> </w:t>
            </w:r>
            <w:r w:rsidRPr="004A3EF3">
              <w:rPr>
                <w:rFonts w:ascii="Times New Roman" w:hAnsi="Times New Roman"/>
                <w:b/>
                <w:color w:val="007A37"/>
                <w:sz w:val="24"/>
                <w:szCs w:val="24"/>
              </w:rPr>
              <w:t>№9</w:t>
            </w:r>
            <w:r w:rsidRPr="004A3EF3">
              <w:rPr>
                <w:rFonts w:ascii="Times New Roman" w:hAnsi="Times New Roman"/>
                <w:sz w:val="24"/>
                <w:szCs w:val="24"/>
              </w:rPr>
              <w:t xml:space="preserve"> Р. Брэдбери «Всё лето в один день»</w:t>
            </w:r>
          </w:p>
        </w:tc>
        <w:tc>
          <w:tcPr>
            <w:tcW w:w="2693" w:type="dxa"/>
            <w:tcBorders>
              <w:bottom w:val="single" w:sz="4" w:space="0" w:color="auto"/>
            </w:tcBorders>
          </w:tcPr>
          <w:p w:rsidR="0003618D" w:rsidRDefault="0003618D" w:rsidP="00970025">
            <w:pPr>
              <w:spacing w:after="0" w:line="240" w:lineRule="auto"/>
              <w:jc w:val="both"/>
              <w:rPr>
                <w:rFonts w:ascii="Times New Roman" w:hAnsi="Times New Roman"/>
                <w:sz w:val="20"/>
              </w:rPr>
            </w:pPr>
            <w:r w:rsidRPr="004A7A33">
              <w:rPr>
                <w:rFonts w:ascii="Times New Roman" w:hAnsi="Times New Roman"/>
                <w:sz w:val="20"/>
              </w:rPr>
              <w:t>Знакомство с творчеством автора, работа с текстом, аналитическая беседа, творческая работа</w:t>
            </w:r>
          </w:p>
          <w:p w:rsidR="0003618D" w:rsidRPr="004A3EF3" w:rsidRDefault="0003618D" w:rsidP="00970025">
            <w:pPr>
              <w:spacing w:after="0" w:line="240" w:lineRule="auto"/>
              <w:jc w:val="both"/>
              <w:rPr>
                <w:rFonts w:ascii="Times New Roman" w:hAnsi="Times New Roman"/>
              </w:rPr>
            </w:pPr>
            <w:r w:rsidRPr="004A7A33">
              <w:rPr>
                <w:rFonts w:ascii="Times New Roman" w:hAnsi="Times New Roman"/>
                <w:sz w:val="20"/>
              </w:rPr>
              <w:t>Художественный пересказ произведения, сопоставительный анализ</w:t>
            </w:r>
          </w:p>
        </w:tc>
        <w:tc>
          <w:tcPr>
            <w:tcW w:w="6237" w:type="dxa"/>
          </w:tcPr>
          <w:p w:rsidR="0003618D" w:rsidRPr="00282B1D" w:rsidRDefault="0003618D" w:rsidP="00970025">
            <w:pPr>
              <w:spacing w:after="0" w:line="240" w:lineRule="auto"/>
              <w:ind w:left="34"/>
              <w:jc w:val="both"/>
              <w:rPr>
                <w:rFonts w:ascii="Times New Roman" w:hAnsi="Times New Roman"/>
                <w:b/>
              </w:rPr>
            </w:pPr>
            <w:proofErr w:type="gramStart"/>
            <w:r w:rsidRPr="004A3EF3">
              <w:rPr>
                <w:rFonts w:ascii="Times New Roman" w:hAnsi="Times New Roman"/>
                <w:b/>
              </w:rPr>
              <w:t>Познавательные</w:t>
            </w:r>
            <w:proofErr w:type="gramEnd"/>
            <w:r>
              <w:rPr>
                <w:rFonts w:ascii="Times New Roman" w:hAnsi="Times New Roman"/>
                <w:b/>
              </w:rPr>
              <w:t>:</w:t>
            </w:r>
            <w:r w:rsidRPr="005875DE">
              <w:rPr>
                <w:rFonts w:ascii="Times New Roman" w:hAnsi="Times New Roman"/>
              </w:rPr>
              <w:t xml:space="preserve"> извлекает необходимую информацию из текстов, относящихся к различным жанрам; определяет основную и второстепенную информацию</w:t>
            </w:r>
          </w:p>
          <w:p w:rsidR="0003618D" w:rsidRPr="00282B1D" w:rsidRDefault="0003618D" w:rsidP="00970025">
            <w:pPr>
              <w:spacing w:after="0" w:line="240" w:lineRule="auto"/>
              <w:ind w:left="34"/>
              <w:jc w:val="both"/>
              <w:rPr>
                <w:rFonts w:ascii="Times New Roman" w:hAnsi="Times New Roman"/>
              </w:rPr>
            </w:pPr>
            <w:r>
              <w:rPr>
                <w:rFonts w:ascii="Times New Roman" w:hAnsi="Times New Roman"/>
                <w:b/>
              </w:rPr>
              <w:t>Регулятивные:</w:t>
            </w:r>
            <w:r w:rsidRPr="005875DE">
              <w:rPr>
                <w:rFonts w:ascii="Times New Roman" w:hAnsi="Times New Roman"/>
              </w:rPr>
              <w:t xml:space="preserve"> принимает и сохраняет учебную задачу; планирует (в сотрудничестве с учителем и одноклассниками или </w:t>
            </w:r>
            <w:proofErr w:type="gramStart"/>
            <w:r w:rsidRPr="005875DE">
              <w:rPr>
                <w:rFonts w:ascii="Times New Roman" w:hAnsi="Times New Roman"/>
              </w:rPr>
              <w:t xml:space="preserve">самостоятельно) </w:t>
            </w:r>
            <w:proofErr w:type="gramEnd"/>
            <w:r w:rsidRPr="005875DE">
              <w:rPr>
                <w:rFonts w:ascii="Times New Roman" w:hAnsi="Times New Roman"/>
              </w:rPr>
              <w:t>необходимые действия, операции, действует по плану</w:t>
            </w:r>
          </w:p>
          <w:p w:rsidR="0003618D" w:rsidRDefault="0003618D" w:rsidP="00970025">
            <w:pPr>
              <w:spacing w:after="0" w:line="240" w:lineRule="auto"/>
              <w:jc w:val="both"/>
              <w:rPr>
                <w:rFonts w:ascii="Times New Roman" w:hAnsi="Times New Roman"/>
                <w:b/>
              </w:rPr>
            </w:pPr>
            <w:r w:rsidRPr="004A3EF3">
              <w:rPr>
                <w:rFonts w:ascii="Times New Roman" w:hAnsi="Times New Roman"/>
                <w:b/>
              </w:rPr>
              <w:t>Коммуникативные:</w:t>
            </w:r>
            <w:r w:rsidRPr="004A3EF3">
              <w:rPr>
                <w:rFonts w:ascii="Times New Roman" w:hAnsi="Times New Roman"/>
              </w:rPr>
              <w:t xml:space="preserve"> </w:t>
            </w:r>
            <w:r w:rsidRPr="005875DE">
              <w:rPr>
                <w:rFonts w:ascii="Times New Roman" w:hAnsi="Times New Roman"/>
              </w:rPr>
              <w:t>задает вопросы, слушает,  отвечает на вопросы других; формулирует собственные мысли, высказывает и обосновывает свою точку зрения</w:t>
            </w:r>
            <w:r w:rsidRPr="006342C4">
              <w:rPr>
                <w:rFonts w:ascii="Times New Roman" w:hAnsi="Times New Roman"/>
                <w:b/>
              </w:rPr>
              <w:t xml:space="preserve"> </w:t>
            </w:r>
          </w:p>
          <w:p w:rsidR="0003618D" w:rsidRPr="004A3EF3" w:rsidRDefault="0003618D" w:rsidP="00970025">
            <w:pPr>
              <w:spacing w:after="0" w:line="240" w:lineRule="auto"/>
              <w:jc w:val="both"/>
              <w:rPr>
                <w:rFonts w:ascii="Times New Roman" w:hAnsi="Times New Roman"/>
                <w:b/>
              </w:rPr>
            </w:pPr>
            <w:r w:rsidRPr="006342C4">
              <w:rPr>
                <w:rFonts w:ascii="Times New Roman" w:hAnsi="Times New Roman"/>
                <w:b/>
              </w:rPr>
              <w:t>Личностные:</w:t>
            </w:r>
            <w:r w:rsidRPr="005875DE">
              <w:rPr>
                <w:rFonts w:ascii="Times New Roman" w:hAnsi="Times New Roman"/>
              </w:rPr>
              <w:t xml:space="preserve"> осознает себя гражданином своего Отечества, проявляет интерес и уважение к другим народам; признаёт общепринятые морально-этические нормы</w:t>
            </w:r>
            <w:r>
              <w:rPr>
                <w:rFonts w:ascii="Times New Roman" w:hAnsi="Times New Roman"/>
              </w:rPr>
              <w:t>.</w:t>
            </w:r>
          </w:p>
        </w:tc>
      </w:tr>
      <w:tr w:rsidR="0003618D" w:rsidRPr="00045DE4" w:rsidTr="00CF10F9">
        <w:tc>
          <w:tcPr>
            <w:tcW w:w="1146" w:type="dxa"/>
            <w:gridSpan w:val="2"/>
          </w:tcPr>
          <w:p w:rsidR="0003618D" w:rsidRPr="004A3EF3" w:rsidRDefault="0003618D" w:rsidP="00970025">
            <w:pPr>
              <w:spacing w:after="0" w:line="240" w:lineRule="auto"/>
              <w:jc w:val="both"/>
              <w:rPr>
                <w:rFonts w:ascii="Times New Roman" w:hAnsi="Times New Roman"/>
              </w:rPr>
            </w:pPr>
          </w:p>
        </w:tc>
        <w:tc>
          <w:tcPr>
            <w:tcW w:w="981" w:type="dxa"/>
          </w:tcPr>
          <w:p w:rsidR="0003618D" w:rsidRPr="004A3EF3" w:rsidRDefault="0003618D" w:rsidP="00970025">
            <w:pPr>
              <w:spacing w:after="0" w:line="240" w:lineRule="auto"/>
              <w:jc w:val="both"/>
              <w:rPr>
                <w:rFonts w:ascii="Times New Roman" w:hAnsi="Times New Roman"/>
              </w:rPr>
            </w:pPr>
          </w:p>
        </w:tc>
        <w:tc>
          <w:tcPr>
            <w:tcW w:w="894" w:type="dxa"/>
            <w:gridSpan w:val="2"/>
          </w:tcPr>
          <w:p w:rsidR="0003618D" w:rsidRPr="004A3EF3" w:rsidRDefault="00053974" w:rsidP="00053974">
            <w:pPr>
              <w:spacing w:after="0" w:line="240" w:lineRule="auto"/>
              <w:ind w:left="360"/>
              <w:jc w:val="both"/>
              <w:rPr>
                <w:rFonts w:ascii="Times New Roman" w:hAnsi="Times New Roman"/>
              </w:rPr>
            </w:pPr>
            <w:r>
              <w:rPr>
                <w:rFonts w:ascii="Times New Roman" w:hAnsi="Times New Roman"/>
              </w:rPr>
              <w:t>70.</w:t>
            </w:r>
          </w:p>
        </w:tc>
        <w:tc>
          <w:tcPr>
            <w:tcW w:w="3358" w:type="dxa"/>
          </w:tcPr>
          <w:p w:rsidR="0003618D" w:rsidRPr="004A3EF3" w:rsidRDefault="0003618D" w:rsidP="00970025">
            <w:pPr>
              <w:spacing w:after="0" w:line="240" w:lineRule="auto"/>
              <w:ind w:firstLine="34"/>
              <w:jc w:val="both"/>
              <w:rPr>
                <w:rFonts w:ascii="Times New Roman" w:hAnsi="Times New Roman"/>
                <w:color w:val="000000"/>
                <w:sz w:val="24"/>
                <w:szCs w:val="24"/>
              </w:rPr>
            </w:pPr>
            <w:r w:rsidRPr="004A3EF3">
              <w:rPr>
                <w:rFonts w:ascii="Times New Roman" w:hAnsi="Times New Roman"/>
                <w:sz w:val="24"/>
                <w:szCs w:val="24"/>
              </w:rPr>
              <w:t>Урок-праздник «Путешествие по стране Литературии 7 класса». Рекомендации  на лето.</w:t>
            </w:r>
          </w:p>
        </w:tc>
        <w:tc>
          <w:tcPr>
            <w:tcW w:w="2693" w:type="dxa"/>
          </w:tcPr>
          <w:p w:rsidR="0003618D" w:rsidRDefault="0003618D" w:rsidP="00970025">
            <w:pPr>
              <w:spacing w:after="0" w:line="240" w:lineRule="auto"/>
              <w:ind w:right="-108"/>
              <w:jc w:val="both"/>
              <w:rPr>
                <w:rFonts w:ascii="Times New Roman" w:hAnsi="Times New Roman"/>
                <w:sz w:val="20"/>
              </w:rPr>
            </w:pPr>
            <w:r>
              <w:rPr>
                <w:rFonts w:ascii="Times New Roman" w:hAnsi="Times New Roman"/>
                <w:sz w:val="20"/>
              </w:rPr>
              <w:t xml:space="preserve">Выразительное </w:t>
            </w:r>
          </w:p>
          <w:p w:rsidR="0003618D" w:rsidRDefault="0003618D" w:rsidP="00970025">
            <w:pPr>
              <w:spacing w:after="0" w:line="240" w:lineRule="auto"/>
              <w:ind w:right="-108"/>
              <w:jc w:val="both"/>
              <w:rPr>
                <w:rFonts w:ascii="Times New Roman" w:hAnsi="Times New Roman"/>
                <w:sz w:val="20"/>
              </w:rPr>
            </w:pPr>
            <w:r>
              <w:rPr>
                <w:rFonts w:ascii="Times New Roman" w:hAnsi="Times New Roman"/>
                <w:sz w:val="20"/>
              </w:rPr>
              <w:t>чтение любимых отрывков из произведений, индивидуальная работа</w:t>
            </w:r>
          </w:p>
          <w:p w:rsidR="0003618D" w:rsidRPr="00A87F1A" w:rsidRDefault="0003618D" w:rsidP="00970025">
            <w:pPr>
              <w:spacing w:after="0" w:line="240" w:lineRule="auto"/>
              <w:ind w:right="-108"/>
              <w:jc w:val="both"/>
              <w:rPr>
                <w:rFonts w:ascii="Times New Roman" w:hAnsi="Times New Roman"/>
                <w:sz w:val="20"/>
              </w:rPr>
            </w:pPr>
            <w:r>
              <w:rPr>
                <w:rFonts w:ascii="Times New Roman" w:hAnsi="Times New Roman"/>
                <w:sz w:val="20"/>
              </w:rPr>
              <w:t xml:space="preserve"> с дидактическим материалом, парная работа с литературоведческим материалом, групповая </w:t>
            </w:r>
            <w:r>
              <w:rPr>
                <w:rFonts w:ascii="Times New Roman" w:hAnsi="Times New Roman"/>
                <w:sz w:val="20"/>
              </w:rPr>
              <w:lastRenderedPageBreak/>
              <w:t>работа (рецензирование)</w:t>
            </w:r>
          </w:p>
        </w:tc>
        <w:tc>
          <w:tcPr>
            <w:tcW w:w="6237" w:type="dxa"/>
          </w:tcPr>
          <w:p w:rsidR="0003618D" w:rsidRPr="00F01964" w:rsidRDefault="0003618D" w:rsidP="00970025">
            <w:pPr>
              <w:autoSpaceDE w:val="0"/>
              <w:autoSpaceDN w:val="0"/>
              <w:adjustRightInd w:val="0"/>
              <w:spacing w:after="0" w:line="240" w:lineRule="auto"/>
              <w:ind w:left="34" w:right="30"/>
              <w:jc w:val="both"/>
              <w:rPr>
                <w:rFonts w:ascii="Times New Roman" w:hAnsi="Times New Roman"/>
              </w:rPr>
            </w:pPr>
            <w:proofErr w:type="gramStart"/>
            <w:r w:rsidRPr="00F01964">
              <w:rPr>
                <w:rFonts w:ascii="Times New Roman" w:hAnsi="Times New Roman"/>
                <w:b/>
              </w:rPr>
              <w:lastRenderedPageBreak/>
              <w:t>Познавательные:</w:t>
            </w:r>
            <w:r w:rsidRPr="00F01964">
              <w:rPr>
                <w:rFonts w:ascii="Times New Roman" w:hAnsi="Times New Roman"/>
              </w:rPr>
              <w:t xml:space="preserve"> уметь синтезировать полученную информацию для составления ответа</w:t>
            </w:r>
            <w:proofErr w:type="gramEnd"/>
          </w:p>
          <w:p w:rsidR="0003618D" w:rsidRPr="00F01964" w:rsidRDefault="0003618D" w:rsidP="00970025">
            <w:pPr>
              <w:autoSpaceDE w:val="0"/>
              <w:autoSpaceDN w:val="0"/>
              <w:adjustRightInd w:val="0"/>
              <w:spacing w:after="0" w:line="240" w:lineRule="auto"/>
              <w:ind w:left="34" w:right="30"/>
              <w:jc w:val="both"/>
              <w:rPr>
                <w:rFonts w:ascii="Times New Roman" w:hAnsi="Times New Roman"/>
              </w:rPr>
            </w:pPr>
            <w:r w:rsidRPr="00F01964">
              <w:rPr>
                <w:rFonts w:ascii="Times New Roman" w:hAnsi="Times New Roman"/>
                <w:b/>
              </w:rPr>
              <w:t>Регулятивные:</w:t>
            </w:r>
            <w:r w:rsidRPr="00F01964">
              <w:rPr>
                <w:rFonts w:ascii="Times New Roman" w:hAnsi="Times New Roman"/>
              </w:rPr>
              <w:t xml:space="preserve"> уметь выполнять учебные действия (отвечать на вопросы текста), планировать алгоритм ответа, работать самостоятельно</w:t>
            </w:r>
          </w:p>
          <w:p w:rsidR="0003618D" w:rsidRPr="00F01964" w:rsidRDefault="0003618D" w:rsidP="00970025">
            <w:pPr>
              <w:spacing w:after="0" w:line="240" w:lineRule="auto"/>
              <w:ind w:left="34"/>
              <w:jc w:val="both"/>
              <w:rPr>
                <w:rFonts w:ascii="Times New Roman" w:hAnsi="Times New Roman"/>
              </w:rPr>
            </w:pPr>
            <w:r w:rsidRPr="00F01964">
              <w:rPr>
                <w:rFonts w:ascii="Times New Roman" w:hAnsi="Times New Roman"/>
                <w:b/>
              </w:rPr>
              <w:t>Коммуникативные:</w:t>
            </w:r>
            <w:r w:rsidRPr="00F01964">
              <w:rPr>
                <w:rFonts w:ascii="Times New Roman" w:hAnsi="Times New Roman"/>
              </w:rPr>
              <w:t xml:space="preserve"> уметь строить монологическое высказывание, формулировать свою точку зрения, адекватно </w:t>
            </w:r>
            <w:r w:rsidRPr="00F01964">
              <w:rPr>
                <w:rFonts w:ascii="Times New Roman" w:hAnsi="Times New Roman"/>
              </w:rPr>
              <w:lastRenderedPageBreak/>
              <w:t>использовать различные речевые средства для решения коммуникативных задач</w:t>
            </w:r>
          </w:p>
          <w:p w:rsidR="0003618D" w:rsidRPr="00282B1D" w:rsidRDefault="0003618D" w:rsidP="00970025">
            <w:pPr>
              <w:spacing w:after="0" w:line="240" w:lineRule="auto"/>
              <w:jc w:val="both"/>
              <w:rPr>
                <w:rFonts w:ascii="Times New Roman" w:hAnsi="Times New Roman"/>
              </w:rPr>
            </w:pPr>
            <w:r w:rsidRPr="00F01964">
              <w:rPr>
                <w:rFonts w:ascii="Times New Roman" w:hAnsi="Times New Roman"/>
                <w:b/>
              </w:rPr>
              <w:t>Личностные:</w:t>
            </w:r>
            <w:r w:rsidRPr="00F01964">
              <w:rPr>
                <w:rFonts w:ascii="Times New Roman" w:hAnsi="Times New Roman"/>
              </w:rPr>
              <w:t xml:space="preserve"> формирование навыков индивидуального выполнения диагностических заданий по алгоритму решения литературоведческой задачи</w:t>
            </w:r>
          </w:p>
        </w:tc>
      </w:tr>
    </w:tbl>
    <w:p w:rsidR="00CF10F9" w:rsidRDefault="00CF10F9" w:rsidP="00F951C6">
      <w:pPr>
        <w:spacing w:after="0" w:line="240" w:lineRule="auto"/>
        <w:rPr>
          <w:rFonts w:ascii="Times New Roman" w:hAnsi="Times New Roman"/>
          <w:b/>
          <w:bCs/>
          <w:sz w:val="20"/>
          <w:szCs w:val="20"/>
        </w:rPr>
      </w:pPr>
    </w:p>
    <w:p w:rsidR="00CF10F9" w:rsidRDefault="00CF10F9" w:rsidP="00CF10F9">
      <w:pPr>
        <w:spacing w:after="0" w:line="240" w:lineRule="auto"/>
        <w:rPr>
          <w:rFonts w:ascii="Times New Roman" w:hAnsi="Times New Roman"/>
          <w:b/>
          <w:bCs/>
          <w:sz w:val="20"/>
          <w:szCs w:val="20"/>
        </w:rPr>
      </w:pPr>
    </w:p>
    <w:p w:rsidR="0003618D" w:rsidRPr="00CF10F9" w:rsidRDefault="0003618D" w:rsidP="0003618D">
      <w:pPr>
        <w:spacing w:after="0" w:line="240" w:lineRule="auto"/>
        <w:ind w:left="-567" w:firstLine="567"/>
        <w:jc w:val="center"/>
        <w:rPr>
          <w:rFonts w:ascii="Times New Roman" w:hAnsi="Times New Roman"/>
          <w:b/>
          <w:sz w:val="24"/>
          <w:szCs w:val="24"/>
        </w:rPr>
      </w:pPr>
      <w:r w:rsidRPr="00CF10F9">
        <w:rPr>
          <w:rFonts w:ascii="Times New Roman" w:hAnsi="Times New Roman"/>
          <w:b/>
          <w:bCs/>
          <w:sz w:val="24"/>
          <w:szCs w:val="24"/>
        </w:rPr>
        <w:t>ОПИСАНИЕ МАТЕРИАЛЬНО-ТЕХНИЧЕСКОГО ОБЕСПЕЧЕНИЯ ОБРАЗОВАТЕЛЬНОГО ПРОЦЕССА</w:t>
      </w:r>
      <w:r w:rsidRPr="00CF10F9">
        <w:rPr>
          <w:rFonts w:ascii="Times New Roman" w:hAnsi="Times New Roman"/>
          <w:b/>
          <w:sz w:val="24"/>
          <w:szCs w:val="24"/>
        </w:rPr>
        <w:t xml:space="preserve"> </w:t>
      </w:r>
    </w:p>
    <w:p w:rsidR="0003618D" w:rsidRPr="00CF10F9" w:rsidRDefault="0003618D" w:rsidP="0003618D">
      <w:pPr>
        <w:spacing w:after="0" w:line="240" w:lineRule="auto"/>
        <w:ind w:left="-567" w:firstLine="567"/>
        <w:jc w:val="both"/>
        <w:rPr>
          <w:rFonts w:ascii="Times New Roman" w:hAnsi="Times New Roman"/>
          <w:b/>
          <w:sz w:val="24"/>
          <w:szCs w:val="24"/>
        </w:rPr>
      </w:pPr>
    </w:p>
    <w:p w:rsidR="0003618D" w:rsidRPr="00CF10F9" w:rsidRDefault="0003618D" w:rsidP="0003618D">
      <w:pPr>
        <w:spacing w:after="0" w:line="240" w:lineRule="auto"/>
        <w:ind w:left="-567" w:firstLine="567"/>
        <w:jc w:val="both"/>
        <w:rPr>
          <w:rFonts w:ascii="Times New Roman" w:hAnsi="Times New Roman"/>
          <w:b/>
          <w:sz w:val="24"/>
          <w:szCs w:val="24"/>
        </w:rPr>
      </w:pPr>
      <w:r w:rsidRPr="00CF10F9">
        <w:rPr>
          <w:rFonts w:ascii="Times New Roman" w:hAnsi="Times New Roman"/>
          <w:b/>
          <w:sz w:val="24"/>
          <w:szCs w:val="24"/>
        </w:rPr>
        <w:t>Учебно-методический комплект</w:t>
      </w:r>
    </w:p>
    <w:p w:rsidR="0003618D" w:rsidRPr="00CF10F9" w:rsidRDefault="0003618D" w:rsidP="009820D6">
      <w:pPr>
        <w:numPr>
          <w:ilvl w:val="0"/>
          <w:numId w:val="10"/>
        </w:numPr>
        <w:spacing w:after="0" w:line="240" w:lineRule="auto"/>
        <w:jc w:val="both"/>
        <w:rPr>
          <w:rFonts w:ascii="Times New Roman" w:hAnsi="Times New Roman"/>
          <w:sz w:val="24"/>
          <w:szCs w:val="24"/>
        </w:rPr>
      </w:pPr>
      <w:r w:rsidRPr="00CF10F9">
        <w:rPr>
          <w:rFonts w:ascii="Times New Roman" w:hAnsi="Times New Roman"/>
          <w:sz w:val="24"/>
          <w:szCs w:val="24"/>
        </w:rPr>
        <w:t>Коровина В.Я. Литература. 7 класс: учеб. Для общеобразоват. Учреждений с прил. на электрон</w:t>
      </w:r>
      <w:proofErr w:type="gramStart"/>
      <w:r w:rsidRPr="00CF10F9">
        <w:rPr>
          <w:rFonts w:ascii="Times New Roman" w:hAnsi="Times New Roman"/>
          <w:sz w:val="24"/>
          <w:szCs w:val="24"/>
        </w:rPr>
        <w:t>.</w:t>
      </w:r>
      <w:proofErr w:type="gramEnd"/>
      <w:r w:rsidRPr="00CF10F9">
        <w:rPr>
          <w:rFonts w:ascii="Times New Roman" w:hAnsi="Times New Roman"/>
          <w:sz w:val="24"/>
          <w:szCs w:val="24"/>
        </w:rPr>
        <w:t xml:space="preserve"> </w:t>
      </w:r>
      <w:proofErr w:type="gramStart"/>
      <w:r w:rsidRPr="00CF10F9">
        <w:rPr>
          <w:rFonts w:ascii="Times New Roman" w:hAnsi="Times New Roman"/>
          <w:sz w:val="24"/>
          <w:szCs w:val="24"/>
        </w:rPr>
        <w:t>н</w:t>
      </w:r>
      <w:proofErr w:type="gramEnd"/>
      <w:r w:rsidRPr="00CF10F9">
        <w:rPr>
          <w:rFonts w:ascii="Times New Roman" w:hAnsi="Times New Roman"/>
          <w:sz w:val="24"/>
          <w:szCs w:val="24"/>
        </w:rPr>
        <w:t xml:space="preserve">осителе: в 2 ч. / В.Я.Коровина, В.П.Журавлёв, В.И.Коровин. – М.: </w:t>
      </w:r>
      <w:r w:rsidR="00E72D8D" w:rsidRPr="00CF10F9">
        <w:rPr>
          <w:rFonts w:ascii="Times New Roman" w:hAnsi="Times New Roman"/>
          <w:sz w:val="24"/>
          <w:szCs w:val="24"/>
        </w:rPr>
        <w:t>Просвещение, 2018</w:t>
      </w:r>
      <w:r w:rsidRPr="00CF10F9">
        <w:rPr>
          <w:rFonts w:ascii="Times New Roman" w:hAnsi="Times New Roman"/>
          <w:sz w:val="24"/>
          <w:szCs w:val="24"/>
        </w:rPr>
        <w:t>.</w:t>
      </w:r>
    </w:p>
    <w:p w:rsidR="0003618D" w:rsidRPr="00CF10F9" w:rsidRDefault="0003618D" w:rsidP="009820D6">
      <w:pPr>
        <w:numPr>
          <w:ilvl w:val="0"/>
          <w:numId w:val="10"/>
        </w:numPr>
        <w:spacing w:after="0" w:line="240" w:lineRule="auto"/>
        <w:jc w:val="both"/>
        <w:rPr>
          <w:rFonts w:ascii="Times New Roman" w:hAnsi="Times New Roman"/>
          <w:sz w:val="24"/>
          <w:szCs w:val="24"/>
        </w:rPr>
      </w:pPr>
      <w:r w:rsidRPr="00CF10F9">
        <w:rPr>
          <w:rFonts w:ascii="Times New Roman" w:hAnsi="Times New Roman"/>
          <w:sz w:val="24"/>
          <w:szCs w:val="24"/>
        </w:rPr>
        <w:t>Коровина В.Я. Читаем, думаем, спорим…: дидактические материалы по литературе. 7 класс/в.Я.Коровина, В.И.Коровин, В.П.Журавлёв. – М.:  Просвещение, 2011.</w:t>
      </w:r>
    </w:p>
    <w:p w:rsidR="0003618D" w:rsidRPr="00CF10F9" w:rsidRDefault="0003618D" w:rsidP="009820D6">
      <w:pPr>
        <w:numPr>
          <w:ilvl w:val="0"/>
          <w:numId w:val="10"/>
        </w:numPr>
        <w:spacing w:after="0" w:line="240" w:lineRule="auto"/>
        <w:jc w:val="both"/>
        <w:rPr>
          <w:rFonts w:ascii="Times New Roman" w:hAnsi="Times New Roman"/>
          <w:sz w:val="24"/>
          <w:szCs w:val="24"/>
        </w:rPr>
      </w:pPr>
      <w:r w:rsidRPr="00CF10F9">
        <w:rPr>
          <w:rFonts w:ascii="Times New Roman" w:hAnsi="Times New Roman"/>
          <w:sz w:val="24"/>
          <w:szCs w:val="24"/>
        </w:rPr>
        <w:t>Коровина В.Я. Фонохрестоматия к учебнику «Литература. 7 класс» (Электронный ресурс)/ В.Я.Коровина, В.П.Журавлёв, В.И.</w:t>
      </w:r>
      <w:r w:rsidR="00E72D8D" w:rsidRPr="00CF10F9">
        <w:rPr>
          <w:rFonts w:ascii="Times New Roman" w:hAnsi="Times New Roman"/>
          <w:sz w:val="24"/>
          <w:szCs w:val="24"/>
        </w:rPr>
        <w:t>Коровин. – М.: Просвещение, 2017</w:t>
      </w:r>
    </w:p>
    <w:p w:rsidR="0003618D" w:rsidRPr="00CF10F9" w:rsidRDefault="0003618D" w:rsidP="009820D6">
      <w:pPr>
        <w:numPr>
          <w:ilvl w:val="0"/>
          <w:numId w:val="10"/>
        </w:numPr>
        <w:spacing w:after="0" w:line="240" w:lineRule="auto"/>
        <w:jc w:val="both"/>
        <w:rPr>
          <w:rFonts w:ascii="Times New Roman" w:hAnsi="Times New Roman"/>
          <w:sz w:val="24"/>
          <w:szCs w:val="24"/>
        </w:rPr>
      </w:pPr>
      <w:r w:rsidRPr="00CF10F9">
        <w:rPr>
          <w:rFonts w:ascii="Times New Roman" w:hAnsi="Times New Roman"/>
          <w:sz w:val="24"/>
          <w:szCs w:val="24"/>
        </w:rPr>
        <w:t>Литература. Программы общеобразовательных учреждений. 5-11- классы (базовый уровень)</w:t>
      </w:r>
      <w:proofErr w:type="gramStart"/>
      <w:r w:rsidRPr="00CF10F9">
        <w:rPr>
          <w:rFonts w:ascii="Times New Roman" w:hAnsi="Times New Roman"/>
          <w:sz w:val="24"/>
          <w:szCs w:val="24"/>
        </w:rPr>
        <w:t>.</w:t>
      </w:r>
      <w:proofErr w:type="gramEnd"/>
      <w:r w:rsidRPr="00CF10F9">
        <w:rPr>
          <w:rFonts w:ascii="Times New Roman" w:hAnsi="Times New Roman"/>
          <w:sz w:val="24"/>
          <w:szCs w:val="24"/>
        </w:rPr>
        <w:t xml:space="preserve"> / </w:t>
      </w:r>
      <w:proofErr w:type="gramStart"/>
      <w:r w:rsidRPr="00CF10F9">
        <w:rPr>
          <w:rFonts w:ascii="Times New Roman" w:hAnsi="Times New Roman"/>
          <w:sz w:val="24"/>
          <w:szCs w:val="24"/>
        </w:rPr>
        <w:t>п</w:t>
      </w:r>
      <w:proofErr w:type="gramEnd"/>
      <w:r w:rsidRPr="00CF10F9">
        <w:rPr>
          <w:rFonts w:ascii="Times New Roman" w:hAnsi="Times New Roman"/>
          <w:sz w:val="24"/>
          <w:szCs w:val="24"/>
        </w:rPr>
        <w:t>од ред. В.Я.К</w:t>
      </w:r>
      <w:r w:rsidR="00E72D8D" w:rsidRPr="00CF10F9">
        <w:rPr>
          <w:rFonts w:ascii="Times New Roman" w:hAnsi="Times New Roman"/>
          <w:sz w:val="24"/>
          <w:szCs w:val="24"/>
        </w:rPr>
        <w:t>оровиной – М.: Просвещение, 2017</w:t>
      </w:r>
      <w:r w:rsidRPr="00CF10F9">
        <w:rPr>
          <w:rFonts w:ascii="Times New Roman" w:hAnsi="Times New Roman"/>
          <w:sz w:val="24"/>
          <w:szCs w:val="24"/>
        </w:rPr>
        <w:t>.</w:t>
      </w:r>
    </w:p>
    <w:p w:rsidR="0003618D" w:rsidRPr="00CF10F9" w:rsidRDefault="0003618D" w:rsidP="009820D6">
      <w:pPr>
        <w:numPr>
          <w:ilvl w:val="0"/>
          <w:numId w:val="10"/>
        </w:numPr>
        <w:spacing w:after="0" w:line="240" w:lineRule="auto"/>
        <w:jc w:val="both"/>
        <w:rPr>
          <w:rFonts w:ascii="Times New Roman" w:hAnsi="Times New Roman"/>
          <w:sz w:val="24"/>
          <w:szCs w:val="24"/>
        </w:rPr>
      </w:pPr>
      <w:r w:rsidRPr="00CF10F9">
        <w:rPr>
          <w:rFonts w:ascii="Times New Roman" w:hAnsi="Times New Roman"/>
          <w:sz w:val="24"/>
          <w:szCs w:val="24"/>
        </w:rPr>
        <w:t>Литература. Рабочие программы. Предметная линия учебников под редакцией В.Я.Коровиной. 5-9 классы: пособие для учителей общеобразоват. Учреждений / В.Я.Коровина (и др.); под ред. В.Я.Ко</w:t>
      </w:r>
      <w:r w:rsidR="00E72D8D" w:rsidRPr="00CF10F9">
        <w:rPr>
          <w:rFonts w:ascii="Times New Roman" w:hAnsi="Times New Roman"/>
          <w:sz w:val="24"/>
          <w:szCs w:val="24"/>
        </w:rPr>
        <w:t>ровиной. – М.: Просвещение, 2017</w:t>
      </w:r>
      <w:r w:rsidRPr="00CF10F9">
        <w:rPr>
          <w:rFonts w:ascii="Times New Roman" w:hAnsi="Times New Roman"/>
          <w:sz w:val="24"/>
          <w:szCs w:val="24"/>
        </w:rPr>
        <w:t>.</w:t>
      </w:r>
    </w:p>
    <w:p w:rsidR="0003618D" w:rsidRPr="00CF10F9" w:rsidRDefault="0003618D" w:rsidP="0003618D">
      <w:pPr>
        <w:spacing w:after="0" w:line="240" w:lineRule="auto"/>
        <w:ind w:firstLine="567"/>
        <w:jc w:val="both"/>
        <w:rPr>
          <w:rFonts w:ascii="Times New Roman" w:hAnsi="Times New Roman"/>
          <w:b/>
          <w:sz w:val="24"/>
          <w:szCs w:val="24"/>
        </w:rPr>
      </w:pPr>
      <w:r w:rsidRPr="00CF10F9">
        <w:rPr>
          <w:rFonts w:ascii="Times New Roman" w:hAnsi="Times New Roman"/>
          <w:b/>
          <w:sz w:val="24"/>
          <w:szCs w:val="24"/>
        </w:rPr>
        <w:t>Для  учителя:</w:t>
      </w:r>
    </w:p>
    <w:p w:rsidR="0003618D" w:rsidRPr="00CF10F9" w:rsidRDefault="0003618D" w:rsidP="009820D6">
      <w:pPr>
        <w:pStyle w:val="a3"/>
        <w:numPr>
          <w:ilvl w:val="0"/>
          <w:numId w:val="25"/>
        </w:numPr>
        <w:spacing w:after="0" w:line="240" w:lineRule="auto"/>
        <w:jc w:val="both"/>
        <w:rPr>
          <w:rFonts w:ascii="Times New Roman" w:hAnsi="Times New Roman"/>
          <w:sz w:val="24"/>
          <w:szCs w:val="24"/>
        </w:rPr>
      </w:pPr>
      <w:r w:rsidRPr="00CF10F9">
        <w:rPr>
          <w:rFonts w:ascii="Times New Roman" w:hAnsi="Times New Roman"/>
          <w:sz w:val="24"/>
          <w:szCs w:val="24"/>
        </w:rPr>
        <w:t>Асмолов А.Г. Системно-деятельностный подход в разработке стандартов нового</w:t>
      </w:r>
      <w:r w:rsidR="00202E03" w:rsidRPr="00CF10F9">
        <w:rPr>
          <w:rFonts w:ascii="Times New Roman" w:hAnsi="Times New Roman"/>
          <w:sz w:val="24"/>
          <w:szCs w:val="24"/>
        </w:rPr>
        <w:t xml:space="preserve"> поколения. М.: Педагогика, 2013</w:t>
      </w:r>
    </w:p>
    <w:p w:rsidR="0003618D" w:rsidRPr="00CF10F9" w:rsidRDefault="0003618D" w:rsidP="009820D6">
      <w:pPr>
        <w:pStyle w:val="a3"/>
        <w:numPr>
          <w:ilvl w:val="0"/>
          <w:numId w:val="25"/>
        </w:numPr>
        <w:spacing w:after="0" w:line="240" w:lineRule="auto"/>
        <w:jc w:val="both"/>
        <w:rPr>
          <w:rFonts w:ascii="Times New Roman" w:hAnsi="Times New Roman"/>
          <w:sz w:val="24"/>
          <w:szCs w:val="24"/>
        </w:rPr>
      </w:pPr>
      <w:r w:rsidRPr="00CF10F9">
        <w:rPr>
          <w:rFonts w:ascii="Times New Roman" w:hAnsi="Times New Roman"/>
          <w:sz w:val="24"/>
          <w:szCs w:val="24"/>
        </w:rPr>
        <w:t>Беломестных О.Б., Корнеева М.С., Золотарева И.В. Поурочное планирование по литературе. 7класс. - М.: ВАКО, 2002.</w:t>
      </w:r>
    </w:p>
    <w:p w:rsidR="0003618D" w:rsidRPr="00CF10F9" w:rsidRDefault="0003618D" w:rsidP="009820D6">
      <w:pPr>
        <w:pStyle w:val="a3"/>
        <w:numPr>
          <w:ilvl w:val="0"/>
          <w:numId w:val="25"/>
        </w:numPr>
        <w:spacing w:after="0" w:line="240" w:lineRule="auto"/>
        <w:jc w:val="both"/>
        <w:rPr>
          <w:rFonts w:ascii="Times New Roman" w:hAnsi="Times New Roman"/>
          <w:sz w:val="24"/>
          <w:szCs w:val="24"/>
        </w:rPr>
      </w:pPr>
      <w:r w:rsidRPr="00CF10F9">
        <w:rPr>
          <w:rFonts w:ascii="Times New Roman" w:hAnsi="Times New Roman"/>
          <w:sz w:val="24"/>
          <w:szCs w:val="24"/>
        </w:rPr>
        <w:t>Беляева Н.В. Уроки изучения лирики в школе: Теория и практика дифференцированного под</w:t>
      </w:r>
      <w:r w:rsidRPr="00CF10F9">
        <w:rPr>
          <w:rFonts w:ascii="Times New Roman" w:hAnsi="Times New Roman"/>
          <w:sz w:val="24"/>
          <w:szCs w:val="24"/>
        </w:rPr>
        <w:softHyphen/>
        <w:t>хода к учащимся: Книга для учителя литературы / Н.В. Беляева. - М.: Вербум - М., 2004.</w:t>
      </w:r>
    </w:p>
    <w:p w:rsidR="0003618D" w:rsidRPr="00CF10F9" w:rsidRDefault="0003618D" w:rsidP="009820D6">
      <w:pPr>
        <w:pStyle w:val="a3"/>
        <w:numPr>
          <w:ilvl w:val="0"/>
          <w:numId w:val="25"/>
        </w:numPr>
        <w:spacing w:after="0" w:line="240" w:lineRule="auto"/>
        <w:jc w:val="both"/>
        <w:rPr>
          <w:rFonts w:ascii="Times New Roman" w:hAnsi="Times New Roman"/>
          <w:sz w:val="24"/>
          <w:szCs w:val="24"/>
        </w:rPr>
      </w:pPr>
      <w:r w:rsidRPr="00CF10F9">
        <w:rPr>
          <w:rFonts w:ascii="Times New Roman" w:hAnsi="Times New Roman"/>
          <w:sz w:val="24"/>
          <w:szCs w:val="24"/>
        </w:rPr>
        <w:t>Демиденко Е.Л. Новые контрольные и проверочные работы по литературе. 5-9 классы. - М.: Дрофа, 2006.</w:t>
      </w:r>
    </w:p>
    <w:p w:rsidR="0003618D" w:rsidRPr="00CF10F9" w:rsidRDefault="0003618D" w:rsidP="009820D6">
      <w:pPr>
        <w:pStyle w:val="a3"/>
        <w:numPr>
          <w:ilvl w:val="0"/>
          <w:numId w:val="25"/>
        </w:numPr>
        <w:spacing w:after="0" w:line="240" w:lineRule="auto"/>
        <w:jc w:val="both"/>
        <w:rPr>
          <w:rFonts w:ascii="Times New Roman" w:hAnsi="Times New Roman"/>
          <w:sz w:val="24"/>
          <w:szCs w:val="24"/>
        </w:rPr>
      </w:pPr>
      <w:r w:rsidRPr="00CF10F9">
        <w:rPr>
          <w:rFonts w:ascii="Times New Roman" w:hAnsi="Times New Roman"/>
          <w:sz w:val="24"/>
          <w:szCs w:val="24"/>
        </w:rPr>
        <w:t>Золотарева И.В., Егорова Н.В. Универсальные поурочные разработки по литературе. 7 класс. - Изд. 3-е, исправл. и дополн. - М.: ВАКО, 2005.</w:t>
      </w:r>
    </w:p>
    <w:p w:rsidR="0003618D" w:rsidRPr="00CF10F9" w:rsidRDefault="0003618D" w:rsidP="0003618D">
      <w:pPr>
        <w:spacing w:after="0" w:line="240" w:lineRule="auto"/>
        <w:ind w:firstLine="567"/>
        <w:jc w:val="both"/>
        <w:rPr>
          <w:rFonts w:ascii="Times New Roman" w:hAnsi="Times New Roman"/>
          <w:b/>
          <w:sz w:val="24"/>
          <w:szCs w:val="24"/>
        </w:rPr>
      </w:pPr>
      <w:r w:rsidRPr="00CF10F9">
        <w:rPr>
          <w:rFonts w:ascii="Times New Roman" w:hAnsi="Times New Roman"/>
          <w:b/>
          <w:sz w:val="24"/>
          <w:szCs w:val="24"/>
        </w:rPr>
        <w:t>Для  учащихся:</w:t>
      </w:r>
    </w:p>
    <w:p w:rsidR="0003618D" w:rsidRPr="00CF10F9" w:rsidRDefault="0003618D" w:rsidP="0003618D">
      <w:pPr>
        <w:spacing w:after="0" w:line="240" w:lineRule="auto"/>
        <w:ind w:firstLine="567"/>
        <w:jc w:val="both"/>
        <w:rPr>
          <w:rFonts w:ascii="Times New Roman" w:hAnsi="Times New Roman"/>
          <w:sz w:val="24"/>
          <w:szCs w:val="24"/>
        </w:rPr>
      </w:pPr>
      <w:r w:rsidRPr="00CF10F9">
        <w:rPr>
          <w:rFonts w:ascii="Times New Roman" w:hAnsi="Times New Roman"/>
          <w:sz w:val="24"/>
          <w:szCs w:val="24"/>
        </w:rPr>
        <w:t>1. Альбеткова Р.И. Учимся читать лирическое произведение. - М.: Дрофа, 2007.</w:t>
      </w:r>
    </w:p>
    <w:p w:rsidR="0003618D" w:rsidRDefault="0003618D" w:rsidP="00CF10F9">
      <w:pPr>
        <w:spacing w:after="0" w:line="240" w:lineRule="auto"/>
        <w:ind w:firstLine="567"/>
        <w:jc w:val="both"/>
        <w:rPr>
          <w:rFonts w:ascii="Times New Roman" w:hAnsi="Times New Roman"/>
          <w:sz w:val="24"/>
          <w:szCs w:val="24"/>
        </w:rPr>
      </w:pPr>
      <w:r w:rsidRPr="00CF10F9">
        <w:rPr>
          <w:rFonts w:ascii="Times New Roman" w:hAnsi="Times New Roman"/>
          <w:sz w:val="24"/>
          <w:szCs w:val="24"/>
        </w:rPr>
        <w:t>2. Коровина В.Я. и др. Литература: Учебник-хрестоматия для 7 класса: В 2ч. - М.: Про</w:t>
      </w:r>
      <w:r w:rsidR="00E72D8D" w:rsidRPr="00CF10F9">
        <w:rPr>
          <w:rFonts w:ascii="Times New Roman" w:hAnsi="Times New Roman"/>
          <w:sz w:val="24"/>
          <w:szCs w:val="24"/>
        </w:rPr>
        <w:t>свещение, 2017</w:t>
      </w:r>
      <w:r w:rsidRPr="00CF10F9">
        <w:rPr>
          <w:rFonts w:ascii="Times New Roman" w:hAnsi="Times New Roman"/>
          <w:sz w:val="24"/>
          <w:szCs w:val="24"/>
        </w:rPr>
        <w:t>.</w:t>
      </w:r>
    </w:p>
    <w:p w:rsidR="00F951C6" w:rsidRDefault="00F951C6" w:rsidP="00CF10F9">
      <w:pPr>
        <w:spacing w:after="0" w:line="240" w:lineRule="auto"/>
        <w:ind w:firstLine="567"/>
        <w:jc w:val="both"/>
        <w:rPr>
          <w:rFonts w:ascii="Times New Roman" w:hAnsi="Times New Roman"/>
          <w:sz w:val="24"/>
          <w:szCs w:val="24"/>
        </w:rPr>
      </w:pPr>
    </w:p>
    <w:p w:rsidR="00F951C6" w:rsidRDefault="00F951C6" w:rsidP="00CF10F9">
      <w:pPr>
        <w:spacing w:after="0" w:line="240" w:lineRule="auto"/>
        <w:ind w:firstLine="567"/>
        <w:jc w:val="both"/>
        <w:rPr>
          <w:rFonts w:ascii="Times New Roman" w:hAnsi="Times New Roman"/>
          <w:sz w:val="24"/>
          <w:szCs w:val="24"/>
        </w:rPr>
      </w:pPr>
    </w:p>
    <w:p w:rsidR="00F951C6" w:rsidRPr="00CF10F9" w:rsidRDefault="00F951C6" w:rsidP="00CF10F9">
      <w:pPr>
        <w:spacing w:after="0" w:line="240" w:lineRule="auto"/>
        <w:ind w:firstLine="567"/>
        <w:jc w:val="both"/>
        <w:rPr>
          <w:rFonts w:ascii="Times New Roman" w:hAnsi="Times New Roman"/>
          <w:sz w:val="24"/>
          <w:szCs w:val="24"/>
        </w:rPr>
      </w:pPr>
    </w:p>
    <w:p w:rsidR="0003618D" w:rsidRPr="00CF10F9" w:rsidRDefault="0003618D" w:rsidP="0003618D">
      <w:pPr>
        <w:pStyle w:val="a3"/>
        <w:spacing w:after="0"/>
        <w:jc w:val="right"/>
        <w:rPr>
          <w:rFonts w:ascii="Times New Roman" w:hAnsi="Times New Roman"/>
          <w:i/>
          <w:color w:val="000000"/>
          <w:sz w:val="24"/>
          <w:szCs w:val="24"/>
        </w:rPr>
      </w:pPr>
    </w:p>
    <w:p w:rsidR="0003618D" w:rsidRPr="00CF10F9" w:rsidRDefault="0003618D" w:rsidP="0003618D">
      <w:pPr>
        <w:spacing w:after="0"/>
        <w:rPr>
          <w:rFonts w:ascii="Times New Roman" w:hAnsi="Times New Roman"/>
          <w:i/>
          <w:color w:val="000000"/>
          <w:sz w:val="24"/>
          <w:szCs w:val="24"/>
        </w:rPr>
      </w:pPr>
      <w:r w:rsidRPr="00CF10F9">
        <w:rPr>
          <w:rFonts w:ascii="Times New Roman" w:hAnsi="Times New Roman"/>
          <w:b/>
          <w:bCs/>
          <w:spacing w:val="-1"/>
          <w:sz w:val="24"/>
          <w:szCs w:val="24"/>
        </w:rPr>
        <w:lastRenderedPageBreak/>
        <w:t>ПРОИЗВЕДЕНИЯ  ДЛЯ   ЗАУЧИВАНИЯ   НАИЗУСТЬ</w:t>
      </w:r>
    </w:p>
    <w:p w:rsidR="0003618D" w:rsidRPr="00CF10F9" w:rsidRDefault="0003618D" w:rsidP="0003618D">
      <w:pPr>
        <w:pStyle w:val="Standard"/>
        <w:jc w:val="center"/>
        <w:rPr>
          <w:rFonts w:ascii="Arial" w:hAnsi="Arial"/>
          <w:lang w:val="ru-RU"/>
        </w:rPr>
      </w:pPr>
    </w:p>
    <w:p w:rsidR="0003618D" w:rsidRPr="00CF10F9" w:rsidRDefault="0003618D" w:rsidP="0003618D">
      <w:pPr>
        <w:pStyle w:val="Standard"/>
        <w:jc w:val="center"/>
        <w:rPr>
          <w:rFonts w:cs="Times New Roman"/>
          <w:lang w:val="ru-RU"/>
        </w:rPr>
      </w:pPr>
      <w:r w:rsidRPr="00CF10F9">
        <w:rPr>
          <w:rFonts w:ascii="Arial" w:hAnsi="Arial"/>
          <w:lang w:val="ru-RU"/>
        </w:rPr>
        <w:t>(</w:t>
      </w:r>
      <w:r w:rsidRPr="00CF10F9">
        <w:rPr>
          <w:rFonts w:cs="Times New Roman"/>
          <w:lang w:val="ru-RU"/>
        </w:rPr>
        <w:t>список произведений составлен на основе программы по литературе под редакцией В. Я. Коровиной)</w:t>
      </w:r>
    </w:p>
    <w:p w:rsidR="0003618D" w:rsidRPr="00CF10F9" w:rsidRDefault="0003618D" w:rsidP="0003618D">
      <w:pPr>
        <w:pStyle w:val="Standard"/>
        <w:jc w:val="center"/>
        <w:rPr>
          <w:rFonts w:cs="Times New Roman"/>
          <w:lang w:val="ru-RU"/>
        </w:rPr>
      </w:pPr>
    </w:p>
    <w:p w:rsidR="0003618D" w:rsidRPr="00CF10F9" w:rsidRDefault="0003618D" w:rsidP="0003618D">
      <w:pPr>
        <w:pStyle w:val="Standard"/>
        <w:jc w:val="center"/>
        <w:rPr>
          <w:rFonts w:cs="Times New Roman"/>
          <w:i/>
          <w:iCs/>
          <w:lang w:val="ru-RU"/>
        </w:rPr>
      </w:pPr>
      <w:r w:rsidRPr="00CF10F9">
        <w:rPr>
          <w:rFonts w:cs="Times New Roman"/>
          <w:i/>
          <w:iCs/>
          <w:lang w:val="ru-RU"/>
        </w:rPr>
        <w:t>Сложность работы по заучиванию наизусть в 7-ом классе  объясняется тем, что учащемуся предстоит запоминать не только тексты с привычно рифмующимися строками, но и работать с прозаическими отрывками.</w:t>
      </w:r>
    </w:p>
    <w:p w:rsidR="0003618D" w:rsidRPr="00CF10F9" w:rsidRDefault="0003618D" w:rsidP="0003618D">
      <w:pPr>
        <w:shd w:val="clear" w:color="auto" w:fill="FFFFFF"/>
        <w:spacing w:after="0"/>
        <w:rPr>
          <w:rFonts w:ascii="Times New Roman" w:hAnsi="Times New Roman"/>
          <w:sz w:val="24"/>
          <w:szCs w:val="24"/>
        </w:rPr>
      </w:pPr>
    </w:p>
    <w:p w:rsidR="0003618D" w:rsidRPr="00CF10F9" w:rsidRDefault="0003618D" w:rsidP="009820D6">
      <w:pPr>
        <w:pStyle w:val="a3"/>
        <w:numPr>
          <w:ilvl w:val="0"/>
          <w:numId w:val="27"/>
        </w:numPr>
        <w:shd w:val="clear" w:color="auto" w:fill="FFFFFF"/>
        <w:spacing w:after="0" w:line="223" w:lineRule="exact"/>
        <w:ind w:right="36"/>
        <w:jc w:val="both"/>
        <w:rPr>
          <w:rFonts w:ascii="Times New Roman" w:hAnsi="Times New Roman"/>
          <w:sz w:val="24"/>
          <w:szCs w:val="24"/>
        </w:rPr>
      </w:pPr>
      <w:r w:rsidRPr="00CF10F9">
        <w:rPr>
          <w:rFonts w:ascii="Times New Roman" w:hAnsi="Times New Roman"/>
          <w:sz w:val="24"/>
          <w:szCs w:val="24"/>
        </w:rPr>
        <w:t>Былины: Вольга и Микула Селянинович. Садко (отры</w:t>
      </w:r>
      <w:r w:rsidRPr="00CF10F9">
        <w:rPr>
          <w:rFonts w:ascii="Times New Roman" w:hAnsi="Times New Roman"/>
          <w:sz w:val="24"/>
          <w:szCs w:val="24"/>
        </w:rPr>
        <w:softHyphen/>
        <w:t>вок по выбору учащихся).</w:t>
      </w:r>
    </w:p>
    <w:p w:rsidR="0003618D" w:rsidRPr="00CF10F9" w:rsidRDefault="0003618D" w:rsidP="009820D6">
      <w:pPr>
        <w:pStyle w:val="a3"/>
        <w:numPr>
          <w:ilvl w:val="0"/>
          <w:numId w:val="27"/>
        </w:numPr>
        <w:shd w:val="clear" w:color="auto" w:fill="FFFFFF"/>
        <w:spacing w:after="0"/>
        <w:rPr>
          <w:rFonts w:ascii="Times New Roman" w:hAnsi="Times New Roman"/>
          <w:sz w:val="24"/>
          <w:szCs w:val="24"/>
        </w:rPr>
      </w:pPr>
      <w:r w:rsidRPr="00CF10F9">
        <w:rPr>
          <w:rFonts w:ascii="Times New Roman" w:hAnsi="Times New Roman"/>
          <w:sz w:val="24"/>
          <w:szCs w:val="24"/>
        </w:rPr>
        <w:t>Пословицы и поговорки (на выбор).</w:t>
      </w:r>
    </w:p>
    <w:p w:rsidR="0003618D" w:rsidRPr="00CF10F9" w:rsidRDefault="0003618D" w:rsidP="009820D6">
      <w:pPr>
        <w:pStyle w:val="a3"/>
        <w:numPr>
          <w:ilvl w:val="0"/>
          <w:numId w:val="27"/>
        </w:numPr>
        <w:shd w:val="clear" w:color="auto" w:fill="FFFFFF"/>
        <w:spacing w:after="0" w:line="252" w:lineRule="exact"/>
        <w:ind w:right="43"/>
        <w:jc w:val="both"/>
        <w:rPr>
          <w:rFonts w:ascii="Times New Roman" w:hAnsi="Times New Roman"/>
          <w:sz w:val="24"/>
          <w:szCs w:val="24"/>
        </w:rPr>
      </w:pPr>
      <w:r w:rsidRPr="00CF10F9">
        <w:rPr>
          <w:rFonts w:ascii="Times New Roman" w:hAnsi="Times New Roman"/>
          <w:sz w:val="24"/>
          <w:szCs w:val="24"/>
        </w:rPr>
        <w:t>М. В. Ломоносов. Ода на день восшествия на Всерос</w:t>
      </w:r>
      <w:r w:rsidRPr="00CF10F9">
        <w:rPr>
          <w:rFonts w:ascii="Times New Roman" w:hAnsi="Times New Roman"/>
          <w:sz w:val="24"/>
          <w:szCs w:val="24"/>
        </w:rPr>
        <w:softHyphen/>
        <w:t>сийский престол ея Величества государыни Императрицы Елисаветы Петровны   1747 года (отрывок).</w:t>
      </w:r>
    </w:p>
    <w:p w:rsidR="0003618D" w:rsidRPr="00CF10F9" w:rsidRDefault="0003618D" w:rsidP="009820D6">
      <w:pPr>
        <w:pStyle w:val="a3"/>
        <w:numPr>
          <w:ilvl w:val="0"/>
          <w:numId w:val="27"/>
        </w:numPr>
        <w:shd w:val="clear" w:color="auto" w:fill="FFFFFF"/>
        <w:spacing w:after="0" w:line="252" w:lineRule="exact"/>
        <w:ind w:right="43"/>
        <w:jc w:val="both"/>
        <w:rPr>
          <w:rFonts w:ascii="Times New Roman" w:hAnsi="Times New Roman"/>
          <w:sz w:val="24"/>
          <w:szCs w:val="24"/>
        </w:rPr>
      </w:pPr>
      <w:r w:rsidRPr="00CF10F9">
        <w:rPr>
          <w:rFonts w:ascii="Times New Roman" w:hAnsi="Times New Roman"/>
          <w:sz w:val="24"/>
          <w:szCs w:val="24"/>
        </w:rPr>
        <w:t>С. Пушкин. Медный всадник (отрывок). Песнь о вещем Олеге. Борис Годунов (отрывок по выбору учащихся).</w:t>
      </w:r>
    </w:p>
    <w:p w:rsidR="0003618D" w:rsidRPr="00CF10F9" w:rsidRDefault="0003618D" w:rsidP="009820D6">
      <w:pPr>
        <w:pStyle w:val="a3"/>
        <w:numPr>
          <w:ilvl w:val="0"/>
          <w:numId w:val="27"/>
        </w:numPr>
        <w:shd w:val="clear" w:color="auto" w:fill="FFFFFF"/>
        <w:spacing w:after="0" w:line="252" w:lineRule="exact"/>
        <w:ind w:right="72"/>
        <w:jc w:val="both"/>
        <w:rPr>
          <w:rFonts w:ascii="Times New Roman" w:hAnsi="Times New Roman"/>
          <w:sz w:val="24"/>
          <w:szCs w:val="24"/>
        </w:rPr>
      </w:pPr>
      <w:r w:rsidRPr="00CF10F9">
        <w:rPr>
          <w:rFonts w:ascii="Times New Roman" w:hAnsi="Times New Roman"/>
          <w:sz w:val="24"/>
          <w:szCs w:val="24"/>
        </w:rPr>
        <w:t xml:space="preserve">М. Ю. Лермонтов. </w:t>
      </w:r>
      <w:proofErr w:type="gramStart"/>
      <w:r w:rsidRPr="00CF10F9">
        <w:rPr>
          <w:rFonts w:ascii="Times New Roman" w:hAnsi="Times New Roman"/>
          <w:sz w:val="24"/>
          <w:szCs w:val="24"/>
        </w:rPr>
        <w:t>Песня про царя</w:t>
      </w:r>
      <w:proofErr w:type="gramEnd"/>
      <w:r w:rsidRPr="00CF10F9">
        <w:rPr>
          <w:rFonts w:ascii="Times New Roman" w:hAnsi="Times New Roman"/>
          <w:sz w:val="24"/>
          <w:szCs w:val="24"/>
        </w:rPr>
        <w:t xml:space="preserve"> Ивана Васильеви</w:t>
      </w:r>
      <w:r w:rsidRPr="00CF10F9">
        <w:rPr>
          <w:rFonts w:ascii="Times New Roman" w:hAnsi="Times New Roman"/>
          <w:sz w:val="24"/>
          <w:szCs w:val="24"/>
        </w:rPr>
        <w:softHyphen/>
        <w:t>ча, молодого опричника и удалого купца Калашникова (фрагмент по выбору). Молитва. «Когда волнуется желтею</w:t>
      </w:r>
      <w:r w:rsidRPr="00CF10F9">
        <w:rPr>
          <w:rFonts w:ascii="Times New Roman" w:hAnsi="Times New Roman"/>
          <w:sz w:val="24"/>
          <w:szCs w:val="24"/>
        </w:rPr>
        <w:softHyphen/>
        <w:t>щая нива...». Ангел (по выбору учащихся).</w:t>
      </w:r>
    </w:p>
    <w:p w:rsidR="0003618D" w:rsidRPr="00CF10F9" w:rsidRDefault="0003618D" w:rsidP="009820D6">
      <w:pPr>
        <w:pStyle w:val="a3"/>
        <w:numPr>
          <w:ilvl w:val="0"/>
          <w:numId w:val="27"/>
        </w:numPr>
        <w:shd w:val="clear" w:color="auto" w:fill="FFFFFF"/>
        <w:spacing w:after="0" w:line="240" w:lineRule="auto"/>
        <w:rPr>
          <w:rFonts w:ascii="Times New Roman" w:hAnsi="Times New Roman"/>
          <w:sz w:val="24"/>
          <w:szCs w:val="24"/>
        </w:rPr>
      </w:pPr>
      <w:r w:rsidRPr="00CF10F9">
        <w:rPr>
          <w:rFonts w:ascii="Times New Roman" w:hAnsi="Times New Roman"/>
          <w:sz w:val="24"/>
          <w:szCs w:val="24"/>
        </w:rPr>
        <w:t>Н. В. Гоголь. Тарас Бульба (речь о товариществе).</w:t>
      </w:r>
    </w:p>
    <w:p w:rsidR="0003618D" w:rsidRPr="00CF10F9" w:rsidRDefault="0003618D" w:rsidP="009820D6">
      <w:pPr>
        <w:pStyle w:val="a3"/>
        <w:numPr>
          <w:ilvl w:val="0"/>
          <w:numId w:val="27"/>
        </w:numPr>
        <w:shd w:val="clear" w:color="auto" w:fill="FFFFFF"/>
        <w:spacing w:after="0" w:line="240" w:lineRule="auto"/>
        <w:rPr>
          <w:rFonts w:ascii="Times New Roman" w:hAnsi="Times New Roman"/>
          <w:sz w:val="24"/>
          <w:szCs w:val="24"/>
        </w:rPr>
      </w:pPr>
      <w:r w:rsidRPr="00CF10F9">
        <w:rPr>
          <w:rFonts w:ascii="Times New Roman" w:hAnsi="Times New Roman"/>
          <w:sz w:val="24"/>
          <w:szCs w:val="24"/>
        </w:rPr>
        <w:t>И. С. Тургенев. Русский язык.</w:t>
      </w:r>
    </w:p>
    <w:p w:rsidR="0003618D" w:rsidRPr="00CF10F9" w:rsidRDefault="0003618D" w:rsidP="009820D6">
      <w:pPr>
        <w:pStyle w:val="a3"/>
        <w:numPr>
          <w:ilvl w:val="0"/>
          <w:numId w:val="27"/>
        </w:numPr>
        <w:shd w:val="clear" w:color="auto" w:fill="FFFFFF"/>
        <w:spacing w:after="0" w:line="240" w:lineRule="auto"/>
        <w:ind w:right="86"/>
        <w:jc w:val="both"/>
        <w:rPr>
          <w:rFonts w:ascii="Times New Roman" w:hAnsi="Times New Roman"/>
          <w:sz w:val="24"/>
          <w:szCs w:val="24"/>
        </w:rPr>
      </w:pPr>
      <w:r w:rsidRPr="00CF10F9">
        <w:rPr>
          <w:rFonts w:ascii="Times New Roman" w:hAnsi="Times New Roman"/>
          <w:sz w:val="24"/>
          <w:szCs w:val="24"/>
        </w:rPr>
        <w:t>Н. А. Некрасов. Русские женщины (отрывок по выбору учащихся).</w:t>
      </w:r>
    </w:p>
    <w:p w:rsidR="0003618D" w:rsidRPr="00CF10F9" w:rsidRDefault="0003618D" w:rsidP="009820D6">
      <w:pPr>
        <w:pStyle w:val="a3"/>
        <w:numPr>
          <w:ilvl w:val="0"/>
          <w:numId w:val="27"/>
        </w:numPr>
        <w:shd w:val="clear" w:color="auto" w:fill="FFFFFF"/>
        <w:spacing w:after="0" w:line="216" w:lineRule="exact"/>
        <w:ind w:right="86"/>
        <w:jc w:val="both"/>
        <w:rPr>
          <w:rFonts w:ascii="Times New Roman" w:hAnsi="Times New Roman"/>
          <w:sz w:val="24"/>
          <w:szCs w:val="24"/>
        </w:rPr>
      </w:pPr>
      <w:r w:rsidRPr="00CF10F9">
        <w:rPr>
          <w:rFonts w:ascii="Times New Roman" w:hAnsi="Times New Roman"/>
          <w:sz w:val="24"/>
          <w:szCs w:val="24"/>
        </w:rPr>
        <w:t>А. Жуковский. Приход весны. А. К. Толстой. «Край ты мой, родимый край...» или Благовест. И. А. Бунин. Родина (на выбор).</w:t>
      </w:r>
    </w:p>
    <w:p w:rsidR="0003618D" w:rsidRPr="00CF10F9" w:rsidRDefault="0003618D" w:rsidP="009820D6">
      <w:pPr>
        <w:pStyle w:val="a3"/>
        <w:numPr>
          <w:ilvl w:val="0"/>
          <w:numId w:val="27"/>
        </w:numPr>
        <w:shd w:val="clear" w:color="auto" w:fill="FFFFFF"/>
        <w:tabs>
          <w:tab w:val="left" w:pos="691"/>
        </w:tabs>
        <w:spacing w:after="0" w:line="238" w:lineRule="exact"/>
        <w:ind w:right="115"/>
        <w:jc w:val="both"/>
        <w:rPr>
          <w:rFonts w:ascii="Times New Roman" w:hAnsi="Times New Roman"/>
          <w:sz w:val="24"/>
          <w:szCs w:val="24"/>
        </w:rPr>
      </w:pPr>
      <w:r w:rsidRPr="00CF10F9">
        <w:rPr>
          <w:rFonts w:ascii="Times New Roman" w:hAnsi="Times New Roman"/>
          <w:sz w:val="24"/>
          <w:szCs w:val="24"/>
        </w:rPr>
        <w:t>В. Маяковский. Необычайное приключение, бывшее с Владимиром Маяковским летом на даче. Хорошее отношение к лошадям (на выбор).</w:t>
      </w:r>
    </w:p>
    <w:p w:rsidR="0003618D" w:rsidRPr="00CF10F9" w:rsidRDefault="0003618D" w:rsidP="009820D6">
      <w:pPr>
        <w:pStyle w:val="a3"/>
        <w:numPr>
          <w:ilvl w:val="0"/>
          <w:numId w:val="27"/>
        </w:numPr>
        <w:shd w:val="clear" w:color="auto" w:fill="FFFFFF"/>
        <w:spacing w:after="0" w:line="245" w:lineRule="exact"/>
        <w:ind w:right="137"/>
        <w:jc w:val="both"/>
        <w:rPr>
          <w:rFonts w:ascii="Times New Roman" w:hAnsi="Times New Roman"/>
          <w:sz w:val="24"/>
          <w:szCs w:val="24"/>
        </w:rPr>
      </w:pPr>
      <w:proofErr w:type="gramStart"/>
      <w:r w:rsidRPr="00CF10F9">
        <w:rPr>
          <w:rFonts w:ascii="Times New Roman" w:hAnsi="Times New Roman"/>
          <w:sz w:val="24"/>
          <w:szCs w:val="24"/>
        </w:rPr>
        <w:t>По теме «Великая Отечественная война»: 1—2 стихотво</w:t>
      </w:r>
      <w:r w:rsidRPr="00CF10F9">
        <w:rPr>
          <w:rFonts w:ascii="Times New Roman" w:hAnsi="Times New Roman"/>
          <w:sz w:val="24"/>
          <w:szCs w:val="24"/>
        </w:rPr>
        <w:softHyphen/>
        <w:t>рения по выбору учащихся  (К. М. Симонов.</w:t>
      </w:r>
      <w:proofErr w:type="gramEnd"/>
      <w:r w:rsidRPr="00CF10F9">
        <w:rPr>
          <w:rFonts w:ascii="Times New Roman" w:hAnsi="Times New Roman"/>
          <w:sz w:val="24"/>
          <w:szCs w:val="24"/>
        </w:rPr>
        <w:t xml:space="preserve"> «Ты по</w:t>
      </w:r>
      <w:r w:rsidRPr="00CF10F9">
        <w:rPr>
          <w:rFonts w:ascii="Times New Roman" w:hAnsi="Times New Roman"/>
          <w:sz w:val="24"/>
          <w:szCs w:val="24"/>
        </w:rPr>
        <w:softHyphen/>
        <w:t>мнишь, Алеша, дороги Смоленщины...», Е. М. Виноку</w:t>
      </w:r>
      <w:r w:rsidRPr="00CF10F9">
        <w:rPr>
          <w:rFonts w:ascii="Times New Roman" w:hAnsi="Times New Roman"/>
          <w:sz w:val="24"/>
          <w:szCs w:val="24"/>
        </w:rPr>
        <w:softHyphen/>
        <w:t xml:space="preserve">ров. </w:t>
      </w:r>
      <w:proofErr w:type="gramStart"/>
      <w:r w:rsidRPr="00CF10F9">
        <w:rPr>
          <w:rFonts w:ascii="Times New Roman" w:hAnsi="Times New Roman"/>
          <w:sz w:val="24"/>
          <w:szCs w:val="24"/>
        </w:rPr>
        <w:t>Москвичи).</w:t>
      </w:r>
      <w:proofErr w:type="gramEnd"/>
    </w:p>
    <w:p w:rsidR="0003618D" w:rsidRPr="00CF10F9" w:rsidRDefault="0003618D" w:rsidP="009820D6">
      <w:pPr>
        <w:pStyle w:val="a3"/>
        <w:numPr>
          <w:ilvl w:val="0"/>
          <w:numId w:val="27"/>
        </w:numPr>
        <w:shd w:val="clear" w:color="auto" w:fill="FFFFFF"/>
        <w:spacing w:after="0" w:line="245" w:lineRule="exact"/>
        <w:ind w:right="137"/>
        <w:jc w:val="both"/>
        <w:rPr>
          <w:rFonts w:ascii="Times New Roman" w:hAnsi="Times New Roman"/>
          <w:sz w:val="24"/>
          <w:szCs w:val="24"/>
        </w:rPr>
      </w:pPr>
      <w:r w:rsidRPr="00CF10F9">
        <w:rPr>
          <w:rFonts w:ascii="Times New Roman" w:hAnsi="Times New Roman"/>
          <w:sz w:val="24"/>
          <w:szCs w:val="24"/>
        </w:rPr>
        <w:t>А. Есенин. «Топи да болота...». Н. А. Заболоцкий. «Я воспитан природой суровой...». Н. М. Рубцов. «Тихая моя родина...» (на выбор).</w:t>
      </w:r>
    </w:p>
    <w:p w:rsidR="0003618D" w:rsidRPr="00CF10F9" w:rsidRDefault="0003618D" w:rsidP="009820D6">
      <w:pPr>
        <w:pStyle w:val="a3"/>
        <w:numPr>
          <w:ilvl w:val="0"/>
          <w:numId w:val="27"/>
        </w:numPr>
        <w:shd w:val="clear" w:color="auto" w:fill="FFFFFF"/>
        <w:spacing w:after="0" w:line="245" w:lineRule="exact"/>
        <w:ind w:right="137"/>
        <w:jc w:val="both"/>
        <w:rPr>
          <w:rFonts w:ascii="Times New Roman" w:hAnsi="Times New Roman"/>
          <w:sz w:val="24"/>
          <w:szCs w:val="24"/>
        </w:rPr>
      </w:pPr>
      <w:r w:rsidRPr="00CF10F9">
        <w:rPr>
          <w:rFonts w:ascii="Times New Roman" w:hAnsi="Times New Roman"/>
          <w:sz w:val="24"/>
          <w:szCs w:val="24"/>
        </w:rPr>
        <w:t>А.Т.Твардовский. «Снега потемнеют синие…».</w:t>
      </w:r>
    </w:p>
    <w:p w:rsidR="0003618D" w:rsidRPr="00CF10F9" w:rsidRDefault="0003618D" w:rsidP="0003618D">
      <w:pPr>
        <w:spacing w:after="0"/>
        <w:jc w:val="center"/>
        <w:rPr>
          <w:b/>
          <w:sz w:val="24"/>
          <w:szCs w:val="24"/>
        </w:rPr>
      </w:pPr>
    </w:p>
    <w:p w:rsidR="0003618D" w:rsidRPr="00CF10F9" w:rsidRDefault="0003618D" w:rsidP="0003618D">
      <w:pPr>
        <w:pStyle w:val="Standard"/>
        <w:jc w:val="center"/>
        <w:rPr>
          <w:rFonts w:cs="Times New Roman"/>
          <w:b/>
          <w:i/>
          <w:iCs/>
          <w:lang w:val="ru-RU"/>
        </w:rPr>
      </w:pPr>
      <w:r w:rsidRPr="00CF10F9">
        <w:rPr>
          <w:rFonts w:cs="Times New Roman"/>
          <w:b/>
          <w:i/>
          <w:iCs/>
          <w:lang w:val="ru-RU"/>
        </w:rPr>
        <w:t xml:space="preserve">Оценка ставится за выразительное чтение, что предполагает  </w:t>
      </w:r>
    </w:p>
    <w:p w:rsidR="0003618D" w:rsidRPr="00CF10F9" w:rsidRDefault="0003618D" w:rsidP="009820D6">
      <w:pPr>
        <w:pStyle w:val="Standard"/>
        <w:numPr>
          <w:ilvl w:val="0"/>
          <w:numId w:val="28"/>
        </w:numPr>
        <w:rPr>
          <w:rFonts w:cs="Times New Roman"/>
          <w:i/>
          <w:iCs/>
          <w:lang w:val="ru-RU"/>
        </w:rPr>
      </w:pPr>
      <w:r w:rsidRPr="00CF10F9">
        <w:rPr>
          <w:rFonts w:cs="Times New Roman"/>
          <w:i/>
          <w:iCs/>
          <w:lang w:val="ru-RU"/>
        </w:rPr>
        <w:t>полное понимание текста читаемого наизусть произведения</w:t>
      </w:r>
    </w:p>
    <w:p w:rsidR="0003618D" w:rsidRPr="00CF10F9" w:rsidRDefault="0003618D" w:rsidP="009820D6">
      <w:pPr>
        <w:pStyle w:val="Standard"/>
        <w:numPr>
          <w:ilvl w:val="0"/>
          <w:numId w:val="28"/>
        </w:numPr>
        <w:rPr>
          <w:rFonts w:cs="Times New Roman"/>
          <w:i/>
          <w:iCs/>
          <w:lang w:val="ru-RU"/>
        </w:rPr>
      </w:pPr>
      <w:r w:rsidRPr="00CF10F9">
        <w:rPr>
          <w:rFonts w:cs="Times New Roman"/>
          <w:i/>
          <w:iCs/>
          <w:lang w:val="ru-RU"/>
        </w:rPr>
        <w:t>правильный выбор интонации, расстановку логических ударений</w:t>
      </w:r>
    </w:p>
    <w:p w:rsidR="0003618D" w:rsidRPr="00CF10F9" w:rsidRDefault="0003618D" w:rsidP="009820D6">
      <w:pPr>
        <w:pStyle w:val="Standard"/>
        <w:numPr>
          <w:ilvl w:val="0"/>
          <w:numId w:val="28"/>
        </w:numPr>
        <w:rPr>
          <w:rFonts w:cs="Times New Roman"/>
          <w:i/>
          <w:iCs/>
          <w:lang w:val="ru-RU"/>
        </w:rPr>
      </w:pPr>
      <w:r w:rsidRPr="00CF10F9">
        <w:rPr>
          <w:rFonts w:cs="Times New Roman"/>
          <w:i/>
          <w:iCs/>
          <w:lang w:val="ru-RU"/>
        </w:rPr>
        <w:t xml:space="preserve">безупречную орфоэпию </w:t>
      </w:r>
      <w:proofErr w:type="gramStart"/>
      <w:r w:rsidRPr="00CF10F9">
        <w:rPr>
          <w:rFonts w:cs="Times New Roman"/>
          <w:i/>
          <w:iCs/>
          <w:lang w:val="ru-RU"/>
        </w:rPr>
        <w:t xml:space="preserve">( </w:t>
      </w:r>
      <w:proofErr w:type="gramEnd"/>
      <w:r w:rsidRPr="00CF10F9">
        <w:rPr>
          <w:rFonts w:cs="Times New Roman"/>
          <w:i/>
          <w:iCs/>
          <w:lang w:val="ru-RU"/>
        </w:rPr>
        <w:t>= соблюдение правил литературного произношения)</w:t>
      </w:r>
    </w:p>
    <w:p w:rsidR="0003618D" w:rsidRPr="00CF10F9" w:rsidRDefault="0003618D" w:rsidP="0003618D">
      <w:pPr>
        <w:pStyle w:val="Standard"/>
        <w:ind w:firstLine="709"/>
        <w:jc w:val="both"/>
        <w:rPr>
          <w:rFonts w:cs="Times New Roman"/>
          <w:i/>
          <w:iCs/>
          <w:lang w:val="ru-RU"/>
        </w:rPr>
      </w:pPr>
      <w:r w:rsidRPr="00CF10F9">
        <w:rPr>
          <w:rFonts w:cs="Times New Roman"/>
          <w:i/>
          <w:iCs/>
          <w:lang w:val="ru-RU"/>
        </w:rPr>
        <w:t xml:space="preserve">Учитель определяет, выставлять ли </w:t>
      </w:r>
      <w:r w:rsidRPr="00CF10F9">
        <w:rPr>
          <w:rFonts w:cs="Times New Roman"/>
          <w:lang w:val="ru-RU"/>
        </w:rPr>
        <w:t>оценку за каждое</w:t>
      </w:r>
      <w:r w:rsidRPr="00CF10F9">
        <w:rPr>
          <w:rFonts w:cs="Times New Roman"/>
          <w:i/>
          <w:iCs/>
          <w:lang w:val="ru-RU"/>
        </w:rPr>
        <w:t xml:space="preserve"> прочитанное наизусть </w:t>
      </w:r>
      <w:r w:rsidRPr="00CF10F9">
        <w:rPr>
          <w:rFonts w:cs="Times New Roman"/>
          <w:lang w:val="ru-RU"/>
        </w:rPr>
        <w:t>стихотворение</w:t>
      </w:r>
      <w:r w:rsidRPr="00CF10F9">
        <w:rPr>
          <w:rFonts w:cs="Times New Roman"/>
          <w:i/>
          <w:iCs/>
          <w:lang w:val="ru-RU"/>
        </w:rPr>
        <w:t xml:space="preserve"> или </w:t>
      </w:r>
      <w:r w:rsidRPr="00CF10F9">
        <w:rPr>
          <w:rFonts w:cs="Times New Roman"/>
          <w:lang w:val="ru-RU"/>
        </w:rPr>
        <w:t>общую оценку за несколько стихотворений,</w:t>
      </w:r>
      <w:r w:rsidRPr="00CF10F9">
        <w:rPr>
          <w:rFonts w:cs="Times New Roman"/>
          <w:i/>
          <w:iCs/>
          <w:lang w:val="ru-RU"/>
        </w:rPr>
        <w:t xml:space="preserve"> принадлежащих одному автору или объединённых общей темой. Учитель имеет право задавать вопросы на понимание прочитанного наизусть текста, проверять умения и навыки анализа лирического произведения.</w:t>
      </w:r>
    </w:p>
    <w:p w:rsidR="0003618D" w:rsidRPr="00CF10F9" w:rsidRDefault="0003618D" w:rsidP="0003618D">
      <w:pPr>
        <w:pStyle w:val="a3"/>
        <w:spacing w:after="0"/>
        <w:jc w:val="right"/>
        <w:rPr>
          <w:rFonts w:ascii="Times New Roman" w:hAnsi="Times New Roman"/>
          <w:i/>
          <w:color w:val="000000"/>
          <w:sz w:val="24"/>
          <w:szCs w:val="24"/>
        </w:rPr>
      </w:pPr>
    </w:p>
    <w:p w:rsidR="00E72D8D" w:rsidRDefault="00E72D8D" w:rsidP="00591361">
      <w:pPr>
        <w:spacing w:after="0"/>
        <w:rPr>
          <w:rFonts w:eastAsia="Times New Roman"/>
          <w:b/>
          <w:color w:val="000000"/>
          <w:sz w:val="24"/>
          <w:szCs w:val="24"/>
          <w:shd w:val="clear" w:color="auto" w:fill="FFFFFF"/>
          <w:lang w:eastAsia="ru-RU"/>
        </w:rPr>
      </w:pPr>
    </w:p>
    <w:p w:rsidR="00591361" w:rsidRPr="00591361" w:rsidRDefault="00591361" w:rsidP="00591361">
      <w:pPr>
        <w:spacing w:after="0"/>
        <w:rPr>
          <w:rFonts w:ascii="Times New Roman" w:hAnsi="Times New Roman"/>
          <w:b/>
          <w:bCs/>
          <w:sz w:val="36"/>
          <w:szCs w:val="36"/>
        </w:rPr>
      </w:pPr>
    </w:p>
    <w:p w:rsidR="00C723C6" w:rsidRPr="00591361" w:rsidRDefault="00E72D8D" w:rsidP="00591361">
      <w:pPr>
        <w:spacing w:after="0"/>
        <w:jc w:val="center"/>
        <w:rPr>
          <w:rFonts w:ascii="Times New Roman" w:hAnsi="Times New Roman"/>
          <w:b/>
          <w:i/>
          <w:iCs/>
          <w:sz w:val="36"/>
          <w:szCs w:val="36"/>
          <w:u w:val="single"/>
        </w:rPr>
      </w:pPr>
      <w:r w:rsidRPr="00591361">
        <w:rPr>
          <w:rFonts w:ascii="Times New Roman" w:hAnsi="Times New Roman"/>
          <w:b/>
          <w:i/>
          <w:iCs/>
          <w:sz w:val="36"/>
          <w:szCs w:val="36"/>
          <w:u w:val="single"/>
        </w:rPr>
        <w:lastRenderedPageBreak/>
        <w:t>8 класс (2 часа в неделю - 70 ч.</w:t>
      </w:r>
      <w:proofErr w:type="gramStart"/>
      <w:r w:rsidRPr="00591361">
        <w:rPr>
          <w:rFonts w:ascii="Times New Roman" w:hAnsi="Times New Roman"/>
          <w:b/>
          <w:i/>
          <w:iCs/>
          <w:sz w:val="36"/>
          <w:szCs w:val="36"/>
          <w:u w:val="single"/>
        </w:rPr>
        <w:t>)</w:t>
      </w:r>
      <w:bookmarkStart w:id="2" w:name="bookmark5"/>
      <w:r w:rsidR="00591361" w:rsidRPr="00591361">
        <w:rPr>
          <w:rFonts w:ascii="Times New Roman" w:hAnsi="Times New Roman"/>
          <w:b/>
          <w:i/>
          <w:iCs/>
          <w:sz w:val="36"/>
          <w:szCs w:val="36"/>
          <w:u w:val="single"/>
        </w:rPr>
        <w:t>К</w:t>
      </w:r>
      <w:proofErr w:type="gramEnd"/>
      <w:r w:rsidR="00591361" w:rsidRPr="00591361">
        <w:rPr>
          <w:rFonts w:ascii="Times New Roman" w:hAnsi="Times New Roman"/>
          <w:b/>
          <w:i/>
          <w:iCs/>
          <w:sz w:val="36"/>
          <w:szCs w:val="36"/>
          <w:u w:val="single"/>
        </w:rPr>
        <w:t>урелёва Л.П</w:t>
      </w:r>
      <w:bookmarkEnd w:id="2"/>
      <w:r w:rsidR="00591361">
        <w:rPr>
          <w:rFonts w:ascii="Times New Roman" w:hAnsi="Times New Roman"/>
          <w:b/>
          <w:i/>
          <w:iCs/>
          <w:sz w:val="36"/>
          <w:szCs w:val="36"/>
          <w:u w:val="single"/>
        </w:rPr>
        <w:t>.</w:t>
      </w:r>
    </w:p>
    <w:p w:rsidR="00C723C6" w:rsidRPr="001C7AFB" w:rsidRDefault="00BC288E" w:rsidP="001C7AFB">
      <w:pPr>
        <w:spacing w:after="0" w:line="240" w:lineRule="auto"/>
        <w:jc w:val="both"/>
        <w:rPr>
          <w:rFonts w:ascii="Times New Roman" w:hAnsi="Times New Roman" w:cs="Times New Roman"/>
          <w:sz w:val="24"/>
          <w:szCs w:val="24"/>
          <w:lang w:bidi="ru-RU"/>
        </w:rPr>
      </w:pPr>
      <w:r>
        <w:rPr>
          <w:rFonts w:ascii="Times New Roman" w:hAnsi="Times New Roman" w:cs="Times New Roman"/>
          <w:sz w:val="24"/>
          <w:szCs w:val="24"/>
          <w:lang w:bidi="ru-RU"/>
        </w:rPr>
        <w:t xml:space="preserve">          </w:t>
      </w:r>
      <w:r w:rsidR="00C723C6" w:rsidRPr="001C7AFB">
        <w:rPr>
          <w:rFonts w:ascii="Times New Roman" w:hAnsi="Times New Roman" w:cs="Times New Roman"/>
          <w:sz w:val="24"/>
          <w:szCs w:val="24"/>
          <w:lang w:bidi="ru-RU"/>
        </w:rPr>
        <w:t>В программу включен перечень необходимых видов работ по развитию речи: словарная работа, различные виды пересказа, устные и письменные сочинения, отзывы, доклады, диалоги, творческие работы, а также произведения для заучивания на</w:t>
      </w:r>
      <w:r w:rsidR="00C723C6" w:rsidRPr="001C7AFB">
        <w:rPr>
          <w:rFonts w:ascii="Times New Roman" w:hAnsi="Times New Roman" w:cs="Times New Roman"/>
          <w:sz w:val="24"/>
          <w:szCs w:val="24"/>
          <w:lang w:bidi="ru-RU"/>
        </w:rPr>
        <w:softHyphen/>
        <w:t>изусть, списки произведений для самостоятельного чтения.</w:t>
      </w:r>
    </w:p>
    <w:p w:rsidR="00C723C6" w:rsidRPr="001C7AFB" w:rsidRDefault="00C723C6" w:rsidP="001C7AFB">
      <w:pPr>
        <w:spacing w:after="0" w:line="240" w:lineRule="auto"/>
        <w:jc w:val="both"/>
        <w:rPr>
          <w:rFonts w:ascii="Times New Roman" w:hAnsi="Times New Roman" w:cs="Times New Roman"/>
          <w:b/>
          <w:bCs/>
          <w:sz w:val="24"/>
          <w:szCs w:val="24"/>
          <w:lang w:bidi="ru-RU"/>
        </w:rPr>
      </w:pPr>
      <w:bookmarkStart w:id="3" w:name="bookmark8"/>
      <w:r w:rsidRPr="001C7AFB">
        <w:rPr>
          <w:rFonts w:ascii="Times New Roman" w:hAnsi="Times New Roman" w:cs="Times New Roman"/>
          <w:b/>
          <w:bCs/>
          <w:sz w:val="24"/>
          <w:szCs w:val="24"/>
          <w:lang w:bidi="ru-RU"/>
        </w:rPr>
        <w:t>Требования к результатам освоения выпускниками основной школы программы по литературе</w:t>
      </w:r>
      <w:bookmarkEnd w:id="3"/>
    </w:p>
    <w:p w:rsidR="00C723C6" w:rsidRPr="001C7AFB" w:rsidRDefault="00C723C6" w:rsidP="001C7AFB">
      <w:pPr>
        <w:spacing w:after="0" w:line="240" w:lineRule="auto"/>
        <w:jc w:val="both"/>
        <w:rPr>
          <w:rFonts w:ascii="Times New Roman" w:hAnsi="Times New Roman" w:cs="Times New Roman"/>
          <w:i/>
          <w:iCs/>
          <w:sz w:val="24"/>
          <w:szCs w:val="24"/>
          <w:lang w:bidi="ru-RU"/>
        </w:rPr>
      </w:pPr>
      <w:r w:rsidRPr="001C7AFB">
        <w:rPr>
          <w:rFonts w:ascii="Times New Roman" w:hAnsi="Times New Roman" w:cs="Times New Roman"/>
          <w:i/>
          <w:iCs/>
          <w:sz w:val="24"/>
          <w:szCs w:val="24"/>
          <w:lang w:bidi="ru-RU"/>
        </w:rPr>
        <w:t>Личностные результаты:</w:t>
      </w:r>
    </w:p>
    <w:p w:rsidR="00C723C6" w:rsidRPr="001C7AFB" w:rsidRDefault="00C723C6" w:rsidP="009820D6">
      <w:pPr>
        <w:numPr>
          <w:ilvl w:val="0"/>
          <w:numId w:val="5"/>
        </w:num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 xml:space="preserve"> </w:t>
      </w:r>
      <w:proofErr w:type="gramStart"/>
      <w:r w:rsidRPr="001C7AFB">
        <w:rPr>
          <w:rFonts w:ascii="Times New Roman" w:hAnsi="Times New Roman" w:cs="Times New Roman"/>
          <w:sz w:val="24"/>
          <w:szCs w:val="24"/>
          <w:lang w:bidi="ru-RU"/>
        </w:rPr>
        <w:t>воспитание российской гражданской иден</w:t>
      </w:r>
      <w:r w:rsidRPr="001C7AFB">
        <w:rPr>
          <w:rFonts w:ascii="Times New Roman" w:hAnsi="Times New Roman" w:cs="Times New Roman"/>
          <w:sz w:val="24"/>
          <w:szCs w:val="24"/>
          <w:lang w:bidi="ru-RU"/>
        </w:rPr>
        <w:softHyphen/>
        <w:t>тичности: патриотизма, любви и уважения к Отечеству, чувства гордости за свою Роди</w:t>
      </w:r>
      <w:r w:rsidRPr="001C7AFB">
        <w:rPr>
          <w:rFonts w:ascii="Times New Roman" w:hAnsi="Times New Roman" w:cs="Times New Roman"/>
          <w:sz w:val="24"/>
          <w:szCs w:val="24"/>
          <w:lang w:bidi="ru-RU"/>
        </w:rPr>
        <w:softHyphen/>
        <w:t>ну, прошлое и настоящее многонациональ</w:t>
      </w:r>
      <w:r w:rsidRPr="001C7AFB">
        <w:rPr>
          <w:rFonts w:ascii="Times New Roman" w:hAnsi="Times New Roman" w:cs="Times New Roman"/>
          <w:sz w:val="24"/>
          <w:szCs w:val="24"/>
          <w:lang w:bidi="ru-RU"/>
        </w:rPr>
        <w:softHyphen/>
        <w:t>ного народа России; осознание своей этни</w:t>
      </w:r>
      <w:r w:rsidRPr="001C7AFB">
        <w:rPr>
          <w:rFonts w:ascii="Times New Roman" w:hAnsi="Times New Roman" w:cs="Times New Roman"/>
          <w:sz w:val="24"/>
          <w:szCs w:val="24"/>
          <w:lang w:bidi="ru-RU"/>
        </w:rPr>
        <w:softHyphen/>
        <w:t>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roofErr w:type="gramEnd"/>
    </w:p>
    <w:p w:rsidR="00C723C6" w:rsidRPr="001C7AFB" w:rsidRDefault="00C723C6" w:rsidP="009820D6">
      <w:pPr>
        <w:numPr>
          <w:ilvl w:val="0"/>
          <w:numId w:val="5"/>
        </w:num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 xml:space="preserve"> формирование ответственного отношения к учению, готовности и </w:t>
      </w:r>
      <w:proofErr w:type="gramStart"/>
      <w:r w:rsidRPr="001C7AFB">
        <w:rPr>
          <w:rFonts w:ascii="Times New Roman" w:hAnsi="Times New Roman" w:cs="Times New Roman"/>
          <w:sz w:val="24"/>
          <w:szCs w:val="24"/>
          <w:lang w:bidi="ru-RU"/>
        </w:rPr>
        <w:t>способности</w:t>
      </w:r>
      <w:proofErr w:type="gramEnd"/>
      <w:r w:rsidRPr="001C7AFB">
        <w:rPr>
          <w:rFonts w:ascii="Times New Roman" w:hAnsi="Times New Roman" w:cs="Times New Roman"/>
          <w:sz w:val="24"/>
          <w:szCs w:val="24"/>
          <w:lang w:bidi="ru-RU"/>
        </w:rPr>
        <w:t xml:space="preserve"> об</w:t>
      </w:r>
      <w:r w:rsidRPr="001C7AFB">
        <w:rPr>
          <w:rFonts w:ascii="Times New Roman" w:hAnsi="Times New Roman" w:cs="Times New Roman"/>
          <w:sz w:val="24"/>
          <w:szCs w:val="24"/>
          <w:lang w:bidi="ru-RU"/>
        </w:rPr>
        <w:softHyphen/>
        <w:t>учающихся к саморазвитию и самообразова</w:t>
      </w:r>
      <w:r w:rsidRPr="001C7AFB">
        <w:rPr>
          <w:rFonts w:ascii="Times New Roman" w:hAnsi="Times New Roman" w:cs="Times New Roman"/>
          <w:sz w:val="24"/>
          <w:szCs w:val="24"/>
          <w:lang w:bidi="ru-RU"/>
        </w:rPr>
        <w:softHyphen/>
        <w:t>нию на основе мотивации к обучению и по</w:t>
      </w:r>
      <w:r w:rsidRPr="001C7AFB">
        <w:rPr>
          <w:rFonts w:ascii="Times New Roman" w:hAnsi="Times New Roman" w:cs="Times New Roman"/>
          <w:sz w:val="24"/>
          <w:szCs w:val="24"/>
          <w:lang w:bidi="ru-RU"/>
        </w:rPr>
        <w:softHyphen/>
        <w:t>знанию,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w:t>
      </w:r>
      <w:r w:rsidRPr="001C7AFB">
        <w:rPr>
          <w:rFonts w:ascii="Times New Roman" w:hAnsi="Times New Roman" w:cs="Times New Roman"/>
          <w:sz w:val="24"/>
          <w:szCs w:val="24"/>
          <w:lang w:bidi="ru-RU"/>
        </w:rPr>
        <w:softHyphen/>
        <w:t>ний, с учетом устойчивых познавательных интересов;</w:t>
      </w:r>
    </w:p>
    <w:p w:rsidR="00C723C6" w:rsidRPr="001C7AFB" w:rsidRDefault="00C723C6" w:rsidP="009820D6">
      <w:pPr>
        <w:numPr>
          <w:ilvl w:val="0"/>
          <w:numId w:val="5"/>
        </w:num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 xml:space="preserve">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w:t>
      </w:r>
      <w:r w:rsidRPr="001C7AFB">
        <w:rPr>
          <w:rFonts w:ascii="Times New Roman" w:hAnsi="Times New Roman" w:cs="Times New Roman"/>
          <w:sz w:val="24"/>
          <w:szCs w:val="24"/>
          <w:lang w:bidi="ru-RU"/>
        </w:rPr>
        <w:softHyphen/>
        <w:t>ковое, духовное многообразие современного мира;</w:t>
      </w:r>
    </w:p>
    <w:p w:rsidR="00C723C6" w:rsidRPr="001C7AFB" w:rsidRDefault="00C723C6" w:rsidP="009820D6">
      <w:pPr>
        <w:numPr>
          <w:ilvl w:val="0"/>
          <w:numId w:val="5"/>
        </w:num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 xml:space="preserve"> </w:t>
      </w:r>
      <w:proofErr w:type="gramStart"/>
      <w:r w:rsidRPr="001C7AFB">
        <w:rPr>
          <w:rFonts w:ascii="Times New Roman" w:hAnsi="Times New Roman" w:cs="Times New Roman"/>
          <w:sz w:val="24"/>
          <w:szCs w:val="24"/>
          <w:lang w:bidi="ru-RU"/>
        </w:rPr>
        <w:t>формирование осознанного, уважительного и доброжелательного отношения к другому человеку, его мнению, мировоззрению, куль</w:t>
      </w:r>
      <w:r w:rsidRPr="001C7AFB">
        <w:rPr>
          <w:rFonts w:ascii="Times New Roman" w:hAnsi="Times New Roman" w:cs="Times New Roman"/>
          <w:sz w:val="24"/>
          <w:szCs w:val="24"/>
          <w:lang w:bidi="ru-RU"/>
        </w:rPr>
        <w:softHyphen/>
        <w:t>туре, языку, вере, гражданской позиции, к ис</w:t>
      </w:r>
      <w:r w:rsidRPr="001C7AFB">
        <w:rPr>
          <w:rFonts w:ascii="Times New Roman" w:hAnsi="Times New Roman" w:cs="Times New Roman"/>
          <w:sz w:val="24"/>
          <w:szCs w:val="24"/>
          <w:lang w:bidi="ru-RU"/>
        </w:rPr>
        <w:softHyphen/>
        <w:t>тории, культуре, религии, традициям, языкам, ценностям народов России и народов мира; готовности и способности вести диалог с дру</w:t>
      </w:r>
      <w:r w:rsidRPr="001C7AFB">
        <w:rPr>
          <w:rFonts w:ascii="Times New Roman" w:hAnsi="Times New Roman" w:cs="Times New Roman"/>
          <w:sz w:val="24"/>
          <w:szCs w:val="24"/>
          <w:lang w:bidi="ru-RU"/>
        </w:rPr>
        <w:softHyphen/>
        <w:t>гими людьми и достигать в нем взаимопони</w:t>
      </w:r>
      <w:r w:rsidRPr="001C7AFB">
        <w:rPr>
          <w:rFonts w:ascii="Times New Roman" w:hAnsi="Times New Roman" w:cs="Times New Roman"/>
          <w:sz w:val="24"/>
          <w:szCs w:val="24"/>
          <w:lang w:bidi="ru-RU"/>
        </w:rPr>
        <w:softHyphen/>
        <w:t>мания;</w:t>
      </w:r>
      <w:proofErr w:type="gramEnd"/>
    </w:p>
    <w:p w:rsidR="00C723C6" w:rsidRPr="001C7AFB" w:rsidRDefault="00C723C6" w:rsidP="009820D6">
      <w:pPr>
        <w:numPr>
          <w:ilvl w:val="0"/>
          <w:numId w:val="5"/>
        </w:num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 xml:space="preserve"> освоение социальных норм, правил пове</w:t>
      </w:r>
      <w:r w:rsidRPr="001C7AFB">
        <w:rPr>
          <w:rFonts w:ascii="Times New Roman" w:hAnsi="Times New Roman" w:cs="Times New Roman"/>
          <w:sz w:val="24"/>
          <w:szCs w:val="24"/>
          <w:lang w:bidi="ru-RU"/>
        </w:rPr>
        <w:softHyphen/>
        <w:t>дения, ролей и форм социальной жизни в группах и сообществах, включая взрослые и социальные сообщества; участие в школь</w:t>
      </w:r>
      <w:r w:rsidRPr="001C7AFB">
        <w:rPr>
          <w:rFonts w:ascii="Times New Roman" w:hAnsi="Times New Roman" w:cs="Times New Roman"/>
          <w:sz w:val="24"/>
          <w:szCs w:val="24"/>
          <w:lang w:bidi="ru-RU"/>
        </w:rPr>
        <w:softHyphen/>
        <w:t>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rsidR="00C723C6" w:rsidRPr="001C7AFB" w:rsidRDefault="00C723C6" w:rsidP="009820D6">
      <w:pPr>
        <w:numPr>
          <w:ilvl w:val="0"/>
          <w:numId w:val="5"/>
        </w:num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 xml:space="preserve"> развитие морального сознания и компетент</w:t>
      </w:r>
      <w:r w:rsidRPr="001C7AFB">
        <w:rPr>
          <w:rFonts w:ascii="Times New Roman" w:hAnsi="Times New Roman" w:cs="Times New Roman"/>
          <w:sz w:val="24"/>
          <w:szCs w:val="24"/>
          <w:lang w:bidi="ru-RU"/>
        </w:rPr>
        <w:softHyphen/>
        <w:t>ности в решении моральных проблем на осно</w:t>
      </w:r>
      <w:r w:rsidRPr="001C7AFB">
        <w:rPr>
          <w:rFonts w:ascii="Times New Roman" w:hAnsi="Times New Roman" w:cs="Times New Roman"/>
          <w:sz w:val="24"/>
          <w:szCs w:val="24"/>
          <w:lang w:bidi="ru-RU"/>
        </w:rPr>
        <w:softHyphen/>
        <w:t>ве личностного выбора, формирование нрав</w:t>
      </w:r>
      <w:r w:rsidRPr="001C7AFB">
        <w:rPr>
          <w:rFonts w:ascii="Times New Roman" w:hAnsi="Times New Roman" w:cs="Times New Roman"/>
          <w:sz w:val="24"/>
          <w:szCs w:val="24"/>
          <w:lang w:bidi="ru-RU"/>
        </w:rPr>
        <w:softHyphen/>
        <w:t>ственных чувств и нравственного поведения, осознанного и ответственного отношения к собственным поступкам;</w:t>
      </w:r>
    </w:p>
    <w:p w:rsidR="00C723C6" w:rsidRPr="001C7AFB" w:rsidRDefault="00C723C6" w:rsidP="009820D6">
      <w:pPr>
        <w:numPr>
          <w:ilvl w:val="0"/>
          <w:numId w:val="5"/>
        </w:num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 xml:space="preserve"> формирование коммуникативной компетент</w:t>
      </w:r>
      <w:r w:rsidRPr="001C7AFB">
        <w:rPr>
          <w:rFonts w:ascii="Times New Roman" w:hAnsi="Times New Roman" w:cs="Times New Roman"/>
          <w:sz w:val="24"/>
          <w:szCs w:val="24"/>
          <w:lang w:bidi="ru-RU"/>
        </w:rPr>
        <w:softHyphen/>
        <w:t>ности в общении и сотрудничестве со сверст</w:t>
      </w:r>
      <w:r w:rsidRPr="001C7AFB">
        <w:rPr>
          <w:rFonts w:ascii="Times New Roman" w:hAnsi="Times New Roman" w:cs="Times New Roman"/>
          <w:sz w:val="24"/>
          <w:szCs w:val="24"/>
          <w:lang w:bidi="ru-RU"/>
        </w:rPr>
        <w:softHyphen/>
        <w:t>никами, старшими и младшими в процессе образовательной, общественно полезной, учебно-исследовательской, творческой и дру</w:t>
      </w:r>
      <w:r w:rsidRPr="001C7AFB">
        <w:rPr>
          <w:rFonts w:ascii="Times New Roman" w:hAnsi="Times New Roman" w:cs="Times New Roman"/>
          <w:sz w:val="24"/>
          <w:szCs w:val="24"/>
          <w:lang w:bidi="ru-RU"/>
        </w:rPr>
        <w:softHyphen/>
        <w:t>гих видах деятельности;</w:t>
      </w:r>
    </w:p>
    <w:p w:rsidR="00C723C6" w:rsidRPr="001C7AFB" w:rsidRDefault="00C723C6" w:rsidP="009820D6">
      <w:pPr>
        <w:numPr>
          <w:ilvl w:val="0"/>
          <w:numId w:val="5"/>
        </w:num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 xml:space="preserve"> формирование экологической культуры на ос</w:t>
      </w:r>
      <w:r w:rsidRPr="001C7AFB">
        <w:rPr>
          <w:rFonts w:ascii="Times New Roman" w:hAnsi="Times New Roman" w:cs="Times New Roman"/>
          <w:sz w:val="24"/>
          <w:szCs w:val="24"/>
          <w:lang w:bidi="ru-RU"/>
        </w:rPr>
        <w:softHyphen/>
        <w:t>нове признания ценности жизни во всех ее проявлениях и необходимости ответствен</w:t>
      </w:r>
      <w:r w:rsidRPr="001C7AFB">
        <w:rPr>
          <w:rFonts w:ascii="Times New Roman" w:hAnsi="Times New Roman" w:cs="Times New Roman"/>
          <w:sz w:val="24"/>
          <w:szCs w:val="24"/>
          <w:lang w:bidi="ru-RU"/>
        </w:rPr>
        <w:softHyphen/>
        <w:t>ного, бережного отношения к окружающей среде;</w:t>
      </w:r>
    </w:p>
    <w:p w:rsidR="00C723C6" w:rsidRPr="001C7AFB" w:rsidRDefault="00C723C6" w:rsidP="009820D6">
      <w:pPr>
        <w:numPr>
          <w:ilvl w:val="0"/>
          <w:numId w:val="5"/>
        </w:num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 xml:space="preserve"> осознание значения семьи в жизни человека и общества, принятие ценностей семейной жизни уважительное и заботливое отношение к членам своей семьи;</w:t>
      </w:r>
    </w:p>
    <w:p w:rsidR="00C723C6" w:rsidRPr="001C7AFB" w:rsidRDefault="00C723C6" w:rsidP="009820D6">
      <w:pPr>
        <w:numPr>
          <w:ilvl w:val="0"/>
          <w:numId w:val="5"/>
        </w:num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 xml:space="preserve"> развитие эстетического сознания через освое</w:t>
      </w:r>
      <w:r w:rsidRPr="001C7AFB">
        <w:rPr>
          <w:rFonts w:ascii="Times New Roman" w:hAnsi="Times New Roman" w:cs="Times New Roman"/>
          <w:sz w:val="24"/>
          <w:szCs w:val="24"/>
          <w:lang w:bidi="ru-RU"/>
        </w:rPr>
        <w:softHyphen/>
        <w:t>ние художественного наследия народов Рос</w:t>
      </w:r>
      <w:r w:rsidRPr="001C7AFB">
        <w:rPr>
          <w:rFonts w:ascii="Times New Roman" w:hAnsi="Times New Roman" w:cs="Times New Roman"/>
          <w:sz w:val="24"/>
          <w:szCs w:val="24"/>
          <w:lang w:bidi="ru-RU"/>
        </w:rPr>
        <w:softHyphen/>
        <w:t>сии и мира, творческой деятельности эстети</w:t>
      </w:r>
      <w:r w:rsidRPr="001C7AFB">
        <w:rPr>
          <w:rFonts w:ascii="Times New Roman" w:hAnsi="Times New Roman" w:cs="Times New Roman"/>
          <w:sz w:val="24"/>
          <w:szCs w:val="24"/>
          <w:lang w:bidi="ru-RU"/>
        </w:rPr>
        <w:softHyphen/>
        <w:t>ческого характера.</w:t>
      </w:r>
    </w:p>
    <w:p w:rsidR="00C723C6" w:rsidRPr="001C7AFB" w:rsidRDefault="00C723C6" w:rsidP="001C7AFB">
      <w:pPr>
        <w:spacing w:after="0" w:line="240" w:lineRule="auto"/>
        <w:jc w:val="both"/>
        <w:rPr>
          <w:rFonts w:ascii="Times New Roman" w:hAnsi="Times New Roman" w:cs="Times New Roman"/>
          <w:i/>
          <w:iCs/>
          <w:sz w:val="24"/>
          <w:szCs w:val="24"/>
          <w:lang w:bidi="ru-RU"/>
        </w:rPr>
      </w:pPr>
      <w:r w:rsidRPr="001C7AFB">
        <w:rPr>
          <w:rFonts w:ascii="Times New Roman" w:hAnsi="Times New Roman" w:cs="Times New Roman"/>
          <w:i/>
          <w:iCs/>
          <w:sz w:val="24"/>
          <w:szCs w:val="24"/>
          <w:lang w:bidi="ru-RU"/>
        </w:rPr>
        <w:t>Метапредметные результаты:</w:t>
      </w:r>
    </w:p>
    <w:p w:rsidR="00C723C6" w:rsidRPr="001C7AFB" w:rsidRDefault="00C723C6" w:rsidP="009820D6">
      <w:pPr>
        <w:numPr>
          <w:ilvl w:val="0"/>
          <w:numId w:val="5"/>
        </w:num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 xml:space="preserve"> умение самостоятельно определять цели сво</w:t>
      </w:r>
      <w:r w:rsidRPr="001C7AFB">
        <w:rPr>
          <w:rFonts w:ascii="Times New Roman" w:hAnsi="Times New Roman" w:cs="Times New Roman"/>
          <w:sz w:val="24"/>
          <w:szCs w:val="24"/>
          <w:lang w:bidi="ru-RU"/>
        </w:rPr>
        <w:softHyphen/>
        <w:t>его обучения, ставить и формулировать для себя новые задачи в учебе и познавательной деятельности;</w:t>
      </w:r>
    </w:p>
    <w:p w:rsidR="00C723C6" w:rsidRPr="001C7AFB" w:rsidRDefault="00C723C6" w:rsidP="009820D6">
      <w:pPr>
        <w:numPr>
          <w:ilvl w:val="0"/>
          <w:numId w:val="5"/>
        </w:num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lastRenderedPageBreak/>
        <w:t xml:space="preserve"> умение самостоятельно планировать пути до</w:t>
      </w:r>
      <w:r w:rsidRPr="001C7AFB">
        <w:rPr>
          <w:rFonts w:ascii="Times New Roman" w:hAnsi="Times New Roman" w:cs="Times New Roman"/>
          <w:sz w:val="24"/>
          <w:szCs w:val="24"/>
          <w:lang w:bidi="ru-RU"/>
        </w:rPr>
        <w:softHyphen/>
        <w:t>стижения целей, в том числе альтернативные, осознанно выбирать наиболее эффективные способы решения учебных и познавательных задач;</w:t>
      </w:r>
    </w:p>
    <w:p w:rsidR="00C723C6" w:rsidRPr="001C7AFB" w:rsidRDefault="00C723C6" w:rsidP="009820D6">
      <w:pPr>
        <w:numPr>
          <w:ilvl w:val="0"/>
          <w:numId w:val="5"/>
        </w:num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 xml:space="preserve"> умение соотносить свои действия с планируе</w:t>
      </w:r>
      <w:r w:rsidRPr="001C7AFB">
        <w:rPr>
          <w:rFonts w:ascii="Times New Roman" w:hAnsi="Times New Roman" w:cs="Times New Roman"/>
          <w:sz w:val="24"/>
          <w:szCs w:val="24"/>
          <w:lang w:bidi="ru-RU"/>
        </w:rPr>
        <w:softHyphen/>
        <w:t>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w:t>
      </w:r>
      <w:r w:rsidRPr="001C7AFB">
        <w:rPr>
          <w:rFonts w:ascii="Times New Roman" w:hAnsi="Times New Roman" w:cs="Times New Roman"/>
          <w:sz w:val="24"/>
          <w:szCs w:val="24"/>
          <w:lang w:bidi="ru-RU"/>
        </w:rPr>
        <w:softHyphen/>
        <w:t>ний, корректировать свои действия в соответ</w:t>
      </w:r>
      <w:r w:rsidRPr="001C7AFB">
        <w:rPr>
          <w:rFonts w:ascii="Times New Roman" w:hAnsi="Times New Roman" w:cs="Times New Roman"/>
          <w:sz w:val="24"/>
          <w:szCs w:val="24"/>
          <w:lang w:bidi="ru-RU"/>
        </w:rPr>
        <w:softHyphen/>
        <w:t>ствии с изменяющейся ситуацией;</w:t>
      </w:r>
    </w:p>
    <w:p w:rsidR="00C723C6" w:rsidRPr="001C7AFB" w:rsidRDefault="00C723C6" w:rsidP="009820D6">
      <w:pPr>
        <w:numPr>
          <w:ilvl w:val="0"/>
          <w:numId w:val="5"/>
        </w:num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 xml:space="preserve"> умение оценивать правильность выполнения учебной задачи, собственные возможности ее решения;</w:t>
      </w:r>
    </w:p>
    <w:p w:rsidR="00C723C6" w:rsidRPr="001C7AFB" w:rsidRDefault="00C723C6" w:rsidP="009820D6">
      <w:pPr>
        <w:numPr>
          <w:ilvl w:val="0"/>
          <w:numId w:val="5"/>
        </w:num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 xml:space="preserve"> владение основами самоконтроля, самооцен</w:t>
      </w:r>
      <w:r w:rsidRPr="001C7AFB">
        <w:rPr>
          <w:rFonts w:ascii="Times New Roman" w:hAnsi="Times New Roman" w:cs="Times New Roman"/>
          <w:sz w:val="24"/>
          <w:szCs w:val="24"/>
          <w:lang w:bidi="ru-RU"/>
        </w:rPr>
        <w:softHyphen/>
        <w:t>ки, принятия решений и осуществления осо</w:t>
      </w:r>
      <w:r w:rsidRPr="001C7AFB">
        <w:rPr>
          <w:rFonts w:ascii="Times New Roman" w:hAnsi="Times New Roman" w:cs="Times New Roman"/>
          <w:sz w:val="24"/>
          <w:szCs w:val="24"/>
          <w:lang w:bidi="ru-RU"/>
        </w:rPr>
        <w:softHyphen/>
        <w:t>знанного выбора в учебной и познавательной деятельности;</w:t>
      </w:r>
    </w:p>
    <w:p w:rsidR="00C723C6" w:rsidRPr="001C7AFB" w:rsidRDefault="00C723C6" w:rsidP="009820D6">
      <w:pPr>
        <w:numPr>
          <w:ilvl w:val="0"/>
          <w:numId w:val="5"/>
        </w:num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 xml:space="preserve"> умение определять понятия, создавать обоб</w:t>
      </w:r>
      <w:r w:rsidRPr="001C7AFB">
        <w:rPr>
          <w:rFonts w:ascii="Times New Roman" w:hAnsi="Times New Roman" w:cs="Times New Roman"/>
          <w:sz w:val="24"/>
          <w:szCs w:val="24"/>
          <w:lang w:bidi="ru-RU"/>
        </w:rPr>
        <w:softHyphen/>
        <w:t>щения</w:t>
      </w:r>
      <w:proofErr w:type="gramStart"/>
      <w:r w:rsidRPr="001C7AFB">
        <w:rPr>
          <w:rFonts w:ascii="Times New Roman" w:hAnsi="Times New Roman" w:cs="Times New Roman"/>
          <w:sz w:val="24"/>
          <w:szCs w:val="24"/>
          <w:lang w:bidi="ru-RU"/>
        </w:rPr>
        <w:t>.</w:t>
      </w:r>
      <w:proofErr w:type="gramEnd"/>
      <w:r w:rsidRPr="001C7AFB">
        <w:rPr>
          <w:rFonts w:ascii="Times New Roman" w:hAnsi="Times New Roman" w:cs="Times New Roman"/>
          <w:sz w:val="24"/>
          <w:szCs w:val="24"/>
          <w:lang w:bidi="ru-RU"/>
        </w:rPr>
        <w:t xml:space="preserve"> </w:t>
      </w:r>
      <w:proofErr w:type="gramStart"/>
      <w:r w:rsidRPr="001C7AFB">
        <w:rPr>
          <w:rFonts w:ascii="Times New Roman" w:hAnsi="Times New Roman" w:cs="Times New Roman"/>
          <w:sz w:val="24"/>
          <w:szCs w:val="24"/>
          <w:lang w:bidi="ru-RU"/>
        </w:rPr>
        <w:t>у</w:t>
      </w:r>
      <w:proofErr w:type="gramEnd"/>
      <w:r w:rsidRPr="001C7AFB">
        <w:rPr>
          <w:rFonts w:ascii="Times New Roman" w:hAnsi="Times New Roman" w:cs="Times New Roman"/>
          <w:sz w:val="24"/>
          <w:szCs w:val="24"/>
          <w:lang w:bidi="ru-RU"/>
        </w:rPr>
        <w:t>станавливать аналогии, классифици</w:t>
      </w:r>
      <w:r w:rsidRPr="001C7AFB">
        <w:rPr>
          <w:rFonts w:ascii="Times New Roman" w:hAnsi="Times New Roman" w:cs="Times New Roman"/>
          <w:sz w:val="24"/>
          <w:szCs w:val="24"/>
          <w:lang w:bidi="ru-RU"/>
        </w:rPr>
        <w:softHyphen/>
        <w:t>ровать, самостоятельно выбирать основания и критерии для классификации, устанавли</w:t>
      </w:r>
      <w:r w:rsidRPr="001C7AFB">
        <w:rPr>
          <w:rFonts w:ascii="Times New Roman" w:hAnsi="Times New Roman" w:cs="Times New Roman"/>
          <w:sz w:val="24"/>
          <w:szCs w:val="24"/>
          <w:lang w:bidi="ru-RU"/>
        </w:rPr>
        <w:softHyphen/>
        <w:t>вать причинно-следственные связи, строить логическое рассуждение, умозаключение (ин</w:t>
      </w:r>
      <w:r w:rsidRPr="001C7AFB">
        <w:rPr>
          <w:rFonts w:ascii="Times New Roman" w:hAnsi="Times New Roman" w:cs="Times New Roman"/>
          <w:sz w:val="24"/>
          <w:szCs w:val="24"/>
          <w:lang w:bidi="ru-RU"/>
        </w:rPr>
        <w:softHyphen/>
        <w:t>дуктивное, дедуктивное и по аналогии) и де</w:t>
      </w:r>
      <w:r w:rsidRPr="001C7AFB">
        <w:rPr>
          <w:rFonts w:ascii="Times New Roman" w:hAnsi="Times New Roman" w:cs="Times New Roman"/>
          <w:sz w:val="24"/>
          <w:szCs w:val="24"/>
          <w:lang w:bidi="ru-RU"/>
        </w:rPr>
        <w:softHyphen/>
        <w:t>лать выводы;</w:t>
      </w:r>
    </w:p>
    <w:p w:rsidR="00C723C6" w:rsidRPr="001C7AFB" w:rsidRDefault="00C723C6" w:rsidP="009820D6">
      <w:pPr>
        <w:numPr>
          <w:ilvl w:val="0"/>
          <w:numId w:val="5"/>
        </w:num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 xml:space="preserve"> умение создавать, применять и преобразо</w:t>
      </w:r>
      <w:r w:rsidRPr="001C7AFB">
        <w:rPr>
          <w:rFonts w:ascii="Times New Roman" w:hAnsi="Times New Roman" w:cs="Times New Roman"/>
          <w:sz w:val="24"/>
          <w:szCs w:val="24"/>
          <w:lang w:bidi="ru-RU"/>
        </w:rPr>
        <w:softHyphen/>
        <w:t>вывать знаки и символы, модели и схемы для решения учебных и познавательных задач;</w:t>
      </w:r>
    </w:p>
    <w:p w:rsidR="00C723C6" w:rsidRPr="001C7AFB" w:rsidRDefault="00C723C6" w:rsidP="009820D6">
      <w:pPr>
        <w:numPr>
          <w:ilvl w:val="0"/>
          <w:numId w:val="5"/>
        </w:num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 xml:space="preserve"> смысловое чтение; умение организовывать учебное сотрудничество и совместную дея</w:t>
      </w:r>
      <w:r w:rsidRPr="001C7AFB">
        <w:rPr>
          <w:rFonts w:ascii="Times New Roman" w:hAnsi="Times New Roman" w:cs="Times New Roman"/>
          <w:sz w:val="24"/>
          <w:szCs w:val="24"/>
          <w:lang w:bidi="ru-RU"/>
        </w:rPr>
        <w:softHyphen/>
        <w:t>тельность с учителем и сверстниками; ра</w:t>
      </w:r>
      <w:r w:rsidRPr="001C7AFB">
        <w:rPr>
          <w:rFonts w:ascii="Times New Roman" w:hAnsi="Times New Roman" w:cs="Times New Roman"/>
          <w:sz w:val="24"/>
          <w:szCs w:val="24"/>
          <w:lang w:bidi="ru-RU"/>
        </w:rPr>
        <w:softHyphen/>
        <w:t>ботать индивидуально и в группе: находить общее решение и разрешать конфликты на ос</w:t>
      </w:r>
      <w:r w:rsidRPr="001C7AFB">
        <w:rPr>
          <w:rFonts w:ascii="Times New Roman" w:hAnsi="Times New Roman" w:cs="Times New Roman"/>
          <w:sz w:val="24"/>
          <w:szCs w:val="24"/>
          <w:lang w:bidi="ru-RU"/>
        </w:rPr>
        <w:softHyphen/>
        <w:t>нове согласования позиций и учета интересов; формулировать, аргументировать и отстаивать свое мнение;</w:t>
      </w:r>
    </w:p>
    <w:p w:rsidR="00C723C6" w:rsidRPr="001C7AFB" w:rsidRDefault="00C723C6" w:rsidP="009820D6">
      <w:pPr>
        <w:numPr>
          <w:ilvl w:val="0"/>
          <w:numId w:val="5"/>
        </w:num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 xml:space="preserve"> умение осознанно использовать речевые сред</w:t>
      </w:r>
      <w:r w:rsidRPr="001C7AFB">
        <w:rPr>
          <w:rFonts w:ascii="Times New Roman" w:hAnsi="Times New Roman" w:cs="Times New Roman"/>
          <w:sz w:val="24"/>
          <w:szCs w:val="24"/>
          <w:lang w:bidi="ru-RU"/>
        </w:rPr>
        <w:softHyphen/>
        <w:t>ства в соответствии с задачей коммуникации, для выражения своих чувств, мыслей и по</w:t>
      </w:r>
      <w:r w:rsidRPr="001C7AFB">
        <w:rPr>
          <w:rFonts w:ascii="Times New Roman" w:hAnsi="Times New Roman" w:cs="Times New Roman"/>
          <w:sz w:val="24"/>
          <w:szCs w:val="24"/>
          <w:lang w:bidi="ru-RU"/>
        </w:rPr>
        <w:softHyphen/>
        <w:t>требностей, планирования и регуляции своей деятельности; владение устной и письменной речью, монологической контекстной речью;</w:t>
      </w:r>
    </w:p>
    <w:p w:rsidR="00C723C6" w:rsidRPr="001C7AFB" w:rsidRDefault="00C723C6" w:rsidP="009820D6">
      <w:pPr>
        <w:numPr>
          <w:ilvl w:val="0"/>
          <w:numId w:val="5"/>
        </w:num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 xml:space="preserve"> формирование и развитие компетентности в области использования информационно-</w:t>
      </w:r>
      <w:r w:rsidRPr="001C7AFB">
        <w:rPr>
          <w:rFonts w:ascii="Times New Roman" w:hAnsi="Times New Roman" w:cs="Times New Roman"/>
          <w:sz w:val="24"/>
          <w:szCs w:val="24"/>
          <w:lang w:bidi="ru-RU"/>
        </w:rPr>
        <w:softHyphen/>
        <w:t>коммуникационных технологий.</w:t>
      </w:r>
    </w:p>
    <w:p w:rsidR="00C723C6" w:rsidRPr="001C7AFB" w:rsidRDefault="00C723C6" w:rsidP="001C7AFB">
      <w:pPr>
        <w:spacing w:after="0" w:line="240" w:lineRule="auto"/>
        <w:jc w:val="both"/>
        <w:rPr>
          <w:rFonts w:ascii="Times New Roman" w:hAnsi="Times New Roman" w:cs="Times New Roman"/>
          <w:i/>
          <w:iCs/>
          <w:sz w:val="24"/>
          <w:szCs w:val="24"/>
          <w:lang w:bidi="ru-RU"/>
        </w:rPr>
      </w:pPr>
      <w:r w:rsidRPr="001C7AFB">
        <w:rPr>
          <w:rFonts w:ascii="Times New Roman" w:hAnsi="Times New Roman" w:cs="Times New Roman"/>
          <w:i/>
          <w:iCs/>
          <w:sz w:val="24"/>
          <w:szCs w:val="24"/>
          <w:lang w:bidi="ru-RU"/>
        </w:rPr>
        <w:t>Предметные результаты:</w:t>
      </w:r>
    </w:p>
    <w:p w:rsidR="00C723C6" w:rsidRPr="001C7AFB" w:rsidRDefault="00C723C6" w:rsidP="009820D6">
      <w:pPr>
        <w:numPr>
          <w:ilvl w:val="0"/>
          <w:numId w:val="5"/>
        </w:num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 xml:space="preserve"> понимание ключевых проблем изученных произведений русского фольклора и фольк</w:t>
      </w:r>
      <w:r w:rsidRPr="001C7AFB">
        <w:rPr>
          <w:rFonts w:ascii="Times New Roman" w:hAnsi="Times New Roman" w:cs="Times New Roman"/>
          <w:sz w:val="24"/>
          <w:szCs w:val="24"/>
          <w:lang w:bidi="ru-RU"/>
        </w:rPr>
        <w:softHyphen/>
        <w:t>лора других народов, древнерусской литера</w:t>
      </w:r>
      <w:r w:rsidRPr="001C7AFB">
        <w:rPr>
          <w:rFonts w:ascii="Times New Roman" w:hAnsi="Times New Roman" w:cs="Times New Roman"/>
          <w:sz w:val="24"/>
          <w:szCs w:val="24"/>
          <w:lang w:bidi="ru-RU"/>
        </w:rPr>
        <w:softHyphen/>
        <w:t xml:space="preserve">туры, литературы XVIII в., русских писателей </w:t>
      </w:r>
      <w:r w:rsidRPr="001C7AFB">
        <w:rPr>
          <w:rFonts w:ascii="Times New Roman" w:hAnsi="Times New Roman" w:cs="Times New Roman"/>
          <w:sz w:val="24"/>
          <w:szCs w:val="24"/>
          <w:lang w:bidi="en-US"/>
        </w:rPr>
        <w:t>XIX</w:t>
      </w:r>
      <w:r w:rsidRPr="001C7AFB">
        <w:rPr>
          <w:rFonts w:ascii="Times New Roman" w:hAnsi="Times New Roman" w:cs="Times New Roman"/>
          <w:sz w:val="24"/>
          <w:szCs w:val="24"/>
        </w:rPr>
        <w:t>-</w:t>
      </w:r>
      <w:r w:rsidRPr="001C7AFB">
        <w:rPr>
          <w:rFonts w:ascii="Times New Roman" w:hAnsi="Times New Roman" w:cs="Times New Roman"/>
          <w:sz w:val="24"/>
          <w:szCs w:val="24"/>
          <w:lang w:bidi="en-US"/>
        </w:rPr>
        <w:t>XX</w:t>
      </w:r>
      <w:r w:rsidRPr="001C7AFB">
        <w:rPr>
          <w:rFonts w:ascii="Times New Roman" w:hAnsi="Times New Roman" w:cs="Times New Roman"/>
          <w:sz w:val="24"/>
          <w:szCs w:val="24"/>
        </w:rPr>
        <w:t xml:space="preserve"> </w:t>
      </w:r>
      <w:r w:rsidRPr="001C7AFB">
        <w:rPr>
          <w:rFonts w:ascii="Times New Roman" w:hAnsi="Times New Roman" w:cs="Times New Roman"/>
          <w:sz w:val="24"/>
          <w:szCs w:val="24"/>
          <w:lang w:bidi="ru-RU"/>
        </w:rPr>
        <w:t>вв., литературы народов России и за</w:t>
      </w:r>
      <w:r w:rsidRPr="001C7AFB">
        <w:rPr>
          <w:rFonts w:ascii="Times New Roman" w:hAnsi="Times New Roman" w:cs="Times New Roman"/>
          <w:sz w:val="24"/>
          <w:szCs w:val="24"/>
          <w:lang w:bidi="ru-RU"/>
        </w:rPr>
        <w:softHyphen/>
        <w:t>рубежной литературы;</w:t>
      </w:r>
    </w:p>
    <w:p w:rsidR="00C723C6" w:rsidRPr="001C7AFB" w:rsidRDefault="00C723C6" w:rsidP="009820D6">
      <w:pPr>
        <w:numPr>
          <w:ilvl w:val="0"/>
          <w:numId w:val="5"/>
        </w:num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 xml:space="preserve"> понимание связи литературных произведений с эпохой их написания, выявление заложенных в них вневременных, непреходящих нравствен</w:t>
      </w:r>
      <w:r w:rsidRPr="001C7AFB">
        <w:rPr>
          <w:rFonts w:ascii="Times New Roman" w:hAnsi="Times New Roman" w:cs="Times New Roman"/>
          <w:sz w:val="24"/>
          <w:szCs w:val="24"/>
          <w:lang w:bidi="ru-RU"/>
        </w:rPr>
        <w:softHyphen/>
        <w:t>ных ценностей и их современного звучания;</w:t>
      </w:r>
    </w:p>
    <w:p w:rsidR="00C723C6" w:rsidRPr="001C7AFB" w:rsidRDefault="00C723C6" w:rsidP="009820D6">
      <w:pPr>
        <w:numPr>
          <w:ilvl w:val="0"/>
          <w:numId w:val="5"/>
        </w:num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 xml:space="preserve"> умение анализировать литературное про</w:t>
      </w:r>
      <w:r w:rsidRPr="001C7AFB">
        <w:rPr>
          <w:rFonts w:ascii="Times New Roman" w:hAnsi="Times New Roman" w:cs="Times New Roman"/>
          <w:sz w:val="24"/>
          <w:szCs w:val="24"/>
          <w:lang w:bidi="ru-RU"/>
        </w:rPr>
        <w:softHyphen/>
        <w:t>изведение: определять его принадлежность к одному из литературных родов и жанров; понимать и формулировать тему, идею, нрав</w:t>
      </w:r>
      <w:r w:rsidRPr="001C7AFB">
        <w:rPr>
          <w:rFonts w:ascii="Times New Roman" w:hAnsi="Times New Roman" w:cs="Times New Roman"/>
          <w:sz w:val="24"/>
          <w:szCs w:val="24"/>
          <w:lang w:bidi="ru-RU"/>
        </w:rPr>
        <w:softHyphen/>
        <w:t>ственный пафос литературного произведения; характеризовать его героев, сопоставлять ге</w:t>
      </w:r>
      <w:r w:rsidRPr="001C7AFB">
        <w:rPr>
          <w:rFonts w:ascii="Times New Roman" w:hAnsi="Times New Roman" w:cs="Times New Roman"/>
          <w:sz w:val="24"/>
          <w:szCs w:val="24"/>
          <w:lang w:bidi="ru-RU"/>
        </w:rPr>
        <w:softHyphen/>
        <w:t>роев одного или нескольких произведений;</w:t>
      </w:r>
    </w:p>
    <w:p w:rsidR="00C723C6" w:rsidRPr="001C7AFB" w:rsidRDefault="00C723C6" w:rsidP="009820D6">
      <w:pPr>
        <w:numPr>
          <w:ilvl w:val="0"/>
          <w:numId w:val="5"/>
        </w:num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 xml:space="preserve"> определение в произведении элементов сю</w:t>
      </w:r>
      <w:r w:rsidRPr="001C7AFB">
        <w:rPr>
          <w:rFonts w:ascii="Times New Roman" w:hAnsi="Times New Roman" w:cs="Times New Roman"/>
          <w:sz w:val="24"/>
          <w:szCs w:val="24"/>
          <w:lang w:bidi="ru-RU"/>
        </w:rPr>
        <w:softHyphen/>
        <w:t>жета, композиции, изобразительно-вырази</w:t>
      </w:r>
      <w:r w:rsidRPr="001C7AFB">
        <w:rPr>
          <w:rFonts w:ascii="Times New Roman" w:hAnsi="Times New Roman" w:cs="Times New Roman"/>
          <w:sz w:val="24"/>
          <w:szCs w:val="24"/>
          <w:lang w:bidi="ru-RU"/>
        </w:rPr>
        <w:softHyphen/>
        <w:t>тельных средств языка, понимание их роли в раскрытии идейно-художественного содер</w:t>
      </w:r>
      <w:r w:rsidRPr="001C7AFB">
        <w:rPr>
          <w:rFonts w:ascii="Times New Roman" w:hAnsi="Times New Roman" w:cs="Times New Roman"/>
          <w:sz w:val="24"/>
          <w:szCs w:val="24"/>
          <w:lang w:bidi="ru-RU"/>
        </w:rPr>
        <w:softHyphen/>
        <w:t>жания произведения (элементы филологиче</w:t>
      </w:r>
      <w:r w:rsidRPr="001C7AFB">
        <w:rPr>
          <w:rFonts w:ascii="Times New Roman" w:hAnsi="Times New Roman" w:cs="Times New Roman"/>
          <w:sz w:val="24"/>
          <w:szCs w:val="24"/>
          <w:lang w:bidi="ru-RU"/>
        </w:rPr>
        <w:softHyphen/>
        <w:t>ского анализа); владение элементарной лите</w:t>
      </w:r>
      <w:r w:rsidRPr="001C7AFB">
        <w:rPr>
          <w:rFonts w:ascii="Times New Roman" w:hAnsi="Times New Roman" w:cs="Times New Roman"/>
          <w:sz w:val="24"/>
          <w:szCs w:val="24"/>
          <w:lang w:bidi="ru-RU"/>
        </w:rPr>
        <w:softHyphen/>
        <w:t>ратуроведческой терминологией при анализе литературного произведения;</w:t>
      </w:r>
    </w:p>
    <w:p w:rsidR="00C723C6" w:rsidRPr="001C7AFB" w:rsidRDefault="00C723C6" w:rsidP="009820D6">
      <w:pPr>
        <w:numPr>
          <w:ilvl w:val="0"/>
          <w:numId w:val="5"/>
        </w:num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 xml:space="preserve"> приобщение к духовно-нравственным цен</w:t>
      </w:r>
      <w:r w:rsidRPr="001C7AFB">
        <w:rPr>
          <w:rFonts w:ascii="Times New Roman" w:hAnsi="Times New Roman" w:cs="Times New Roman"/>
          <w:sz w:val="24"/>
          <w:szCs w:val="24"/>
          <w:lang w:bidi="ru-RU"/>
        </w:rPr>
        <w:softHyphen/>
        <w:t>ностям русской литературы и культуры, со</w:t>
      </w:r>
      <w:r w:rsidRPr="001C7AFB">
        <w:rPr>
          <w:rFonts w:ascii="Times New Roman" w:hAnsi="Times New Roman" w:cs="Times New Roman"/>
          <w:sz w:val="24"/>
          <w:szCs w:val="24"/>
          <w:lang w:bidi="ru-RU"/>
        </w:rPr>
        <w:softHyphen/>
        <w:t>поставление их с духовно-нравственными ценностями других народов;</w:t>
      </w:r>
    </w:p>
    <w:p w:rsidR="00C723C6" w:rsidRPr="001C7AFB" w:rsidRDefault="00C723C6" w:rsidP="009820D6">
      <w:pPr>
        <w:numPr>
          <w:ilvl w:val="0"/>
          <w:numId w:val="5"/>
        </w:num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 xml:space="preserve"> формулирование собственного отношения к произведениям литературы, их оценка;</w:t>
      </w:r>
    </w:p>
    <w:p w:rsidR="00C723C6" w:rsidRPr="001C7AFB" w:rsidRDefault="00C723C6" w:rsidP="009820D6">
      <w:pPr>
        <w:numPr>
          <w:ilvl w:val="0"/>
          <w:numId w:val="5"/>
        </w:num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 xml:space="preserve"> </w:t>
      </w:r>
      <w:proofErr w:type="gramStart"/>
      <w:r w:rsidRPr="001C7AFB">
        <w:rPr>
          <w:rFonts w:ascii="Times New Roman" w:hAnsi="Times New Roman" w:cs="Times New Roman"/>
          <w:sz w:val="24"/>
          <w:szCs w:val="24"/>
          <w:lang w:bidi="ru-RU"/>
        </w:rPr>
        <w:t>собственная</w:t>
      </w:r>
      <w:proofErr w:type="gramEnd"/>
      <w:r w:rsidRPr="001C7AFB">
        <w:rPr>
          <w:rFonts w:ascii="Times New Roman" w:hAnsi="Times New Roman" w:cs="Times New Roman"/>
          <w:sz w:val="24"/>
          <w:szCs w:val="24"/>
          <w:lang w:bidi="ru-RU"/>
        </w:rPr>
        <w:t xml:space="preserve"> интерпретации (в отдельных слу</w:t>
      </w:r>
      <w:r w:rsidRPr="001C7AFB">
        <w:rPr>
          <w:rFonts w:ascii="Times New Roman" w:hAnsi="Times New Roman" w:cs="Times New Roman"/>
          <w:sz w:val="24"/>
          <w:szCs w:val="24"/>
          <w:lang w:bidi="ru-RU"/>
        </w:rPr>
        <w:softHyphen/>
        <w:t>чаях) изученных литературных произведений;</w:t>
      </w:r>
    </w:p>
    <w:p w:rsidR="00C723C6" w:rsidRPr="001C7AFB" w:rsidRDefault="00C723C6" w:rsidP="009820D6">
      <w:pPr>
        <w:numPr>
          <w:ilvl w:val="0"/>
          <w:numId w:val="5"/>
        </w:num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 xml:space="preserve"> понимание авторской позиции и свое отно</w:t>
      </w:r>
      <w:r w:rsidRPr="001C7AFB">
        <w:rPr>
          <w:rFonts w:ascii="Times New Roman" w:hAnsi="Times New Roman" w:cs="Times New Roman"/>
          <w:sz w:val="24"/>
          <w:szCs w:val="24"/>
          <w:lang w:bidi="ru-RU"/>
        </w:rPr>
        <w:softHyphen/>
        <w:t>шение к ней;</w:t>
      </w:r>
    </w:p>
    <w:p w:rsidR="00C723C6" w:rsidRPr="001C7AFB" w:rsidRDefault="00C723C6" w:rsidP="009820D6">
      <w:pPr>
        <w:numPr>
          <w:ilvl w:val="0"/>
          <w:numId w:val="5"/>
        </w:num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 xml:space="preserve"> восприятие на слух литературных произве</w:t>
      </w:r>
      <w:r w:rsidRPr="001C7AFB">
        <w:rPr>
          <w:rFonts w:ascii="Times New Roman" w:hAnsi="Times New Roman" w:cs="Times New Roman"/>
          <w:sz w:val="24"/>
          <w:szCs w:val="24"/>
          <w:lang w:bidi="ru-RU"/>
        </w:rPr>
        <w:softHyphen/>
        <w:t>дений разных жанров, осмысленное чтение и адекватное восприятие;</w:t>
      </w:r>
    </w:p>
    <w:p w:rsidR="00C723C6" w:rsidRPr="001C7AFB" w:rsidRDefault="00C723C6" w:rsidP="009820D6">
      <w:pPr>
        <w:numPr>
          <w:ilvl w:val="0"/>
          <w:numId w:val="5"/>
        </w:num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lastRenderedPageBreak/>
        <w:t xml:space="preserve"> умение пересказывать прозаические произве</w:t>
      </w:r>
      <w:r w:rsidRPr="001C7AFB">
        <w:rPr>
          <w:rFonts w:ascii="Times New Roman" w:hAnsi="Times New Roman" w:cs="Times New Roman"/>
          <w:sz w:val="24"/>
          <w:szCs w:val="24"/>
          <w:lang w:bidi="ru-RU"/>
        </w:rPr>
        <w:softHyphen/>
        <w:t>дения или их отрывки с использованием об</w:t>
      </w:r>
      <w:r w:rsidRPr="001C7AFB">
        <w:rPr>
          <w:rFonts w:ascii="Times New Roman" w:hAnsi="Times New Roman" w:cs="Times New Roman"/>
          <w:sz w:val="24"/>
          <w:szCs w:val="24"/>
          <w:lang w:bidi="ru-RU"/>
        </w:rPr>
        <w:softHyphen/>
        <w:t>разных средств русского языка и цитат из тек</w:t>
      </w:r>
      <w:r w:rsidRPr="001C7AFB">
        <w:rPr>
          <w:rFonts w:ascii="Times New Roman" w:hAnsi="Times New Roman" w:cs="Times New Roman"/>
          <w:sz w:val="24"/>
          <w:szCs w:val="24"/>
          <w:lang w:bidi="ru-RU"/>
        </w:rPr>
        <w:softHyphen/>
        <w:t>ста, отвечать на вопросы по прослушанному или прочитанному тексту, создавать устные монологические высказывания разного типа, вести диалог;</w:t>
      </w:r>
    </w:p>
    <w:p w:rsidR="00C723C6" w:rsidRPr="001C7AFB" w:rsidRDefault="00C723C6" w:rsidP="009820D6">
      <w:pPr>
        <w:numPr>
          <w:ilvl w:val="0"/>
          <w:numId w:val="5"/>
        </w:num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 xml:space="preserve"> написание изложений и сочинений на темы, связанные с тематикой, проблематикой изученных произведений; классные и домаш</w:t>
      </w:r>
      <w:r w:rsidRPr="001C7AFB">
        <w:rPr>
          <w:rFonts w:ascii="Times New Roman" w:hAnsi="Times New Roman" w:cs="Times New Roman"/>
          <w:sz w:val="24"/>
          <w:szCs w:val="24"/>
          <w:lang w:bidi="ru-RU"/>
        </w:rPr>
        <w:softHyphen/>
        <w:t>ние творческие работы; рефераты на литера</w:t>
      </w:r>
      <w:r w:rsidRPr="001C7AFB">
        <w:rPr>
          <w:rFonts w:ascii="Times New Roman" w:hAnsi="Times New Roman" w:cs="Times New Roman"/>
          <w:sz w:val="24"/>
          <w:szCs w:val="24"/>
          <w:lang w:bidi="ru-RU"/>
        </w:rPr>
        <w:softHyphen/>
        <w:t>турные и общекультурные темы;</w:t>
      </w:r>
    </w:p>
    <w:p w:rsidR="00C723C6" w:rsidRPr="001C7AFB" w:rsidRDefault="00C723C6" w:rsidP="009820D6">
      <w:pPr>
        <w:numPr>
          <w:ilvl w:val="0"/>
          <w:numId w:val="5"/>
        </w:num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 xml:space="preserve"> понимание образной природы литературы как явления словесного искусства; эстетическое восприятие произведений литературы; фор</w:t>
      </w:r>
      <w:r w:rsidRPr="001C7AFB">
        <w:rPr>
          <w:rFonts w:ascii="Times New Roman" w:hAnsi="Times New Roman" w:cs="Times New Roman"/>
          <w:sz w:val="24"/>
          <w:szCs w:val="24"/>
          <w:lang w:bidi="ru-RU"/>
        </w:rPr>
        <w:softHyphen/>
        <w:t>мирование эстетического вкуса;</w:t>
      </w:r>
    </w:p>
    <w:p w:rsidR="00C723C6" w:rsidRPr="001C7AFB" w:rsidRDefault="00C723C6" w:rsidP="009820D6">
      <w:pPr>
        <w:numPr>
          <w:ilvl w:val="0"/>
          <w:numId w:val="5"/>
        </w:num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 xml:space="preserve"> понимание русского слова в его эстетиче</w:t>
      </w:r>
      <w:r w:rsidRPr="001C7AFB">
        <w:rPr>
          <w:rFonts w:ascii="Times New Roman" w:hAnsi="Times New Roman" w:cs="Times New Roman"/>
          <w:sz w:val="24"/>
          <w:szCs w:val="24"/>
          <w:lang w:bidi="ru-RU"/>
        </w:rPr>
        <w:softHyphen/>
        <w:t>ской функции, роли изобразительно-вы</w:t>
      </w:r>
      <w:r w:rsidRPr="001C7AFB">
        <w:rPr>
          <w:rFonts w:ascii="Times New Roman" w:hAnsi="Times New Roman" w:cs="Times New Roman"/>
          <w:sz w:val="24"/>
          <w:szCs w:val="24"/>
          <w:lang w:bidi="ru-RU"/>
        </w:rPr>
        <w:softHyphen/>
        <w:t>разительных языковых сре</w:t>
      </w:r>
      <w:proofErr w:type="gramStart"/>
      <w:r w:rsidRPr="001C7AFB">
        <w:rPr>
          <w:rFonts w:ascii="Times New Roman" w:hAnsi="Times New Roman" w:cs="Times New Roman"/>
          <w:sz w:val="24"/>
          <w:szCs w:val="24"/>
          <w:lang w:bidi="ru-RU"/>
        </w:rPr>
        <w:t>дств в с</w:t>
      </w:r>
      <w:proofErr w:type="gramEnd"/>
      <w:r w:rsidRPr="001C7AFB">
        <w:rPr>
          <w:rFonts w:ascii="Times New Roman" w:hAnsi="Times New Roman" w:cs="Times New Roman"/>
          <w:sz w:val="24"/>
          <w:szCs w:val="24"/>
          <w:lang w:bidi="ru-RU"/>
        </w:rPr>
        <w:t>оздании художественных образов литературных про</w:t>
      </w:r>
      <w:r w:rsidRPr="001C7AFB">
        <w:rPr>
          <w:rFonts w:ascii="Times New Roman" w:hAnsi="Times New Roman" w:cs="Times New Roman"/>
          <w:sz w:val="24"/>
          <w:szCs w:val="24"/>
          <w:lang w:bidi="ru-RU"/>
        </w:rPr>
        <w:softHyphen/>
        <w:t>изведений.</w:t>
      </w:r>
    </w:p>
    <w:p w:rsidR="00C723C6" w:rsidRPr="001C7AFB" w:rsidRDefault="00C723C6" w:rsidP="001C7AFB">
      <w:pPr>
        <w:spacing w:after="0" w:line="240" w:lineRule="auto"/>
        <w:jc w:val="both"/>
        <w:rPr>
          <w:rFonts w:ascii="Times New Roman" w:hAnsi="Times New Roman" w:cs="Times New Roman"/>
          <w:b/>
          <w:bCs/>
          <w:sz w:val="24"/>
          <w:szCs w:val="24"/>
          <w:lang w:bidi="ru-RU"/>
        </w:rPr>
      </w:pPr>
      <w:r w:rsidRPr="001C7AFB">
        <w:rPr>
          <w:rFonts w:ascii="Times New Roman" w:hAnsi="Times New Roman" w:cs="Times New Roman"/>
          <w:b/>
          <w:bCs/>
          <w:sz w:val="24"/>
          <w:szCs w:val="24"/>
          <w:lang w:bidi="ru-RU"/>
        </w:rPr>
        <w:t>Содержание тем учебного курса</w:t>
      </w:r>
    </w:p>
    <w:p w:rsidR="00C723C6" w:rsidRPr="001C7AFB" w:rsidRDefault="00C723C6" w:rsidP="001C7AFB">
      <w:pPr>
        <w:spacing w:after="0" w:line="240" w:lineRule="auto"/>
        <w:jc w:val="both"/>
        <w:rPr>
          <w:rFonts w:ascii="Times New Roman" w:hAnsi="Times New Roman" w:cs="Times New Roman"/>
          <w:b/>
          <w:bCs/>
          <w:sz w:val="24"/>
          <w:szCs w:val="24"/>
          <w:lang w:bidi="ru-RU"/>
        </w:rPr>
      </w:pPr>
      <w:r w:rsidRPr="001C7AFB">
        <w:rPr>
          <w:rFonts w:ascii="Times New Roman" w:hAnsi="Times New Roman" w:cs="Times New Roman"/>
          <w:b/>
          <w:bCs/>
          <w:sz w:val="24"/>
          <w:szCs w:val="24"/>
          <w:lang w:bidi="ru-RU"/>
        </w:rPr>
        <w:t>ВВЕДЕНИЕ (1 ч)</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Русская литература и история. Интерес русских писателей к историческому прошлому своего наро</w:t>
      </w:r>
      <w:r w:rsidRPr="001C7AFB">
        <w:rPr>
          <w:rFonts w:ascii="Times New Roman" w:hAnsi="Times New Roman" w:cs="Times New Roman"/>
          <w:sz w:val="24"/>
          <w:szCs w:val="24"/>
          <w:lang w:bidi="ru-RU"/>
        </w:rPr>
        <w:softHyphen/>
        <w:t>да. Историзм творчества классиков русской лите</w:t>
      </w:r>
      <w:r w:rsidRPr="001C7AFB">
        <w:rPr>
          <w:rFonts w:ascii="Times New Roman" w:hAnsi="Times New Roman" w:cs="Times New Roman"/>
          <w:sz w:val="24"/>
          <w:szCs w:val="24"/>
          <w:lang w:bidi="ru-RU"/>
        </w:rPr>
        <w:softHyphen/>
        <w:t>ратуры.</w:t>
      </w:r>
    </w:p>
    <w:p w:rsidR="00C723C6" w:rsidRPr="001C7AFB" w:rsidRDefault="00C723C6" w:rsidP="001C7AFB">
      <w:pPr>
        <w:spacing w:after="0" w:line="240" w:lineRule="auto"/>
        <w:jc w:val="both"/>
        <w:rPr>
          <w:rFonts w:ascii="Times New Roman" w:hAnsi="Times New Roman" w:cs="Times New Roman"/>
          <w:b/>
          <w:bCs/>
          <w:sz w:val="24"/>
          <w:szCs w:val="24"/>
          <w:lang w:bidi="ru-RU"/>
        </w:rPr>
      </w:pPr>
      <w:r w:rsidRPr="001C7AFB">
        <w:rPr>
          <w:rFonts w:ascii="Times New Roman" w:hAnsi="Times New Roman" w:cs="Times New Roman"/>
          <w:b/>
          <w:bCs/>
          <w:sz w:val="24"/>
          <w:szCs w:val="24"/>
          <w:lang w:bidi="ru-RU"/>
        </w:rPr>
        <w:t>УСТНОЕ НАРОДНОЕ ТВОРЧЕСТВО (2 ч)</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ru-RU"/>
        </w:rPr>
        <w:t>В мире русской народной песни</w:t>
      </w:r>
      <w:r w:rsidRPr="001C7AFB">
        <w:rPr>
          <w:rFonts w:ascii="Times New Roman" w:hAnsi="Times New Roman" w:cs="Times New Roman"/>
          <w:sz w:val="24"/>
          <w:szCs w:val="24"/>
          <w:lang w:bidi="ru-RU"/>
        </w:rPr>
        <w:t xml:space="preserve"> (лирические, ис</w:t>
      </w:r>
      <w:r w:rsidRPr="001C7AFB">
        <w:rPr>
          <w:rFonts w:ascii="Times New Roman" w:hAnsi="Times New Roman" w:cs="Times New Roman"/>
          <w:sz w:val="24"/>
          <w:szCs w:val="24"/>
          <w:lang w:bidi="ru-RU"/>
        </w:rPr>
        <w:softHyphen/>
        <w:t>торические песни).</w:t>
      </w:r>
    </w:p>
    <w:p w:rsidR="00C723C6" w:rsidRPr="001C7AFB" w:rsidRDefault="00C723C6" w:rsidP="001C7AFB">
      <w:pPr>
        <w:spacing w:after="0" w:line="240" w:lineRule="auto"/>
        <w:jc w:val="both"/>
        <w:rPr>
          <w:rFonts w:ascii="Times New Roman" w:hAnsi="Times New Roman" w:cs="Times New Roman"/>
          <w:i/>
          <w:iCs/>
          <w:sz w:val="24"/>
          <w:szCs w:val="24"/>
          <w:lang w:bidi="ru-RU"/>
        </w:rPr>
      </w:pPr>
      <w:r w:rsidRPr="001C7AFB">
        <w:rPr>
          <w:rFonts w:ascii="Times New Roman" w:hAnsi="Times New Roman" w:cs="Times New Roman"/>
          <w:i/>
          <w:iCs/>
          <w:sz w:val="24"/>
          <w:szCs w:val="24"/>
          <w:lang w:bidi="ru-RU"/>
        </w:rPr>
        <w:t>«В темном лесе», «Уж ты ночка, ноченька тем</w:t>
      </w:r>
      <w:r w:rsidRPr="001C7AFB">
        <w:rPr>
          <w:rFonts w:ascii="Times New Roman" w:hAnsi="Times New Roman" w:cs="Times New Roman"/>
          <w:i/>
          <w:iCs/>
          <w:sz w:val="24"/>
          <w:szCs w:val="24"/>
          <w:lang w:bidi="ru-RU"/>
        </w:rPr>
        <w:softHyphen/>
        <w:t>ная...», «Вдоль по улице метелица метет...», «Пуга</w:t>
      </w:r>
      <w:r w:rsidRPr="001C7AFB">
        <w:rPr>
          <w:rFonts w:ascii="Times New Roman" w:hAnsi="Times New Roman" w:cs="Times New Roman"/>
          <w:i/>
          <w:iCs/>
          <w:sz w:val="24"/>
          <w:szCs w:val="24"/>
          <w:lang w:bidi="ru-RU"/>
        </w:rPr>
        <w:softHyphen/>
        <w:t>чев в темнице», «Пугачев казнен».</w:t>
      </w:r>
      <w:r w:rsidRPr="001C7AFB">
        <w:rPr>
          <w:rFonts w:ascii="Times New Roman" w:hAnsi="Times New Roman" w:cs="Times New Roman"/>
          <w:sz w:val="24"/>
          <w:szCs w:val="24"/>
          <w:lang w:bidi="ru-RU"/>
        </w:rPr>
        <w:t xml:space="preserve"> Отражение жизни народа в народной песне</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ru-RU"/>
        </w:rPr>
        <w:t>Частушки</w:t>
      </w:r>
      <w:r w:rsidRPr="001C7AFB">
        <w:rPr>
          <w:rFonts w:ascii="Times New Roman" w:hAnsi="Times New Roman" w:cs="Times New Roman"/>
          <w:sz w:val="24"/>
          <w:szCs w:val="24"/>
          <w:lang w:bidi="ru-RU"/>
        </w:rPr>
        <w:t xml:space="preserve"> как малый песенный жанр. Отражение различных сторон жизни народа в частушках. Разно</w:t>
      </w:r>
      <w:r w:rsidRPr="001C7AFB">
        <w:rPr>
          <w:rFonts w:ascii="Times New Roman" w:hAnsi="Times New Roman" w:cs="Times New Roman"/>
          <w:sz w:val="24"/>
          <w:szCs w:val="24"/>
          <w:lang w:bidi="ru-RU"/>
        </w:rPr>
        <w:softHyphen/>
        <w:t>образие тематики частушек. Поэтика частушек.</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ru-RU"/>
        </w:rPr>
        <w:t>Предания</w:t>
      </w:r>
      <w:r w:rsidRPr="001C7AFB">
        <w:rPr>
          <w:rFonts w:ascii="Times New Roman" w:hAnsi="Times New Roman" w:cs="Times New Roman"/>
          <w:sz w:val="24"/>
          <w:szCs w:val="24"/>
          <w:lang w:bidi="ru-RU"/>
        </w:rPr>
        <w:t xml:space="preserve"> как исторический жанр русской народ</w:t>
      </w:r>
      <w:r w:rsidRPr="001C7AFB">
        <w:rPr>
          <w:rFonts w:ascii="Times New Roman" w:hAnsi="Times New Roman" w:cs="Times New Roman"/>
          <w:sz w:val="24"/>
          <w:szCs w:val="24"/>
          <w:lang w:bidi="ru-RU"/>
        </w:rPr>
        <w:softHyphen/>
        <w:t>ной прозы.</w:t>
      </w:r>
    </w:p>
    <w:p w:rsidR="00C723C6" w:rsidRPr="001C7AFB" w:rsidRDefault="00C723C6" w:rsidP="001C7AFB">
      <w:pPr>
        <w:spacing w:after="0" w:line="240" w:lineRule="auto"/>
        <w:jc w:val="both"/>
        <w:rPr>
          <w:rFonts w:ascii="Times New Roman" w:hAnsi="Times New Roman" w:cs="Times New Roman"/>
          <w:i/>
          <w:iCs/>
          <w:sz w:val="24"/>
          <w:szCs w:val="24"/>
          <w:lang w:bidi="ru-RU"/>
        </w:rPr>
      </w:pPr>
      <w:r w:rsidRPr="001C7AFB">
        <w:rPr>
          <w:rFonts w:ascii="Times New Roman" w:hAnsi="Times New Roman" w:cs="Times New Roman"/>
          <w:i/>
          <w:iCs/>
          <w:sz w:val="24"/>
          <w:szCs w:val="24"/>
          <w:lang w:bidi="ru-RU"/>
        </w:rPr>
        <w:t>«О Пугачеве», «О покорении Сибири Ермаком...».</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Особенности содержания и формы народных пре</w:t>
      </w:r>
      <w:r w:rsidRPr="001C7AFB">
        <w:rPr>
          <w:rFonts w:ascii="Times New Roman" w:hAnsi="Times New Roman" w:cs="Times New Roman"/>
          <w:sz w:val="24"/>
          <w:szCs w:val="24"/>
          <w:lang w:bidi="ru-RU"/>
        </w:rPr>
        <w:softHyphen/>
        <w:t>даний.</w:t>
      </w:r>
    </w:p>
    <w:p w:rsidR="00C723C6" w:rsidRPr="001C7AFB" w:rsidRDefault="00C723C6" w:rsidP="001C7AFB">
      <w:pPr>
        <w:spacing w:after="0" w:line="240" w:lineRule="auto"/>
        <w:jc w:val="both"/>
        <w:rPr>
          <w:rFonts w:ascii="Times New Roman" w:hAnsi="Times New Roman" w:cs="Times New Roman"/>
          <w:i/>
          <w:iCs/>
          <w:sz w:val="24"/>
          <w:szCs w:val="24"/>
          <w:lang w:bidi="ru-RU"/>
        </w:rPr>
      </w:pPr>
      <w:r w:rsidRPr="001C7AFB">
        <w:rPr>
          <w:rFonts w:ascii="Times New Roman" w:hAnsi="Times New Roman" w:cs="Times New Roman"/>
          <w:i/>
          <w:iCs/>
          <w:sz w:val="24"/>
          <w:szCs w:val="24"/>
          <w:lang w:bidi="ru-RU"/>
        </w:rPr>
        <w:t>Теория литературы. Народная песня, частушка (развитие представлений). Предание (развитие пред</w:t>
      </w:r>
      <w:r w:rsidRPr="001C7AFB">
        <w:rPr>
          <w:rFonts w:ascii="Times New Roman" w:hAnsi="Times New Roman" w:cs="Times New Roman"/>
          <w:i/>
          <w:iCs/>
          <w:sz w:val="24"/>
          <w:szCs w:val="24"/>
          <w:lang w:bidi="ru-RU"/>
        </w:rPr>
        <w:softHyphen/>
        <w:t>ставлений).</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 xml:space="preserve">Развитие речи (далее — </w:t>
      </w: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sz w:val="24"/>
          <w:szCs w:val="24"/>
        </w:rPr>
        <w:t xml:space="preserve"> </w:t>
      </w:r>
      <w:r w:rsidRPr="001C7AFB">
        <w:rPr>
          <w:rFonts w:ascii="Times New Roman" w:hAnsi="Times New Roman" w:cs="Times New Roman"/>
          <w:sz w:val="24"/>
          <w:szCs w:val="24"/>
          <w:lang w:bidi="ru-RU"/>
        </w:rPr>
        <w:t>Выразительное чте</w:t>
      </w:r>
      <w:r w:rsidRPr="001C7AFB">
        <w:rPr>
          <w:rFonts w:ascii="Times New Roman" w:hAnsi="Times New Roman" w:cs="Times New Roman"/>
          <w:sz w:val="24"/>
          <w:szCs w:val="24"/>
          <w:lang w:bidi="ru-RU"/>
        </w:rPr>
        <w:softHyphen/>
        <w:t>ние. Устное рецензирование выразительного чтения. Устный монологический ответ по плану с исполь</w:t>
      </w:r>
      <w:r w:rsidRPr="001C7AFB">
        <w:rPr>
          <w:rFonts w:ascii="Times New Roman" w:hAnsi="Times New Roman" w:cs="Times New Roman"/>
          <w:sz w:val="24"/>
          <w:szCs w:val="24"/>
          <w:lang w:bidi="ru-RU"/>
        </w:rPr>
        <w:softHyphen/>
        <w:t>зованием цитирования. Участие в коллективном диалоге.</w:t>
      </w:r>
    </w:p>
    <w:p w:rsidR="00C723C6" w:rsidRPr="001C7AFB" w:rsidRDefault="00C723C6" w:rsidP="001C7AFB">
      <w:pPr>
        <w:spacing w:after="0" w:line="240" w:lineRule="auto"/>
        <w:jc w:val="both"/>
        <w:rPr>
          <w:rFonts w:ascii="Times New Roman" w:hAnsi="Times New Roman" w:cs="Times New Roman"/>
          <w:b/>
          <w:bCs/>
          <w:sz w:val="24"/>
          <w:szCs w:val="24"/>
          <w:lang w:bidi="ru-RU"/>
        </w:rPr>
      </w:pPr>
      <w:r w:rsidRPr="001C7AFB">
        <w:rPr>
          <w:rFonts w:ascii="Times New Roman" w:hAnsi="Times New Roman" w:cs="Times New Roman"/>
          <w:b/>
          <w:bCs/>
          <w:sz w:val="24"/>
          <w:szCs w:val="24"/>
          <w:lang w:bidi="ru-RU"/>
        </w:rPr>
        <w:t>ИЗ ДРЕВНЕРУССКОЙ ЛИТЕРАТУРЫ (2 ч)</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 xml:space="preserve">Из </w:t>
      </w:r>
      <w:r w:rsidRPr="001C7AFB">
        <w:rPr>
          <w:rFonts w:ascii="Times New Roman" w:hAnsi="Times New Roman" w:cs="Times New Roman"/>
          <w:i/>
          <w:iCs/>
          <w:sz w:val="24"/>
          <w:szCs w:val="24"/>
          <w:lang w:bidi="ru-RU"/>
        </w:rPr>
        <w:t>«Жития Александра Невского».</w:t>
      </w:r>
      <w:r w:rsidRPr="001C7AFB">
        <w:rPr>
          <w:rFonts w:ascii="Times New Roman" w:hAnsi="Times New Roman" w:cs="Times New Roman"/>
          <w:sz w:val="24"/>
          <w:szCs w:val="24"/>
          <w:lang w:bidi="ru-RU"/>
        </w:rPr>
        <w:t xml:space="preserve"> </w:t>
      </w:r>
      <w:proofErr w:type="gramStart"/>
      <w:r w:rsidRPr="001C7AFB">
        <w:rPr>
          <w:rFonts w:ascii="Times New Roman" w:hAnsi="Times New Roman" w:cs="Times New Roman"/>
          <w:sz w:val="24"/>
          <w:szCs w:val="24"/>
          <w:lang w:bidi="ru-RU"/>
        </w:rPr>
        <w:t>Зашита</w:t>
      </w:r>
      <w:proofErr w:type="gramEnd"/>
      <w:r w:rsidRPr="001C7AFB">
        <w:rPr>
          <w:rFonts w:ascii="Times New Roman" w:hAnsi="Times New Roman" w:cs="Times New Roman"/>
          <w:sz w:val="24"/>
          <w:szCs w:val="24"/>
          <w:lang w:bidi="ru-RU"/>
        </w:rPr>
        <w:t xml:space="preserve"> рус</w:t>
      </w:r>
      <w:r w:rsidRPr="001C7AFB">
        <w:rPr>
          <w:rFonts w:ascii="Times New Roman" w:hAnsi="Times New Roman" w:cs="Times New Roman"/>
          <w:sz w:val="24"/>
          <w:szCs w:val="24"/>
          <w:lang w:bidi="ru-RU"/>
        </w:rPr>
        <w:softHyphen/>
        <w:t>ских земель от нашествий и набегов врагов. Бран</w:t>
      </w:r>
      <w:r w:rsidRPr="001C7AFB">
        <w:rPr>
          <w:rFonts w:ascii="Times New Roman" w:hAnsi="Times New Roman" w:cs="Times New Roman"/>
          <w:sz w:val="24"/>
          <w:szCs w:val="24"/>
          <w:lang w:bidi="ru-RU"/>
        </w:rPr>
        <w:softHyphen/>
        <w:t>ные подвиги Александра Невского и его духовный подвиг самопожертвования. Художественные осо</w:t>
      </w:r>
      <w:r w:rsidRPr="001C7AFB">
        <w:rPr>
          <w:rFonts w:ascii="Times New Roman" w:hAnsi="Times New Roman" w:cs="Times New Roman"/>
          <w:sz w:val="24"/>
          <w:szCs w:val="24"/>
          <w:lang w:bidi="ru-RU"/>
        </w:rPr>
        <w:softHyphen/>
        <w:t>бенности воинской повести и жития.</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ru-RU"/>
        </w:rPr>
        <w:t>«Шемякин суд».</w:t>
      </w:r>
      <w:r w:rsidRPr="001C7AFB">
        <w:rPr>
          <w:rFonts w:ascii="Times New Roman" w:hAnsi="Times New Roman" w:cs="Times New Roman"/>
          <w:sz w:val="24"/>
          <w:szCs w:val="24"/>
          <w:lang w:bidi="ru-RU"/>
        </w:rPr>
        <w:t xml:space="preserve"> Изображение действительных и вымышленных событий — главное новшество ли</w:t>
      </w:r>
      <w:r w:rsidRPr="001C7AFB">
        <w:rPr>
          <w:rFonts w:ascii="Times New Roman" w:hAnsi="Times New Roman" w:cs="Times New Roman"/>
          <w:sz w:val="24"/>
          <w:szCs w:val="24"/>
          <w:lang w:bidi="ru-RU"/>
        </w:rPr>
        <w:softHyphen/>
        <w:t xml:space="preserve">тературы XVII </w:t>
      </w:r>
      <w:proofErr w:type="gramStart"/>
      <w:r w:rsidRPr="001C7AFB">
        <w:rPr>
          <w:rFonts w:ascii="Times New Roman" w:hAnsi="Times New Roman" w:cs="Times New Roman"/>
          <w:sz w:val="24"/>
          <w:szCs w:val="24"/>
          <w:lang w:bidi="ru-RU"/>
        </w:rPr>
        <w:t>в</w:t>
      </w:r>
      <w:proofErr w:type="gramEnd"/>
      <w:r w:rsidRPr="001C7AFB">
        <w:rPr>
          <w:rFonts w:ascii="Times New Roman" w:hAnsi="Times New Roman" w:cs="Times New Roman"/>
          <w:sz w:val="24"/>
          <w:szCs w:val="24"/>
          <w:lang w:bidi="ru-RU"/>
        </w:rPr>
        <w:t>.</w:t>
      </w:r>
    </w:p>
    <w:p w:rsidR="00C723C6" w:rsidRPr="001C7AFB" w:rsidRDefault="00C723C6" w:rsidP="001C7AFB">
      <w:pPr>
        <w:spacing w:after="0" w:line="240" w:lineRule="auto"/>
        <w:jc w:val="both"/>
        <w:rPr>
          <w:rFonts w:ascii="Times New Roman" w:hAnsi="Times New Roman" w:cs="Times New Roman"/>
          <w:i/>
          <w:iCs/>
          <w:sz w:val="24"/>
          <w:szCs w:val="24"/>
          <w:lang w:bidi="ru-RU"/>
        </w:rPr>
      </w:pPr>
      <w:r w:rsidRPr="001C7AFB">
        <w:rPr>
          <w:rFonts w:ascii="Times New Roman" w:hAnsi="Times New Roman" w:cs="Times New Roman"/>
          <w:i/>
          <w:iCs/>
          <w:sz w:val="24"/>
          <w:szCs w:val="24"/>
          <w:lang w:bidi="ru-RU"/>
        </w:rPr>
        <w:t>Теория литературы. Летопись. Древнерусская во</w:t>
      </w:r>
      <w:r w:rsidRPr="001C7AFB">
        <w:rPr>
          <w:rFonts w:ascii="Times New Roman" w:hAnsi="Times New Roman" w:cs="Times New Roman"/>
          <w:i/>
          <w:iCs/>
          <w:sz w:val="24"/>
          <w:szCs w:val="24"/>
          <w:lang w:bidi="ru-RU"/>
        </w:rPr>
        <w:softHyphen/>
        <w:t>инская повесть (развитие представлений). Житие как жанр литературы (начальные представления). Сати</w:t>
      </w:r>
      <w:r w:rsidRPr="001C7AFB">
        <w:rPr>
          <w:rFonts w:ascii="Times New Roman" w:hAnsi="Times New Roman" w:cs="Times New Roman"/>
          <w:i/>
          <w:iCs/>
          <w:sz w:val="24"/>
          <w:szCs w:val="24"/>
          <w:lang w:bidi="ru-RU"/>
        </w:rPr>
        <w:softHyphen/>
        <w:t>рическая повесть как жанр древнерусской литературы (начальные представления).</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sz w:val="24"/>
          <w:szCs w:val="24"/>
        </w:rPr>
        <w:t xml:space="preserve"> </w:t>
      </w:r>
      <w:r w:rsidRPr="001C7AFB">
        <w:rPr>
          <w:rFonts w:ascii="Times New Roman" w:hAnsi="Times New Roman" w:cs="Times New Roman"/>
          <w:sz w:val="24"/>
          <w:szCs w:val="24"/>
          <w:lang w:bidi="ru-RU"/>
        </w:rPr>
        <w:t>Выразительное чтение фрагментов древ</w:t>
      </w:r>
      <w:r w:rsidRPr="001C7AFB">
        <w:rPr>
          <w:rFonts w:ascii="Times New Roman" w:hAnsi="Times New Roman" w:cs="Times New Roman"/>
          <w:sz w:val="24"/>
          <w:szCs w:val="24"/>
          <w:lang w:bidi="ru-RU"/>
        </w:rPr>
        <w:softHyphen/>
        <w:t>нерусской житийной литературы в современном переводе и сатирических произведений XVII в. Устное рецензирование выразительного чтения. Устные и письменные ответы на вопросы. Характе</w:t>
      </w:r>
      <w:r w:rsidRPr="001C7AFB">
        <w:rPr>
          <w:rFonts w:ascii="Times New Roman" w:hAnsi="Times New Roman" w:cs="Times New Roman"/>
          <w:sz w:val="24"/>
          <w:szCs w:val="24"/>
          <w:lang w:bidi="ru-RU"/>
        </w:rPr>
        <w:softHyphen/>
        <w:t xml:space="preserve">ристика героев литературы XVII </w:t>
      </w:r>
      <w:proofErr w:type="gramStart"/>
      <w:r w:rsidRPr="001C7AFB">
        <w:rPr>
          <w:rFonts w:ascii="Times New Roman" w:hAnsi="Times New Roman" w:cs="Times New Roman"/>
          <w:sz w:val="24"/>
          <w:szCs w:val="24"/>
          <w:lang w:bidi="ru-RU"/>
        </w:rPr>
        <w:t>в</w:t>
      </w:r>
      <w:proofErr w:type="gramEnd"/>
      <w:r w:rsidRPr="001C7AFB">
        <w:rPr>
          <w:rFonts w:ascii="Times New Roman" w:hAnsi="Times New Roman" w:cs="Times New Roman"/>
          <w:sz w:val="24"/>
          <w:szCs w:val="24"/>
          <w:lang w:bidi="ru-RU"/>
        </w:rPr>
        <w:t>. и их нравствен</w:t>
      </w:r>
      <w:r w:rsidRPr="001C7AFB">
        <w:rPr>
          <w:rFonts w:ascii="Times New Roman" w:hAnsi="Times New Roman" w:cs="Times New Roman"/>
          <w:sz w:val="24"/>
          <w:szCs w:val="24"/>
          <w:lang w:bidi="ru-RU"/>
        </w:rPr>
        <w:softHyphen/>
        <w:t>ная оценка.</w:t>
      </w:r>
    </w:p>
    <w:p w:rsidR="00C723C6" w:rsidRPr="001C7AFB" w:rsidRDefault="00C723C6" w:rsidP="001C7AFB">
      <w:pPr>
        <w:spacing w:after="0" w:line="240" w:lineRule="auto"/>
        <w:jc w:val="both"/>
        <w:rPr>
          <w:rFonts w:ascii="Times New Roman" w:hAnsi="Times New Roman" w:cs="Times New Roman"/>
          <w:b/>
          <w:bCs/>
          <w:sz w:val="24"/>
          <w:szCs w:val="24"/>
          <w:lang w:bidi="ru-RU"/>
        </w:rPr>
      </w:pPr>
      <w:r w:rsidRPr="001C7AFB">
        <w:rPr>
          <w:rFonts w:ascii="Times New Roman" w:hAnsi="Times New Roman" w:cs="Times New Roman"/>
          <w:b/>
          <w:bCs/>
          <w:sz w:val="24"/>
          <w:szCs w:val="24"/>
          <w:lang w:bidi="ru-RU"/>
        </w:rPr>
        <w:t>ИЗ РУССКОЙ ЛИТЕРАТУРЫ XVIII ВЕКА (3 ч)</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b/>
          <w:bCs/>
          <w:sz w:val="24"/>
          <w:szCs w:val="24"/>
          <w:lang w:bidi="ru-RU"/>
        </w:rPr>
        <w:t xml:space="preserve">Денис Иванович Фонвизин. </w:t>
      </w:r>
      <w:r w:rsidRPr="001C7AFB">
        <w:rPr>
          <w:rFonts w:ascii="Times New Roman" w:hAnsi="Times New Roman" w:cs="Times New Roman"/>
          <w:sz w:val="24"/>
          <w:szCs w:val="24"/>
          <w:lang w:bidi="ru-RU"/>
        </w:rPr>
        <w:t>Краткий рассказ о жизни и творчестве писателя.</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ru-RU"/>
        </w:rPr>
        <w:lastRenderedPageBreak/>
        <w:t>«Недоросль»</w:t>
      </w:r>
      <w:r w:rsidRPr="001C7AFB">
        <w:rPr>
          <w:rFonts w:ascii="Times New Roman" w:hAnsi="Times New Roman" w:cs="Times New Roman"/>
          <w:sz w:val="24"/>
          <w:szCs w:val="24"/>
          <w:lang w:bidi="ru-RU"/>
        </w:rPr>
        <w:t xml:space="preserve"> (сцены). Сатирическая направлен</w:t>
      </w:r>
      <w:r w:rsidRPr="001C7AFB">
        <w:rPr>
          <w:rFonts w:ascii="Times New Roman" w:hAnsi="Times New Roman" w:cs="Times New Roman"/>
          <w:sz w:val="24"/>
          <w:szCs w:val="24"/>
          <w:lang w:bidi="ru-RU"/>
        </w:rPr>
        <w:softHyphen/>
        <w:t>ность комедии. Проблема воспитания истинного гражданина. Социальная и нравственная проблема</w:t>
      </w:r>
      <w:r w:rsidRPr="001C7AFB">
        <w:rPr>
          <w:rFonts w:ascii="Times New Roman" w:hAnsi="Times New Roman" w:cs="Times New Roman"/>
          <w:sz w:val="24"/>
          <w:szCs w:val="24"/>
          <w:lang w:bidi="ru-RU"/>
        </w:rPr>
        <w:softHyphen/>
        <w:t>тика комедии. Проблемы воспитания, образования гражданина. Говорящие фамилии и имена. Речевые характеристики персонажей как средство создания комической ситуации. Проект.</w:t>
      </w:r>
    </w:p>
    <w:p w:rsidR="00C723C6" w:rsidRPr="001C7AFB" w:rsidRDefault="00C723C6" w:rsidP="001C7AFB">
      <w:pPr>
        <w:spacing w:after="0" w:line="240" w:lineRule="auto"/>
        <w:jc w:val="both"/>
        <w:rPr>
          <w:rFonts w:ascii="Times New Roman" w:hAnsi="Times New Roman" w:cs="Times New Roman"/>
          <w:i/>
          <w:iCs/>
          <w:sz w:val="24"/>
          <w:szCs w:val="24"/>
          <w:lang w:bidi="ru-RU"/>
        </w:rPr>
      </w:pPr>
      <w:r w:rsidRPr="001C7AFB">
        <w:rPr>
          <w:rFonts w:ascii="Times New Roman" w:hAnsi="Times New Roman" w:cs="Times New Roman"/>
          <w:i/>
          <w:iCs/>
          <w:sz w:val="24"/>
          <w:szCs w:val="24"/>
          <w:lang w:bidi="ru-RU"/>
        </w:rPr>
        <w:t>Теория литературы. Понятие о классицизме. Ос</w:t>
      </w:r>
      <w:r w:rsidRPr="001C7AFB">
        <w:rPr>
          <w:rFonts w:ascii="Times New Roman" w:hAnsi="Times New Roman" w:cs="Times New Roman"/>
          <w:i/>
          <w:iCs/>
          <w:sz w:val="24"/>
          <w:szCs w:val="24"/>
          <w:lang w:bidi="ru-RU"/>
        </w:rPr>
        <w:softHyphen/>
        <w:t xml:space="preserve">новные </w:t>
      </w:r>
      <w:r w:rsidRPr="001C7AFB">
        <w:rPr>
          <w:rFonts w:ascii="Times New Roman" w:hAnsi="Times New Roman" w:cs="Times New Roman"/>
          <w:i/>
          <w:iCs/>
          <w:sz w:val="24"/>
          <w:szCs w:val="24"/>
          <w:lang w:bidi="en-US"/>
        </w:rPr>
        <w:t>правила</w:t>
      </w:r>
      <w:r w:rsidRPr="001C7AFB">
        <w:rPr>
          <w:rFonts w:ascii="Times New Roman" w:hAnsi="Times New Roman" w:cs="Times New Roman"/>
          <w:i/>
          <w:iCs/>
          <w:sz w:val="24"/>
          <w:szCs w:val="24"/>
        </w:rPr>
        <w:t xml:space="preserve"> </w:t>
      </w:r>
      <w:r w:rsidRPr="001C7AFB">
        <w:rPr>
          <w:rFonts w:ascii="Times New Roman" w:hAnsi="Times New Roman" w:cs="Times New Roman"/>
          <w:i/>
          <w:iCs/>
          <w:sz w:val="24"/>
          <w:szCs w:val="24"/>
          <w:lang w:bidi="ru-RU"/>
        </w:rPr>
        <w:t>классицизма в драматическом произ</w:t>
      </w:r>
      <w:r w:rsidRPr="001C7AFB">
        <w:rPr>
          <w:rFonts w:ascii="Times New Roman" w:hAnsi="Times New Roman" w:cs="Times New Roman"/>
          <w:i/>
          <w:iCs/>
          <w:sz w:val="24"/>
          <w:szCs w:val="24"/>
          <w:lang w:bidi="ru-RU"/>
        </w:rPr>
        <w:softHyphen/>
        <w:t>ведении.</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 xml:space="preserve">Контрольная работа (далее — </w:t>
      </w:r>
      <w:r w:rsidRPr="001C7AFB">
        <w:rPr>
          <w:rFonts w:ascii="Times New Roman" w:hAnsi="Times New Roman" w:cs="Times New Roman"/>
          <w:i/>
          <w:iCs/>
          <w:sz w:val="24"/>
          <w:szCs w:val="24"/>
          <w:lang w:bidi="ru-RU"/>
        </w:rPr>
        <w:t>К.Р.).</w:t>
      </w:r>
      <w:r w:rsidRPr="001C7AFB">
        <w:rPr>
          <w:rFonts w:ascii="Times New Roman" w:hAnsi="Times New Roman" w:cs="Times New Roman"/>
          <w:sz w:val="24"/>
          <w:szCs w:val="24"/>
          <w:lang w:bidi="ru-RU"/>
        </w:rPr>
        <w:t xml:space="preserve"> Контроль</w:t>
      </w:r>
      <w:r w:rsidRPr="001C7AFB">
        <w:rPr>
          <w:rFonts w:ascii="Times New Roman" w:hAnsi="Times New Roman" w:cs="Times New Roman"/>
          <w:sz w:val="24"/>
          <w:szCs w:val="24"/>
          <w:lang w:bidi="ru-RU"/>
        </w:rPr>
        <w:softHyphen/>
        <w:t xml:space="preserve">ная работа </w:t>
      </w:r>
      <w:r w:rsidRPr="001C7AFB">
        <w:rPr>
          <w:rFonts w:ascii="Times New Roman" w:hAnsi="Times New Roman" w:cs="Times New Roman"/>
          <w:b/>
          <w:bCs/>
          <w:sz w:val="24"/>
          <w:szCs w:val="24"/>
          <w:lang w:bidi="en-US"/>
        </w:rPr>
        <w:t>N</w:t>
      </w:r>
      <w:r w:rsidRPr="001C7AFB">
        <w:rPr>
          <w:rFonts w:ascii="Times New Roman" w:hAnsi="Times New Roman" w:cs="Times New Roman"/>
          <w:b/>
          <w:bCs/>
          <w:sz w:val="24"/>
          <w:szCs w:val="24"/>
        </w:rPr>
        <w:t xml:space="preserve">° </w:t>
      </w:r>
      <w:r w:rsidRPr="001C7AFB">
        <w:rPr>
          <w:rFonts w:ascii="Times New Roman" w:hAnsi="Times New Roman" w:cs="Times New Roman"/>
          <w:b/>
          <w:bCs/>
          <w:sz w:val="24"/>
          <w:szCs w:val="24"/>
          <w:lang w:bidi="ru-RU"/>
        </w:rPr>
        <w:t xml:space="preserve">1 </w:t>
      </w:r>
      <w:r w:rsidRPr="001C7AFB">
        <w:rPr>
          <w:rFonts w:ascii="Times New Roman" w:hAnsi="Times New Roman" w:cs="Times New Roman"/>
          <w:sz w:val="24"/>
          <w:szCs w:val="24"/>
          <w:lang w:bidi="ru-RU"/>
        </w:rPr>
        <w:t xml:space="preserve">по комедии </w:t>
      </w:r>
      <w:r w:rsidRPr="001C7AFB">
        <w:rPr>
          <w:rFonts w:ascii="Times New Roman" w:hAnsi="Times New Roman" w:cs="Times New Roman"/>
          <w:b/>
          <w:bCs/>
          <w:sz w:val="24"/>
          <w:szCs w:val="24"/>
          <w:lang w:bidi="ru-RU"/>
        </w:rPr>
        <w:t xml:space="preserve">Д.И. </w:t>
      </w:r>
      <w:r w:rsidRPr="001C7AFB">
        <w:rPr>
          <w:rFonts w:ascii="Times New Roman" w:hAnsi="Times New Roman" w:cs="Times New Roman"/>
          <w:sz w:val="24"/>
          <w:szCs w:val="24"/>
          <w:lang w:bidi="ru-RU"/>
        </w:rPr>
        <w:t>Фонвизина «Не</w:t>
      </w:r>
      <w:r w:rsidRPr="001C7AFB">
        <w:rPr>
          <w:rFonts w:ascii="Times New Roman" w:hAnsi="Times New Roman" w:cs="Times New Roman"/>
          <w:sz w:val="24"/>
          <w:szCs w:val="24"/>
          <w:lang w:bidi="ru-RU"/>
        </w:rPr>
        <w:softHyphen/>
        <w:t>доросль».</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sz w:val="24"/>
          <w:szCs w:val="24"/>
        </w:rPr>
        <w:t xml:space="preserve"> </w:t>
      </w:r>
      <w:r w:rsidRPr="001C7AFB">
        <w:rPr>
          <w:rFonts w:ascii="Times New Roman" w:hAnsi="Times New Roman" w:cs="Times New Roman"/>
          <w:sz w:val="24"/>
          <w:szCs w:val="24"/>
          <w:lang w:bidi="ru-RU"/>
        </w:rPr>
        <w:t>Выразительное чтение фрагментов комедии. Устное рецензирование выразительного чтения. Письменный анализ эпизода комедии.</w:t>
      </w:r>
    </w:p>
    <w:p w:rsidR="00C723C6" w:rsidRPr="001C7AFB" w:rsidRDefault="00C723C6" w:rsidP="001C7AFB">
      <w:pPr>
        <w:spacing w:after="0" w:line="240" w:lineRule="auto"/>
        <w:jc w:val="both"/>
        <w:rPr>
          <w:rFonts w:ascii="Times New Roman" w:hAnsi="Times New Roman" w:cs="Times New Roman"/>
          <w:b/>
          <w:bCs/>
          <w:sz w:val="24"/>
          <w:szCs w:val="24"/>
          <w:lang w:bidi="ru-RU"/>
        </w:rPr>
      </w:pPr>
      <w:r w:rsidRPr="001C7AFB">
        <w:rPr>
          <w:rFonts w:ascii="Times New Roman" w:hAnsi="Times New Roman" w:cs="Times New Roman"/>
          <w:b/>
          <w:bCs/>
          <w:sz w:val="24"/>
          <w:szCs w:val="24"/>
          <w:lang w:bidi="ru-RU"/>
        </w:rPr>
        <w:t>ИЗ РУССКОЙ ЛИТЕРАТУРЫ XIX ВЕКА (35 ч)</w:t>
      </w:r>
    </w:p>
    <w:p w:rsidR="00C723C6" w:rsidRPr="001C7AFB" w:rsidRDefault="00C723C6" w:rsidP="001C7AFB">
      <w:pPr>
        <w:spacing w:after="0" w:line="240" w:lineRule="auto"/>
        <w:jc w:val="both"/>
        <w:rPr>
          <w:rFonts w:ascii="Times New Roman" w:hAnsi="Times New Roman" w:cs="Times New Roman"/>
          <w:b/>
          <w:bCs/>
          <w:sz w:val="24"/>
          <w:szCs w:val="24"/>
          <w:lang w:bidi="ru-RU"/>
        </w:rPr>
      </w:pPr>
      <w:r w:rsidRPr="001C7AFB">
        <w:rPr>
          <w:rFonts w:ascii="Times New Roman" w:hAnsi="Times New Roman" w:cs="Times New Roman"/>
          <w:b/>
          <w:bCs/>
          <w:sz w:val="24"/>
          <w:szCs w:val="24"/>
          <w:lang w:bidi="ru-RU"/>
        </w:rPr>
        <w:t>Иван</w:t>
      </w:r>
      <w:proofErr w:type="gramStart"/>
      <w:r w:rsidRPr="001C7AFB">
        <w:rPr>
          <w:rFonts w:ascii="Times New Roman" w:hAnsi="Times New Roman" w:cs="Times New Roman"/>
          <w:b/>
          <w:bCs/>
          <w:sz w:val="24"/>
          <w:szCs w:val="24"/>
          <w:lang w:bidi="ru-RU"/>
        </w:rPr>
        <w:t xml:space="preserve"> .</w:t>
      </w:r>
      <w:proofErr w:type="gramEnd"/>
      <w:r w:rsidRPr="001C7AFB">
        <w:rPr>
          <w:rFonts w:ascii="Times New Roman" w:hAnsi="Times New Roman" w:cs="Times New Roman"/>
          <w:b/>
          <w:bCs/>
          <w:sz w:val="24"/>
          <w:szCs w:val="24"/>
          <w:lang w:bidi="ru-RU"/>
        </w:rPr>
        <w:t>Андреевич Крылов (2 ч)</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Краткий рассказ о жизни и творчестве писа</w:t>
      </w:r>
      <w:r w:rsidRPr="001C7AFB">
        <w:rPr>
          <w:rFonts w:ascii="Times New Roman" w:hAnsi="Times New Roman" w:cs="Times New Roman"/>
          <w:sz w:val="24"/>
          <w:szCs w:val="24"/>
          <w:lang w:bidi="ru-RU"/>
        </w:rPr>
        <w:softHyphen/>
        <w:t>теля. Поэт и мудрец. Язвительный сатирик и бас</w:t>
      </w:r>
      <w:r w:rsidRPr="001C7AFB">
        <w:rPr>
          <w:rFonts w:ascii="Times New Roman" w:hAnsi="Times New Roman" w:cs="Times New Roman"/>
          <w:sz w:val="24"/>
          <w:szCs w:val="24"/>
          <w:lang w:bidi="ru-RU"/>
        </w:rPr>
        <w:softHyphen/>
        <w:t>нописец.</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ru-RU"/>
        </w:rPr>
        <w:t>«Обоз».</w:t>
      </w:r>
      <w:r w:rsidRPr="001C7AFB">
        <w:rPr>
          <w:rFonts w:ascii="Times New Roman" w:hAnsi="Times New Roman" w:cs="Times New Roman"/>
          <w:sz w:val="24"/>
          <w:szCs w:val="24"/>
          <w:lang w:bidi="ru-RU"/>
        </w:rPr>
        <w:t xml:space="preserve"> Критика вмешательства императора Александра I в стратегию и тактику М.И. Кутузова в Отечественной войне 1812 г. Мораль басни. Осмея</w:t>
      </w:r>
      <w:r w:rsidRPr="001C7AFB">
        <w:rPr>
          <w:rFonts w:ascii="Times New Roman" w:hAnsi="Times New Roman" w:cs="Times New Roman"/>
          <w:sz w:val="24"/>
          <w:szCs w:val="24"/>
          <w:lang w:bidi="ru-RU"/>
        </w:rPr>
        <w:softHyphen/>
        <w:t>ние пороков: самонадеянности, безответственности, зазнайства.</w:t>
      </w:r>
    </w:p>
    <w:p w:rsidR="00C723C6" w:rsidRPr="001C7AFB" w:rsidRDefault="00C723C6" w:rsidP="001C7AFB">
      <w:pPr>
        <w:spacing w:after="0" w:line="240" w:lineRule="auto"/>
        <w:jc w:val="both"/>
        <w:rPr>
          <w:rFonts w:ascii="Times New Roman" w:hAnsi="Times New Roman" w:cs="Times New Roman"/>
          <w:i/>
          <w:iCs/>
          <w:sz w:val="24"/>
          <w:szCs w:val="24"/>
          <w:lang w:bidi="ru-RU"/>
        </w:rPr>
      </w:pPr>
      <w:r w:rsidRPr="001C7AFB">
        <w:rPr>
          <w:rFonts w:ascii="Times New Roman" w:hAnsi="Times New Roman" w:cs="Times New Roman"/>
          <w:i/>
          <w:iCs/>
          <w:sz w:val="24"/>
          <w:szCs w:val="24"/>
          <w:lang w:bidi="ru-RU"/>
        </w:rPr>
        <w:t xml:space="preserve">Теория литературы. Басня. Мораль. Аллегория (развитие </w:t>
      </w:r>
      <w:proofErr w:type="gramStart"/>
      <w:r w:rsidRPr="001C7AFB">
        <w:rPr>
          <w:rFonts w:ascii="Times New Roman" w:hAnsi="Times New Roman" w:cs="Times New Roman"/>
          <w:i/>
          <w:iCs/>
          <w:sz w:val="24"/>
          <w:szCs w:val="24"/>
          <w:lang w:bidi="ru-RU"/>
        </w:rPr>
        <w:t>представлении</w:t>
      </w:r>
      <w:proofErr w:type="gramEnd"/>
      <w:r w:rsidRPr="001C7AFB">
        <w:rPr>
          <w:rFonts w:ascii="Times New Roman" w:hAnsi="Times New Roman" w:cs="Times New Roman"/>
          <w:i/>
          <w:iCs/>
          <w:sz w:val="24"/>
          <w:szCs w:val="24"/>
          <w:lang w:bidi="ru-RU"/>
        </w:rPr>
        <w:t>).</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sz w:val="24"/>
          <w:szCs w:val="24"/>
        </w:rPr>
        <w:t xml:space="preserve"> </w:t>
      </w:r>
      <w:r w:rsidRPr="001C7AFB">
        <w:rPr>
          <w:rFonts w:ascii="Times New Roman" w:hAnsi="Times New Roman" w:cs="Times New Roman"/>
          <w:sz w:val="24"/>
          <w:szCs w:val="24"/>
          <w:lang w:bidi="ru-RU"/>
        </w:rPr>
        <w:t>Выразительное чтение басни. Устное рецен</w:t>
      </w:r>
      <w:r w:rsidRPr="001C7AFB">
        <w:rPr>
          <w:rFonts w:ascii="Times New Roman" w:hAnsi="Times New Roman" w:cs="Times New Roman"/>
          <w:sz w:val="24"/>
          <w:szCs w:val="24"/>
          <w:lang w:bidi="ru-RU"/>
        </w:rPr>
        <w:softHyphen/>
        <w:t>зирование выразительного чтения. Участие в кол</w:t>
      </w:r>
      <w:r w:rsidRPr="001C7AFB">
        <w:rPr>
          <w:rFonts w:ascii="Times New Roman" w:hAnsi="Times New Roman" w:cs="Times New Roman"/>
          <w:sz w:val="24"/>
          <w:szCs w:val="24"/>
          <w:lang w:bidi="ru-RU"/>
        </w:rPr>
        <w:softHyphen/>
        <w:t>лективном диалоге. Устный и письменный ответ на вопрос с использованием цитирования. Состав</w:t>
      </w:r>
      <w:r w:rsidRPr="001C7AFB">
        <w:rPr>
          <w:rFonts w:ascii="Times New Roman" w:hAnsi="Times New Roman" w:cs="Times New Roman"/>
          <w:sz w:val="24"/>
          <w:szCs w:val="24"/>
          <w:lang w:bidi="ru-RU"/>
        </w:rPr>
        <w:softHyphen/>
        <w:t>ление плана басни (в том числе цитатного).</w:t>
      </w:r>
    </w:p>
    <w:p w:rsidR="00C723C6" w:rsidRPr="001C7AFB" w:rsidRDefault="00C723C6" w:rsidP="001C7AFB">
      <w:pPr>
        <w:spacing w:after="0" w:line="240" w:lineRule="auto"/>
        <w:jc w:val="both"/>
        <w:rPr>
          <w:rFonts w:ascii="Times New Roman" w:hAnsi="Times New Roman" w:cs="Times New Roman"/>
          <w:b/>
          <w:bCs/>
          <w:sz w:val="24"/>
          <w:szCs w:val="24"/>
          <w:lang w:bidi="ru-RU"/>
        </w:rPr>
      </w:pPr>
      <w:r w:rsidRPr="001C7AFB">
        <w:rPr>
          <w:rFonts w:ascii="Times New Roman" w:hAnsi="Times New Roman" w:cs="Times New Roman"/>
          <w:b/>
          <w:bCs/>
          <w:sz w:val="24"/>
          <w:szCs w:val="24"/>
          <w:lang w:bidi="ru-RU"/>
        </w:rPr>
        <w:t>Кондратий Федорович Рылеев (1ч)</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Краткий рассказ о жизни и творчестве писателя. Автор сатир и дум. Оценка дум современниками.</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ru-RU"/>
        </w:rPr>
        <w:t>«Смерть Ермака».</w:t>
      </w:r>
      <w:r w:rsidRPr="001C7AFB">
        <w:rPr>
          <w:rFonts w:ascii="Times New Roman" w:hAnsi="Times New Roman" w:cs="Times New Roman"/>
          <w:sz w:val="24"/>
          <w:szCs w:val="24"/>
          <w:lang w:bidi="ru-RU"/>
        </w:rPr>
        <w:t xml:space="preserve"> Историческая тема думы. Ермак Тимофеевич — главный герой думы, один из предводителей казаков. Тема расширения русских земель. Текст думы К.Ф. Рылеева — основа народной песни о Ермаке.</w:t>
      </w:r>
    </w:p>
    <w:p w:rsidR="00C723C6" w:rsidRPr="001C7AFB" w:rsidRDefault="00C723C6" w:rsidP="001C7AFB">
      <w:pPr>
        <w:spacing w:after="0" w:line="240" w:lineRule="auto"/>
        <w:jc w:val="both"/>
        <w:rPr>
          <w:rFonts w:ascii="Times New Roman" w:hAnsi="Times New Roman" w:cs="Times New Roman"/>
          <w:i/>
          <w:iCs/>
          <w:sz w:val="24"/>
          <w:szCs w:val="24"/>
          <w:lang w:bidi="ru-RU"/>
        </w:rPr>
      </w:pPr>
      <w:r w:rsidRPr="001C7AFB">
        <w:rPr>
          <w:rFonts w:ascii="Times New Roman" w:hAnsi="Times New Roman" w:cs="Times New Roman"/>
          <w:i/>
          <w:iCs/>
          <w:sz w:val="24"/>
          <w:szCs w:val="24"/>
          <w:lang w:bidi="ru-RU"/>
        </w:rPr>
        <w:t>Теория литературы. Дума (начальное представ</w:t>
      </w:r>
      <w:r w:rsidRPr="001C7AFB">
        <w:rPr>
          <w:rFonts w:ascii="Times New Roman" w:hAnsi="Times New Roman" w:cs="Times New Roman"/>
          <w:i/>
          <w:iCs/>
          <w:sz w:val="24"/>
          <w:szCs w:val="24"/>
          <w:lang w:bidi="ru-RU"/>
        </w:rPr>
        <w:softHyphen/>
        <w:t>ление).</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sz w:val="24"/>
          <w:szCs w:val="24"/>
        </w:rPr>
        <w:t xml:space="preserve"> </w:t>
      </w:r>
      <w:r w:rsidRPr="001C7AFB">
        <w:rPr>
          <w:rFonts w:ascii="Times New Roman" w:hAnsi="Times New Roman" w:cs="Times New Roman"/>
          <w:sz w:val="24"/>
          <w:szCs w:val="24"/>
          <w:lang w:bidi="ru-RU"/>
        </w:rPr>
        <w:t>Выразительное чтение отрывков думы. Уст</w:t>
      </w:r>
      <w:r w:rsidRPr="001C7AFB">
        <w:rPr>
          <w:rFonts w:ascii="Times New Roman" w:hAnsi="Times New Roman" w:cs="Times New Roman"/>
          <w:sz w:val="24"/>
          <w:szCs w:val="24"/>
          <w:lang w:bidi="ru-RU"/>
        </w:rPr>
        <w:softHyphen/>
        <w:t>ное рецензирование выразительного чтения. Уча</w:t>
      </w:r>
      <w:r w:rsidRPr="001C7AFB">
        <w:rPr>
          <w:rFonts w:ascii="Times New Roman" w:hAnsi="Times New Roman" w:cs="Times New Roman"/>
          <w:sz w:val="24"/>
          <w:szCs w:val="24"/>
          <w:lang w:bidi="ru-RU"/>
        </w:rPr>
        <w:softHyphen/>
        <w:t>стие в коллективном диалоге. Устный и письменный ответы на вопросы.</w:t>
      </w:r>
    </w:p>
    <w:p w:rsidR="00C723C6" w:rsidRPr="001C7AFB" w:rsidRDefault="00C723C6" w:rsidP="001C7AFB">
      <w:pPr>
        <w:spacing w:after="0" w:line="240" w:lineRule="auto"/>
        <w:jc w:val="both"/>
        <w:rPr>
          <w:rFonts w:ascii="Times New Roman" w:hAnsi="Times New Roman" w:cs="Times New Roman"/>
          <w:b/>
          <w:bCs/>
          <w:sz w:val="24"/>
          <w:szCs w:val="24"/>
          <w:lang w:bidi="ru-RU"/>
        </w:rPr>
      </w:pPr>
      <w:r w:rsidRPr="001C7AFB">
        <w:rPr>
          <w:rFonts w:ascii="Times New Roman" w:hAnsi="Times New Roman" w:cs="Times New Roman"/>
          <w:b/>
          <w:bCs/>
          <w:sz w:val="24"/>
          <w:szCs w:val="24"/>
          <w:lang w:bidi="ru-RU"/>
        </w:rPr>
        <w:t>Александр Сергеевич Пушкин (9 ч)</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Краткий рассказ об отношении поэта к истории и исторической теме в литературе.</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ru-RU"/>
        </w:rPr>
        <w:t>«Туча».</w:t>
      </w:r>
      <w:r w:rsidRPr="001C7AFB">
        <w:rPr>
          <w:rFonts w:ascii="Times New Roman" w:hAnsi="Times New Roman" w:cs="Times New Roman"/>
          <w:sz w:val="24"/>
          <w:szCs w:val="24"/>
          <w:lang w:bidi="ru-RU"/>
        </w:rPr>
        <w:t xml:space="preserve"> Разноплановость содержания стихотво</w:t>
      </w:r>
      <w:r w:rsidRPr="001C7AFB">
        <w:rPr>
          <w:rFonts w:ascii="Times New Roman" w:hAnsi="Times New Roman" w:cs="Times New Roman"/>
          <w:sz w:val="24"/>
          <w:szCs w:val="24"/>
          <w:lang w:bidi="ru-RU"/>
        </w:rPr>
        <w:softHyphen/>
        <w:t>рения — зарисовка природы, отклик на десятилетие восстания декабристов.</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ru-RU"/>
        </w:rPr>
        <w:t>«</w:t>
      </w:r>
      <w:proofErr w:type="gramStart"/>
      <w:r w:rsidRPr="001C7AFB">
        <w:rPr>
          <w:rFonts w:ascii="Times New Roman" w:hAnsi="Times New Roman" w:cs="Times New Roman"/>
          <w:i/>
          <w:iCs/>
          <w:sz w:val="24"/>
          <w:szCs w:val="24"/>
          <w:lang w:bidi="ru-RU"/>
        </w:rPr>
        <w:t>К</w:t>
      </w:r>
      <w:proofErr w:type="gramEnd"/>
      <w:r w:rsidRPr="001C7AFB">
        <w:rPr>
          <w:rFonts w:ascii="Times New Roman" w:hAnsi="Times New Roman" w:cs="Times New Roman"/>
          <w:i/>
          <w:iCs/>
          <w:sz w:val="24"/>
          <w:szCs w:val="24"/>
          <w:lang w:bidi="ru-RU"/>
        </w:rPr>
        <w:t>***»</w:t>
      </w:r>
      <w:r w:rsidRPr="001C7AFB">
        <w:rPr>
          <w:rFonts w:ascii="Times New Roman" w:hAnsi="Times New Roman" w:cs="Times New Roman"/>
          <w:sz w:val="24"/>
          <w:szCs w:val="24"/>
          <w:lang w:bidi="ru-RU"/>
        </w:rPr>
        <w:t xml:space="preserve"> («Я помню чудное мгновенье...»). Обо</w:t>
      </w:r>
      <w:r w:rsidRPr="001C7AFB">
        <w:rPr>
          <w:rFonts w:ascii="Times New Roman" w:hAnsi="Times New Roman" w:cs="Times New Roman"/>
          <w:sz w:val="24"/>
          <w:szCs w:val="24"/>
          <w:lang w:bidi="ru-RU"/>
        </w:rPr>
        <w:softHyphen/>
        <w:t>гащение любовной лирики мотивами пробуждения души к творчеству.</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ru-RU"/>
        </w:rPr>
        <w:t>«19 октября».</w:t>
      </w:r>
      <w:r w:rsidRPr="001C7AFB">
        <w:rPr>
          <w:rFonts w:ascii="Times New Roman" w:hAnsi="Times New Roman" w:cs="Times New Roman"/>
          <w:sz w:val="24"/>
          <w:szCs w:val="24"/>
          <w:lang w:bidi="ru-RU"/>
        </w:rPr>
        <w:t xml:space="preserve"> Мотивы дружбы, прочного союза и единения друзей. Дружба как нравственный жиз</w:t>
      </w:r>
      <w:r w:rsidRPr="001C7AFB">
        <w:rPr>
          <w:rFonts w:ascii="Times New Roman" w:hAnsi="Times New Roman" w:cs="Times New Roman"/>
          <w:sz w:val="24"/>
          <w:szCs w:val="24"/>
          <w:lang w:bidi="ru-RU"/>
        </w:rPr>
        <w:softHyphen/>
        <w:t>ненный стержень сообщества избранных.</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ru-RU"/>
        </w:rPr>
        <w:t>«История Пугачева»</w:t>
      </w:r>
      <w:r w:rsidRPr="001C7AFB">
        <w:rPr>
          <w:rFonts w:ascii="Times New Roman" w:hAnsi="Times New Roman" w:cs="Times New Roman"/>
          <w:sz w:val="24"/>
          <w:szCs w:val="24"/>
          <w:lang w:bidi="ru-RU"/>
        </w:rPr>
        <w:t xml:space="preserve"> (отрывки). Заглавие А.С. Пушкина («История Пугачева») и поправка Ни</w:t>
      </w:r>
      <w:r w:rsidRPr="001C7AFB">
        <w:rPr>
          <w:rFonts w:ascii="Times New Roman" w:hAnsi="Times New Roman" w:cs="Times New Roman"/>
          <w:sz w:val="24"/>
          <w:szCs w:val="24"/>
          <w:lang w:bidi="ru-RU"/>
        </w:rPr>
        <w:softHyphen/>
        <w:t>колая 1 («История пугачевского бунта»), принятая Пушкиным как более точная. Смысловое различие. История Пугачевского восстания в художественном произведении и историческом труде писателя и ис</w:t>
      </w:r>
      <w:r w:rsidRPr="001C7AFB">
        <w:rPr>
          <w:rFonts w:ascii="Times New Roman" w:hAnsi="Times New Roman" w:cs="Times New Roman"/>
          <w:sz w:val="24"/>
          <w:szCs w:val="24"/>
          <w:lang w:bidi="ru-RU"/>
        </w:rPr>
        <w:softHyphen/>
        <w:t>торика. Пугачев и народное восстание. Отношение народа, дворян и автора к предводителю восстания. Бунт «бессмысленный и беспощадный» (А.С. Пуш</w:t>
      </w:r>
      <w:r w:rsidRPr="001C7AFB">
        <w:rPr>
          <w:rFonts w:ascii="Times New Roman" w:hAnsi="Times New Roman" w:cs="Times New Roman"/>
          <w:sz w:val="24"/>
          <w:szCs w:val="24"/>
          <w:lang w:bidi="ru-RU"/>
        </w:rPr>
        <w:softHyphen/>
        <w:t>кин). История создания романа. Пугачев в исто</w:t>
      </w:r>
      <w:r w:rsidRPr="001C7AFB">
        <w:rPr>
          <w:rFonts w:ascii="Times New Roman" w:hAnsi="Times New Roman" w:cs="Times New Roman"/>
          <w:sz w:val="24"/>
          <w:szCs w:val="24"/>
          <w:lang w:bidi="ru-RU"/>
        </w:rPr>
        <w:softHyphen/>
        <w:t>рическом труде А.С. Пушкина и в романе. Форма семейных записок как выражение частного взгляда на отечественную историю.</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 xml:space="preserve">Роман </w:t>
      </w:r>
      <w:r w:rsidRPr="001C7AFB">
        <w:rPr>
          <w:rFonts w:ascii="Times New Roman" w:hAnsi="Times New Roman" w:cs="Times New Roman"/>
          <w:i/>
          <w:iCs/>
          <w:sz w:val="24"/>
          <w:szCs w:val="24"/>
          <w:lang w:bidi="ru-RU"/>
        </w:rPr>
        <w:t>«Капитанская дочка».</w:t>
      </w:r>
      <w:r w:rsidRPr="001C7AFB">
        <w:rPr>
          <w:rFonts w:ascii="Times New Roman" w:hAnsi="Times New Roman" w:cs="Times New Roman"/>
          <w:sz w:val="24"/>
          <w:szCs w:val="24"/>
          <w:lang w:bidi="ru-RU"/>
        </w:rPr>
        <w:t xml:space="preserve"> Петр Гринев — жизненный путь героя, формирование характера («Береги честь смолоду»). Маша Миронова — нрав</w:t>
      </w:r>
      <w:r w:rsidRPr="001C7AFB">
        <w:rPr>
          <w:rFonts w:ascii="Times New Roman" w:hAnsi="Times New Roman" w:cs="Times New Roman"/>
          <w:sz w:val="24"/>
          <w:szCs w:val="24"/>
          <w:lang w:bidi="ru-RU"/>
        </w:rPr>
        <w:softHyphen/>
        <w:t xml:space="preserve">ственная красота героини. Швабрин — антигерой. Значение образа Савельича в романе. Особенности композиции. Гуманизм и историзм А.С. Пушкина. </w:t>
      </w:r>
      <w:proofErr w:type="gramStart"/>
      <w:r w:rsidRPr="001C7AFB">
        <w:rPr>
          <w:rFonts w:ascii="Times New Roman" w:hAnsi="Times New Roman" w:cs="Times New Roman"/>
          <w:sz w:val="24"/>
          <w:szCs w:val="24"/>
          <w:lang w:bidi="ru-RU"/>
        </w:rPr>
        <w:t>Историческая</w:t>
      </w:r>
      <w:proofErr w:type="gramEnd"/>
      <w:r w:rsidRPr="001C7AFB">
        <w:rPr>
          <w:rFonts w:ascii="Times New Roman" w:hAnsi="Times New Roman" w:cs="Times New Roman"/>
          <w:sz w:val="24"/>
          <w:szCs w:val="24"/>
          <w:lang w:bidi="ru-RU"/>
        </w:rPr>
        <w:t xml:space="preserve"> правда и художественный вымысел в романе. Фольклорные мотивы в романе. Различие авторской позиции в «Капитанской дочке» и в «Ис</w:t>
      </w:r>
      <w:r w:rsidRPr="001C7AFB">
        <w:rPr>
          <w:rFonts w:ascii="Times New Roman" w:hAnsi="Times New Roman" w:cs="Times New Roman"/>
          <w:sz w:val="24"/>
          <w:szCs w:val="24"/>
          <w:lang w:bidi="ru-RU"/>
        </w:rPr>
        <w:softHyphen/>
        <w:t>тории Пугачева». Проект.</w:t>
      </w:r>
    </w:p>
    <w:p w:rsidR="00C723C6" w:rsidRPr="001C7AFB" w:rsidRDefault="00C723C6" w:rsidP="001C7AFB">
      <w:pPr>
        <w:spacing w:after="0" w:line="240" w:lineRule="auto"/>
        <w:jc w:val="both"/>
        <w:rPr>
          <w:rFonts w:ascii="Times New Roman" w:hAnsi="Times New Roman" w:cs="Times New Roman"/>
          <w:i/>
          <w:iCs/>
          <w:sz w:val="24"/>
          <w:szCs w:val="24"/>
          <w:lang w:bidi="ru-RU"/>
        </w:rPr>
      </w:pPr>
      <w:r w:rsidRPr="001C7AFB">
        <w:rPr>
          <w:rFonts w:ascii="Times New Roman" w:hAnsi="Times New Roman" w:cs="Times New Roman"/>
          <w:i/>
          <w:iCs/>
          <w:sz w:val="24"/>
          <w:szCs w:val="24"/>
          <w:lang w:bidi="ru-RU"/>
        </w:rPr>
        <w:lastRenderedPageBreak/>
        <w:t>Теория литературы. Историзм художественной литературы (начальные представления). Роман (на</w:t>
      </w:r>
      <w:r w:rsidRPr="001C7AFB">
        <w:rPr>
          <w:rFonts w:ascii="Times New Roman" w:hAnsi="Times New Roman" w:cs="Times New Roman"/>
          <w:i/>
          <w:iCs/>
          <w:sz w:val="24"/>
          <w:szCs w:val="24"/>
          <w:lang w:bidi="ru-RU"/>
        </w:rPr>
        <w:softHyphen/>
        <w:t>чальные представления). Реализм (начальные пред</w:t>
      </w:r>
      <w:r w:rsidRPr="001C7AFB">
        <w:rPr>
          <w:rFonts w:ascii="Times New Roman" w:hAnsi="Times New Roman" w:cs="Times New Roman"/>
          <w:i/>
          <w:iCs/>
          <w:sz w:val="24"/>
          <w:szCs w:val="24"/>
          <w:lang w:bidi="ru-RU"/>
        </w:rPr>
        <w:softHyphen/>
        <w:t>ставления).</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ru-RU"/>
        </w:rPr>
        <w:t>К.Р.</w:t>
      </w:r>
      <w:r w:rsidRPr="001C7AFB">
        <w:rPr>
          <w:rFonts w:ascii="Times New Roman" w:hAnsi="Times New Roman" w:cs="Times New Roman"/>
          <w:sz w:val="24"/>
          <w:szCs w:val="24"/>
          <w:lang w:bidi="ru-RU"/>
        </w:rPr>
        <w:t xml:space="preserve"> Контрольная работа № 2 по произведениям А.С. Пушкина.</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sz w:val="24"/>
          <w:szCs w:val="24"/>
        </w:rPr>
        <w:t xml:space="preserve"> </w:t>
      </w:r>
      <w:r w:rsidRPr="001C7AFB">
        <w:rPr>
          <w:rFonts w:ascii="Times New Roman" w:hAnsi="Times New Roman" w:cs="Times New Roman"/>
          <w:sz w:val="24"/>
          <w:szCs w:val="24"/>
          <w:lang w:bidi="ru-RU"/>
        </w:rPr>
        <w:t>Выразительное чтение стихотворений, фрагментов романа. Устное рецензирование выра</w:t>
      </w:r>
      <w:r w:rsidRPr="001C7AFB">
        <w:rPr>
          <w:rFonts w:ascii="Times New Roman" w:hAnsi="Times New Roman" w:cs="Times New Roman"/>
          <w:sz w:val="24"/>
          <w:szCs w:val="24"/>
          <w:lang w:bidi="ru-RU"/>
        </w:rPr>
        <w:softHyphen/>
        <w:t>зительного чтения. Участие в коллективном диало</w:t>
      </w:r>
      <w:r w:rsidRPr="001C7AFB">
        <w:rPr>
          <w:rFonts w:ascii="Times New Roman" w:hAnsi="Times New Roman" w:cs="Times New Roman"/>
          <w:sz w:val="24"/>
          <w:szCs w:val="24"/>
          <w:lang w:bidi="ru-RU"/>
        </w:rPr>
        <w:softHyphen/>
        <w:t>ге. Устная и письменная характеристика героя или групповой характеристики героев (в том числе срав</w:t>
      </w:r>
      <w:r w:rsidRPr="001C7AFB">
        <w:rPr>
          <w:rFonts w:ascii="Times New Roman" w:hAnsi="Times New Roman" w:cs="Times New Roman"/>
          <w:sz w:val="24"/>
          <w:szCs w:val="24"/>
          <w:lang w:bidi="ru-RU"/>
        </w:rPr>
        <w:softHyphen/>
        <w:t>нительная). Составление анализа эпизода. Характе</w:t>
      </w:r>
      <w:r w:rsidRPr="001C7AFB">
        <w:rPr>
          <w:rFonts w:ascii="Times New Roman" w:hAnsi="Times New Roman" w:cs="Times New Roman"/>
          <w:sz w:val="24"/>
          <w:szCs w:val="24"/>
          <w:lang w:bidi="ru-RU"/>
        </w:rPr>
        <w:softHyphen/>
        <w:t>ристик сюжета романа, его тематики, проблематики, идейно-эмоционального содержания.</w:t>
      </w:r>
    </w:p>
    <w:p w:rsidR="00C723C6" w:rsidRPr="001C7AFB" w:rsidRDefault="00C723C6" w:rsidP="001C7AFB">
      <w:pPr>
        <w:spacing w:after="0" w:line="240" w:lineRule="auto"/>
        <w:jc w:val="both"/>
        <w:rPr>
          <w:rFonts w:ascii="Times New Roman" w:hAnsi="Times New Roman" w:cs="Times New Roman"/>
          <w:b/>
          <w:bCs/>
          <w:sz w:val="24"/>
          <w:szCs w:val="24"/>
          <w:lang w:bidi="ru-RU"/>
        </w:rPr>
      </w:pPr>
      <w:r w:rsidRPr="001C7AFB">
        <w:rPr>
          <w:rFonts w:ascii="Times New Roman" w:hAnsi="Times New Roman" w:cs="Times New Roman"/>
          <w:b/>
          <w:bCs/>
          <w:sz w:val="24"/>
          <w:szCs w:val="24"/>
          <w:lang w:bidi="ru-RU"/>
        </w:rPr>
        <w:t>Михаил Юрьевич Лермонтов (5 ч)</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Краткий рассказ о жизни и творчестве писателя. Отношение М.Ю. Лермонтова к историческим те</w:t>
      </w:r>
      <w:r w:rsidRPr="001C7AFB">
        <w:rPr>
          <w:rFonts w:ascii="Times New Roman" w:hAnsi="Times New Roman" w:cs="Times New Roman"/>
          <w:sz w:val="24"/>
          <w:szCs w:val="24"/>
          <w:lang w:bidi="ru-RU"/>
        </w:rPr>
        <w:softHyphen/>
        <w:t>мам и воплощение этих тем в его творчестве.</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 xml:space="preserve">Поэма </w:t>
      </w:r>
      <w:r w:rsidRPr="001C7AFB">
        <w:rPr>
          <w:rFonts w:ascii="Times New Roman" w:hAnsi="Times New Roman" w:cs="Times New Roman"/>
          <w:i/>
          <w:iCs/>
          <w:sz w:val="24"/>
          <w:szCs w:val="24"/>
          <w:lang w:bidi="ru-RU"/>
        </w:rPr>
        <w:t>«Мцыри».</w:t>
      </w:r>
      <w:r w:rsidRPr="001C7AFB">
        <w:rPr>
          <w:rFonts w:ascii="Times New Roman" w:hAnsi="Times New Roman" w:cs="Times New Roman"/>
          <w:sz w:val="24"/>
          <w:szCs w:val="24"/>
          <w:lang w:bidi="ru-RU"/>
        </w:rPr>
        <w:t xml:space="preserve"> «Мцыри» как романтическая поэма. Романтический герой. Смысл человеческой жизни для Мцыри и для монаха. Трагическое про</w:t>
      </w:r>
      <w:r w:rsidRPr="001C7AFB">
        <w:rPr>
          <w:rFonts w:ascii="Times New Roman" w:hAnsi="Times New Roman" w:cs="Times New Roman"/>
          <w:sz w:val="24"/>
          <w:szCs w:val="24"/>
          <w:lang w:bidi="ru-RU"/>
        </w:rPr>
        <w:softHyphen/>
        <w:t>тивопоставление человека и обстоятельств. Особен</w:t>
      </w:r>
      <w:r w:rsidRPr="001C7AFB">
        <w:rPr>
          <w:rFonts w:ascii="Times New Roman" w:hAnsi="Times New Roman" w:cs="Times New Roman"/>
          <w:sz w:val="24"/>
          <w:szCs w:val="24"/>
          <w:lang w:bidi="ru-RU"/>
        </w:rPr>
        <w:softHyphen/>
        <w:t>ности композиции поэмы. Эпиграф и сюжет поэмы. Исповедь героя как композиционный центр поэмы. Образы монастыря и окружающей природы, смысл их противопоставления. Портрет и речь героя как средства выражения авторского отношения. Смысл финала поэмы.</w:t>
      </w:r>
    </w:p>
    <w:p w:rsidR="00C723C6" w:rsidRPr="001C7AFB" w:rsidRDefault="00C723C6" w:rsidP="001C7AFB">
      <w:pPr>
        <w:spacing w:after="0" w:line="240" w:lineRule="auto"/>
        <w:jc w:val="both"/>
        <w:rPr>
          <w:rFonts w:ascii="Times New Roman" w:hAnsi="Times New Roman" w:cs="Times New Roman"/>
          <w:i/>
          <w:iCs/>
          <w:sz w:val="24"/>
          <w:szCs w:val="24"/>
          <w:lang w:bidi="ru-RU"/>
        </w:rPr>
      </w:pPr>
      <w:r w:rsidRPr="001C7AFB">
        <w:rPr>
          <w:rFonts w:ascii="Times New Roman" w:hAnsi="Times New Roman" w:cs="Times New Roman"/>
          <w:i/>
          <w:iCs/>
          <w:sz w:val="24"/>
          <w:szCs w:val="24"/>
          <w:lang w:bidi="ru-RU"/>
        </w:rPr>
        <w:t>Теория литературы. Поэма (развитие представ</w:t>
      </w:r>
      <w:r w:rsidRPr="001C7AFB">
        <w:rPr>
          <w:rFonts w:ascii="Times New Roman" w:hAnsi="Times New Roman" w:cs="Times New Roman"/>
          <w:i/>
          <w:iCs/>
          <w:sz w:val="24"/>
          <w:szCs w:val="24"/>
          <w:lang w:bidi="ru-RU"/>
        </w:rPr>
        <w:softHyphen/>
        <w:t>лений). Романтический герой (начальные представ</w:t>
      </w:r>
      <w:r w:rsidRPr="001C7AFB">
        <w:rPr>
          <w:rFonts w:ascii="Times New Roman" w:hAnsi="Times New Roman" w:cs="Times New Roman"/>
          <w:i/>
          <w:iCs/>
          <w:sz w:val="24"/>
          <w:szCs w:val="24"/>
          <w:lang w:bidi="ru-RU"/>
        </w:rPr>
        <w:softHyphen/>
        <w:t>ления), романтическая поэма (начальные представ</w:t>
      </w:r>
      <w:r w:rsidRPr="001C7AFB">
        <w:rPr>
          <w:rFonts w:ascii="Times New Roman" w:hAnsi="Times New Roman" w:cs="Times New Roman"/>
          <w:i/>
          <w:iCs/>
          <w:sz w:val="24"/>
          <w:szCs w:val="24"/>
          <w:lang w:bidi="ru-RU"/>
        </w:rPr>
        <w:softHyphen/>
        <w:t>ления).</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ru-RU"/>
        </w:rPr>
        <w:t>К. Р.</w:t>
      </w:r>
      <w:r w:rsidRPr="001C7AFB">
        <w:rPr>
          <w:rFonts w:ascii="Times New Roman" w:hAnsi="Times New Roman" w:cs="Times New Roman"/>
          <w:sz w:val="24"/>
          <w:szCs w:val="24"/>
          <w:lang w:bidi="ru-RU"/>
        </w:rPr>
        <w:t xml:space="preserve"> Контрольная работа № 3 по произведениям М.Ю. Лермонтова.</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sz w:val="24"/>
          <w:szCs w:val="24"/>
        </w:rPr>
        <w:t xml:space="preserve"> </w:t>
      </w:r>
      <w:r w:rsidRPr="001C7AFB">
        <w:rPr>
          <w:rFonts w:ascii="Times New Roman" w:hAnsi="Times New Roman" w:cs="Times New Roman"/>
          <w:sz w:val="24"/>
          <w:szCs w:val="24"/>
          <w:lang w:bidi="ru-RU"/>
        </w:rPr>
        <w:t>Составление плана анализа фрагмента ли</w:t>
      </w:r>
      <w:r w:rsidRPr="001C7AFB">
        <w:rPr>
          <w:rFonts w:ascii="Times New Roman" w:hAnsi="Times New Roman" w:cs="Times New Roman"/>
          <w:sz w:val="24"/>
          <w:szCs w:val="24"/>
          <w:lang w:bidi="ru-RU"/>
        </w:rPr>
        <w:softHyphen/>
        <w:t>ро-эпического произведения. Письменный анализ эпизода по плану. Написание сочинения на лите</w:t>
      </w:r>
      <w:r w:rsidRPr="001C7AFB">
        <w:rPr>
          <w:rFonts w:ascii="Times New Roman" w:hAnsi="Times New Roman" w:cs="Times New Roman"/>
          <w:sz w:val="24"/>
          <w:szCs w:val="24"/>
          <w:lang w:bidi="ru-RU"/>
        </w:rPr>
        <w:softHyphen/>
        <w:t>ратурном материале с использованием собственного жизненного и читательского опыта. Редактирование текста. Устный и письменный анализ текста. Уча</w:t>
      </w:r>
      <w:r w:rsidRPr="001C7AFB">
        <w:rPr>
          <w:rFonts w:ascii="Times New Roman" w:hAnsi="Times New Roman" w:cs="Times New Roman"/>
          <w:sz w:val="24"/>
          <w:szCs w:val="24"/>
          <w:lang w:bidi="ru-RU"/>
        </w:rPr>
        <w:softHyphen/>
        <w:t>стие в коллективном диалоге. Устный и письменный ответы на проблемные вопросы.</w:t>
      </w:r>
    </w:p>
    <w:p w:rsidR="00C723C6" w:rsidRPr="001C7AFB" w:rsidRDefault="00C723C6" w:rsidP="001C7AFB">
      <w:pPr>
        <w:spacing w:after="0" w:line="240" w:lineRule="auto"/>
        <w:jc w:val="both"/>
        <w:rPr>
          <w:rFonts w:ascii="Times New Roman" w:hAnsi="Times New Roman" w:cs="Times New Roman"/>
          <w:b/>
          <w:bCs/>
          <w:sz w:val="24"/>
          <w:szCs w:val="24"/>
          <w:lang w:bidi="ru-RU"/>
        </w:rPr>
      </w:pPr>
      <w:r w:rsidRPr="001C7AFB">
        <w:rPr>
          <w:rFonts w:ascii="Times New Roman" w:hAnsi="Times New Roman" w:cs="Times New Roman"/>
          <w:b/>
          <w:bCs/>
          <w:sz w:val="24"/>
          <w:szCs w:val="24"/>
          <w:lang w:bidi="ru-RU"/>
        </w:rPr>
        <w:t>Николай Васильевич Гоголь (7 ч)</w:t>
      </w:r>
    </w:p>
    <w:p w:rsidR="00C723C6" w:rsidRPr="001C7AFB" w:rsidRDefault="00C723C6" w:rsidP="001C7AFB">
      <w:pPr>
        <w:spacing w:after="0" w:line="240" w:lineRule="auto"/>
        <w:jc w:val="both"/>
        <w:rPr>
          <w:rFonts w:ascii="Times New Roman" w:hAnsi="Times New Roman" w:cs="Times New Roman"/>
          <w:sz w:val="24"/>
          <w:szCs w:val="24"/>
          <w:lang w:bidi="ru-RU"/>
        </w:rPr>
        <w:sectPr w:rsidR="00C723C6" w:rsidRPr="001C7AFB" w:rsidSect="00CF10F9">
          <w:footerReference w:type="default" r:id="rId15"/>
          <w:pgSz w:w="16839" w:h="11907" w:orient="landscape" w:code="9"/>
          <w:pgMar w:top="1080" w:right="396" w:bottom="1080" w:left="1134" w:header="0" w:footer="3" w:gutter="0"/>
          <w:cols w:space="720"/>
          <w:docGrid w:linePitch="299"/>
        </w:sectPr>
      </w:pPr>
      <w:r w:rsidRPr="001C7AFB">
        <w:rPr>
          <w:rFonts w:ascii="Times New Roman" w:hAnsi="Times New Roman" w:cs="Times New Roman"/>
          <w:sz w:val="24"/>
          <w:szCs w:val="24"/>
          <w:lang w:bidi="ru-RU"/>
        </w:rPr>
        <w:t>Краткий рассказ о жизни и творчестве писателя. Отношение Н.В. Гоголя к истории, исторической теме в художественном произведении.</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ru-RU"/>
        </w:rPr>
        <w:lastRenderedPageBreak/>
        <w:t>«Ревизор».</w:t>
      </w:r>
      <w:r w:rsidRPr="001C7AFB">
        <w:rPr>
          <w:rFonts w:ascii="Times New Roman" w:hAnsi="Times New Roman" w:cs="Times New Roman"/>
          <w:sz w:val="24"/>
          <w:szCs w:val="24"/>
          <w:lang w:bidi="ru-RU"/>
        </w:rPr>
        <w:t xml:space="preserve"> Комедия «со злостью и солью». Ис</w:t>
      </w:r>
      <w:r w:rsidRPr="001C7AFB">
        <w:rPr>
          <w:rFonts w:ascii="Times New Roman" w:hAnsi="Times New Roman" w:cs="Times New Roman"/>
          <w:sz w:val="24"/>
          <w:szCs w:val="24"/>
          <w:lang w:bidi="ru-RU"/>
        </w:rPr>
        <w:softHyphen/>
        <w:t>тория создания и история постановки комедии. Поворот русской драматургии к социальной теме. Отношение современной писателю критики, обще</w:t>
      </w:r>
      <w:r w:rsidRPr="001C7AFB">
        <w:rPr>
          <w:rFonts w:ascii="Times New Roman" w:hAnsi="Times New Roman" w:cs="Times New Roman"/>
          <w:sz w:val="24"/>
          <w:szCs w:val="24"/>
          <w:lang w:bidi="ru-RU"/>
        </w:rPr>
        <w:softHyphen/>
        <w:t>ственности к комедии «Ревизор». Разоблачение по</w:t>
      </w:r>
      <w:r w:rsidRPr="001C7AFB">
        <w:rPr>
          <w:rFonts w:ascii="Times New Roman" w:hAnsi="Times New Roman" w:cs="Times New Roman"/>
          <w:sz w:val="24"/>
          <w:szCs w:val="24"/>
          <w:lang w:bidi="ru-RU"/>
        </w:rPr>
        <w:softHyphen/>
        <w:t>роков чиновничества. Цель автора — высмеять «все дурное в России» (Н.В. Гоголь). Новизна финала, немой сцены, своеобразие действия пьесы «от на</w:t>
      </w:r>
      <w:r w:rsidRPr="001C7AFB">
        <w:rPr>
          <w:rFonts w:ascii="Times New Roman" w:hAnsi="Times New Roman" w:cs="Times New Roman"/>
          <w:sz w:val="24"/>
          <w:szCs w:val="24"/>
          <w:lang w:bidi="ru-RU"/>
        </w:rPr>
        <w:softHyphen/>
        <w:t>чала до конца вытекает из характеров» (В.И. Неми</w:t>
      </w:r>
      <w:r w:rsidRPr="001C7AFB">
        <w:rPr>
          <w:rFonts w:ascii="Times New Roman" w:hAnsi="Times New Roman" w:cs="Times New Roman"/>
          <w:sz w:val="24"/>
          <w:szCs w:val="24"/>
          <w:lang w:bidi="ru-RU"/>
        </w:rPr>
        <w:softHyphen/>
        <w:t xml:space="preserve">рович-Данченко). Хлестаков и «миражная интрига» (Ю. Манн). </w:t>
      </w:r>
      <w:proofErr w:type="gramStart"/>
      <w:r w:rsidRPr="001C7AFB">
        <w:rPr>
          <w:rFonts w:ascii="Times New Roman" w:hAnsi="Times New Roman" w:cs="Times New Roman"/>
          <w:sz w:val="24"/>
          <w:szCs w:val="24"/>
          <w:lang w:bidi="ru-RU"/>
        </w:rPr>
        <w:t>Хлестаковщина</w:t>
      </w:r>
      <w:proofErr w:type="gramEnd"/>
      <w:r w:rsidRPr="001C7AFB">
        <w:rPr>
          <w:rFonts w:ascii="Times New Roman" w:hAnsi="Times New Roman" w:cs="Times New Roman"/>
          <w:sz w:val="24"/>
          <w:szCs w:val="24"/>
          <w:lang w:bidi="ru-RU"/>
        </w:rPr>
        <w:t xml:space="preserve"> как общественное яв</w:t>
      </w:r>
      <w:r w:rsidRPr="001C7AFB">
        <w:rPr>
          <w:rFonts w:ascii="Times New Roman" w:hAnsi="Times New Roman" w:cs="Times New Roman"/>
          <w:sz w:val="24"/>
          <w:szCs w:val="24"/>
          <w:lang w:bidi="ru-RU"/>
        </w:rPr>
        <w:softHyphen/>
        <w:t>ление.</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ru-RU"/>
        </w:rPr>
        <w:t>«Шинель».</w:t>
      </w:r>
      <w:r w:rsidRPr="001C7AFB">
        <w:rPr>
          <w:rFonts w:ascii="Times New Roman" w:hAnsi="Times New Roman" w:cs="Times New Roman"/>
          <w:sz w:val="24"/>
          <w:szCs w:val="24"/>
          <w:lang w:bidi="ru-RU"/>
        </w:rPr>
        <w:t xml:space="preserve"> Образ «маленького человека» в ли</w:t>
      </w:r>
      <w:r w:rsidRPr="001C7AFB">
        <w:rPr>
          <w:rFonts w:ascii="Times New Roman" w:hAnsi="Times New Roman" w:cs="Times New Roman"/>
          <w:sz w:val="24"/>
          <w:szCs w:val="24"/>
          <w:lang w:bidi="ru-RU"/>
        </w:rPr>
        <w:softHyphen/>
        <w:t>тературе. Потеря Акакием Акакиевичем Башма</w:t>
      </w:r>
      <w:proofErr w:type="gramStart"/>
      <w:r w:rsidRPr="001C7AFB">
        <w:rPr>
          <w:rFonts w:ascii="Times New Roman" w:hAnsi="Times New Roman" w:cs="Times New Roman"/>
          <w:sz w:val="24"/>
          <w:szCs w:val="24"/>
          <w:lang w:bidi="ru-RU"/>
        </w:rPr>
        <w:t>ч-</w:t>
      </w:r>
      <w:proofErr w:type="gramEnd"/>
      <w:r w:rsidRPr="001C7AFB">
        <w:rPr>
          <w:rFonts w:ascii="Times New Roman" w:hAnsi="Times New Roman" w:cs="Times New Roman"/>
          <w:sz w:val="24"/>
          <w:szCs w:val="24"/>
          <w:lang w:bidi="ru-RU"/>
        </w:rPr>
        <w:t xml:space="preserve"> киным лица (одиночество, косноязычие). Шинель как последняя надежда согреться в холодном мире. Тщетность этой мечты. Петербург как символ вечно</w:t>
      </w:r>
      <w:r w:rsidRPr="001C7AFB">
        <w:rPr>
          <w:rFonts w:ascii="Times New Roman" w:hAnsi="Times New Roman" w:cs="Times New Roman"/>
          <w:sz w:val="24"/>
          <w:szCs w:val="24"/>
          <w:lang w:bidi="ru-RU"/>
        </w:rPr>
        <w:softHyphen/>
        <w:t>го адского холода. Незлобивость мелкого чиновни</w:t>
      </w:r>
      <w:r w:rsidRPr="001C7AFB">
        <w:rPr>
          <w:rFonts w:ascii="Times New Roman" w:hAnsi="Times New Roman" w:cs="Times New Roman"/>
          <w:sz w:val="24"/>
          <w:szCs w:val="24"/>
          <w:lang w:bidi="ru-RU"/>
        </w:rPr>
        <w:softHyphen/>
        <w:t>ка, обладающего духовной силой и противостоящего бездушию общества. Роль фантастики в художест</w:t>
      </w:r>
      <w:r w:rsidRPr="001C7AFB">
        <w:rPr>
          <w:rFonts w:ascii="Times New Roman" w:hAnsi="Times New Roman" w:cs="Times New Roman"/>
          <w:sz w:val="24"/>
          <w:szCs w:val="24"/>
          <w:lang w:bidi="ru-RU"/>
        </w:rPr>
        <w:softHyphen/>
        <w:t>венном произведении.</w:t>
      </w:r>
    </w:p>
    <w:p w:rsidR="00C723C6" w:rsidRPr="001C7AFB" w:rsidRDefault="00C723C6" w:rsidP="001C7AFB">
      <w:pPr>
        <w:spacing w:after="0" w:line="240" w:lineRule="auto"/>
        <w:jc w:val="both"/>
        <w:rPr>
          <w:rFonts w:ascii="Times New Roman" w:hAnsi="Times New Roman" w:cs="Times New Roman"/>
          <w:i/>
          <w:iCs/>
          <w:sz w:val="24"/>
          <w:szCs w:val="24"/>
          <w:lang w:bidi="ru-RU"/>
        </w:rPr>
      </w:pPr>
      <w:r w:rsidRPr="001C7AFB">
        <w:rPr>
          <w:rFonts w:ascii="Times New Roman" w:hAnsi="Times New Roman" w:cs="Times New Roman"/>
          <w:i/>
          <w:iCs/>
          <w:sz w:val="24"/>
          <w:szCs w:val="24"/>
          <w:lang w:bidi="ru-RU"/>
        </w:rPr>
        <w:t>Теория литературы. Комедия (развитие представ</w:t>
      </w:r>
      <w:r w:rsidRPr="001C7AFB">
        <w:rPr>
          <w:rFonts w:ascii="Times New Roman" w:hAnsi="Times New Roman" w:cs="Times New Roman"/>
          <w:i/>
          <w:iCs/>
          <w:sz w:val="24"/>
          <w:szCs w:val="24"/>
          <w:lang w:bidi="ru-RU"/>
        </w:rPr>
        <w:softHyphen/>
        <w:t>лений). Сатира и юмор (развитие представлений). Ре</w:t>
      </w:r>
      <w:r w:rsidRPr="001C7AFB">
        <w:rPr>
          <w:rFonts w:ascii="Times New Roman" w:hAnsi="Times New Roman" w:cs="Times New Roman"/>
          <w:i/>
          <w:iCs/>
          <w:sz w:val="24"/>
          <w:szCs w:val="24"/>
          <w:lang w:bidi="ru-RU"/>
        </w:rPr>
        <w:softHyphen/>
        <w:t>марки как форма выражения авторской позиции (на</w:t>
      </w:r>
      <w:r w:rsidRPr="001C7AFB">
        <w:rPr>
          <w:rFonts w:ascii="Times New Roman" w:hAnsi="Times New Roman" w:cs="Times New Roman"/>
          <w:i/>
          <w:iCs/>
          <w:sz w:val="24"/>
          <w:szCs w:val="24"/>
          <w:lang w:bidi="ru-RU"/>
        </w:rPr>
        <w:softHyphen/>
        <w:t>чальные представления). Фантастическое (развитие представлений).</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ru-RU"/>
        </w:rPr>
        <w:t>К. Р.</w:t>
      </w:r>
      <w:r w:rsidRPr="001C7AFB">
        <w:rPr>
          <w:rFonts w:ascii="Times New Roman" w:hAnsi="Times New Roman" w:cs="Times New Roman"/>
          <w:sz w:val="24"/>
          <w:szCs w:val="24"/>
          <w:lang w:bidi="ru-RU"/>
        </w:rPr>
        <w:t xml:space="preserve"> Контрольная работа № 4 по произведению</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Н.В. Гоголя «Ревизор».</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sz w:val="24"/>
          <w:szCs w:val="24"/>
        </w:rPr>
        <w:t xml:space="preserve"> </w:t>
      </w:r>
      <w:r w:rsidRPr="001C7AFB">
        <w:rPr>
          <w:rFonts w:ascii="Times New Roman" w:hAnsi="Times New Roman" w:cs="Times New Roman"/>
          <w:sz w:val="24"/>
          <w:szCs w:val="24"/>
          <w:lang w:bidi="ru-RU"/>
        </w:rPr>
        <w:t>Письменный ответ на вопрос проблемного характера с использованием цитирования. Состав</w:t>
      </w:r>
      <w:r w:rsidRPr="001C7AFB">
        <w:rPr>
          <w:rFonts w:ascii="Times New Roman" w:hAnsi="Times New Roman" w:cs="Times New Roman"/>
          <w:sz w:val="24"/>
          <w:szCs w:val="24"/>
          <w:lang w:bidi="ru-RU"/>
        </w:rPr>
        <w:softHyphen/>
        <w:t>ление плана анализа фрагмента драматического про</w:t>
      </w:r>
      <w:r w:rsidRPr="001C7AFB">
        <w:rPr>
          <w:rFonts w:ascii="Times New Roman" w:hAnsi="Times New Roman" w:cs="Times New Roman"/>
          <w:sz w:val="24"/>
          <w:szCs w:val="24"/>
          <w:lang w:bidi="ru-RU"/>
        </w:rPr>
        <w:softHyphen/>
        <w:t>изведения. Устный и письменный анализ эпизодов комедии по плану. Устное рецензирование вырази</w:t>
      </w:r>
      <w:r w:rsidRPr="001C7AFB">
        <w:rPr>
          <w:rFonts w:ascii="Times New Roman" w:hAnsi="Times New Roman" w:cs="Times New Roman"/>
          <w:sz w:val="24"/>
          <w:szCs w:val="24"/>
          <w:lang w:bidi="ru-RU"/>
        </w:rPr>
        <w:softHyphen/>
        <w:t>тельного чтения. Написание сочинения на литера</w:t>
      </w:r>
      <w:r w:rsidRPr="001C7AFB">
        <w:rPr>
          <w:rFonts w:ascii="Times New Roman" w:hAnsi="Times New Roman" w:cs="Times New Roman"/>
          <w:sz w:val="24"/>
          <w:szCs w:val="24"/>
          <w:lang w:bidi="ru-RU"/>
        </w:rPr>
        <w:softHyphen/>
        <w:t>турном материале и с использованием собственного жизненного и читательского опыта. Редактирование текста сочинения.</w:t>
      </w:r>
    </w:p>
    <w:p w:rsidR="00C723C6" w:rsidRPr="001C7AFB" w:rsidRDefault="00C723C6" w:rsidP="001C7AFB">
      <w:pPr>
        <w:spacing w:after="0" w:line="240" w:lineRule="auto"/>
        <w:jc w:val="both"/>
        <w:rPr>
          <w:rFonts w:ascii="Times New Roman" w:hAnsi="Times New Roman" w:cs="Times New Roman"/>
          <w:b/>
          <w:bCs/>
          <w:sz w:val="24"/>
          <w:szCs w:val="24"/>
          <w:lang w:bidi="ru-RU"/>
        </w:rPr>
      </w:pPr>
      <w:r w:rsidRPr="001C7AFB">
        <w:rPr>
          <w:rFonts w:ascii="Times New Roman" w:hAnsi="Times New Roman" w:cs="Times New Roman"/>
          <w:b/>
          <w:bCs/>
          <w:sz w:val="24"/>
          <w:szCs w:val="24"/>
          <w:lang w:bidi="ru-RU"/>
        </w:rPr>
        <w:t>Иван Сергеевич Тургенев (1ч)</w:t>
      </w:r>
    </w:p>
    <w:p w:rsidR="00C723C6" w:rsidRPr="00800B23" w:rsidRDefault="00C723C6" w:rsidP="00EF36C9">
      <w:pPr>
        <w:spacing w:after="0" w:line="240" w:lineRule="auto"/>
        <w:jc w:val="both"/>
        <w:rPr>
          <w:rFonts w:ascii="Times New Roman" w:hAnsi="Times New Roman" w:cs="Times New Roman"/>
          <w:sz w:val="24"/>
          <w:szCs w:val="24"/>
          <w:lang w:bidi="ru-RU"/>
        </w:rPr>
        <w:sectPr w:rsidR="00C723C6" w:rsidRPr="00800B23" w:rsidSect="00202E03">
          <w:pgSz w:w="16838" w:h="11906" w:orient="landscape"/>
          <w:pgMar w:top="1440" w:right="1080" w:bottom="1440" w:left="1080" w:header="708" w:footer="708" w:gutter="0"/>
          <w:cols w:space="720"/>
        </w:sectPr>
      </w:pPr>
      <w:r w:rsidRPr="001C7AFB">
        <w:rPr>
          <w:rFonts w:ascii="Times New Roman" w:hAnsi="Times New Roman" w:cs="Times New Roman"/>
          <w:sz w:val="24"/>
          <w:szCs w:val="24"/>
          <w:lang w:bidi="ru-RU"/>
        </w:rPr>
        <w:t>Краткий рассказ о жизни и творчестве писате</w:t>
      </w:r>
      <w:r w:rsidRPr="001C7AFB">
        <w:rPr>
          <w:rFonts w:ascii="Times New Roman" w:hAnsi="Times New Roman" w:cs="Times New Roman"/>
          <w:sz w:val="24"/>
          <w:szCs w:val="24"/>
          <w:lang w:bidi="ru-RU"/>
        </w:rPr>
        <w:softHyphen/>
        <w:t>ля. И.С. Тургенев как пропагандист русской лите</w:t>
      </w:r>
      <w:r w:rsidRPr="001C7AFB">
        <w:rPr>
          <w:rFonts w:ascii="Times New Roman" w:hAnsi="Times New Roman" w:cs="Times New Roman"/>
          <w:sz w:val="24"/>
          <w:szCs w:val="24"/>
          <w:lang w:bidi="ru-RU"/>
        </w:rPr>
        <w:softHyphen/>
        <w:t>ратуры в Европе.</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lastRenderedPageBreak/>
        <w:t xml:space="preserve">Рассказ </w:t>
      </w:r>
      <w:r w:rsidRPr="001C7AFB">
        <w:rPr>
          <w:rFonts w:ascii="Times New Roman" w:hAnsi="Times New Roman" w:cs="Times New Roman"/>
          <w:i/>
          <w:iCs/>
          <w:sz w:val="24"/>
          <w:szCs w:val="24"/>
          <w:lang w:bidi="ru-RU"/>
        </w:rPr>
        <w:t>«Певцы».</w:t>
      </w:r>
      <w:r w:rsidRPr="001C7AFB">
        <w:rPr>
          <w:rFonts w:ascii="Times New Roman" w:hAnsi="Times New Roman" w:cs="Times New Roman"/>
          <w:sz w:val="24"/>
          <w:szCs w:val="24"/>
          <w:lang w:bidi="ru-RU"/>
        </w:rPr>
        <w:t xml:space="preserve"> Изображение русской жизни и русских характеров в рассказе. Образ рассказчика. Способы выражения авторской позиции.</w:t>
      </w:r>
    </w:p>
    <w:p w:rsidR="00C723C6" w:rsidRPr="001C7AFB" w:rsidRDefault="00C723C6" w:rsidP="001C7AFB">
      <w:pPr>
        <w:spacing w:after="0" w:line="240" w:lineRule="auto"/>
        <w:jc w:val="both"/>
        <w:rPr>
          <w:rFonts w:ascii="Times New Roman" w:hAnsi="Times New Roman" w:cs="Times New Roman"/>
          <w:i/>
          <w:iCs/>
          <w:sz w:val="24"/>
          <w:szCs w:val="24"/>
          <w:lang w:bidi="ru-RU"/>
        </w:rPr>
      </w:pPr>
      <w:r w:rsidRPr="001C7AFB">
        <w:rPr>
          <w:rFonts w:ascii="Times New Roman" w:hAnsi="Times New Roman" w:cs="Times New Roman"/>
          <w:i/>
          <w:iCs/>
          <w:sz w:val="24"/>
          <w:szCs w:val="24"/>
          <w:lang w:bidi="ru-RU"/>
        </w:rPr>
        <w:t>Теория литературы. Образ рассказчика (развитие представлений).</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sz w:val="24"/>
          <w:szCs w:val="24"/>
        </w:rPr>
        <w:t xml:space="preserve"> </w:t>
      </w:r>
      <w:r w:rsidRPr="001C7AFB">
        <w:rPr>
          <w:rFonts w:ascii="Times New Roman" w:hAnsi="Times New Roman" w:cs="Times New Roman"/>
          <w:sz w:val="24"/>
          <w:szCs w:val="24"/>
          <w:lang w:bidi="ru-RU"/>
        </w:rPr>
        <w:t>Выразительное чтение отрывков рассказа. Рецензирование выразительного чтения. Устный и письменный ответы на проблемные вопросы.</w:t>
      </w:r>
    </w:p>
    <w:p w:rsidR="00C723C6" w:rsidRPr="001C7AFB" w:rsidRDefault="00C723C6" w:rsidP="001C7AFB">
      <w:pPr>
        <w:spacing w:after="0" w:line="240" w:lineRule="auto"/>
        <w:jc w:val="both"/>
        <w:rPr>
          <w:rFonts w:ascii="Times New Roman" w:hAnsi="Times New Roman" w:cs="Times New Roman"/>
          <w:b/>
          <w:bCs/>
          <w:sz w:val="24"/>
          <w:szCs w:val="24"/>
          <w:lang w:bidi="ru-RU"/>
        </w:rPr>
      </w:pPr>
      <w:r w:rsidRPr="001C7AFB">
        <w:rPr>
          <w:rFonts w:ascii="Times New Roman" w:hAnsi="Times New Roman" w:cs="Times New Roman"/>
          <w:b/>
          <w:bCs/>
          <w:sz w:val="24"/>
          <w:szCs w:val="24"/>
          <w:lang w:bidi="ru-RU"/>
        </w:rPr>
        <w:t>Михаил Евграфович Салтыков-Щедрин (2 ч)</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Краткий рассказ о жизни и творчестве писате</w:t>
      </w:r>
      <w:r w:rsidRPr="001C7AFB">
        <w:rPr>
          <w:rFonts w:ascii="Times New Roman" w:hAnsi="Times New Roman" w:cs="Times New Roman"/>
          <w:sz w:val="24"/>
          <w:szCs w:val="24"/>
          <w:lang w:bidi="ru-RU"/>
        </w:rPr>
        <w:softHyphen/>
        <w:t>ля. М.Е. Салтыков-Щедрин - писатель, редактор, издатель.</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ru-RU"/>
        </w:rPr>
        <w:t>«История одного города»</w:t>
      </w:r>
      <w:r w:rsidRPr="001C7AFB">
        <w:rPr>
          <w:rFonts w:ascii="Times New Roman" w:hAnsi="Times New Roman" w:cs="Times New Roman"/>
          <w:sz w:val="24"/>
          <w:szCs w:val="24"/>
          <w:lang w:bidi="ru-RU"/>
        </w:rPr>
        <w:t xml:space="preserve"> (отрывок). Художест</w:t>
      </w:r>
      <w:r w:rsidRPr="001C7AFB">
        <w:rPr>
          <w:rFonts w:ascii="Times New Roman" w:hAnsi="Times New Roman" w:cs="Times New Roman"/>
          <w:sz w:val="24"/>
          <w:szCs w:val="24"/>
          <w:lang w:bidi="ru-RU"/>
        </w:rPr>
        <w:softHyphen/>
        <w:t>венно-политическая сатира на современные писа</w:t>
      </w:r>
      <w:r w:rsidRPr="001C7AFB">
        <w:rPr>
          <w:rFonts w:ascii="Times New Roman" w:hAnsi="Times New Roman" w:cs="Times New Roman"/>
          <w:sz w:val="24"/>
          <w:szCs w:val="24"/>
          <w:lang w:bidi="ru-RU"/>
        </w:rPr>
        <w:softHyphen/>
        <w:t>телю порядки. Ирония писателя-гражданина, би</w:t>
      </w:r>
      <w:r w:rsidRPr="001C7AFB">
        <w:rPr>
          <w:rFonts w:ascii="Times New Roman" w:hAnsi="Times New Roman" w:cs="Times New Roman"/>
          <w:sz w:val="24"/>
          <w:szCs w:val="24"/>
          <w:lang w:bidi="ru-RU"/>
        </w:rPr>
        <w:softHyphen/>
        <w:t>чующего основанный на бесправии народа строй. Гротескные образы градоначальников. Пародия на официальные исторические сочинения.</w:t>
      </w:r>
    </w:p>
    <w:p w:rsidR="00C723C6" w:rsidRPr="001C7AFB" w:rsidRDefault="00C723C6" w:rsidP="001C7AFB">
      <w:pPr>
        <w:spacing w:after="0" w:line="240" w:lineRule="auto"/>
        <w:jc w:val="both"/>
        <w:rPr>
          <w:rFonts w:ascii="Times New Roman" w:hAnsi="Times New Roman" w:cs="Times New Roman"/>
          <w:i/>
          <w:iCs/>
          <w:sz w:val="24"/>
          <w:szCs w:val="24"/>
          <w:lang w:bidi="ru-RU"/>
        </w:rPr>
      </w:pPr>
      <w:r w:rsidRPr="001C7AFB">
        <w:rPr>
          <w:rFonts w:ascii="Times New Roman" w:hAnsi="Times New Roman" w:cs="Times New Roman"/>
          <w:i/>
          <w:iCs/>
          <w:sz w:val="24"/>
          <w:szCs w:val="24"/>
          <w:lang w:bidi="ru-RU"/>
        </w:rPr>
        <w:t>Теория литературы. Гипербола, гротеск (развитие представлений). Литературная пародия (начальные представления). Эзопов язык (развитие понятия).</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sz w:val="24"/>
          <w:szCs w:val="24"/>
        </w:rPr>
        <w:t xml:space="preserve"> </w:t>
      </w:r>
      <w:r w:rsidRPr="001C7AFB">
        <w:rPr>
          <w:rFonts w:ascii="Times New Roman" w:hAnsi="Times New Roman" w:cs="Times New Roman"/>
          <w:sz w:val="24"/>
          <w:szCs w:val="24"/>
          <w:lang w:bidi="ru-RU"/>
        </w:rPr>
        <w:t>Выразительное чтение фрагментов рома</w:t>
      </w:r>
      <w:r w:rsidRPr="001C7AFB">
        <w:rPr>
          <w:rFonts w:ascii="Times New Roman" w:hAnsi="Times New Roman" w:cs="Times New Roman"/>
          <w:sz w:val="24"/>
          <w:szCs w:val="24"/>
          <w:lang w:bidi="ru-RU"/>
        </w:rPr>
        <w:softHyphen/>
        <w:t>на. Устное рецензирование выразительного чте</w:t>
      </w:r>
      <w:r w:rsidRPr="001C7AFB">
        <w:rPr>
          <w:rFonts w:ascii="Times New Roman" w:hAnsi="Times New Roman" w:cs="Times New Roman"/>
          <w:sz w:val="24"/>
          <w:szCs w:val="24"/>
          <w:lang w:bidi="ru-RU"/>
        </w:rPr>
        <w:softHyphen/>
        <w:t>ния. Устная и письменная характеристика героев и средств создания их образов. Составление плана письменного высказывания.</w:t>
      </w:r>
    </w:p>
    <w:p w:rsidR="00C723C6" w:rsidRPr="001C7AFB" w:rsidRDefault="00C723C6" w:rsidP="001C7AFB">
      <w:pPr>
        <w:spacing w:after="0" w:line="240" w:lineRule="auto"/>
        <w:jc w:val="both"/>
        <w:rPr>
          <w:rFonts w:ascii="Times New Roman" w:hAnsi="Times New Roman" w:cs="Times New Roman"/>
          <w:b/>
          <w:bCs/>
          <w:sz w:val="24"/>
          <w:szCs w:val="24"/>
          <w:lang w:bidi="ru-RU"/>
        </w:rPr>
      </w:pPr>
      <w:r w:rsidRPr="001C7AFB">
        <w:rPr>
          <w:rFonts w:ascii="Times New Roman" w:hAnsi="Times New Roman" w:cs="Times New Roman"/>
          <w:b/>
          <w:bCs/>
          <w:sz w:val="24"/>
          <w:szCs w:val="24"/>
          <w:lang w:bidi="ru-RU"/>
        </w:rPr>
        <w:t>Николай Семенович Лесков (1ч)</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Краткий рассказ о жизни и творчестве писателя.</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ru-RU"/>
        </w:rPr>
        <w:t>«Старый гений».</w:t>
      </w:r>
      <w:r w:rsidRPr="001C7AFB">
        <w:rPr>
          <w:rFonts w:ascii="Times New Roman" w:hAnsi="Times New Roman" w:cs="Times New Roman"/>
          <w:sz w:val="24"/>
          <w:szCs w:val="24"/>
          <w:lang w:bidi="ru-RU"/>
        </w:rPr>
        <w:t xml:space="preserve"> Сатира на чиновничество. За</w:t>
      </w:r>
      <w:r w:rsidRPr="001C7AFB">
        <w:rPr>
          <w:rFonts w:ascii="Times New Roman" w:hAnsi="Times New Roman" w:cs="Times New Roman"/>
          <w:sz w:val="24"/>
          <w:szCs w:val="24"/>
          <w:lang w:bidi="ru-RU"/>
        </w:rPr>
        <w:softHyphen/>
        <w:t>шита беззащитных. Нравственные проблемы расска</w:t>
      </w:r>
      <w:r w:rsidRPr="001C7AFB">
        <w:rPr>
          <w:rFonts w:ascii="Times New Roman" w:hAnsi="Times New Roman" w:cs="Times New Roman"/>
          <w:sz w:val="24"/>
          <w:szCs w:val="24"/>
          <w:lang w:bidi="ru-RU"/>
        </w:rPr>
        <w:softHyphen/>
        <w:t>за. Деталь как средство создания образа в рассказе.</w:t>
      </w:r>
    </w:p>
    <w:p w:rsidR="00C723C6" w:rsidRPr="001C7AFB" w:rsidRDefault="00C723C6" w:rsidP="001C7AFB">
      <w:pPr>
        <w:spacing w:after="0" w:line="240" w:lineRule="auto"/>
        <w:jc w:val="both"/>
        <w:rPr>
          <w:rFonts w:ascii="Times New Roman" w:hAnsi="Times New Roman" w:cs="Times New Roman"/>
          <w:i/>
          <w:iCs/>
          <w:sz w:val="24"/>
          <w:szCs w:val="24"/>
          <w:lang w:bidi="ru-RU"/>
        </w:rPr>
      </w:pPr>
      <w:r w:rsidRPr="001C7AFB">
        <w:rPr>
          <w:rFonts w:ascii="Times New Roman" w:hAnsi="Times New Roman" w:cs="Times New Roman"/>
          <w:i/>
          <w:iCs/>
          <w:sz w:val="24"/>
          <w:szCs w:val="24"/>
          <w:lang w:bidi="ru-RU"/>
        </w:rPr>
        <w:t>Теория литературы. Рассказ (развитие представ</w:t>
      </w:r>
      <w:r w:rsidRPr="001C7AFB">
        <w:rPr>
          <w:rFonts w:ascii="Times New Roman" w:hAnsi="Times New Roman" w:cs="Times New Roman"/>
          <w:i/>
          <w:iCs/>
          <w:sz w:val="24"/>
          <w:szCs w:val="24"/>
          <w:lang w:bidi="ru-RU"/>
        </w:rPr>
        <w:softHyphen/>
        <w:t>лений). Художественная деталь (развитие представ</w:t>
      </w:r>
      <w:r w:rsidRPr="001C7AFB">
        <w:rPr>
          <w:rFonts w:ascii="Times New Roman" w:hAnsi="Times New Roman" w:cs="Times New Roman"/>
          <w:i/>
          <w:iCs/>
          <w:sz w:val="24"/>
          <w:szCs w:val="24"/>
          <w:lang w:bidi="ru-RU"/>
        </w:rPr>
        <w:softHyphen/>
        <w:t>лений).</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sz w:val="24"/>
          <w:szCs w:val="24"/>
        </w:rPr>
        <w:t xml:space="preserve"> </w:t>
      </w:r>
      <w:r w:rsidRPr="001C7AFB">
        <w:rPr>
          <w:rFonts w:ascii="Times New Roman" w:hAnsi="Times New Roman" w:cs="Times New Roman"/>
          <w:sz w:val="24"/>
          <w:szCs w:val="24"/>
          <w:lang w:bidi="ru-RU"/>
        </w:rPr>
        <w:t>Участие в коллективном диалоге. Вырази</w:t>
      </w:r>
      <w:r w:rsidRPr="001C7AFB">
        <w:rPr>
          <w:rFonts w:ascii="Times New Roman" w:hAnsi="Times New Roman" w:cs="Times New Roman"/>
          <w:sz w:val="24"/>
          <w:szCs w:val="24"/>
          <w:lang w:bidi="ru-RU"/>
        </w:rPr>
        <w:softHyphen/>
        <w:t>тельное чтение рассказа. Устное рецензирование выразительного чтения. Различные виды переска</w:t>
      </w:r>
      <w:r w:rsidRPr="001C7AFB">
        <w:rPr>
          <w:rFonts w:ascii="Times New Roman" w:hAnsi="Times New Roman" w:cs="Times New Roman"/>
          <w:sz w:val="24"/>
          <w:szCs w:val="24"/>
          <w:lang w:bidi="ru-RU"/>
        </w:rPr>
        <w:softHyphen/>
        <w:t>зов. Составление плана анализа эпизода. Анализ фрагмента рассказа.</w:t>
      </w:r>
    </w:p>
    <w:p w:rsidR="00C723C6" w:rsidRPr="001C7AFB" w:rsidRDefault="00C723C6" w:rsidP="001C7AFB">
      <w:pPr>
        <w:spacing w:after="0" w:line="240" w:lineRule="auto"/>
        <w:jc w:val="both"/>
        <w:rPr>
          <w:rFonts w:ascii="Times New Roman" w:hAnsi="Times New Roman" w:cs="Times New Roman"/>
          <w:b/>
          <w:bCs/>
          <w:sz w:val="24"/>
          <w:szCs w:val="24"/>
          <w:lang w:bidi="ru-RU"/>
        </w:rPr>
      </w:pPr>
      <w:r w:rsidRPr="001C7AFB">
        <w:rPr>
          <w:rFonts w:ascii="Times New Roman" w:hAnsi="Times New Roman" w:cs="Times New Roman"/>
          <w:b/>
          <w:bCs/>
          <w:sz w:val="24"/>
          <w:szCs w:val="24"/>
          <w:lang w:bidi="ru-RU"/>
        </w:rPr>
        <w:t>Лев Николаевич Толстой (3 ч)</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Краткий рассказ о жизни и творчестве писателя. Идеал взаимной любви и согласия в обществе.</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ru-RU"/>
        </w:rPr>
        <w:t>«После бала».</w:t>
      </w:r>
      <w:r w:rsidRPr="001C7AFB">
        <w:rPr>
          <w:rFonts w:ascii="Times New Roman" w:hAnsi="Times New Roman" w:cs="Times New Roman"/>
          <w:sz w:val="24"/>
          <w:szCs w:val="24"/>
          <w:lang w:bidi="ru-RU"/>
        </w:rPr>
        <w:t xml:space="preserve"> Идея разделенности двух Россий. Противоречие между сословиями и внутри сосло</w:t>
      </w:r>
      <w:r w:rsidRPr="001C7AFB">
        <w:rPr>
          <w:rFonts w:ascii="Times New Roman" w:hAnsi="Times New Roman" w:cs="Times New Roman"/>
          <w:sz w:val="24"/>
          <w:szCs w:val="24"/>
          <w:lang w:bidi="ru-RU"/>
        </w:rPr>
        <w:softHyphen/>
        <w:t>вий. Контраст как средство раскрытия конфликта. Психологизм рассказа. Нравственность в основе по</w:t>
      </w:r>
      <w:r w:rsidRPr="001C7AFB">
        <w:rPr>
          <w:rFonts w:ascii="Times New Roman" w:hAnsi="Times New Roman" w:cs="Times New Roman"/>
          <w:sz w:val="24"/>
          <w:szCs w:val="24"/>
          <w:lang w:bidi="ru-RU"/>
        </w:rPr>
        <w:softHyphen/>
        <w:t>ступков героя. Мечта о воссоединении дворянства и народа.</w:t>
      </w:r>
    </w:p>
    <w:p w:rsidR="00C723C6" w:rsidRPr="001C7AFB" w:rsidRDefault="00C723C6" w:rsidP="001C7AFB">
      <w:pPr>
        <w:spacing w:after="0" w:line="240" w:lineRule="auto"/>
        <w:jc w:val="both"/>
        <w:rPr>
          <w:rFonts w:ascii="Times New Roman" w:hAnsi="Times New Roman" w:cs="Times New Roman"/>
          <w:i/>
          <w:iCs/>
          <w:sz w:val="24"/>
          <w:szCs w:val="24"/>
          <w:lang w:bidi="ru-RU"/>
        </w:rPr>
      </w:pPr>
      <w:r w:rsidRPr="001C7AFB">
        <w:rPr>
          <w:rFonts w:ascii="Times New Roman" w:hAnsi="Times New Roman" w:cs="Times New Roman"/>
          <w:i/>
          <w:iCs/>
          <w:sz w:val="24"/>
          <w:szCs w:val="24"/>
          <w:lang w:bidi="ru-RU"/>
        </w:rPr>
        <w:t>Теория литературы. Художественная деталь. Ан</w:t>
      </w:r>
      <w:r w:rsidRPr="001C7AFB">
        <w:rPr>
          <w:rFonts w:ascii="Times New Roman" w:hAnsi="Times New Roman" w:cs="Times New Roman"/>
          <w:i/>
          <w:iCs/>
          <w:sz w:val="24"/>
          <w:szCs w:val="24"/>
          <w:lang w:bidi="ru-RU"/>
        </w:rPr>
        <w:softHyphen/>
        <w:t>титеза (развитие представлений). Композиция (раз</w:t>
      </w:r>
      <w:r w:rsidRPr="001C7AFB">
        <w:rPr>
          <w:rFonts w:ascii="Times New Roman" w:hAnsi="Times New Roman" w:cs="Times New Roman"/>
          <w:i/>
          <w:iCs/>
          <w:sz w:val="24"/>
          <w:szCs w:val="24"/>
          <w:lang w:bidi="ru-RU"/>
        </w:rPr>
        <w:softHyphen/>
        <w:t>витие представлений). Роль антитезы в композиции произведений.</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sz w:val="24"/>
          <w:szCs w:val="24"/>
        </w:rPr>
        <w:t xml:space="preserve"> </w:t>
      </w:r>
      <w:r w:rsidRPr="001C7AFB">
        <w:rPr>
          <w:rFonts w:ascii="Times New Roman" w:hAnsi="Times New Roman" w:cs="Times New Roman"/>
          <w:sz w:val="24"/>
          <w:szCs w:val="24"/>
          <w:lang w:bidi="ru-RU"/>
        </w:rPr>
        <w:t>Составление плана речевой характеристики героев. Участие в коллективном диалоге. Различные виды пересказов. Устная и письменная характери</w:t>
      </w:r>
      <w:r w:rsidRPr="001C7AFB">
        <w:rPr>
          <w:rFonts w:ascii="Times New Roman" w:hAnsi="Times New Roman" w:cs="Times New Roman"/>
          <w:sz w:val="24"/>
          <w:szCs w:val="24"/>
          <w:lang w:bidi="ru-RU"/>
        </w:rPr>
        <w:softHyphen/>
        <w:t>стика героев и средств создания их образов.</w:t>
      </w:r>
    </w:p>
    <w:p w:rsidR="00C723C6" w:rsidRPr="001C7AFB" w:rsidRDefault="00C723C6" w:rsidP="001C7AFB">
      <w:pPr>
        <w:spacing w:after="0" w:line="240" w:lineRule="auto"/>
        <w:jc w:val="both"/>
        <w:rPr>
          <w:rFonts w:ascii="Times New Roman" w:hAnsi="Times New Roman" w:cs="Times New Roman"/>
          <w:b/>
          <w:bCs/>
          <w:sz w:val="24"/>
          <w:szCs w:val="24"/>
          <w:lang w:bidi="ru-RU"/>
        </w:rPr>
      </w:pPr>
      <w:r w:rsidRPr="001C7AFB">
        <w:rPr>
          <w:rFonts w:ascii="Times New Roman" w:hAnsi="Times New Roman" w:cs="Times New Roman"/>
          <w:b/>
          <w:bCs/>
          <w:sz w:val="24"/>
          <w:szCs w:val="24"/>
          <w:lang w:bidi="ru-RU"/>
        </w:rPr>
        <w:t>Поэзия родной природы в русской литературе XIX в. (обзор) (2 ч)</w:t>
      </w:r>
    </w:p>
    <w:p w:rsidR="00C723C6" w:rsidRPr="001C7AFB" w:rsidRDefault="00C723C6" w:rsidP="001C7AFB">
      <w:pPr>
        <w:spacing w:after="0" w:line="240" w:lineRule="auto"/>
        <w:jc w:val="both"/>
        <w:rPr>
          <w:rFonts w:ascii="Times New Roman" w:hAnsi="Times New Roman" w:cs="Times New Roman"/>
          <w:i/>
          <w:iCs/>
          <w:sz w:val="24"/>
          <w:szCs w:val="24"/>
          <w:lang w:bidi="ru-RU"/>
        </w:rPr>
      </w:pPr>
      <w:r w:rsidRPr="001C7AFB">
        <w:rPr>
          <w:rFonts w:ascii="Times New Roman" w:hAnsi="Times New Roman" w:cs="Times New Roman"/>
          <w:b/>
          <w:bCs/>
          <w:sz w:val="24"/>
          <w:szCs w:val="24"/>
          <w:lang w:bidi="ru-RU"/>
        </w:rPr>
        <w:t xml:space="preserve">А.С. Пушкин </w:t>
      </w:r>
      <w:r w:rsidRPr="001C7AFB">
        <w:rPr>
          <w:rFonts w:ascii="Times New Roman" w:hAnsi="Times New Roman" w:cs="Times New Roman"/>
          <w:i/>
          <w:iCs/>
          <w:sz w:val="24"/>
          <w:szCs w:val="24"/>
          <w:lang w:bidi="ru-RU"/>
        </w:rPr>
        <w:t xml:space="preserve">«Цветы последние милей...»; </w:t>
      </w:r>
      <w:r w:rsidRPr="001C7AFB">
        <w:rPr>
          <w:rFonts w:ascii="Times New Roman" w:hAnsi="Times New Roman" w:cs="Times New Roman"/>
          <w:b/>
          <w:bCs/>
          <w:sz w:val="24"/>
          <w:szCs w:val="24"/>
          <w:lang w:bidi="ru-RU"/>
        </w:rPr>
        <w:t xml:space="preserve">М.Ю. Лермонтов </w:t>
      </w:r>
      <w:r w:rsidRPr="001C7AFB">
        <w:rPr>
          <w:rFonts w:ascii="Times New Roman" w:hAnsi="Times New Roman" w:cs="Times New Roman"/>
          <w:i/>
          <w:iCs/>
          <w:sz w:val="24"/>
          <w:szCs w:val="24"/>
          <w:lang w:bidi="ru-RU"/>
        </w:rPr>
        <w:t>«Осень»;</w:t>
      </w:r>
      <w:r w:rsidRPr="001C7AFB">
        <w:rPr>
          <w:rFonts w:ascii="Times New Roman" w:hAnsi="Times New Roman" w:cs="Times New Roman"/>
          <w:sz w:val="24"/>
          <w:szCs w:val="24"/>
          <w:lang w:bidi="ru-RU"/>
        </w:rPr>
        <w:t xml:space="preserve"> </w:t>
      </w:r>
      <w:r w:rsidRPr="001C7AFB">
        <w:rPr>
          <w:rFonts w:ascii="Times New Roman" w:hAnsi="Times New Roman" w:cs="Times New Roman"/>
          <w:b/>
          <w:bCs/>
          <w:sz w:val="24"/>
          <w:szCs w:val="24"/>
          <w:lang w:bidi="ru-RU"/>
        </w:rPr>
        <w:t xml:space="preserve">Ф.И. Тютчев </w:t>
      </w:r>
      <w:r w:rsidRPr="001C7AFB">
        <w:rPr>
          <w:rFonts w:ascii="Times New Roman" w:hAnsi="Times New Roman" w:cs="Times New Roman"/>
          <w:i/>
          <w:iCs/>
          <w:sz w:val="24"/>
          <w:szCs w:val="24"/>
          <w:lang w:bidi="ru-RU"/>
        </w:rPr>
        <w:t>«Осенний ве</w:t>
      </w:r>
      <w:r w:rsidRPr="001C7AFB">
        <w:rPr>
          <w:rFonts w:ascii="Times New Roman" w:hAnsi="Times New Roman" w:cs="Times New Roman"/>
          <w:i/>
          <w:iCs/>
          <w:sz w:val="24"/>
          <w:szCs w:val="24"/>
          <w:lang w:bidi="ru-RU"/>
        </w:rPr>
        <w:softHyphen/>
        <w:t>чер»;</w:t>
      </w:r>
      <w:r w:rsidRPr="001C7AFB">
        <w:rPr>
          <w:rFonts w:ascii="Times New Roman" w:hAnsi="Times New Roman" w:cs="Times New Roman"/>
          <w:sz w:val="24"/>
          <w:szCs w:val="24"/>
          <w:lang w:bidi="ru-RU"/>
        </w:rPr>
        <w:t xml:space="preserve"> </w:t>
      </w:r>
      <w:r w:rsidRPr="001C7AFB">
        <w:rPr>
          <w:rFonts w:ascii="Times New Roman" w:hAnsi="Times New Roman" w:cs="Times New Roman"/>
          <w:b/>
          <w:bCs/>
          <w:sz w:val="24"/>
          <w:szCs w:val="24"/>
          <w:lang w:bidi="ru-RU"/>
        </w:rPr>
        <w:t xml:space="preserve">А.А. Фет </w:t>
      </w:r>
      <w:r w:rsidRPr="001C7AFB">
        <w:rPr>
          <w:rFonts w:ascii="Times New Roman" w:hAnsi="Times New Roman" w:cs="Times New Roman"/>
          <w:i/>
          <w:iCs/>
          <w:sz w:val="24"/>
          <w:szCs w:val="24"/>
          <w:lang w:bidi="ru-RU"/>
        </w:rPr>
        <w:t>«Первый ландыш»;</w:t>
      </w:r>
      <w:r w:rsidRPr="001C7AFB">
        <w:rPr>
          <w:rFonts w:ascii="Times New Roman" w:hAnsi="Times New Roman" w:cs="Times New Roman"/>
          <w:sz w:val="24"/>
          <w:szCs w:val="24"/>
          <w:lang w:bidi="ru-RU"/>
        </w:rPr>
        <w:t xml:space="preserve"> </w:t>
      </w:r>
      <w:r w:rsidRPr="001C7AFB">
        <w:rPr>
          <w:rFonts w:ascii="Times New Roman" w:hAnsi="Times New Roman" w:cs="Times New Roman"/>
          <w:b/>
          <w:bCs/>
          <w:sz w:val="24"/>
          <w:szCs w:val="24"/>
          <w:lang w:bidi="ru-RU"/>
        </w:rPr>
        <w:t xml:space="preserve">А.Н. Майков </w:t>
      </w:r>
      <w:r w:rsidRPr="001C7AFB">
        <w:rPr>
          <w:rFonts w:ascii="Times New Roman" w:hAnsi="Times New Roman" w:cs="Times New Roman"/>
          <w:i/>
          <w:iCs/>
          <w:sz w:val="24"/>
          <w:szCs w:val="24"/>
          <w:lang w:bidi="ru-RU"/>
        </w:rPr>
        <w:t>«Поле зыблется цветами...».</w:t>
      </w:r>
      <w:r w:rsidRPr="001C7AFB">
        <w:rPr>
          <w:rFonts w:ascii="Times New Roman" w:hAnsi="Times New Roman" w:cs="Times New Roman"/>
          <w:sz w:val="24"/>
          <w:szCs w:val="24"/>
          <w:lang w:bidi="ru-RU"/>
        </w:rPr>
        <w:t xml:space="preserve"> Поэтическое изображение родной природы и выражение авторского настрое</w:t>
      </w:r>
      <w:r w:rsidRPr="001C7AFB">
        <w:rPr>
          <w:rFonts w:ascii="Times New Roman" w:hAnsi="Times New Roman" w:cs="Times New Roman"/>
          <w:sz w:val="24"/>
          <w:szCs w:val="24"/>
          <w:lang w:bidi="ru-RU"/>
        </w:rPr>
        <w:softHyphen/>
        <w:t>ния, миросозерцания.</w:t>
      </w:r>
    </w:p>
    <w:p w:rsidR="00C723C6" w:rsidRPr="001C7AFB" w:rsidRDefault="00C723C6" w:rsidP="001C7AFB">
      <w:pPr>
        <w:spacing w:after="0" w:line="240" w:lineRule="auto"/>
        <w:jc w:val="both"/>
        <w:rPr>
          <w:rFonts w:ascii="Times New Roman" w:hAnsi="Times New Roman" w:cs="Times New Roman"/>
          <w:i/>
          <w:iCs/>
          <w:sz w:val="24"/>
          <w:szCs w:val="24"/>
          <w:lang w:bidi="ru-RU"/>
        </w:rPr>
      </w:pPr>
      <w:r w:rsidRPr="001C7AFB">
        <w:rPr>
          <w:rFonts w:ascii="Times New Roman" w:hAnsi="Times New Roman" w:cs="Times New Roman"/>
          <w:i/>
          <w:iCs/>
          <w:sz w:val="24"/>
          <w:szCs w:val="24"/>
          <w:lang w:bidi="ru-RU"/>
        </w:rPr>
        <w:t>Теория литературы. Лирика как род литературы. Пейзажная лирика как жанр (развитие представлений).</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sz w:val="24"/>
          <w:szCs w:val="24"/>
        </w:rPr>
        <w:t xml:space="preserve"> </w:t>
      </w:r>
      <w:r w:rsidRPr="001C7AFB">
        <w:rPr>
          <w:rFonts w:ascii="Times New Roman" w:hAnsi="Times New Roman" w:cs="Times New Roman"/>
          <w:sz w:val="24"/>
          <w:szCs w:val="24"/>
          <w:lang w:bidi="ru-RU"/>
        </w:rPr>
        <w:t>Выразительное чтение стихотворений. Уст</w:t>
      </w:r>
      <w:r w:rsidRPr="001C7AFB">
        <w:rPr>
          <w:rFonts w:ascii="Times New Roman" w:hAnsi="Times New Roman" w:cs="Times New Roman"/>
          <w:sz w:val="24"/>
          <w:szCs w:val="24"/>
          <w:lang w:bidi="ru-RU"/>
        </w:rPr>
        <w:softHyphen/>
        <w:t>ное и письменное рецензирование выразительного чтения. Составление плана письменного высказы</w:t>
      </w:r>
      <w:r w:rsidRPr="001C7AFB">
        <w:rPr>
          <w:rFonts w:ascii="Times New Roman" w:hAnsi="Times New Roman" w:cs="Times New Roman"/>
          <w:sz w:val="24"/>
          <w:szCs w:val="24"/>
          <w:lang w:bidi="ru-RU"/>
        </w:rPr>
        <w:softHyphen/>
        <w:t>вания. Устный и письменный анализ стихотворений по плану.</w:t>
      </w:r>
    </w:p>
    <w:p w:rsidR="00C723C6" w:rsidRPr="001C7AFB" w:rsidRDefault="00C723C6" w:rsidP="001C7AFB">
      <w:pPr>
        <w:spacing w:after="0" w:line="240" w:lineRule="auto"/>
        <w:jc w:val="both"/>
        <w:rPr>
          <w:rFonts w:ascii="Times New Roman" w:hAnsi="Times New Roman" w:cs="Times New Roman"/>
          <w:b/>
          <w:bCs/>
          <w:sz w:val="24"/>
          <w:szCs w:val="24"/>
          <w:lang w:bidi="ru-RU"/>
        </w:rPr>
      </w:pPr>
      <w:r w:rsidRPr="001C7AFB">
        <w:rPr>
          <w:rFonts w:ascii="Times New Roman" w:hAnsi="Times New Roman" w:cs="Times New Roman"/>
          <w:b/>
          <w:bCs/>
          <w:sz w:val="24"/>
          <w:szCs w:val="24"/>
          <w:lang w:bidi="ru-RU"/>
        </w:rPr>
        <w:t>Антон Павлович Чехов (2 ч)</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Краткий рассказ о жизни и творчестве писателя.</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ru-RU"/>
        </w:rPr>
        <w:t>«О любви»</w:t>
      </w:r>
      <w:r w:rsidRPr="001C7AFB">
        <w:rPr>
          <w:rFonts w:ascii="Times New Roman" w:hAnsi="Times New Roman" w:cs="Times New Roman"/>
          <w:sz w:val="24"/>
          <w:szCs w:val="24"/>
          <w:lang w:bidi="ru-RU"/>
        </w:rPr>
        <w:t xml:space="preserve"> (из трилогии). История о любви и упу</w:t>
      </w:r>
      <w:r w:rsidRPr="001C7AFB">
        <w:rPr>
          <w:rFonts w:ascii="Times New Roman" w:hAnsi="Times New Roman" w:cs="Times New Roman"/>
          <w:sz w:val="24"/>
          <w:szCs w:val="24"/>
          <w:lang w:bidi="ru-RU"/>
        </w:rPr>
        <w:softHyphen/>
        <w:t>щенном счастье.</w:t>
      </w:r>
    </w:p>
    <w:p w:rsidR="00C723C6" w:rsidRPr="001C7AFB" w:rsidRDefault="00C723C6" w:rsidP="001C7AFB">
      <w:pPr>
        <w:spacing w:after="0" w:line="240" w:lineRule="auto"/>
        <w:jc w:val="both"/>
        <w:rPr>
          <w:rFonts w:ascii="Times New Roman" w:hAnsi="Times New Roman" w:cs="Times New Roman"/>
          <w:i/>
          <w:iCs/>
          <w:sz w:val="24"/>
          <w:szCs w:val="24"/>
          <w:lang w:bidi="ru-RU"/>
        </w:rPr>
      </w:pPr>
      <w:r w:rsidRPr="001C7AFB">
        <w:rPr>
          <w:rFonts w:ascii="Times New Roman" w:hAnsi="Times New Roman" w:cs="Times New Roman"/>
          <w:i/>
          <w:iCs/>
          <w:sz w:val="24"/>
          <w:szCs w:val="24"/>
          <w:lang w:bidi="ru-RU"/>
        </w:rPr>
        <w:lastRenderedPageBreak/>
        <w:t>Теория литературы. Психологизм художественной литературы (начальные представления).</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sz w:val="24"/>
          <w:szCs w:val="24"/>
        </w:rPr>
        <w:t xml:space="preserve"> </w:t>
      </w:r>
      <w:r w:rsidRPr="001C7AFB">
        <w:rPr>
          <w:rFonts w:ascii="Times New Roman" w:hAnsi="Times New Roman" w:cs="Times New Roman"/>
          <w:sz w:val="24"/>
          <w:szCs w:val="24"/>
          <w:lang w:bidi="ru-RU"/>
        </w:rPr>
        <w:t>Выразительное чтение рассказа. Устное ре</w:t>
      </w:r>
      <w:r w:rsidRPr="001C7AFB">
        <w:rPr>
          <w:rFonts w:ascii="Times New Roman" w:hAnsi="Times New Roman" w:cs="Times New Roman"/>
          <w:sz w:val="24"/>
          <w:szCs w:val="24"/>
          <w:lang w:bidi="ru-RU"/>
        </w:rPr>
        <w:softHyphen/>
        <w:t>цензирование выразительного чтения. Устный или письменный ответ на вопрос, в том числе с использо</w:t>
      </w:r>
      <w:r w:rsidRPr="001C7AFB">
        <w:rPr>
          <w:rFonts w:ascii="Times New Roman" w:hAnsi="Times New Roman" w:cs="Times New Roman"/>
          <w:sz w:val="24"/>
          <w:szCs w:val="24"/>
          <w:lang w:bidi="ru-RU"/>
        </w:rPr>
        <w:softHyphen/>
        <w:t>ванием цитирования. Участие в коллективном диалоге.</w:t>
      </w:r>
    </w:p>
    <w:p w:rsidR="00C723C6" w:rsidRPr="001C7AFB" w:rsidRDefault="00C723C6" w:rsidP="001C7AFB">
      <w:pPr>
        <w:spacing w:after="0" w:line="240" w:lineRule="auto"/>
        <w:jc w:val="both"/>
        <w:rPr>
          <w:rFonts w:ascii="Times New Roman" w:hAnsi="Times New Roman" w:cs="Times New Roman"/>
          <w:b/>
          <w:bCs/>
          <w:sz w:val="24"/>
          <w:szCs w:val="24"/>
          <w:lang w:bidi="ru-RU"/>
        </w:rPr>
      </w:pPr>
      <w:r w:rsidRPr="001C7AFB">
        <w:rPr>
          <w:rFonts w:ascii="Times New Roman" w:hAnsi="Times New Roman" w:cs="Times New Roman"/>
          <w:b/>
          <w:bCs/>
          <w:sz w:val="24"/>
          <w:szCs w:val="24"/>
          <w:lang w:bidi="ru-RU"/>
        </w:rPr>
        <w:t>ИЗ РУССКОЙ ЛИТЕРАТУРЫ XX ВЕКА (19 ч)</w:t>
      </w:r>
    </w:p>
    <w:p w:rsidR="00C723C6" w:rsidRPr="001C7AFB" w:rsidRDefault="00C723C6" w:rsidP="001C7AFB">
      <w:pPr>
        <w:spacing w:after="0" w:line="240" w:lineRule="auto"/>
        <w:jc w:val="both"/>
        <w:rPr>
          <w:rFonts w:ascii="Times New Roman" w:hAnsi="Times New Roman" w:cs="Times New Roman"/>
          <w:b/>
          <w:bCs/>
          <w:sz w:val="24"/>
          <w:szCs w:val="24"/>
          <w:lang w:bidi="ru-RU"/>
        </w:rPr>
      </w:pPr>
      <w:r w:rsidRPr="001C7AFB">
        <w:rPr>
          <w:rFonts w:ascii="Times New Roman" w:hAnsi="Times New Roman" w:cs="Times New Roman"/>
          <w:b/>
          <w:bCs/>
          <w:sz w:val="24"/>
          <w:szCs w:val="24"/>
          <w:lang w:bidi="ru-RU"/>
        </w:rPr>
        <w:t>Иван Алексеевич Бунин (1ч)</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Краткий рассказ о жизни и творчестве писателя.</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ru-RU"/>
        </w:rPr>
        <w:t>«Кавказ».</w:t>
      </w:r>
      <w:r w:rsidRPr="001C7AFB">
        <w:rPr>
          <w:rFonts w:ascii="Times New Roman" w:hAnsi="Times New Roman" w:cs="Times New Roman"/>
          <w:sz w:val="24"/>
          <w:szCs w:val="24"/>
          <w:lang w:bidi="ru-RU"/>
        </w:rPr>
        <w:t xml:space="preserve"> Повествование о любви в различных ее состояниях и в различных жизненных ситуаци</w:t>
      </w:r>
      <w:r w:rsidRPr="001C7AFB">
        <w:rPr>
          <w:rFonts w:ascii="Times New Roman" w:hAnsi="Times New Roman" w:cs="Times New Roman"/>
          <w:sz w:val="24"/>
          <w:szCs w:val="24"/>
          <w:lang w:bidi="ru-RU"/>
        </w:rPr>
        <w:softHyphen/>
        <w:t>ях. Мастерство Бунина-рассказчика. Психологизм прозы писателя.</w:t>
      </w:r>
    </w:p>
    <w:p w:rsidR="00C723C6" w:rsidRPr="001C7AFB" w:rsidRDefault="00C723C6" w:rsidP="001C7AFB">
      <w:pPr>
        <w:spacing w:after="0" w:line="240" w:lineRule="auto"/>
        <w:jc w:val="both"/>
        <w:rPr>
          <w:rFonts w:ascii="Times New Roman" w:hAnsi="Times New Roman" w:cs="Times New Roman"/>
          <w:i/>
          <w:iCs/>
          <w:sz w:val="24"/>
          <w:szCs w:val="24"/>
          <w:lang w:bidi="ru-RU"/>
        </w:rPr>
      </w:pPr>
      <w:r w:rsidRPr="001C7AFB">
        <w:rPr>
          <w:rFonts w:ascii="Times New Roman" w:hAnsi="Times New Roman" w:cs="Times New Roman"/>
          <w:i/>
          <w:iCs/>
          <w:sz w:val="24"/>
          <w:szCs w:val="24"/>
          <w:lang w:bidi="ru-RU"/>
        </w:rPr>
        <w:t>Теория литературы. Понятие о теме и идее про</w:t>
      </w:r>
      <w:r w:rsidRPr="001C7AFB">
        <w:rPr>
          <w:rFonts w:ascii="Times New Roman" w:hAnsi="Times New Roman" w:cs="Times New Roman"/>
          <w:i/>
          <w:iCs/>
          <w:sz w:val="24"/>
          <w:szCs w:val="24"/>
          <w:lang w:bidi="ru-RU"/>
        </w:rPr>
        <w:softHyphen/>
        <w:t>изведения (развитие представлений).</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ru-RU"/>
        </w:rPr>
        <w:t>Р. Р.</w:t>
      </w:r>
      <w:r w:rsidRPr="001C7AFB">
        <w:rPr>
          <w:rFonts w:ascii="Times New Roman" w:hAnsi="Times New Roman" w:cs="Times New Roman"/>
          <w:sz w:val="24"/>
          <w:szCs w:val="24"/>
          <w:lang w:bidi="ru-RU"/>
        </w:rPr>
        <w:t xml:space="preserve"> Выразительное чтение фрагментов рассказа. Устное и письменное рецензирование выразитель</w:t>
      </w:r>
      <w:r w:rsidRPr="001C7AFB">
        <w:rPr>
          <w:rFonts w:ascii="Times New Roman" w:hAnsi="Times New Roman" w:cs="Times New Roman"/>
          <w:sz w:val="24"/>
          <w:szCs w:val="24"/>
          <w:lang w:bidi="ru-RU"/>
        </w:rPr>
        <w:softHyphen/>
        <w:t>ного чтения. Различные виды пересказов. Участие в коллективном диалоге. Письменный ответ на во</w:t>
      </w:r>
      <w:r w:rsidRPr="001C7AFB">
        <w:rPr>
          <w:rFonts w:ascii="Times New Roman" w:hAnsi="Times New Roman" w:cs="Times New Roman"/>
          <w:sz w:val="24"/>
          <w:szCs w:val="24"/>
          <w:lang w:bidi="ru-RU"/>
        </w:rPr>
        <w:softHyphen/>
        <w:t>прос с использованием цитирования.</w:t>
      </w:r>
    </w:p>
    <w:p w:rsidR="00C723C6" w:rsidRPr="001C7AFB" w:rsidRDefault="00C723C6" w:rsidP="001C7AFB">
      <w:pPr>
        <w:spacing w:after="0" w:line="240" w:lineRule="auto"/>
        <w:jc w:val="both"/>
        <w:rPr>
          <w:rFonts w:ascii="Times New Roman" w:hAnsi="Times New Roman" w:cs="Times New Roman"/>
          <w:b/>
          <w:bCs/>
          <w:sz w:val="24"/>
          <w:szCs w:val="24"/>
          <w:lang w:bidi="ru-RU"/>
        </w:rPr>
      </w:pPr>
      <w:r w:rsidRPr="001C7AFB">
        <w:rPr>
          <w:rFonts w:ascii="Times New Roman" w:hAnsi="Times New Roman" w:cs="Times New Roman"/>
          <w:b/>
          <w:bCs/>
          <w:sz w:val="24"/>
          <w:szCs w:val="24"/>
          <w:lang w:bidi="ru-RU"/>
        </w:rPr>
        <w:t>Александр Иванович Куприн (1ч)</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Краткий рассказ о жизни и творчестве писателя.</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ru-RU"/>
        </w:rPr>
        <w:t>«Куст сирени».</w:t>
      </w:r>
      <w:r w:rsidRPr="001C7AFB">
        <w:rPr>
          <w:rFonts w:ascii="Times New Roman" w:hAnsi="Times New Roman" w:cs="Times New Roman"/>
          <w:sz w:val="24"/>
          <w:szCs w:val="24"/>
          <w:lang w:bidi="ru-RU"/>
        </w:rPr>
        <w:t xml:space="preserve"> Утверждение согласия и взаимо</w:t>
      </w:r>
      <w:r w:rsidRPr="001C7AFB">
        <w:rPr>
          <w:rFonts w:ascii="Times New Roman" w:hAnsi="Times New Roman" w:cs="Times New Roman"/>
          <w:sz w:val="24"/>
          <w:szCs w:val="24"/>
          <w:lang w:bidi="ru-RU"/>
        </w:rPr>
        <w:softHyphen/>
        <w:t>понимания, любви и счастья в семье. Самоотвержен</w:t>
      </w:r>
      <w:r w:rsidRPr="001C7AFB">
        <w:rPr>
          <w:rFonts w:ascii="Times New Roman" w:hAnsi="Times New Roman" w:cs="Times New Roman"/>
          <w:sz w:val="24"/>
          <w:szCs w:val="24"/>
          <w:lang w:bidi="ru-RU"/>
        </w:rPr>
        <w:softHyphen/>
        <w:t>ность и находчивость главной героини.</w:t>
      </w:r>
    </w:p>
    <w:p w:rsidR="00C723C6" w:rsidRPr="001C7AFB" w:rsidRDefault="00C723C6" w:rsidP="001C7AFB">
      <w:pPr>
        <w:spacing w:after="0" w:line="240" w:lineRule="auto"/>
        <w:jc w:val="both"/>
        <w:rPr>
          <w:rFonts w:ascii="Times New Roman" w:hAnsi="Times New Roman" w:cs="Times New Roman"/>
          <w:i/>
          <w:iCs/>
          <w:sz w:val="24"/>
          <w:szCs w:val="24"/>
          <w:lang w:bidi="ru-RU"/>
        </w:rPr>
      </w:pPr>
      <w:r w:rsidRPr="001C7AFB">
        <w:rPr>
          <w:rFonts w:ascii="Times New Roman" w:hAnsi="Times New Roman" w:cs="Times New Roman"/>
          <w:i/>
          <w:iCs/>
          <w:sz w:val="24"/>
          <w:szCs w:val="24"/>
          <w:lang w:bidi="ru-RU"/>
        </w:rPr>
        <w:t>Теория литературы. Сюжет и фабула.</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sz w:val="24"/>
          <w:szCs w:val="24"/>
        </w:rPr>
        <w:t xml:space="preserve"> </w:t>
      </w:r>
      <w:r w:rsidRPr="001C7AFB">
        <w:rPr>
          <w:rFonts w:ascii="Times New Roman" w:hAnsi="Times New Roman" w:cs="Times New Roman"/>
          <w:sz w:val="24"/>
          <w:szCs w:val="24"/>
          <w:lang w:bidi="ru-RU"/>
        </w:rPr>
        <w:t>Выразительное чтение фрагментов расска</w:t>
      </w:r>
      <w:r w:rsidRPr="001C7AFB">
        <w:rPr>
          <w:rFonts w:ascii="Times New Roman" w:hAnsi="Times New Roman" w:cs="Times New Roman"/>
          <w:sz w:val="24"/>
          <w:szCs w:val="24"/>
          <w:lang w:bidi="ru-RU"/>
        </w:rPr>
        <w:softHyphen/>
        <w:t>за. Устное или письменное рецензирование выра</w:t>
      </w:r>
      <w:r w:rsidRPr="001C7AFB">
        <w:rPr>
          <w:rFonts w:ascii="Times New Roman" w:hAnsi="Times New Roman" w:cs="Times New Roman"/>
          <w:sz w:val="24"/>
          <w:szCs w:val="24"/>
          <w:lang w:bidi="ru-RU"/>
        </w:rPr>
        <w:softHyphen/>
        <w:t>зительного чтения. Различные виды пересказов. Участие в коллективном диалоге. Устный или пись</w:t>
      </w:r>
      <w:r w:rsidRPr="001C7AFB">
        <w:rPr>
          <w:rFonts w:ascii="Times New Roman" w:hAnsi="Times New Roman" w:cs="Times New Roman"/>
          <w:sz w:val="24"/>
          <w:szCs w:val="24"/>
          <w:lang w:bidi="ru-RU"/>
        </w:rPr>
        <w:softHyphen/>
        <w:t>менный ответ на проблемный вопрос с использова</w:t>
      </w:r>
      <w:r w:rsidRPr="001C7AFB">
        <w:rPr>
          <w:rFonts w:ascii="Times New Roman" w:hAnsi="Times New Roman" w:cs="Times New Roman"/>
          <w:sz w:val="24"/>
          <w:szCs w:val="24"/>
          <w:lang w:bidi="ru-RU"/>
        </w:rPr>
        <w:softHyphen/>
        <w:t>нием цитирования.</w:t>
      </w:r>
    </w:p>
    <w:p w:rsidR="00C723C6" w:rsidRPr="001C7AFB" w:rsidRDefault="00C723C6" w:rsidP="001C7AFB">
      <w:pPr>
        <w:spacing w:after="0" w:line="240" w:lineRule="auto"/>
        <w:jc w:val="both"/>
        <w:rPr>
          <w:rFonts w:ascii="Times New Roman" w:hAnsi="Times New Roman" w:cs="Times New Roman"/>
          <w:b/>
          <w:bCs/>
          <w:sz w:val="24"/>
          <w:szCs w:val="24"/>
          <w:lang w:bidi="ru-RU"/>
        </w:rPr>
      </w:pPr>
      <w:r w:rsidRPr="001C7AFB">
        <w:rPr>
          <w:rFonts w:ascii="Times New Roman" w:hAnsi="Times New Roman" w:cs="Times New Roman"/>
          <w:b/>
          <w:bCs/>
          <w:sz w:val="24"/>
          <w:szCs w:val="24"/>
          <w:lang w:bidi="ru-RU"/>
        </w:rPr>
        <w:t>Александр Александрович Блок (1ч)</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Краткий рассказ о жизни и творчестве поэта.</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ru-RU"/>
        </w:rPr>
        <w:t>«Россия».</w:t>
      </w:r>
      <w:r w:rsidRPr="001C7AFB">
        <w:rPr>
          <w:rFonts w:ascii="Times New Roman" w:hAnsi="Times New Roman" w:cs="Times New Roman"/>
          <w:sz w:val="24"/>
          <w:szCs w:val="24"/>
          <w:lang w:bidi="ru-RU"/>
        </w:rPr>
        <w:t xml:space="preserve"> Историческая тема в стихотворении, ее современное звучание и смысл.</w:t>
      </w:r>
    </w:p>
    <w:p w:rsidR="00C723C6" w:rsidRPr="001C7AFB" w:rsidRDefault="00C723C6" w:rsidP="001C7AFB">
      <w:pPr>
        <w:spacing w:after="0" w:line="240" w:lineRule="auto"/>
        <w:jc w:val="both"/>
        <w:rPr>
          <w:rFonts w:ascii="Times New Roman" w:hAnsi="Times New Roman" w:cs="Times New Roman"/>
          <w:i/>
          <w:iCs/>
          <w:sz w:val="24"/>
          <w:szCs w:val="24"/>
          <w:lang w:bidi="ru-RU"/>
        </w:rPr>
      </w:pPr>
      <w:r w:rsidRPr="001C7AFB">
        <w:rPr>
          <w:rFonts w:ascii="Times New Roman" w:hAnsi="Times New Roman" w:cs="Times New Roman"/>
          <w:i/>
          <w:iCs/>
          <w:sz w:val="24"/>
          <w:szCs w:val="24"/>
          <w:lang w:bidi="ru-RU"/>
        </w:rPr>
        <w:t>Теория литературы. Лирический герой (развитие представлений). Обогащение знаний о ритме и рифме.</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sz w:val="24"/>
          <w:szCs w:val="24"/>
        </w:rPr>
        <w:t xml:space="preserve"> </w:t>
      </w:r>
      <w:r w:rsidRPr="001C7AFB">
        <w:rPr>
          <w:rFonts w:ascii="Times New Roman" w:hAnsi="Times New Roman" w:cs="Times New Roman"/>
          <w:sz w:val="24"/>
          <w:szCs w:val="24"/>
          <w:lang w:bidi="ru-RU"/>
        </w:rPr>
        <w:t>Участие в коллективном диалоге. Вырази</w:t>
      </w:r>
      <w:r w:rsidRPr="001C7AFB">
        <w:rPr>
          <w:rFonts w:ascii="Times New Roman" w:hAnsi="Times New Roman" w:cs="Times New Roman"/>
          <w:sz w:val="24"/>
          <w:szCs w:val="24"/>
          <w:lang w:bidi="ru-RU"/>
        </w:rPr>
        <w:softHyphen/>
        <w:t>тельное чтение. Рецензирование выразительного чтения.</w:t>
      </w:r>
    </w:p>
    <w:p w:rsidR="00C723C6" w:rsidRPr="001C7AFB" w:rsidRDefault="00C723C6" w:rsidP="001C7AFB">
      <w:pPr>
        <w:spacing w:after="0" w:line="240" w:lineRule="auto"/>
        <w:jc w:val="both"/>
        <w:rPr>
          <w:rFonts w:ascii="Times New Roman" w:hAnsi="Times New Roman" w:cs="Times New Roman"/>
          <w:b/>
          <w:bCs/>
          <w:sz w:val="24"/>
          <w:szCs w:val="24"/>
          <w:lang w:bidi="ru-RU"/>
        </w:rPr>
      </w:pPr>
      <w:r w:rsidRPr="001C7AFB">
        <w:rPr>
          <w:rFonts w:ascii="Times New Roman" w:hAnsi="Times New Roman" w:cs="Times New Roman"/>
          <w:b/>
          <w:bCs/>
          <w:sz w:val="24"/>
          <w:szCs w:val="24"/>
          <w:lang w:bidi="ru-RU"/>
        </w:rPr>
        <w:t>Сергей Александрович Есенин (2 ч)</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Краткий рассказ о жизни и творчестве поэта.</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ru-RU"/>
        </w:rPr>
        <w:t>«Пугачев».</w:t>
      </w:r>
      <w:r w:rsidRPr="001C7AFB">
        <w:rPr>
          <w:rFonts w:ascii="Times New Roman" w:hAnsi="Times New Roman" w:cs="Times New Roman"/>
          <w:sz w:val="24"/>
          <w:szCs w:val="24"/>
          <w:lang w:bidi="ru-RU"/>
        </w:rPr>
        <w:t xml:space="preserve"> Поэма на историческую тему. Харак</w:t>
      </w:r>
      <w:r w:rsidRPr="001C7AFB">
        <w:rPr>
          <w:rFonts w:ascii="Times New Roman" w:hAnsi="Times New Roman" w:cs="Times New Roman"/>
          <w:sz w:val="24"/>
          <w:szCs w:val="24"/>
          <w:lang w:bidi="ru-RU"/>
        </w:rPr>
        <w:softHyphen/>
        <w:t>тер Пугачева. Сопоставление образа предводителя восстания в разных произведениях: в фольклоре, в произведениях А.С. Пушкина, С.А. Есенина. Со</w:t>
      </w:r>
      <w:r w:rsidRPr="001C7AFB">
        <w:rPr>
          <w:rFonts w:ascii="Times New Roman" w:hAnsi="Times New Roman" w:cs="Times New Roman"/>
          <w:sz w:val="24"/>
          <w:szCs w:val="24"/>
          <w:lang w:bidi="ru-RU"/>
        </w:rPr>
        <w:softHyphen/>
        <w:t>временность и историческое прошлое в драматиче</w:t>
      </w:r>
      <w:r w:rsidRPr="001C7AFB">
        <w:rPr>
          <w:rFonts w:ascii="Times New Roman" w:hAnsi="Times New Roman" w:cs="Times New Roman"/>
          <w:sz w:val="24"/>
          <w:szCs w:val="24"/>
          <w:lang w:bidi="ru-RU"/>
        </w:rPr>
        <w:softHyphen/>
        <w:t>ской поэме С.А. Есенина.</w:t>
      </w:r>
    </w:p>
    <w:p w:rsidR="00C723C6" w:rsidRPr="001C7AFB" w:rsidRDefault="00C723C6" w:rsidP="001C7AFB">
      <w:pPr>
        <w:spacing w:after="0" w:line="240" w:lineRule="auto"/>
        <w:jc w:val="both"/>
        <w:rPr>
          <w:rFonts w:ascii="Times New Roman" w:hAnsi="Times New Roman" w:cs="Times New Roman"/>
          <w:i/>
          <w:iCs/>
          <w:sz w:val="24"/>
          <w:szCs w:val="24"/>
          <w:lang w:bidi="ru-RU"/>
        </w:rPr>
      </w:pPr>
      <w:r w:rsidRPr="001C7AFB">
        <w:rPr>
          <w:rFonts w:ascii="Times New Roman" w:hAnsi="Times New Roman" w:cs="Times New Roman"/>
          <w:i/>
          <w:iCs/>
          <w:sz w:val="24"/>
          <w:szCs w:val="24"/>
          <w:lang w:bidi="ru-RU"/>
        </w:rPr>
        <w:t>Теория литературы. Драматическая поэма (на</w:t>
      </w:r>
      <w:r w:rsidRPr="001C7AFB">
        <w:rPr>
          <w:rFonts w:ascii="Times New Roman" w:hAnsi="Times New Roman" w:cs="Times New Roman"/>
          <w:i/>
          <w:iCs/>
          <w:sz w:val="24"/>
          <w:szCs w:val="24"/>
          <w:lang w:bidi="ru-RU"/>
        </w:rPr>
        <w:softHyphen/>
        <w:t>чальные представления).</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ru-RU"/>
        </w:rPr>
        <w:t>К. Р.</w:t>
      </w:r>
      <w:r w:rsidRPr="001C7AFB">
        <w:rPr>
          <w:rFonts w:ascii="Times New Roman" w:hAnsi="Times New Roman" w:cs="Times New Roman"/>
          <w:sz w:val="24"/>
          <w:szCs w:val="24"/>
          <w:lang w:bidi="ru-RU"/>
        </w:rPr>
        <w:t xml:space="preserve"> Контрольная работа № 5 по творчеству С.А. Есенина и А.А. Блока.</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sz w:val="24"/>
          <w:szCs w:val="24"/>
        </w:rPr>
        <w:t xml:space="preserve"> </w:t>
      </w:r>
      <w:r w:rsidRPr="001C7AFB">
        <w:rPr>
          <w:rFonts w:ascii="Times New Roman" w:hAnsi="Times New Roman" w:cs="Times New Roman"/>
          <w:sz w:val="24"/>
          <w:szCs w:val="24"/>
          <w:lang w:bidi="ru-RU"/>
        </w:rPr>
        <w:t>Выразительное чтение стихотворений. Уст</w:t>
      </w:r>
      <w:r w:rsidRPr="001C7AFB">
        <w:rPr>
          <w:rFonts w:ascii="Times New Roman" w:hAnsi="Times New Roman" w:cs="Times New Roman"/>
          <w:sz w:val="24"/>
          <w:szCs w:val="24"/>
          <w:lang w:bidi="ru-RU"/>
        </w:rPr>
        <w:softHyphen/>
        <w:t>ное и письменное рецензирование выразительного чтения. Участие в коллективном диалоге. Устный и письменный ответ на проблемный вопрос. Анализ отрывков драматической поэмы.</w:t>
      </w:r>
    </w:p>
    <w:p w:rsidR="00C723C6" w:rsidRPr="001C7AFB" w:rsidRDefault="00C723C6" w:rsidP="001C7AFB">
      <w:pPr>
        <w:spacing w:after="0" w:line="240" w:lineRule="auto"/>
        <w:jc w:val="both"/>
        <w:rPr>
          <w:rFonts w:ascii="Times New Roman" w:hAnsi="Times New Roman" w:cs="Times New Roman"/>
          <w:b/>
          <w:bCs/>
          <w:sz w:val="24"/>
          <w:szCs w:val="24"/>
          <w:lang w:bidi="ru-RU"/>
        </w:rPr>
      </w:pPr>
      <w:r w:rsidRPr="001C7AFB">
        <w:rPr>
          <w:rFonts w:ascii="Times New Roman" w:hAnsi="Times New Roman" w:cs="Times New Roman"/>
          <w:b/>
          <w:bCs/>
          <w:sz w:val="24"/>
          <w:szCs w:val="24"/>
          <w:lang w:bidi="ru-RU"/>
        </w:rPr>
        <w:t>Иван Сергеевич Шмелев (1 ч)</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Краткий рассказ о жизни и творчестве писателя (детство, юность, начало творческого пути).</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ru-RU"/>
        </w:rPr>
        <w:t xml:space="preserve">«Как я </w:t>
      </w:r>
      <w:r w:rsidRPr="001C7AFB">
        <w:rPr>
          <w:rFonts w:ascii="Times New Roman" w:hAnsi="Times New Roman" w:cs="Times New Roman"/>
          <w:i/>
          <w:iCs/>
          <w:sz w:val="24"/>
          <w:szCs w:val="24"/>
          <w:lang w:bidi="en-US"/>
        </w:rPr>
        <w:t>ста</w:t>
      </w:r>
      <w:r w:rsidRPr="001C7AFB">
        <w:rPr>
          <w:rFonts w:ascii="Times New Roman" w:hAnsi="Times New Roman" w:cs="Times New Roman"/>
          <w:i/>
          <w:iCs/>
          <w:sz w:val="24"/>
          <w:szCs w:val="24"/>
        </w:rPr>
        <w:t xml:space="preserve">л </w:t>
      </w:r>
      <w:r w:rsidRPr="001C7AFB">
        <w:rPr>
          <w:rFonts w:ascii="Times New Roman" w:hAnsi="Times New Roman" w:cs="Times New Roman"/>
          <w:i/>
          <w:iCs/>
          <w:sz w:val="24"/>
          <w:szCs w:val="24"/>
          <w:lang w:bidi="ru-RU"/>
        </w:rPr>
        <w:t>писателем».</w:t>
      </w:r>
      <w:r w:rsidRPr="001C7AFB">
        <w:rPr>
          <w:rFonts w:ascii="Times New Roman" w:hAnsi="Times New Roman" w:cs="Times New Roman"/>
          <w:sz w:val="24"/>
          <w:szCs w:val="24"/>
          <w:lang w:bidi="ru-RU"/>
        </w:rPr>
        <w:t xml:space="preserve"> Рассказ о пути к творче</w:t>
      </w:r>
      <w:r w:rsidRPr="001C7AFB">
        <w:rPr>
          <w:rFonts w:ascii="Times New Roman" w:hAnsi="Times New Roman" w:cs="Times New Roman"/>
          <w:sz w:val="24"/>
          <w:szCs w:val="24"/>
          <w:lang w:bidi="ru-RU"/>
        </w:rPr>
        <w:softHyphen/>
        <w:t xml:space="preserve">ству. Сопоставление художественного произведения с </w:t>
      </w:r>
      <w:proofErr w:type="gramStart"/>
      <w:r w:rsidRPr="001C7AFB">
        <w:rPr>
          <w:rFonts w:ascii="Times New Roman" w:hAnsi="Times New Roman" w:cs="Times New Roman"/>
          <w:sz w:val="24"/>
          <w:szCs w:val="24"/>
          <w:lang w:bidi="ru-RU"/>
        </w:rPr>
        <w:t>документально-биографическими</w:t>
      </w:r>
      <w:proofErr w:type="gramEnd"/>
      <w:r w:rsidRPr="001C7AFB">
        <w:rPr>
          <w:rFonts w:ascii="Times New Roman" w:hAnsi="Times New Roman" w:cs="Times New Roman"/>
          <w:sz w:val="24"/>
          <w:szCs w:val="24"/>
          <w:lang w:bidi="ru-RU"/>
        </w:rPr>
        <w:t xml:space="preserve"> (мемуары, вос</w:t>
      </w:r>
      <w:r w:rsidRPr="001C7AFB">
        <w:rPr>
          <w:rFonts w:ascii="Times New Roman" w:hAnsi="Times New Roman" w:cs="Times New Roman"/>
          <w:sz w:val="24"/>
          <w:szCs w:val="24"/>
          <w:lang w:bidi="ru-RU"/>
        </w:rPr>
        <w:softHyphen/>
        <w:t>поминания, дневники).</w:t>
      </w:r>
    </w:p>
    <w:p w:rsidR="00C723C6" w:rsidRPr="001C7AFB" w:rsidRDefault="00C723C6" w:rsidP="001C7AFB">
      <w:pPr>
        <w:spacing w:after="0" w:line="240" w:lineRule="auto"/>
        <w:jc w:val="both"/>
        <w:rPr>
          <w:rFonts w:ascii="Times New Roman" w:hAnsi="Times New Roman" w:cs="Times New Roman"/>
          <w:i/>
          <w:iCs/>
          <w:sz w:val="24"/>
          <w:szCs w:val="24"/>
          <w:lang w:bidi="ru-RU"/>
        </w:rPr>
      </w:pPr>
      <w:r w:rsidRPr="001C7AFB">
        <w:rPr>
          <w:rFonts w:ascii="Times New Roman" w:hAnsi="Times New Roman" w:cs="Times New Roman"/>
          <w:i/>
          <w:iCs/>
          <w:sz w:val="24"/>
          <w:szCs w:val="24"/>
          <w:lang w:bidi="ru-RU"/>
        </w:rPr>
        <w:lastRenderedPageBreak/>
        <w:t>Теория литературы. Мемуарная литература (раз</w:t>
      </w:r>
      <w:r w:rsidRPr="001C7AFB">
        <w:rPr>
          <w:rFonts w:ascii="Times New Roman" w:hAnsi="Times New Roman" w:cs="Times New Roman"/>
          <w:i/>
          <w:iCs/>
          <w:sz w:val="24"/>
          <w:szCs w:val="24"/>
          <w:lang w:bidi="ru-RU"/>
        </w:rPr>
        <w:softHyphen/>
        <w:t>витие представлений).</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sz w:val="24"/>
          <w:szCs w:val="24"/>
        </w:rPr>
        <w:t xml:space="preserve"> </w:t>
      </w:r>
      <w:r w:rsidRPr="001C7AFB">
        <w:rPr>
          <w:rFonts w:ascii="Times New Roman" w:hAnsi="Times New Roman" w:cs="Times New Roman"/>
          <w:sz w:val="24"/>
          <w:szCs w:val="24"/>
          <w:lang w:bidi="ru-RU"/>
        </w:rPr>
        <w:t>Участие в коллективном диалоге. Различ</w:t>
      </w:r>
      <w:r w:rsidRPr="001C7AFB">
        <w:rPr>
          <w:rFonts w:ascii="Times New Roman" w:hAnsi="Times New Roman" w:cs="Times New Roman"/>
          <w:sz w:val="24"/>
          <w:szCs w:val="24"/>
          <w:lang w:bidi="ru-RU"/>
        </w:rPr>
        <w:softHyphen/>
        <w:t>ные виды пересказа. Устный и письменный ответ на проблемный вопрос. Анализ эпизода. Устная и письменная характеристика героев.</w:t>
      </w:r>
    </w:p>
    <w:p w:rsidR="00C723C6" w:rsidRPr="001C7AFB" w:rsidRDefault="00C723C6" w:rsidP="001C7AFB">
      <w:pPr>
        <w:spacing w:after="0" w:line="240" w:lineRule="auto"/>
        <w:jc w:val="both"/>
        <w:rPr>
          <w:rFonts w:ascii="Times New Roman" w:hAnsi="Times New Roman" w:cs="Times New Roman"/>
          <w:b/>
          <w:bCs/>
          <w:sz w:val="24"/>
          <w:szCs w:val="24"/>
          <w:lang w:bidi="ru-RU"/>
        </w:rPr>
      </w:pPr>
      <w:r w:rsidRPr="001C7AFB">
        <w:rPr>
          <w:rFonts w:ascii="Times New Roman" w:hAnsi="Times New Roman" w:cs="Times New Roman"/>
          <w:b/>
          <w:bCs/>
          <w:sz w:val="24"/>
          <w:szCs w:val="24"/>
          <w:lang w:bidi="ru-RU"/>
        </w:rPr>
        <w:t>Писатели улыбаются (4 ч)</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 xml:space="preserve">Журнал </w:t>
      </w:r>
      <w:r w:rsidRPr="001C7AFB">
        <w:rPr>
          <w:rFonts w:ascii="Times New Roman" w:hAnsi="Times New Roman" w:cs="Times New Roman"/>
          <w:i/>
          <w:iCs/>
          <w:sz w:val="24"/>
          <w:szCs w:val="24"/>
          <w:lang w:bidi="ru-RU"/>
        </w:rPr>
        <w:t>«Сатирикон».</w:t>
      </w:r>
      <w:r w:rsidRPr="001C7AFB">
        <w:rPr>
          <w:rFonts w:ascii="Times New Roman" w:hAnsi="Times New Roman" w:cs="Times New Roman"/>
          <w:sz w:val="24"/>
          <w:szCs w:val="24"/>
          <w:lang w:bidi="ru-RU"/>
        </w:rPr>
        <w:t xml:space="preserve"> </w:t>
      </w:r>
      <w:r w:rsidRPr="001C7AFB">
        <w:rPr>
          <w:rFonts w:ascii="Times New Roman" w:hAnsi="Times New Roman" w:cs="Times New Roman"/>
          <w:b/>
          <w:bCs/>
          <w:sz w:val="24"/>
          <w:szCs w:val="24"/>
          <w:lang w:bidi="ru-RU"/>
        </w:rPr>
        <w:t xml:space="preserve">Тэффи, О. Дымов, А.Т. .Аверченко, </w:t>
      </w:r>
      <w:r w:rsidRPr="001C7AFB">
        <w:rPr>
          <w:rFonts w:ascii="Times New Roman" w:hAnsi="Times New Roman" w:cs="Times New Roman"/>
          <w:b/>
          <w:bCs/>
          <w:i/>
          <w:iCs/>
          <w:sz w:val="24"/>
          <w:szCs w:val="24"/>
          <w:lang w:bidi="ru-RU"/>
        </w:rPr>
        <w:t>«</w:t>
      </w:r>
      <w:r w:rsidRPr="001C7AFB">
        <w:rPr>
          <w:rFonts w:ascii="Times New Roman" w:hAnsi="Times New Roman" w:cs="Times New Roman"/>
          <w:i/>
          <w:iCs/>
          <w:sz w:val="24"/>
          <w:szCs w:val="24"/>
          <w:lang w:bidi="ru-RU"/>
        </w:rPr>
        <w:t>Всеобщая история</w:t>
      </w:r>
      <w:r w:rsidRPr="001C7AFB">
        <w:rPr>
          <w:rFonts w:ascii="Times New Roman" w:hAnsi="Times New Roman" w:cs="Times New Roman"/>
          <w:sz w:val="24"/>
          <w:szCs w:val="24"/>
          <w:lang w:bidi="ru-RU"/>
        </w:rPr>
        <w:t xml:space="preserve">, </w:t>
      </w:r>
      <w:r w:rsidRPr="001C7AFB">
        <w:rPr>
          <w:rFonts w:ascii="Times New Roman" w:hAnsi="Times New Roman" w:cs="Times New Roman"/>
          <w:i/>
          <w:iCs/>
          <w:sz w:val="24"/>
          <w:szCs w:val="24"/>
          <w:lang w:bidi="ru-RU"/>
        </w:rPr>
        <w:t>обработанная “Сатириконом”».</w:t>
      </w:r>
      <w:r w:rsidRPr="001C7AFB">
        <w:rPr>
          <w:rFonts w:ascii="Times New Roman" w:hAnsi="Times New Roman" w:cs="Times New Roman"/>
          <w:sz w:val="24"/>
          <w:szCs w:val="24"/>
          <w:lang w:bidi="ru-RU"/>
        </w:rPr>
        <w:t xml:space="preserve"> Сатирическое изображение ис</w:t>
      </w:r>
      <w:r w:rsidRPr="001C7AFB">
        <w:rPr>
          <w:rFonts w:ascii="Times New Roman" w:hAnsi="Times New Roman" w:cs="Times New Roman"/>
          <w:sz w:val="24"/>
          <w:szCs w:val="24"/>
          <w:lang w:bidi="ru-RU"/>
        </w:rPr>
        <w:softHyphen/>
        <w:t>торических событий. Приемы и способы создания сатирического повествования. Смысл иронического повествования о прошлом. Проект.</w:t>
      </w:r>
    </w:p>
    <w:p w:rsidR="00C723C6" w:rsidRPr="001C7AFB" w:rsidRDefault="00C723C6" w:rsidP="001C7AFB">
      <w:pPr>
        <w:spacing w:after="0" w:line="240" w:lineRule="auto"/>
        <w:jc w:val="both"/>
        <w:rPr>
          <w:rFonts w:ascii="Times New Roman" w:hAnsi="Times New Roman" w:cs="Times New Roman"/>
          <w:i/>
          <w:iCs/>
          <w:sz w:val="24"/>
          <w:szCs w:val="24"/>
          <w:lang w:bidi="ru-RU"/>
        </w:rPr>
      </w:pPr>
      <w:r w:rsidRPr="001C7AFB">
        <w:rPr>
          <w:rFonts w:ascii="Times New Roman" w:hAnsi="Times New Roman" w:cs="Times New Roman"/>
          <w:i/>
          <w:iCs/>
          <w:sz w:val="24"/>
          <w:szCs w:val="24"/>
          <w:lang w:bidi="ru-RU"/>
        </w:rPr>
        <w:t>Теория литературы. Сатира, сатирические прие</w:t>
      </w:r>
      <w:r w:rsidRPr="001C7AFB">
        <w:rPr>
          <w:rFonts w:ascii="Times New Roman" w:hAnsi="Times New Roman" w:cs="Times New Roman"/>
          <w:i/>
          <w:iCs/>
          <w:sz w:val="24"/>
          <w:szCs w:val="24"/>
          <w:lang w:bidi="ru-RU"/>
        </w:rPr>
        <w:softHyphen/>
        <w:t>мы (развитие представлений).</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sz w:val="24"/>
          <w:szCs w:val="24"/>
        </w:rPr>
        <w:t xml:space="preserve"> </w:t>
      </w:r>
      <w:r w:rsidRPr="001C7AFB">
        <w:rPr>
          <w:rFonts w:ascii="Times New Roman" w:hAnsi="Times New Roman" w:cs="Times New Roman"/>
          <w:sz w:val="24"/>
          <w:szCs w:val="24"/>
          <w:lang w:bidi="ru-RU"/>
        </w:rPr>
        <w:t>Выразительное чтение. Рецензирование выразительного чтения. Участие в коллективном диалоге.</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b/>
          <w:bCs/>
          <w:sz w:val="24"/>
          <w:szCs w:val="24"/>
          <w:lang w:bidi="ru-RU"/>
        </w:rPr>
        <w:t xml:space="preserve">Тэффи. </w:t>
      </w:r>
      <w:r w:rsidRPr="001C7AFB">
        <w:rPr>
          <w:rFonts w:ascii="Times New Roman" w:hAnsi="Times New Roman" w:cs="Times New Roman"/>
          <w:sz w:val="24"/>
          <w:szCs w:val="24"/>
          <w:lang w:bidi="ru-RU"/>
        </w:rPr>
        <w:t xml:space="preserve">Рассказ </w:t>
      </w:r>
      <w:r w:rsidRPr="001C7AFB">
        <w:rPr>
          <w:rFonts w:ascii="Times New Roman" w:hAnsi="Times New Roman" w:cs="Times New Roman"/>
          <w:i/>
          <w:iCs/>
          <w:sz w:val="24"/>
          <w:szCs w:val="24"/>
          <w:lang w:bidi="ru-RU"/>
        </w:rPr>
        <w:t>«Жизнь и воротник».</w:t>
      </w:r>
      <w:r w:rsidRPr="001C7AFB">
        <w:rPr>
          <w:rFonts w:ascii="Times New Roman" w:hAnsi="Times New Roman" w:cs="Times New Roman"/>
          <w:sz w:val="24"/>
          <w:szCs w:val="24"/>
          <w:lang w:bidi="ru-RU"/>
        </w:rPr>
        <w:t xml:space="preserve"> Другие рас</w:t>
      </w:r>
      <w:r w:rsidRPr="001C7AFB">
        <w:rPr>
          <w:rFonts w:ascii="Times New Roman" w:hAnsi="Times New Roman" w:cs="Times New Roman"/>
          <w:sz w:val="24"/>
          <w:szCs w:val="24"/>
          <w:lang w:bidi="ru-RU"/>
        </w:rPr>
        <w:softHyphen/>
        <w:t>сказы писательницы (для внеклассного чтения). Са</w:t>
      </w:r>
      <w:r w:rsidRPr="001C7AFB">
        <w:rPr>
          <w:rFonts w:ascii="Times New Roman" w:hAnsi="Times New Roman" w:cs="Times New Roman"/>
          <w:sz w:val="24"/>
          <w:szCs w:val="24"/>
          <w:lang w:bidi="ru-RU"/>
        </w:rPr>
        <w:softHyphen/>
        <w:t>тира и юмор в рассказе.</w:t>
      </w:r>
    </w:p>
    <w:p w:rsidR="00C723C6" w:rsidRPr="001C7AFB" w:rsidRDefault="00C723C6" w:rsidP="001C7AFB">
      <w:pPr>
        <w:spacing w:after="0" w:line="240" w:lineRule="auto"/>
        <w:jc w:val="both"/>
        <w:rPr>
          <w:rFonts w:ascii="Times New Roman" w:hAnsi="Times New Roman" w:cs="Times New Roman"/>
          <w:i/>
          <w:iCs/>
          <w:sz w:val="24"/>
          <w:szCs w:val="24"/>
          <w:lang w:bidi="ru-RU"/>
        </w:rPr>
      </w:pPr>
      <w:r w:rsidRPr="001C7AFB">
        <w:rPr>
          <w:rFonts w:ascii="Times New Roman" w:hAnsi="Times New Roman" w:cs="Times New Roman"/>
          <w:i/>
          <w:iCs/>
          <w:sz w:val="24"/>
          <w:szCs w:val="24"/>
          <w:lang w:bidi="ru-RU"/>
        </w:rPr>
        <w:t>Теория литературы. Историко-литературный комментарий (развитие представлений).</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sz w:val="24"/>
          <w:szCs w:val="24"/>
        </w:rPr>
        <w:t xml:space="preserve"> </w:t>
      </w:r>
      <w:r w:rsidRPr="001C7AFB">
        <w:rPr>
          <w:rFonts w:ascii="Times New Roman" w:hAnsi="Times New Roman" w:cs="Times New Roman"/>
          <w:sz w:val="24"/>
          <w:szCs w:val="24"/>
          <w:lang w:bidi="ru-RU"/>
        </w:rPr>
        <w:t>Устные и письменные ответы на вопросы. Участие в коллективном диалоге. Характеристика сюжета и героев рассказа, их идейно-эмоциональ</w:t>
      </w:r>
      <w:r w:rsidRPr="001C7AFB">
        <w:rPr>
          <w:rFonts w:ascii="Times New Roman" w:hAnsi="Times New Roman" w:cs="Times New Roman"/>
          <w:sz w:val="24"/>
          <w:szCs w:val="24"/>
          <w:lang w:bidi="ru-RU"/>
        </w:rPr>
        <w:softHyphen/>
        <w:t>ного содержания.</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b/>
          <w:bCs/>
          <w:sz w:val="24"/>
          <w:szCs w:val="24"/>
          <w:lang w:bidi="ru-RU"/>
        </w:rPr>
        <w:t xml:space="preserve">Михаил Михайлович Зощенко. </w:t>
      </w:r>
      <w:r w:rsidRPr="001C7AFB">
        <w:rPr>
          <w:rFonts w:ascii="Times New Roman" w:hAnsi="Times New Roman" w:cs="Times New Roman"/>
          <w:sz w:val="24"/>
          <w:szCs w:val="24"/>
          <w:lang w:bidi="ru-RU"/>
        </w:rPr>
        <w:t xml:space="preserve">Рассказ </w:t>
      </w:r>
      <w:r w:rsidRPr="001C7AFB">
        <w:rPr>
          <w:rFonts w:ascii="Times New Roman" w:hAnsi="Times New Roman" w:cs="Times New Roman"/>
          <w:i/>
          <w:iCs/>
          <w:sz w:val="24"/>
          <w:szCs w:val="24"/>
          <w:lang w:bidi="ru-RU"/>
        </w:rPr>
        <w:t>«История болезни».</w:t>
      </w:r>
      <w:r w:rsidRPr="001C7AFB">
        <w:rPr>
          <w:rFonts w:ascii="Times New Roman" w:hAnsi="Times New Roman" w:cs="Times New Roman"/>
          <w:sz w:val="24"/>
          <w:szCs w:val="24"/>
          <w:lang w:bidi="ru-RU"/>
        </w:rPr>
        <w:t xml:space="preserve"> Другие рассказы писателя (для внеклассно</w:t>
      </w:r>
      <w:r w:rsidRPr="001C7AFB">
        <w:rPr>
          <w:rFonts w:ascii="Times New Roman" w:hAnsi="Times New Roman" w:cs="Times New Roman"/>
          <w:sz w:val="24"/>
          <w:szCs w:val="24"/>
          <w:lang w:bidi="ru-RU"/>
        </w:rPr>
        <w:softHyphen/>
        <w:t>го чтения). Сатира и юмор в рассказе.</w:t>
      </w:r>
    </w:p>
    <w:p w:rsidR="00C723C6" w:rsidRPr="001C7AFB" w:rsidRDefault="00C723C6" w:rsidP="001C7AFB">
      <w:pPr>
        <w:spacing w:after="0" w:line="240" w:lineRule="auto"/>
        <w:jc w:val="both"/>
        <w:rPr>
          <w:rFonts w:ascii="Times New Roman" w:hAnsi="Times New Roman" w:cs="Times New Roman"/>
          <w:i/>
          <w:iCs/>
          <w:sz w:val="24"/>
          <w:szCs w:val="24"/>
          <w:lang w:bidi="ru-RU"/>
        </w:rPr>
      </w:pPr>
      <w:r w:rsidRPr="001C7AFB">
        <w:rPr>
          <w:rFonts w:ascii="Times New Roman" w:hAnsi="Times New Roman" w:cs="Times New Roman"/>
          <w:i/>
          <w:iCs/>
          <w:sz w:val="24"/>
          <w:szCs w:val="24"/>
          <w:lang w:bidi="ru-RU"/>
        </w:rPr>
        <w:t>Теория литературы. Литературные традиции. Сатира. Юмор (развитие представлений).</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sz w:val="24"/>
          <w:szCs w:val="24"/>
        </w:rPr>
        <w:t xml:space="preserve"> </w:t>
      </w:r>
      <w:r w:rsidRPr="001C7AFB">
        <w:rPr>
          <w:rFonts w:ascii="Times New Roman" w:hAnsi="Times New Roman" w:cs="Times New Roman"/>
          <w:sz w:val="24"/>
          <w:szCs w:val="24"/>
          <w:lang w:bidi="ru-RU"/>
        </w:rPr>
        <w:t>Устное рецензирование выразительного чтения. Участие в коллективном диалоге. Устный и письменный ответ на проблемный вопрос. Харак</w:t>
      </w:r>
      <w:r w:rsidRPr="001C7AFB">
        <w:rPr>
          <w:rFonts w:ascii="Times New Roman" w:hAnsi="Times New Roman" w:cs="Times New Roman"/>
          <w:sz w:val="24"/>
          <w:szCs w:val="24"/>
          <w:lang w:bidi="ru-RU"/>
        </w:rPr>
        <w:softHyphen/>
        <w:t>теристика сюжета и героев рассказа, их идейно-эмо</w:t>
      </w:r>
      <w:r w:rsidRPr="001C7AFB">
        <w:rPr>
          <w:rFonts w:ascii="Times New Roman" w:hAnsi="Times New Roman" w:cs="Times New Roman"/>
          <w:sz w:val="24"/>
          <w:szCs w:val="24"/>
          <w:lang w:bidi="ru-RU"/>
        </w:rPr>
        <w:softHyphen/>
        <w:t>ционального содержания</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b/>
          <w:bCs/>
          <w:sz w:val="24"/>
          <w:szCs w:val="24"/>
          <w:lang w:bidi="ru-RU"/>
        </w:rPr>
        <w:t xml:space="preserve">Михаил Андреевич Осоргин. </w:t>
      </w:r>
      <w:r w:rsidRPr="001C7AFB">
        <w:rPr>
          <w:rFonts w:ascii="Times New Roman" w:hAnsi="Times New Roman" w:cs="Times New Roman"/>
          <w:sz w:val="24"/>
          <w:szCs w:val="24"/>
          <w:lang w:bidi="ru-RU"/>
        </w:rPr>
        <w:t xml:space="preserve">Рассказ </w:t>
      </w:r>
      <w:r w:rsidRPr="001C7AFB">
        <w:rPr>
          <w:rFonts w:ascii="Times New Roman" w:hAnsi="Times New Roman" w:cs="Times New Roman"/>
          <w:i/>
          <w:iCs/>
          <w:sz w:val="24"/>
          <w:szCs w:val="24"/>
          <w:lang w:bidi="ru-RU"/>
        </w:rPr>
        <w:t xml:space="preserve">«Пенсне». </w:t>
      </w:r>
      <w:r w:rsidRPr="001C7AFB">
        <w:rPr>
          <w:rFonts w:ascii="Times New Roman" w:hAnsi="Times New Roman" w:cs="Times New Roman"/>
          <w:sz w:val="24"/>
          <w:szCs w:val="24"/>
          <w:lang w:bidi="ru-RU"/>
        </w:rPr>
        <w:t>Сочетание фантастики и реальности в рассказе. Мелочи быта и их психологическое содержание. Проект.</w:t>
      </w:r>
    </w:p>
    <w:p w:rsidR="00C723C6" w:rsidRPr="001C7AFB" w:rsidRDefault="00C723C6" w:rsidP="001C7AFB">
      <w:pPr>
        <w:spacing w:after="0" w:line="240" w:lineRule="auto"/>
        <w:jc w:val="both"/>
        <w:rPr>
          <w:rFonts w:ascii="Times New Roman" w:hAnsi="Times New Roman" w:cs="Times New Roman"/>
          <w:i/>
          <w:iCs/>
          <w:sz w:val="24"/>
          <w:szCs w:val="24"/>
          <w:lang w:bidi="ru-RU"/>
        </w:rPr>
      </w:pPr>
      <w:r w:rsidRPr="001C7AFB">
        <w:rPr>
          <w:rFonts w:ascii="Times New Roman" w:hAnsi="Times New Roman" w:cs="Times New Roman"/>
          <w:i/>
          <w:iCs/>
          <w:sz w:val="24"/>
          <w:szCs w:val="24"/>
          <w:lang w:bidi="ru-RU"/>
        </w:rPr>
        <w:t>Теория литературы. Литературный комментарий (развитие представлений). Фантастика и реальность (развитие представлений)</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sz w:val="24"/>
          <w:szCs w:val="24"/>
        </w:rPr>
        <w:t xml:space="preserve"> </w:t>
      </w:r>
      <w:r w:rsidRPr="001C7AFB">
        <w:rPr>
          <w:rFonts w:ascii="Times New Roman" w:hAnsi="Times New Roman" w:cs="Times New Roman"/>
          <w:sz w:val="24"/>
          <w:szCs w:val="24"/>
          <w:lang w:bidi="ru-RU"/>
        </w:rPr>
        <w:t>Выразительное чтение фрагментов рассказа. Различные виды пересказов. Участие в коллектив</w:t>
      </w:r>
      <w:r w:rsidRPr="001C7AFB">
        <w:rPr>
          <w:rFonts w:ascii="Times New Roman" w:hAnsi="Times New Roman" w:cs="Times New Roman"/>
          <w:sz w:val="24"/>
          <w:szCs w:val="24"/>
          <w:lang w:bidi="ru-RU"/>
        </w:rPr>
        <w:softHyphen/>
        <w:t>ном диалоге.</w:t>
      </w:r>
    </w:p>
    <w:p w:rsidR="00C723C6" w:rsidRPr="001C7AFB" w:rsidRDefault="00C723C6" w:rsidP="001C7AFB">
      <w:pPr>
        <w:spacing w:after="0" w:line="240" w:lineRule="auto"/>
        <w:jc w:val="both"/>
        <w:rPr>
          <w:rFonts w:ascii="Times New Roman" w:hAnsi="Times New Roman" w:cs="Times New Roman"/>
          <w:b/>
          <w:bCs/>
          <w:sz w:val="24"/>
          <w:szCs w:val="24"/>
          <w:lang w:bidi="ru-RU"/>
        </w:rPr>
      </w:pPr>
      <w:r w:rsidRPr="001C7AFB">
        <w:rPr>
          <w:rFonts w:ascii="Times New Roman" w:hAnsi="Times New Roman" w:cs="Times New Roman"/>
          <w:b/>
          <w:bCs/>
          <w:sz w:val="24"/>
          <w:szCs w:val="24"/>
          <w:lang w:bidi="ru-RU"/>
        </w:rPr>
        <w:t>Александр Трифонович Твардовский (2 ч)</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Краткий рассказ о жизни и творчестве писателя.</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ru-RU"/>
        </w:rPr>
        <w:t>«Василий Теркин».</w:t>
      </w:r>
      <w:r w:rsidRPr="001C7AFB">
        <w:rPr>
          <w:rFonts w:ascii="Times New Roman" w:hAnsi="Times New Roman" w:cs="Times New Roman"/>
          <w:sz w:val="24"/>
          <w:szCs w:val="24"/>
          <w:lang w:bidi="ru-RU"/>
        </w:rPr>
        <w:t xml:space="preserve"> Жизнь народа на крутых пере</w:t>
      </w:r>
      <w:r w:rsidRPr="001C7AFB">
        <w:rPr>
          <w:rFonts w:ascii="Times New Roman" w:hAnsi="Times New Roman" w:cs="Times New Roman"/>
          <w:sz w:val="24"/>
          <w:szCs w:val="24"/>
          <w:lang w:bidi="ru-RU"/>
        </w:rPr>
        <w:softHyphen/>
        <w:t>ломах и поворотах истории в произведениях поэта. Поэтическая энциклопедия Великой Отечественной войны. Тема служения Родине. Новаторский харак</w:t>
      </w:r>
      <w:r w:rsidRPr="001C7AFB">
        <w:rPr>
          <w:rFonts w:ascii="Times New Roman" w:hAnsi="Times New Roman" w:cs="Times New Roman"/>
          <w:sz w:val="24"/>
          <w:szCs w:val="24"/>
          <w:lang w:bidi="ru-RU"/>
        </w:rPr>
        <w:softHyphen/>
        <w:t xml:space="preserve">тер Василия Теркина - сочетание черт крестьянина и убеждений гражданина, защитника родной страны. Картины жизни воюющего народа. </w:t>
      </w:r>
      <w:proofErr w:type="gramStart"/>
      <w:r w:rsidRPr="001C7AFB">
        <w:rPr>
          <w:rFonts w:ascii="Times New Roman" w:hAnsi="Times New Roman" w:cs="Times New Roman"/>
          <w:sz w:val="24"/>
          <w:szCs w:val="24"/>
          <w:lang w:bidi="ru-RU"/>
        </w:rPr>
        <w:t>Реалистическая</w:t>
      </w:r>
      <w:proofErr w:type="gramEnd"/>
      <w:r w:rsidRPr="001C7AFB">
        <w:rPr>
          <w:rFonts w:ascii="Times New Roman" w:hAnsi="Times New Roman" w:cs="Times New Roman"/>
          <w:sz w:val="24"/>
          <w:szCs w:val="24"/>
          <w:lang w:bidi="ru-RU"/>
        </w:rPr>
        <w:t xml:space="preserve"> правда о войне в поэме. Юмор. Язык поэмы. Связь фольклора и литературы. Композиция поэмы. Вос</w:t>
      </w:r>
      <w:r w:rsidRPr="001C7AFB">
        <w:rPr>
          <w:rFonts w:ascii="Times New Roman" w:hAnsi="Times New Roman" w:cs="Times New Roman"/>
          <w:sz w:val="24"/>
          <w:szCs w:val="24"/>
          <w:lang w:bidi="ru-RU"/>
        </w:rPr>
        <w:softHyphen/>
        <w:t>приятие поэмы читателями-фронтовиками. Оценка поэмы в литературной критике.</w:t>
      </w:r>
    </w:p>
    <w:p w:rsidR="00C723C6" w:rsidRPr="001C7AFB" w:rsidRDefault="00C723C6" w:rsidP="001C7AFB">
      <w:pPr>
        <w:spacing w:after="0" w:line="240" w:lineRule="auto"/>
        <w:jc w:val="both"/>
        <w:rPr>
          <w:rFonts w:ascii="Times New Roman" w:hAnsi="Times New Roman" w:cs="Times New Roman"/>
          <w:i/>
          <w:iCs/>
          <w:sz w:val="24"/>
          <w:szCs w:val="24"/>
          <w:lang w:bidi="ru-RU"/>
        </w:rPr>
      </w:pPr>
      <w:r w:rsidRPr="001C7AFB">
        <w:rPr>
          <w:rFonts w:ascii="Times New Roman" w:hAnsi="Times New Roman" w:cs="Times New Roman"/>
          <w:i/>
          <w:iCs/>
          <w:sz w:val="24"/>
          <w:szCs w:val="24"/>
          <w:lang w:bidi="ru-RU"/>
        </w:rPr>
        <w:t>Теория литературы. Фольклоризм литературы (развитие понятия). Авторские отступления как эле</w:t>
      </w:r>
      <w:r w:rsidRPr="001C7AFB">
        <w:rPr>
          <w:rFonts w:ascii="Times New Roman" w:hAnsi="Times New Roman" w:cs="Times New Roman"/>
          <w:i/>
          <w:iCs/>
          <w:sz w:val="24"/>
          <w:szCs w:val="24"/>
          <w:lang w:bidi="ru-RU"/>
        </w:rPr>
        <w:softHyphen/>
        <w:t>мент композиции (развитие понятий).</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ru-RU"/>
        </w:rPr>
        <w:t>К.Р.</w:t>
      </w:r>
      <w:r w:rsidRPr="001C7AFB">
        <w:rPr>
          <w:rFonts w:ascii="Times New Roman" w:hAnsi="Times New Roman" w:cs="Times New Roman"/>
          <w:sz w:val="24"/>
          <w:szCs w:val="24"/>
          <w:lang w:bidi="ru-RU"/>
        </w:rPr>
        <w:t xml:space="preserve"> Контрольная работа № 6 по творчеству А.Т. Твардовского.</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sz w:val="24"/>
          <w:szCs w:val="24"/>
        </w:rPr>
        <w:t xml:space="preserve"> </w:t>
      </w:r>
      <w:r w:rsidRPr="001C7AFB">
        <w:rPr>
          <w:rFonts w:ascii="Times New Roman" w:hAnsi="Times New Roman" w:cs="Times New Roman"/>
          <w:sz w:val="24"/>
          <w:szCs w:val="24"/>
          <w:lang w:bidi="ru-RU"/>
        </w:rPr>
        <w:t>Участие в коллективном диалоге. Составле</w:t>
      </w:r>
      <w:r w:rsidRPr="001C7AFB">
        <w:rPr>
          <w:rFonts w:ascii="Times New Roman" w:hAnsi="Times New Roman" w:cs="Times New Roman"/>
          <w:sz w:val="24"/>
          <w:szCs w:val="24"/>
          <w:lang w:bidi="ru-RU"/>
        </w:rPr>
        <w:softHyphen/>
        <w:t>ние плана характеристики героев. Устный и пись</w:t>
      </w:r>
      <w:r w:rsidRPr="001C7AFB">
        <w:rPr>
          <w:rFonts w:ascii="Times New Roman" w:hAnsi="Times New Roman" w:cs="Times New Roman"/>
          <w:sz w:val="24"/>
          <w:szCs w:val="24"/>
          <w:lang w:bidi="ru-RU"/>
        </w:rPr>
        <w:softHyphen/>
        <w:t>менный анализ эпизода.</w:t>
      </w:r>
    </w:p>
    <w:p w:rsidR="00C723C6" w:rsidRPr="001C7AFB" w:rsidRDefault="00C723C6" w:rsidP="001C7AFB">
      <w:pPr>
        <w:spacing w:after="0" w:line="240" w:lineRule="auto"/>
        <w:jc w:val="both"/>
        <w:rPr>
          <w:rFonts w:ascii="Times New Roman" w:hAnsi="Times New Roman" w:cs="Times New Roman"/>
          <w:b/>
          <w:bCs/>
          <w:sz w:val="24"/>
          <w:szCs w:val="24"/>
          <w:lang w:bidi="ru-RU"/>
        </w:rPr>
      </w:pPr>
      <w:r w:rsidRPr="001C7AFB">
        <w:rPr>
          <w:rFonts w:ascii="Times New Roman" w:hAnsi="Times New Roman" w:cs="Times New Roman"/>
          <w:b/>
          <w:bCs/>
          <w:sz w:val="24"/>
          <w:szCs w:val="24"/>
          <w:lang w:bidi="ru-RU"/>
        </w:rPr>
        <w:t>Стихи и песни о Великой Отечественной войне 1941—1945 гг. (обзор) (2 ч)</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Традиции в изображении боевых подвигов наро</w:t>
      </w:r>
      <w:r w:rsidRPr="001C7AFB">
        <w:rPr>
          <w:rFonts w:ascii="Times New Roman" w:hAnsi="Times New Roman" w:cs="Times New Roman"/>
          <w:sz w:val="24"/>
          <w:szCs w:val="24"/>
          <w:lang w:bidi="ru-RU"/>
        </w:rPr>
        <w:softHyphen/>
        <w:t xml:space="preserve">да и военных будней. Героизм воинов, защищавших свою Родину. </w:t>
      </w:r>
      <w:r w:rsidRPr="001C7AFB">
        <w:rPr>
          <w:rFonts w:ascii="Times New Roman" w:hAnsi="Times New Roman" w:cs="Times New Roman"/>
          <w:b/>
          <w:bCs/>
          <w:sz w:val="24"/>
          <w:szCs w:val="24"/>
          <w:lang w:bidi="ru-RU"/>
        </w:rPr>
        <w:t xml:space="preserve">М.В. Исаковский </w:t>
      </w:r>
      <w:r w:rsidRPr="001C7AFB">
        <w:rPr>
          <w:rFonts w:ascii="Times New Roman" w:hAnsi="Times New Roman" w:cs="Times New Roman"/>
          <w:i/>
          <w:iCs/>
          <w:sz w:val="24"/>
          <w:szCs w:val="24"/>
          <w:lang w:bidi="ru-RU"/>
        </w:rPr>
        <w:t>«Катюша», «Вра</w:t>
      </w:r>
      <w:r w:rsidRPr="001C7AFB">
        <w:rPr>
          <w:rFonts w:ascii="Times New Roman" w:hAnsi="Times New Roman" w:cs="Times New Roman"/>
          <w:i/>
          <w:iCs/>
          <w:sz w:val="24"/>
          <w:szCs w:val="24"/>
          <w:lang w:bidi="ru-RU"/>
        </w:rPr>
        <w:softHyphen/>
        <w:t>ги сожгли родную хату»;</w:t>
      </w:r>
      <w:r w:rsidRPr="001C7AFB">
        <w:rPr>
          <w:rFonts w:ascii="Times New Roman" w:hAnsi="Times New Roman" w:cs="Times New Roman"/>
          <w:sz w:val="24"/>
          <w:szCs w:val="24"/>
          <w:lang w:bidi="ru-RU"/>
        </w:rPr>
        <w:t xml:space="preserve"> </w:t>
      </w:r>
      <w:r w:rsidRPr="001C7AFB">
        <w:rPr>
          <w:rFonts w:ascii="Times New Roman" w:hAnsi="Times New Roman" w:cs="Times New Roman"/>
          <w:b/>
          <w:bCs/>
          <w:sz w:val="24"/>
          <w:szCs w:val="24"/>
          <w:lang w:bidi="ru-RU"/>
        </w:rPr>
        <w:t xml:space="preserve">Б.Ш. Окуджава </w:t>
      </w:r>
      <w:r w:rsidRPr="001C7AFB">
        <w:rPr>
          <w:rFonts w:ascii="Times New Roman" w:hAnsi="Times New Roman" w:cs="Times New Roman"/>
          <w:i/>
          <w:iCs/>
          <w:sz w:val="24"/>
          <w:szCs w:val="24"/>
          <w:lang w:bidi="ru-RU"/>
        </w:rPr>
        <w:t>«Песенка о пехоте», «Здесь птицы не поют...»;</w:t>
      </w:r>
      <w:r w:rsidRPr="001C7AFB">
        <w:rPr>
          <w:rFonts w:ascii="Times New Roman" w:hAnsi="Times New Roman" w:cs="Times New Roman"/>
          <w:sz w:val="24"/>
          <w:szCs w:val="24"/>
          <w:lang w:bidi="ru-RU"/>
        </w:rPr>
        <w:t xml:space="preserve"> </w:t>
      </w:r>
      <w:r w:rsidRPr="001C7AFB">
        <w:rPr>
          <w:rFonts w:ascii="Times New Roman" w:hAnsi="Times New Roman" w:cs="Times New Roman"/>
          <w:b/>
          <w:bCs/>
          <w:sz w:val="24"/>
          <w:szCs w:val="24"/>
          <w:lang w:bidi="ru-RU"/>
        </w:rPr>
        <w:t xml:space="preserve">А.И. Фатьянов </w:t>
      </w:r>
      <w:r w:rsidRPr="001C7AFB">
        <w:rPr>
          <w:rFonts w:ascii="Times New Roman" w:hAnsi="Times New Roman" w:cs="Times New Roman"/>
          <w:i/>
          <w:iCs/>
          <w:sz w:val="24"/>
          <w:szCs w:val="24"/>
          <w:lang w:bidi="ru-RU"/>
        </w:rPr>
        <w:t>«Соловьи»;</w:t>
      </w:r>
      <w:r w:rsidRPr="001C7AFB">
        <w:rPr>
          <w:rFonts w:ascii="Times New Roman" w:hAnsi="Times New Roman" w:cs="Times New Roman"/>
          <w:sz w:val="24"/>
          <w:szCs w:val="24"/>
          <w:lang w:bidi="ru-RU"/>
        </w:rPr>
        <w:t xml:space="preserve"> </w:t>
      </w:r>
      <w:r w:rsidRPr="001C7AFB">
        <w:rPr>
          <w:rFonts w:ascii="Times New Roman" w:hAnsi="Times New Roman" w:cs="Times New Roman"/>
          <w:b/>
          <w:bCs/>
          <w:sz w:val="24"/>
          <w:szCs w:val="24"/>
          <w:lang w:bidi="ru-RU"/>
        </w:rPr>
        <w:t xml:space="preserve">Л.И. Ошанин </w:t>
      </w:r>
      <w:r w:rsidRPr="001C7AFB">
        <w:rPr>
          <w:rFonts w:ascii="Times New Roman" w:hAnsi="Times New Roman" w:cs="Times New Roman"/>
          <w:i/>
          <w:iCs/>
          <w:sz w:val="24"/>
          <w:szCs w:val="24"/>
          <w:lang w:bidi="ru-RU"/>
        </w:rPr>
        <w:t>«Дороги»</w:t>
      </w:r>
      <w:r w:rsidRPr="001C7AFB">
        <w:rPr>
          <w:rFonts w:ascii="Times New Roman" w:hAnsi="Times New Roman" w:cs="Times New Roman"/>
          <w:sz w:val="24"/>
          <w:szCs w:val="24"/>
          <w:lang w:bidi="ru-RU"/>
        </w:rPr>
        <w:t xml:space="preserve"> и др. Лирические и героические песни в годы Великой Отечественной войны. Их призывно-воодушевляюший характер. Выражение в лирической песне сокровенных чувств и переживаний каждого солдата. Проект.</w:t>
      </w:r>
    </w:p>
    <w:p w:rsidR="00C723C6" w:rsidRPr="001C7AFB" w:rsidRDefault="00C723C6" w:rsidP="001C7AFB">
      <w:pPr>
        <w:spacing w:after="0" w:line="240" w:lineRule="auto"/>
        <w:jc w:val="both"/>
        <w:rPr>
          <w:rFonts w:ascii="Times New Roman" w:hAnsi="Times New Roman" w:cs="Times New Roman"/>
          <w:i/>
          <w:iCs/>
          <w:sz w:val="24"/>
          <w:szCs w:val="24"/>
          <w:lang w:bidi="ru-RU"/>
        </w:rPr>
      </w:pPr>
      <w:r w:rsidRPr="001C7AFB">
        <w:rPr>
          <w:rFonts w:ascii="Times New Roman" w:hAnsi="Times New Roman" w:cs="Times New Roman"/>
          <w:i/>
          <w:iCs/>
          <w:sz w:val="24"/>
          <w:szCs w:val="24"/>
          <w:lang w:bidi="ru-RU"/>
        </w:rPr>
        <w:lastRenderedPageBreak/>
        <w:t>Теория литературы. Лирическое стихотворение, ставшее песней (развитие представлений). Песня как синтетический жанр искусства (развитие представ</w:t>
      </w:r>
      <w:r w:rsidRPr="001C7AFB">
        <w:rPr>
          <w:rFonts w:ascii="Times New Roman" w:hAnsi="Times New Roman" w:cs="Times New Roman"/>
          <w:i/>
          <w:iCs/>
          <w:sz w:val="24"/>
          <w:szCs w:val="24"/>
          <w:lang w:bidi="ru-RU"/>
        </w:rPr>
        <w:softHyphen/>
        <w:t>ления).</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sz w:val="24"/>
          <w:szCs w:val="24"/>
        </w:rPr>
        <w:t xml:space="preserve"> </w:t>
      </w:r>
      <w:r w:rsidRPr="001C7AFB">
        <w:rPr>
          <w:rFonts w:ascii="Times New Roman" w:hAnsi="Times New Roman" w:cs="Times New Roman"/>
          <w:sz w:val="24"/>
          <w:szCs w:val="24"/>
          <w:lang w:bidi="ru-RU"/>
        </w:rPr>
        <w:t>Выразительное чтение. Устное и письмен</w:t>
      </w:r>
      <w:r w:rsidRPr="001C7AFB">
        <w:rPr>
          <w:rFonts w:ascii="Times New Roman" w:hAnsi="Times New Roman" w:cs="Times New Roman"/>
          <w:sz w:val="24"/>
          <w:szCs w:val="24"/>
          <w:lang w:bidi="ru-RU"/>
        </w:rPr>
        <w:softHyphen/>
        <w:t>ное рецензирование выразительного чтения. Уча</w:t>
      </w:r>
      <w:r w:rsidRPr="001C7AFB">
        <w:rPr>
          <w:rFonts w:ascii="Times New Roman" w:hAnsi="Times New Roman" w:cs="Times New Roman"/>
          <w:sz w:val="24"/>
          <w:szCs w:val="24"/>
          <w:lang w:bidi="ru-RU"/>
        </w:rPr>
        <w:softHyphen/>
        <w:t>стие в коллективном диалоге. Устный и письменный ответ на проблемный вопрос.</w:t>
      </w:r>
    </w:p>
    <w:p w:rsidR="00C723C6" w:rsidRPr="001C7AFB" w:rsidRDefault="00C723C6" w:rsidP="001C7AFB">
      <w:pPr>
        <w:spacing w:after="0" w:line="240" w:lineRule="auto"/>
        <w:jc w:val="both"/>
        <w:rPr>
          <w:rFonts w:ascii="Times New Roman" w:hAnsi="Times New Roman" w:cs="Times New Roman"/>
          <w:b/>
          <w:bCs/>
          <w:sz w:val="24"/>
          <w:szCs w:val="24"/>
          <w:lang w:bidi="ru-RU"/>
        </w:rPr>
      </w:pPr>
      <w:r w:rsidRPr="001C7AFB">
        <w:rPr>
          <w:rFonts w:ascii="Times New Roman" w:hAnsi="Times New Roman" w:cs="Times New Roman"/>
          <w:b/>
          <w:bCs/>
          <w:sz w:val="24"/>
          <w:szCs w:val="24"/>
          <w:lang w:bidi="ru-RU"/>
        </w:rPr>
        <w:t>Виктор Петрович Астафьев (3 ч)</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Краткий рассказ о жизни и творчестве писателя.</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ru-RU"/>
        </w:rPr>
        <w:t>«Фотография, на которой меня нет».</w:t>
      </w:r>
      <w:r w:rsidRPr="001C7AFB">
        <w:rPr>
          <w:rFonts w:ascii="Times New Roman" w:hAnsi="Times New Roman" w:cs="Times New Roman"/>
          <w:sz w:val="24"/>
          <w:szCs w:val="24"/>
          <w:lang w:bidi="ru-RU"/>
        </w:rPr>
        <w:t xml:space="preserve"> Автобио</w:t>
      </w:r>
      <w:r w:rsidRPr="001C7AFB">
        <w:rPr>
          <w:rFonts w:ascii="Times New Roman" w:hAnsi="Times New Roman" w:cs="Times New Roman"/>
          <w:sz w:val="24"/>
          <w:szCs w:val="24"/>
          <w:lang w:bidi="ru-RU"/>
        </w:rPr>
        <w:softHyphen/>
        <w:t>графический характер рассказа. Отражение военно</w:t>
      </w:r>
      <w:r w:rsidRPr="001C7AFB">
        <w:rPr>
          <w:rFonts w:ascii="Times New Roman" w:hAnsi="Times New Roman" w:cs="Times New Roman"/>
          <w:sz w:val="24"/>
          <w:szCs w:val="24"/>
          <w:lang w:bidi="ru-RU"/>
        </w:rPr>
        <w:softHyphen/>
        <w:t>го времени. Мечты и реальность военного детства. Дружеская атмосфера, объединяющая жителей де</w:t>
      </w:r>
      <w:r w:rsidRPr="001C7AFB">
        <w:rPr>
          <w:rFonts w:ascii="Times New Roman" w:hAnsi="Times New Roman" w:cs="Times New Roman"/>
          <w:sz w:val="24"/>
          <w:szCs w:val="24"/>
          <w:lang w:bidi="ru-RU"/>
        </w:rPr>
        <w:softHyphen/>
        <w:t>ревни.</w:t>
      </w:r>
    </w:p>
    <w:p w:rsidR="00C723C6" w:rsidRPr="001C7AFB" w:rsidRDefault="00C723C6" w:rsidP="001C7AFB">
      <w:pPr>
        <w:spacing w:after="0" w:line="240" w:lineRule="auto"/>
        <w:jc w:val="both"/>
        <w:rPr>
          <w:rFonts w:ascii="Times New Roman" w:hAnsi="Times New Roman" w:cs="Times New Roman"/>
          <w:i/>
          <w:iCs/>
          <w:sz w:val="24"/>
          <w:szCs w:val="24"/>
          <w:lang w:bidi="ru-RU"/>
        </w:rPr>
      </w:pPr>
      <w:r w:rsidRPr="001C7AFB">
        <w:rPr>
          <w:rFonts w:ascii="Times New Roman" w:hAnsi="Times New Roman" w:cs="Times New Roman"/>
          <w:i/>
          <w:iCs/>
          <w:sz w:val="24"/>
          <w:szCs w:val="24"/>
          <w:lang w:bidi="ru-RU"/>
        </w:rPr>
        <w:t>Теория литературы. Герой-повествователь (раз</w:t>
      </w:r>
      <w:r w:rsidRPr="001C7AFB">
        <w:rPr>
          <w:rFonts w:ascii="Times New Roman" w:hAnsi="Times New Roman" w:cs="Times New Roman"/>
          <w:i/>
          <w:iCs/>
          <w:sz w:val="24"/>
          <w:szCs w:val="24"/>
          <w:lang w:bidi="ru-RU"/>
        </w:rPr>
        <w:softHyphen/>
        <w:t>витие представлений).</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ru-RU"/>
        </w:rPr>
        <w:t>К.Р.</w:t>
      </w:r>
      <w:r w:rsidRPr="001C7AFB">
        <w:rPr>
          <w:rFonts w:ascii="Times New Roman" w:hAnsi="Times New Roman" w:cs="Times New Roman"/>
          <w:sz w:val="24"/>
          <w:szCs w:val="24"/>
          <w:lang w:bidi="ru-RU"/>
        </w:rPr>
        <w:t xml:space="preserve"> Контрольная работа № 7 по произведениям о Великой Отечественной войне.</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sz w:val="24"/>
          <w:szCs w:val="24"/>
        </w:rPr>
        <w:t xml:space="preserve"> </w:t>
      </w:r>
      <w:r w:rsidRPr="001C7AFB">
        <w:rPr>
          <w:rFonts w:ascii="Times New Roman" w:hAnsi="Times New Roman" w:cs="Times New Roman"/>
          <w:sz w:val="24"/>
          <w:szCs w:val="24"/>
          <w:lang w:bidi="ru-RU"/>
        </w:rPr>
        <w:t>Выразительное чтение отрывков. Комплекс</w:t>
      </w:r>
      <w:r w:rsidRPr="001C7AFB">
        <w:rPr>
          <w:rFonts w:ascii="Times New Roman" w:hAnsi="Times New Roman" w:cs="Times New Roman"/>
          <w:sz w:val="24"/>
          <w:szCs w:val="24"/>
          <w:lang w:bidi="ru-RU"/>
        </w:rPr>
        <w:softHyphen/>
        <w:t>ный анализ эпизодов. Рецензирование выразитель</w:t>
      </w:r>
      <w:r w:rsidRPr="001C7AFB">
        <w:rPr>
          <w:rFonts w:ascii="Times New Roman" w:hAnsi="Times New Roman" w:cs="Times New Roman"/>
          <w:sz w:val="24"/>
          <w:szCs w:val="24"/>
          <w:lang w:bidi="ru-RU"/>
        </w:rPr>
        <w:softHyphen/>
        <w:t>ного чтения. Участие в коллективном диалоге.</w:t>
      </w:r>
    </w:p>
    <w:p w:rsidR="00C723C6" w:rsidRPr="001C7AFB" w:rsidRDefault="00C723C6" w:rsidP="001C7AFB">
      <w:pPr>
        <w:spacing w:after="0" w:line="240" w:lineRule="auto"/>
        <w:jc w:val="both"/>
        <w:rPr>
          <w:rFonts w:ascii="Times New Roman" w:hAnsi="Times New Roman" w:cs="Times New Roman"/>
          <w:b/>
          <w:bCs/>
          <w:sz w:val="24"/>
          <w:szCs w:val="24"/>
          <w:lang w:bidi="ru-RU"/>
        </w:rPr>
      </w:pPr>
      <w:r w:rsidRPr="001C7AFB">
        <w:rPr>
          <w:rFonts w:ascii="Times New Roman" w:hAnsi="Times New Roman" w:cs="Times New Roman"/>
          <w:b/>
          <w:bCs/>
          <w:sz w:val="24"/>
          <w:szCs w:val="24"/>
          <w:lang w:bidi="ru-RU"/>
        </w:rPr>
        <w:t>Русские поэты о Родине, родной природе (обзор) (2 ч)</w:t>
      </w:r>
    </w:p>
    <w:p w:rsidR="00C723C6" w:rsidRPr="001C7AFB" w:rsidRDefault="00C723C6" w:rsidP="001C7AFB">
      <w:pPr>
        <w:spacing w:after="0" w:line="240" w:lineRule="auto"/>
        <w:jc w:val="both"/>
        <w:rPr>
          <w:rFonts w:ascii="Times New Roman" w:hAnsi="Times New Roman" w:cs="Times New Roman"/>
          <w:i/>
          <w:iCs/>
          <w:sz w:val="24"/>
          <w:szCs w:val="24"/>
          <w:lang w:bidi="ru-RU"/>
        </w:rPr>
      </w:pPr>
      <w:proofErr w:type="gramStart"/>
      <w:r w:rsidRPr="001C7AFB">
        <w:rPr>
          <w:rFonts w:ascii="Times New Roman" w:hAnsi="Times New Roman" w:cs="Times New Roman"/>
          <w:b/>
          <w:bCs/>
          <w:sz w:val="24"/>
          <w:szCs w:val="24"/>
          <w:lang w:bidi="ru-RU"/>
        </w:rPr>
        <w:t xml:space="preserve">И.Ф. Анненский </w:t>
      </w:r>
      <w:r w:rsidRPr="001C7AFB">
        <w:rPr>
          <w:rFonts w:ascii="Times New Roman" w:hAnsi="Times New Roman" w:cs="Times New Roman"/>
          <w:i/>
          <w:iCs/>
          <w:sz w:val="24"/>
          <w:szCs w:val="24"/>
          <w:lang w:bidi="ru-RU"/>
        </w:rPr>
        <w:t>«Снег»;</w:t>
      </w:r>
      <w:r w:rsidRPr="001C7AFB">
        <w:rPr>
          <w:rFonts w:ascii="Times New Roman" w:hAnsi="Times New Roman" w:cs="Times New Roman"/>
          <w:sz w:val="24"/>
          <w:szCs w:val="24"/>
          <w:lang w:bidi="ru-RU"/>
        </w:rPr>
        <w:t xml:space="preserve"> </w:t>
      </w:r>
      <w:r w:rsidRPr="001C7AFB">
        <w:rPr>
          <w:rFonts w:ascii="Times New Roman" w:hAnsi="Times New Roman" w:cs="Times New Roman"/>
          <w:b/>
          <w:bCs/>
          <w:sz w:val="24"/>
          <w:szCs w:val="24"/>
          <w:lang w:bidi="ru-RU"/>
        </w:rPr>
        <w:t xml:space="preserve">Д.С. Мережковский </w:t>
      </w:r>
      <w:r w:rsidRPr="001C7AFB">
        <w:rPr>
          <w:rFonts w:ascii="Times New Roman" w:hAnsi="Times New Roman" w:cs="Times New Roman"/>
          <w:i/>
          <w:iCs/>
          <w:sz w:val="24"/>
          <w:szCs w:val="24"/>
          <w:lang w:bidi="ru-RU"/>
        </w:rPr>
        <w:t>«Родное», «Не надо звуков»;</w:t>
      </w:r>
      <w:r w:rsidRPr="001C7AFB">
        <w:rPr>
          <w:rFonts w:ascii="Times New Roman" w:hAnsi="Times New Roman" w:cs="Times New Roman"/>
          <w:sz w:val="24"/>
          <w:szCs w:val="24"/>
          <w:lang w:bidi="ru-RU"/>
        </w:rPr>
        <w:t xml:space="preserve"> </w:t>
      </w:r>
      <w:r w:rsidRPr="001C7AFB">
        <w:rPr>
          <w:rFonts w:ascii="Times New Roman" w:hAnsi="Times New Roman" w:cs="Times New Roman"/>
          <w:b/>
          <w:bCs/>
          <w:sz w:val="24"/>
          <w:szCs w:val="24"/>
          <w:lang w:bidi="ru-RU"/>
        </w:rPr>
        <w:t xml:space="preserve">Н.А. Заболоцкий </w:t>
      </w:r>
      <w:r w:rsidRPr="001C7AFB">
        <w:rPr>
          <w:rFonts w:ascii="Times New Roman" w:hAnsi="Times New Roman" w:cs="Times New Roman"/>
          <w:i/>
          <w:iCs/>
          <w:sz w:val="24"/>
          <w:szCs w:val="24"/>
          <w:lang w:bidi="ru-RU"/>
        </w:rPr>
        <w:t>«Вечер на Оке», «Уступи мне, скворец, уголок...»;</w:t>
      </w:r>
      <w:r w:rsidRPr="001C7AFB">
        <w:rPr>
          <w:rFonts w:ascii="Times New Roman" w:hAnsi="Times New Roman" w:cs="Times New Roman"/>
          <w:sz w:val="24"/>
          <w:szCs w:val="24"/>
          <w:lang w:bidi="ru-RU"/>
        </w:rPr>
        <w:t xml:space="preserve"> </w:t>
      </w:r>
      <w:r w:rsidRPr="001C7AFB">
        <w:rPr>
          <w:rFonts w:ascii="Times New Roman" w:hAnsi="Times New Roman" w:cs="Times New Roman"/>
          <w:b/>
          <w:bCs/>
          <w:sz w:val="24"/>
          <w:szCs w:val="24"/>
          <w:lang w:bidi="ru-RU"/>
        </w:rPr>
        <w:t>Н.М. Руб</w:t>
      </w:r>
      <w:r w:rsidRPr="001C7AFB">
        <w:rPr>
          <w:rFonts w:ascii="Times New Roman" w:hAnsi="Times New Roman" w:cs="Times New Roman"/>
          <w:b/>
          <w:bCs/>
          <w:sz w:val="24"/>
          <w:szCs w:val="24"/>
          <w:lang w:bidi="ru-RU"/>
        </w:rPr>
        <w:softHyphen/>
        <w:t xml:space="preserve">цов </w:t>
      </w:r>
      <w:r w:rsidRPr="001C7AFB">
        <w:rPr>
          <w:rFonts w:ascii="Times New Roman" w:hAnsi="Times New Roman" w:cs="Times New Roman"/>
          <w:i/>
          <w:iCs/>
          <w:sz w:val="24"/>
          <w:szCs w:val="24"/>
          <w:lang w:bidi="ru-RU"/>
        </w:rPr>
        <w:t>«По вечерам», «Встреча», «Привет, Россия...».</w:t>
      </w:r>
      <w:proofErr w:type="gramEnd"/>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 xml:space="preserve">Поэты русского зарубежья об оставленной ими Родине. </w:t>
      </w:r>
      <w:r w:rsidRPr="001C7AFB">
        <w:rPr>
          <w:rFonts w:ascii="Times New Roman" w:hAnsi="Times New Roman" w:cs="Times New Roman"/>
          <w:b/>
          <w:bCs/>
          <w:sz w:val="24"/>
          <w:szCs w:val="24"/>
          <w:lang w:bidi="ru-RU"/>
        </w:rPr>
        <w:t xml:space="preserve">Н.А. Оцуп </w:t>
      </w:r>
      <w:r w:rsidRPr="001C7AFB">
        <w:rPr>
          <w:rFonts w:ascii="Times New Roman" w:hAnsi="Times New Roman" w:cs="Times New Roman"/>
          <w:sz w:val="24"/>
          <w:szCs w:val="24"/>
          <w:lang w:bidi="ru-RU"/>
        </w:rPr>
        <w:t>«</w:t>
      </w:r>
      <w:r w:rsidRPr="001C7AFB">
        <w:rPr>
          <w:rFonts w:ascii="Times New Roman" w:hAnsi="Times New Roman" w:cs="Times New Roman"/>
          <w:i/>
          <w:iCs/>
          <w:sz w:val="24"/>
          <w:szCs w:val="24"/>
          <w:lang w:bidi="ru-RU"/>
        </w:rPr>
        <w:t>Мне трудно без России...» (отрывок);</w:t>
      </w:r>
      <w:r w:rsidRPr="001C7AFB">
        <w:rPr>
          <w:rFonts w:ascii="Times New Roman" w:hAnsi="Times New Roman" w:cs="Times New Roman"/>
          <w:sz w:val="24"/>
          <w:szCs w:val="24"/>
          <w:lang w:bidi="ru-RU"/>
        </w:rPr>
        <w:t xml:space="preserve"> </w:t>
      </w:r>
      <w:r w:rsidRPr="001C7AFB">
        <w:rPr>
          <w:rFonts w:ascii="Times New Roman" w:hAnsi="Times New Roman" w:cs="Times New Roman"/>
          <w:b/>
          <w:bCs/>
          <w:sz w:val="24"/>
          <w:szCs w:val="24"/>
          <w:lang w:bidi="ru-RU"/>
        </w:rPr>
        <w:t xml:space="preserve">З.Н. Гиппиус </w:t>
      </w:r>
      <w:r w:rsidRPr="001C7AFB">
        <w:rPr>
          <w:rFonts w:ascii="Times New Roman" w:hAnsi="Times New Roman" w:cs="Times New Roman"/>
          <w:i/>
          <w:iCs/>
          <w:sz w:val="24"/>
          <w:szCs w:val="24"/>
          <w:lang w:bidi="ru-RU"/>
        </w:rPr>
        <w:t xml:space="preserve">«Знайте!», «Так и есть»; </w:t>
      </w:r>
      <w:r w:rsidRPr="001C7AFB">
        <w:rPr>
          <w:rFonts w:ascii="Times New Roman" w:hAnsi="Times New Roman" w:cs="Times New Roman"/>
          <w:b/>
          <w:bCs/>
          <w:sz w:val="24"/>
          <w:szCs w:val="24"/>
          <w:lang w:bidi="ru-RU"/>
        </w:rPr>
        <w:t xml:space="preserve">Дон-Аминадо </w:t>
      </w:r>
      <w:r w:rsidRPr="001C7AFB">
        <w:rPr>
          <w:rFonts w:ascii="Times New Roman" w:hAnsi="Times New Roman" w:cs="Times New Roman"/>
          <w:i/>
          <w:iCs/>
          <w:sz w:val="24"/>
          <w:szCs w:val="24"/>
          <w:lang w:bidi="ru-RU"/>
        </w:rPr>
        <w:t>«Бабье лето»;</w:t>
      </w:r>
      <w:r w:rsidRPr="001C7AFB">
        <w:rPr>
          <w:rFonts w:ascii="Times New Roman" w:hAnsi="Times New Roman" w:cs="Times New Roman"/>
          <w:sz w:val="24"/>
          <w:szCs w:val="24"/>
          <w:lang w:bidi="ru-RU"/>
        </w:rPr>
        <w:t xml:space="preserve"> </w:t>
      </w:r>
      <w:r w:rsidRPr="001C7AFB">
        <w:rPr>
          <w:rFonts w:ascii="Times New Roman" w:hAnsi="Times New Roman" w:cs="Times New Roman"/>
          <w:b/>
          <w:bCs/>
          <w:sz w:val="24"/>
          <w:szCs w:val="24"/>
          <w:lang w:bidi="ru-RU"/>
        </w:rPr>
        <w:t xml:space="preserve">И.А. Бунин </w:t>
      </w:r>
      <w:r w:rsidRPr="001C7AFB">
        <w:rPr>
          <w:rFonts w:ascii="Times New Roman" w:hAnsi="Times New Roman" w:cs="Times New Roman"/>
          <w:i/>
          <w:iCs/>
          <w:sz w:val="24"/>
          <w:szCs w:val="24"/>
          <w:lang w:bidi="ru-RU"/>
        </w:rPr>
        <w:t>«У птицы есть гнездо...».</w:t>
      </w:r>
      <w:r w:rsidRPr="001C7AFB">
        <w:rPr>
          <w:rFonts w:ascii="Times New Roman" w:hAnsi="Times New Roman" w:cs="Times New Roman"/>
          <w:sz w:val="24"/>
          <w:szCs w:val="24"/>
          <w:lang w:bidi="ru-RU"/>
        </w:rPr>
        <w:t xml:space="preserve"> Общее и индивидуальное в про</w:t>
      </w:r>
      <w:r w:rsidRPr="001C7AFB">
        <w:rPr>
          <w:rFonts w:ascii="Times New Roman" w:hAnsi="Times New Roman" w:cs="Times New Roman"/>
          <w:sz w:val="24"/>
          <w:szCs w:val="24"/>
          <w:lang w:bidi="ru-RU"/>
        </w:rPr>
        <w:softHyphen/>
        <w:t>изведениях поэтов русского зарубежья о Родине. Проект.</w:t>
      </w:r>
    </w:p>
    <w:p w:rsidR="00C723C6" w:rsidRPr="001C7AFB" w:rsidRDefault="00C723C6" w:rsidP="001C7AFB">
      <w:pPr>
        <w:spacing w:after="0" w:line="240" w:lineRule="auto"/>
        <w:jc w:val="both"/>
        <w:rPr>
          <w:rFonts w:ascii="Times New Roman" w:hAnsi="Times New Roman" w:cs="Times New Roman"/>
          <w:i/>
          <w:iCs/>
          <w:sz w:val="24"/>
          <w:szCs w:val="24"/>
          <w:lang w:bidi="ru-RU"/>
        </w:rPr>
      </w:pPr>
      <w:r w:rsidRPr="001C7AFB">
        <w:rPr>
          <w:rFonts w:ascii="Times New Roman" w:hAnsi="Times New Roman" w:cs="Times New Roman"/>
          <w:i/>
          <w:iCs/>
          <w:sz w:val="24"/>
          <w:szCs w:val="24"/>
          <w:lang w:bidi="ru-RU"/>
        </w:rPr>
        <w:t>Теория литературы. Изобразительно-выразитель</w:t>
      </w:r>
      <w:r w:rsidRPr="001C7AFB">
        <w:rPr>
          <w:rFonts w:ascii="Times New Roman" w:hAnsi="Times New Roman" w:cs="Times New Roman"/>
          <w:i/>
          <w:iCs/>
          <w:sz w:val="24"/>
          <w:szCs w:val="24"/>
          <w:lang w:bidi="ru-RU"/>
        </w:rPr>
        <w:softHyphen/>
        <w:t>ные средства языка (развитие представлений).</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sz w:val="24"/>
          <w:szCs w:val="24"/>
        </w:rPr>
        <w:t xml:space="preserve"> </w:t>
      </w:r>
      <w:r w:rsidRPr="001C7AFB">
        <w:rPr>
          <w:rFonts w:ascii="Times New Roman" w:hAnsi="Times New Roman" w:cs="Times New Roman"/>
          <w:sz w:val="24"/>
          <w:szCs w:val="24"/>
          <w:lang w:bidi="ru-RU"/>
        </w:rPr>
        <w:t>выразительное чтение отрывков. Комплекс</w:t>
      </w:r>
      <w:r w:rsidRPr="001C7AFB">
        <w:rPr>
          <w:rFonts w:ascii="Times New Roman" w:hAnsi="Times New Roman" w:cs="Times New Roman"/>
          <w:sz w:val="24"/>
          <w:szCs w:val="24"/>
          <w:lang w:bidi="ru-RU"/>
        </w:rPr>
        <w:softHyphen/>
        <w:t>ный анализ эпизодов. Рецензирование выразитель</w:t>
      </w:r>
      <w:r w:rsidRPr="001C7AFB">
        <w:rPr>
          <w:rFonts w:ascii="Times New Roman" w:hAnsi="Times New Roman" w:cs="Times New Roman"/>
          <w:sz w:val="24"/>
          <w:szCs w:val="24"/>
          <w:lang w:bidi="ru-RU"/>
        </w:rPr>
        <w:softHyphen/>
        <w:t>ного чтения. Участие в коллективном диалоге.</w:t>
      </w:r>
    </w:p>
    <w:p w:rsidR="00C723C6" w:rsidRPr="001C7AFB" w:rsidRDefault="00C723C6" w:rsidP="001C7AFB">
      <w:pPr>
        <w:spacing w:after="0" w:line="240" w:lineRule="auto"/>
        <w:jc w:val="both"/>
        <w:rPr>
          <w:rFonts w:ascii="Times New Roman" w:hAnsi="Times New Roman" w:cs="Times New Roman"/>
          <w:b/>
          <w:bCs/>
          <w:sz w:val="24"/>
          <w:szCs w:val="24"/>
          <w:lang w:bidi="ru-RU"/>
        </w:rPr>
      </w:pPr>
      <w:r w:rsidRPr="001C7AFB">
        <w:rPr>
          <w:rFonts w:ascii="Times New Roman" w:hAnsi="Times New Roman" w:cs="Times New Roman"/>
          <w:b/>
          <w:bCs/>
          <w:sz w:val="24"/>
          <w:szCs w:val="24"/>
          <w:lang w:bidi="ru-RU"/>
        </w:rPr>
        <w:t>ИЗ ЗАРУБЕЖНОЙ ЛИТЕРАТУРЫ (5 ч)</w:t>
      </w:r>
    </w:p>
    <w:p w:rsidR="00C723C6" w:rsidRPr="001C7AFB" w:rsidRDefault="00C723C6" w:rsidP="001C7AFB">
      <w:pPr>
        <w:spacing w:after="0" w:line="240" w:lineRule="auto"/>
        <w:jc w:val="both"/>
        <w:rPr>
          <w:rFonts w:ascii="Times New Roman" w:hAnsi="Times New Roman" w:cs="Times New Roman"/>
          <w:b/>
          <w:bCs/>
          <w:sz w:val="24"/>
          <w:szCs w:val="24"/>
          <w:lang w:bidi="ru-RU"/>
        </w:rPr>
      </w:pPr>
      <w:r w:rsidRPr="001C7AFB">
        <w:rPr>
          <w:rFonts w:ascii="Times New Roman" w:hAnsi="Times New Roman" w:cs="Times New Roman"/>
          <w:b/>
          <w:bCs/>
          <w:sz w:val="24"/>
          <w:szCs w:val="24"/>
          <w:lang w:bidi="ru-RU"/>
        </w:rPr>
        <w:t>Уильям Шекспир (2 ч)</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Краткий рассказ о жизни и творчестве писателя.</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ru-RU"/>
        </w:rPr>
        <w:t>«Ромео и Джульетта».</w:t>
      </w:r>
      <w:r w:rsidRPr="001C7AFB">
        <w:rPr>
          <w:rFonts w:ascii="Times New Roman" w:hAnsi="Times New Roman" w:cs="Times New Roman"/>
          <w:sz w:val="24"/>
          <w:szCs w:val="24"/>
          <w:lang w:bidi="ru-RU"/>
        </w:rPr>
        <w:t xml:space="preserve"> Семейная вражда и лю</w:t>
      </w:r>
      <w:r w:rsidRPr="001C7AFB">
        <w:rPr>
          <w:rFonts w:ascii="Times New Roman" w:hAnsi="Times New Roman" w:cs="Times New Roman"/>
          <w:sz w:val="24"/>
          <w:szCs w:val="24"/>
          <w:lang w:bidi="ru-RU"/>
        </w:rPr>
        <w:softHyphen/>
        <w:t>бовь героев. Ромео и Джульетта — символ любви и жертвенности. «Вечные проблемы» в творчестве У. Шекспира.</w:t>
      </w:r>
    </w:p>
    <w:p w:rsidR="00C723C6" w:rsidRPr="001C7AFB" w:rsidRDefault="00C723C6" w:rsidP="001C7AFB">
      <w:pPr>
        <w:spacing w:after="0" w:line="240" w:lineRule="auto"/>
        <w:jc w:val="both"/>
        <w:rPr>
          <w:rFonts w:ascii="Times New Roman" w:hAnsi="Times New Roman" w:cs="Times New Roman"/>
          <w:i/>
          <w:iCs/>
          <w:sz w:val="24"/>
          <w:szCs w:val="24"/>
          <w:lang w:bidi="ru-RU"/>
        </w:rPr>
      </w:pPr>
      <w:r w:rsidRPr="001C7AFB">
        <w:rPr>
          <w:rFonts w:ascii="Times New Roman" w:hAnsi="Times New Roman" w:cs="Times New Roman"/>
          <w:i/>
          <w:iCs/>
          <w:sz w:val="24"/>
          <w:szCs w:val="24"/>
          <w:lang w:bidi="ru-RU"/>
        </w:rPr>
        <w:t>Теория литературы. Конфликт как основа сюже</w:t>
      </w:r>
      <w:r w:rsidRPr="001C7AFB">
        <w:rPr>
          <w:rFonts w:ascii="Times New Roman" w:hAnsi="Times New Roman" w:cs="Times New Roman"/>
          <w:i/>
          <w:iCs/>
          <w:sz w:val="24"/>
          <w:szCs w:val="24"/>
          <w:lang w:bidi="ru-RU"/>
        </w:rPr>
        <w:softHyphen/>
        <w:t>та драматического произведения.</w:t>
      </w:r>
    </w:p>
    <w:p w:rsidR="00C723C6" w:rsidRPr="001C7AFB" w:rsidRDefault="00C723C6" w:rsidP="001C7AFB">
      <w:pPr>
        <w:spacing w:after="0" w:line="240" w:lineRule="auto"/>
        <w:jc w:val="both"/>
        <w:rPr>
          <w:rFonts w:ascii="Times New Roman" w:hAnsi="Times New Roman" w:cs="Times New Roman"/>
          <w:i/>
          <w:iCs/>
          <w:sz w:val="24"/>
          <w:szCs w:val="24"/>
          <w:lang w:bidi="ru-RU"/>
        </w:rPr>
      </w:pPr>
      <w:r w:rsidRPr="001C7AFB">
        <w:rPr>
          <w:rFonts w:ascii="Times New Roman" w:hAnsi="Times New Roman" w:cs="Times New Roman"/>
          <w:sz w:val="24"/>
          <w:szCs w:val="24"/>
          <w:lang w:bidi="ru-RU"/>
        </w:rPr>
        <w:t xml:space="preserve">Сонеты </w:t>
      </w:r>
      <w:r w:rsidRPr="001C7AFB">
        <w:rPr>
          <w:rFonts w:ascii="Times New Roman" w:hAnsi="Times New Roman" w:cs="Times New Roman"/>
          <w:i/>
          <w:iCs/>
          <w:sz w:val="24"/>
          <w:szCs w:val="24"/>
          <w:lang w:bidi="ru-RU"/>
        </w:rPr>
        <w:t>«Ее глаза на звезды не похожи...», «Увы, мой стих не блещет новизной...».</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В строгой форме сонетов живая мысль, под</w:t>
      </w:r>
      <w:r w:rsidRPr="001C7AFB">
        <w:rPr>
          <w:rFonts w:ascii="Times New Roman" w:hAnsi="Times New Roman" w:cs="Times New Roman"/>
          <w:sz w:val="24"/>
          <w:szCs w:val="24"/>
          <w:lang w:bidi="ru-RU"/>
        </w:rPr>
        <w:softHyphen/>
        <w:t>линные горячие чувства. Воспевание поэтом любви и дружбы. Сюжеты Шекспира — «богатейшая сокро</w:t>
      </w:r>
      <w:r w:rsidRPr="001C7AFB">
        <w:rPr>
          <w:rFonts w:ascii="Times New Roman" w:hAnsi="Times New Roman" w:cs="Times New Roman"/>
          <w:sz w:val="24"/>
          <w:szCs w:val="24"/>
          <w:lang w:bidi="ru-RU"/>
        </w:rPr>
        <w:softHyphen/>
        <w:t>вищница лирической поэзии» (В.Г. Белинский).</w:t>
      </w:r>
    </w:p>
    <w:p w:rsidR="00C723C6" w:rsidRPr="001C7AFB" w:rsidRDefault="00C723C6" w:rsidP="001C7AFB">
      <w:pPr>
        <w:spacing w:after="0" w:line="240" w:lineRule="auto"/>
        <w:jc w:val="both"/>
        <w:rPr>
          <w:rFonts w:ascii="Times New Roman" w:hAnsi="Times New Roman" w:cs="Times New Roman"/>
          <w:i/>
          <w:iCs/>
          <w:sz w:val="24"/>
          <w:szCs w:val="24"/>
          <w:lang w:bidi="ru-RU"/>
        </w:rPr>
      </w:pPr>
      <w:r w:rsidRPr="001C7AFB">
        <w:rPr>
          <w:rFonts w:ascii="Times New Roman" w:hAnsi="Times New Roman" w:cs="Times New Roman"/>
          <w:i/>
          <w:iCs/>
          <w:sz w:val="24"/>
          <w:szCs w:val="24"/>
          <w:lang w:bidi="ru-RU"/>
        </w:rPr>
        <w:t>Теория литературы. Сонет как форма лирической поэзии.</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sz w:val="24"/>
          <w:szCs w:val="24"/>
        </w:rPr>
        <w:t xml:space="preserve"> </w:t>
      </w:r>
      <w:r w:rsidRPr="001C7AFB">
        <w:rPr>
          <w:rFonts w:ascii="Times New Roman" w:hAnsi="Times New Roman" w:cs="Times New Roman"/>
          <w:sz w:val="24"/>
          <w:szCs w:val="24"/>
          <w:lang w:bidi="ru-RU"/>
        </w:rPr>
        <w:t>Выразительное чтение и устное рецензи</w:t>
      </w:r>
      <w:r w:rsidRPr="001C7AFB">
        <w:rPr>
          <w:rFonts w:ascii="Times New Roman" w:hAnsi="Times New Roman" w:cs="Times New Roman"/>
          <w:sz w:val="24"/>
          <w:szCs w:val="24"/>
          <w:lang w:bidi="ru-RU"/>
        </w:rPr>
        <w:softHyphen/>
        <w:t>рование выразительного чтения отрывков драма</w:t>
      </w:r>
      <w:r w:rsidRPr="001C7AFB">
        <w:rPr>
          <w:rFonts w:ascii="Times New Roman" w:hAnsi="Times New Roman" w:cs="Times New Roman"/>
          <w:sz w:val="24"/>
          <w:szCs w:val="24"/>
          <w:lang w:bidi="ru-RU"/>
        </w:rPr>
        <w:softHyphen/>
        <w:t>тического произведения и сонетов. Устный и пись</w:t>
      </w:r>
      <w:r w:rsidRPr="001C7AFB">
        <w:rPr>
          <w:rFonts w:ascii="Times New Roman" w:hAnsi="Times New Roman" w:cs="Times New Roman"/>
          <w:sz w:val="24"/>
          <w:szCs w:val="24"/>
          <w:lang w:bidi="ru-RU"/>
        </w:rPr>
        <w:softHyphen/>
        <w:t>менный ответы на вопросы с использованием цитирования. Участие в коллективном диалоге.</w:t>
      </w:r>
    </w:p>
    <w:p w:rsidR="00C723C6" w:rsidRPr="001C7AFB" w:rsidRDefault="00C723C6" w:rsidP="001C7AFB">
      <w:pPr>
        <w:spacing w:after="0" w:line="240" w:lineRule="auto"/>
        <w:jc w:val="both"/>
        <w:rPr>
          <w:rFonts w:ascii="Times New Roman" w:hAnsi="Times New Roman" w:cs="Times New Roman"/>
          <w:b/>
          <w:bCs/>
          <w:sz w:val="24"/>
          <w:szCs w:val="24"/>
          <w:lang w:bidi="ru-RU"/>
        </w:rPr>
      </w:pPr>
      <w:r w:rsidRPr="001C7AFB">
        <w:rPr>
          <w:rFonts w:ascii="Times New Roman" w:hAnsi="Times New Roman" w:cs="Times New Roman"/>
          <w:b/>
          <w:bCs/>
          <w:sz w:val="24"/>
          <w:szCs w:val="24"/>
          <w:lang w:bidi="ru-RU"/>
        </w:rPr>
        <w:t>Жан Батист Мольер (2 ч)</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Краткий рассказ о жизни и творчестве писателя.</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ru-RU"/>
        </w:rPr>
        <w:lastRenderedPageBreak/>
        <w:t>«Мещанин во дворянстве»</w:t>
      </w:r>
      <w:r w:rsidRPr="001C7AFB">
        <w:rPr>
          <w:rFonts w:ascii="Times New Roman" w:hAnsi="Times New Roman" w:cs="Times New Roman"/>
          <w:sz w:val="24"/>
          <w:szCs w:val="24"/>
          <w:lang w:bidi="ru-RU"/>
        </w:rPr>
        <w:t xml:space="preserve"> (обзор с чтением от</w:t>
      </w:r>
      <w:r w:rsidRPr="001C7AFB">
        <w:rPr>
          <w:rFonts w:ascii="Times New Roman" w:hAnsi="Times New Roman" w:cs="Times New Roman"/>
          <w:sz w:val="24"/>
          <w:szCs w:val="24"/>
          <w:lang w:bidi="ru-RU"/>
        </w:rPr>
        <w:softHyphen/>
        <w:t xml:space="preserve">дельных сцен). XVII </w:t>
      </w:r>
      <w:proofErr w:type="gramStart"/>
      <w:r w:rsidRPr="001C7AFB">
        <w:rPr>
          <w:rFonts w:ascii="Times New Roman" w:hAnsi="Times New Roman" w:cs="Times New Roman"/>
          <w:sz w:val="24"/>
          <w:szCs w:val="24"/>
          <w:lang w:bidi="ru-RU"/>
        </w:rPr>
        <w:t>в</w:t>
      </w:r>
      <w:proofErr w:type="gramEnd"/>
      <w:r w:rsidRPr="001C7AFB">
        <w:rPr>
          <w:rFonts w:ascii="Times New Roman" w:hAnsi="Times New Roman" w:cs="Times New Roman"/>
          <w:sz w:val="24"/>
          <w:szCs w:val="24"/>
          <w:lang w:bidi="ru-RU"/>
        </w:rPr>
        <w:t xml:space="preserve">. — </w:t>
      </w:r>
      <w:proofErr w:type="gramStart"/>
      <w:r w:rsidRPr="001C7AFB">
        <w:rPr>
          <w:rFonts w:ascii="Times New Roman" w:hAnsi="Times New Roman" w:cs="Times New Roman"/>
          <w:sz w:val="24"/>
          <w:szCs w:val="24"/>
          <w:lang w:bidi="ru-RU"/>
        </w:rPr>
        <w:t>эпоха</w:t>
      </w:r>
      <w:proofErr w:type="gramEnd"/>
      <w:r w:rsidRPr="001C7AFB">
        <w:rPr>
          <w:rFonts w:ascii="Times New Roman" w:hAnsi="Times New Roman" w:cs="Times New Roman"/>
          <w:sz w:val="24"/>
          <w:szCs w:val="24"/>
          <w:lang w:bidi="ru-RU"/>
        </w:rPr>
        <w:t xml:space="preserve"> расцвета классицизма в искусстве Франции. Ж.-Б. Мольер — великий ко</w:t>
      </w:r>
      <w:r w:rsidRPr="001C7AFB">
        <w:rPr>
          <w:rFonts w:ascii="Times New Roman" w:hAnsi="Times New Roman" w:cs="Times New Roman"/>
          <w:sz w:val="24"/>
          <w:szCs w:val="24"/>
          <w:lang w:bidi="ru-RU"/>
        </w:rPr>
        <w:softHyphen/>
        <w:t>медиограф эпохи классицизма. «Мещанин во дво</w:t>
      </w:r>
      <w:r w:rsidRPr="001C7AFB">
        <w:rPr>
          <w:rFonts w:ascii="Times New Roman" w:hAnsi="Times New Roman" w:cs="Times New Roman"/>
          <w:sz w:val="24"/>
          <w:szCs w:val="24"/>
          <w:lang w:bidi="ru-RU"/>
        </w:rPr>
        <w:softHyphen/>
        <w:t>рянстве» — сатира на дворянство и невежественных буржуа. Особенности классицизма в комедии. Коме</w:t>
      </w:r>
      <w:r w:rsidRPr="001C7AFB">
        <w:rPr>
          <w:rFonts w:ascii="Times New Roman" w:hAnsi="Times New Roman" w:cs="Times New Roman"/>
          <w:sz w:val="24"/>
          <w:szCs w:val="24"/>
          <w:lang w:bidi="ru-RU"/>
        </w:rPr>
        <w:softHyphen/>
        <w:t>дийное мастерство Ж.-Б. Мольера. Народные исто</w:t>
      </w:r>
      <w:r w:rsidRPr="001C7AFB">
        <w:rPr>
          <w:rFonts w:ascii="Times New Roman" w:hAnsi="Times New Roman" w:cs="Times New Roman"/>
          <w:sz w:val="24"/>
          <w:szCs w:val="24"/>
          <w:lang w:bidi="ru-RU"/>
        </w:rPr>
        <w:softHyphen/>
        <w:t>ки смеха Ж.-Б. Мольера. Общечеловеческий смысл комедии.</w:t>
      </w:r>
    </w:p>
    <w:p w:rsidR="00C723C6" w:rsidRPr="001C7AFB" w:rsidRDefault="00C723C6" w:rsidP="001C7AFB">
      <w:pPr>
        <w:spacing w:after="0" w:line="240" w:lineRule="auto"/>
        <w:jc w:val="both"/>
        <w:rPr>
          <w:rFonts w:ascii="Times New Roman" w:hAnsi="Times New Roman" w:cs="Times New Roman"/>
          <w:i/>
          <w:iCs/>
          <w:sz w:val="24"/>
          <w:szCs w:val="24"/>
          <w:lang w:bidi="ru-RU"/>
        </w:rPr>
      </w:pPr>
      <w:r w:rsidRPr="001C7AFB">
        <w:rPr>
          <w:rFonts w:ascii="Times New Roman" w:hAnsi="Times New Roman" w:cs="Times New Roman"/>
          <w:i/>
          <w:iCs/>
          <w:sz w:val="24"/>
          <w:szCs w:val="24"/>
          <w:lang w:bidi="ru-RU"/>
        </w:rPr>
        <w:t>Теория литературы. Классицизм. Комедия (раз</w:t>
      </w:r>
      <w:r w:rsidRPr="001C7AFB">
        <w:rPr>
          <w:rFonts w:ascii="Times New Roman" w:hAnsi="Times New Roman" w:cs="Times New Roman"/>
          <w:i/>
          <w:iCs/>
          <w:sz w:val="24"/>
          <w:szCs w:val="24"/>
          <w:lang w:bidi="ru-RU"/>
        </w:rPr>
        <w:softHyphen/>
        <w:t xml:space="preserve">витие </w:t>
      </w:r>
      <w:proofErr w:type="gramStart"/>
      <w:r w:rsidRPr="001C7AFB">
        <w:rPr>
          <w:rFonts w:ascii="Times New Roman" w:hAnsi="Times New Roman" w:cs="Times New Roman"/>
          <w:i/>
          <w:iCs/>
          <w:sz w:val="24"/>
          <w:szCs w:val="24"/>
          <w:lang w:bidi="ru-RU"/>
        </w:rPr>
        <w:t>понятии</w:t>
      </w:r>
      <w:proofErr w:type="gramEnd"/>
      <w:r w:rsidRPr="001C7AFB">
        <w:rPr>
          <w:rFonts w:ascii="Times New Roman" w:hAnsi="Times New Roman" w:cs="Times New Roman"/>
          <w:i/>
          <w:iCs/>
          <w:sz w:val="24"/>
          <w:szCs w:val="24"/>
          <w:lang w:bidi="ru-RU"/>
        </w:rPr>
        <w:t>).</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ru-RU"/>
        </w:rPr>
        <w:t>Р. Р.</w:t>
      </w:r>
      <w:r w:rsidRPr="001C7AFB">
        <w:rPr>
          <w:rFonts w:ascii="Times New Roman" w:hAnsi="Times New Roman" w:cs="Times New Roman"/>
          <w:sz w:val="24"/>
          <w:szCs w:val="24"/>
          <w:lang w:bidi="ru-RU"/>
        </w:rPr>
        <w:t xml:space="preserve"> Устный анализ фрагментов комедии. Выра</w:t>
      </w:r>
      <w:r w:rsidRPr="001C7AFB">
        <w:rPr>
          <w:rFonts w:ascii="Times New Roman" w:hAnsi="Times New Roman" w:cs="Times New Roman"/>
          <w:sz w:val="24"/>
          <w:szCs w:val="24"/>
          <w:lang w:bidi="ru-RU"/>
        </w:rPr>
        <w:softHyphen/>
        <w:t>зительное чтение. Рецензирование выразительного чтения. Устная и письменная характеристика героев по плану.</w:t>
      </w:r>
    </w:p>
    <w:p w:rsidR="00C723C6" w:rsidRPr="001C7AFB" w:rsidRDefault="00C723C6" w:rsidP="001C7AFB">
      <w:pPr>
        <w:spacing w:after="0" w:line="240" w:lineRule="auto"/>
        <w:jc w:val="both"/>
        <w:rPr>
          <w:rFonts w:ascii="Times New Roman" w:hAnsi="Times New Roman" w:cs="Times New Roman"/>
          <w:b/>
          <w:bCs/>
          <w:sz w:val="24"/>
          <w:szCs w:val="24"/>
          <w:lang w:bidi="ru-RU"/>
        </w:rPr>
      </w:pPr>
      <w:r w:rsidRPr="001C7AFB">
        <w:rPr>
          <w:rFonts w:ascii="Times New Roman" w:hAnsi="Times New Roman" w:cs="Times New Roman"/>
          <w:b/>
          <w:bCs/>
          <w:sz w:val="24"/>
          <w:szCs w:val="24"/>
          <w:lang w:bidi="ru-RU"/>
        </w:rPr>
        <w:t>Вальтер Скотт (1ч)</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Краткий рассказ о жизни и творчестве писателя.</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ru-RU"/>
        </w:rPr>
        <w:t>«Айвенго».</w:t>
      </w:r>
      <w:r w:rsidRPr="001C7AFB">
        <w:rPr>
          <w:rFonts w:ascii="Times New Roman" w:hAnsi="Times New Roman" w:cs="Times New Roman"/>
          <w:sz w:val="24"/>
          <w:szCs w:val="24"/>
          <w:lang w:bidi="ru-RU"/>
        </w:rPr>
        <w:t xml:space="preserve"> Исторический роман. Средневековая Англия в романе. Главные герои и события. Исто</w:t>
      </w:r>
      <w:r w:rsidRPr="001C7AFB">
        <w:rPr>
          <w:rFonts w:ascii="Times New Roman" w:hAnsi="Times New Roman" w:cs="Times New Roman"/>
          <w:sz w:val="24"/>
          <w:szCs w:val="24"/>
          <w:lang w:bidi="ru-RU"/>
        </w:rPr>
        <w:softHyphen/>
        <w:t>рия, изображенная «домашним образом»; мысли и чувства героев, переданные сквозь призму до</w:t>
      </w:r>
      <w:r w:rsidRPr="001C7AFB">
        <w:rPr>
          <w:rFonts w:ascii="Times New Roman" w:hAnsi="Times New Roman" w:cs="Times New Roman"/>
          <w:sz w:val="24"/>
          <w:szCs w:val="24"/>
          <w:lang w:bidi="ru-RU"/>
        </w:rPr>
        <w:softHyphen/>
        <w:t>машнего быта, обстановки, семейных устоев и от</w:t>
      </w:r>
      <w:r w:rsidRPr="001C7AFB">
        <w:rPr>
          <w:rFonts w:ascii="Times New Roman" w:hAnsi="Times New Roman" w:cs="Times New Roman"/>
          <w:sz w:val="24"/>
          <w:szCs w:val="24"/>
          <w:lang w:bidi="ru-RU"/>
        </w:rPr>
        <w:softHyphen/>
        <w:t>ношений.</w:t>
      </w:r>
    </w:p>
    <w:p w:rsidR="00C723C6" w:rsidRPr="001C7AFB" w:rsidRDefault="00C723C6" w:rsidP="001C7AFB">
      <w:pPr>
        <w:spacing w:after="0" w:line="240" w:lineRule="auto"/>
        <w:jc w:val="both"/>
        <w:rPr>
          <w:rFonts w:ascii="Times New Roman" w:hAnsi="Times New Roman" w:cs="Times New Roman"/>
          <w:i/>
          <w:iCs/>
          <w:sz w:val="24"/>
          <w:szCs w:val="24"/>
          <w:lang w:bidi="ru-RU"/>
        </w:rPr>
      </w:pPr>
      <w:r w:rsidRPr="001C7AFB">
        <w:rPr>
          <w:rFonts w:ascii="Times New Roman" w:hAnsi="Times New Roman" w:cs="Times New Roman"/>
          <w:i/>
          <w:iCs/>
          <w:sz w:val="24"/>
          <w:szCs w:val="24"/>
          <w:lang w:bidi="ru-RU"/>
        </w:rPr>
        <w:t>Теория литературы. Исторический роман (разви</w:t>
      </w:r>
      <w:r w:rsidRPr="001C7AFB">
        <w:rPr>
          <w:rFonts w:ascii="Times New Roman" w:hAnsi="Times New Roman" w:cs="Times New Roman"/>
          <w:i/>
          <w:iCs/>
          <w:sz w:val="24"/>
          <w:szCs w:val="24"/>
          <w:lang w:bidi="ru-RU"/>
        </w:rPr>
        <w:softHyphen/>
        <w:t>тие представлений).</w:t>
      </w:r>
    </w:p>
    <w:p w:rsidR="00C723C6"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i/>
          <w:iCs/>
          <w:sz w:val="24"/>
          <w:szCs w:val="24"/>
          <w:lang w:bidi="en-US"/>
        </w:rPr>
        <w:t>P</w:t>
      </w:r>
      <w:r w:rsidRPr="001C7AFB">
        <w:rPr>
          <w:rFonts w:ascii="Times New Roman" w:hAnsi="Times New Roman" w:cs="Times New Roman"/>
          <w:i/>
          <w:iCs/>
          <w:sz w:val="24"/>
          <w:szCs w:val="24"/>
        </w:rPr>
        <w:t>.</w:t>
      </w:r>
      <w:r w:rsidRPr="001C7AFB">
        <w:rPr>
          <w:rFonts w:ascii="Times New Roman" w:hAnsi="Times New Roman" w:cs="Times New Roman"/>
          <w:sz w:val="24"/>
          <w:szCs w:val="24"/>
        </w:rPr>
        <w:t xml:space="preserve"> </w:t>
      </w:r>
      <w:r w:rsidRPr="001C7AFB">
        <w:rPr>
          <w:rFonts w:ascii="Times New Roman" w:hAnsi="Times New Roman" w:cs="Times New Roman"/>
          <w:sz w:val="24"/>
          <w:szCs w:val="24"/>
          <w:lang w:bidi="ru-RU"/>
        </w:rPr>
        <w:t>Выразительное чтение отрывков. Рецензи</w:t>
      </w:r>
      <w:r w:rsidRPr="001C7AFB">
        <w:rPr>
          <w:rFonts w:ascii="Times New Roman" w:hAnsi="Times New Roman" w:cs="Times New Roman"/>
          <w:sz w:val="24"/>
          <w:szCs w:val="24"/>
          <w:lang w:bidi="ru-RU"/>
        </w:rPr>
        <w:softHyphen/>
        <w:t>рование выразительного чтения. Анализ эпизодов. Устный и письменный ответ на проблемный вопрос. Участие в коллективном диалоге.</w:t>
      </w:r>
    </w:p>
    <w:p w:rsidR="00BC288E" w:rsidRPr="001C7AFB" w:rsidRDefault="00BC288E" w:rsidP="001C7AFB">
      <w:pPr>
        <w:spacing w:after="0" w:line="240" w:lineRule="auto"/>
        <w:jc w:val="both"/>
        <w:rPr>
          <w:rFonts w:ascii="Times New Roman" w:hAnsi="Times New Roman" w:cs="Times New Roman"/>
          <w:sz w:val="24"/>
          <w:szCs w:val="24"/>
          <w:lang w:bidi="ru-RU"/>
        </w:rPr>
      </w:pPr>
    </w:p>
    <w:p w:rsidR="00C723C6" w:rsidRPr="001C7AFB" w:rsidRDefault="00C723C6" w:rsidP="001C7AFB">
      <w:pPr>
        <w:spacing w:after="0" w:line="240" w:lineRule="auto"/>
        <w:jc w:val="both"/>
        <w:rPr>
          <w:rFonts w:ascii="Times New Roman" w:hAnsi="Times New Roman" w:cs="Times New Roman"/>
          <w:b/>
          <w:bCs/>
          <w:sz w:val="24"/>
          <w:szCs w:val="24"/>
          <w:lang w:bidi="ru-RU"/>
        </w:rPr>
      </w:pPr>
      <w:r w:rsidRPr="001C7AFB">
        <w:rPr>
          <w:rFonts w:ascii="Times New Roman" w:hAnsi="Times New Roman" w:cs="Times New Roman"/>
          <w:b/>
          <w:bCs/>
          <w:sz w:val="24"/>
          <w:szCs w:val="24"/>
          <w:lang w:bidi="ru-RU"/>
        </w:rPr>
        <w:t>ИТОГОВЫЙ КОНТРОЛЬ (1 ч)</w:t>
      </w:r>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i/>
          <w:iCs/>
          <w:sz w:val="24"/>
          <w:szCs w:val="24"/>
          <w:lang w:bidi="ru-RU"/>
        </w:rPr>
        <w:t>К.Р.</w:t>
      </w:r>
      <w:r w:rsidRPr="001C7AFB">
        <w:rPr>
          <w:rFonts w:ascii="Times New Roman" w:hAnsi="Times New Roman" w:cs="Times New Roman"/>
          <w:sz w:val="24"/>
          <w:szCs w:val="24"/>
          <w:lang w:bidi="ru-RU"/>
        </w:rPr>
        <w:t xml:space="preserve"> Контрольное тестирование по итогам из</w:t>
      </w:r>
      <w:r w:rsidRPr="001C7AFB">
        <w:rPr>
          <w:rFonts w:ascii="Times New Roman" w:hAnsi="Times New Roman" w:cs="Times New Roman"/>
          <w:sz w:val="24"/>
          <w:szCs w:val="24"/>
          <w:lang w:bidi="ru-RU"/>
        </w:rPr>
        <w:softHyphen/>
        <w:t>учения курса.</w:t>
      </w:r>
    </w:p>
    <w:p w:rsidR="00C723C6" w:rsidRPr="001C7AFB" w:rsidRDefault="00C723C6" w:rsidP="001C7AFB">
      <w:pPr>
        <w:spacing w:after="0" w:line="240" w:lineRule="auto"/>
        <w:jc w:val="both"/>
        <w:rPr>
          <w:rFonts w:ascii="Times New Roman" w:hAnsi="Times New Roman" w:cs="Times New Roman"/>
          <w:b/>
          <w:bCs/>
          <w:sz w:val="24"/>
          <w:szCs w:val="24"/>
          <w:lang w:bidi="ru-RU"/>
        </w:rPr>
      </w:pPr>
      <w:bookmarkStart w:id="4" w:name="bookmark9"/>
      <w:r w:rsidRPr="001C7AFB">
        <w:rPr>
          <w:rFonts w:ascii="Times New Roman" w:hAnsi="Times New Roman" w:cs="Times New Roman"/>
          <w:b/>
          <w:bCs/>
          <w:sz w:val="24"/>
          <w:szCs w:val="24"/>
          <w:lang w:bidi="ru-RU"/>
        </w:rPr>
        <w:t>Место предмета</w:t>
      </w:r>
      <w:bookmarkEnd w:id="4"/>
    </w:p>
    <w:p w:rsidR="00C723C6" w:rsidRPr="001C7AFB" w:rsidRDefault="00C723C6" w:rsidP="001C7AFB">
      <w:pPr>
        <w:spacing w:after="0" w:line="240" w:lineRule="auto"/>
        <w:jc w:val="both"/>
        <w:rPr>
          <w:rFonts w:ascii="Times New Roman" w:hAnsi="Times New Roman" w:cs="Times New Roman"/>
          <w:sz w:val="24"/>
          <w:szCs w:val="24"/>
          <w:lang w:bidi="ru-RU"/>
        </w:rPr>
      </w:pPr>
      <w:r w:rsidRPr="001C7AFB">
        <w:rPr>
          <w:rFonts w:ascii="Times New Roman" w:hAnsi="Times New Roman" w:cs="Times New Roman"/>
          <w:sz w:val="24"/>
          <w:szCs w:val="24"/>
          <w:lang w:bidi="ru-RU"/>
        </w:rPr>
        <w:t>На изучение предмета отводится 2 часа в неделю</w:t>
      </w:r>
      <w:r w:rsidR="00BC288E">
        <w:rPr>
          <w:rFonts w:ascii="Times New Roman" w:hAnsi="Times New Roman" w:cs="Times New Roman"/>
          <w:sz w:val="24"/>
          <w:szCs w:val="24"/>
          <w:lang w:bidi="ru-RU"/>
        </w:rPr>
        <w:t>, итого 70</w:t>
      </w:r>
      <w:r w:rsidRPr="001C7AFB">
        <w:rPr>
          <w:rFonts w:ascii="Times New Roman" w:hAnsi="Times New Roman" w:cs="Times New Roman"/>
          <w:sz w:val="24"/>
          <w:szCs w:val="24"/>
          <w:lang w:bidi="ru-RU"/>
        </w:rPr>
        <w:t xml:space="preserve"> часов за учебный год.</w:t>
      </w:r>
    </w:p>
    <w:p w:rsidR="00C723C6" w:rsidRPr="001C7AFB" w:rsidRDefault="00C723C6" w:rsidP="001C7AFB">
      <w:pPr>
        <w:jc w:val="both"/>
        <w:rPr>
          <w:rFonts w:ascii="Times New Roman" w:hAnsi="Times New Roman" w:cs="Times New Roman"/>
          <w:sz w:val="24"/>
          <w:szCs w:val="24"/>
          <w:u w:val="single"/>
          <w:lang w:bidi="ru-RU"/>
        </w:rPr>
      </w:pPr>
    </w:p>
    <w:p w:rsidR="00C723C6" w:rsidRPr="001C7AFB" w:rsidRDefault="00C723C6" w:rsidP="001C7AFB">
      <w:pPr>
        <w:shd w:val="clear" w:color="auto" w:fill="FFFFFF"/>
        <w:spacing w:line="360" w:lineRule="auto"/>
        <w:jc w:val="both"/>
        <w:rPr>
          <w:rFonts w:ascii="Times New Roman" w:hAnsi="Times New Roman" w:cs="Times New Roman"/>
          <w:b/>
        </w:rPr>
      </w:pPr>
      <w:r w:rsidRPr="001C7AFB">
        <w:rPr>
          <w:rFonts w:ascii="Times New Roman" w:hAnsi="Times New Roman" w:cs="Times New Roman"/>
          <w:b/>
        </w:rPr>
        <w:t>Нормы  оценки знаний умений  и навыков  учащихся по литературе</w:t>
      </w:r>
    </w:p>
    <w:p w:rsidR="00C723C6" w:rsidRPr="001C7AFB" w:rsidRDefault="00C723C6" w:rsidP="001C7AFB">
      <w:pPr>
        <w:shd w:val="clear" w:color="auto" w:fill="FFFFFF"/>
        <w:ind w:firstLine="720"/>
        <w:jc w:val="both"/>
        <w:rPr>
          <w:rFonts w:ascii="Times New Roman" w:hAnsi="Times New Roman" w:cs="Times New Roman"/>
        </w:rPr>
      </w:pPr>
      <w:r w:rsidRPr="001C7AFB">
        <w:rPr>
          <w:rFonts w:ascii="Times New Roman" w:hAnsi="Times New Roman" w:cs="Times New Roman"/>
        </w:rPr>
        <w:t>Оценка знаний по литературе и навыков письменной речи производится также на основании сочинений и других письменных проверочных работ (ответ на вопрос, устное сообщение и пр.). Они проводятся в определенной последовательности и составляют важное средство развития речи.</w:t>
      </w:r>
    </w:p>
    <w:p w:rsidR="00C723C6" w:rsidRPr="001C7AFB" w:rsidRDefault="00C723C6" w:rsidP="001C7AFB">
      <w:pPr>
        <w:shd w:val="clear" w:color="auto" w:fill="FFFFFF"/>
        <w:ind w:firstLine="720"/>
        <w:jc w:val="both"/>
        <w:rPr>
          <w:rFonts w:ascii="Times New Roman" w:hAnsi="Times New Roman" w:cs="Times New Roman"/>
          <w:b/>
        </w:rPr>
      </w:pPr>
      <w:r w:rsidRPr="001C7AFB">
        <w:rPr>
          <w:rFonts w:ascii="Times New Roman" w:hAnsi="Times New Roman" w:cs="Times New Roman"/>
          <w:b/>
        </w:rPr>
        <w:t>Объем сочинений должен быть примерно таким: в 5 классе — 1 —1,5 тетрадные страницы, в 6 классе—1,5—2, в 7 классе — 2—2,5, в 8 классе — 2,5—3, в 9 классе — 3—4, в 10 классе — 4—5, в 11 классе — 5—7.</w:t>
      </w:r>
    </w:p>
    <w:p w:rsidR="00C723C6" w:rsidRPr="001C7AFB" w:rsidRDefault="00C723C6" w:rsidP="001C7AFB">
      <w:pPr>
        <w:shd w:val="clear" w:color="auto" w:fill="FFFFFF"/>
        <w:ind w:firstLine="720"/>
        <w:jc w:val="both"/>
        <w:rPr>
          <w:rFonts w:ascii="Times New Roman" w:hAnsi="Times New Roman" w:cs="Times New Roman"/>
        </w:rPr>
      </w:pPr>
      <w:r w:rsidRPr="001C7AFB">
        <w:rPr>
          <w:rFonts w:ascii="Times New Roman" w:hAnsi="Times New Roman" w:cs="Times New Roman"/>
        </w:rPr>
        <w:t>Любое сочинение проверяется не позднее недельного срока в 5-8-ом и 10 дней в 9-11- ых  классах и оценивается двумя отметками: первая ставится за содержание и речь, вторая — за грамотность. В 5-9-ых  классах  первая оценка за содержание и речь относится к литературе, вторая — к русскому языку.</w:t>
      </w:r>
    </w:p>
    <w:p w:rsidR="00C723C6" w:rsidRPr="001C7AFB" w:rsidRDefault="00C723C6" w:rsidP="001C7AFB">
      <w:pPr>
        <w:shd w:val="clear" w:color="auto" w:fill="FFFFFF"/>
        <w:jc w:val="both"/>
        <w:rPr>
          <w:rFonts w:ascii="Times New Roman" w:hAnsi="Times New Roman" w:cs="Times New Roman"/>
          <w:b/>
        </w:rPr>
      </w:pPr>
      <w:r w:rsidRPr="001C7AFB">
        <w:rPr>
          <w:rFonts w:ascii="Times New Roman" w:hAnsi="Times New Roman" w:cs="Times New Roman"/>
          <w:b/>
          <w:bCs/>
        </w:rPr>
        <w:t>Оценка устных ответов</w:t>
      </w:r>
    </w:p>
    <w:p w:rsidR="00C723C6" w:rsidRPr="001C7AFB" w:rsidRDefault="00C723C6" w:rsidP="001C7AFB">
      <w:pPr>
        <w:shd w:val="clear" w:color="auto" w:fill="FFFFFF"/>
        <w:ind w:firstLine="720"/>
        <w:jc w:val="both"/>
        <w:rPr>
          <w:rFonts w:ascii="Times New Roman" w:hAnsi="Times New Roman" w:cs="Times New Roman"/>
        </w:rPr>
      </w:pPr>
      <w:r w:rsidRPr="001C7AFB">
        <w:rPr>
          <w:rFonts w:ascii="Times New Roman" w:hAnsi="Times New Roman" w:cs="Times New Roman"/>
        </w:rPr>
        <w:t>При оценке устных ответов учитель руководствуется следующими основными   критериями   в   пределах   программы   данного   класса:</w:t>
      </w:r>
    </w:p>
    <w:p w:rsidR="00C723C6" w:rsidRPr="001C7AFB" w:rsidRDefault="00C723C6" w:rsidP="001C7AFB">
      <w:pPr>
        <w:widowControl w:val="0"/>
        <w:shd w:val="clear" w:color="auto" w:fill="FFFFFF"/>
        <w:tabs>
          <w:tab w:val="left" w:pos="619"/>
        </w:tabs>
        <w:autoSpaceDE w:val="0"/>
        <w:autoSpaceDN w:val="0"/>
        <w:adjustRightInd w:val="0"/>
        <w:jc w:val="both"/>
        <w:rPr>
          <w:rFonts w:ascii="Times New Roman" w:hAnsi="Times New Roman" w:cs="Times New Roman"/>
        </w:rPr>
      </w:pPr>
      <w:r w:rsidRPr="001C7AFB">
        <w:rPr>
          <w:rFonts w:ascii="Times New Roman" w:hAnsi="Times New Roman" w:cs="Times New Roman"/>
        </w:rPr>
        <w:lastRenderedPageBreak/>
        <w:t>1.Знание текста и понимание идейно-художественного содержания изученного произведения.</w:t>
      </w:r>
    </w:p>
    <w:p w:rsidR="00C723C6" w:rsidRPr="001C7AFB" w:rsidRDefault="00C723C6" w:rsidP="001C7AFB">
      <w:pPr>
        <w:widowControl w:val="0"/>
        <w:shd w:val="clear" w:color="auto" w:fill="FFFFFF"/>
        <w:tabs>
          <w:tab w:val="left" w:pos="619"/>
        </w:tabs>
        <w:autoSpaceDE w:val="0"/>
        <w:autoSpaceDN w:val="0"/>
        <w:adjustRightInd w:val="0"/>
        <w:jc w:val="both"/>
        <w:rPr>
          <w:rFonts w:ascii="Times New Roman" w:hAnsi="Times New Roman" w:cs="Times New Roman"/>
        </w:rPr>
      </w:pPr>
      <w:r w:rsidRPr="001C7AFB">
        <w:rPr>
          <w:rFonts w:ascii="Times New Roman" w:hAnsi="Times New Roman" w:cs="Times New Roman"/>
        </w:rPr>
        <w:t>2.Умение объяснять взаимосвязь событий, характер и поступки героев.</w:t>
      </w:r>
    </w:p>
    <w:p w:rsidR="00C723C6" w:rsidRPr="001C7AFB" w:rsidRDefault="00C723C6" w:rsidP="001C7AFB">
      <w:pPr>
        <w:widowControl w:val="0"/>
        <w:shd w:val="clear" w:color="auto" w:fill="FFFFFF"/>
        <w:tabs>
          <w:tab w:val="left" w:pos="619"/>
        </w:tabs>
        <w:autoSpaceDE w:val="0"/>
        <w:autoSpaceDN w:val="0"/>
        <w:adjustRightInd w:val="0"/>
        <w:jc w:val="both"/>
        <w:rPr>
          <w:rFonts w:ascii="Times New Roman" w:hAnsi="Times New Roman" w:cs="Times New Roman"/>
        </w:rPr>
      </w:pPr>
      <w:r w:rsidRPr="001C7AFB">
        <w:rPr>
          <w:rFonts w:ascii="Times New Roman" w:hAnsi="Times New Roman" w:cs="Times New Roman"/>
        </w:rPr>
        <w:t>3.Понимание роли художественных сре</w:t>
      </w:r>
      <w:proofErr w:type="gramStart"/>
      <w:r w:rsidRPr="001C7AFB">
        <w:rPr>
          <w:rFonts w:ascii="Times New Roman" w:hAnsi="Times New Roman" w:cs="Times New Roman"/>
        </w:rPr>
        <w:t>дств  в р</w:t>
      </w:r>
      <w:proofErr w:type="gramEnd"/>
      <w:r w:rsidRPr="001C7AFB">
        <w:rPr>
          <w:rFonts w:ascii="Times New Roman" w:hAnsi="Times New Roman" w:cs="Times New Roman"/>
        </w:rPr>
        <w:t>аскрытии идейно-эстетического содержания изученного произведения.</w:t>
      </w:r>
    </w:p>
    <w:p w:rsidR="00C723C6" w:rsidRPr="001C7AFB" w:rsidRDefault="00C723C6" w:rsidP="001C7AFB">
      <w:pPr>
        <w:widowControl w:val="0"/>
        <w:shd w:val="clear" w:color="auto" w:fill="FFFFFF"/>
        <w:tabs>
          <w:tab w:val="left" w:pos="619"/>
        </w:tabs>
        <w:autoSpaceDE w:val="0"/>
        <w:autoSpaceDN w:val="0"/>
        <w:adjustRightInd w:val="0"/>
        <w:jc w:val="both"/>
        <w:rPr>
          <w:rFonts w:ascii="Times New Roman" w:hAnsi="Times New Roman" w:cs="Times New Roman"/>
        </w:rPr>
      </w:pPr>
      <w:r w:rsidRPr="001C7AFB">
        <w:rPr>
          <w:rFonts w:ascii="Times New Roman" w:hAnsi="Times New Roman" w:cs="Times New Roman"/>
        </w:rPr>
        <w:t>4.Знание теоретико-литературных понятий и умение пользоваться этими знаниями при анализе произведений, изучаемых в классе и прочитанных самостоятельно.</w:t>
      </w:r>
    </w:p>
    <w:p w:rsidR="00C723C6" w:rsidRPr="001C7AFB" w:rsidRDefault="00C723C6" w:rsidP="001C7AFB">
      <w:pPr>
        <w:widowControl w:val="0"/>
        <w:shd w:val="clear" w:color="auto" w:fill="FFFFFF"/>
        <w:tabs>
          <w:tab w:val="left" w:pos="619"/>
        </w:tabs>
        <w:autoSpaceDE w:val="0"/>
        <w:autoSpaceDN w:val="0"/>
        <w:adjustRightInd w:val="0"/>
        <w:jc w:val="both"/>
        <w:rPr>
          <w:rFonts w:ascii="Times New Roman" w:hAnsi="Times New Roman" w:cs="Times New Roman"/>
        </w:rPr>
      </w:pPr>
      <w:r w:rsidRPr="001C7AFB">
        <w:rPr>
          <w:rFonts w:ascii="Times New Roman" w:hAnsi="Times New Roman" w:cs="Times New Roman"/>
        </w:rPr>
        <w:t>5.Умение анализировать художественное произведение в соответствии с ведущими идеями эпохи.</w:t>
      </w:r>
    </w:p>
    <w:p w:rsidR="00C723C6" w:rsidRPr="001C7AFB" w:rsidRDefault="00C723C6" w:rsidP="001C7AFB">
      <w:pPr>
        <w:widowControl w:val="0"/>
        <w:shd w:val="clear" w:color="auto" w:fill="FFFFFF"/>
        <w:tabs>
          <w:tab w:val="left" w:pos="619"/>
        </w:tabs>
        <w:autoSpaceDE w:val="0"/>
        <w:autoSpaceDN w:val="0"/>
        <w:adjustRightInd w:val="0"/>
        <w:jc w:val="both"/>
        <w:rPr>
          <w:rFonts w:ascii="Times New Roman" w:hAnsi="Times New Roman" w:cs="Times New Roman"/>
        </w:rPr>
      </w:pPr>
      <w:r w:rsidRPr="001C7AFB">
        <w:rPr>
          <w:rFonts w:ascii="Times New Roman" w:hAnsi="Times New Roman" w:cs="Times New Roman"/>
        </w:rPr>
        <w:t>6.Умение владеть монологической литературной речью; логичность и последовательность ответа; беглость, правильность и выразительность чтения с учетом темпа чтения по классам.</w:t>
      </w:r>
    </w:p>
    <w:p w:rsidR="00C723C6" w:rsidRPr="001C7AFB" w:rsidRDefault="00C723C6" w:rsidP="001C7AFB">
      <w:pPr>
        <w:widowControl w:val="0"/>
        <w:shd w:val="clear" w:color="auto" w:fill="FFFFFF"/>
        <w:tabs>
          <w:tab w:val="left" w:pos="619"/>
        </w:tabs>
        <w:autoSpaceDE w:val="0"/>
        <w:autoSpaceDN w:val="0"/>
        <w:adjustRightInd w:val="0"/>
        <w:ind w:left="720"/>
        <w:jc w:val="both"/>
        <w:rPr>
          <w:rFonts w:ascii="Times New Roman" w:hAnsi="Times New Roman" w:cs="Times New Roman"/>
        </w:rPr>
      </w:pPr>
      <w:r w:rsidRPr="001C7AFB">
        <w:rPr>
          <w:rFonts w:ascii="Times New Roman" w:hAnsi="Times New Roman" w:cs="Times New Roman"/>
        </w:rPr>
        <w:t>В соответствии с этим:</w:t>
      </w:r>
    </w:p>
    <w:p w:rsidR="00C723C6" w:rsidRPr="001C7AFB" w:rsidRDefault="00C723C6" w:rsidP="001C7AFB">
      <w:pPr>
        <w:shd w:val="clear" w:color="auto" w:fill="FFFFFF"/>
        <w:ind w:firstLine="720"/>
        <w:jc w:val="both"/>
        <w:rPr>
          <w:rFonts w:ascii="Times New Roman" w:hAnsi="Times New Roman" w:cs="Times New Roman"/>
        </w:rPr>
      </w:pPr>
      <w:proofErr w:type="gramStart"/>
      <w:r w:rsidRPr="001C7AFB">
        <w:rPr>
          <w:rFonts w:ascii="Times New Roman" w:hAnsi="Times New Roman" w:cs="Times New Roman"/>
          <w:b/>
          <w:bCs/>
        </w:rPr>
        <w:t xml:space="preserve">Отметкой </w:t>
      </w:r>
      <w:r w:rsidRPr="001C7AFB">
        <w:rPr>
          <w:rFonts w:ascii="Times New Roman" w:hAnsi="Times New Roman" w:cs="Times New Roman"/>
        </w:rPr>
        <w:t>«5» оценивается ответ,  обнаруживающий прочные знания и глубокое понимание текста изучаемого произведения; умение объяснять взаимосвязь событий, характер и поступки героев и роль художественных средств в раскрытии идейно-эстетического содержания произведения; умение пользоваться теоретико-литературными знаниями и навыками разбора при анализе художественного произведения, привлекать текст для аргументации своих выводов,  свободное владение монологической литературной речью.</w:t>
      </w:r>
      <w:proofErr w:type="gramEnd"/>
    </w:p>
    <w:p w:rsidR="00C723C6" w:rsidRPr="001C7AFB" w:rsidRDefault="00C723C6" w:rsidP="001C7AFB">
      <w:pPr>
        <w:shd w:val="clear" w:color="auto" w:fill="FFFFFF"/>
        <w:ind w:firstLine="720"/>
        <w:jc w:val="both"/>
        <w:rPr>
          <w:rFonts w:ascii="Times New Roman" w:hAnsi="Times New Roman" w:cs="Times New Roman"/>
        </w:rPr>
      </w:pPr>
      <w:proofErr w:type="gramStart"/>
      <w:r w:rsidRPr="001C7AFB">
        <w:rPr>
          <w:rFonts w:ascii="Times New Roman" w:hAnsi="Times New Roman" w:cs="Times New Roman"/>
          <w:b/>
          <w:bCs/>
        </w:rPr>
        <w:t xml:space="preserve">Отметкой «4» </w:t>
      </w:r>
      <w:r w:rsidRPr="001C7AFB">
        <w:rPr>
          <w:rFonts w:ascii="Times New Roman" w:hAnsi="Times New Roman" w:cs="Times New Roman"/>
        </w:rPr>
        <w:t>оценивается ответ, который показывает прочное знание и достаточно глубокое понимание текста изучаемого произведения; умение объяснять взаимосвязь событий, характеры и поступки героев и роль основных художественных средств в раскрытии идейно-эстетического содержания произведения; умение пользоваться основными теоретико-литературными знаниями и навыками при анализе прочитанных произведений; умение привлекать текст произведения для обоснования своих выводов;</w:t>
      </w:r>
      <w:proofErr w:type="gramEnd"/>
      <w:r w:rsidRPr="001C7AFB">
        <w:rPr>
          <w:rFonts w:ascii="Times New Roman" w:hAnsi="Times New Roman" w:cs="Times New Roman"/>
        </w:rPr>
        <w:t xml:space="preserve"> хорошее владение монологической литературной речью.</w:t>
      </w:r>
    </w:p>
    <w:p w:rsidR="00C723C6" w:rsidRPr="001C7AFB" w:rsidRDefault="00C723C6" w:rsidP="001C7AFB">
      <w:pPr>
        <w:shd w:val="clear" w:color="auto" w:fill="FFFFFF"/>
        <w:ind w:firstLine="720"/>
        <w:jc w:val="both"/>
        <w:rPr>
          <w:rFonts w:ascii="Times New Roman" w:hAnsi="Times New Roman" w:cs="Times New Roman"/>
        </w:rPr>
      </w:pPr>
      <w:r w:rsidRPr="001C7AFB">
        <w:rPr>
          <w:rFonts w:ascii="Times New Roman" w:hAnsi="Times New Roman" w:cs="Times New Roman"/>
        </w:rPr>
        <w:t>Однако допускается одна-две неточности в ответе.</w:t>
      </w:r>
    </w:p>
    <w:p w:rsidR="00C723C6" w:rsidRPr="001C7AFB" w:rsidRDefault="00C723C6" w:rsidP="001C7AFB">
      <w:pPr>
        <w:shd w:val="clear" w:color="auto" w:fill="FFFFFF"/>
        <w:ind w:firstLine="720"/>
        <w:jc w:val="both"/>
        <w:rPr>
          <w:rFonts w:ascii="Times New Roman" w:hAnsi="Times New Roman" w:cs="Times New Roman"/>
        </w:rPr>
      </w:pPr>
      <w:r w:rsidRPr="001C7AFB">
        <w:rPr>
          <w:rFonts w:ascii="Times New Roman" w:hAnsi="Times New Roman" w:cs="Times New Roman"/>
          <w:b/>
          <w:bCs/>
        </w:rPr>
        <w:t xml:space="preserve">Отметкой «3» </w:t>
      </w:r>
      <w:r w:rsidRPr="001C7AFB">
        <w:rPr>
          <w:rFonts w:ascii="Times New Roman" w:hAnsi="Times New Roman" w:cs="Times New Roman"/>
        </w:rPr>
        <w:t>оценивается ответ, свидетельствующий в основном о знании и понимании текста изучаемого произведения; умении объяснить взаимосвязь основных событий, характеры и поступки героев и роль важнейших художественных сре</w:t>
      </w:r>
      <w:proofErr w:type="gramStart"/>
      <w:r w:rsidRPr="001C7AFB">
        <w:rPr>
          <w:rFonts w:ascii="Times New Roman" w:hAnsi="Times New Roman" w:cs="Times New Roman"/>
        </w:rPr>
        <w:t>дств  в р</w:t>
      </w:r>
      <w:proofErr w:type="gramEnd"/>
      <w:r w:rsidRPr="001C7AFB">
        <w:rPr>
          <w:rFonts w:ascii="Times New Roman" w:hAnsi="Times New Roman" w:cs="Times New Roman"/>
        </w:rPr>
        <w:t>аскрытии идейно-художественного содержания произведения; о знании основных вопросов теории, но недостаточном умении пользоваться этими знаниями при анализе произведений; об ограниченных навыках разбора и недостаточном умении привлекать те</w:t>
      </w:r>
      <w:proofErr w:type="gramStart"/>
      <w:r w:rsidRPr="001C7AFB">
        <w:rPr>
          <w:rFonts w:ascii="Times New Roman" w:hAnsi="Times New Roman" w:cs="Times New Roman"/>
        </w:rPr>
        <w:t>кст  пр</w:t>
      </w:r>
      <w:proofErr w:type="gramEnd"/>
      <w:r w:rsidRPr="001C7AFB">
        <w:rPr>
          <w:rFonts w:ascii="Times New Roman" w:hAnsi="Times New Roman" w:cs="Times New Roman"/>
        </w:rPr>
        <w:t>оизведения для подтверждения своих выводов.</w:t>
      </w:r>
    </w:p>
    <w:p w:rsidR="00C723C6" w:rsidRPr="001C7AFB" w:rsidRDefault="00C723C6" w:rsidP="001C7AFB">
      <w:pPr>
        <w:shd w:val="clear" w:color="auto" w:fill="FFFFFF"/>
        <w:ind w:firstLine="720"/>
        <w:jc w:val="both"/>
        <w:rPr>
          <w:rFonts w:ascii="Times New Roman" w:hAnsi="Times New Roman" w:cs="Times New Roman"/>
        </w:rPr>
      </w:pPr>
      <w:r w:rsidRPr="001C7AFB">
        <w:rPr>
          <w:rFonts w:ascii="Times New Roman" w:hAnsi="Times New Roman" w:cs="Times New Roman"/>
        </w:rPr>
        <w:t>Допускается несколько ошибок в содержании ответа, недостаточно свободное владение монологической речью, ряд недостатков в композиции и языке ответа, несоответствие уровня чтения нормам, установленным для данного класса.</w:t>
      </w:r>
    </w:p>
    <w:p w:rsidR="00C723C6" w:rsidRPr="001C7AFB" w:rsidRDefault="00C723C6" w:rsidP="001C7AFB">
      <w:pPr>
        <w:shd w:val="clear" w:color="auto" w:fill="FFFFFF"/>
        <w:ind w:firstLine="720"/>
        <w:jc w:val="both"/>
        <w:rPr>
          <w:rFonts w:ascii="Times New Roman" w:hAnsi="Times New Roman" w:cs="Times New Roman"/>
        </w:rPr>
      </w:pPr>
      <w:r w:rsidRPr="001C7AFB">
        <w:rPr>
          <w:rFonts w:ascii="Times New Roman" w:hAnsi="Times New Roman" w:cs="Times New Roman"/>
          <w:b/>
          <w:bCs/>
        </w:rPr>
        <w:lastRenderedPageBreak/>
        <w:t xml:space="preserve">Отметкой </w:t>
      </w:r>
      <w:r w:rsidRPr="001C7AFB">
        <w:rPr>
          <w:rFonts w:ascii="Times New Roman" w:hAnsi="Times New Roman" w:cs="Times New Roman"/>
        </w:rPr>
        <w:t>«2» оценивается ответ, обнаруживающий незнание существенных вопросов содержания произведения; неумение объяснить поведение и характеры основных героев и роль важнейших художественных сре</w:t>
      </w:r>
      <w:proofErr w:type="gramStart"/>
      <w:r w:rsidRPr="001C7AFB">
        <w:rPr>
          <w:rFonts w:ascii="Times New Roman" w:hAnsi="Times New Roman" w:cs="Times New Roman"/>
        </w:rPr>
        <w:t>дств  в р</w:t>
      </w:r>
      <w:proofErr w:type="gramEnd"/>
      <w:r w:rsidRPr="001C7AFB">
        <w:rPr>
          <w:rFonts w:ascii="Times New Roman" w:hAnsi="Times New Roman" w:cs="Times New Roman"/>
        </w:rPr>
        <w:t>аскрытии идейно-эстетического содержания произведения; незнание элементарных теоретико-литературных понятий; слабое владение монологической литературной речью и техникой чтения, бедность выразительных средств языка.</w:t>
      </w:r>
    </w:p>
    <w:p w:rsidR="00C723C6" w:rsidRPr="001C7AFB" w:rsidRDefault="00C723C6" w:rsidP="001C7AFB">
      <w:pPr>
        <w:shd w:val="clear" w:color="auto" w:fill="FFFFFF"/>
        <w:jc w:val="both"/>
        <w:rPr>
          <w:rFonts w:ascii="Times New Roman" w:hAnsi="Times New Roman" w:cs="Times New Roman"/>
          <w:b/>
        </w:rPr>
      </w:pPr>
      <w:r w:rsidRPr="001C7AFB">
        <w:rPr>
          <w:rFonts w:ascii="Times New Roman" w:hAnsi="Times New Roman" w:cs="Times New Roman"/>
          <w:b/>
          <w:bCs/>
        </w:rPr>
        <w:t>Оценка сочинений</w:t>
      </w:r>
    </w:p>
    <w:p w:rsidR="00C723C6" w:rsidRPr="001C7AFB" w:rsidRDefault="00C723C6" w:rsidP="001C7AFB">
      <w:pPr>
        <w:shd w:val="clear" w:color="auto" w:fill="FFFFFF"/>
        <w:ind w:firstLine="720"/>
        <w:jc w:val="both"/>
        <w:rPr>
          <w:rFonts w:ascii="Times New Roman" w:hAnsi="Times New Roman" w:cs="Times New Roman"/>
        </w:rPr>
      </w:pPr>
      <w:r w:rsidRPr="001C7AFB">
        <w:rPr>
          <w:rFonts w:ascii="Times New Roman" w:hAnsi="Times New Roman" w:cs="Times New Roman"/>
        </w:rPr>
        <w:t>В основу оценки сочинений по литературе должны быть положены следующие главные критерии в пределах программы данного класса:</w:t>
      </w:r>
    </w:p>
    <w:p w:rsidR="00C723C6" w:rsidRPr="001C7AFB" w:rsidRDefault="00C723C6" w:rsidP="001C7AFB">
      <w:pPr>
        <w:shd w:val="clear" w:color="auto" w:fill="FFFFFF"/>
        <w:ind w:firstLine="720"/>
        <w:jc w:val="both"/>
        <w:rPr>
          <w:rFonts w:ascii="Times New Roman" w:hAnsi="Times New Roman" w:cs="Times New Roman"/>
        </w:rPr>
      </w:pPr>
      <w:proofErr w:type="gramStart"/>
      <w:r w:rsidRPr="001C7AFB">
        <w:rPr>
          <w:rFonts w:ascii="Times New Roman" w:hAnsi="Times New Roman" w:cs="Times New Roman"/>
        </w:rPr>
        <w:t>правильное понимание темы, глубина и полнота ее раскрытия, верная передача фактов, правильное объяснение событий и поведения героев,  исходя из идейно-тематического содержания произведения, доказательность основных положений, привлечение материала, важного и существенного для раскрытия темы, умение делать выводы и обобщения, точность в цитатах и умение включать их в текст сочинения; наличие плана в обучающих сочинениях;</w:t>
      </w:r>
      <w:proofErr w:type="gramEnd"/>
      <w:r w:rsidRPr="001C7AFB">
        <w:rPr>
          <w:rFonts w:ascii="Times New Roman" w:hAnsi="Times New Roman" w:cs="Times New Roman"/>
        </w:rPr>
        <w:t xml:space="preserve"> соразмерность частей сочинения, логичность связей и переходов между ними;</w:t>
      </w:r>
    </w:p>
    <w:p w:rsidR="00C723C6" w:rsidRPr="001C7AFB" w:rsidRDefault="00C723C6" w:rsidP="001C7AFB">
      <w:pPr>
        <w:shd w:val="clear" w:color="auto" w:fill="FFFFFF"/>
        <w:ind w:firstLine="720"/>
        <w:jc w:val="both"/>
        <w:rPr>
          <w:rFonts w:ascii="Times New Roman" w:hAnsi="Times New Roman" w:cs="Times New Roman"/>
        </w:rPr>
      </w:pPr>
      <w:r w:rsidRPr="001C7AFB">
        <w:rPr>
          <w:rFonts w:ascii="Times New Roman" w:hAnsi="Times New Roman" w:cs="Times New Roman"/>
        </w:rPr>
        <w:t>точность и богатство лексики, умение пользоваться изобразительными средствами языка.</w:t>
      </w:r>
    </w:p>
    <w:p w:rsidR="00C723C6" w:rsidRPr="001C7AFB" w:rsidRDefault="00C723C6" w:rsidP="001C7AFB">
      <w:pPr>
        <w:shd w:val="clear" w:color="auto" w:fill="FFFFFF"/>
        <w:ind w:firstLine="720"/>
        <w:jc w:val="both"/>
        <w:rPr>
          <w:rFonts w:ascii="Times New Roman" w:hAnsi="Times New Roman" w:cs="Times New Roman"/>
        </w:rPr>
      </w:pPr>
      <w:r w:rsidRPr="001C7AFB">
        <w:rPr>
          <w:rFonts w:ascii="Times New Roman" w:hAnsi="Times New Roman" w:cs="Times New Roman"/>
        </w:rPr>
        <w:t>Оценка за грамотность сочинения выставляется в соответствии с «Нормами оценки знаний, умений и навыков учащихся по русскому языку».</w:t>
      </w:r>
    </w:p>
    <w:p w:rsidR="00C723C6" w:rsidRPr="001C7AFB" w:rsidRDefault="00C723C6" w:rsidP="001C7AFB">
      <w:pPr>
        <w:shd w:val="clear" w:color="auto" w:fill="FFFFFF"/>
        <w:ind w:firstLine="720"/>
        <w:jc w:val="both"/>
        <w:rPr>
          <w:rFonts w:ascii="Times New Roman" w:hAnsi="Times New Roman" w:cs="Times New Roman"/>
        </w:rPr>
      </w:pPr>
      <w:r w:rsidRPr="001C7AFB">
        <w:rPr>
          <w:rFonts w:ascii="Times New Roman" w:hAnsi="Times New Roman" w:cs="Times New Roman"/>
          <w:b/>
          <w:bCs/>
        </w:rPr>
        <w:t xml:space="preserve">Отметка </w:t>
      </w:r>
      <w:r w:rsidRPr="001C7AFB">
        <w:rPr>
          <w:rFonts w:ascii="Times New Roman" w:hAnsi="Times New Roman" w:cs="Times New Roman"/>
        </w:rPr>
        <w:t>«5» ставится за сочинение:</w:t>
      </w:r>
    </w:p>
    <w:p w:rsidR="00C723C6" w:rsidRPr="001C7AFB" w:rsidRDefault="00C723C6" w:rsidP="001C7AFB">
      <w:pPr>
        <w:shd w:val="clear" w:color="auto" w:fill="FFFFFF"/>
        <w:ind w:firstLine="720"/>
        <w:jc w:val="both"/>
        <w:rPr>
          <w:rFonts w:ascii="Times New Roman" w:hAnsi="Times New Roman" w:cs="Times New Roman"/>
        </w:rPr>
      </w:pPr>
      <w:r w:rsidRPr="001C7AFB">
        <w:rPr>
          <w:rFonts w:ascii="Times New Roman" w:hAnsi="Times New Roman" w:cs="Times New Roman"/>
        </w:rPr>
        <w:t>глубоко и аргументировано раскрывающее тему, свидетельствующее об отличном знании текста произведения и других материалов, необходимых для ее раскрытия, об умении целенаправленно анализировать материал, делать выводы и обобщения;</w:t>
      </w:r>
    </w:p>
    <w:p w:rsidR="00C723C6" w:rsidRPr="001C7AFB" w:rsidRDefault="00C723C6" w:rsidP="001C7AFB">
      <w:pPr>
        <w:shd w:val="clear" w:color="auto" w:fill="FFFFFF"/>
        <w:ind w:firstLine="720"/>
        <w:jc w:val="both"/>
        <w:rPr>
          <w:rFonts w:ascii="Times New Roman" w:hAnsi="Times New Roman" w:cs="Times New Roman"/>
        </w:rPr>
      </w:pPr>
      <w:proofErr w:type="gramStart"/>
      <w:r w:rsidRPr="001C7AFB">
        <w:rPr>
          <w:rFonts w:ascii="Times New Roman" w:hAnsi="Times New Roman" w:cs="Times New Roman"/>
        </w:rPr>
        <w:t>стройное</w:t>
      </w:r>
      <w:proofErr w:type="gramEnd"/>
      <w:r w:rsidRPr="001C7AFB">
        <w:rPr>
          <w:rFonts w:ascii="Times New Roman" w:hAnsi="Times New Roman" w:cs="Times New Roman"/>
        </w:rPr>
        <w:t xml:space="preserve"> по композиции, логичное и последовательное в изложении мыслей;</w:t>
      </w:r>
    </w:p>
    <w:p w:rsidR="00C723C6" w:rsidRPr="001C7AFB" w:rsidRDefault="00C723C6" w:rsidP="001C7AFB">
      <w:pPr>
        <w:shd w:val="clear" w:color="auto" w:fill="FFFFFF"/>
        <w:ind w:firstLine="720"/>
        <w:jc w:val="both"/>
        <w:rPr>
          <w:rFonts w:ascii="Times New Roman" w:hAnsi="Times New Roman" w:cs="Times New Roman"/>
        </w:rPr>
      </w:pPr>
      <w:proofErr w:type="gramStart"/>
      <w:r w:rsidRPr="001C7AFB">
        <w:rPr>
          <w:rFonts w:ascii="Times New Roman" w:hAnsi="Times New Roman" w:cs="Times New Roman"/>
        </w:rPr>
        <w:t>написанное</w:t>
      </w:r>
      <w:proofErr w:type="gramEnd"/>
      <w:r w:rsidRPr="001C7AFB">
        <w:rPr>
          <w:rFonts w:ascii="Times New Roman" w:hAnsi="Times New Roman" w:cs="Times New Roman"/>
        </w:rPr>
        <w:t xml:space="preserve"> правильным литературным языком и стилистически соответствующее содержанию.</w:t>
      </w:r>
    </w:p>
    <w:p w:rsidR="00C723C6" w:rsidRPr="001C7AFB" w:rsidRDefault="00C723C6" w:rsidP="001C7AFB">
      <w:pPr>
        <w:shd w:val="clear" w:color="auto" w:fill="FFFFFF"/>
        <w:ind w:firstLine="720"/>
        <w:jc w:val="both"/>
        <w:rPr>
          <w:rFonts w:ascii="Times New Roman" w:hAnsi="Times New Roman" w:cs="Times New Roman"/>
        </w:rPr>
      </w:pPr>
      <w:r w:rsidRPr="001C7AFB">
        <w:rPr>
          <w:rFonts w:ascii="Times New Roman" w:hAnsi="Times New Roman" w:cs="Times New Roman"/>
        </w:rPr>
        <w:t>Допускается незначительная неточность в содержании, один-два речевых недочета.</w:t>
      </w:r>
    </w:p>
    <w:p w:rsidR="00C723C6" w:rsidRPr="001C7AFB" w:rsidRDefault="00C723C6" w:rsidP="001C7AFB">
      <w:pPr>
        <w:shd w:val="clear" w:color="auto" w:fill="FFFFFF"/>
        <w:ind w:firstLine="720"/>
        <w:jc w:val="both"/>
        <w:rPr>
          <w:rFonts w:ascii="Times New Roman" w:hAnsi="Times New Roman" w:cs="Times New Roman"/>
        </w:rPr>
      </w:pPr>
      <w:r w:rsidRPr="001C7AFB">
        <w:rPr>
          <w:rFonts w:ascii="Times New Roman" w:hAnsi="Times New Roman" w:cs="Times New Roman"/>
          <w:b/>
          <w:bCs/>
        </w:rPr>
        <w:t xml:space="preserve">Отметка </w:t>
      </w:r>
      <w:r w:rsidRPr="001C7AFB">
        <w:rPr>
          <w:rFonts w:ascii="Times New Roman" w:hAnsi="Times New Roman" w:cs="Times New Roman"/>
        </w:rPr>
        <w:t>«4» ставится за сочинение:</w:t>
      </w:r>
    </w:p>
    <w:p w:rsidR="00C723C6" w:rsidRPr="001C7AFB" w:rsidRDefault="00C723C6" w:rsidP="001C7AFB">
      <w:pPr>
        <w:shd w:val="clear" w:color="auto" w:fill="FFFFFF"/>
        <w:ind w:firstLine="720"/>
        <w:jc w:val="both"/>
        <w:rPr>
          <w:rFonts w:ascii="Times New Roman" w:hAnsi="Times New Roman" w:cs="Times New Roman"/>
        </w:rPr>
      </w:pPr>
      <w:r w:rsidRPr="001C7AFB">
        <w:rPr>
          <w:rFonts w:ascii="Times New Roman" w:hAnsi="Times New Roman" w:cs="Times New Roman"/>
        </w:rPr>
        <w:t>достаточно полно и убедительно раскрывающее тему, обнаруживающее хорошее знание литературного материала и других источников по теме сочинения и умение пользоваться ими для обоснования своих мыслей, а также делать выводы и обобщения;</w:t>
      </w:r>
    </w:p>
    <w:p w:rsidR="00C723C6" w:rsidRPr="001C7AFB" w:rsidRDefault="00C723C6" w:rsidP="001C7AFB">
      <w:pPr>
        <w:shd w:val="clear" w:color="auto" w:fill="FFFFFF"/>
        <w:ind w:firstLine="720"/>
        <w:jc w:val="both"/>
        <w:rPr>
          <w:rFonts w:ascii="Times New Roman" w:hAnsi="Times New Roman" w:cs="Times New Roman"/>
        </w:rPr>
      </w:pPr>
      <w:r w:rsidRPr="001C7AFB">
        <w:rPr>
          <w:rFonts w:ascii="Times New Roman" w:hAnsi="Times New Roman" w:cs="Times New Roman"/>
        </w:rPr>
        <w:t>логичное и последовательное изложение содержания;</w:t>
      </w:r>
    </w:p>
    <w:p w:rsidR="00C723C6" w:rsidRPr="001C7AFB" w:rsidRDefault="00C723C6" w:rsidP="001C7AFB">
      <w:pPr>
        <w:shd w:val="clear" w:color="auto" w:fill="FFFFFF"/>
        <w:ind w:firstLine="720"/>
        <w:jc w:val="both"/>
        <w:rPr>
          <w:rFonts w:ascii="Times New Roman" w:hAnsi="Times New Roman" w:cs="Times New Roman"/>
        </w:rPr>
      </w:pPr>
      <w:proofErr w:type="gramStart"/>
      <w:r w:rsidRPr="001C7AFB">
        <w:rPr>
          <w:rFonts w:ascii="Times New Roman" w:hAnsi="Times New Roman" w:cs="Times New Roman"/>
        </w:rPr>
        <w:t>написанное</w:t>
      </w:r>
      <w:proofErr w:type="gramEnd"/>
      <w:r w:rsidRPr="001C7AFB">
        <w:rPr>
          <w:rFonts w:ascii="Times New Roman" w:hAnsi="Times New Roman" w:cs="Times New Roman"/>
        </w:rPr>
        <w:t xml:space="preserve"> правильным литературным языком, стилистически соответствующее содержанию.</w:t>
      </w:r>
    </w:p>
    <w:p w:rsidR="00C723C6" w:rsidRPr="001C7AFB" w:rsidRDefault="00C723C6" w:rsidP="001C7AFB">
      <w:pPr>
        <w:shd w:val="clear" w:color="auto" w:fill="FFFFFF"/>
        <w:ind w:firstLine="720"/>
        <w:jc w:val="both"/>
        <w:rPr>
          <w:rFonts w:ascii="Times New Roman" w:hAnsi="Times New Roman" w:cs="Times New Roman"/>
        </w:rPr>
      </w:pPr>
      <w:r w:rsidRPr="001C7AFB">
        <w:rPr>
          <w:rFonts w:ascii="Times New Roman" w:hAnsi="Times New Roman" w:cs="Times New Roman"/>
        </w:rPr>
        <w:lastRenderedPageBreak/>
        <w:t>Допускаются две-три неточности в содержании, незначительные отклонения от темы, а также не более трех-четырех речевых недочетов.</w:t>
      </w:r>
    </w:p>
    <w:p w:rsidR="00C723C6" w:rsidRPr="001C7AFB" w:rsidRDefault="00C723C6" w:rsidP="001C7AFB">
      <w:pPr>
        <w:shd w:val="clear" w:color="auto" w:fill="FFFFFF"/>
        <w:ind w:firstLine="720"/>
        <w:jc w:val="both"/>
        <w:rPr>
          <w:rFonts w:ascii="Times New Roman" w:hAnsi="Times New Roman" w:cs="Times New Roman"/>
        </w:rPr>
      </w:pPr>
      <w:r w:rsidRPr="001C7AFB">
        <w:rPr>
          <w:rFonts w:ascii="Times New Roman" w:hAnsi="Times New Roman" w:cs="Times New Roman"/>
          <w:b/>
          <w:bCs/>
        </w:rPr>
        <w:t xml:space="preserve">Отметка «3» </w:t>
      </w:r>
      <w:r w:rsidRPr="001C7AFB">
        <w:rPr>
          <w:rFonts w:ascii="Times New Roman" w:hAnsi="Times New Roman" w:cs="Times New Roman"/>
        </w:rPr>
        <w:t>ставится за сочинение, в котором:</w:t>
      </w:r>
    </w:p>
    <w:p w:rsidR="00C723C6" w:rsidRPr="001C7AFB" w:rsidRDefault="00C723C6" w:rsidP="001C7AFB">
      <w:pPr>
        <w:shd w:val="clear" w:color="auto" w:fill="FFFFFF"/>
        <w:ind w:firstLine="720"/>
        <w:jc w:val="both"/>
        <w:rPr>
          <w:rFonts w:ascii="Times New Roman" w:hAnsi="Times New Roman" w:cs="Times New Roman"/>
        </w:rPr>
      </w:pPr>
      <w:r w:rsidRPr="001C7AFB">
        <w:rPr>
          <w:rFonts w:ascii="Times New Roman" w:hAnsi="Times New Roman" w:cs="Times New Roman"/>
        </w:rPr>
        <w:t>в главном и основном раскрывается тема, в целом дан верный, но односторонний или недостаточно полный ответ на тему, допущены отклонения от нее или отдельные ошибки в изложении фактического материала; обнаруживается недостаточное умение делать выводы и обобщения;</w:t>
      </w:r>
    </w:p>
    <w:p w:rsidR="00C723C6" w:rsidRPr="001C7AFB" w:rsidRDefault="00C723C6" w:rsidP="001C7AFB">
      <w:pPr>
        <w:shd w:val="clear" w:color="auto" w:fill="FFFFFF"/>
        <w:ind w:firstLine="720"/>
        <w:jc w:val="both"/>
        <w:rPr>
          <w:rFonts w:ascii="Times New Roman" w:hAnsi="Times New Roman" w:cs="Times New Roman"/>
        </w:rPr>
      </w:pPr>
      <w:r w:rsidRPr="001C7AFB">
        <w:rPr>
          <w:rFonts w:ascii="Times New Roman" w:hAnsi="Times New Roman" w:cs="Times New Roman"/>
        </w:rPr>
        <w:t>материал излагается достаточно логично, но имеются отдельные нарушения в последовательности выражения мыслей;</w:t>
      </w:r>
    </w:p>
    <w:p w:rsidR="00C723C6" w:rsidRPr="001C7AFB" w:rsidRDefault="00C723C6" w:rsidP="001C7AFB">
      <w:pPr>
        <w:shd w:val="clear" w:color="auto" w:fill="FFFFFF"/>
        <w:ind w:firstLine="720"/>
        <w:jc w:val="both"/>
        <w:rPr>
          <w:rFonts w:ascii="Times New Roman" w:hAnsi="Times New Roman" w:cs="Times New Roman"/>
        </w:rPr>
      </w:pPr>
      <w:r w:rsidRPr="001C7AFB">
        <w:rPr>
          <w:rFonts w:ascii="Times New Roman" w:hAnsi="Times New Roman" w:cs="Times New Roman"/>
        </w:rPr>
        <w:t>обнаруживается владение основами письменной речи;</w:t>
      </w:r>
    </w:p>
    <w:p w:rsidR="00C723C6" w:rsidRPr="001C7AFB" w:rsidRDefault="00C723C6" w:rsidP="001C7AFB">
      <w:pPr>
        <w:shd w:val="clear" w:color="auto" w:fill="FFFFFF"/>
        <w:ind w:firstLine="720"/>
        <w:jc w:val="both"/>
        <w:rPr>
          <w:rFonts w:ascii="Times New Roman" w:hAnsi="Times New Roman" w:cs="Times New Roman"/>
        </w:rPr>
      </w:pPr>
      <w:r w:rsidRPr="001C7AFB">
        <w:rPr>
          <w:rFonts w:ascii="Times New Roman" w:hAnsi="Times New Roman" w:cs="Times New Roman"/>
        </w:rPr>
        <w:t xml:space="preserve">в работе </w:t>
      </w:r>
      <w:proofErr w:type="gramStart"/>
      <w:r w:rsidRPr="001C7AFB">
        <w:rPr>
          <w:rFonts w:ascii="Times New Roman" w:hAnsi="Times New Roman" w:cs="Times New Roman"/>
        </w:rPr>
        <w:t>имеется не более четырех недочетов</w:t>
      </w:r>
      <w:proofErr w:type="gramEnd"/>
      <w:r w:rsidRPr="001C7AFB">
        <w:rPr>
          <w:rFonts w:ascii="Times New Roman" w:hAnsi="Times New Roman" w:cs="Times New Roman"/>
        </w:rPr>
        <w:t xml:space="preserve"> в содержании и пяти речевых недочетов.</w:t>
      </w:r>
    </w:p>
    <w:p w:rsidR="00C723C6" w:rsidRPr="001C7AFB" w:rsidRDefault="00C723C6" w:rsidP="001C7AFB">
      <w:pPr>
        <w:shd w:val="clear" w:color="auto" w:fill="FFFFFF"/>
        <w:ind w:firstLine="720"/>
        <w:jc w:val="both"/>
        <w:rPr>
          <w:rFonts w:ascii="Times New Roman" w:hAnsi="Times New Roman" w:cs="Times New Roman"/>
        </w:rPr>
      </w:pPr>
      <w:r w:rsidRPr="001C7AFB">
        <w:rPr>
          <w:rFonts w:ascii="Times New Roman" w:hAnsi="Times New Roman" w:cs="Times New Roman"/>
          <w:b/>
          <w:bCs/>
        </w:rPr>
        <w:t xml:space="preserve">Отметка «2» </w:t>
      </w:r>
      <w:r w:rsidRPr="001C7AFB">
        <w:rPr>
          <w:rFonts w:ascii="Times New Roman" w:hAnsi="Times New Roman" w:cs="Times New Roman"/>
        </w:rPr>
        <w:t>ставится за сочинение, которое:</w:t>
      </w:r>
    </w:p>
    <w:p w:rsidR="00C723C6" w:rsidRPr="001C7AFB" w:rsidRDefault="00C723C6" w:rsidP="001C7AFB">
      <w:pPr>
        <w:shd w:val="clear" w:color="auto" w:fill="FFFFFF"/>
        <w:ind w:firstLine="720"/>
        <w:jc w:val="both"/>
        <w:rPr>
          <w:rFonts w:ascii="Times New Roman" w:hAnsi="Times New Roman" w:cs="Times New Roman"/>
        </w:rPr>
      </w:pPr>
      <w:r w:rsidRPr="001C7AFB">
        <w:rPr>
          <w:rFonts w:ascii="Times New Roman" w:hAnsi="Times New Roman" w:cs="Times New Roman"/>
        </w:rPr>
        <w:t>не раскрывает тему, не соответствует плану, свидетельствует о поверхностном знании текста произведения, состоит из путаного пересказа отдельных событий, без выводов и обобщений, или из общих положений, не опирающихся на текст;</w:t>
      </w:r>
    </w:p>
    <w:p w:rsidR="00C723C6" w:rsidRPr="001C7AFB" w:rsidRDefault="00C723C6" w:rsidP="001C7AFB">
      <w:pPr>
        <w:shd w:val="clear" w:color="auto" w:fill="FFFFFF"/>
        <w:ind w:firstLine="720"/>
        <w:jc w:val="both"/>
        <w:rPr>
          <w:rFonts w:ascii="Times New Roman" w:hAnsi="Times New Roman" w:cs="Times New Roman"/>
        </w:rPr>
      </w:pPr>
      <w:r w:rsidRPr="001C7AFB">
        <w:rPr>
          <w:rFonts w:ascii="Times New Roman" w:hAnsi="Times New Roman" w:cs="Times New Roman"/>
        </w:rPr>
        <w:t>характеризуется случайным расположением материала, отсутствием связи между частями; отличается бедностью словаря, наличием грубых речевых ошибок.</w:t>
      </w:r>
    </w:p>
    <w:p w:rsidR="00C723C6" w:rsidRPr="001C7AFB" w:rsidRDefault="00C723C6" w:rsidP="001C7AFB">
      <w:pPr>
        <w:jc w:val="both"/>
        <w:rPr>
          <w:rFonts w:ascii="Times New Roman" w:hAnsi="Times New Roman" w:cs="Times New Roman"/>
        </w:rPr>
      </w:pPr>
      <w:r w:rsidRPr="001C7AFB">
        <w:rPr>
          <w:rFonts w:ascii="Times New Roman" w:hAnsi="Times New Roman" w:cs="Times New Roman"/>
          <w:b/>
          <w:bCs/>
        </w:rPr>
        <w:t>Оценка тестовых работ.</w:t>
      </w:r>
    </w:p>
    <w:p w:rsidR="00C723C6" w:rsidRPr="001C7AFB" w:rsidRDefault="00C723C6" w:rsidP="001C7AFB">
      <w:pPr>
        <w:ind w:firstLine="567"/>
        <w:jc w:val="both"/>
        <w:rPr>
          <w:rFonts w:ascii="Times New Roman" w:hAnsi="Times New Roman" w:cs="Times New Roman"/>
        </w:rPr>
      </w:pPr>
      <w:r w:rsidRPr="001C7AFB">
        <w:rPr>
          <w:rFonts w:ascii="Times New Roman" w:hAnsi="Times New Roman" w:cs="Times New Roman"/>
        </w:rPr>
        <w:t>При проведении тестовых работ по литературе критерии оценок следующие:</w:t>
      </w:r>
    </w:p>
    <w:p w:rsidR="00C723C6" w:rsidRPr="001C7AFB" w:rsidRDefault="00C723C6" w:rsidP="001C7AFB">
      <w:pPr>
        <w:ind w:firstLine="567"/>
        <w:jc w:val="both"/>
        <w:rPr>
          <w:rFonts w:ascii="Times New Roman" w:hAnsi="Times New Roman" w:cs="Times New Roman"/>
        </w:rPr>
      </w:pPr>
      <w:r w:rsidRPr="001C7AFB">
        <w:rPr>
          <w:rFonts w:ascii="Times New Roman" w:hAnsi="Times New Roman" w:cs="Times New Roman"/>
          <w:b/>
          <w:bCs/>
        </w:rPr>
        <w:t xml:space="preserve">«5» - </w:t>
      </w:r>
      <w:r w:rsidRPr="001C7AFB">
        <w:rPr>
          <w:rFonts w:ascii="Times New Roman" w:hAnsi="Times New Roman" w:cs="Times New Roman"/>
        </w:rPr>
        <w:t>90 – 100 %;</w:t>
      </w:r>
    </w:p>
    <w:p w:rsidR="00C723C6" w:rsidRPr="001C7AFB" w:rsidRDefault="00C723C6" w:rsidP="001C7AFB">
      <w:pPr>
        <w:ind w:firstLine="567"/>
        <w:jc w:val="both"/>
        <w:rPr>
          <w:rFonts w:ascii="Times New Roman" w:hAnsi="Times New Roman" w:cs="Times New Roman"/>
        </w:rPr>
      </w:pPr>
      <w:r w:rsidRPr="001C7AFB">
        <w:rPr>
          <w:rFonts w:ascii="Times New Roman" w:hAnsi="Times New Roman" w:cs="Times New Roman"/>
          <w:b/>
          <w:bCs/>
        </w:rPr>
        <w:t xml:space="preserve">«4» - </w:t>
      </w:r>
      <w:r w:rsidRPr="001C7AFB">
        <w:rPr>
          <w:rFonts w:ascii="Times New Roman" w:hAnsi="Times New Roman" w:cs="Times New Roman"/>
        </w:rPr>
        <w:t>78 – 89 %;</w:t>
      </w:r>
    </w:p>
    <w:p w:rsidR="00C723C6" w:rsidRPr="001C7AFB" w:rsidRDefault="00C723C6" w:rsidP="001C7AFB">
      <w:pPr>
        <w:ind w:firstLine="567"/>
        <w:jc w:val="both"/>
        <w:rPr>
          <w:rFonts w:ascii="Times New Roman" w:hAnsi="Times New Roman" w:cs="Times New Roman"/>
        </w:rPr>
      </w:pPr>
      <w:r w:rsidRPr="001C7AFB">
        <w:rPr>
          <w:rFonts w:ascii="Times New Roman" w:hAnsi="Times New Roman" w:cs="Times New Roman"/>
          <w:b/>
          <w:bCs/>
        </w:rPr>
        <w:t xml:space="preserve">«3» - </w:t>
      </w:r>
      <w:r w:rsidRPr="001C7AFB">
        <w:rPr>
          <w:rFonts w:ascii="Times New Roman" w:hAnsi="Times New Roman" w:cs="Times New Roman"/>
        </w:rPr>
        <w:t>60 – 77 %;</w:t>
      </w:r>
    </w:p>
    <w:p w:rsidR="00C723C6" w:rsidRDefault="00C723C6" w:rsidP="00800B23">
      <w:pPr>
        <w:ind w:firstLine="567"/>
        <w:jc w:val="both"/>
        <w:rPr>
          <w:rFonts w:ascii="Times New Roman" w:hAnsi="Times New Roman" w:cs="Times New Roman"/>
          <w:b/>
          <w:bCs/>
        </w:rPr>
      </w:pPr>
      <w:r w:rsidRPr="001C7AFB">
        <w:rPr>
          <w:rFonts w:ascii="Times New Roman" w:hAnsi="Times New Roman" w:cs="Times New Roman"/>
          <w:b/>
          <w:bCs/>
        </w:rPr>
        <w:t xml:space="preserve">«2»- </w:t>
      </w:r>
      <w:r w:rsidRPr="001C7AFB">
        <w:rPr>
          <w:rFonts w:ascii="Times New Roman" w:hAnsi="Times New Roman" w:cs="Times New Roman"/>
        </w:rPr>
        <w:t>менее  59%.</w:t>
      </w:r>
      <w:r w:rsidRPr="001C7AFB">
        <w:rPr>
          <w:rFonts w:ascii="Times New Roman" w:hAnsi="Times New Roman" w:cs="Times New Roman"/>
          <w:b/>
          <w:bCs/>
        </w:rPr>
        <w:t xml:space="preserve"> </w:t>
      </w:r>
    </w:p>
    <w:p w:rsidR="00F951C6" w:rsidRDefault="00F951C6" w:rsidP="00C8130D">
      <w:pPr>
        <w:ind w:firstLine="567"/>
        <w:jc w:val="center"/>
        <w:rPr>
          <w:rFonts w:ascii="Times New Roman" w:hAnsi="Times New Roman" w:cs="Times New Roman"/>
          <w:b/>
          <w:bCs/>
          <w:color w:val="000000"/>
          <w:sz w:val="24"/>
          <w:szCs w:val="24"/>
        </w:rPr>
      </w:pPr>
    </w:p>
    <w:p w:rsidR="00F951C6" w:rsidRDefault="00F951C6" w:rsidP="00C8130D">
      <w:pPr>
        <w:ind w:firstLine="567"/>
        <w:jc w:val="center"/>
        <w:rPr>
          <w:rFonts w:ascii="Times New Roman" w:hAnsi="Times New Roman" w:cs="Times New Roman"/>
          <w:b/>
          <w:bCs/>
          <w:color w:val="000000"/>
          <w:sz w:val="24"/>
          <w:szCs w:val="24"/>
        </w:rPr>
      </w:pPr>
    </w:p>
    <w:p w:rsidR="00F951C6" w:rsidRDefault="00F951C6" w:rsidP="00C8130D">
      <w:pPr>
        <w:ind w:firstLine="567"/>
        <w:jc w:val="center"/>
        <w:rPr>
          <w:rFonts w:ascii="Times New Roman" w:hAnsi="Times New Roman" w:cs="Times New Roman"/>
          <w:b/>
          <w:bCs/>
          <w:color w:val="000000"/>
          <w:sz w:val="24"/>
          <w:szCs w:val="24"/>
        </w:rPr>
      </w:pPr>
    </w:p>
    <w:p w:rsidR="00C8130D" w:rsidRPr="00C8130D" w:rsidRDefault="00C8130D" w:rsidP="00C8130D">
      <w:pPr>
        <w:ind w:firstLine="567"/>
        <w:jc w:val="center"/>
        <w:rPr>
          <w:rFonts w:ascii="Times New Roman" w:hAnsi="Times New Roman" w:cs="Times New Roman"/>
          <w:b/>
          <w:bCs/>
          <w:sz w:val="24"/>
          <w:szCs w:val="24"/>
        </w:rPr>
      </w:pPr>
      <w:r w:rsidRPr="00C8130D">
        <w:rPr>
          <w:rFonts w:ascii="Times New Roman" w:hAnsi="Times New Roman" w:cs="Times New Roman"/>
          <w:b/>
          <w:bCs/>
          <w:color w:val="000000"/>
          <w:sz w:val="24"/>
          <w:szCs w:val="24"/>
        </w:rPr>
        <w:lastRenderedPageBreak/>
        <w:t>ПЛАНИРУЕМЫЕ РЕЗУЛЬТАТЫ ОСВОЕНИЯ УЧЕБНОГО ПРЕДМЕТА</w:t>
      </w:r>
    </w:p>
    <w:p w:rsidR="00C8130D" w:rsidRPr="00C8130D" w:rsidRDefault="00C8130D" w:rsidP="00C8130D">
      <w:pPr>
        <w:pStyle w:val="c17"/>
        <w:shd w:val="clear" w:color="auto" w:fill="FFFFFF"/>
        <w:spacing w:before="0" w:beforeAutospacing="0" w:after="0" w:afterAutospacing="0"/>
        <w:rPr>
          <w:rFonts w:ascii="Arial" w:hAnsi="Arial" w:cs="Arial"/>
          <w:b/>
          <w:color w:val="000000"/>
          <w:sz w:val="22"/>
          <w:szCs w:val="22"/>
          <w:u w:val="single"/>
        </w:rPr>
      </w:pPr>
      <w:r w:rsidRPr="00C8130D">
        <w:rPr>
          <w:rStyle w:val="c5"/>
          <w:b/>
          <w:color w:val="000000"/>
          <w:u w:val="single"/>
        </w:rPr>
        <w:t>Ученик научится:</w:t>
      </w:r>
    </w:p>
    <w:p w:rsidR="00C8130D" w:rsidRDefault="00C8130D" w:rsidP="00C8130D">
      <w:pPr>
        <w:pStyle w:val="c17"/>
        <w:shd w:val="clear" w:color="auto" w:fill="FFFFFF"/>
        <w:spacing w:before="0" w:beforeAutospacing="0" w:after="0" w:afterAutospacing="0"/>
        <w:rPr>
          <w:rFonts w:ascii="Arial" w:hAnsi="Arial" w:cs="Arial"/>
          <w:color w:val="000000"/>
          <w:sz w:val="22"/>
          <w:szCs w:val="22"/>
        </w:rPr>
      </w:pPr>
      <w:r>
        <w:rPr>
          <w:rStyle w:val="c5"/>
          <w:color w:val="000000"/>
        </w:rPr>
        <w:t>- осознанно воспринимать художественное произведение в единстве формы и содержания; адекватно понимать художественный текст и давать его смысловой анализ; интерпретировать прочитанное, устанавливать поле читательских ассоциаций, отбирать произведения для чтения;</w:t>
      </w:r>
    </w:p>
    <w:p w:rsidR="00C8130D" w:rsidRDefault="00C8130D" w:rsidP="00C8130D">
      <w:pPr>
        <w:pStyle w:val="c17"/>
        <w:shd w:val="clear" w:color="auto" w:fill="FFFFFF"/>
        <w:spacing w:before="0" w:beforeAutospacing="0" w:after="0" w:afterAutospacing="0"/>
        <w:rPr>
          <w:rFonts w:ascii="Arial" w:hAnsi="Arial" w:cs="Arial"/>
          <w:color w:val="000000"/>
          <w:sz w:val="22"/>
          <w:szCs w:val="22"/>
        </w:rPr>
      </w:pPr>
      <w:r>
        <w:rPr>
          <w:rStyle w:val="c5"/>
          <w:color w:val="000000"/>
        </w:rPr>
        <w:t>- воспринимать художественный текст как произведение искусства, послание автора читателю, современнику и потомку;</w:t>
      </w:r>
    </w:p>
    <w:p w:rsidR="00C8130D" w:rsidRDefault="00C8130D" w:rsidP="00C8130D">
      <w:pPr>
        <w:pStyle w:val="c17"/>
        <w:shd w:val="clear" w:color="auto" w:fill="FFFFFF"/>
        <w:spacing w:before="0" w:beforeAutospacing="0" w:after="0" w:afterAutospacing="0"/>
        <w:rPr>
          <w:rFonts w:ascii="Arial" w:hAnsi="Arial" w:cs="Arial"/>
          <w:color w:val="000000"/>
          <w:sz w:val="22"/>
          <w:szCs w:val="22"/>
        </w:rPr>
      </w:pPr>
      <w:proofErr w:type="gramStart"/>
      <w:r>
        <w:rPr>
          <w:rStyle w:val="c5"/>
          <w:color w:val="000000"/>
        </w:rPr>
        <w:t>- определять для себя актуальную и перспективную цели чтения художественной литературы; выбирать произведения для самостоятельного чтения;</w:t>
      </w:r>
      <w:proofErr w:type="gramEnd"/>
    </w:p>
    <w:p w:rsidR="00C8130D" w:rsidRDefault="00C8130D" w:rsidP="00C8130D">
      <w:pPr>
        <w:pStyle w:val="c17"/>
        <w:shd w:val="clear" w:color="auto" w:fill="FFFFFF"/>
        <w:spacing w:before="0" w:beforeAutospacing="0" w:after="0" w:afterAutospacing="0"/>
        <w:rPr>
          <w:rFonts w:ascii="Arial" w:hAnsi="Arial" w:cs="Arial"/>
          <w:color w:val="000000"/>
          <w:sz w:val="22"/>
          <w:szCs w:val="22"/>
        </w:rPr>
      </w:pPr>
      <w:r>
        <w:rPr>
          <w:rStyle w:val="c5"/>
          <w:color w:val="000000"/>
        </w:rPr>
        <w:t>- выявлять и интерпретировать авторскую позицию, определяя своё к ней отношение, и на этой основе формировать собственные ценностные ориентации;</w:t>
      </w:r>
    </w:p>
    <w:p w:rsidR="00C8130D" w:rsidRDefault="00C8130D" w:rsidP="00C8130D">
      <w:pPr>
        <w:pStyle w:val="c17"/>
        <w:shd w:val="clear" w:color="auto" w:fill="FFFFFF"/>
        <w:spacing w:before="0" w:beforeAutospacing="0" w:after="0" w:afterAutospacing="0"/>
        <w:rPr>
          <w:rFonts w:ascii="Arial" w:hAnsi="Arial" w:cs="Arial"/>
          <w:color w:val="000000"/>
          <w:sz w:val="22"/>
          <w:szCs w:val="22"/>
        </w:rPr>
      </w:pPr>
      <w:r>
        <w:rPr>
          <w:rStyle w:val="c5"/>
          <w:color w:val="000000"/>
        </w:rPr>
        <w:t>- определять актуальность произведений для читателей разных поколений и вступать в диалог с другими читателями;</w:t>
      </w:r>
    </w:p>
    <w:p w:rsidR="00C8130D" w:rsidRDefault="00C8130D" w:rsidP="00C8130D">
      <w:pPr>
        <w:pStyle w:val="c17"/>
        <w:shd w:val="clear" w:color="auto" w:fill="FFFFFF"/>
        <w:spacing w:before="0" w:beforeAutospacing="0" w:after="0" w:afterAutospacing="0"/>
        <w:rPr>
          <w:rFonts w:ascii="Arial" w:hAnsi="Arial" w:cs="Arial"/>
          <w:color w:val="000000"/>
          <w:sz w:val="22"/>
          <w:szCs w:val="22"/>
        </w:rPr>
      </w:pPr>
      <w:r>
        <w:rPr>
          <w:rStyle w:val="c5"/>
          <w:color w:val="000000"/>
        </w:rPr>
        <w:t xml:space="preserve">- анализировать и истолковывать произведения разной жанровой природы, аргументировано формулируя своё отношение к </w:t>
      </w:r>
      <w:proofErr w:type="gramStart"/>
      <w:r>
        <w:rPr>
          <w:rStyle w:val="c5"/>
          <w:color w:val="000000"/>
        </w:rPr>
        <w:t>прочитанному</w:t>
      </w:r>
      <w:proofErr w:type="gramEnd"/>
      <w:r>
        <w:rPr>
          <w:rStyle w:val="c5"/>
          <w:color w:val="000000"/>
        </w:rPr>
        <w:t>;</w:t>
      </w:r>
    </w:p>
    <w:p w:rsidR="00C8130D" w:rsidRDefault="00C8130D" w:rsidP="00C8130D">
      <w:pPr>
        <w:pStyle w:val="c17"/>
        <w:shd w:val="clear" w:color="auto" w:fill="FFFFFF"/>
        <w:spacing w:before="0" w:beforeAutospacing="0" w:after="0" w:afterAutospacing="0"/>
        <w:rPr>
          <w:rFonts w:ascii="Arial" w:hAnsi="Arial" w:cs="Arial"/>
          <w:color w:val="000000"/>
          <w:sz w:val="22"/>
          <w:szCs w:val="22"/>
        </w:rPr>
      </w:pPr>
      <w:r>
        <w:rPr>
          <w:rStyle w:val="c5"/>
          <w:color w:val="000000"/>
        </w:rPr>
        <w:t>- создавать собственный текст аналитического и интерпретирующего характера в различных форматах;</w:t>
      </w:r>
    </w:p>
    <w:p w:rsidR="00C8130D" w:rsidRDefault="00C8130D" w:rsidP="00C8130D">
      <w:pPr>
        <w:pStyle w:val="c17"/>
        <w:shd w:val="clear" w:color="auto" w:fill="FFFFFF"/>
        <w:spacing w:before="0" w:beforeAutospacing="0" w:after="0" w:afterAutospacing="0"/>
        <w:rPr>
          <w:rFonts w:ascii="Arial" w:hAnsi="Arial" w:cs="Arial"/>
          <w:color w:val="000000"/>
          <w:sz w:val="22"/>
          <w:szCs w:val="22"/>
        </w:rPr>
      </w:pPr>
      <w:r>
        <w:rPr>
          <w:rStyle w:val="c5"/>
          <w:color w:val="000000"/>
        </w:rPr>
        <w:t>- сопоставлять произведение словесного искусства и его воплощение в других искусствах;</w:t>
      </w:r>
    </w:p>
    <w:p w:rsidR="00C8130D" w:rsidRDefault="00C8130D" w:rsidP="00C8130D">
      <w:pPr>
        <w:pStyle w:val="c17"/>
        <w:shd w:val="clear" w:color="auto" w:fill="FFFFFF"/>
        <w:spacing w:before="0" w:beforeAutospacing="0" w:after="0" w:afterAutospacing="0"/>
        <w:rPr>
          <w:rStyle w:val="c5"/>
          <w:color w:val="000000"/>
        </w:rPr>
      </w:pPr>
      <w:r>
        <w:rPr>
          <w:rStyle w:val="c5"/>
          <w:color w:val="000000"/>
        </w:rPr>
        <w:t>- работать с разными источниками информации и владеть основными способами её обработки и презентации.</w:t>
      </w:r>
    </w:p>
    <w:p w:rsidR="00C8130D" w:rsidRDefault="00C8130D" w:rsidP="00C8130D">
      <w:pPr>
        <w:pStyle w:val="c17"/>
        <w:shd w:val="clear" w:color="auto" w:fill="FFFFFF"/>
        <w:spacing w:before="0" w:beforeAutospacing="0" w:after="0" w:afterAutospacing="0"/>
        <w:rPr>
          <w:rFonts w:ascii="Arial" w:hAnsi="Arial" w:cs="Arial"/>
          <w:color w:val="000000"/>
          <w:sz w:val="22"/>
          <w:szCs w:val="22"/>
        </w:rPr>
      </w:pPr>
    </w:p>
    <w:p w:rsidR="00C8130D" w:rsidRPr="00C8130D" w:rsidRDefault="00C8130D" w:rsidP="00C8130D">
      <w:pPr>
        <w:pStyle w:val="c17"/>
        <w:shd w:val="clear" w:color="auto" w:fill="FFFFFF"/>
        <w:spacing w:before="0" w:beforeAutospacing="0" w:after="0" w:afterAutospacing="0"/>
        <w:rPr>
          <w:rFonts w:ascii="Arial" w:hAnsi="Arial" w:cs="Arial"/>
          <w:b/>
          <w:color w:val="000000"/>
          <w:sz w:val="22"/>
          <w:szCs w:val="22"/>
          <w:u w:val="single"/>
        </w:rPr>
      </w:pPr>
      <w:r w:rsidRPr="00C8130D">
        <w:rPr>
          <w:rStyle w:val="c5"/>
          <w:b/>
          <w:color w:val="000000"/>
          <w:u w:val="single"/>
        </w:rPr>
        <w:t>Ученик получит возможность научиться:</w:t>
      </w:r>
    </w:p>
    <w:p w:rsidR="00C8130D" w:rsidRDefault="00C8130D" w:rsidP="00C8130D">
      <w:pPr>
        <w:pStyle w:val="c17"/>
        <w:shd w:val="clear" w:color="auto" w:fill="FFFFFF"/>
        <w:spacing w:before="0" w:beforeAutospacing="0" w:after="0" w:afterAutospacing="0"/>
        <w:rPr>
          <w:rFonts w:ascii="Arial" w:hAnsi="Arial" w:cs="Arial"/>
          <w:color w:val="000000"/>
          <w:sz w:val="22"/>
          <w:szCs w:val="22"/>
        </w:rPr>
      </w:pPr>
      <w:r>
        <w:rPr>
          <w:rStyle w:val="c5"/>
          <w:color w:val="000000"/>
        </w:rPr>
        <w:t>- выбирать путь анализа произведения, адекватный жанрово-родовой природе художественного текста;</w:t>
      </w:r>
    </w:p>
    <w:p w:rsidR="00C8130D" w:rsidRDefault="00C8130D" w:rsidP="00C8130D">
      <w:pPr>
        <w:pStyle w:val="c17"/>
        <w:shd w:val="clear" w:color="auto" w:fill="FFFFFF"/>
        <w:spacing w:before="0" w:beforeAutospacing="0" w:after="0" w:afterAutospacing="0"/>
        <w:rPr>
          <w:rFonts w:ascii="Arial" w:hAnsi="Arial" w:cs="Arial"/>
          <w:color w:val="000000"/>
          <w:sz w:val="22"/>
          <w:szCs w:val="22"/>
        </w:rPr>
      </w:pPr>
      <w:r>
        <w:rPr>
          <w:rStyle w:val="c5"/>
          <w:color w:val="000000"/>
        </w:rPr>
        <w:t>- дифференцировать элементы поэтики художественного текста, видеть их художественную и смысловую функцию;</w:t>
      </w:r>
    </w:p>
    <w:p w:rsidR="00C8130D" w:rsidRDefault="00C8130D" w:rsidP="00C8130D">
      <w:pPr>
        <w:pStyle w:val="c17"/>
        <w:shd w:val="clear" w:color="auto" w:fill="FFFFFF"/>
        <w:spacing w:before="0" w:beforeAutospacing="0" w:after="0" w:afterAutospacing="0"/>
        <w:rPr>
          <w:rFonts w:ascii="Arial" w:hAnsi="Arial" w:cs="Arial"/>
          <w:color w:val="000000"/>
          <w:sz w:val="22"/>
          <w:szCs w:val="22"/>
        </w:rPr>
      </w:pPr>
      <w:r>
        <w:rPr>
          <w:rStyle w:val="c5"/>
          <w:color w:val="000000"/>
        </w:rPr>
        <w:t>- сопоставлять «чужие» тексты интерпретирующего характера, аргументировано оценивать их;</w:t>
      </w:r>
    </w:p>
    <w:p w:rsidR="00C8130D" w:rsidRDefault="00C8130D" w:rsidP="00C8130D">
      <w:pPr>
        <w:pStyle w:val="c17"/>
        <w:shd w:val="clear" w:color="auto" w:fill="FFFFFF"/>
        <w:spacing w:before="0" w:beforeAutospacing="0" w:after="0" w:afterAutospacing="0"/>
        <w:rPr>
          <w:rFonts w:ascii="Arial" w:hAnsi="Arial" w:cs="Arial"/>
          <w:color w:val="000000"/>
          <w:sz w:val="22"/>
          <w:szCs w:val="22"/>
        </w:rPr>
      </w:pPr>
      <w:r>
        <w:rPr>
          <w:rStyle w:val="c5"/>
          <w:color w:val="000000"/>
        </w:rPr>
        <w:t>- оценивать интерпретацию художественного текста, созданную средствами других искусств;</w:t>
      </w:r>
    </w:p>
    <w:p w:rsidR="00C8130D" w:rsidRDefault="00C8130D" w:rsidP="00C8130D">
      <w:pPr>
        <w:pStyle w:val="c17"/>
        <w:shd w:val="clear" w:color="auto" w:fill="FFFFFF"/>
        <w:spacing w:before="0" w:beforeAutospacing="0" w:after="0" w:afterAutospacing="0"/>
        <w:rPr>
          <w:rFonts w:ascii="Arial" w:hAnsi="Arial" w:cs="Arial"/>
          <w:color w:val="000000"/>
          <w:sz w:val="22"/>
          <w:szCs w:val="22"/>
        </w:rPr>
      </w:pPr>
      <w:r>
        <w:rPr>
          <w:rStyle w:val="c5"/>
          <w:color w:val="000000"/>
        </w:rPr>
        <w:t>- создавать собственную интерпретацию изученного текста средствами других искусств;</w:t>
      </w:r>
    </w:p>
    <w:p w:rsidR="00C8130D" w:rsidRDefault="00C8130D" w:rsidP="00C8130D">
      <w:pPr>
        <w:pStyle w:val="c17"/>
        <w:shd w:val="clear" w:color="auto" w:fill="FFFFFF"/>
        <w:spacing w:before="0" w:beforeAutospacing="0" w:after="0" w:afterAutospacing="0"/>
        <w:rPr>
          <w:rFonts w:ascii="Arial" w:hAnsi="Arial" w:cs="Arial"/>
          <w:color w:val="000000"/>
          <w:sz w:val="22"/>
          <w:szCs w:val="22"/>
        </w:rPr>
      </w:pPr>
      <w:r>
        <w:rPr>
          <w:rStyle w:val="c5"/>
          <w:color w:val="000000"/>
        </w:rPr>
        <w:t>- сопоставлять произведения русской и мировой литературы самостоятельно (или под руководством учителя), определяя линии сопоставления, выбирая аспект для сопоставительного анализа;</w:t>
      </w:r>
    </w:p>
    <w:p w:rsidR="00C8130D" w:rsidRDefault="00C8130D" w:rsidP="00C8130D">
      <w:pPr>
        <w:pStyle w:val="c17"/>
        <w:shd w:val="clear" w:color="auto" w:fill="FFFFFF"/>
        <w:spacing w:before="0" w:beforeAutospacing="0" w:after="0" w:afterAutospacing="0"/>
        <w:rPr>
          <w:rFonts w:ascii="Arial" w:hAnsi="Arial" w:cs="Arial"/>
          <w:color w:val="000000"/>
          <w:sz w:val="22"/>
          <w:szCs w:val="22"/>
        </w:rPr>
      </w:pPr>
      <w:r>
        <w:rPr>
          <w:rStyle w:val="c5"/>
          <w:color w:val="000000"/>
        </w:rPr>
        <w:t>- вести самостоятельную проектно-исследовательскую деятельность и оформлять её результаты в разных форматах (работа исследовательского характера, реферат, проект).</w:t>
      </w:r>
    </w:p>
    <w:p w:rsidR="00C8130D" w:rsidRDefault="00C8130D" w:rsidP="00C8130D">
      <w:pPr>
        <w:jc w:val="both"/>
        <w:rPr>
          <w:rFonts w:ascii="Times New Roman" w:hAnsi="Times New Roman" w:cs="Times New Roman"/>
          <w:sz w:val="24"/>
          <w:szCs w:val="24"/>
        </w:rPr>
      </w:pPr>
    </w:p>
    <w:p w:rsidR="00C8130D" w:rsidRDefault="00C8130D" w:rsidP="00C8130D">
      <w:pPr>
        <w:jc w:val="both"/>
        <w:rPr>
          <w:rFonts w:ascii="Times New Roman" w:hAnsi="Times New Roman" w:cs="Times New Roman"/>
          <w:sz w:val="24"/>
          <w:szCs w:val="24"/>
        </w:rPr>
      </w:pPr>
    </w:p>
    <w:p w:rsidR="00C8130D" w:rsidRDefault="00C8130D" w:rsidP="00C8130D">
      <w:pPr>
        <w:jc w:val="both"/>
        <w:rPr>
          <w:rFonts w:ascii="Times New Roman" w:hAnsi="Times New Roman" w:cs="Times New Roman"/>
          <w:sz w:val="24"/>
          <w:szCs w:val="24"/>
        </w:rPr>
      </w:pPr>
    </w:p>
    <w:p w:rsidR="00C8130D" w:rsidRDefault="00C8130D" w:rsidP="00C8130D">
      <w:pPr>
        <w:jc w:val="both"/>
        <w:rPr>
          <w:rFonts w:ascii="Times New Roman" w:hAnsi="Times New Roman" w:cs="Times New Roman"/>
          <w:sz w:val="24"/>
          <w:szCs w:val="24"/>
        </w:rPr>
      </w:pPr>
    </w:p>
    <w:p w:rsidR="00C8130D" w:rsidRPr="00800B23" w:rsidRDefault="00C8130D" w:rsidP="00A3353D">
      <w:pPr>
        <w:jc w:val="both"/>
        <w:rPr>
          <w:rFonts w:ascii="Times New Roman" w:hAnsi="Times New Roman" w:cs="Times New Roman"/>
        </w:rPr>
      </w:pPr>
    </w:p>
    <w:p w:rsidR="00C723C6" w:rsidRPr="00800B23" w:rsidRDefault="00C723C6" w:rsidP="00800B23">
      <w:pPr>
        <w:rPr>
          <w:rFonts w:ascii="Times New Roman" w:hAnsi="Times New Roman"/>
          <w:b/>
          <w:sz w:val="36"/>
          <w:szCs w:val="36"/>
        </w:rPr>
      </w:pPr>
      <w:r w:rsidRPr="00887D30">
        <w:rPr>
          <w:rFonts w:ascii="Times New Roman" w:hAnsi="Times New Roman"/>
          <w:b/>
          <w:sz w:val="36"/>
          <w:szCs w:val="36"/>
        </w:rPr>
        <w:lastRenderedPageBreak/>
        <w:t>КАЛЕНДАРНО-ТЕМАТИЧЕСКОЕ ПЛАНИРОВАНИЕ уроков лите</w:t>
      </w:r>
      <w:r w:rsidR="00CD26A5">
        <w:rPr>
          <w:rFonts w:ascii="Times New Roman" w:hAnsi="Times New Roman"/>
          <w:b/>
          <w:sz w:val="36"/>
          <w:szCs w:val="36"/>
        </w:rPr>
        <w:t>ратуры в 8 классе – 70</w:t>
      </w:r>
      <w:r>
        <w:rPr>
          <w:rFonts w:ascii="Times New Roman" w:hAnsi="Times New Roman"/>
          <w:b/>
          <w:sz w:val="36"/>
          <w:szCs w:val="36"/>
        </w:rPr>
        <w:t xml:space="preserve"> часов – 2 ч. в неделю.</w:t>
      </w:r>
    </w:p>
    <w:tbl>
      <w:tblPr>
        <w:tblW w:w="15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3"/>
        <w:gridCol w:w="2410"/>
        <w:gridCol w:w="142"/>
        <w:gridCol w:w="565"/>
        <w:gridCol w:w="427"/>
        <w:gridCol w:w="142"/>
        <w:gridCol w:w="849"/>
        <w:gridCol w:w="2125"/>
        <w:gridCol w:w="4681"/>
        <w:gridCol w:w="2125"/>
        <w:gridCol w:w="1848"/>
      </w:tblGrid>
      <w:tr w:rsidR="00C723C6" w:rsidTr="00BC288E">
        <w:tc>
          <w:tcPr>
            <w:tcW w:w="533" w:type="dxa"/>
            <w:vMerge w:val="restart"/>
            <w:tcBorders>
              <w:top w:val="single" w:sz="4" w:space="0" w:color="auto"/>
              <w:left w:val="single" w:sz="4" w:space="0" w:color="auto"/>
              <w:bottom w:val="single" w:sz="4" w:space="0" w:color="auto"/>
              <w:right w:val="single" w:sz="4" w:space="0" w:color="auto"/>
            </w:tcBorders>
            <w:hideMark/>
          </w:tcPr>
          <w:p w:rsidR="00C723C6" w:rsidRDefault="00C723C6" w:rsidP="00C723C6">
            <w:pPr>
              <w:spacing w:after="0" w:line="240" w:lineRule="auto"/>
              <w:jc w:val="center"/>
              <w:rPr>
                <w:rFonts w:ascii="Times New Roman" w:hAnsi="Times New Roman"/>
                <w:sz w:val="24"/>
                <w:szCs w:val="24"/>
              </w:rPr>
            </w:pPr>
            <w:r>
              <w:rPr>
                <w:rFonts w:ascii="Times New Roman" w:hAnsi="Times New Roman"/>
                <w:sz w:val="24"/>
                <w:szCs w:val="24"/>
              </w:rPr>
              <w:t>№</w:t>
            </w:r>
          </w:p>
          <w:p w:rsidR="00C723C6" w:rsidRDefault="00C723C6" w:rsidP="00C723C6">
            <w:pPr>
              <w:spacing w:after="0" w:line="240" w:lineRule="auto"/>
              <w:jc w:val="center"/>
              <w:rPr>
                <w:rFonts w:ascii="Times New Roman" w:hAnsi="Times New Roman"/>
                <w:sz w:val="24"/>
                <w:szCs w:val="24"/>
              </w:rPr>
            </w:pPr>
            <w:proofErr w:type="gramStart"/>
            <w:r>
              <w:rPr>
                <w:rFonts w:ascii="Times New Roman" w:hAnsi="Times New Roman"/>
                <w:sz w:val="24"/>
                <w:szCs w:val="24"/>
              </w:rPr>
              <w:t>п</w:t>
            </w:r>
            <w:proofErr w:type="gramEnd"/>
            <w:r>
              <w:rPr>
                <w:rFonts w:ascii="Times New Roman" w:hAnsi="Times New Roman"/>
                <w:sz w:val="24"/>
                <w:szCs w:val="24"/>
              </w:rPr>
              <w:t>/п</w:t>
            </w:r>
          </w:p>
        </w:tc>
        <w:tc>
          <w:tcPr>
            <w:tcW w:w="2410" w:type="dxa"/>
            <w:vMerge w:val="restart"/>
            <w:tcBorders>
              <w:top w:val="single" w:sz="4" w:space="0" w:color="auto"/>
              <w:left w:val="single" w:sz="4" w:space="0" w:color="auto"/>
              <w:bottom w:val="single" w:sz="4" w:space="0" w:color="auto"/>
              <w:right w:val="single" w:sz="4" w:space="0" w:color="auto"/>
            </w:tcBorders>
            <w:hideMark/>
          </w:tcPr>
          <w:p w:rsidR="00C723C6" w:rsidRDefault="00C723C6" w:rsidP="00C723C6">
            <w:pPr>
              <w:spacing w:after="0" w:line="240" w:lineRule="auto"/>
              <w:jc w:val="center"/>
              <w:rPr>
                <w:rFonts w:ascii="Times New Roman" w:hAnsi="Times New Roman"/>
                <w:sz w:val="24"/>
                <w:szCs w:val="24"/>
              </w:rPr>
            </w:pPr>
            <w:r>
              <w:rPr>
                <w:rFonts w:ascii="Times New Roman" w:hAnsi="Times New Roman"/>
                <w:sz w:val="24"/>
                <w:szCs w:val="24"/>
              </w:rPr>
              <w:t>Название раздела,</w:t>
            </w:r>
          </w:p>
          <w:p w:rsidR="00C723C6" w:rsidRDefault="00C723C6" w:rsidP="00C723C6">
            <w:pPr>
              <w:spacing w:after="0" w:line="240" w:lineRule="auto"/>
              <w:jc w:val="center"/>
              <w:rPr>
                <w:rFonts w:ascii="Times New Roman" w:hAnsi="Times New Roman"/>
                <w:sz w:val="24"/>
                <w:szCs w:val="24"/>
              </w:rPr>
            </w:pPr>
            <w:r>
              <w:rPr>
                <w:rFonts w:ascii="Times New Roman" w:hAnsi="Times New Roman"/>
                <w:sz w:val="24"/>
                <w:szCs w:val="24"/>
              </w:rPr>
              <w:t>тема урока</w:t>
            </w:r>
          </w:p>
        </w:tc>
        <w:tc>
          <w:tcPr>
            <w:tcW w:w="707" w:type="dxa"/>
            <w:gridSpan w:val="2"/>
            <w:vMerge w:val="restart"/>
            <w:tcBorders>
              <w:top w:val="single" w:sz="4" w:space="0" w:color="auto"/>
              <w:left w:val="single" w:sz="4" w:space="0" w:color="auto"/>
              <w:bottom w:val="single" w:sz="4" w:space="0" w:color="auto"/>
              <w:right w:val="single" w:sz="4" w:space="0" w:color="auto"/>
            </w:tcBorders>
            <w:hideMark/>
          </w:tcPr>
          <w:p w:rsidR="00C723C6" w:rsidRDefault="00C723C6" w:rsidP="00C723C6">
            <w:pPr>
              <w:spacing w:after="0" w:line="240" w:lineRule="auto"/>
              <w:jc w:val="center"/>
              <w:rPr>
                <w:rFonts w:ascii="Times New Roman" w:hAnsi="Times New Roman"/>
                <w:sz w:val="24"/>
                <w:szCs w:val="24"/>
              </w:rPr>
            </w:pPr>
            <w:r>
              <w:rPr>
                <w:rFonts w:ascii="Times New Roman" w:hAnsi="Times New Roman"/>
                <w:sz w:val="24"/>
                <w:szCs w:val="24"/>
              </w:rPr>
              <w:t>Кол-во часов</w:t>
            </w:r>
          </w:p>
        </w:tc>
        <w:tc>
          <w:tcPr>
            <w:tcW w:w="1418" w:type="dxa"/>
            <w:gridSpan w:val="3"/>
            <w:tcBorders>
              <w:top w:val="single" w:sz="4" w:space="0" w:color="auto"/>
              <w:left w:val="single" w:sz="4" w:space="0" w:color="auto"/>
              <w:bottom w:val="single" w:sz="4" w:space="0" w:color="auto"/>
              <w:right w:val="single" w:sz="4" w:space="0" w:color="auto"/>
            </w:tcBorders>
            <w:hideMark/>
          </w:tcPr>
          <w:p w:rsidR="00C723C6" w:rsidRDefault="00C723C6" w:rsidP="00C723C6">
            <w:pPr>
              <w:spacing w:after="0" w:line="240" w:lineRule="auto"/>
              <w:jc w:val="center"/>
              <w:rPr>
                <w:rFonts w:ascii="Times New Roman" w:hAnsi="Times New Roman"/>
                <w:sz w:val="24"/>
                <w:szCs w:val="24"/>
              </w:rPr>
            </w:pPr>
            <w:r>
              <w:rPr>
                <w:rFonts w:ascii="Times New Roman" w:hAnsi="Times New Roman"/>
                <w:sz w:val="24"/>
                <w:szCs w:val="24"/>
              </w:rPr>
              <w:t>Дата проведения</w:t>
            </w:r>
          </w:p>
        </w:tc>
        <w:tc>
          <w:tcPr>
            <w:tcW w:w="8931" w:type="dxa"/>
            <w:gridSpan w:val="3"/>
            <w:vMerge w:val="restart"/>
            <w:tcBorders>
              <w:top w:val="single" w:sz="4" w:space="0" w:color="auto"/>
              <w:left w:val="single" w:sz="4" w:space="0" w:color="auto"/>
              <w:bottom w:val="single" w:sz="4" w:space="0" w:color="auto"/>
              <w:right w:val="single" w:sz="4" w:space="0" w:color="auto"/>
            </w:tcBorders>
            <w:hideMark/>
          </w:tcPr>
          <w:p w:rsidR="00C723C6" w:rsidRDefault="00C723C6" w:rsidP="00C723C6">
            <w:pPr>
              <w:spacing w:after="0" w:line="240" w:lineRule="auto"/>
              <w:jc w:val="center"/>
              <w:rPr>
                <w:rFonts w:ascii="Times New Roman" w:hAnsi="Times New Roman"/>
                <w:sz w:val="24"/>
                <w:szCs w:val="24"/>
              </w:rPr>
            </w:pPr>
            <w:r>
              <w:rPr>
                <w:rFonts w:ascii="Times New Roman" w:hAnsi="Times New Roman"/>
                <w:sz w:val="24"/>
                <w:szCs w:val="24"/>
              </w:rPr>
              <w:t>Планируемые результаты УУД</w:t>
            </w:r>
          </w:p>
        </w:tc>
        <w:tc>
          <w:tcPr>
            <w:tcW w:w="1848" w:type="dxa"/>
            <w:vMerge w:val="restart"/>
            <w:tcBorders>
              <w:top w:val="single" w:sz="4" w:space="0" w:color="auto"/>
              <w:left w:val="single" w:sz="4" w:space="0" w:color="auto"/>
              <w:bottom w:val="single" w:sz="4" w:space="0" w:color="auto"/>
              <w:right w:val="single" w:sz="4" w:space="0" w:color="auto"/>
            </w:tcBorders>
            <w:hideMark/>
          </w:tcPr>
          <w:p w:rsidR="00C723C6" w:rsidRDefault="00C723C6" w:rsidP="00C723C6">
            <w:pPr>
              <w:spacing w:after="0" w:line="240" w:lineRule="auto"/>
              <w:rPr>
                <w:rFonts w:ascii="Times New Roman" w:hAnsi="Times New Roman"/>
                <w:sz w:val="24"/>
                <w:szCs w:val="24"/>
              </w:rPr>
            </w:pPr>
            <w:r>
              <w:rPr>
                <w:rFonts w:ascii="Times New Roman" w:hAnsi="Times New Roman"/>
                <w:sz w:val="24"/>
                <w:szCs w:val="24"/>
              </w:rPr>
              <w:t>Форма контроля</w:t>
            </w:r>
          </w:p>
        </w:tc>
      </w:tr>
      <w:tr w:rsidR="00C723C6" w:rsidTr="00BC288E">
        <w:trPr>
          <w:trHeight w:val="276"/>
        </w:trPr>
        <w:tc>
          <w:tcPr>
            <w:tcW w:w="533" w:type="dxa"/>
            <w:vMerge/>
            <w:tcBorders>
              <w:top w:val="single" w:sz="4" w:space="0" w:color="auto"/>
              <w:left w:val="single" w:sz="4" w:space="0" w:color="auto"/>
              <w:bottom w:val="single" w:sz="4" w:space="0" w:color="auto"/>
              <w:right w:val="single" w:sz="4" w:space="0" w:color="auto"/>
            </w:tcBorders>
            <w:vAlign w:val="center"/>
            <w:hideMark/>
          </w:tcPr>
          <w:p w:rsidR="00C723C6" w:rsidRDefault="00C723C6" w:rsidP="00C723C6">
            <w:pPr>
              <w:spacing w:after="0" w:line="240" w:lineRule="auto"/>
              <w:rPr>
                <w:rFonts w:ascii="Times New Roman" w:hAnsi="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C723C6" w:rsidRDefault="00C723C6" w:rsidP="00C723C6">
            <w:pPr>
              <w:spacing w:after="0" w:line="240" w:lineRule="auto"/>
              <w:rPr>
                <w:rFonts w:ascii="Times New Roman" w:hAnsi="Times New Roman"/>
                <w:sz w:val="24"/>
                <w:szCs w:val="24"/>
              </w:rPr>
            </w:pPr>
          </w:p>
        </w:tc>
        <w:tc>
          <w:tcPr>
            <w:tcW w:w="707" w:type="dxa"/>
            <w:gridSpan w:val="2"/>
            <w:vMerge/>
            <w:tcBorders>
              <w:top w:val="single" w:sz="4" w:space="0" w:color="auto"/>
              <w:left w:val="single" w:sz="4" w:space="0" w:color="auto"/>
              <w:bottom w:val="single" w:sz="4" w:space="0" w:color="auto"/>
              <w:right w:val="single" w:sz="4" w:space="0" w:color="auto"/>
            </w:tcBorders>
            <w:vAlign w:val="center"/>
            <w:hideMark/>
          </w:tcPr>
          <w:p w:rsidR="00C723C6" w:rsidRDefault="00C723C6" w:rsidP="00C723C6">
            <w:pPr>
              <w:spacing w:after="0" w:line="240" w:lineRule="auto"/>
              <w:rPr>
                <w:rFonts w:ascii="Times New Roman" w:hAnsi="Times New Roman"/>
                <w:sz w:val="24"/>
                <w:szCs w:val="24"/>
              </w:rPr>
            </w:pPr>
          </w:p>
        </w:tc>
        <w:tc>
          <w:tcPr>
            <w:tcW w:w="569" w:type="dxa"/>
            <w:gridSpan w:val="2"/>
            <w:vMerge w:val="restart"/>
            <w:tcBorders>
              <w:top w:val="single" w:sz="4" w:space="0" w:color="auto"/>
              <w:left w:val="single" w:sz="4" w:space="0" w:color="auto"/>
              <w:bottom w:val="single" w:sz="4" w:space="0" w:color="auto"/>
              <w:right w:val="single" w:sz="4" w:space="0" w:color="auto"/>
            </w:tcBorders>
            <w:hideMark/>
          </w:tcPr>
          <w:p w:rsidR="00C723C6" w:rsidRDefault="00800B23" w:rsidP="00C723C6">
            <w:pPr>
              <w:spacing w:after="0" w:line="240" w:lineRule="auto"/>
              <w:jc w:val="center"/>
              <w:rPr>
                <w:rFonts w:ascii="Times New Roman" w:hAnsi="Times New Roman"/>
                <w:sz w:val="24"/>
                <w:szCs w:val="24"/>
              </w:rPr>
            </w:pPr>
            <w:r>
              <w:rPr>
                <w:rFonts w:ascii="Times New Roman" w:hAnsi="Times New Roman"/>
                <w:sz w:val="24"/>
                <w:szCs w:val="24"/>
              </w:rPr>
              <w:t>П</w:t>
            </w:r>
            <w:r w:rsidR="00C723C6">
              <w:rPr>
                <w:rFonts w:ascii="Times New Roman" w:hAnsi="Times New Roman"/>
                <w:sz w:val="24"/>
                <w:szCs w:val="24"/>
              </w:rPr>
              <w:t>лан</w:t>
            </w:r>
          </w:p>
        </w:tc>
        <w:tc>
          <w:tcPr>
            <w:tcW w:w="849" w:type="dxa"/>
            <w:vMerge w:val="restart"/>
            <w:tcBorders>
              <w:top w:val="single" w:sz="4" w:space="0" w:color="auto"/>
              <w:left w:val="single" w:sz="4" w:space="0" w:color="auto"/>
              <w:bottom w:val="single" w:sz="4" w:space="0" w:color="auto"/>
              <w:right w:val="single" w:sz="4" w:space="0" w:color="auto"/>
            </w:tcBorders>
            <w:hideMark/>
          </w:tcPr>
          <w:p w:rsidR="00C723C6" w:rsidRDefault="00BC288E" w:rsidP="00C723C6">
            <w:pPr>
              <w:spacing w:after="0" w:line="240" w:lineRule="auto"/>
              <w:jc w:val="center"/>
              <w:rPr>
                <w:rFonts w:ascii="Times New Roman" w:hAnsi="Times New Roman"/>
                <w:sz w:val="24"/>
                <w:szCs w:val="24"/>
              </w:rPr>
            </w:pPr>
            <w:r>
              <w:rPr>
                <w:rFonts w:ascii="Times New Roman" w:hAnsi="Times New Roman"/>
                <w:sz w:val="24"/>
                <w:szCs w:val="24"/>
              </w:rPr>
              <w:t>Ф</w:t>
            </w:r>
            <w:r w:rsidR="00C723C6">
              <w:rPr>
                <w:rFonts w:ascii="Times New Roman" w:hAnsi="Times New Roman"/>
                <w:sz w:val="24"/>
                <w:szCs w:val="24"/>
              </w:rPr>
              <w:t>акт</w:t>
            </w:r>
          </w:p>
        </w:tc>
        <w:tc>
          <w:tcPr>
            <w:tcW w:w="8931" w:type="dxa"/>
            <w:gridSpan w:val="3"/>
            <w:vMerge/>
            <w:tcBorders>
              <w:top w:val="single" w:sz="4" w:space="0" w:color="auto"/>
              <w:left w:val="single" w:sz="4" w:space="0" w:color="auto"/>
              <w:bottom w:val="single" w:sz="4" w:space="0" w:color="auto"/>
              <w:right w:val="single" w:sz="4" w:space="0" w:color="auto"/>
            </w:tcBorders>
            <w:vAlign w:val="center"/>
            <w:hideMark/>
          </w:tcPr>
          <w:p w:rsidR="00C723C6" w:rsidRDefault="00C723C6" w:rsidP="00C723C6">
            <w:pPr>
              <w:spacing w:after="0" w:line="240" w:lineRule="auto"/>
              <w:rPr>
                <w:rFonts w:ascii="Times New Roman" w:hAnsi="Times New Roman"/>
                <w:sz w:val="24"/>
                <w:szCs w:val="24"/>
              </w:rPr>
            </w:pPr>
          </w:p>
        </w:tc>
        <w:tc>
          <w:tcPr>
            <w:tcW w:w="1848" w:type="dxa"/>
            <w:vMerge/>
            <w:tcBorders>
              <w:top w:val="single" w:sz="4" w:space="0" w:color="auto"/>
              <w:left w:val="single" w:sz="4" w:space="0" w:color="auto"/>
              <w:bottom w:val="single" w:sz="4" w:space="0" w:color="auto"/>
              <w:right w:val="single" w:sz="4" w:space="0" w:color="auto"/>
            </w:tcBorders>
            <w:vAlign w:val="center"/>
            <w:hideMark/>
          </w:tcPr>
          <w:p w:rsidR="00C723C6" w:rsidRDefault="00C723C6" w:rsidP="00C723C6">
            <w:pPr>
              <w:spacing w:after="0" w:line="240" w:lineRule="auto"/>
              <w:rPr>
                <w:rFonts w:ascii="Times New Roman" w:hAnsi="Times New Roman"/>
                <w:sz w:val="24"/>
                <w:szCs w:val="24"/>
              </w:rPr>
            </w:pPr>
          </w:p>
        </w:tc>
      </w:tr>
      <w:tr w:rsidR="00C723C6" w:rsidTr="00BC288E">
        <w:tc>
          <w:tcPr>
            <w:tcW w:w="533" w:type="dxa"/>
            <w:vMerge/>
            <w:tcBorders>
              <w:top w:val="single" w:sz="4" w:space="0" w:color="auto"/>
              <w:left w:val="single" w:sz="4" w:space="0" w:color="auto"/>
              <w:bottom w:val="single" w:sz="4" w:space="0" w:color="auto"/>
              <w:right w:val="single" w:sz="4" w:space="0" w:color="auto"/>
            </w:tcBorders>
            <w:vAlign w:val="center"/>
            <w:hideMark/>
          </w:tcPr>
          <w:p w:rsidR="00C723C6" w:rsidRDefault="00C723C6" w:rsidP="00C723C6">
            <w:pPr>
              <w:spacing w:after="0" w:line="240" w:lineRule="auto"/>
              <w:rPr>
                <w:rFonts w:ascii="Times New Roman" w:hAnsi="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C723C6" w:rsidRDefault="00C723C6" w:rsidP="00C723C6">
            <w:pPr>
              <w:spacing w:after="0" w:line="240" w:lineRule="auto"/>
              <w:rPr>
                <w:rFonts w:ascii="Times New Roman" w:hAnsi="Times New Roman"/>
                <w:sz w:val="24"/>
                <w:szCs w:val="24"/>
              </w:rPr>
            </w:pPr>
          </w:p>
        </w:tc>
        <w:tc>
          <w:tcPr>
            <w:tcW w:w="707" w:type="dxa"/>
            <w:gridSpan w:val="2"/>
            <w:vMerge/>
            <w:tcBorders>
              <w:top w:val="single" w:sz="4" w:space="0" w:color="auto"/>
              <w:left w:val="single" w:sz="4" w:space="0" w:color="auto"/>
              <w:bottom w:val="single" w:sz="4" w:space="0" w:color="auto"/>
              <w:right w:val="single" w:sz="4" w:space="0" w:color="auto"/>
            </w:tcBorders>
            <w:vAlign w:val="center"/>
            <w:hideMark/>
          </w:tcPr>
          <w:p w:rsidR="00C723C6" w:rsidRDefault="00C723C6" w:rsidP="00C723C6">
            <w:pPr>
              <w:spacing w:after="0" w:line="240" w:lineRule="auto"/>
              <w:rPr>
                <w:rFonts w:ascii="Times New Roman" w:hAnsi="Times New Roman"/>
                <w:sz w:val="24"/>
                <w:szCs w:val="24"/>
              </w:rPr>
            </w:pPr>
          </w:p>
        </w:tc>
        <w:tc>
          <w:tcPr>
            <w:tcW w:w="569" w:type="dxa"/>
            <w:gridSpan w:val="2"/>
            <w:vMerge/>
            <w:tcBorders>
              <w:top w:val="single" w:sz="4" w:space="0" w:color="auto"/>
              <w:left w:val="single" w:sz="4" w:space="0" w:color="auto"/>
              <w:bottom w:val="single" w:sz="4" w:space="0" w:color="auto"/>
              <w:right w:val="single" w:sz="4" w:space="0" w:color="auto"/>
            </w:tcBorders>
            <w:vAlign w:val="center"/>
            <w:hideMark/>
          </w:tcPr>
          <w:p w:rsidR="00C723C6" w:rsidRDefault="00C723C6" w:rsidP="00C723C6">
            <w:pPr>
              <w:spacing w:after="0" w:line="240" w:lineRule="auto"/>
              <w:rPr>
                <w:rFonts w:ascii="Times New Roman" w:hAnsi="Times New Roman"/>
                <w:sz w:val="24"/>
                <w:szCs w:val="24"/>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rsidR="00C723C6" w:rsidRDefault="00C723C6" w:rsidP="00C723C6">
            <w:pPr>
              <w:spacing w:after="0" w:line="240" w:lineRule="auto"/>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spacing w:after="0" w:line="240" w:lineRule="auto"/>
              <w:jc w:val="center"/>
              <w:rPr>
                <w:rFonts w:ascii="Times New Roman" w:hAnsi="Times New Roman"/>
                <w:sz w:val="24"/>
                <w:szCs w:val="24"/>
              </w:rPr>
            </w:pPr>
            <w:r>
              <w:rPr>
                <w:rFonts w:ascii="Times New Roman" w:hAnsi="Times New Roman"/>
                <w:sz w:val="24"/>
                <w:szCs w:val="24"/>
              </w:rPr>
              <w:t>Личностные</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spacing w:after="0" w:line="240" w:lineRule="auto"/>
              <w:jc w:val="center"/>
              <w:rPr>
                <w:rFonts w:ascii="Times New Roman" w:hAnsi="Times New Roman"/>
                <w:sz w:val="24"/>
                <w:szCs w:val="24"/>
              </w:rPr>
            </w:pPr>
            <w:r>
              <w:rPr>
                <w:rFonts w:ascii="Times New Roman" w:hAnsi="Times New Roman"/>
                <w:sz w:val="24"/>
                <w:szCs w:val="24"/>
              </w:rPr>
              <w:t>Метапредметные</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spacing w:after="0" w:line="240" w:lineRule="auto"/>
              <w:jc w:val="center"/>
              <w:rPr>
                <w:rFonts w:ascii="Times New Roman" w:hAnsi="Times New Roman"/>
                <w:sz w:val="24"/>
                <w:szCs w:val="24"/>
              </w:rPr>
            </w:pPr>
            <w:r>
              <w:rPr>
                <w:rFonts w:ascii="Times New Roman" w:hAnsi="Times New Roman"/>
                <w:sz w:val="24"/>
                <w:szCs w:val="24"/>
              </w:rPr>
              <w:t>Предметные</w:t>
            </w:r>
          </w:p>
        </w:tc>
        <w:tc>
          <w:tcPr>
            <w:tcW w:w="1848" w:type="dxa"/>
            <w:vMerge/>
            <w:tcBorders>
              <w:top w:val="single" w:sz="4" w:space="0" w:color="auto"/>
              <w:left w:val="single" w:sz="4" w:space="0" w:color="auto"/>
              <w:bottom w:val="single" w:sz="4" w:space="0" w:color="auto"/>
              <w:right w:val="single" w:sz="4" w:space="0" w:color="auto"/>
            </w:tcBorders>
            <w:vAlign w:val="center"/>
            <w:hideMark/>
          </w:tcPr>
          <w:p w:rsidR="00C723C6" w:rsidRDefault="00C723C6" w:rsidP="00C723C6">
            <w:pPr>
              <w:spacing w:after="0" w:line="240" w:lineRule="auto"/>
              <w:rPr>
                <w:rFonts w:ascii="Times New Roman" w:hAnsi="Times New Roman"/>
                <w:sz w:val="24"/>
                <w:szCs w:val="24"/>
              </w:rPr>
            </w:pPr>
          </w:p>
        </w:tc>
      </w:tr>
      <w:tr w:rsidR="00C723C6" w:rsidTr="00BC288E">
        <w:tc>
          <w:tcPr>
            <w:tcW w:w="15847" w:type="dxa"/>
            <w:gridSpan w:val="11"/>
            <w:tcBorders>
              <w:top w:val="single" w:sz="4" w:space="0" w:color="auto"/>
              <w:left w:val="single" w:sz="4" w:space="0" w:color="auto"/>
              <w:bottom w:val="single" w:sz="4" w:space="0" w:color="auto"/>
              <w:right w:val="single" w:sz="4" w:space="0" w:color="auto"/>
            </w:tcBorders>
            <w:vAlign w:val="center"/>
          </w:tcPr>
          <w:p w:rsidR="00C723C6" w:rsidRDefault="00C723C6" w:rsidP="00C723C6">
            <w:pPr>
              <w:jc w:val="center"/>
              <w:rPr>
                <w:rFonts w:ascii="Times New Roman" w:hAnsi="Times New Roman"/>
                <w:b/>
                <w:bCs/>
                <w:iCs/>
                <w:sz w:val="24"/>
                <w:szCs w:val="24"/>
                <w:lang w:bidi="ru-RU"/>
              </w:rPr>
            </w:pPr>
            <w:r>
              <w:rPr>
                <w:rFonts w:ascii="Times New Roman" w:hAnsi="Times New Roman"/>
                <w:b/>
                <w:bCs/>
                <w:iCs/>
                <w:sz w:val="24"/>
                <w:szCs w:val="24"/>
                <w:lang w:bidi="ru-RU"/>
              </w:rPr>
              <w:t>ВВЕДЕНИЕ (1 Ч.)</w:t>
            </w:r>
          </w:p>
          <w:p w:rsidR="00C723C6" w:rsidRDefault="00C723C6" w:rsidP="00C723C6">
            <w:pPr>
              <w:spacing w:after="0" w:line="240" w:lineRule="auto"/>
              <w:jc w:val="center"/>
              <w:rPr>
                <w:rFonts w:ascii="Times New Roman" w:hAnsi="Times New Roman"/>
                <w:sz w:val="24"/>
                <w:szCs w:val="24"/>
              </w:rPr>
            </w:pP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1</w:t>
            </w:r>
          </w:p>
        </w:tc>
        <w:tc>
          <w:tcPr>
            <w:tcW w:w="2410"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Русская литература и история</w:t>
            </w:r>
          </w:p>
        </w:tc>
        <w:tc>
          <w:tcPr>
            <w:tcW w:w="707"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427"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991"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Научиться опреде</w:t>
            </w:r>
            <w:r>
              <w:rPr>
                <w:rStyle w:val="14"/>
                <w:sz w:val="24"/>
                <w:szCs w:val="24"/>
              </w:rPr>
              <w:softHyphen/>
              <w:t>лять идейно-исто</w:t>
            </w:r>
            <w:r>
              <w:rPr>
                <w:rStyle w:val="14"/>
                <w:sz w:val="24"/>
                <w:szCs w:val="24"/>
              </w:rPr>
              <w:softHyphen/>
              <w:t>рический замысел художественного произведения</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rStyle w:val="14"/>
                <w:sz w:val="24"/>
                <w:szCs w:val="24"/>
              </w:rPr>
            </w:pPr>
            <w:r>
              <w:rPr>
                <w:rStyle w:val="aff0"/>
                <w:sz w:val="24"/>
                <w:szCs w:val="24"/>
              </w:rPr>
              <w:t>Познавательные:</w:t>
            </w:r>
            <w:r>
              <w:rPr>
                <w:rStyle w:val="14"/>
                <w:sz w:val="24"/>
                <w:szCs w:val="24"/>
              </w:rPr>
              <w:t xml:space="preserve"> уметь искать и выделять необходимую информацию из учебника; определять понятия, создавать обобщения.</w:t>
            </w:r>
          </w:p>
          <w:p w:rsidR="00C723C6" w:rsidRDefault="00C723C6" w:rsidP="00C723C6">
            <w:pPr>
              <w:pStyle w:val="3"/>
              <w:shd w:val="clear" w:color="auto" w:fill="auto"/>
              <w:spacing w:line="240" w:lineRule="auto"/>
              <w:ind w:left="60" w:firstLine="0"/>
              <w:jc w:val="left"/>
            </w:pPr>
            <w:r>
              <w:rPr>
                <w:rStyle w:val="14"/>
                <w:sz w:val="24"/>
                <w:szCs w:val="24"/>
              </w:rPr>
              <w:t xml:space="preserve"> </w:t>
            </w:r>
            <w:r>
              <w:rPr>
                <w:rStyle w:val="aff0"/>
                <w:sz w:val="24"/>
                <w:szCs w:val="24"/>
              </w:rPr>
              <w:t>Регулятивные:</w:t>
            </w:r>
            <w:r>
              <w:rPr>
                <w:rStyle w:val="14"/>
                <w:sz w:val="24"/>
                <w:szCs w:val="24"/>
              </w:rPr>
              <w:t xml:space="preserve"> выбирать действия в соот</w:t>
            </w:r>
            <w:r>
              <w:rPr>
                <w:rStyle w:val="14"/>
                <w:sz w:val="24"/>
                <w:szCs w:val="24"/>
              </w:rPr>
              <w:softHyphen/>
              <w:t xml:space="preserve">ветствии с поставленной задачей. </w:t>
            </w:r>
            <w:r>
              <w:rPr>
                <w:rStyle w:val="aff0"/>
                <w:sz w:val="24"/>
                <w:szCs w:val="24"/>
              </w:rPr>
              <w:t>Коммуникативные:</w:t>
            </w:r>
            <w:r>
              <w:rPr>
                <w:rStyle w:val="14"/>
                <w:sz w:val="24"/>
                <w:szCs w:val="24"/>
              </w:rPr>
              <w:t xml:space="preserve"> уметь ставить вопросы и обращаться за помощью к учебной лите</w:t>
            </w:r>
            <w:r>
              <w:rPr>
                <w:rStyle w:val="14"/>
                <w:sz w:val="24"/>
                <w:szCs w:val="24"/>
              </w:rPr>
              <w:softHyphen/>
              <w:t>ратуре</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Формирование «стартовой» моти</w:t>
            </w:r>
            <w:r>
              <w:rPr>
                <w:rStyle w:val="14"/>
                <w:sz w:val="24"/>
                <w:szCs w:val="24"/>
              </w:rPr>
              <w:softHyphen/>
              <w:t>вации к обучению</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pPr>
              <w:spacing w:after="0" w:line="240" w:lineRule="auto"/>
              <w:rPr>
                <w:rFonts w:ascii="Times New Roman" w:hAnsi="Times New Roman"/>
                <w:sz w:val="24"/>
                <w:szCs w:val="24"/>
              </w:rPr>
            </w:pPr>
            <w:r>
              <w:rPr>
                <w:rFonts w:ascii="Times New Roman" w:hAnsi="Times New Roman"/>
                <w:sz w:val="24"/>
                <w:szCs w:val="24"/>
              </w:rPr>
              <w:t>Вопросы учителя, задания в учебнике</w:t>
            </w:r>
          </w:p>
        </w:tc>
      </w:tr>
      <w:tr w:rsidR="00C723C6" w:rsidTr="00BC288E">
        <w:tc>
          <w:tcPr>
            <w:tcW w:w="15847" w:type="dxa"/>
            <w:gridSpan w:val="11"/>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rPr>
                <w:rFonts w:ascii="Times New Roman" w:hAnsi="Times New Roman"/>
                <w:sz w:val="24"/>
                <w:szCs w:val="24"/>
              </w:rPr>
            </w:pPr>
            <w:r>
              <w:rPr>
                <w:rStyle w:val="aff"/>
                <w:rFonts w:eastAsia="Calibri"/>
                <w:sz w:val="24"/>
                <w:szCs w:val="24"/>
              </w:rPr>
              <w:t xml:space="preserve">                                                  УСТНОЕ НАРОДНОЕ ТВОРЧЕСТВО (2 ч)</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2</w:t>
            </w:r>
          </w:p>
        </w:tc>
        <w:tc>
          <w:tcPr>
            <w:tcW w:w="2410"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В мире рус</w:t>
            </w:r>
            <w:r>
              <w:rPr>
                <w:rStyle w:val="14"/>
                <w:sz w:val="24"/>
                <w:szCs w:val="24"/>
              </w:rPr>
              <w:softHyphen/>
              <w:t>ской народ</w:t>
            </w:r>
            <w:r>
              <w:rPr>
                <w:rStyle w:val="14"/>
                <w:sz w:val="24"/>
                <w:szCs w:val="24"/>
              </w:rPr>
              <w:softHyphen/>
              <w:t>ной песни. «В темном лесе...»,</w:t>
            </w:r>
          </w:p>
          <w:p w:rsidR="00C723C6" w:rsidRDefault="00C723C6" w:rsidP="00C723C6">
            <w:pPr>
              <w:pStyle w:val="3"/>
              <w:shd w:val="clear" w:color="auto" w:fill="auto"/>
              <w:spacing w:line="240" w:lineRule="auto"/>
              <w:ind w:left="80" w:firstLine="0"/>
              <w:jc w:val="left"/>
              <w:rPr>
                <w:sz w:val="24"/>
                <w:szCs w:val="24"/>
              </w:rPr>
            </w:pPr>
            <w:r>
              <w:rPr>
                <w:rStyle w:val="14"/>
                <w:sz w:val="24"/>
                <w:szCs w:val="24"/>
              </w:rPr>
              <w:t>«Уж ты ноч</w:t>
            </w:r>
            <w:r>
              <w:rPr>
                <w:rStyle w:val="14"/>
                <w:sz w:val="24"/>
                <w:szCs w:val="24"/>
              </w:rPr>
              <w:softHyphen/>
              <w:t>ка, ноченька темная...», «Вдоль по улице метелица метет...», «Пугачев в темнице», «Пугачев казнен». Ча</w:t>
            </w:r>
            <w:r>
              <w:rPr>
                <w:rStyle w:val="14"/>
                <w:sz w:val="24"/>
                <w:szCs w:val="24"/>
              </w:rPr>
              <w:softHyphen/>
              <w:t>стушки</w:t>
            </w:r>
          </w:p>
        </w:tc>
        <w:tc>
          <w:tcPr>
            <w:tcW w:w="707"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pStyle w:val="3"/>
              <w:shd w:val="clear" w:color="auto" w:fill="auto"/>
              <w:spacing w:line="240" w:lineRule="auto"/>
              <w:ind w:left="80" w:firstLine="0"/>
              <w:jc w:val="left"/>
              <w:rPr>
                <w:sz w:val="24"/>
                <w:szCs w:val="24"/>
              </w:rPr>
            </w:pPr>
          </w:p>
        </w:tc>
        <w:tc>
          <w:tcPr>
            <w:tcW w:w="427"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991"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Научиться опре</w:t>
            </w:r>
            <w:r>
              <w:rPr>
                <w:rStyle w:val="14"/>
                <w:sz w:val="24"/>
                <w:szCs w:val="24"/>
              </w:rPr>
              <w:softHyphen/>
              <w:t>делять жанрово- композиционные особенности песни, их смысловую на</w:t>
            </w:r>
            <w:r>
              <w:rPr>
                <w:rStyle w:val="14"/>
                <w:sz w:val="24"/>
                <w:szCs w:val="24"/>
              </w:rPr>
              <w:softHyphen/>
              <w:t>правленность</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rStyle w:val="14"/>
                <w:sz w:val="24"/>
                <w:szCs w:val="24"/>
              </w:rPr>
            </w:pPr>
            <w:proofErr w:type="gramStart"/>
            <w:r>
              <w:rPr>
                <w:rStyle w:val="aff0"/>
                <w:sz w:val="24"/>
                <w:szCs w:val="24"/>
              </w:rPr>
              <w:t>Познавательные:</w:t>
            </w:r>
            <w:r>
              <w:rPr>
                <w:rStyle w:val="14"/>
                <w:sz w:val="24"/>
                <w:szCs w:val="24"/>
              </w:rPr>
              <w:t xml:space="preserve"> уметь осмысленно читать и объяснять значение прочитанного, выби</w:t>
            </w:r>
            <w:r>
              <w:rPr>
                <w:rStyle w:val="14"/>
                <w:sz w:val="24"/>
                <w:szCs w:val="24"/>
              </w:rPr>
              <w:softHyphen/>
              <w:t>рать текст для чтения в зависимости от по</w:t>
            </w:r>
            <w:r>
              <w:rPr>
                <w:rStyle w:val="14"/>
                <w:sz w:val="24"/>
                <w:szCs w:val="24"/>
              </w:rPr>
              <w:softHyphen/>
              <w:t xml:space="preserve">ставленной цели, определять понятия. </w:t>
            </w:r>
            <w:proofErr w:type="gramEnd"/>
          </w:p>
          <w:p w:rsidR="00C723C6" w:rsidRDefault="00C723C6" w:rsidP="00C723C6">
            <w:pPr>
              <w:pStyle w:val="3"/>
              <w:shd w:val="clear" w:color="auto" w:fill="auto"/>
              <w:spacing w:line="240" w:lineRule="auto"/>
              <w:ind w:left="60" w:firstLine="0"/>
              <w:jc w:val="left"/>
            </w:pPr>
            <w:r>
              <w:rPr>
                <w:rStyle w:val="aff0"/>
                <w:sz w:val="24"/>
                <w:szCs w:val="24"/>
              </w:rPr>
              <w:t>Регулятивные:</w:t>
            </w:r>
            <w:r>
              <w:rPr>
                <w:rStyle w:val="14"/>
                <w:sz w:val="24"/>
                <w:szCs w:val="24"/>
              </w:rPr>
              <w:t xml:space="preserve"> выполнять учебные дей</w:t>
            </w:r>
            <w:r>
              <w:rPr>
                <w:rStyle w:val="14"/>
                <w:sz w:val="24"/>
                <w:szCs w:val="24"/>
              </w:rPr>
              <w:softHyphen/>
              <w:t xml:space="preserve">ствия в громко речевой и умственной </w:t>
            </w:r>
            <w:proofErr w:type="gramStart"/>
            <w:r>
              <w:rPr>
                <w:rStyle w:val="14"/>
                <w:sz w:val="24"/>
                <w:szCs w:val="24"/>
              </w:rPr>
              <w:t>формах</w:t>
            </w:r>
            <w:proofErr w:type="gramEnd"/>
            <w:r>
              <w:rPr>
                <w:rStyle w:val="14"/>
                <w:sz w:val="24"/>
                <w:szCs w:val="24"/>
              </w:rPr>
              <w:t>, использовать речь для регуляции своих действий, устанавливать причинно- следственные связи.</w:t>
            </w:r>
          </w:p>
          <w:p w:rsidR="00C723C6" w:rsidRDefault="00C723C6" w:rsidP="00C723C6">
            <w:pPr>
              <w:pStyle w:val="3"/>
              <w:shd w:val="clear" w:color="auto" w:fill="auto"/>
              <w:spacing w:line="240" w:lineRule="auto"/>
              <w:ind w:firstLine="0"/>
              <w:rPr>
                <w:sz w:val="24"/>
                <w:szCs w:val="24"/>
              </w:rPr>
            </w:pPr>
            <w:r>
              <w:rPr>
                <w:rStyle w:val="aff0"/>
                <w:sz w:val="24"/>
                <w:szCs w:val="24"/>
              </w:rPr>
              <w:t>Коммуникативные:</w:t>
            </w:r>
            <w:r>
              <w:rPr>
                <w:rStyle w:val="14"/>
                <w:sz w:val="24"/>
                <w:szCs w:val="24"/>
              </w:rPr>
              <w:t xml:space="preserve"> строить монологиче</w:t>
            </w:r>
            <w:r>
              <w:rPr>
                <w:rStyle w:val="14"/>
                <w:sz w:val="24"/>
                <w:szCs w:val="24"/>
              </w:rPr>
              <w:softHyphen/>
              <w:t>ские высказывания, овладеть умениями диалогической речи</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Формирование целостного, соци</w:t>
            </w:r>
            <w:r>
              <w:rPr>
                <w:rStyle w:val="14"/>
                <w:sz w:val="24"/>
                <w:szCs w:val="24"/>
              </w:rPr>
              <w:softHyphen/>
              <w:t>ально ориентиро</w:t>
            </w:r>
            <w:r>
              <w:rPr>
                <w:rStyle w:val="14"/>
                <w:sz w:val="24"/>
                <w:szCs w:val="24"/>
              </w:rPr>
              <w:softHyphen/>
              <w:t>ванного представ</w:t>
            </w:r>
            <w:r>
              <w:rPr>
                <w:rStyle w:val="14"/>
                <w:sz w:val="24"/>
                <w:szCs w:val="24"/>
              </w:rPr>
              <w:softHyphen/>
              <w:t>ления о жизни, быте и культуре наших предков</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pPr>
              <w:spacing w:after="0" w:line="240" w:lineRule="auto"/>
              <w:jc w:val="center"/>
              <w:rPr>
                <w:rFonts w:ascii="Times New Roman" w:hAnsi="Times New Roman"/>
                <w:sz w:val="24"/>
                <w:szCs w:val="24"/>
              </w:rPr>
            </w:pPr>
            <w:r>
              <w:rPr>
                <w:rFonts w:ascii="Times New Roman" w:hAnsi="Times New Roman"/>
                <w:sz w:val="24"/>
                <w:szCs w:val="24"/>
              </w:rPr>
              <w:t>Вопросы учителя, задания в учебнике</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lastRenderedPageBreak/>
              <w:t>3</w:t>
            </w:r>
          </w:p>
        </w:tc>
        <w:tc>
          <w:tcPr>
            <w:tcW w:w="2410"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color w:val="000000"/>
                <w:sz w:val="24"/>
                <w:szCs w:val="24"/>
                <w:shd w:val="clear" w:color="auto" w:fill="FFFFFF"/>
                <w:lang w:eastAsia="ru-RU" w:bidi="ru-RU"/>
              </w:rPr>
            </w:pPr>
            <w:r>
              <w:rPr>
                <w:rStyle w:val="aff0"/>
                <w:sz w:val="24"/>
                <w:szCs w:val="24"/>
                <w:lang w:val="en-US" w:bidi="en-US"/>
              </w:rPr>
              <w:t>P</w:t>
            </w:r>
            <w:r>
              <w:rPr>
                <w:rStyle w:val="aff0"/>
                <w:sz w:val="24"/>
                <w:szCs w:val="24"/>
                <w:lang w:bidi="en-US"/>
              </w:rPr>
              <w:t>.</w:t>
            </w:r>
            <w:r>
              <w:rPr>
                <w:rStyle w:val="aff0"/>
                <w:sz w:val="24"/>
                <w:szCs w:val="24"/>
                <w:lang w:val="en-US" w:bidi="en-US"/>
              </w:rPr>
              <w:t>P</w:t>
            </w:r>
            <w:r>
              <w:rPr>
                <w:rStyle w:val="aff0"/>
                <w:sz w:val="24"/>
                <w:szCs w:val="24"/>
                <w:lang w:bidi="en-US"/>
              </w:rPr>
              <w:t>.</w:t>
            </w:r>
            <w:r>
              <w:rPr>
                <w:rStyle w:val="14"/>
                <w:sz w:val="24"/>
                <w:szCs w:val="24"/>
                <w:lang w:bidi="en-US"/>
              </w:rPr>
              <w:t xml:space="preserve"> </w:t>
            </w:r>
            <w:r>
              <w:rPr>
                <w:rStyle w:val="14"/>
                <w:sz w:val="24"/>
                <w:szCs w:val="24"/>
              </w:rPr>
              <w:t>Предания «О Пу</w:t>
            </w:r>
            <w:r>
              <w:rPr>
                <w:rStyle w:val="14"/>
                <w:sz w:val="24"/>
                <w:szCs w:val="24"/>
              </w:rPr>
              <w:softHyphen/>
              <w:t>гачеве», «О покорении Сибири Ермаком». Духовный подвиг са</w:t>
            </w:r>
            <w:r>
              <w:rPr>
                <w:color w:val="000000"/>
                <w:sz w:val="24"/>
                <w:szCs w:val="24"/>
                <w:shd w:val="clear" w:color="auto" w:fill="FFFFFF"/>
                <w:lang w:eastAsia="ru-RU" w:bidi="ru-RU"/>
              </w:rPr>
              <w:t>мопожертвования Александра</w:t>
            </w:r>
          </w:p>
          <w:p w:rsidR="00C723C6" w:rsidRDefault="00C723C6" w:rsidP="00C723C6">
            <w:pPr>
              <w:pStyle w:val="3"/>
              <w:shd w:val="clear" w:color="auto" w:fill="auto"/>
              <w:spacing w:line="240" w:lineRule="auto"/>
              <w:ind w:left="80" w:firstLine="0"/>
              <w:jc w:val="left"/>
              <w:rPr>
                <w:sz w:val="24"/>
                <w:szCs w:val="24"/>
              </w:rPr>
            </w:pPr>
            <w:r>
              <w:rPr>
                <w:color w:val="000000"/>
                <w:sz w:val="24"/>
                <w:szCs w:val="24"/>
                <w:shd w:val="clear" w:color="auto" w:fill="FFFFFF"/>
                <w:lang w:eastAsia="ru-RU" w:bidi="ru-RU"/>
              </w:rPr>
              <w:t>Невского</w:t>
            </w:r>
          </w:p>
        </w:tc>
        <w:tc>
          <w:tcPr>
            <w:tcW w:w="707"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pStyle w:val="3"/>
              <w:shd w:val="clear" w:color="auto" w:fill="auto"/>
              <w:spacing w:line="240" w:lineRule="auto"/>
              <w:ind w:left="80" w:firstLine="0"/>
              <w:jc w:val="left"/>
              <w:rPr>
                <w:sz w:val="24"/>
                <w:szCs w:val="24"/>
              </w:rPr>
            </w:pPr>
          </w:p>
        </w:tc>
        <w:tc>
          <w:tcPr>
            <w:tcW w:w="427"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991"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Научиться опреде</w:t>
            </w:r>
            <w:r>
              <w:rPr>
                <w:rStyle w:val="14"/>
                <w:sz w:val="24"/>
                <w:szCs w:val="24"/>
              </w:rPr>
              <w:softHyphen/>
              <w:t>лять жанровое свое</w:t>
            </w:r>
            <w:r>
              <w:rPr>
                <w:rStyle w:val="14"/>
                <w:sz w:val="24"/>
                <w:szCs w:val="24"/>
              </w:rPr>
              <w:softHyphen/>
              <w:t>образие преданий, житийной литера</w:t>
            </w:r>
            <w:r>
              <w:rPr>
                <w:rStyle w:val="14"/>
                <w:sz w:val="24"/>
                <w:szCs w:val="24"/>
              </w:rPr>
              <w:softHyphen/>
              <w:t>туры</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aff0"/>
                <w:sz w:val="24"/>
                <w:szCs w:val="24"/>
              </w:rPr>
              <w:t>Познавательные: уметь</w:t>
            </w:r>
            <w:r>
              <w:rPr>
                <w:rStyle w:val="14"/>
                <w:sz w:val="24"/>
                <w:szCs w:val="24"/>
              </w:rPr>
              <w:t xml:space="preserve"> устанавливать ана</w:t>
            </w:r>
            <w:r>
              <w:rPr>
                <w:rStyle w:val="14"/>
                <w:sz w:val="24"/>
                <w:szCs w:val="24"/>
              </w:rPr>
              <w:softHyphen/>
              <w:t>логии, ориентироваться в разнообразии способов решения задач.</w:t>
            </w:r>
          </w:p>
          <w:p w:rsidR="00C723C6" w:rsidRDefault="00C723C6" w:rsidP="00C723C6">
            <w:pPr>
              <w:pStyle w:val="3"/>
              <w:shd w:val="clear" w:color="auto" w:fill="auto"/>
              <w:spacing w:line="240" w:lineRule="auto"/>
              <w:ind w:left="60" w:firstLine="0"/>
              <w:jc w:val="left"/>
              <w:rPr>
                <w:sz w:val="24"/>
                <w:szCs w:val="24"/>
              </w:rPr>
            </w:pPr>
            <w:proofErr w:type="gramStart"/>
            <w:r>
              <w:rPr>
                <w:rStyle w:val="aff0"/>
                <w:sz w:val="24"/>
                <w:szCs w:val="24"/>
              </w:rPr>
              <w:t>Регулятивные</w:t>
            </w:r>
            <w:proofErr w:type="gramEnd"/>
            <w:r>
              <w:rPr>
                <w:rStyle w:val="aff0"/>
                <w:sz w:val="24"/>
                <w:szCs w:val="24"/>
              </w:rPr>
              <w:t>:</w:t>
            </w:r>
            <w:r>
              <w:rPr>
                <w:rStyle w:val="14"/>
                <w:sz w:val="24"/>
                <w:szCs w:val="24"/>
              </w:rPr>
              <w:t xml:space="preserve"> формулировать и удержи</w:t>
            </w:r>
            <w:r>
              <w:rPr>
                <w:rStyle w:val="14"/>
                <w:sz w:val="24"/>
                <w:szCs w:val="24"/>
              </w:rPr>
              <w:softHyphen/>
              <w:t>вать учебную задачу, планировать и регули</w:t>
            </w:r>
            <w:r>
              <w:rPr>
                <w:rStyle w:val="14"/>
                <w:sz w:val="24"/>
                <w:szCs w:val="24"/>
              </w:rPr>
              <w:softHyphen/>
              <w:t xml:space="preserve">ровать свою деятельность. </w:t>
            </w:r>
            <w:r>
              <w:rPr>
                <w:rStyle w:val="aff0"/>
                <w:sz w:val="24"/>
                <w:szCs w:val="24"/>
              </w:rPr>
              <w:t>Коммуникативные:</w:t>
            </w:r>
            <w:r>
              <w:rPr>
                <w:rStyle w:val="14"/>
                <w:sz w:val="24"/>
                <w:szCs w:val="24"/>
              </w:rPr>
              <w:t xml:space="preserve"> уметь формулировать собственное мнение и свою позицию: </w:t>
            </w:r>
            <w:r>
              <w:rPr>
                <w:sz w:val="24"/>
                <w:szCs w:val="24"/>
              </w:rPr>
              <w:t xml:space="preserve"> </w:t>
            </w:r>
            <w:r>
              <w:rPr>
                <w:rStyle w:val="14"/>
                <w:sz w:val="24"/>
                <w:szCs w:val="24"/>
              </w:rPr>
              <w:t>осознанно использовать речевые средства в соответствии с задачей коммуникации для выражения своих чувств, мыслей и потребностей; владение устной и письменной речью, монологической контекстной речью</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Формирование устойчивой моти</w:t>
            </w:r>
            <w:r>
              <w:rPr>
                <w:rStyle w:val="14"/>
                <w:sz w:val="24"/>
                <w:szCs w:val="24"/>
              </w:rPr>
              <w:softHyphen/>
              <w:t>вации к индивиду</w:t>
            </w:r>
            <w:r>
              <w:rPr>
                <w:rStyle w:val="14"/>
                <w:sz w:val="24"/>
                <w:szCs w:val="24"/>
              </w:rPr>
              <w:softHyphen/>
              <w:t>альной и коллек</w:t>
            </w:r>
            <w:r>
              <w:rPr>
                <w:rStyle w:val="14"/>
                <w:sz w:val="24"/>
                <w:szCs w:val="24"/>
              </w:rPr>
              <w:softHyphen/>
              <w:t>тивной творческой деятельности</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pPr>
              <w:spacing w:after="0" w:line="240" w:lineRule="auto"/>
              <w:jc w:val="center"/>
              <w:rPr>
                <w:rFonts w:ascii="Times New Roman" w:hAnsi="Times New Roman"/>
                <w:sz w:val="24"/>
                <w:szCs w:val="24"/>
              </w:rPr>
            </w:pPr>
            <w:r>
              <w:rPr>
                <w:rFonts w:ascii="Times New Roman" w:hAnsi="Times New Roman"/>
                <w:sz w:val="24"/>
                <w:szCs w:val="24"/>
              </w:rPr>
              <w:t>Вопросы учителя, задания в учебнике</w:t>
            </w:r>
          </w:p>
        </w:tc>
      </w:tr>
      <w:tr w:rsidR="00C723C6" w:rsidTr="00BC288E">
        <w:tc>
          <w:tcPr>
            <w:tcW w:w="533" w:type="dxa"/>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b/>
                <w:sz w:val="24"/>
                <w:szCs w:val="24"/>
                <w:lang w:bidi="ru-RU"/>
              </w:rPr>
            </w:pPr>
          </w:p>
        </w:tc>
        <w:tc>
          <w:tcPr>
            <w:tcW w:w="15314" w:type="dxa"/>
            <w:gridSpan w:val="10"/>
            <w:tcBorders>
              <w:top w:val="single" w:sz="4" w:space="0" w:color="auto"/>
              <w:left w:val="single" w:sz="4" w:space="0" w:color="auto"/>
              <w:bottom w:val="single" w:sz="4" w:space="0" w:color="auto"/>
              <w:right w:val="single" w:sz="4" w:space="0" w:color="auto"/>
            </w:tcBorders>
          </w:tcPr>
          <w:p w:rsidR="00C723C6" w:rsidRDefault="00C723C6" w:rsidP="00C723C6">
            <w:pPr>
              <w:spacing w:line="240" w:lineRule="auto"/>
              <w:jc w:val="center"/>
              <w:rPr>
                <w:rFonts w:ascii="Times New Roman" w:hAnsi="Times New Roman"/>
                <w:b/>
                <w:sz w:val="24"/>
                <w:szCs w:val="24"/>
              </w:rPr>
            </w:pPr>
            <w:r>
              <w:rPr>
                <w:rStyle w:val="21"/>
                <w:rFonts w:eastAsia="Calibri"/>
                <w:sz w:val="24"/>
                <w:szCs w:val="24"/>
              </w:rPr>
              <w:t>ИЗ  ДРЕВНЕРУССКОЙ ЛИТЕРАТУРЫ (2 ч)</w:t>
            </w:r>
          </w:p>
          <w:p w:rsidR="00C723C6" w:rsidRDefault="00C723C6" w:rsidP="00C723C6">
            <w:pPr>
              <w:spacing w:after="0" w:line="240" w:lineRule="auto"/>
              <w:jc w:val="center"/>
              <w:rPr>
                <w:rFonts w:ascii="Times New Roman" w:hAnsi="Times New Roman"/>
                <w:sz w:val="24"/>
                <w:szCs w:val="24"/>
              </w:rPr>
            </w:pP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4</w:t>
            </w:r>
          </w:p>
        </w:tc>
        <w:tc>
          <w:tcPr>
            <w:tcW w:w="2410"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Житие Александра Невского» (фрагмен</w:t>
            </w:r>
            <w:r>
              <w:rPr>
                <w:rStyle w:val="14"/>
                <w:sz w:val="24"/>
                <w:szCs w:val="24"/>
              </w:rPr>
              <w:softHyphen/>
              <w:t>ты). Защита русских земель от на</w:t>
            </w:r>
            <w:r>
              <w:rPr>
                <w:rStyle w:val="14"/>
                <w:sz w:val="24"/>
                <w:szCs w:val="24"/>
              </w:rPr>
              <w:softHyphen/>
              <w:t>шествия врагов</w:t>
            </w:r>
          </w:p>
        </w:tc>
        <w:tc>
          <w:tcPr>
            <w:tcW w:w="707"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pStyle w:val="3"/>
              <w:shd w:val="clear" w:color="auto" w:fill="auto"/>
              <w:spacing w:line="240" w:lineRule="auto"/>
              <w:ind w:left="60" w:firstLine="0"/>
              <w:jc w:val="left"/>
              <w:rPr>
                <w:sz w:val="24"/>
                <w:szCs w:val="24"/>
              </w:rPr>
            </w:pPr>
          </w:p>
        </w:tc>
        <w:tc>
          <w:tcPr>
            <w:tcW w:w="427"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991"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sz w:val="24"/>
                <w:szCs w:val="24"/>
                <w:lang w:bidi="ru-RU"/>
              </w:rPr>
            </w:pPr>
            <w:r>
              <w:rPr>
                <w:rFonts w:ascii="Times New Roman" w:hAnsi="Times New Roman"/>
                <w:sz w:val="24"/>
                <w:szCs w:val="24"/>
                <w:lang w:bidi="ru-RU"/>
              </w:rPr>
              <w:t>Научиться находить композиционно- жанровые признаки житийной литера</w:t>
            </w:r>
            <w:r>
              <w:rPr>
                <w:rFonts w:ascii="Times New Roman" w:hAnsi="Times New Roman"/>
                <w:sz w:val="24"/>
                <w:szCs w:val="24"/>
                <w:lang w:bidi="ru-RU"/>
              </w:rPr>
              <w:softHyphen/>
              <w:t>туры</w:t>
            </w:r>
          </w:p>
          <w:p w:rsidR="00C723C6" w:rsidRDefault="00C723C6" w:rsidP="00C723C6">
            <w:pPr>
              <w:rPr>
                <w:rFonts w:ascii="Times New Roman" w:hAnsi="Times New Roman"/>
                <w:sz w:val="24"/>
                <w:szCs w:val="24"/>
              </w:rPr>
            </w:pPr>
          </w:p>
        </w:tc>
        <w:tc>
          <w:tcPr>
            <w:tcW w:w="4681" w:type="dxa"/>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sz w:val="24"/>
                <w:szCs w:val="24"/>
                <w:lang w:bidi="ru-RU"/>
              </w:rPr>
            </w:pPr>
            <w:proofErr w:type="gramStart"/>
            <w:r>
              <w:rPr>
                <w:rFonts w:ascii="Times New Roman" w:hAnsi="Times New Roman"/>
                <w:i/>
                <w:iCs/>
                <w:sz w:val="24"/>
                <w:szCs w:val="24"/>
                <w:lang w:bidi="ru-RU"/>
              </w:rPr>
              <w:t>Познавательные</w:t>
            </w:r>
            <w:proofErr w:type="gramEnd"/>
            <w:r>
              <w:rPr>
                <w:rFonts w:ascii="Times New Roman" w:hAnsi="Times New Roman"/>
                <w:i/>
                <w:iCs/>
                <w:sz w:val="24"/>
                <w:szCs w:val="24"/>
                <w:lang w:bidi="ru-RU"/>
              </w:rPr>
              <w:t>:</w:t>
            </w:r>
            <w:r>
              <w:rPr>
                <w:rFonts w:ascii="Times New Roman" w:hAnsi="Times New Roman"/>
                <w:sz w:val="24"/>
                <w:szCs w:val="24"/>
                <w:lang w:bidi="ru-RU"/>
              </w:rPr>
              <w:t xml:space="preserve"> уметь искать и выделять необходимую информацию в предложен</w:t>
            </w:r>
            <w:r>
              <w:rPr>
                <w:rFonts w:ascii="Times New Roman" w:hAnsi="Times New Roman"/>
                <w:sz w:val="24"/>
                <w:szCs w:val="24"/>
                <w:lang w:bidi="ru-RU"/>
              </w:rPr>
              <w:softHyphen/>
              <w:t>ных текстах.</w:t>
            </w:r>
          </w:p>
          <w:p w:rsidR="00C723C6" w:rsidRDefault="00C723C6" w:rsidP="00C723C6">
            <w:pPr>
              <w:rPr>
                <w:rFonts w:ascii="Times New Roman" w:hAnsi="Times New Roman"/>
                <w:sz w:val="24"/>
                <w:szCs w:val="24"/>
                <w:lang w:bidi="ru-RU"/>
              </w:rPr>
            </w:pPr>
            <w:r>
              <w:rPr>
                <w:rFonts w:ascii="Times New Roman" w:hAnsi="Times New Roman"/>
                <w:i/>
                <w:iCs/>
                <w:sz w:val="24"/>
                <w:szCs w:val="24"/>
                <w:lang w:bidi="ru-RU"/>
              </w:rPr>
              <w:t>Регулятивные:</w:t>
            </w:r>
            <w:r>
              <w:rPr>
                <w:rFonts w:ascii="Times New Roman" w:hAnsi="Times New Roman"/>
                <w:sz w:val="24"/>
                <w:szCs w:val="24"/>
                <w:lang w:bidi="ru-RU"/>
              </w:rPr>
              <w:t xml:space="preserve"> уметь выполнять учебные действия, планировать алгоритм ответа. </w:t>
            </w:r>
            <w:r>
              <w:rPr>
                <w:rFonts w:ascii="Times New Roman" w:hAnsi="Times New Roman"/>
                <w:i/>
                <w:iCs/>
                <w:sz w:val="24"/>
                <w:szCs w:val="24"/>
                <w:lang w:bidi="ru-RU"/>
              </w:rPr>
              <w:t>Коммуникативные:</w:t>
            </w:r>
            <w:r>
              <w:rPr>
                <w:rFonts w:ascii="Times New Roman" w:hAnsi="Times New Roman"/>
                <w:sz w:val="24"/>
                <w:szCs w:val="24"/>
                <w:lang w:bidi="ru-RU"/>
              </w:rPr>
              <w:t xml:space="preserve"> уметь определять об</w:t>
            </w:r>
            <w:r>
              <w:rPr>
                <w:rFonts w:ascii="Times New Roman" w:hAnsi="Times New Roman"/>
                <w:sz w:val="24"/>
                <w:szCs w:val="24"/>
                <w:lang w:bidi="ru-RU"/>
              </w:rPr>
              <w:softHyphen/>
              <w:t>щую цель и пути ее достижения</w:t>
            </w:r>
          </w:p>
          <w:p w:rsidR="00C723C6" w:rsidRDefault="00C723C6" w:rsidP="00C723C6">
            <w:pP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sz w:val="24"/>
                <w:szCs w:val="24"/>
              </w:rPr>
            </w:pPr>
            <w:r>
              <w:rPr>
                <w:rFonts w:ascii="Times New Roman" w:hAnsi="Times New Roman"/>
                <w:sz w:val="24"/>
                <w:szCs w:val="24"/>
              </w:rPr>
              <w:t>Формирование навыков исследовательской деятельности, готовности и способности вести диалог с другими людьми и достигать в нем взаимопонимания</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r>
              <w:t>Практикум</w:t>
            </w:r>
          </w:p>
          <w:p w:rsidR="00C723C6" w:rsidRDefault="00C723C6" w:rsidP="00C723C6">
            <w:r>
              <w:t>Письменная хар-ка А.Невского</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5</w:t>
            </w:r>
          </w:p>
        </w:tc>
        <w:tc>
          <w:tcPr>
            <w:tcW w:w="2410"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Изображе</w:t>
            </w:r>
            <w:r>
              <w:rPr>
                <w:rStyle w:val="14"/>
                <w:sz w:val="24"/>
                <w:szCs w:val="24"/>
              </w:rPr>
              <w:softHyphen/>
              <w:t>ние дей</w:t>
            </w:r>
            <w:r>
              <w:rPr>
                <w:rStyle w:val="14"/>
                <w:sz w:val="24"/>
                <w:szCs w:val="24"/>
              </w:rPr>
              <w:softHyphen/>
              <w:t>ствительных и вымыш</w:t>
            </w:r>
            <w:r>
              <w:rPr>
                <w:rStyle w:val="14"/>
                <w:sz w:val="24"/>
                <w:szCs w:val="24"/>
              </w:rPr>
              <w:softHyphen/>
              <w:t>ленных событий в повести «Шемякин суд»</w:t>
            </w:r>
          </w:p>
        </w:tc>
        <w:tc>
          <w:tcPr>
            <w:tcW w:w="707"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pStyle w:val="3"/>
              <w:shd w:val="clear" w:color="auto" w:fill="auto"/>
              <w:spacing w:line="240" w:lineRule="auto"/>
              <w:ind w:left="60" w:firstLine="0"/>
              <w:jc w:val="left"/>
              <w:rPr>
                <w:sz w:val="24"/>
                <w:szCs w:val="24"/>
              </w:rPr>
            </w:pPr>
          </w:p>
        </w:tc>
        <w:tc>
          <w:tcPr>
            <w:tcW w:w="427"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991"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sz w:val="24"/>
                <w:szCs w:val="24"/>
                <w:lang w:bidi="ru-RU"/>
              </w:rPr>
            </w:pPr>
            <w:r>
              <w:rPr>
                <w:rFonts w:ascii="Times New Roman" w:hAnsi="Times New Roman"/>
                <w:sz w:val="24"/>
                <w:szCs w:val="24"/>
                <w:lang w:bidi="ru-RU"/>
              </w:rPr>
              <w:t>Научиться опреде</w:t>
            </w:r>
            <w:r>
              <w:rPr>
                <w:rFonts w:ascii="Times New Roman" w:hAnsi="Times New Roman"/>
                <w:sz w:val="24"/>
                <w:szCs w:val="24"/>
                <w:lang w:bidi="ru-RU"/>
              </w:rPr>
              <w:softHyphen/>
              <w:t>лять жанровые при</w:t>
            </w:r>
            <w:r>
              <w:rPr>
                <w:rFonts w:ascii="Times New Roman" w:hAnsi="Times New Roman"/>
                <w:sz w:val="24"/>
                <w:szCs w:val="24"/>
                <w:lang w:bidi="ru-RU"/>
              </w:rPr>
              <w:softHyphen/>
              <w:t xml:space="preserve">знаки </w:t>
            </w:r>
            <w:r>
              <w:rPr>
                <w:rFonts w:ascii="Times New Roman" w:hAnsi="Times New Roman"/>
                <w:sz w:val="24"/>
                <w:szCs w:val="24"/>
                <w:lang w:bidi="ru-RU"/>
              </w:rPr>
              <w:lastRenderedPageBreak/>
              <w:t>сатирической повести</w:t>
            </w:r>
          </w:p>
          <w:p w:rsidR="00C723C6" w:rsidRDefault="00C723C6" w:rsidP="00C723C6">
            <w:pPr>
              <w:rPr>
                <w:rFonts w:ascii="Times New Roman" w:hAnsi="Times New Roman"/>
                <w:sz w:val="24"/>
                <w:szCs w:val="24"/>
              </w:rPr>
            </w:pPr>
          </w:p>
        </w:tc>
        <w:tc>
          <w:tcPr>
            <w:tcW w:w="4681" w:type="dxa"/>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sz w:val="24"/>
                <w:szCs w:val="24"/>
                <w:lang w:bidi="ru-RU"/>
              </w:rPr>
            </w:pPr>
            <w:proofErr w:type="gramStart"/>
            <w:r>
              <w:rPr>
                <w:rFonts w:ascii="Times New Roman" w:hAnsi="Times New Roman"/>
                <w:i/>
                <w:iCs/>
                <w:sz w:val="24"/>
                <w:szCs w:val="24"/>
                <w:lang w:bidi="ru-RU"/>
              </w:rPr>
              <w:lastRenderedPageBreak/>
              <w:t>Познавательные:</w:t>
            </w:r>
            <w:r>
              <w:rPr>
                <w:rFonts w:ascii="Times New Roman" w:hAnsi="Times New Roman"/>
                <w:sz w:val="24"/>
                <w:szCs w:val="24"/>
                <w:lang w:bidi="ru-RU"/>
              </w:rPr>
              <w:t xml:space="preserve"> уметь синтезировать по</w:t>
            </w:r>
            <w:r>
              <w:rPr>
                <w:rFonts w:ascii="Times New Roman" w:hAnsi="Times New Roman"/>
                <w:sz w:val="24"/>
                <w:szCs w:val="24"/>
                <w:lang w:bidi="ru-RU"/>
              </w:rPr>
              <w:softHyphen/>
              <w:t>лученную информацию для составления аргументированного ответа.</w:t>
            </w:r>
            <w:proofErr w:type="gramEnd"/>
            <w:r>
              <w:rPr>
                <w:rFonts w:ascii="Times New Roman" w:hAnsi="Times New Roman"/>
                <w:sz w:val="24"/>
                <w:szCs w:val="24"/>
                <w:lang w:bidi="ru-RU"/>
              </w:rPr>
              <w:t xml:space="preserve"> </w:t>
            </w:r>
            <w:r>
              <w:rPr>
                <w:rFonts w:ascii="Times New Roman" w:hAnsi="Times New Roman"/>
                <w:i/>
                <w:iCs/>
                <w:sz w:val="24"/>
                <w:szCs w:val="24"/>
                <w:lang w:bidi="ru-RU"/>
              </w:rPr>
              <w:t>Регулятивные:</w:t>
            </w:r>
            <w:r>
              <w:rPr>
                <w:rFonts w:ascii="Times New Roman" w:hAnsi="Times New Roman"/>
                <w:sz w:val="24"/>
                <w:szCs w:val="24"/>
                <w:lang w:bidi="ru-RU"/>
              </w:rPr>
              <w:t xml:space="preserve"> уметь определять меры </w:t>
            </w:r>
            <w:r>
              <w:rPr>
                <w:rFonts w:ascii="Times New Roman" w:hAnsi="Times New Roman"/>
                <w:sz w:val="24"/>
                <w:szCs w:val="24"/>
                <w:lang w:bidi="ru-RU"/>
              </w:rPr>
              <w:lastRenderedPageBreak/>
              <w:t xml:space="preserve">усвоения изученного материала. </w:t>
            </w:r>
            <w:r>
              <w:rPr>
                <w:rFonts w:ascii="Times New Roman" w:hAnsi="Times New Roman"/>
                <w:i/>
                <w:iCs/>
                <w:sz w:val="24"/>
                <w:szCs w:val="24"/>
                <w:lang w:bidi="ru-RU"/>
              </w:rPr>
              <w:t>Коммуникативные:</w:t>
            </w:r>
            <w:r>
              <w:rPr>
                <w:rFonts w:ascii="Times New Roman" w:hAnsi="Times New Roman"/>
                <w:sz w:val="24"/>
                <w:szCs w:val="24"/>
                <w:lang w:bidi="ru-RU"/>
              </w:rPr>
              <w:t xml:space="preserve"> уметь делать анализ текста, используя изученную терминоло</w:t>
            </w:r>
            <w:r>
              <w:rPr>
                <w:rFonts w:ascii="Times New Roman" w:hAnsi="Times New Roman"/>
                <w:sz w:val="24"/>
                <w:szCs w:val="24"/>
                <w:lang w:bidi="ru-RU"/>
              </w:rPr>
              <w:softHyphen/>
              <w:t>гию и полученные знания</w:t>
            </w:r>
          </w:p>
          <w:p w:rsidR="00C723C6" w:rsidRDefault="00C723C6" w:rsidP="00C723C6">
            <w:pP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sz w:val="24"/>
                <w:szCs w:val="24"/>
              </w:rPr>
            </w:pPr>
            <w:r>
              <w:rPr>
                <w:rFonts w:ascii="Times New Roman" w:hAnsi="Times New Roman"/>
                <w:sz w:val="24"/>
                <w:szCs w:val="24"/>
              </w:rPr>
              <w:lastRenderedPageBreak/>
              <w:t xml:space="preserve">Формирование навыков </w:t>
            </w:r>
            <w:proofErr w:type="gramStart"/>
            <w:r>
              <w:rPr>
                <w:rFonts w:ascii="Times New Roman" w:hAnsi="Times New Roman"/>
                <w:sz w:val="24"/>
                <w:szCs w:val="24"/>
              </w:rPr>
              <w:t>взаимо-действия</w:t>
            </w:r>
            <w:proofErr w:type="gramEnd"/>
            <w:r>
              <w:rPr>
                <w:rFonts w:ascii="Times New Roman" w:hAnsi="Times New Roman"/>
                <w:sz w:val="24"/>
                <w:szCs w:val="24"/>
              </w:rPr>
              <w:t xml:space="preserve"> в группе по алгоритму </w:t>
            </w:r>
            <w:r>
              <w:rPr>
                <w:rFonts w:ascii="Times New Roman" w:hAnsi="Times New Roman"/>
                <w:sz w:val="24"/>
                <w:szCs w:val="24"/>
              </w:rPr>
              <w:lastRenderedPageBreak/>
              <w:t>выполнения задачи при консультативной помощи учителя</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r>
              <w:lastRenderedPageBreak/>
              <w:t>Сочинение-миниатюра</w:t>
            </w:r>
          </w:p>
        </w:tc>
      </w:tr>
      <w:tr w:rsidR="00C723C6" w:rsidTr="00BC288E">
        <w:tc>
          <w:tcPr>
            <w:tcW w:w="15847" w:type="dxa"/>
            <w:gridSpan w:val="11"/>
            <w:tcBorders>
              <w:top w:val="single" w:sz="4" w:space="0" w:color="auto"/>
              <w:left w:val="single" w:sz="4" w:space="0" w:color="auto"/>
              <w:bottom w:val="single" w:sz="4" w:space="0" w:color="auto"/>
              <w:right w:val="single" w:sz="4" w:space="0" w:color="auto"/>
            </w:tcBorders>
          </w:tcPr>
          <w:p w:rsidR="00C723C6" w:rsidRDefault="00C723C6" w:rsidP="00C723C6">
            <w:r>
              <w:rPr>
                <w:b/>
                <w:sz w:val="24"/>
                <w:szCs w:val="24"/>
                <w:lang w:bidi="ru-RU"/>
              </w:rPr>
              <w:lastRenderedPageBreak/>
              <w:t xml:space="preserve">                                                           ИЗ РУССКОЙ ЛИТЕРАТУРЫ XVIII ВЕКА (3 Ч)</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6</w:t>
            </w:r>
          </w:p>
        </w:tc>
        <w:tc>
          <w:tcPr>
            <w:tcW w:w="2410"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Сатириче</w:t>
            </w:r>
            <w:r>
              <w:rPr>
                <w:rStyle w:val="14"/>
                <w:sz w:val="24"/>
                <w:szCs w:val="24"/>
              </w:rPr>
              <w:softHyphen/>
              <w:t>ская направ</w:t>
            </w:r>
            <w:r>
              <w:rPr>
                <w:rStyle w:val="14"/>
                <w:sz w:val="24"/>
                <w:szCs w:val="24"/>
              </w:rPr>
              <w:softHyphen/>
              <w:t>ленность комедии Д.И. Фонви</w:t>
            </w:r>
            <w:r>
              <w:rPr>
                <w:rStyle w:val="14"/>
                <w:sz w:val="24"/>
                <w:szCs w:val="24"/>
              </w:rPr>
              <w:softHyphen/>
              <w:t>зина «Недо</w:t>
            </w:r>
            <w:r>
              <w:rPr>
                <w:rStyle w:val="14"/>
                <w:sz w:val="24"/>
                <w:szCs w:val="24"/>
              </w:rPr>
              <w:softHyphen/>
              <w:t>росль»</w:t>
            </w:r>
          </w:p>
        </w:tc>
        <w:tc>
          <w:tcPr>
            <w:tcW w:w="707"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pStyle w:val="3"/>
              <w:shd w:val="clear" w:color="auto" w:fill="auto"/>
              <w:spacing w:line="240" w:lineRule="auto"/>
              <w:ind w:left="60" w:firstLine="0"/>
              <w:jc w:val="left"/>
              <w:rPr>
                <w:sz w:val="24"/>
                <w:szCs w:val="24"/>
              </w:rPr>
            </w:pPr>
          </w:p>
        </w:tc>
        <w:tc>
          <w:tcPr>
            <w:tcW w:w="427"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991"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Научиться опреде</w:t>
            </w:r>
            <w:r>
              <w:rPr>
                <w:rStyle w:val="14"/>
                <w:sz w:val="24"/>
                <w:szCs w:val="24"/>
              </w:rPr>
              <w:softHyphen/>
              <w:t>лять идейно-этиче</w:t>
            </w:r>
            <w:r>
              <w:rPr>
                <w:rStyle w:val="14"/>
                <w:sz w:val="24"/>
                <w:szCs w:val="24"/>
              </w:rPr>
              <w:softHyphen/>
              <w:t>скую направленность комедии</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aff0"/>
                <w:sz w:val="24"/>
                <w:szCs w:val="24"/>
              </w:rPr>
              <w:t>Познавательные:</w:t>
            </w:r>
            <w:r>
              <w:rPr>
                <w:rStyle w:val="14"/>
                <w:sz w:val="24"/>
                <w:szCs w:val="24"/>
              </w:rPr>
              <w:t xml:space="preserve"> уметь устанавливать ана</w:t>
            </w:r>
            <w:r>
              <w:rPr>
                <w:rStyle w:val="14"/>
                <w:sz w:val="24"/>
                <w:szCs w:val="24"/>
              </w:rPr>
              <w:softHyphen/>
              <w:t>логии, ориентироваться в разнообразии способов решения задач.</w:t>
            </w:r>
          </w:p>
          <w:p w:rsidR="00C723C6" w:rsidRDefault="00C723C6" w:rsidP="00C723C6">
            <w:pPr>
              <w:pStyle w:val="3"/>
              <w:shd w:val="clear" w:color="auto" w:fill="auto"/>
              <w:spacing w:line="240" w:lineRule="auto"/>
              <w:ind w:left="60" w:firstLine="0"/>
              <w:jc w:val="left"/>
              <w:rPr>
                <w:sz w:val="24"/>
                <w:szCs w:val="24"/>
              </w:rPr>
            </w:pPr>
            <w:proofErr w:type="gramStart"/>
            <w:r>
              <w:rPr>
                <w:rStyle w:val="aff0"/>
                <w:sz w:val="24"/>
                <w:szCs w:val="24"/>
              </w:rPr>
              <w:t>Регулятивные:</w:t>
            </w:r>
            <w:r>
              <w:rPr>
                <w:rStyle w:val="14"/>
                <w:sz w:val="24"/>
                <w:szCs w:val="24"/>
              </w:rPr>
              <w:t xml:space="preserve"> формулировать и удержи</w:t>
            </w:r>
            <w:r>
              <w:rPr>
                <w:rStyle w:val="14"/>
                <w:sz w:val="24"/>
                <w:szCs w:val="24"/>
              </w:rPr>
              <w:softHyphen/>
              <w:t>вать учебную задачу, планировать и регули</w:t>
            </w:r>
            <w:r>
              <w:rPr>
                <w:rStyle w:val="14"/>
                <w:sz w:val="24"/>
                <w:szCs w:val="24"/>
              </w:rPr>
              <w:softHyphen/>
              <w:t xml:space="preserve">ровать свою деятельности; </w:t>
            </w:r>
            <w:r>
              <w:rPr>
                <w:rStyle w:val="aff0"/>
                <w:sz w:val="24"/>
                <w:szCs w:val="24"/>
              </w:rPr>
              <w:t>Коммуникативные:</w:t>
            </w:r>
            <w:r>
              <w:rPr>
                <w:rStyle w:val="14"/>
                <w:sz w:val="24"/>
                <w:szCs w:val="24"/>
              </w:rPr>
              <w:t xml:space="preserve"> уметь формулировать собственное мнение и свою позицию: осознанно использовать речевые средства в соответствии с задачей коммуникации, для выражения своих чувств, мыслей и по</w:t>
            </w:r>
            <w:r>
              <w:rPr>
                <w:rStyle w:val="14"/>
                <w:sz w:val="24"/>
                <w:szCs w:val="24"/>
              </w:rPr>
              <w:softHyphen/>
              <w:t>требностей; владение устной и письменной речью, монологической контекстной речью</w:t>
            </w:r>
            <w:proofErr w:type="gramEnd"/>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Формирование этических чувств, доброжелательно</w:t>
            </w:r>
            <w:r>
              <w:rPr>
                <w:rStyle w:val="14"/>
                <w:sz w:val="24"/>
                <w:szCs w:val="24"/>
              </w:rPr>
              <w:softHyphen/>
              <w:t>сти и эмоциональ</w:t>
            </w:r>
            <w:r>
              <w:rPr>
                <w:rStyle w:val="14"/>
                <w:sz w:val="24"/>
                <w:szCs w:val="24"/>
              </w:rPr>
              <w:softHyphen/>
              <w:t>но-нравственной отзывчивости</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r>
              <w:t>Тест на восприятие текста</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7</w:t>
            </w:r>
          </w:p>
        </w:tc>
        <w:tc>
          <w:tcPr>
            <w:tcW w:w="2410"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Речевые характе</w:t>
            </w:r>
            <w:r>
              <w:rPr>
                <w:rStyle w:val="14"/>
                <w:sz w:val="24"/>
                <w:szCs w:val="24"/>
              </w:rPr>
              <w:softHyphen/>
              <w:t>ристики персонажей как средство создания комической ситуации. Проект</w:t>
            </w:r>
          </w:p>
        </w:tc>
        <w:tc>
          <w:tcPr>
            <w:tcW w:w="707"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pStyle w:val="3"/>
              <w:shd w:val="clear" w:color="auto" w:fill="auto"/>
              <w:spacing w:line="240" w:lineRule="auto"/>
              <w:ind w:left="60" w:firstLine="0"/>
              <w:jc w:val="left"/>
              <w:rPr>
                <w:sz w:val="24"/>
                <w:szCs w:val="24"/>
              </w:rPr>
            </w:pPr>
          </w:p>
        </w:tc>
        <w:tc>
          <w:tcPr>
            <w:tcW w:w="427"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991"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Научиться владеть изученной терми</w:t>
            </w:r>
            <w:r>
              <w:rPr>
                <w:rStyle w:val="14"/>
                <w:sz w:val="24"/>
                <w:szCs w:val="24"/>
              </w:rPr>
              <w:softHyphen/>
              <w:t>нологией по теме, выразительному чте</w:t>
            </w:r>
            <w:r>
              <w:rPr>
                <w:rStyle w:val="14"/>
                <w:sz w:val="24"/>
                <w:szCs w:val="24"/>
              </w:rPr>
              <w:softHyphen/>
              <w:t>нию и рецензирова</w:t>
            </w:r>
            <w:r>
              <w:rPr>
                <w:rStyle w:val="14"/>
                <w:sz w:val="24"/>
                <w:szCs w:val="24"/>
              </w:rPr>
              <w:softHyphen/>
              <w:t>нию выразительного чтения отрывков комедии</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proofErr w:type="gramStart"/>
            <w:r>
              <w:rPr>
                <w:rStyle w:val="aff0"/>
                <w:sz w:val="24"/>
                <w:szCs w:val="24"/>
              </w:rPr>
              <w:t>Познавательные</w:t>
            </w:r>
            <w:proofErr w:type="gramEnd"/>
            <w:r>
              <w:rPr>
                <w:rStyle w:val="aff0"/>
                <w:sz w:val="24"/>
                <w:szCs w:val="24"/>
              </w:rPr>
              <w:t>:</w:t>
            </w:r>
            <w:r>
              <w:rPr>
                <w:rStyle w:val="14"/>
                <w:sz w:val="24"/>
                <w:szCs w:val="24"/>
              </w:rPr>
              <w:t xml:space="preserve"> выделять и формулиро</w:t>
            </w:r>
            <w:r>
              <w:rPr>
                <w:rStyle w:val="14"/>
                <w:sz w:val="24"/>
                <w:szCs w:val="24"/>
              </w:rPr>
              <w:softHyphen/>
              <w:t>вать познавательную цель.</w:t>
            </w:r>
          </w:p>
          <w:p w:rsidR="00C723C6" w:rsidRDefault="00C723C6" w:rsidP="00C723C6">
            <w:pPr>
              <w:pStyle w:val="3"/>
              <w:shd w:val="clear" w:color="auto" w:fill="auto"/>
              <w:spacing w:line="240" w:lineRule="auto"/>
              <w:ind w:left="60" w:firstLine="0"/>
              <w:jc w:val="left"/>
              <w:rPr>
                <w:sz w:val="24"/>
                <w:szCs w:val="24"/>
              </w:rPr>
            </w:pPr>
            <w:proofErr w:type="gramStart"/>
            <w:r>
              <w:rPr>
                <w:rStyle w:val="aff0"/>
                <w:sz w:val="24"/>
                <w:szCs w:val="24"/>
              </w:rPr>
              <w:t>Регулятивные</w:t>
            </w:r>
            <w:proofErr w:type="gramEnd"/>
            <w:r>
              <w:rPr>
                <w:rStyle w:val="aff0"/>
                <w:sz w:val="24"/>
                <w:szCs w:val="24"/>
              </w:rPr>
              <w:t>:</w:t>
            </w:r>
            <w:r>
              <w:rPr>
                <w:rStyle w:val="14"/>
                <w:sz w:val="24"/>
                <w:szCs w:val="24"/>
              </w:rPr>
              <w:t xml:space="preserve"> применять метод информа</w:t>
            </w:r>
            <w:r>
              <w:rPr>
                <w:rStyle w:val="14"/>
                <w:sz w:val="24"/>
                <w:szCs w:val="24"/>
              </w:rPr>
              <w:softHyphen/>
              <w:t xml:space="preserve">ционного поиска, в том числе с помощью компьютерных средств. </w:t>
            </w:r>
            <w:r>
              <w:rPr>
                <w:rStyle w:val="aff0"/>
                <w:sz w:val="24"/>
                <w:szCs w:val="24"/>
              </w:rPr>
              <w:t>Коммуникативные:</w:t>
            </w:r>
            <w:r>
              <w:rPr>
                <w:rStyle w:val="14"/>
                <w:sz w:val="24"/>
                <w:szCs w:val="24"/>
              </w:rPr>
              <w:t xml:space="preserve"> устанавливать рабочие отношения, эффективно сотрудничать и способствовать продуктивной коопера</w:t>
            </w:r>
            <w:r>
              <w:rPr>
                <w:rStyle w:val="14"/>
                <w:sz w:val="24"/>
                <w:szCs w:val="24"/>
              </w:rPr>
              <w:softHyphen/>
              <w:t>ции</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Формирование внутренней пози</w:t>
            </w:r>
            <w:r>
              <w:rPr>
                <w:rStyle w:val="14"/>
                <w:sz w:val="24"/>
                <w:szCs w:val="24"/>
              </w:rPr>
              <w:softHyphen/>
              <w:t>ции школьника на основе по</w:t>
            </w:r>
            <w:r>
              <w:rPr>
                <w:rStyle w:val="14"/>
                <w:sz w:val="24"/>
                <w:szCs w:val="24"/>
              </w:rPr>
              <w:softHyphen/>
              <w:t>ступков положи</w:t>
            </w:r>
            <w:r>
              <w:rPr>
                <w:rStyle w:val="14"/>
                <w:sz w:val="24"/>
                <w:szCs w:val="24"/>
              </w:rPr>
              <w:softHyphen/>
              <w:t>тельного героя, формирование нравственно-эти</w:t>
            </w:r>
            <w:r>
              <w:rPr>
                <w:rStyle w:val="14"/>
                <w:sz w:val="24"/>
                <w:szCs w:val="24"/>
              </w:rPr>
              <w:softHyphen/>
              <w:t>ческой ориента</w:t>
            </w:r>
            <w:r>
              <w:rPr>
                <w:rStyle w:val="14"/>
                <w:sz w:val="24"/>
                <w:szCs w:val="24"/>
              </w:rPr>
              <w:softHyphen/>
              <w:t>ции, обеспечиваю</w:t>
            </w:r>
            <w:r>
              <w:rPr>
                <w:rStyle w:val="14"/>
                <w:sz w:val="24"/>
                <w:szCs w:val="24"/>
              </w:rPr>
              <w:softHyphen/>
              <w:t xml:space="preserve">щей </w:t>
            </w:r>
            <w:r>
              <w:rPr>
                <w:rStyle w:val="14"/>
                <w:sz w:val="24"/>
                <w:szCs w:val="24"/>
              </w:rPr>
              <w:lastRenderedPageBreak/>
              <w:t>личностный моральный выбор</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r>
              <w:lastRenderedPageBreak/>
              <w:t>Анализ эпизода. Проект</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lastRenderedPageBreak/>
              <w:t>8</w:t>
            </w:r>
          </w:p>
        </w:tc>
        <w:tc>
          <w:tcPr>
            <w:tcW w:w="2410"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rPr>
            </w:pPr>
            <w:r>
              <w:rPr>
                <w:rFonts w:ascii="Times New Roman" w:hAnsi="Times New Roman"/>
                <w:b/>
                <w:sz w:val="24"/>
                <w:szCs w:val="24"/>
              </w:rPr>
              <w:t>Контрольная работа № 1 по комедии Д.И. Фонвизина «Недоросль»</w:t>
            </w:r>
          </w:p>
        </w:tc>
        <w:tc>
          <w:tcPr>
            <w:tcW w:w="707"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sz w:val="24"/>
                <w:szCs w:val="24"/>
              </w:rPr>
            </w:pPr>
          </w:p>
        </w:tc>
        <w:tc>
          <w:tcPr>
            <w:tcW w:w="427"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991"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Научиться владеть изученной терми</w:t>
            </w:r>
            <w:r>
              <w:rPr>
                <w:rStyle w:val="14"/>
                <w:sz w:val="24"/>
                <w:szCs w:val="24"/>
              </w:rPr>
              <w:softHyphen/>
              <w:t>нологией по теме, навыкам устной и письменной моно</w:t>
            </w:r>
            <w:r>
              <w:rPr>
                <w:rStyle w:val="14"/>
                <w:sz w:val="24"/>
                <w:szCs w:val="24"/>
              </w:rPr>
              <w:softHyphen/>
              <w:t>логической речью</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proofErr w:type="gramStart"/>
            <w:r>
              <w:rPr>
                <w:rStyle w:val="aff0"/>
                <w:sz w:val="24"/>
                <w:szCs w:val="24"/>
              </w:rPr>
              <w:t>Познавательные</w:t>
            </w:r>
            <w:proofErr w:type="gramEnd"/>
            <w:r>
              <w:rPr>
                <w:rStyle w:val="aff0"/>
                <w:sz w:val="24"/>
                <w:szCs w:val="24"/>
              </w:rPr>
              <w:t>:</w:t>
            </w:r>
            <w:r>
              <w:rPr>
                <w:rStyle w:val="14"/>
                <w:sz w:val="24"/>
                <w:szCs w:val="24"/>
              </w:rPr>
              <w:t xml:space="preserve"> уметь выделять и форму</w:t>
            </w:r>
            <w:r>
              <w:rPr>
                <w:rStyle w:val="14"/>
                <w:sz w:val="24"/>
                <w:szCs w:val="24"/>
              </w:rPr>
              <w:softHyphen/>
              <w:t xml:space="preserve">лировать познавательную цель. </w:t>
            </w:r>
            <w:proofErr w:type="gramStart"/>
            <w:r>
              <w:rPr>
                <w:rStyle w:val="aff0"/>
                <w:sz w:val="24"/>
                <w:szCs w:val="24"/>
              </w:rPr>
              <w:t>Регулятивные</w:t>
            </w:r>
            <w:proofErr w:type="gramEnd"/>
            <w:r>
              <w:rPr>
                <w:rStyle w:val="aff0"/>
                <w:sz w:val="24"/>
                <w:szCs w:val="24"/>
              </w:rPr>
              <w:t>:</w:t>
            </w:r>
            <w:r>
              <w:rPr>
                <w:rStyle w:val="14"/>
                <w:sz w:val="24"/>
                <w:szCs w:val="24"/>
              </w:rPr>
              <w:t xml:space="preserve"> уметь оценивать и формули</w:t>
            </w:r>
            <w:r>
              <w:rPr>
                <w:rStyle w:val="14"/>
                <w:sz w:val="24"/>
                <w:szCs w:val="24"/>
              </w:rPr>
              <w:softHyphen/>
              <w:t xml:space="preserve">ровать то, что уже усвоено. </w:t>
            </w:r>
            <w:r>
              <w:rPr>
                <w:rStyle w:val="aff0"/>
                <w:sz w:val="24"/>
                <w:szCs w:val="24"/>
              </w:rPr>
              <w:t>Коммуникативные:</w:t>
            </w:r>
            <w:r>
              <w:rPr>
                <w:rStyle w:val="14"/>
                <w:sz w:val="24"/>
                <w:szCs w:val="24"/>
              </w:rPr>
              <w:t xml:space="preserve"> уметь моделировать монологическое высказывание, аргументи</w:t>
            </w:r>
            <w:r>
              <w:rPr>
                <w:rStyle w:val="14"/>
                <w:sz w:val="24"/>
                <w:szCs w:val="24"/>
              </w:rPr>
              <w:softHyphen/>
              <w:t>ровать свою позицию и координировать ее с позициями партнеров при выработке об</w:t>
            </w:r>
            <w:r>
              <w:rPr>
                <w:rStyle w:val="14"/>
                <w:sz w:val="24"/>
                <w:szCs w:val="24"/>
              </w:rPr>
              <w:softHyphen/>
              <w:t>щего решения в совместной деятельности</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Формирование навыков иссле</w:t>
            </w:r>
            <w:r>
              <w:rPr>
                <w:rStyle w:val="14"/>
                <w:sz w:val="24"/>
                <w:szCs w:val="24"/>
              </w:rPr>
              <w:softHyphen/>
              <w:t>дования текста с опорой не только на информацию, но и на жанр, ком</w:t>
            </w:r>
            <w:r>
              <w:rPr>
                <w:rStyle w:val="14"/>
                <w:sz w:val="24"/>
                <w:szCs w:val="24"/>
              </w:rPr>
              <w:softHyphen/>
              <w:t>позицию</w:t>
            </w:r>
            <w:proofErr w:type="gramStart"/>
            <w:r>
              <w:rPr>
                <w:rStyle w:val="14"/>
                <w:sz w:val="24"/>
                <w:szCs w:val="24"/>
              </w:rPr>
              <w:t>.</w:t>
            </w:r>
            <w:proofErr w:type="gramEnd"/>
            <w:r>
              <w:rPr>
                <w:rStyle w:val="14"/>
                <w:sz w:val="24"/>
                <w:szCs w:val="24"/>
              </w:rPr>
              <w:t xml:space="preserve"> </w:t>
            </w:r>
            <w:proofErr w:type="gramStart"/>
            <w:r>
              <w:rPr>
                <w:rStyle w:val="14"/>
                <w:sz w:val="24"/>
                <w:szCs w:val="24"/>
              </w:rPr>
              <w:t>в</w:t>
            </w:r>
            <w:proofErr w:type="gramEnd"/>
            <w:r>
              <w:rPr>
                <w:rStyle w:val="14"/>
                <w:sz w:val="24"/>
                <w:szCs w:val="24"/>
              </w:rPr>
              <w:t>ырази</w:t>
            </w:r>
            <w:r>
              <w:rPr>
                <w:rStyle w:val="14"/>
                <w:sz w:val="24"/>
                <w:szCs w:val="24"/>
              </w:rPr>
              <w:softHyphen/>
              <w:t>тельные средства</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b/>
                <w:i/>
              </w:rPr>
            </w:pPr>
            <w:r>
              <w:rPr>
                <w:b/>
                <w:i/>
              </w:rPr>
              <w:t>Контрольная работа</w:t>
            </w:r>
          </w:p>
        </w:tc>
      </w:tr>
      <w:tr w:rsidR="00C723C6" w:rsidTr="00BC288E">
        <w:tc>
          <w:tcPr>
            <w:tcW w:w="533" w:type="dxa"/>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b/>
                <w:sz w:val="24"/>
                <w:szCs w:val="24"/>
                <w:lang w:bidi="ru-RU"/>
              </w:rPr>
            </w:pPr>
          </w:p>
        </w:tc>
        <w:tc>
          <w:tcPr>
            <w:tcW w:w="15314" w:type="dxa"/>
            <w:gridSpan w:val="10"/>
            <w:tcBorders>
              <w:top w:val="single" w:sz="4" w:space="0" w:color="auto"/>
              <w:left w:val="single" w:sz="4" w:space="0" w:color="auto"/>
              <w:bottom w:val="single" w:sz="4" w:space="0" w:color="auto"/>
              <w:right w:val="single" w:sz="4" w:space="0" w:color="auto"/>
            </w:tcBorders>
            <w:hideMark/>
          </w:tcPr>
          <w:p w:rsidR="00C723C6" w:rsidRDefault="00C723C6" w:rsidP="00C723C6">
            <w:pPr>
              <w:rPr>
                <w:b/>
                <w:i/>
              </w:rPr>
            </w:pPr>
            <w:r>
              <w:rPr>
                <w:rFonts w:ascii="Times New Roman" w:hAnsi="Times New Roman"/>
                <w:b/>
                <w:sz w:val="24"/>
                <w:szCs w:val="24"/>
                <w:lang w:bidi="ru-RU"/>
              </w:rPr>
              <w:t>ИЗ РУССКОЙ ЛИТЕРАТУРЫ XIX ВЕКА (35 ч) ИВАН АНДРЕЕВИЧ КРЫЛОВ (2 Ч)</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9</w:t>
            </w:r>
          </w:p>
        </w:tc>
        <w:tc>
          <w:tcPr>
            <w:tcW w:w="2410" w:type="dxa"/>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Язвитель</w:t>
            </w:r>
            <w:r>
              <w:rPr>
                <w:rFonts w:ascii="Times New Roman" w:hAnsi="Times New Roman"/>
                <w:b/>
                <w:sz w:val="24"/>
                <w:szCs w:val="24"/>
                <w:lang w:bidi="ru-RU"/>
              </w:rPr>
              <w:softHyphen/>
              <w:t>ный сати</w:t>
            </w:r>
            <w:r>
              <w:rPr>
                <w:rFonts w:ascii="Times New Roman" w:hAnsi="Times New Roman"/>
                <w:b/>
                <w:sz w:val="24"/>
                <w:szCs w:val="24"/>
                <w:lang w:bidi="ru-RU"/>
              </w:rPr>
              <w:softHyphen/>
              <w:t>рик и бас</w:t>
            </w:r>
            <w:r>
              <w:rPr>
                <w:rFonts w:ascii="Times New Roman" w:hAnsi="Times New Roman"/>
                <w:b/>
                <w:sz w:val="24"/>
                <w:szCs w:val="24"/>
                <w:lang w:bidi="ru-RU"/>
              </w:rPr>
              <w:softHyphen/>
              <w:t>нописец И.А. Крылов</w:t>
            </w:r>
          </w:p>
          <w:p w:rsidR="00C723C6" w:rsidRDefault="00C723C6" w:rsidP="00C723C6">
            <w:pPr>
              <w:rPr>
                <w:rFonts w:ascii="Times New Roman" w:hAnsi="Times New Roman"/>
                <w:b/>
                <w:sz w:val="24"/>
                <w:szCs w:val="24"/>
              </w:rPr>
            </w:pPr>
          </w:p>
        </w:tc>
        <w:tc>
          <w:tcPr>
            <w:tcW w:w="707"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sz w:val="24"/>
                <w:szCs w:val="24"/>
              </w:rPr>
            </w:pPr>
          </w:p>
        </w:tc>
        <w:tc>
          <w:tcPr>
            <w:tcW w:w="427"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991"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Научиться находить цитатные примеры из басни для состав</w:t>
            </w:r>
            <w:r>
              <w:rPr>
                <w:rStyle w:val="14"/>
                <w:sz w:val="24"/>
                <w:szCs w:val="24"/>
              </w:rPr>
              <w:softHyphen/>
              <w:t>ления аргументации</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firstLine="0"/>
              <w:rPr>
                <w:sz w:val="24"/>
                <w:szCs w:val="24"/>
              </w:rPr>
            </w:pPr>
            <w:proofErr w:type="gramStart"/>
            <w:r>
              <w:rPr>
                <w:rStyle w:val="aff0"/>
                <w:sz w:val="24"/>
                <w:szCs w:val="24"/>
              </w:rPr>
              <w:t>Познавательные</w:t>
            </w:r>
            <w:proofErr w:type="gramEnd"/>
            <w:r>
              <w:rPr>
                <w:rStyle w:val="aff0"/>
                <w:sz w:val="24"/>
                <w:szCs w:val="24"/>
              </w:rPr>
              <w:t>:</w:t>
            </w:r>
            <w:r>
              <w:rPr>
                <w:rStyle w:val="14"/>
                <w:sz w:val="24"/>
                <w:szCs w:val="24"/>
              </w:rPr>
              <w:t xml:space="preserve"> уметь искать и выделять необходимую информацию в предложен</w:t>
            </w:r>
            <w:r>
              <w:rPr>
                <w:rStyle w:val="14"/>
                <w:sz w:val="24"/>
                <w:szCs w:val="24"/>
              </w:rPr>
              <w:softHyphen/>
              <w:t>ных текстах.</w:t>
            </w:r>
          </w:p>
          <w:p w:rsidR="00C723C6" w:rsidRDefault="00C723C6" w:rsidP="00C723C6">
            <w:pPr>
              <w:pStyle w:val="3"/>
              <w:shd w:val="clear" w:color="auto" w:fill="auto"/>
              <w:spacing w:line="240" w:lineRule="auto"/>
              <w:ind w:left="60" w:firstLine="0"/>
              <w:jc w:val="left"/>
              <w:rPr>
                <w:sz w:val="24"/>
                <w:szCs w:val="24"/>
              </w:rPr>
            </w:pPr>
            <w:r>
              <w:rPr>
                <w:rStyle w:val="aff0"/>
                <w:sz w:val="24"/>
                <w:szCs w:val="24"/>
              </w:rPr>
              <w:t>Регулятивные:</w:t>
            </w:r>
            <w:r>
              <w:rPr>
                <w:rStyle w:val="14"/>
                <w:sz w:val="24"/>
                <w:szCs w:val="24"/>
              </w:rPr>
              <w:t xml:space="preserve"> уметь выполнять учебные действия, планировать алгоритм ответа. </w:t>
            </w:r>
            <w:r>
              <w:rPr>
                <w:rStyle w:val="aff0"/>
                <w:sz w:val="24"/>
                <w:szCs w:val="24"/>
              </w:rPr>
              <w:t>Коммуникативные:</w:t>
            </w:r>
            <w:r>
              <w:rPr>
                <w:rStyle w:val="14"/>
                <w:sz w:val="24"/>
                <w:szCs w:val="24"/>
              </w:rPr>
              <w:t xml:space="preserve"> уметь определять об</w:t>
            </w:r>
            <w:r>
              <w:rPr>
                <w:rStyle w:val="14"/>
                <w:sz w:val="24"/>
                <w:szCs w:val="24"/>
              </w:rPr>
              <w:softHyphen/>
              <w:t>щую цель и пути ее достижения</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Формирование навыков иссле</w:t>
            </w:r>
            <w:r>
              <w:rPr>
                <w:rStyle w:val="14"/>
                <w:sz w:val="24"/>
                <w:szCs w:val="24"/>
              </w:rPr>
              <w:softHyphen/>
              <w:t>довательской деятельности, го</w:t>
            </w:r>
            <w:r>
              <w:rPr>
                <w:rStyle w:val="14"/>
                <w:sz w:val="24"/>
                <w:szCs w:val="24"/>
              </w:rPr>
              <w:softHyphen/>
              <w:t>товности и способ</w:t>
            </w:r>
            <w:r>
              <w:rPr>
                <w:rStyle w:val="14"/>
                <w:sz w:val="24"/>
                <w:szCs w:val="24"/>
              </w:rPr>
              <w:softHyphen/>
              <w:t>ности вести диалог с другими людьми и достигать в нем взаимопонимания</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r>
              <w:t>Индивид</w:t>
            </w:r>
            <w:proofErr w:type="gramStart"/>
            <w:r>
              <w:t>.</w:t>
            </w:r>
            <w:proofErr w:type="gramEnd"/>
            <w:r>
              <w:t xml:space="preserve"> </w:t>
            </w:r>
            <w:proofErr w:type="gramStart"/>
            <w:r>
              <w:t>з</w:t>
            </w:r>
            <w:proofErr w:type="gramEnd"/>
            <w:r>
              <w:t>адание.</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10</w:t>
            </w:r>
          </w:p>
        </w:tc>
        <w:tc>
          <w:tcPr>
            <w:tcW w:w="2410"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rPr>
            </w:pPr>
            <w:r>
              <w:rPr>
                <w:rFonts w:ascii="Times New Roman" w:hAnsi="Times New Roman"/>
                <w:b/>
                <w:sz w:val="24"/>
                <w:szCs w:val="24"/>
              </w:rPr>
              <w:t>Осмеяние пороков в басне И.А. Крылова «Обоз»</w:t>
            </w:r>
          </w:p>
        </w:tc>
        <w:tc>
          <w:tcPr>
            <w:tcW w:w="707"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sz w:val="24"/>
                <w:szCs w:val="24"/>
              </w:rPr>
            </w:pPr>
          </w:p>
        </w:tc>
        <w:tc>
          <w:tcPr>
            <w:tcW w:w="427"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991"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firstLine="0"/>
              <w:jc w:val="left"/>
              <w:rPr>
                <w:sz w:val="24"/>
                <w:szCs w:val="24"/>
              </w:rPr>
            </w:pPr>
            <w:r>
              <w:rPr>
                <w:rStyle w:val="14"/>
                <w:sz w:val="24"/>
                <w:szCs w:val="24"/>
              </w:rPr>
              <w:t>Научиться понимать смысл произведения И.А. Крылова</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aff0"/>
                <w:sz w:val="24"/>
                <w:szCs w:val="24"/>
              </w:rPr>
              <w:t>Познавательные:</w:t>
            </w:r>
            <w:r>
              <w:rPr>
                <w:rStyle w:val="14"/>
                <w:sz w:val="24"/>
                <w:szCs w:val="24"/>
              </w:rPr>
              <w:t xml:space="preserve"> уметь извлекать необхо</w:t>
            </w:r>
            <w:r>
              <w:rPr>
                <w:rStyle w:val="14"/>
                <w:sz w:val="24"/>
                <w:szCs w:val="24"/>
              </w:rPr>
              <w:softHyphen/>
              <w:t>димую информацию из прослушанного или прочитанного текста; узнавать, назы</w:t>
            </w:r>
            <w:r>
              <w:rPr>
                <w:rStyle w:val="14"/>
                <w:sz w:val="24"/>
                <w:szCs w:val="24"/>
              </w:rPr>
              <w:softHyphen/>
              <w:t>вать и определять объекты в соответствии с содержанием.</w:t>
            </w:r>
          </w:p>
          <w:p w:rsidR="00C723C6" w:rsidRDefault="00C723C6" w:rsidP="00C723C6">
            <w:pPr>
              <w:pStyle w:val="3"/>
              <w:shd w:val="clear" w:color="auto" w:fill="auto"/>
              <w:spacing w:line="240" w:lineRule="auto"/>
              <w:ind w:left="60" w:firstLine="0"/>
              <w:jc w:val="left"/>
              <w:rPr>
                <w:rStyle w:val="14"/>
                <w:sz w:val="24"/>
                <w:szCs w:val="24"/>
              </w:rPr>
            </w:pPr>
            <w:r>
              <w:rPr>
                <w:rStyle w:val="aff0"/>
                <w:sz w:val="24"/>
                <w:szCs w:val="24"/>
              </w:rPr>
              <w:t>Регулятивные:</w:t>
            </w:r>
            <w:r>
              <w:rPr>
                <w:rStyle w:val="14"/>
                <w:sz w:val="24"/>
                <w:szCs w:val="24"/>
              </w:rPr>
              <w:t xml:space="preserve"> уметь анализировать текст жития; формировать ситуацию саморегуля</w:t>
            </w:r>
            <w:r>
              <w:rPr>
                <w:rStyle w:val="14"/>
                <w:sz w:val="24"/>
                <w:szCs w:val="24"/>
              </w:rPr>
              <w:softHyphen/>
              <w:t>ции эмоциональных состояний, т. е. фор</w:t>
            </w:r>
            <w:r>
              <w:rPr>
                <w:rStyle w:val="14"/>
                <w:sz w:val="24"/>
                <w:szCs w:val="24"/>
              </w:rPr>
              <w:softHyphen/>
              <w:t>мировать операциональный опыт.</w:t>
            </w:r>
          </w:p>
          <w:p w:rsidR="00C723C6" w:rsidRDefault="00C723C6" w:rsidP="00C723C6">
            <w:pPr>
              <w:pStyle w:val="3"/>
              <w:shd w:val="clear" w:color="auto" w:fill="auto"/>
              <w:spacing w:line="240" w:lineRule="auto"/>
              <w:ind w:left="60" w:firstLine="0"/>
              <w:jc w:val="left"/>
            </w:pPr>
            <w:r>
              <w:rPr>
                <w:i/>
                <w:sz w:val="24"/>
                <w:szCs w:val="24"/>
              </w:rPr>
              <w:lastRenderedPageBreak/>
              <w:t>Коммуникативные:</w:t>
            </w:r>
            <w:r>
              <w:rPr>
                <w:sz w:val="24"/>
                <w:szCs w:val="24"/>
              </w:rPr>
              <w:t xml:space="preserve"> уметь читать вслух и понимать прочитанное</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lastRenderedPageBreak/>
              <w:t>Формирование на</w:t>
            </w:r>
            <w:r>
              <w:rPr>
                <w:rStyle w:val="14"/>
                <w:sz w:val="24"/>
                <w:szCs w:val="24"/>
              </w:rPr>
              <w:softHyphen/>
              <w:t>выков самоанализа и самоконтроля, готовности и спо</w:t>
            </w:r>
            <w:r>
              <w:rPr>
                <w:rStyle w:val="14"/>
                <w:sz w:val="24"/>
                <w:szCs w:val="24"/>
              </w:rPr>
              <w:softHyphen/>
              <w:t>собности вести диалог с другими людьми и дости</w:t>
            </w:r>
            <w:r>
              <w:rPr>
                <w:rStyle w:val="14"/>
                <w:sz w:val="24"/>
                <w:szCs w:val="24"/>
              </w:rPr>
              <w:softHyphen/>
              <w:t xml:space="preserve">гать в нем </w:t>
            </w:r>
            <w:r>
              <w:rPr>
                <w:rStyle w:val="14"/>
                <w:sz w:val="24"/>
                <w:szCs w:val="24"/>
              </w:rPr>
              <w:lastRenderedPageBreak/>
              <w:t>взаимо</w:t>
            </w:r>
            <w:r>
              <w:rPr>
                <w:rStyle w:val="14"/>
                <w:sz w:val="24"/>
                <w:szCs w:val="24"/>
              </w:rPr>
              <w:softHyphen/>
              <w:t>понимания</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r>
              <w:rPr>
                <w:rFonts w:ascii="Times New Roman" w:hAnsi="Times New Roman"/>
                <w:sz w:val="24"/>
                <w:szCs w:val="24"/>
              </w:rPr>
              <w:lastRenderedPageBreak/>
              <w:t>Вопросы учителя, задания в учебнике, чтение наизусть</w:t>
            </w:r>
          </w:p>
        </w:tc>
      </w:tr>
      <w:tr w:rsidR="00C723C6" w:rsidTr="00BC288E">
        <w:tc>
          <w:tcPr>
            <w:tcW w:w="15847" w:type="dxa"/>
            <w:gridSpan w:val="11"/>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sz w:val="24"/>
                <w:szCs w:val="24"/>
              </w:rPr>
            </w:pPr>
            <w:r>
              <w:rPr>
                <w:rFonts w:ascii="Times New Roman" w:hAnsi="Times New Roman"/>
                <w:b/>
                <w:sz w:val="24"/>
                <w:szCs w:val="24"/>
                <w:lang w:bidi="ru-RU"/>
              </w:rPr>
              <w:lastRenderedPageBreak/>
              <w:t xml:space="preserve">                                                КОНДРАТИЙ ФЕДОРОВИЧ РЫЛЕЕВ (1 Ч)</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11</w:t>
            </w:r>
          </w:p>
        </w:tc>
        <w:tc>
          <w:tcPr>
            <w:tcW w:w="2410"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Истори</w:t>
            </w:r>
            <w:r>
              <w:rPr>
                <w:rStyle w:val="14"/>
                <w:sz w:val="24"/>
                <w:szCs w:val="24"/>
              </w:rPr>
              <w:softHyphen/>
              <w:t>ческая тема думы «Смерть Ермака» К.Ф. Ры</w:t>
            </w:r>
            <w:r>
              <w:rPr>
                <w:rStyle w:val="14"/>
                <w:sz w:val="24"/>
                <w:szCs w:val="24"/>
              </w:rPr>
              <w:softHyphen/>
              <w:t>леева</w:t>
            </w:r>
          </w:p>
        </w:tc>
        <w:tc>
          <w:tcPr>
            <w:tcW w:w="707"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pStyle w:val="3"/>
              <w:shd w:val="clear" w:color="auto" w:fill="auto"/>
              <w:spacing w:line="240" w:lineRule="auto"/>
              <w:ind w:left="60" w:firstLine="0"/>
              <w:jc w:val="left"/>
              <w:rPr>
                <w:sz w:val="24"/>
                <w:szCs w:val="24"/>
              </w:rPr>
            </w:pPr>
          </w:p>
        </w:tc>
        <w:tc>
          <w:tcPr>
            <w:tcW w:w="427"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991"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Научиться участво</w:t>
            </w:r>
            <w:r>
              <w:rPr>
                <w:rStyle w:val="14"/>
                <w:sz w:val="24"/>
                <w:szCs w:val="24"/>
              </w:rPr>
              <w:softHyphen/>
              <w:t>вать в коллективном диалоге</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firstLine="0"/>
              <w:rPr>
                <w:sz w:val="24"/>
                <w:szCs w:val="24"/>
              </w:rPr>
            </w:pPr>
            <w:r>
              <w:rPr>
                <w:rStyle w:val="aff0"/>
                <w:sz w:val="24"/>
                <w:szCs w:val="24"/>
              </w:rPr>
              <w:t>Познавательные:</w:t>
            </w:r>
            <w:r>
              <w:rPr>
                <w:rStyle w:val="14"/>
                <w:sz w:val="24"/>
                <w:szCs w:val="24"/>
              </w:rPr>
              <w:t xml:space="preserve"> уметь узнавать, называть и определять объекты в соответствии с со</w:t>
            </w:r>
            <w:r>
              <w:rPr>
                <w:rStyle w:val="14"/>
                <w:sz w:val="24"/>
                <w:szCs w:val="24"/>
              </w:rPr>
              <w:softHyphen/>
              <w:t>держанием (формировать умения работать по алгоритмам).</w:t>
            </w:r>
          </w:p>
          <w:p w:rsidR="00C723C6" w:rsidRDefault="00C723C6" w:rsidP="00C723C6">
            <w:pPr>
              <w:pStyle w:val="3"/>
              <w:shd w:val="clear" w:color="auto" w:fill="auto"/>
              <w:spacing w:line="240" w:lineRule="auto"/>
              <w:ind w:left="80" w:firstLine="0"/>
              <w:jc w:val="left"/>
              <w:rPr>
                <w:sz w:val="24"/>
                <w:szCs w:val="24"/>
              </w:rPr>
            </w:pPr>
            <w:proofErr w:type="gramStart"/>
            <w:r>
              <w:rPr>
                <w:rStyle w:val="aff0"/>
                <w:sz w:val="24"/>
                <w:szCs w:val="24"/>
              </w:rPr>
              <w:t>Регулятивные</w:t>
            </w:r>
            <w:proofErr w:type="gramEnd"/>
            <w:r>
              <w:rPr>
                <w:rStyle w:val="aff0"/>
                <w:sz w:val="24"/>
                <w:szCs w:val="24"/>
              </w:rPr>
              <w:t>:</w:t>
            </w:r>
            <w:r>
              <w:rPr>
                <w:rStyle w:val="14"/>
                <w:sz w:val="24"/>
                <w:szCs w:val="24"/>
              </w:rPr>
              <w:t xml:space="preserve"> применять метод информа</w:t>
            </w:r>
            <w:r>
              <w:rPr>
                <w:rStyle w:val="14"/>
                <w:sz w:val="24"/>
                <w:szCs w:val="24"/>
              </w:rPr>
              <w:softHyphen/>
              <w:t xml:space="preserve">ционного поиска, в том числе с помощью компьютерных средств. </w:t>
            </w:r>
            <w:r>
              <w:rPr>
                <w:rStyle w:val="aff0"/>
                <w:sz w:val="24"/>
                <w:szCs w:val="24"/>
              </w:rPr>
              <w:t>Коммуникативные:</w:t>
            </w:r>
            <w:r>
              <w:rPr>
                <w:rStyle w:val="14"/>
                <w:sz w:val="24"/>
                <w:szCs w:val="24"/>
              </w:rPr>
              <w:t xml:space="preserve"> формировать навыки коллективного взаимодействия при само</w:t>
            </w:r>
            <w:r>
              <w:rPr>
                <w:rStyle w:val="14"/>
                <w:sz w:val="24"/>
                <w:szCs w:val="24"/>
              </w:rPr>
              <w:softHyphen/>
              <w:t>диагностике</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Формирование устойчивой моти</w:t>
            </w:r>
            <w:r>
              <w:rPr>
                <w:rStyle w:val="14"/>
                <w:sz w:val="24"/>
                <w:szCs w:val="24"/>
              </w:rPr>
              <w:softHyphen/>
              <w:t>вации к активной деятельности в со</w:t>
            </w:r>
            <w:r>
              <w:rPr>
                <w:rStyle w:val="14"/>
                <w:sz w:val="24"/>
                <w:szCs w:val="24"/>
              </w:rPr>
              <w:softHyphen/>
              <w:t>ставе пары, группы</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r>
              <w:t>Групповые проекты</w:t>
            </w:r>
          </w:p>
        </w:tc>
      </w:tr>
      <w:tr w:rsidR="00C723C6" w:rsidTr="00BC288E">
        <w:tc>
          <w:tcPr>
            <w:tcW w:w="15847" w:type="dxa"/>
            <w:gridSpan w:val="11"/>
            <w:tcBorders>
              <w:top w:val="single" w:sz="4" w:space="0" w:color="auto"/>
              <w:left w:val="single" w:sz="4" w:space="0" w:color="auto"/>
              <w:bottom w:val="single" w:sz="4" w:space="0" w:color="auto"/>
              <w:right w:val="single" w:sz="4" w:space="0" w:color="auto"/>
            </w:tcBorders>
          </w:tcPr>
          <w:p w:rsidR="00C723C6" w:rsidRDefault="00C723C6" w:rsidP="00C723C6">
            <w:r>
              <w:rPr>
                <w:b/>
                <w:sz w:val="24"/>
                <w:szCs w:val="24"/>
                <w:lang w:bidi="ru-RU"/>
              </w:rPr>
              <w:t xml:space="preserve">                                                   АЛЕКСАНДР СЕРГЕЕВИЧ ПУШКИН (9 Ч)</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12</w:t>
            </w:r>
          </w:p>
        </w:tc>
        <w:tc>
          <w:tcPr>
            <w:tcW w:w="2410"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aff0"/>
                <w:sz w:val="24"/>
                <w:szCs w:val="24"/>
                <w:lang w:val="en-US" w:bidi="en-US"/>
              </w:rPr>
              <w:t>P</w:t>
            </w:r>
            <w:r>
              <w:rPr>
                <w:rStyle w:val="aff0"/>
                <w:sz w:val="24"/>
                <w:szCs w:val="24"/>
                <w:lang w:bidi="en-US"/>
              </w:rPr>
              <w:t>.</w:t>
            </w:r>
            <w:r>
              <w:rPr>
                <w:rStyle w:val="aff0"/>
                <w:sz w:val="24"/>
                <w:szCs w:val="24"/>
                <w:lang w:val="en-US" w:bidi="en-US"/>
              </w:rPr>
              <w:t>P</w:t>
            </w:r>
            <w:r>
              <w:rPr>
                <w:rStyle w:val="aff0"/>
                <w:sz w:val="24"/>
                <w:szCs w:val="24"/>
                <w:lang w:bidi="en-US"/>
              </w:rPr>
              <w:t>.</w:t>
            </w:r>
            <w:r>
              <w:rPr>
                <w:rStyle w:val="14"/>
                <w:sz w:val="24"/>
                <w:szCs w:val="24"/>
                <w:lang w:bidi="en-US"/>
              </w:rPr>
              <w:t xml:space="preserve"> </w:t>
            </w:r>
            <w:r>
              <w:rPr>
                <w:rStyle w:val="14"/>
                <w:sz w:val="24"/>
                <w:szCs w:val="24"/>
              </w:rPr>
              <w:t>Разноплановость содер</w:t>
            </w:r>
            <w:r>
              <w:rPr>
                <w:rStyle w:val="14"/>
                <w:sz w:val="24"/>
                <w:szCs w:val="24"/>
              </w:rPr>
              <w:softHyphen/>
              <w:t>жания сти</w:t>
            </w:r>
            <w:r>
              <w:rPr>
                <w:rStyle w:val="14"/>
                <w:sz w:val="24"/>
                <w:szCs w:val="24"/>
              </w:rPr>
              <w:softHyphen/>
              <w:t>хотворения А.С. Пушки</w:t>
            </w:r>
            <w:r>
              <w:rPr>
                <w:rStyle w:val="14"/>
                <w:sz w:val="24"/>
                <w:szCs w:val="24"/>
              </w:rPr>
              <w:softHyphen/>
              <w:t>на «Туча»</w:t>
            </w:r>
          </w:p>
        </w:tc>
        <w:tc>
          <w:tcPr>
            <w:tcW w:w="707"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pStyle w:val="3"/>
              <w:shd w:val="clear" w:color="auto" w:fill="auto"/>
              <w:spacing w:line="240" w:lineRule="auto"/>
              <w:ind w:left="60" w:firstLine="0"/>
              <w:jc w:val="left"/>
              <w:rPr>
                <w:sz w:val="24"/>
                <w:szCs w:val="24"/>
              </w:rPr>
            </w:pPr>
          </w:p>
        </w:tc>
        <w:tc>
          <w:tcPr>
            <w:tcW w:w="427"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991"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Научиться анализи</w:t>
            </w:r>
            <w:r>
              <w:rPr>
                <w:rStyle w:val="14"/>
                <w:sz w:val="24"/>
                <w:szCs w:val="24"/>
              </w:rPr>
              <w:softHyphen/>
              <w:t>ровать те</w:t>
            </w:r>
            <w:proofErr w:type="gramStart"/>
            <w:r>
              <w:rPr>
                <w:rStyle w:val="14"/>
                <w:sz w:val="24"/>
                <w:szCs w:val="24"/>
              </w:rPr>
              <w:t>кст ст</w:t>
            </w:r>
            <w:proofErr w:type="gramEnd"/>
            <w:r>
              <w:rPr>
                <w:rStyle w:val="14"/>
                <w:sz w:val="24"/>
                <w:szCs w:val="24"/>
              </w:rPr>
              <w:t>ихо</w:t>
            </w:r>
            <w:r>
              <w:rPr>
                <w:rStyle w:val="14"/>
                <w:sz w:val="24"/>
                <w:szCs w:val="24"/>
              </w:rPr>
              <w:softHyphen/>
              <w:t>творения</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proofErr w:type="gramStart"/>
            <w:r>
              <w:rPr>
                <w:rStyle w:val="aff0"/>
                <w:sz w:val="24"/>
                <w:szCs w:val="24"/>
              </w:rPr>
              <w:t>Познавательные</w:t>
            </w:r>
            <w:proofErr w:type="gramEnd"/>
            <w:r>
              <w:rPr>
                <w:rStyle w:val="aff0"/>
                <w:sz w:val="24"/>
                <w:szCs w:val="24"/>
              </w:rPr>
              <w:t>:</w:t>
            </w:r>
            <w:r>
              <w:rPr>
                <w:rStyle w:val="14"/>
                <w:sz w:val="24"/>
                <w:szCs w:val="24"/>
              </w:rPr>
              <w:t xml:space="preserve"> уметь извлекать необхо</w:t>
            </w:r>
            <w:r>
              <w:rPr>
                <w:rStyle w:val="14"/>
                <w:sz w:val="24"/>
                <w:szCs w:val="24"/>
              </w:rPr>
              <w:softHyphen/>
              <w:t>димую информацию из прослушанного или прочитанного текста.</w:t>
            </w:r>
          </w:p>
          <w:p w:rsidR="00C723C6" w:rsidRDefault="00C723C6" w:rsidP="00C723C6">
            <w:pPr>
              <w:pStyle w:val="3"/>
              <w:shd w:val="clear" w:color="auto" w:fill="auto"/>
              <w:spacing w:line="240" w:lineRule="auto"/>
              <w:ind w:firstLine="0"/>
              <w:rPr>
                <w:sz w:val="24"/>
                <w:szCs w:val="24"/>
              </w:rPr>
            </w:pPr>
            <w:proofErr w:type="gramStart"/>
            <w:r>
              <w:rPr>
                <w:rStyle w:val="aff0"/>
                <w:sz w:val="24"/>
                <w:szCs w:val="24"/>
              </w:rPr>
              <w:t>Регулятивные</w:t>
            </w:r>
            <w:proofErr w:type="gramEnd"/>
            <w:r>
              <w:rPr>
                <w:rStyle w:val="aff0"/>
                <w:sz w:val="24"/>
                <w:szCs w:val="24"/>
              </w:rPr>
              <w:t>:</w:t>
            </w:r>
            <w:r>
              <w:rPr>
                <w:rStyle w:val="14"/>
                <w:sz w:val="24"/>
                <w:szCs w:val="24"/>
              </w:rPr>
              <w:t xml:space="preserve"> уметь анализировать стихо</w:t>
            </w:r>
            <w:r>
              <w:rPr>
                <w:rStyle w:val="14"/>
                <w:sz w:val="24"/>
                <w:szCs w:val="24"/>
              </w:rPr>
              <w:softHyphen/>
              <w:t>творный текст.</w:t>
            </w:r>
          </w:p>
          <w:p w:rsidR="00C723C6" w:rsidRDefault="00C723C6" w:rsidP="00C723C6">
            <w:pPr>
              <w:pStyle w:val="3"/>
              <w:shd w:val="clear" w:color="auto" w:fill="auto"/>
              <w:spacing w:line="240" w:lineRule="auto"/>
              <w:ind w:left="80" w:firstLine="0"/>
              <w:jc w:val="left"/>
              <w:rPr>
                <w:sz w:val="24"/>
                <w:szCs w:val="24"/>
              </w:rPr>
            </w:pPr>
            <w:r>
              <w:rPr>
                <w:rStyle w:val="aff0"/>
                <w:sz w:val="24"/>
                <w:szCs w:val="24"/>
              </w:rPr>
              <w:t>Коммуникативные:</w:t>
            </w:r>
            <w:r>
              <w:rPr>
                <w:rStyle w:val="14"/>
                <w:sz w:val="24"/>
                <w:szCs w:val="24"/>
              </w:rPr>
              <w:t xml:space="preserve"> уметь читать вслух и понимать прочитанное</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Формирование на</w:t>
            </w:r>
            <w:r>
              <w:rPr>
                <w:rStyle w:val="14"/>
                <w:sz w:val="24"/>
                <w:szCs w:val="24"/>
              </w:rPr>
              <w:softHyphen/>
              <w:t>выков самоанализа и самоконтроля, готовности и спо</w:t>
            </w:r>
            <w:r>
              <w:rPr>
                <w:rStyle w:val="14"/>
                <w:sz w:val="24"/>
                <w:szCs w:val="24"/>
              </w:rPr>
              <w:softHyphen/>
              <w:t>собности вести диалог с другими людьми и дости</w:t>
            </w:r>
            <w:r>
              <w:rPr>
                <w:rStyle w:val="14"/>
                <w:sz w:val="24"/>
                <w:szCs w:val="24"/>
              </w:rPr>
              <w:softHyphen/>
              <w:t>гать в нем взаимо</w:t>
            </w:r>
            <w:r>
              <w:rPr>
                <w:rStyle w:val="14"/>
                <w:sz w:val="24"/>
                <w:szCs w:val="24"/>
              </w:rPr>
              <w:softHyphen/>
              <w:t>понимания</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r>
              <w:rPr>
                <w:rFonts w:ascii="Times New Roman" w:hAnsi="Times New Roman"/>
                <w:sz w:val="24"/>
                <w:szCs w:val="24"/>
              </w:rPr>
              <w:t>Вопросы учителя, задания в учебнике, чтение наизусть</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13</w:t>
            </w:r>
          </w:p>
        </w:tc>
        <w:tc>
          <w:tcPr>
            <w:tcW w:w="2410" w:type="dxa"/>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b/>
                <w:sz w:val="24"/>
                <w:szCs w:val="24"/>
                <w:lang w:bidi="ru-RU"/>
              </w:rPr>
            </w:pPr>
            <w:r>
              <w:rPr>
                <w:rFonts w:ascii="Times New Roman" w:hAnsi="Times New Roman"/>
                <w:i/>
                <w:iCs/>
                <w:sz w:val="24"/>
                <w:szCs w:val="24"/>
                <w:lang w:bidi="en-US"/>
              </w:rPr>
              <w:t>P</w:t>
            </w:r>
            <w:r>
              <w:rPr>
                <w:rFonts w:ascii="Times New Roman" w:hAnsi="Times New Roman"/>
                <w:i/>
                <w:iCs/>
                <w:sz w:val="24"/>
                <w:szCs w:val="24"/>
              </w:rPr>
              <w:t>.</w:t>
            </w:r>
            <w:r>
              <w:rPr>
                <w:rFonts w:ascii="Times New Roman" w:hAnsi="Times New Roman"/>
                <w:i/>
                <w:iCs/>
                <w:sz w:val="24"/>
                <w:szCs w:val="24"/>
                <w:lang w:bidi="en-US"/>
              </w:rPr>
              <w:t>P</w:t>
            </w:r>
            <w:r>
              <w:rPr>
                <w:rFonts w:ascii="Times New Roman" w:hAnsi="Times New Roman"/>
                <w:i/>
                <w:iCs/>
                <w:sz w:val="24"/>
                <w:szCs w:val="24"/>
              </w:rPr>
              <w:t>.</w:t>
            </w:r>
            <w:r>
              <w:rPr>
                <w:rFonts w:ascii="Times New Roman" w:hAnsi="Times New Roman"/>
                <w:sz w:val="24"/>
                <w:szCs w:val="24"/>
              </w:rPr>
              <w:t xml:space="preserve"> </w:t>
            </w:r>
            <w:r>
              <w:rPr>
                <w:rFonts w:ascii="Times New Roman" w:hAnsi="Times New Roman"/>
                <w:b/>
                <w:sz w:val="24"/>
                <w:szCs w:val="24"/>
                <w:lang w:bidi="ru-RU"/>
              </w:rPr>
              <w:t>Темы любви и дружбы в стихо</w:t>
            </w:r>
            <w:r>
              <w:rPr>
                <w:rFonts w:ascii="Times New Roman" w:hAnsi="Times New Roman"/>
                <w:b/>
                <w:sz w:val="24"/>
                <w:szCs w:val="24"/>
                <w:lang w:bidi="ru-RU"/>
              </w:rPr>
              <w:softHyphen/>
              <w:t>творениях А.С. Пушки</w:t>
            </w:r>
            <w:r>
              <w:rPr>
                <w:rFonts w:ascii="Times New Roman" w:hAnsi="Times New Roman"/>
                <w:b/>
                <w:sz w:val="24"/>
                <w:szCs w:val="24"/>
                <w:lang w:bidi="ru-RU"/>
              </w:rPr>
              <w:softHyphen/>
              <w:t>на «****» и «19 октя</w:t>
            </w:r>
            <w:r>
              <w:rPr>
                <w:rFonts w:ascii="Times New Roman" w:hAnsi="Times New Roman"/>
                <w:b/>
                <w:sz w:val="24"/>
                <w:szCs w:val="24"/>
                <w:lang w:bidi="ru-RU"/>
              </w:rPr>
              <w:softHyphen/>
              <w:t>бря»</w:t>
            </w:r>
          </w:p>
          <w:p w:rsidR="00C723C6" w:rsidRDefault="00C723C6" w:rsidP="00C723C6">
            <w:pPr>
              <w:rPr>
                <w:rFonts w:ascii="Times New Roman" w:hAnsi="Times New Roman"/>
                <w:b/>
                <w:sz w:val="24"/>
                <w:szCs w:val="24"/>
              </w:rPr>
            </w:pPr>
          </w:p>
        </w:tc>
        <w:tc>
          <w:tcPr>
            <w:tcW w:w="707"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sz w:val="24"/>
                <w:szCs w:val="24"/>
              </w:rPr>
            </w:pPr>
          </w:p>
        </w:tc>
        <w:tc>
          <w:tcPr>
            <w:tcW w:w="427"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991" w:type="dxa"/>
            <w:gridSpan w:val="2"/>
            <w:tcBorders>
              <w:top w:val="single" w:sz="4" w:space="0" w:color="auto"/>
              <w:left w:val="single" w:sz="4" w:space="0" w:color="auto"/>
              <w:bottom w:val="single" w:sz="4" w:space="0" w:color="auto"/>
              <w:right w:val="single" w:sz="4" w:space="0" w:color="auto"/>
            </w:tcBorders>
          </w:tcPr>
          <w:p w:rsidR="00C723C6" w:rsidRDefault="00C723C6" w:rsidP="001C7AFB">
            <w:pPr>
              <w:spacing w:after="0" w:line="240" w:lineRule="auto"/>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Научиться правиль</w:t>
            </w:r>
            <w:r>
              <w:rPr>
                <w:rStyle w:val="14"/>
                <w:sz w:val="24"/>
                <w:szCs w:val="24"/>
              </w:rPr>
              <w:softHyphen/>
              <w:t>но и четко давать ответы на поставлен</w:t>
            </w:r>
            <w:r>
              <w:rPr>
                <w:rStyle w:val="14"/>
                <w:sz w:val="24"/>
                <w:szCs w:val="24"/>
              </w:rPr>
              <w:softHyphen/>
              <w:t>ные вопросы</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proofErr w:type="gramStart"/>
            <w:r>
              <w:rPr>
                <w:rStyle w:val="aff0"/>
                <w:sz w:val="24"/>
                <w:szCs w:val="24"/>
              </w:rPr>
              <w:t>Познавательные:</w:t>
            </w:r>
            <w:r>
              <w:rPr>
                <w:rStyle w:val="14"/>
                <w:sz w:val="24"/>
                <w:szCs w:val="24"/>
              </w:rPr>
              <w:t xml:space="preserve"> уметь синтезировать по</w:t>
            </w:r>
            <w:r>
              <w:rPr>
                <w:rStyle w:val="14"/>
                <w:sz w:val="24"/>
                <w:szCs w:val="24"/>
              </w:rPr>
              <w:softHyphen/>
              <w:t>лученную информацию для составления ответа на проблемный вопрос.</w:t>
            </w:r>
            <w:proofErr w:type="gramEnd"/>
            <w:r>
              <w:rPr>
                <w:rStyle w:val="14"/>
                <w:sz w:val="24"/>
                <w:szCs w:val="24"/>
              </w:rPr>
              <w:t xml:space="preserve"> </w:t>
            </w:r>
            <w:r>
              <w:rPr>
                <w:rStyle w:val="aff0"/>
                <w:sz w:val="24"/>
                <w:szCs w:val="24"/>
              </w:rPr>
              <w:t>Регулятивные:</w:t>
            </w:r>
            <w:r>
              <w:rPr>
                <w:rStyle w:val="14"/>
                <w:sz w:val="24"/>
                <w:szCs w:val="24"/>
              </w:rPr>
              <w:t xml:space="preserve"> уметь определять меры усвоения изученного материала </w:t>
            </w:r>
            <w:r>
              <w:rPr>
                <w:rStyle w:val="aff0"/>
                <w:sz w:val="24"/>
                <w:szCs w:val="24"/>
              </w:rPr>
              <w:t>Коммуникативные:</w:t>
            </w:r>
            <w:r>
              <w:rPr>
                <w:rStyle w:val="14"/>
                <w:sz w:val="24"/>
                <w:szCs w:val="24"/>
              </w:rPr>
              <w:t xml:space="preserve"> уметь делать анализ текста, используя изученную терминоло</w:t>
            </w:r>
            <w:r>
              <w:rPr>
                <w:rStyle w:val="14"/>
                <w:sz w:val="24"/>
                <w:szCs w:val="24"/>
              </w:rPr>
              <w:softHyphen/>
            </w:r>
            <w:r>
              <w:rPr>
                <w:rStyle w:val="14"/>
                <w:sz w:val="24"/>
                <w:szCs w:val="24"/>
              </w:rPr>
              <w:lastRenderedPageBreak/>
              <w:t>гию и полученные знания</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firstLine="0"/>
              <w:rPr>
                <w:sz w:val="24"/>
                <w:szCs w:val="24"/>
              </w:rPr>
            </w:pPr>
            <w:r>
              <w:rPr>
                <w:rStyle w:val="14"/>
                <w:sz w:val="24"/>
                <w:szCs w:val="24"/>
              </w:rPr>
              <w:lastRenderedPageBreak/>
              <w:t>Формирование на</w:t>
            </w:r>
            <w:r>
              <w:rPr>
                <w:rStyle w:val="14"/>
                <w:sz w:val="24"/>
                <w:szCs w:val="24"/>
              </w:rPr>
              <w:softHyphen/>
              <w:t>выков самоанализа и самоконтроля</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r>
              <w:t>Чтение наизусть</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lastRenderedPageBreak/>
              <w:t>14</w:t>
            </w:r>
          </w:p>
        </w:tc>
        <w:tc>
          <w:tcPr>
            <w:tcW w:w="2410" w:type="dxa"/>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История Пу</w:t>
            </w:r>
            <w:r>
              <w:rPr>
                <w:rFonts w:ascii="Times New Roman" w:hAnsi="Times New Roman"/>
                <w:b/>
                <w:sz w:val="24"/>
                <w:szCs w:val="24"/>
                <w:lang w:bidi="ru-RU"/>
              </w:rPr>
              <w:softHyphen/>
              <w:t>гачевского восстания в художест</w:t>
            </w:r>
            <w:r>
              <w:rPr>
                <w:rFonts w:ascii="Times New Roman" w:hAnsi="Times New Roman"/>
                <w:b/>
                <w:sz w:val="24"/>
                <w:szCs w:val="24"/>
                <w:lang w:bidi="ru-RU"/>
              </w:rPr>
              <w:softHyphen/>
              <w:t>венном про</w:t>
            </w:r>
            <w:r>
              <w:rPr>
                <w:rFonts w:ascii="Times New Roman" w:hAnsi="Times New Roman"/>
                <w:b/>
                <w:sz w:val="24"/>
                <w:szCs w:val="24"/>
                <w:lang w:bidi="ru-RU"/>
              </w:rPr>
              <w:softHyphen/>
              <w:t>изведении и историче</w:t>
            </w:r>
            <w:r>
              <w:rPr>
                <w:rFonts w:ascii="Times New Roman" w:hAnsi="Times New Roman"/>
                <w:b/>
                <w:sz w:val="24"/>
                <w:szCs w:val="24"/>
                <w:lang w:bidi="ru-RU"/>
              </w:rPr>
              <w:softHyphen/>
              <w:t>ском труде писателя и историка А.С. Пуш</w:t>
            </w:r>
            <w:r>
              <w:rPr>
                <w:rFonts w:ascii="Times New Roman" w:hAnsi="Times New Roman"/>
                <w:b/>
                <w:sz w:val="24"/>
                <w:szCs w:val="24"/>
                <w:lang w:bidi="ru-RU"/>
              </w:rPr>
              <w:softHyphen/>
              <w:t>кина</w:t>
            </w:r>
          </w:p>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(«История Пугачева», «Капитан</w:t>
            </w:r>
            <w:r>
              <w:rPr>
                <w:rFonts w:ascii="Times New Roman" w:hAnsi="Times New Roman"/>
                <w:b/>
                <w:sz w:val="24"/>
                <w:szCs w:val="24"/>
                <w:lang w:bidi="ru-RU"/>
              </w:rPr>
              <w:softHyphen/>
              <w:t>ская дочка»)</w:t>
            </w:r>
          </w:p>
          <w:p w:rsidR="00C723C6" w:rsidRDefault="00C723C6" w:rsidP="00C723C6">
            <w:pPr>
              <w:rPr>
                <w:rFonts w:ascii="Times New Roman" w:hAnsi="Times New Roman"/>
                <w:b/>
                <w:sz w:val="24"/>
                <w:szCs w:val="24"/>
              </w:rPr>
            </w:pPr>
          </w:p>
        </w:tc>
        <w:tc>
          <w:tcPr>
            <w:tcW w:w="707"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sz w:val="24"/>
                <w:szCs w:val="24"/>
              </w:rPr>
            </w:pPr>
          </w:p>
        </w:tc>
        <w:tc>
          <w:tcPr>
            <w:tcW w:w="427"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991"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firstLine="0"/>
              <w:rPr>
                <w:sz w:val="24"/>
                <w:szCs w:val="24"/>
              </w:rPr>
            </w:pPr>
            <w:r>
              <w:rPr>
                <w:rStyle w:val="14"/>
                <w:sz w:val="24"/>
                <w:szCs w:val="24"/>
              </w:rPr>
              <w:t>Научиться аргумен</w:t>
            </w:r>
            <w:r>
              <w:rPr>
                <w:rStyle w:val="14"/>
                <w:sz w:val="24"/>
                <w:szCs w:val="24"/>
              </w:rPr>
              <w:softHyphen/>
              <w:t>тировать свою точку зрения</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proofErr w:type="gramStart"/>
            <w:r>
              <w:rPr>
                <w:rStyle w:val="aff0"/>
                <w:sz w:val="24"/>
                <w:szCs w:val="24"/>
              </w:rPr>
              <w:t>Познавательные:</w:t>
            </w:r>
            <w:r>
              <w:rPr>
                <w:rStyle w:val="14"/>
                <w:sz w:val="24"/>
                <w:szCs w:val="24"/>
              </w:rPr>
              <w:t xml:space="preserve"> уметь синтезировать по</w:t>
            </w:r>
            <w:r>
              <w:rPr>
                <w:rStyle w:val="14"/>
                <w:sz w:val="24"/>
                <w:szCs w:val="24"/>
              </w:rPr>
              <w:softHyphen/>
              <w:t>лученную информацию для составления аргументированного ответа.</w:t>
            </w:r>
            <w:proofErr w:type="gramEnd"/>
            <w:r>
              <w:rPr>
                <w:rStyle w:val="14"/>
                <w:sz w:val="24"/>
                <w:szCs w:val="24"/>
              </w:rPr>
              <w:t xml:space="preserve"> </w:t>
            </w:r>
            <w:r>
              <w:rPr>
                <w:rStyle w:val="aff0"/>
                <w:sz w:val="24"/>
                <w:szCs w:val="24"/>
              </w:rPr>
              <w:t>Регулятивные:</w:t>
            </w:r>
            <w:r>
              <w:rPr>
                <w:rStyle w:val="14"/>
                <w:sz w:val="24"/>
                <w:szCs w:val="24"/>
              </w:rPr>
              <w:t xml:space="preserve"> уметь определять меры усвоения изученного материала. </w:t>
            </w:r>
            <w:r>
              <w:rPr>
                <w:rStyle w:val="aff0"/>
                <w:sz w:val="24"/>
                <w:szCs w:val="24"/>
              </w:rPr>
              <w:t>Коммуникативные:</w:t>
            </w:r>
            <w:r>
              <w:rPr>
                <w:rStyle w:val="14"/>
                <w:sz w:val="24"/>
                <w:szCs w:val="24"/>
              </w:rPr>
              <w:t xml:space="preserve"> уметь делать анализ текста, используя изученную терминоло</w:t>
            </w:r>
            <w:r>
              <w:rPr>
                <w:rStyle w:val="14"/>
                <w:sz w:val="24"/>
                <w:szCs w:val="24"/>
              </w:rPr>
              <w:softHyphen/>
              <w:t>гию и полученные знания</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Формирование навыков взаимо</w:t>
            </w:r>
            <w:r>
              <w:rPr>
                <w:rStyle w:val="14"/>
                <w:sz w:val="24"/>
                <w:szCs w:val="24"/>
              </w:rPr>
              <w:softHyphen/>
              <w:t>действия в группе по алгоритму вы</w:t>
            </w:r>
            <w:r>
              <w:rPr>
                <w:rStyle w:val="14"/>
                <w:sz w:val="24"/>
                <w:szCs w:val="24"/>
              </w:rPr>
              <w:softHyphen/>
              <w:t>полнения задачи при консульта</w:t>
            </w:r>
            <w:r>
              <w:rPr>
                <w:rStyle w:val="14"/>
                <w:sz w:val="24"/>
                <w:szCs w:val="24"/>
              </w:rPr>
              <w:softHyphen/>
              <w:t>тивной помощи учителя</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r>
              <w:t>Тест на восприятие романа</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15</w:t>
            </w:r>
          </w:p>
        </w:tc>
        <w:tc>
          <w:tcPr>
            <w:tcW w:w="2410" w:type="dxa"/>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Петр Гри</w:t>
            </w:r>
            <w:r>
              <w:rPr>
                <w:rFonts w:ascii="Times New Roman" w:hAnsi="Times New Roman"/>
                <w:b/>
                <w:sz w:val="24"/>
                <w:szCs w:val="24"/>
                <w:lang w:bidi="ru-RU"/>
              </w:rPr>
              <w:softHyphen/>
              <w:t>нев: жизнен</w:t>
            </w:r>
            <w:r>
              <w:rPr>
                <w:rFonts w:ascii="Times New Roman" w:hAnsi="Times New Roman"/>
                <w:b/>
                <w:sz w:val="24"/>
                <w:szCs w:val="24"/>
                <w:lang w:bidi="ru-RU"/>
              </w:rPr>
              <w:softHyphen/>
              <w:t>ный путь, формиро</w:t>
            </w:r>
            <w:r>
              <w:rPr>
                <w:rFonts w:ascii="Times New Roman" w:hAnsi="Times New Roman"/>
                <w:b/>
                <w:sz w:val="24"/>
                <w:szCs w:val="24"/>
                <w:lang w:bidi="ru-RU"/>
              </w:rPr>
              <w:softHyphen/>
              <w:t>вание его характера в повести А.С. Пуш</w:t>
            </w:r>
            <w:r>
              <w:rPr>
                <w:rFonts w:ascii="Times New Roman" w:hAnsi="Times New Roman"/>
                <w:b/>
                <w:sz w:val="24"/>
                <w:szCs w:val="24"/>
                <w:lang w:bidi="ru-RU"/>
              </w:rPr>
              <w:softHyphen/>
              <w:t>кина «Капитанская дочка»</w:t>
            </w:r>
          </w:p>
          <w:p w:rsidR="00C723C6" w:rsidRDefault="00C723C6" w:rsidP="00C723C6">
            <w:pPr>
              <w:rPr>
                <w:rFonts w:ascii="Times New Roman" w:hAnsi="Times New Roman"/>
                <w:b/>
                <w:sz w:val="24"/>
                <w:szCs w:val="24"/>
              </w:rPr>
            </w:pPr>
          </w:p>
        </w:tc>
        <w:tc>
          <w:tcPr>
            <w:tcW w:w="707"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sz w:val="24"/>
                <w:szCs w:val="24"/>
              </w:rPr>
            </w:pPr>
          </w:p>
        </w:tc>
        <w:tc>
          <w:tcPr>
            <w:tcW w:w="427"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991"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Научиться понимать, выразительно читать текст повести; про</w:t>
            </w:r>
            <w:r>
              <w:rPr>
                <w:rStyle w:val="14"/>
                <w:sz w:val="24"/>
                <w:szCs w:val="24"/>
              </w:rPr>
              <w:softHyphen/>
              <w:t>изводить самостоя</w:t>
            </w:r>
            <w:r>
              <w:rPr>
                <w:rStyle w:val="14"/>
                <w:sz w:val="24"/>
                <w:szCs w:val="24"/>
              </w:rPr>
              <w:softHyphen/>
              <w:t>тельный и групповой анализ фрагментов текста</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aff0"/>
                <w:sz w:val="24"/>
                <w:szCs w:val="24"/>
              </w:rPr>
              <w:t>Познавательные:</w:t>
            </w:r>
            <w:r>
              <w:rPr>
                <w:rStyle w:val="14"/>
                <w:sz w:val="24"/>
                <w:szCs w:val="24"/>
              </w:rPr>
              <w:t xml:space="preserve"> узнавать, называть</w:t>
            </w:r>
            <w:proofErr w:type="gramStart"/>
            <w:r>
              <w:rPr>
                <w:rStyle w:val="14"/>
                <w:sz w:val="24"/>
                <w:szCs w:val="24"/>
              </w:rPr>
              <w:t xml:space="preserve"> .</w:t>
            </w:r>
            <w:proofErr w:type="gramEnd"/>
            <w:r>
              <w:rPr>
                <w:rStyle w:val="14"/>
                <w:sz w:val="24"/>
                <w:szCs w:val="24"/>
              </w:rPr>
              <w:t xml:space="preserve"> и определять объекты в соответствии с со</w:t>
            </w:r>
            <w:r>
              <w:rPr>
                <w:rStyle w:val="14"/>
                <w:sz w:val="24"/>
                <w:szCs w:val="24"/>
              </w:rPr>
              <w:softHyphen/>
              <w:t>держанием.</w:t>
            </w:r>
          </w:p>
          <w:p w:rsidR="00C723C6" w:rsidRDefault="00C723C6" w:rsidP="00C723C6">
            <w:pPr>
              <w:pStyle w:val="3"/>
              <w:shd w:val="clear" w:color="auto" w:fill="auto"/>
              <w:spacing w:line="240" w:lineRule="auto"/>
              <w:ind w:left="80" w:firstLine="0"/>
              <w:jc w:val="left"/>
              <w:rPr>
                <w:sz w:val="24"/>
                <w:szCs w:val="24"/>
              </w:rPr>
            </w:pPr>
            <w:proofErr w:type="gramStart"/>
            <w:r>
              <w:rPr>
                <w:rStyle w:val="aff0"/>
                <w:sz w:val="24"/>
                <w:szCs w:val="24"/>
              </w:rPr>
              <w:t>Регулятивные</w:t>
            </w:r>
            <w:proofErr w:type="gramEnd"/>
            <w:r>
              <w:rPr>
                <w:rStyle w:val="aff0"/>
                <w:sz w:val="24"/>
                <w:szCs w:val="24"/>
              </w:rPr>
              <w:t>:</w:t>
            </w:r>
            <w:r>
              <w:rPr>
                <w:rStyle w:val="14"/>
                <w:sz w:val="24"/>
                <w:szCs w:val="24"/>
              </w:rPr>
              <w:t xml:space="preserve"> формировать ситуацию са</w:t>
            </w:r>
            <w:r>
              <w:rPr>
                <w:rStyle w:val="14"/>
                <w:sz w:val="24"/>
                <w:szCs w:val="24"/>
              </w:rPr>
              <w:softHyphen/>
              <w:t xml:space="preserve">морегуляции эмоциональных состояний, т. е. формировать операциональный опыт. </w:t>
            </w:r>
            <w:r>
              <w:rPr>
                <w:rStyle w:val="aff0"/>
                <w:sz w:val="24"/>
                <w:szCs w:val="24"/>
              </w:rPr>
              <w:t>Коммуникативные:</w:t>
            </w:r>
            <w:r>
              <w:rPr>
                <w:rStyle w:val="14"/>
                <w:sz w:val="24"/>
                <w:szCs w:val="24"/>
              </w:rPr>
              <w:t xml:space="preserve"> уметь читать вслух, понимать </w:t>
            </w:r>
            <w:proofErr w:type="gramStart"/>
            <w:r>
              <w:rPr>
                <w:rStyle w:val="14"/>
                <w:sz w:val="24"/>
                <w:szCs w:val="24"/>
              </w:rPr>
              <w:t>прочитанное</w:t>
            </w:r>
            <w:proofErr w:type="gramEnd"/>
            <w:r>
              <w:rPr>
                <w:rStyle w:val="14"/>
                <w:sz w:val="24"/>
                <w:szCs w:val="24"/>
              </w:rPr>
              <w:t xml:space="preserve"> и аргументировать свою точку зрения</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Формирование устойчивой моти</w:t>
            </w:r>
            <w:r>
              <w:rPr>
                <w:rStyle w:val="14"/>
                <w:sz w:val="24"/>
                <w:szCs w:val="24"/>
              </w:rPr>
              <w:softHyphen/>
              <w:t>вации к обучению и самосовершен</w:t>
            </w:r>
            <w:r>
              <w:rPr>
                <w:rStyle w:val="14"/>
                <w:sz w:val="24"/>
                <w:szCs w:val="24"/>
              </w:rPr>
              <w:softHyphen/>
              <w:t>ствованию</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r>
              <w:t>Сжатый пересказ</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16</w:t>
            </w:r>
          </w:p>
        </w:tc>
        <w:tc>
          <w:tcPr>
            <w:tcW w:w="2410" w:type="dxa"/>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b/>
                <w:sz w:val="24"/>
                <w:szCs w:val="24"/>
                <w:lang w:bidi="ru-RU"/>
              </w:rPr>
            </w:pPr>
            <w:r>
              <w:rPr>
                <w:rFonts w:ascii="Times New Roman" w:hAnsi="Times New Roman"/>
                <w:i/>
                <w:iCs/>
                <w:sz w:val="24"/>
                <w:szCs w:val="24"/>
                <w:lang w:bidi="en-US"/>
              </w:rPr>
              <w:t>P</w:t>
            </w:r>
            <w:r>
              <w:rPr>
                <w:rFonts w:ascii="Times New Roman" w:hAnsi="Times New Roman"/>
                <w:i/>
                <w:iCs/>
                <w:sz w:val="24"/>
                <w:szCs w:val="24"/>
              </w:rPr>
              <w:t>.</w:t>
            </w:r>
            <w:r>
              <w:rPr>
                <w:rFonts w:ascii="Times New Roman" w:hAnsi="Times New Roman"/>
                <w:i/>
                <w:iCs/>
                <w:sz w:val="24"/>
                <w:szCs w:val="24"/>
                <w:lang w:bidi="en-US"/>
              </w:rPr>
              <w:t>P</w:t>
            </w:r>
            <w:r>
              <w:rPr>
                <w:rFonts w:ascii="Times New Roman" w:hAnsi="Times New Roman"/>
                <w:i/>
                <w:iCs/>
                <w:sz w:val="24"/>
                <w:szCs w:val="24"/>
              </w:rPr>
              <w:t>.</w:t>
            </w:r>
            <w:r>
              <w:rPr>
                <w:rFonts w:ascii="Times New Roman" w:hAnsi="Times New Roman"/>
                <w:sz w:val="24"/>
                <w:szCs w:val="24"/>
              </w:rPr>
              <w:t xml:space="preserve"> </w:t>
            </w:r>
            <w:r>
              <w:rPr>
                <w:rFonts w:ascii="Times New Roman" w:hAnsi="Times New Roman"/>
                <w:b/>
                <w:sz w:val="24"/>
                <w:szCs w:val="24"/>
                <w:lang w:bidi="ru-RU"/>
              </w:rPr>
              <w:t>Маша Миронова - нравствен</w:t>
            </w:r>
            <w:r>
              <w:rPr>
                <w:rFonts w:ascii="Times New Roman" w:hAnsi="Times New Roman"/>
                <w:b/>
                <w:sz w:val="24"/>
                <w:szCs w:val="24"/>
                <w:lang w:bidi="ru-RU"/>
              </w:rPr>
              <w:softHyphen/>
              <w:t xml:space="preserve">ная </w:t>
            </w:r>
            <w:r>
              <w:rPr>
                <w:rFonts w:ascii="Times New Roman" w:hAnsi="Times New Roman"/>
                <w:b/>
                <w:sz w:val="24"/>
                <w:szCs w:val="24"/>
                <w:lang w:bidi="ru-RU"/>
              </w:rPr>
              <w:lastRenderedPageBreak/>
              <w:t>красота героини по</w:t>
            </w:r>
            <w:r>
              <w:rPr>
                <w:rFonts w:ascii="Times New Roman" w:hAnsi="Times New Roman"/>
                <w:b/>
                <w:sz w:val="24"/>
                <w:szCs w:val="24"/>
                <w:lang w:bidi="ru-RU"/>
              </w:rPr>
              <w:softHyphen/>
              <w:t>вести А.С. Пуш</w:t>
            </w:r>
            <w:r>
              <w:rPr>
                <w:rFonts w:ascii="Times New Roman" w:hAnsi="Times New Roman"/>
                <w:b/>
                <w:sz w:val="24"/>
                <w:szCs w:val="24"/>
                <w:lang w:bidi="ru-RU"/>
              </w:rPr>
              <w:softHyphen/>
              <w:t>кина «Капитанская дочка»</w:t>
            </w:r>
          </w:p>
          <w:p w:rsidR="00C723C6" w:rsidRDefault="00C723C6" w:rsidP="00C723C6">
            <w:pPr>
              <w:rPr>
                <w:rFonts w:ascii="Times New Roman" w:hAnsi="Times New Roman"/>
                <w:b/>
                <w:sz w:val="24"/>
                <w:szCs w:val="24"/>
              </w:rPr>
            </w:pPr>
          </w:p>
        </w:tc>
        <w:tc>
          <w:tcPr>
            <w:tcW w:w="707"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sz w:val="24"/>
                <w:szCs w:val="24"/>
              </w:rPr>
            </w:pPr>
          </w:p>
        </w:tc>
        <w:tc>
          <w:tcPr>
            <w:tcW w:w="427"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991"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Научиться анализи</w:t>
            </w:r>
            <w:r>
              <w:rPr>
                <w:rStyle w:val="14"/>
                <w:sz w:val="24"/>
                <w:szCs w:val="24"/>
              </w:rPr>
              <w:softHyphen/>
              <w:t xml:space="preserve">ровать текст повести с </w:t>
            </w:r>
            <w:r>
              <w:rPr>
                <w:rStyle w:val="14"/>
                <w:sz w:val="24"/>
                <w:szCs w:val="24"/>
              </w:rPr>
              <w:lastRenderedPageBreak/>
              <w:t>позиции ее идей</w:t>
            </w:r>
            <w:r>
              <w:rPr>
                <w:rStyle w:val="14"/>
                <w:sz w:val="24"/>
                <w:szCs w:val="24"/>
              </w:rPr>
              <w:softHyphen/>
              <w:t>но-тематической направленности</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aff0"/>
                <w:sz w:val="24"/>
                <w:szCs w:val="24"/>
              </w:rPr>
              <w:lastRenderedPageBreak/>
              <w:t>Познавательные:</w:t>
            </w:r>
            <w:r>
              <w:rPr>
                <w:rStyle w:val="14"/>
                <w:sz w:val="24"/>
                <w:szCs w:val="24"/>
              </w:rPr>
              <w:t xml:space="preserve"> уметь синтезировать по</w:t>
            </w:r>
            <w:r>
              <w:rPr>
                <w:rStyle w:val="14"/>
                <w:sz w:val="24"/>
                <w:szCs w:val="24"/>
              </w:rPr>
              <w:softHyphen/>
              <w:t>лученную информацию для составления ответ</w:t>
            </w:r>
            <w:proofErr w:type="gramStart"/>
            <w:r>
              <w:rPr>
                <w:rStyle w:val="14"/>
                <w:sz w:val="24"/>
                <w:szCs w:val="24"/>
              </w:rPr>
              <w:t>а(</w:t>
            </w:r>
            <w:proofErr w:type="gramEnd"/>
            <w:r>
              <w:rPr>
                <w:rStyle w:val="14"/>
                <w:sz w:val="24"/>
                <w:szCs w:val="24"/>
              </w:rPr>
              <w:t>тест).</w:t>
            </w:r>
          </w:p>
          <w:p w:rsidR="00C723C6" w:rsidRDefault="00C723C6" w:rsidP="00C723C6">
            <w:pPr>
              <w:pStyle w:val="3"/>
              <w:shd w:val="clear" w:color="auto" w:fill="auto"/>
              <w:spacing w:line="240" w:lineRule="auto"/>
              <w:ind w:left="80" w:firstLine="0"/>
              <w:jc w:val="left"/>
              <w:rPr>
                <w:sz w:val="24"/>
                <w:szCs w:val="24"/>
              </w:rPr>
            </w:pPr>
            <w:r>
              <w:rPr>
                <w:rStyle w:val="aff0"/>
                <w:sz w:val="24"/>
                <w:szCs w:val="24"/>
              </w:rPr>
              <w:lastRenderedPageBreak/>
              <w:t>Регулятивные:</w:t>
            </w:r>
            <w:r>
              <w:rPr>
                <w:rStyle w:val="14"/>
                <w:sz w:val="24"/>
                <w:szCs w:val="24"/>
              </w:rPr>
              <w:t xml:space="preserve"> уметь выполнять учебные действия (отвечать на вопросы теста); пла</w:t>
            </w:r>
            <w:r>
              <w:rPr>
                <w:rStyle w:val="14"/>
                <w:sz w:val="24"/>
                <w:szCs w:val="24"/>
              </w:rPr>
              <w:softHyphen/>
              <w:t>нировать алгоритм ответа, работать само</w:t>
            </w:r>
            <w:r>
              <w:rPr>
                <w:rStyle w:val="14"/>
                <w:sz w:val="24"/>
                <w:szCs w:val="24"/>
              </w:rPr>
              <w:softHyphen/>
              <w:t>стоятельно.</w:t>
            </w:r>
          </w:p>
          <w:p w:rsidR="00C723C6" w:rsidRDefault="00C723C6" w:rsidP="00C723C6">
            <w:pPr>
              <w:pStyle w:val="3"/>
              <w:shd w:val="clear" w:color="auto" w:fill="auto"/>
              <w:spacing w:line="240" w:lineRule="auto"/>
              <w:ind w:left="80" w:firstLine="0"/>
              <w:jc w:val="left"/>
              <w:rPr>
                <w:sz w:val="24"/>
                <w:szCs w:val="24"/>
              </w:rPr>
            </w:pPr>
            <w:r>
              <w:rPr>
                <w:rStyle w:val="aff0"/>
                <w:sz w:val="24"/>
                <w:szCs w:val="24"/>
              </w:rPr>
              <w:t>Коммуникативные:</w:t>
            </w:r>
            <w:r>
              <w:rPr>
                <w:rStyle w:val="14"/>
                <w:sz w:val="24"/>
                <w:szCs w:val="24"/>
              </w:rPr>
              <w:t xml:space="preserve"> уметь строить моноло</w:t>
            </w:r>
            <w:r>
              <w:rPr>
                <w:rStyle w:val="14"/>
                <w:sz w:val="24"/>
                <w:szCs w:val="24"/>
              </w:rPr>
              <w:softHyphen/>
              <w:t>гическое высказывание, формулировать свою точку зрения, адекватно использовать различные речевые средства для решения коммуникативных задач</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lastRenderedPageBreak/>
              <w:t>Формирование навыков анализа, самоанализа и са</w:t>
            </w:r>
            <w:r>
              <w:rPr>
                <w:rStyle w:val="14"/>
                <w:sz w:val="24"/>
                <w:szCs w:val="24"/>
              </w:rPr>
              <w:softHyphen/>
            </w:r>
            <w:r>
              <w:rPr>
                <w:rStyle w:val="14"/>
                <w:sz w:val="24"/>
                <w:szCs w:val="24"/>
              </w:rPr>
              <w:lastRenderedPageBreak/>
              <w:t>моконтроля</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r>
              <w:lastRenderedPageBreak/>
              <w:t xml:space="preserve">Письменный ответ: «Как  и почему </w:t>
            </w:r>
            <w:r>
              <w:lastRenderedPageBreak/>
              <w:t>изменилось отношение Гринева к своему пребыванию в крепости?».</w:t>
            </w:r>
          </w:p>
          <w:p w:rsidR="00C723C6" w:rsidRDefault="00C723C6" w:rsidP="00C723C6">
            <w:r>
              <w:t>Анализ эпизода</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lastRenderedPageBreak/>
              <w:t>17</w:t>
            </w:r>
          </w:p>
        </w:tc>
        <w:tc>
          <w:tcPr>
            <w:tcW w:w="2410" w:type="dxa"/>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Швабрин — антигерой повести А.С. Пуш</w:t>
            </w:r>
            <w:r>
              <w:rPr>
                <w:rFonts w:ascii="Times New Roman" w:hAnsi="Times New Roman"/>
                <w:b/>
                <w:sz w:val="24"/>
                <w:szCs w:val="24"/>
                <w:lang w:bidi="ru-RU"/>
              </w:rPr>
              <w:softHyphen/>
              <w:t>кина «Ка</w:t>
            </w:r>
            <w:r>
              <w:rPr>
                <w:rFonts w:ascii="Times New Roman" w:hAnsi="Times New Roman"/>
                <w:b/>
                <w:sz w:val="24"/>
                <w:szCs w:val="24"/>
                <w:lang w:bidi="ru-RU"/>
              </w:rPr>
              <w:softHyphen/>
              <w:t>питанская дочка»</w:t>
            </w:r>
          </w:p>
          <w:p w:rsidR="00C723C6" w:rsidRDefault="00C723C6" w:rsidP="00C723C6">
            <w:pPr>
              <w:rPr>
                <w:rFonts w:ascii="Times New Roman" w:hAnsi="Times New Roman"/>
                <w:b/>
                <w:sz w:val="24"/>
                <w:szCs w:val="24"/>
              </w:rPr>
            </w:pPr>
          </w:p>
        </w:tc>
        <w:tc>
          <w:tcPr>
            <w:tcW w:w="707"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sz w:val="24"/>
                <w:szCs w:val="24"/>
              </w:rPr>
            </w:pPr>
          </w:p>
        </w:tc>
        <w:tc>
          <w:tcPr>
            <w:tcW w:w="427"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991"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100" w:firstLine="0"/>
              <w:jc w:val="left"/>
              <w:rPr>
                <w:sz w:val="24"/>
                <w:szCs w:val="24"/>
              </w:rPr>
            </w:pPr>
            <w:r>
              <w:rPr>
                <w:rStyle w:val="14"/>
                <w:sz w:val="24"/>
                <w:szCs w:val="24"/>
              </w:rPr>
              <w:t>Научиться опреде</w:t>
            </w:r>
            <w:r>
              <w:rPr>
                <w:rStyle w:val="14"/>
                <w:sz w:val="24"/>
                <w:szCs w:val="24"/>
              </w:rPr>
              <w:softHyphen/>
              <w:t xml:space="preserve">лять значение картин быта XVIII </w:t>
            </w:r>
            <w:proofErr w:type="gramStart"/>
            <w:r>
              <w:rPr>
                <w:rStyle w:val="14"/>
                <w:sz w:val="24"/>
                <w:szCs w:val="24"/>
              </w:rPr>
              <w:t>в</w:t>
            </w:r>
            <w:proofErr w:type="gramEnd"/>
            <w:r>
              <w:rPr>
                <w:rStyle w:val="14"/>
                <w:sz w:val="24"/>
                <w:szCs w:val="24"/>
              </w:rPr>
              <w:t xml:space="preserve">. </w:t>
            </w:r>
            <w:proofErr w:type="gramStart"/>
            <w:r>
              <w:rPr>
                <w:rStyle w:val="14"/>
                <w:sz w:val="24"/>
                <w:szCs w:val="24"/>
              </w:rPr>
              <w:t>для</w:t>
            </w:r>
            <w:proofErr w:type="gramEnd"/>
            <w:r>
              <w:rPr>
                <w:rStyle w:val="14"/>
                <w:sz w:val="24"/>
                <w:szCs w:val="24"/>
              </w:rPr>
              <w:t xml:space="preserve"> по</w:t>
            </w:r>
            <w:r>
              <w:rPr>
                <w:rStyle w:val="14"/>
                <w:sz w:val="24"/>
                <w:szCs w:val="24"/>
              </w:rPr>
              <w:softHyphen/>
              <w:t>нимания характеров и идеи повести</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aff0"/>
                <w:sz w:val="24"/>
                <w:szCs w:val="24"/>
              </w:rPr>
              <w:t>Познавательные:</w:t>
            </w:r>
            <w:r>
              <w:rPr>
                <w:rStyle w:val="14"/>
                <w:sz w:val="24"/>
                <w:szCs w:val="24"/>
              </w:rPr>
              <w:t xml:space="preserve"> уметь искать и выделять необходимую информацию из учебника; определять понятия, создавать обобщения, устанавливать аналогии.</w:t>
            </w:r>
          </w:p>
          <w:p w:rsidR="00C723C6" w:rsidRDefault="00C723C6" w:rsidP="00C723C6">
            <w:pPr>
              <w:pStyle w:val="3"/>
              <w:shd w:val="clear" w:color="auto" w:fill="auto"/>
              <w:spacing w:line="240" w:lineRule="auto"/>
              <w:ind w:left="80" w:firstLine="0"/>
              <w:jc w:val="left"/>
              <w:rPr>
                <w:sz w:val="24"/>
                <w:szCs w:val="24"/>
              </w:rPr>
            </w:pPr>
            <w:r>
              <w:rPr>
                <w:rStyle w:val="aff0"/>
                <w:sz w:val="24"/>
                <w:szCs w:val="24"/>
              </w:rPr>
              <w:t>Регулятивные:</w:t>
            </w:r>
            <w:r>
              <w:rPr>
                <w:rStyle w:val="14"/>
                <w:sz w:val="24"/>
                <w:szCs w:val="24"/>
              </w:rPr>
              <w:t xml:space="preserve"> выбирать действия в соот</w:t>
            </w:r>
            <w:r>
              <w:rPr>
                <w:rStyle w:val="14"/>
                <w:sz w:val="24"/>
                <w:szCs w:val="24"/>
              </w:rPr>
              <w:softHyphen/>
              <w:t>ветствии с поставленной задачей, клас</w:t>
            </w:r>
            <w:r>
              <w:rPr>
                <w:rStyle w:val="14"/>
                <w:sz w:val="24"/>
                <w:szCs w:val="24"/>
              </w:rPr>
              <w:softHyphen/>
              <w:t xml:space="preserve">сифицировать, самостоятельно выбирать основания и критерии для классификации. </w:t>
            </w:r>
            <w:r>
              <w:rPr>
                <w:rStyle w:val="aff0"/>
                <w:sz w:val="24"/>
                <w:szCs w:val="24"/>
              </w:rPr>
              <w:t>Коммуникативные:</w:t>
            </w:r>
            <w:r>
              <w:rPr>
                <w:rStyle w:val="14"/>
                <w:sz w:val="24"/>
                <w:szCs w:val="24"/>
              </w:rPr>
              <w:t xml:space="preserve"> уметь ставить вопросы и обращаться за помощью к учебной ли</w:t>
            </w:r>
            <w:r>
              <w:rPr>
                <w:rStyle w:val="14"/>
                <w:sz w:val="24"/>
                <w:szCs w:val="24"/>
              </w:rPr>
              <w:softHyphen/>
              <w:t>тературе; устанавливать причинно-след</w:t>
            </w:r>
            <w:r>
              <w:rPr>
                <w:rStyle w:val="14"/>
                <w:sz w:val="24"/>
                <w:szCs w:val="24"/>
              </w:rPr>
              <w:softHyphen/>
              <w:t xml:space="preserve">ственные связи, строить </w:t>
            </w:r>
            <w:proofErr w:type="gramStart"/>
            <w:r>
              <w:rPr>
                <w:rStyle w:val="14"/>
                <w:sz w:val="24"/>
                <w:szCs w:val="24"/>
              </w:rPr>
              <w:t>логическое рассуждение</w:t>
            </w:r>
            <w:proofErr w:type="gramEnd"/>
            <w:r>
              <w:rPr>
                <w:rStyle w:val="14"/>
                <w:sz w:val="24"/>
                <w:szCs w:val="24"/>
              </w:rPr>
              <w:t>, умозаключение (индуктивное, дедуктивное и по аналогии) и делать выводы</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Формирование навыков иссле</w:t>
            </w:r>
            <w:r>
              <w:rPr>
                <w:rStyle w:val="14"/>
                <w:sz w:val="24"/>
                <w:szCs w:val="24"/>
              </w:rPr>
              <w:softHyphen/>
              <w:t>довательской деятельности, го</w:t>
            </w:r>
            <w:r>
              <w:rPr>
                <w:rStyle w:val="14"/>
                <w:sz w:val="24"/>
                <w:szCs w:val="24"/>
              </w:rPr>
              <w:softHyphen/>
              <w:t>товности и способ</w:t>
            </w:r>
            <w:r>
              <w:rPr>
                <w:rStyle w:val="14"/>
                <w:sz w:val="24"/>
                <w:szCs w:val="24"/>
              </w:rPr>
              <w:softHyphen/>
              <w:t>ности вести диалог с другими людьми и достигать в нем взаимопонимания</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r>
              <w:t>Пересказ. Анализ</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18-19</w:t>
            </w:r>
          </w:p>
        </w:tc>
        <w:tc>
          <w:tcPr>
            <w:tcW w:w="2410" w:type="dxa"/>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b/>
                <w:sz w:val="24"/>
                <w:szCs w:val="24"/>
                <w:lang w:bidi="ru-RU"/>
              </w:rPr>
            </w:pPr>
            <w:r>
              <w:rPr>
                <w:rFonts w:ascii="Times New Roman" w:hAnsi="Times New Roman"/>
                <w:i/>
                <w:iCs/>
                <w:sz w:val="24"/>
                <w:szCs w:val="24"/>
                <w:lang w:bidi="en-US"/>
              </w:rPr>
              <w:t>P</w:t>
            </w:r>
            <w:r>
              <w:rPr>
                <w:rFonts w:ascii="Times New Roman" w:hAnsi="Times New Roman"/>
                <w:i/>
                <w:iCs/>
                <w:sz w:val="24"/>
                <w:szCs w:val="24"/>
              </w:rPr>
              <w:t>.</w:t>
            </w:r>
            <w:r>
              <w:rPr>
                <w:rFonts w:ascii="Times New Roman" w:hAnsi="Times New Roman"/>
                <w:i/>
                <w:iCs/>
                <w:sz w:val="24"/>
                <w:szCs w:val="24"/>
                <w:lang w:bidi="en-US"/>
              </w:rPr>
              <w:t>P</w:t>
            </w:r>
            <w:r>
              <w:rPr>
                <w:rFonts w:ascii="Times New Roman" w:hAnsi="Times New Roman"/>
                <w:i/>
                <w:iCs/>
                <w:sz w:val="24"/>
                <w:szCs w:val="24"/>
              </w:rPr>
              <w:t>.</w:t>
            </w:r>
            <w:r>
              <w:rPr>
                <w:rFonts w:ascii="Times New Roman" w:hAnsi="Times New Roman"/>
                <w:sz w:val="24"/>
                <w:szCs w:val="24"/>
              </w:rPr>
              <w:t xml:space="preserve"> </w:t>
            </w:r>
            <w:r>
              <w:rPr>
                <w:rFonts w:ascii="Times New Roman" w:hAnsi="Times New Roman"/>
                <w:b/>
                <w:sz w:val="24"/>
                <w:szCs w:val="24"/>
                <w:lang w:bidi="ru-RU"/>
              </w:rPr>
              <w:t>Проект. Со</w:t>
            </w:r>
            <w:r>
              <w:rPr>
                <w:rFonts w:ascii="Times New Roman" w:hAnsi="Times New Roman"/>
                <w:b/>
                <w:sz w:val="24"/>
                <w:szCs w:val="24"/>
                <w:lang w:bidi="ru-RU"/>
              </w:rPr>
              <w:softHyphen/>
              <w:t>ставление электронной презентации «Герои по</w:t>
            </w:r>
            <w:r>
              <w:rPr>
                <w:rFonts w:ascii="Times New Roman" w:hAnsi="Times New Roman"/>
                <w:b/>
                <w:sz w:val="24"/>
                <w:szCs w:val="24"/>
                <w:lang w:bidi="ru-RU"/>
              </w:rPr>
              <w:softHyphen/>
              <w:t>вести “ Ка</w:t>
            </w:r>
            <w:r>
              <w:rPr>
                <w:rFonts w:ascii="Times New Roman" w:hAnsi="Times New Roman"/>
                <w:b/>
                <w:sz w:val="24"/>
                <w:szCs w:val="24"/>
                <w:lang w:bidi="ru-RU"/>
              </w:rPr>
              <w:softHyphen/>
              <w:t xml:space="preserve">питанская дочка” и их </w:t>
            </w:r>
            <w:r>
              <w:rPr>
                <w:rFonts w:ascii="Times New Roman" w:hAnsi="Times New Roman"/>
                <w:b/>
                <w:sz w:val="24"/>
                <w:szCs w:val="24"/>
                <w:lang w:bidi="ru-RU"/>
              </w:rPr>
              <w:lastRenderedPageBreak/>
              <w:t>прототипы»</w:t>
            </w:r>
          </w:p>
          <w:p w:rsidR="00C723C6" w:rsidRDefault="00C723C6" w:rsidP="00C723C6">
            <w:pPr>
              <w:rPr>
                <w:rFonts w:ascii="Times New Roman" w:hAnsi="Times New Roman"/>
                <w:b/>
                <w:sz w:val="24"/>
                <w:szCs w:val="24"/>
              </w:rPr>
            </w:pPr>
          </w:p>
        </w:tc>
        <w:tc>
          <w:tcPr>
            <w:tcW w:w="707"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sz w:val="24"/>
                <w:szCs w:val="24"/>
              </w:rPr>
            </w:pPr>
          </w:p>
        </w:tc>
        <w:tc>
          <w:tcPr>
            <w:tcW w:w="427"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991"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r w:rsidRPr="00882E8C">
              <w:rPr>
                <w:rFonts w:ascii="Times New Roman" w:hAnsi="Times New Roman"/>
                <w:b/>
                <w:sz w:val="24"/>
                <w:szCs w:val="24"/>
              </w:rPr>
              <w:t>2 четв</w:t>
            </w:r>
            <w:r>
              <w:rPr>
                <w:rFonts w:ascii="Times New Roman" w:hAnsi="Times New Roman"/>
                <w:sz w:val="24"/>
                <w:szCs w:val="24"/>
              </w:rPr>
              <w:t>.</w:t>
            </w:r>
          </w:p>
          <w:p w:rsidR="00C723C6" w:rsidRDefault="00C723C6" w:rsidP="001C7AFB">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Научиться сопостав</w:t>
            </w:r>
            <w:r>
              <w:rPr>
                <w:rStyle w:val="14"/>
                <w:sz w:val="24"/>
                <w:szCs w:val="24"/>
              </w:rPr>
              <w:softHyphen/>
              <w:t>лять литературных героев с их прототи</w:t>
            </w:r>
            <w:r>
              <w:rPr>
                <w:rStyle w:val="14"/>
                <w:sz w:val="24"/>
                <w:szCs w:val="24"/>
              </w:rPr>
              <w:softHyphen/>
              <w:t>пами</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proofErr w:type="gramStart"/>
            <w:r>
              <w:rPr>
                <w:rStyle w:val="aff0"/>
                <w:sz w:val="24"/>
                <w:szCs w:val="24"/>
              </w:rPr>
              <w:t>Познавательные:</w:t>
            </w:r>
            <w:r>
              <w:rPr>
                <w:rStyle w:val="14"/>
                <w:sz w:val="24"/>
                <w:szCs w:val="24"/>
              </w:rPr>
              <w:t xml:space="preserve"> уметь осмысленно читать и объяснять значение прочитанного, выби</w:t>
            </w:r>
            <w:r>
              <w:rPr>
                <w:rStyle w:val="14"/>
                <w:sz w:val="24"/>
                <w:szCs w:val="24"/>
              </w:rPr>
              <w:softHyphen/>
              <w:t>рать текст для чтения в зависимости от по</w:t>
            </w:r>
            <w:r>
              <w:rPr>
                <w:rStyle w:val="14"/>
                <w:sz w:val="24"/>
                <w:szCs w:val="24"/>
              </w:rPr>
              <w:softHyphen/>
              <w:t>ставленной цели, определять понятия.</w:t>
            </w:r>
            <w:proofErr w:type="gramEnd"/>
            <w:r>
              <w:rPr>
                <w:rStyle w:val="14"/>
                <w:sz w:val="24"/>
                <w:szCs w:val="24"/>
              </w:rPr>
              <w:t xml:space="preserve"> </w:t>
            </w:r>
            <w:r>
              <w:rPr>
                <w:rStyle w:val="aff0"/>
                <w:sz w:val="24"/>
                <w:szCs w:val="24"/>
              </w:rPr>
              <w:t>Регулятивные:</w:t>
            </w:r>
            <w:r>
              <w:rPr>
                <w:rStyle w:val="14"/>
                <w:sz w:val="24"/>
                <w:szCs w:val="24"/>
              </w:rPr>
              <w:t xml:space="preserve"> выполнять учебные дей</w:t>
            </w:r>
            <w:r>
              <w:rPr>
                <w:rStyle w:val="14"/>
                <w:sz w:val="24"/>
                <w:szCs w:val="24"/>
              </w:rPr>
              <w:softHyphen/>
              <w:t xml:space="preserve">ствия в громко речевой и умственной </w:t>
            </w:r>
            <w:proofErr w:type="gramStart"/>
            <w:r>
              <w:rPr>
                <w:rStyle w:val="14"/>
                <w:sz w:val="24"/>
                <w:szCs w:val="24"/>
              </w:rPr>
              <w:t>формах</w:t>
            </w:r>
            <w:proofErr w:type="gramEnd"/>
            <w:r>
              <w:rPr>
                <w:rStyle w:val="14"/>
                <w:sz w:val="24"/>
                <w:szCs w:val="24"/>
              </w:rPr>
              <w:t xml:space="preserve">, использовать речь для регуляции своих действий, устанавливать причинно- </w:t>
            </w:r>
            <w:r>
              <w:rPr>
                <w:rStyle w:val="14"/>
                <w:sz w:val="24"/>
                <w:szCs w:val="24"/>
              </w:rPr>
              <w:lastRenderedPageBreak/>
              <w:t>следственные связи.</w:t>
            </w:r>
          </w:p>
          <w:p w:rsidR="00C723C6" w:rsidRDefault="00C723C6" w:rsidP="00C723C6">
            <w:pPr>
              <w:pStyle w:val="3"/>
              <w:shd w:val="clear" w:color="auto" w:fill="auto"/>
              <w:spacing w:line="240" w:lineRule="auto"/>
              <w:ind w:left="60" w:firstLine="0"/>
              <w:jc w:val="left"/>
              <w:rPr>
                <w:sz w:val="24"/>
                <w:szCs w:val="24"/>
              </w:rPr>
            </w:pPr>
            <w:r>
              <w:rPr>
                <w:rStyle w:val="aff0"/>
                <w:sz w:val="24"/>
                <w:szCs w:val="24"/>
              </w:rPr>
              <w:t>Коммуникативные:</w:t>
            </w:r>
            <w:r>
              <w:rPr>
                <w:rStyle w:val="14"/>
                <w:sz w:val="24"/>
                <w:szCs w:val="24"/>
              </w:rPr>
              <w:t xml:space="preserve"> строить монологиче</w:t>
            </w:r>
            <w:r>
              <w:rPr>
                <w:rStyle w:val="14"/>
                <w:sz w:val="24"/>
                <w:szCs w:val="24"/>
              </w:rPr>
              <w:softHyphen/>
              <w:t>ские высказывания, овладеть умениями диалогической речи</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lastRenderedPageBreak/>
              <w:t>Формирование навыков взаимо</w:t>
            </w:r>
            <w:r>
              <w:rPr>
                <w:rStyle w:val="14"/>
                <w:sz w:val="24"/>
                <w:szCs w:val="24"/>
              </w:rPr>
              <w:softHyphen/>
              <w:t>действия в группе по алгоритму вы</w:t>
            </w:r>
            <w:r>
              <w:rPr>
                <w:rStyle w:val="14"/>
                <w:sz w:val="24"/>
                <w:szCs w:val="24"/>
              </w:rPr>
              <w:softHyphen/>
              <w:t>полнения задачи при консульта</w:t>
            </w:r>
            <w:r>
              <w:rPr>
                <w:rStyle w:val="14"/>
                <w:sz w:val="24"/>
                <w:szCs w:val="24"/>
              </w:rPr>
              <w:softHyphen/>
              <w:t xml:space="preserve">тивной </w:t>
            </w:r>
            <w:r>
              <w:rPr>
                <w:rStyle w:val="51"/>
                <w:sz w:val="24"/>
                <w:szCs w:val="24"/>
              </w:rPr>
              <w:t xml:space="preserve">помощи </w:t>
            </w:r>
            <w:r>
              <w:rPr>
                <w:rStyle w:val="14"/>
                <w:sz w:val="24"/>
                <w:szCs w:val="24"/>
              </w:rPr>
              <w:t>учителя</w:t>
            </w:r>
          </w:p>
        </w:tc>
        <w:tc>
          <w:tcPr>
            <w:tcW w:w="1848" w:type="dxa"/>
            <w:tcBorders>
              <w:top w:val="single" w:sz="4" w:space="0" w:color="auto"/>
              <w:left w:val="single" w:sz="4" w:space="0" w:color="auto"/>
              <w:bottom w:val="single" w:sz="4" w:space="0" w:color="auto"/>
              <w:right w:val="single" w:sz="4" w:space="0" w:color="auto"/>
            </w:tcBorders>
          </w:tcPr>
          <w:p w:rsidR="00C723C6" w:rsidRDefault="00C723C6" w:rsidP="00C723C6"/>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lastRenderedPageBreak/>
              <w:t>20</w:t>
            </w:r>
          </w:p>
        </w:tc>
        <w:tc>
          <w:tcPr>
            <w:tcW w:w="2410" w:type="dxa"/>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b/>
                <w:i/>
                <w:iCs/>
                <w:sz w:val="24"/>
                <w:szCs w:val="24"/>
                <w:lang w:bidi="ru-RU"/>
              </w:rPr>
            </w:pPr>
            <w:r>
              <w:rPr>
                <w:rFonts w:ascii="Times New Roman" w:hAnsi="Times New Roman"/>
                <w:b/>
                <w:i/>
                <w:iCs/>
                <w:sz w:val="24"/>
                <w:szCs w:val="24"/>
                <w:lang w:bidi="ru-RU"/>
              </w:rPr>
              <w:t>Контрольная работа № 2 по произведениям А.С. Пушкина</w:t>
            </w:r>
          </w:p>
          <w:p w:rsidR="00C723C6" w:rsidRDefault="00C723C6" w:rsidP="00C723C6">
            <w:pPr>
              <w:rPr>
                <w:rFonts w:ascii="Times New Roman" w:hAnsi="Times New Roman"/>
                <w:b/>
                <w:sz w:val="24"/>
                <w:szCs w:val="24"/>
              </w:rPr>
            </w:pPr>
          </w:p>
        </w:tc>
        <w:tc>
          <w:tcPr>
            <w:tcW w:w="707"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sz w:val="24"/>
                <w:szCs w:val="24"/>
              </w:rPr>
            </w:pPr>
          </w:p>
        </w:tc>
        <w:tc>
          <w:tcPr>
            <w:tcW w:w="427"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991"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Научиться про</w:t>
            </w:r>
            <w:r>
              <w:rPr>
                <w:rStyle w:val="14"/>
                <w:sz w:val="24"/>
                <w:szCs w:val="24"/>
              </w:rPr>
              <w:softHyphen/>
              <w:t>ектировать и реа</w:t>
            </w:r>
            <w:r>
              <w:rPr>
                <w:rStyle w:val="14"/>
                <w:sz w:val="24"/>
                <w:szCs w:val="24"/>
              </w:rPr>
              <w:softHyphen/>
              <w:t>лизовывать ин</w:t>
            </w:r>
            <w:r>
              <w:rPr>
                <w:rStyle w:val="14"/>
                <w:sz w:val="24"/>
                <w:szCs w:val="24"/>
              </w:rPr>
              <w:softHyphen/>
              <w:t>дивидуальный маршрут восполне</w:t>
            </w:r>
            <w:r>
              <w:rPr>
                <w:rStyle w:val="14"/>
                <w:sz w:val="24"/>
                <w:szCs w:val="24"/>
              </w:rPr>
              <w:softHyphen/>
              <w:t>ния проблемных зон в изученных темах</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aff0"/>
                <w:sz w:val="24"/>
                <w:szCs w:val="24"/>
              </w:rPr>
              <w:t>Познавательные:</w:t>
            </w:r>
            <w:r>
              <w:rPr>
                <w:rStyle w:val="14"/>
                <w:sz w:val="24"/>
                <w:szCs w:val="24"/>
              </w:rPr>
              <w:t xml:space="preserve"> уметь устанавливать ана</w:t>
            </w:r>
            <w:r>
              <w:rPr>
                <w:rStyle w:val="14"/>
                <w:sz w:val="24"/>
                <w:szCs w:val="24"/>
              </w:rPr>
              <w:softHyphen/>
              <w:t>логии, ориентироваться в разнообразии способов решения задач.</w:t>
            </w:r>
          </w:p>
          <w:p w:rsidR="00C723C6" w:rsidRDefault="00C723C6" w:rsidP="00C723C6">
            <w:pPr>
              <w:pStyle w:val="3"/>
              <w:shd w:val="clear" w:color="auto" w:fill="auto"/>
              <w:spacing w:line="240" w:lineRule="auto"/>
              <w:ind w:firstLine="0"/>
              <w:rPr>
                <w:sz w:val="24"/>
                <w:szCs w:val="24"/>
              </w:rPr>
            </w:pPr>
            <w:proofErr w:type="gramStart"/>
            <w:r>
              <w:rPr>
                <w:rStyle w:val="aff0"/>
                <w:sz w:val="24"/>
                <w:szCs w:val="24"/>
              </w:rPr>
              <w:t>Регулятивные</w:t>
            </w:r>
            <w:proofErr w:type="gramEnd"/>
            <w:r>
              <w:rPr>
                <w:rStyle w:val="aff0"/>
                <w:sz w:val="24"/>
                <w:szCs w:val="24"/>
              </w:rPr>
              <w:t>:</w:t>
            </w:r>
            <w:r>
              <w:rPr>
                <w:rStyle w:val="14"/>
                <w:sz w:val="24"/>
                <w:szCs w:val="24"/>
              </w:rPr>
              <w:t xml:space="preserve"> формулировать и удержи</w:t>
            </w:r>
            <w:r>
              <w:rPr>
                <w:rStyle w:val="14"/>
                <w:sz w:val="24"/>
                <w:szCs w:val="24"/>
              </w:rPr>
              <w:softHyphen/>
              <w:t>вать учебную задачу.</w:t>
            </w:r>
          </w:p>
          <w:p w:rsidR="00C723C6" w:rsidRDefault="00C723C6" w:rsidP="00C723C6">
            <w:pPr>
              <w:pStyle w:val="3"/>
              <w:shd w:val="clear" w:color="auto" w:fill="auto"/>
              <w:spacing w:line="240" w:lineRule="auto"/>
              <w:ind w:firstLine="0"/>
              <w:rPr>
                <w:sz w:val="24"/>
                <w:szCs w:val="24"/>
              </w:rPr>
            </w:pPr>
            <w:proofErr w:type="gramStart"/>
            <w:r>
              <w:rPr>
                <w:rStyle w:val="aff0"/>
                <w:sz w:val="24"/>
                <w:szCs w:val="24"/>
              </w:rPr>
              <w:t>Коммуникативные</w:t>
            </w:r>
            <w:proofErr w:type="gramEnd"/>
            <w:r>
              <w:rPr>
                <w:rStyle w:val="aff0"/>
                <w:sz w:val="24"/>
                <w:szCs w:val="24"/>
              </w:rPr>
              <w:t>:</w:t>
            </w:r>
            <w:r>
              <w:rPr>
                <w:rStyle w:val="14"/>
                <w:sz w:val="24"/>
                <w:szCs w:val="24"/>
              </w:rPr>
              <w:t xml:space="preserve"> уметь формулировать собственное мнение и свою позицию</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Формирование навыков индиви</w:t>
            </w:r>
            <w:r>
              <w:rPr>
                <w:rStyle w:val="14"/>
                <w:sz w:val="24"/>
                <w:szCs w:val="24"/>
              </w:rPr>
              <w:softHyphen/>
              <w:t>дуального выпол</w:t>
            </w:r>
            <w:r>
              <w:rPr>
                <w:rStyle w:val="14"/>
                <w:sz w:val="24"/>
                <w:szCs w:val="24"/>
              </w:rPr>
              <w:softHyphen/>
              <w:t>нения диагности</w:t>
            </w:r>
            <w:r>
              <w:rPr>
                <w:rStyle w:val="14"/>
                <w:sz w:val="24"/>
                <w:szCs w:val="24"/>
              </w:rPr>
              <w:softHyphen/>
              <w:t>ческих заданий по алгоритму ре</w:t>
            </w:r>
            <w:r>
              <w:rPr>
                <w:rStyle w:val="14"/>
                <w:sz w:val="24"/>
                <w:szCs w:val="24"/>
              </w:rPr>
              <w:softHyphen/>
              <w:t>шения литературо</w:t>
            </w:r>
            <w:r>
              <w:rPr>
                <w:rStyle w:val="14"/>
                <w:sz w:val="24"/>
                <w:szCs w:val="24"/>
              </w:rPr>
              <w:softHyphen/>
              <w:t>ведческой задачи</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b/>
                <w:i/>
              </w:rPr>
            </w:pPr>
            <w:r>
              <w:rPr>
                <w:b/>
                <w:i/>
              </w:rPr>
              <w:t>Контрольная работа</w:t>
            </w:r>
          </w:p>
        </w:tc>
      </w:tr>
      <w:tr w:rsidR="00C723C6" w:rsidTr="00BC288E">
        <w:tc>
          <w:tcPr>
            <w:tcW w:w="15847" w:type="dxa"/>
            <w:gridSpan w:val="11"/>
            <w:tcBorders>
              <w:top w:val="single" w:sz="4" w:space="0" w:color="auto"/>
              <w:left w:val="single" w:sz="4" w:space="0" w:color="auto"/>
              <w:bottom w:val="single" w:sz="4" w:space="0" w:color="auto"/>
              <w:right w:val="single" w:sz="4" w:space="0" w:color="auto"/>
            </w:tcBorders>
          </w:tcPr>
          <w:p w:rsidR="00C723C6" w:rsidRDefault="00C723C6" w:rsidP="00C723C6">
            <w:pPr>
              <w:rPr>
                <w:b/>
                <w:i/>
              </w:rPr>
            </w:pPr>
            <w:r>
              <w:rPr>
                <w:rFonts w:ascii="Times New Roman" w:hAnsi="Times New Roman"/>
                <w:b/>
                <w:sz w:val="24"/>
                <w:szCs w:val="24"/>
                <w:lang w:bidi="ru-RU"/>
              </w:rPr>
              <w:t xml:space="preserve">                                                      МИХАИЛ ЮРЬЕВИЧ ЛЕРМОНТОВ (5 Ч)</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21</w:t>
            </w:r>
          </w:p>
        </w:tc>
        <w:tc>
          <w:tcPr>
            <w:tcW w:w="2410"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 xml:space="preserve"> «Мцыри» М.Ю. Лер</w:t>
            </w:r>
            <w:r>
              <w:rPr>
                <w:rStyle w:val="14"/>
                <w:sz w:val="24"/>
                <w:szCs w:val="24"/>
              </w:rPr>
              <w:softHyphen/>
              <w:t xml:space="preserve">монтова как </w:t>
            </w:r>
            <w:r>
              <w:rPr>
                <w:sz w:val="24"/>
                <w:szCs w:val="24"/>
              </w:rPr>
              <w:t xml:space="preserve"> </w:t>
            </w:r>
            <w:r>
              <w:rPr>
                <w:rStyle w:val="14"/>
                <w:sz w:val="24"/>
                <w:szCs w:val="24"/>
              </w:rPr>
              <w:t>романтическая поэма</w:t>
            </w:r>
          </w:p>
        </w:tc>
        <w:tc>
          <w:tcPr>
            <w:tcW w:w="707"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pStyle w:val="3"/>
              <w:shd w:val="clear" w:color="auto" w:fill="auto"/>
              <w:spacing w:line="240" w:lineRule="auto"/>
              <w:ind w:firstLine="0"/>
              <w:rPr>
                <w:sz w:val="24"/>
                <w:szCs w:val="24"/>
              </w:rPr>
            </w:pPr>
          </w:p>
        </w:tc>
        <w:tc>
          <w:tcPr>
            <w:tcW w:w="569"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849"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Научиться владеть изученной термино</w:t>
            </w:r>
            <w:r>
              <w:rPr>
                <w:rStyle w:val="14"/>
                <w:sz w:val="24"/>
                <w:szCs w:val="24"/>
              </w:rPr>
              <w:softHyphen/>
              <w:t xml:space="preserve">логией по теме, </w:t>
            </w:r>
            <w:r>
              <w:rPr>
                <w:rFonts w:eastAsia="Courier New"/>
                <w:color w:val="000000"/>
                <w:sz w:val="24"/>
                <w:szCs w:val="24"/>
                <w:lang w:eastAsia="ru-RU" w:bidi="ru-RU"/>
              </w:rPr>
              <w:t xml:space="preserve"> </w:t>
            </w:r>
            <w:r>
              <w:rPr>
                <w:color w:val="000000"/>
                <w:sz w:val="24"/>
                <w:szCs w:val="24"/>
                <w:shd w:val="clear" w:color="auto" w:fill="FFFFFF"/>
                <w:lang w:eastAsia="ru-RU" w:bidi="ru-RU"/>
              </w:rPr>
              <w:t>владеть навыками устной монологиче</w:t>
            </w:r>
            <w:r>
              <w:rPr>
                <w:color w:val="000000"/>
                <w:sz w:val="24"/>
                <w:szCs w:val="24"/>
                <w:shd w:val="clear" w:color="auto" w:fill="FFFFFF"/>
                <w:lang w:eastAsia="ru-RU" w:bidi="ru-RU"/>
              </w:rPr>
              <w:softHyphen/>
              <w:t>ской речи</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firstLine="0"/>
              <w:jc w:val="left"/>
              <w:rPr>
                <w:sz w:val="24"/>
                <w:szCs w:val="24"/>
              </w:rPr>
            </w:pPr>
            <w:proofErr w:type="gramStart"/>
            <w:r>
              <w:rPr>
                <w:rStyle w:val="aff0"/>
                <w:sz w:val="24"/>
                <w:szCs w:val="24"/>
              </w:rPr>
              <w:t>Познавательные</w:t>
            </w:r>
            <w:proofErr w:type="gramEnd"/>
            <w:r>
              <w:rPr>
                <w:rStyle w:val="aff0"/>
                <w:sz w:val="24"/>
                <w:szCs w:val="24"/>
              </w:rPr>
              <w:t>:</w:t>
            </w:r>
            <w:r>
              <w:rPr>
                <w:rStyle w:val="14"/>
                <w:sz w:val="24"/>
                <w:szCs w:val="24"/>
              </w:rPr>
              <w:t xml:space="preserve"> выделять и формулиро</w:t>
            </w:r>
            <w:r>
              <w:rPr>
                <w:rStyle w:val="14"/>
                <w:sz w:val="24"/>
                <w:szCs w:val="24"/>
              </w:rPr>
              <w:softHyphen/>
              <w:t>вать познавательную цель.</w:t>
            </w:r>
          </w:p>
          <w:p w:rsidR="00C723C6" w:rsidRDefault="00C723C6" w:rsidP="00C723C6">
            <w:pPr>
              <w:pStyle w:val="3"/>
              <w:shd w:val="clear" w:color="auto" w:fill="auto"/>
              <w:spacing w:line="240" w:lineRule="auto"/>
              <w:ind w:firstLine="0"/>
              <w:jc w:val="left"/>
              <w:rPr>
                <w:sz w:val="24"/>
                <w:szCs w:val="24"/>
              </w:rPr>
            </w:pPr>
            <w:proofErr w:type="gramStart"/>
            <w:r>
              <w:rPr>
                <w:rStyle w:val="aff0"/>
                <w:sz w:val="24"/>
                <w:szCs w:val="24"/>
              </w:rPr>
              <w:t>Регулятивные</w:t>
            </w:r>
            <w:proofErr w:type="gramEnd"/>
            <w:r>
              <w:rPr>
                <w:rStyle w:val="aff0"/>
                <w:sz w:val="24"/>
                <w:szCs w:val="24"/>
              </w:rPr>
              <w:t>:</w:t>
            </w:r>
            <w:r>
              <w:rPr>
                <w:rStyle w:val="14"/>
                <w:sz w:val="24"/>
                <w:szCs w:val="24"/>
              </w:rPr>
              <w:t xml:space="preserve"> применять метод информа</w:t>
            </w:r>
            <w:r>
              <w:rPr>
                <w:color w:val="000000"/>
                <w:sz w:val="24"/>
                <w:szCs w:val="24"/>
                <w:shd w:val="clear" w:color="auto" w:fill="FFFFFF"/>
                <w:lang w:eastAsia="ru-RU" w:bidi="ru-RU"/>
              </w:rPr>
              <w:t xml:space="preserve">ционного поиска, в том числе с помощью компьютерных средств. </w:t>
            </w:r>
            <w:r>
              <w:rPr>
                <w:i/>
                <w:iCs/>
                <w:color w:val="000000"/>
                <w:sz w:val="24"/>
                <w:szCs w:val="24"/>
                <w:shd w:val="clear" w:color="auto" w:fill="FFFFFF"/>
                <w:lang w:eastAsia="ru-RU" w:bidi="ru-RU"/>
              </w:rPr>
              <w:t>Коммуникативные:</w:t>
            </w:r>
            <w:r>
              <w:rPr>
                <w:color w:val="000000"/>
                <w:sz w:val="24"/>
                <w:szCs w:val="24"/>
                <w:shd w:val="clear" w:color="auto" w:fill="FFFFFF"/>
                <w:lang w:eastAsia="ru-RU" w:bidi="ru-RU"/>
              </w:rPr>
              <w:t xml:space="preserve"> устанавливать рабочие отношения, эффективно сотрудничать и способствовать продуктивной коопера</w:t>
            </w:r>
            <w:r>
              <w:rPr>
                <w:color w:val="000000"/>
                <w:sz w:val="24"/>
                <w:szCs w:val="24"/>
                <w:shd w:val="clear" w:color="auto" w:fill="FFFFFF"/>
                <w:lang w:eastAsia="ru-RU" w:bidi="ru-RU"/>
              </w:rPr>
              <w:softHyphen/>
              <w:t>ции</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Формирование навыков исследо</w:t>
            </w:r>
            <w:r>
              <w:rPr>
                <w:rStyle w:val="14"/>
                <w:sz w:val="24"/>
                <w:szCs w:val="24"/>
              </w:rPr>
              <w:softHyphen/>
              <w:t>вательской деятельности, готовности и способности вести диалог с другими людьми и достигать в нем взаимопонимания</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r>
              <w:t>Чтение наизусть</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22</w:t>
            </w:r>
          </w:p>
        </w:tc>
        <w:tc>
          <w:tcPr>
            <w:tcW w:w="2410" w:type="dxa"/>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Трагическое противопо</w:t>
            </w:r>
            <w:r>
              <w:rPr>
                <w:rFonts w:ascii="Times New Roman" w:hAnsi="Times New Roman"/>
                <w:b/>
                <w:sz w:val="24"/>
                <w:szCs w:val="24"/>
                <w:lang w:bidi="ru-RU"/>
              </w:rPr>
              <w:softHyphen/>
              <w:t>ставление человека и обстоя</w:t>
            </w:r>
            <w:r>
              <w:rPr>
                <w:rFonts w:ascii="Times New Roman" w:hAnsi="Times New Roman"/>
                <w:b/>
                <w:sz w:val="24"/>
                <w:szCs w:val="24"/>
                <w:lang w:bidi="ru-RU"/>
              </w:rPr>
              <w:softHyphen/>
              <w:t>тельств в поэме М.Ю. Лер</w:t>
            </w:r>
            <w:r>
              <w:rPr>
                <w:rFonts w:ascii="Times New Roman" w:hAnsi="Times New Roman"/>
                <w:b/>
                <w:sz w:val="24"/>
                <w:szCs w:val="24"/>
                <w:lang w:bidi="ru-RU"/>
              </w:rPr>
              <w:softHyphen/>
              <w:t>монтова «Мцыри»</w:t>
            </w:r>
          </w:p>
          <w:p w:rsidR="00C723C6" w:rsidRDefault="00C723C6" w:rsidP="00C723C6">
            <w:pPr>
              <w:rPr>
                <w:rFonts w:ascii="Times New Roman" w:hAnsi="Times New Roman"/>
                <w:b/>
                <w:sz w:val="24"/>
                <w:szCs w:val="24"/>
              </w:rPr>
            </w:pPr>
          </w:p>
        </w:tc>
        <w:tc>
          <w:tcPr>
            <w:tcW w:w="707"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sz w:val="24"/>
                <w:szCs w:val="24"/>
              </w:rPr>
            </w:pPr>
          </w:p>
        </w:tc>
        <w:tc>
          <w:tcPr>
            <w:tcW w:w="569"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849"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Научиться выявлять характерные худо</w:t>
            </w:r>
            <w:r>
              <w:rPr>
                <w:rStyle w:val="14"/>
                <w:sz w:val="24"/>
                <w:szCs w:val="24"/>
              </w:rPr>
              <w:softHyphen/>
              <w:t>жественные средства и приемы лиро-эпи</w:t>
            </w:r>
            <w:r>
              <w:rPr>
                <w:rStyle w:val="14"/>
                <w:sz w:val="24"/>
                <w:szCs w:val="24"/>
              </w:rPr>
              <w:softHyphen/>
              <w:t>ческого изображения</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proofErr w:type="gramStart"/>
            <w:r>
              <w:rPr>
                <w:rStyle w:val="aff0"/>
                <w:sz w:val="24"/>
                <w:szCs w:val="24"/>
              </w:rPr>
              <w:t>Познавательные</w:t>
            </w:r>
            <w:proofErr w:type="gramEnd"/>
            <w:r>
              <w:rPr>
                <w:rStyle w:val="aff0"/>
                <w:sz w:val="24"/>
                <w:szCs w:val="24"/>
              </w:rPr>
              <w:t>:</w:t>
            </w:r>
            <w:r>
              <w:rPr>
                <w:rStyle w:val="14"/>
                <w:sz w:val="24"/>
                <w:szCs w:val="24"/>
              </w:rPr>
              <w:t xml:space="preserve"> уметь строить сообщение исследовательского характера в устной форме.</w:t>
            </w:r>
          </w:p>
          <w:p w:rsidR="00C723C6" w:rsidRDefault="00C723C6" w:rsidP="00C723C6">
            <w:pPr>
              <w:pStyle w:val="3"/>
              <w:shd w:val="clear" w:color="auto" w:fill="auto"/>
              <w:spacing w:line="240" w:lineRule="auto"/>
              <w:ind w:left="60" w:firstLine="0"/>
              <w:jc w:val="left"/>
              <w:rPr>
                <w:sz w:val="24"/>
                <w:szCs w:val="24"/>
              </w:rPr>
            </w:pPr>
            <w:r>
              <w:rPr>
                <w:rStyle w:val="aff0"/>
                <w:sz w:val="24"/>
                <w:szCs w:val="24"/>
              </w:rPr>
              <w:t>Регулятивные:</w:t>
            </w:r>
            <w:r>
              <w:rPr>
                <w:rStyle w:val="14"/>
                <w:sz w:val="24"/>
                <w:szCs w:val="24"/>
              </w:rPr>
              <w:t xml:space="preserve"> формировать ситуацию ре</w:t>
            </w:r>
            <w:r>
              <w:rPr>
                <w:rStyle w:val="14"/>
                <w:sz w:val="24"/>
                <w:szCs w:val="24"/>
              </w:rPr>
              <w:softHyphen/>
              <w:t xml:space="preserve">флексии и самодиагностики. </w:t>
            </w:r>
            <w:proofErr w:type="gramStart"/>
            <w:r>
              <w:rPr>
                <w:rStyle w:val="aff0"/>
                <w:sz w:val="24"/>
                <w:szCs w:val="24"/>
              </w:rPr>
              <w:t>Коммуникативные:</w:t>
            </w:r>
            <w:r>
              <w:rPr>
                <w:rStyle w:val="14"/>
                <w:sz w:val="24"/>
                <w:szCs w:val="24"/>
              </w:rPr>
              <w:t xml:space="preserve"> уметь проявлять актив</w:t>
            </w:r>
            <w:r>
              <w:rPr>
                <w:rStyle w:val="14"/>
                <w:sz w:val="24"/>
                <w:szCs w:val="24"/>
              </w:rPr>
              <w:softHyphen/>
              <w:t>ность для решения коммуникативных и по</w:t>
            </w:r>
            <w:r>
              <w:rPr>
                <w:rStyle w:val="14"/>
                <w:sz w:val="24"/>
                <w:szCs w:val="24"/>
              </w:rPr>
              <w:softHyphen/>
              <w:t>знавательных задач</w:t>
            </w:r>
            <w:proofErr w:type="gramEnd"/>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Формирование навыков само</w:t>
            </w:r>
            <w:r>
              <w:rPr>
                <w:rStyle w:val="14"/>
                <w:sz w:val="24"/>
                <w:szCs w:val="24"/>
              </w:rPr>
              <w:softHyphen/>
              <w:t>диагностики по результатам исследовательской деятельности</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r>
              <w:t>Тест на восприятие поэмы</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lastRenderedPageBreak/>
              <w:t>23</w:t>
            </w:r>
          </w:p>
        </w:tc>
        <w:tc>
          <w:tcPr>
            <w:tcW w:w="2410" w:type="dxa"/>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Особенности компози</w:t>
            </w:r>
            <w:r>
              <w:rPr>
                <w:rFonts w:ascii="Times New Roman" w:hAnsi="Times New Roman"/>
                <w:b/>
                <w:sz w:val="24"/>
                <w:szCs w:val="24"/>
                <w:lang w:bidi="ru-RU"/>
              </w:rPr>
              <w:softHyphen/>
              <w:t>ции поэмы М.Ю. Лер</w:t>
            </w:r>
            <w:r>
              <w:rPr>
                <w:rFonts w:ascii="Times New Roman" w:hAnsi="Times New Roman"/>
                <w:b/>
                <w:sz w:val="24"/>
                <w:szCs w:val="24"/>
                <w:lang w:bidi="ru-RU"/>
              </w:rPr>
              <w:softHyphen/>
              <w:t>монтова «Мцыри». Эпиграф и сюжет поэ</w:t>
            </w:r>
            <w:r>
              <w:rPr>
                <w:rFonts w:ascii="Times New Roman" w:hAnsi="Times New Roman"/>
                <w:b/>
                <w:sz w:val="24"/>
                <w:szCs w:val="24"/>
                <w:lang w:bidi="ru-RU"/>
              </w:rPr>
              <w:softHyphen/>
              <w:t>мы</w:t>
            </w:r>
          </w:p>
          <w:p w:rsidR="00C723C6" w:rsidRDefault="00C723C6" w:rsidP="00C723C6">
            <w:pPr>
              <w:rPr>
                <w:rFonts w:ascii="Times New Roman" w:hAnsi="Times New Roman"/>
                <w:b/>
                <w:sz w:val="24"/>
                <w:szCs w:val="24"/>
              </w:rPr>
            </w:pPr>
          </w:p>
        </w:tc>
        <w:tc>
          <w:tcPr>
            <w:tcW w:w="707"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sz w:val="24"/>
                <w:szCs w:val="24"/>
              </w:rPr>
            </w:pPr>
          </w:p>
        </w:tc>
        <w:tc>
          <w:tcPr>
            <w:tcW w:w="569"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849"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Научиться анализи</w:t>
            </w:r>
            <w:r>
              <w:rPr>
                <w:rStyle w:val="14"/>
                <w:sz w:val="24"/>
                <w:szCs w:val="24"/>
              </w:rPr>
              <w:softHyphen/>
              <w:t>ровать эпизод</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aff0"/>
                <w:sz w:val="24"/>
                <w:szCs w:val="24"/>
              </w:rPr>
              <w:t>Познавательные:</w:t>
            </w:r>
            <w:r>
              <w:rPr>
                <w:rStyle w:val="14"/>
                <w:sz w:val="24"/>
                <w:szCs w:val="24"/>
              </w:rPr>
              <w:t xml:space="preserve"> самостоятельно делать выводы, перерабатывать информацию. </w:t>
            </w:r>
            <w:proofErr w:type="gramStart"/>
            <w:r>
              <w:rPr>
                <w:rStyle w:val="aff0"/>
                <w:sz w:val="24"/>
                <w:szCs w:val="24"/>
              </w:rPr>
              <w:t>Регулятивные</w:t>
            </w:r>
            <w:proofErr w:type="gramEnd"/>
            <w:r>
              <w:rPr>
                <w:rStyle w:val="aff0"/>
                <w:sz w:val="24"/>
                <w:szCs w:val="24"/>
              </w:rPr>
              <w:t>:</w:t>
            </w:r>
            <w:r>
              <w:rPr>
                <w:rStyle w:val="14"/>
                <w:sz w:val="24"/>
                <w:szCs w:val="24"/>
              </w:rPr>
              <w:t xml:space="preserve"> уметь планировать алгоритм ответа.</w:t>
            </w:r>
          </w:p>
          <w:p w:rsidR="00C723C6" w:rsidRDefault="00C723C6" w:rsidP="00C723C6">
            <w:pPr>
              <w:pStyle w:val="3"/>
              <w:shd w:val="clear" w:color="auto" w:fill="auto"/>
              <w:spacing w:line="240" w:lineRule="auto"/>
              <w:ind w:left="60" w:firstLine="0"/>
              <w:jc w:val="left"/>
              <w:rPr>
                <w:sz w:val="24"/>
                <w:szCs w:val="24"/>
              </w:rPr>
            </w:pPr>
            <w:r>
              <w:rPr>
                <w:rStyle w:val="aff0"/>
                <w:sz w:val="24"/>
                <w:szCs w:val="24"/>
              </w:rPr>
              <w:t>Коммуникативные:</w:t>
            </w:r>
            <w:r>
              <w:rPr>
                <w:rStyle w:val="14"/>
                <w:sz w:val="24"/>
                <w:szCs w:val="24"/>
              </w:rPr>
              <w:t xml:space="preserve"> уметь формулировать и высказывать свою точку зрения на собы</w:t>
            </w:r>
            <w:r>
              <w:rPr>
                <w:rStyle w:val="14"/>
                <w:sz w:val="24"/>
                <w:szCs w:val="24"/>
              </w:rPr>
              <w:softHyphen/>
              <w:t>тия и поступки героев</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Формирование навыков взаимо</w:t>
            </w:r>
            <w:r>
              <w:rPr>
                <w:rStyle w:val="14"/>
                <w:sz w:val="24"/>
                <w:szCs w:val="24"/>
              </w:rPr>
              <w:softHyphen/>
              <w:t>действия в группе по алгоритму вы</w:t>
            </w:r>
            <w:r>
              <w:rPr>
                <w:rStyle w:val="14"/>
                <w:sz w:val="24"/>
                <w:szCs w:val="24"/>
              </w:rPr>
              <w:softHyphen/>
              <w:t>полнения задачи при консульта</w:t>
            </w:r>
            <w:r>
              <w:rPr>
                <w:rStyle w:val="14"/>
                <w:sz w:val="24"/>
                <w:szCs w:val="24"/>
              </w:rPr>
              <w:softHyphen/>
              <w:t>тивной помощи учителя</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r>
              <w:t>Наизусть отрывок</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24</w:t>
            </w:r>
          </w:p>
        </w:tc>
        <w:tc>
          <w:tcPr>
            <w:tcW w:w="2410" w:type="dxa"/>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b/>
                <w:sz w:val="24"/>
                <w:szCs w:val="24"/>
                <w:lang w:bidi="ru-RU"/>
              </w:rPr>
            </w:pPr>
            <w:r>
              <w:rPr>
                <w:rFonts w:ascii="Times New Roman" w:hAnsi="Times New Roman"/>
                <w:i/>
                <w:iCs/>
                <w:sz w:val="24"/>
                <w:szCs w:val="24"/>
                <w:lang w:bidi="en-US"/>
              </w:rPr>
              <w:t>P</w:t>
            </w:r>
            <w:r>
              <w:rPr>
                <w:rFonts w:ascii="Times New Roman" w:hAnsi="Times New Roman"/>
                <w:i/>
                <w:iCs/>
                <w:sz w:val="24"/>
                <w:szCs w:val="24"/>
              </w:rPr>
              <w:t>.</w:t>
            </w:r>
            <w:r>
              <w:rPr>
                <w:rFonts w:ascii="Times New Roman" w:hAnsi="Times New Roman"/>
                <w:i/>
                <w:iCs/>
                <w:sz w:val="24"/>
                <w:szCs w:val="24"/>
                <w:lang w:bidi="en-US"/>
              </w:rPr>
              <w:t>P</w:t>
            </w:r>
            <w:r>
              <w:rPr>
                <w:rFonts w:ascii="Times New Roman" w:hAnsi="Times New Roman"/>
                <w:i/>
                <w:iCs/>
                <w:sz w:val="24"/>
                <w:szCs w:val="24"/>
              </w:rPr>
              <w:t>.</w:t>
            </w:r>
            <w:r>
              <w:rPr>
                <w:rFonts w:ascii="Times New Roman" w:hAnsi="Times New Roman"/>
                <w:sz w:val="24"/>
                <w:szCs w:val="24"/>
              </w:rPr>
              <w:t xml:space="preserve"> </w:t>
            </w:r>
            <w:r>
              <w:rPr>
                <w:rFonts w:ascii="Times New Roman" w:hAnsi="Times New Roman"/>
                <w:b/>
                <w:sz w:val="24"/>
                <w:szCs w:val="24"/>
                <w:lang w:bidi="ru-RU"/>
              </w:rPr>
              <w:t>Портрет и речь героя как средства выражения авторского отношения. Смысл фи</w:t>
            </w:r>
            <w:r>
              <w:rPr>
                <w:rFonts w:ascii="Times New Roman" w:hAnsi="Times New Roman"/>
                <w:b/>
                <w:sz w:val="24"/>
                <w:szCs w:val="24"/>
                <w:lang w:bidi="ru-RU"/>
              </w:rPr>
              <w:softHyphen/>
              <w:t>нала поэмы. Проект</w:t>
            </w:r>
          </w:p>
          <w:p w:rsidR="00C723C6" w:rsidRDefault="00C723C6" w:rsidP="00C723C6">
            <w:pPr>
              <w:rPr>
                <w:rFonts w:ascii="Times New Roman" w:hAnsi="Times New Roman"/>
                <w:b/>
                <w:sz w:val="24"/>
                <w:szCs w:val="24"/>
              </w:rPr>
            </w:pPr>
          </w:p>
        </w:tc>
        <w:tc>
          <w:tcPr>
            <w:tcW w:w="707"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sz w:val="24"/>
                <w:szCs w:val="24"/>
              </w:rPr>
            </w:pPr>
          </w:p>
        </w:tc>
        <w:tc>
          <w:tcPr>
            <w:tcW w:w="569"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849"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Научиться владеть изученной терми</w:t>
            </w:r>
            <w:r>
              <w:rPr>
                <w:rStyle w:val="14"/>
                <w:sz w:val="24"/>
                <w:szCs w:val="24"/>
              </w:rPr>
              <w:softHyphen/>
              <w:t>нологией по теме, владеть навыками устной и письмен</w:t>
            </w:r>
            <w:r>
              <w:rPr>
                <w:rStyle w:val="14"/>
                <w:sz w:val="24"/>
                <w:szCs w:val="24"/>
              </w:rPr>
              <w:softHyphen/>
              <w:t>ной монологической речи</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proofErr w:type="gramStart"/>
            <w:r>
              <w:rPr>
                <w:rStyle w:val="aff0"/>
                <w:sz w:val="24"/>
                <w:szCs w:val="24"/>
              </w:rPr>
              <w:t>Познавательные</w:t>
            </w:r>
            <w:proofErr w:type="gramEnd"/>
            <w:r>
              <w:rPr>
                <w:rStyle w:val="aff0"/>
                <w:sz w:val="24"/>
                <w:szCs w:val="24"/>
              </w:rPr>
              <w:t>:</w:t>
            </w:r>
            <w:r>
              <w:rPr>
                <w:rStyle w:val="14"/>
                <w:sz w:val="24"/>
                <w:szCs w:val="24"/>
              </w:rPr>
              <w:t xml:space="preserve"> выделять и формулиро</w:t>
            </w:r>
            <w:r>
              <w:rPr>
                <w:rStyle w:val="14"/>
                <w:sz w:val="24"/>
                <w:szCs w:val="24"/>
              </w:rPr>
              <w:softHyphen/>
              <w:t>вать познавательную цель.</w:t>
            </w:r>
          </w:p>
          <w:p w:rsidR="00C723C6" w:rsidRDefault="00C723C6" w:rsidP="00C723C6">
            <w:pPr>
              <w:pStyle w:val="3"/>
              <w:shd w:val="clear" w:color="auto" w:fill="auto"/>
              <w:spacing w:line="240" w:lineRule="auto"/>
              <w:ind w:left="80" w:firstLine="0"/>
              <w:jc w:val="left"/>
              <w:rPr>
                <w:sz w:val="24"/>
                <w:szCs w:val="24"/>
              </w:rPr>
            </w:pPr>
            <w:proofErr w:type="gramStart"/>
            <w:r>
              <w:rPr>
                <w:rStyle w:val="aff0"/>
                <w:sz w:val="24"/>
                <w:szCs w:val="24"/>
              </w:rPr>
              <w:t>Регулятивные</w:t>
            </w:r>
            <w:proofErr w:type="gramEnd"/>
            <w:r>
              <w:rPr>
                <w:rStyle w:val="aff0"/>
                <w:sz w:val="24"/>
                <w:szCs w:val="24"/>
              </w:rPr>
              <w:t>:</w:t>
            </w:r>
            <w:r>
              <w:rPr>
                <w:rStyle w:val="14"/>
                <w:sz w:val="24"/>
                <w:szCs w:val="24"/>
              </w:rPr>
              <w:t xml:space="preserve"> применять метод информа</w:t>
            </w:r>
            <w:r>
              <w:rPr>
                <w:rStyle w:val="14"/>
                <w:sz w:val="24"/>
                <w:szCs w:val="24"/>
              </w:rPr>
              <w:softHyphen/>
              <w:t xml:space="preserve">ционного поиска, в том числе с помощью компьютерных средств. </w:t>
            </w:r>
            <w:r>
              <w:rPr>
                <w:rStyle w:val="aff0"/>
                <w:sz w:val="24"/>
                <w:szCs w:val="24"/>
              </w:rPr>
              <w:t>Коммуникативные:</w:t>
            </w:r>
            <w:r>
              <w:rPr>
                <w:rStyle w:val="14"/>
                <w:sz w:val="24"/>
                <w:szCs w:val="24"/>
              </w:rPr>
              <w:t xml:space="preserve"> устанавливать рабочие отношения, эффективно сотрудничать и способствовать продуктивной коопера</w:t>
            </w:r>
            <w:r>
              <w:rPr>
                <w:rStyle w:val="14"/>
                <w:sz w:val="24"/>
                <w:szCs w:val="24"/>
              </w:rPr>
              <w:softHyphen/>
              <w:t>ции</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Формирование на</w:t>
            </w:r>
            <w:r>
              <w:rPr>
                <w:rStyle w:val="14"/>
                <w:sz w:val="24"/>
                <w:szCs w:val="24"/>
              </w:rPr>
              <w:softHyphen/>
              <w:t>выков исследова</w:t>
            </w:r>
            <w:r>
              <w:rPr>
                <w:rStyle w:val="14"/>
                <w:sz w:val="24"/>
                <w:szCs w:val="24"/>
              </w:rPr>
              <w:softHyphen/>
              <w:t>тельской деятель</w:t>
            </w:r>
            <w:r>
              <w:rPr>
                <w:rStyle w:val="14"/>
                <w:sz w:val="24"/>
                <w:szCs w:val="24"/>
              </w:rPr>
              <w:softHyphen/>
              <w:t>ности, готовности и способности вести диалог с дру</w:t>
            </w:r>
            <w:r>
              <w:rPr>
                <w:rStyle w:val="14"/>
                <w:sz w:val="24"/>
                <w:szCs w:val="24"/>
              </w:rPr>
              <w:softHyphen/>
              <w:t>гими и достигать в нем взаимопони</w:t>
            </w:r>
            <w:r>
              <w:rPr>
                <w:rStyle w:val="14"/>
                <w:sz w:val="24"/>
                <w:szCs w:val="24"/>
              </w:rPr>
              <w:softHyphen/>
              <w:t>мания</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b/>
                <w:i/>
              </w:rPr>
            </w:pPr>
            <w:r>
              <w:rPr>
                <w:rFonts w:ascii="Times New Roman" w:hAnsi="Times New Roman"/>
              </w:rPr>
              <w:t>Реализация исследовательских проектов</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25</w:t>
            </w:r>
          </w:p>
        </w:tc>
        <w:tc>
          <w:tcPr>
            <w:tcW w:w="2410" w:type="dxa"/>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b/>
                <w:i/>
                <w:iCs/>
                <w:sz w:val="24"/>
                <w:szCs w:val="24"/>
                <w:lang w:bidi="ru-RU"/>
              </w:rPr>
            </w:pPr>
            <w:r>
              <w:rPr>
                <w:rFonts w:ascii="Times New Roman" w:hAnsi="Times New Roman"/>
                <w:b/>
                <w:i/>
                <w:iCs/>
                <w:sz w:val="24"/>
                <w:szCs w:val="24"/>
                <w:lang w:bidi="ru-RU"/>
              </w:rPr>
              <w:t>Контрольная работа №</w:t>
            </w:r>
            <w:r>
              <w:rPr>
                <w:rFonts w:ascii="Times New Roman" w:hAnsi="Times New Roman"/>
                <w:b/>
                <w:i/>
                <w:iCs/>
                <w:sz w:val="24"/>
                <w:szCs w:val="24"/>
              </w:rPr>
              <w:t xml:space="preserve"> </w:t>
            </w:r>
            <w:r>
              <w:rPr>
                <w:rFonts w:ascii="Times New Roman" w:hAnsi="Times New Roman"/>
                <w:b/>
                <w:i/>
                <w:iCs/>
                <w:sz w:val="24"/>
                <w:szCs w:val="24"/>
                <w:lang w:bidi="ru-RU"/>
              </w:rPr>
              <w:t>3 по произ</w:t>
            </w:r>
            <w:r>
              <w:rPr>
                <w:rFonts w:ascii="Times New Roman" w:hAnsi="Times New Roman"/>
                <w:b/>
                <w:i/>
                <w:iCs/>
                <w:sz w:val="24"/>
                <w:szCs w:val="24"/>
                <w:lang w:bidi="ru-RU"/>
              </w:rPr>
              <w:softHyphen/>
              <w:t>ведениям М.Ю. Лер</w:t>
            </w:r>
            <w:r>
              <w:rPr>
                <w:rFonts w:ascii="Times New Roman" w:hAnsi="Times New Roman"/>
                <w:b/>
                <w:i/>
                <w:iCs/>
                <w:sz w:val="24"/>
                <w:szCs w:val="24"/>
                <w:lang w:bidi="ru-RU"/>
              </w:rPr>
              <w:softHyphen/>
              <w:t>монтова</w:t>
            </w:r>
          </w:p>
          <w:p w:rsidR="00C723C6" w:rsidRDefault="00C723C6" w:rsidP="00C723C6">
            <w:pPr>
              <w:rPr>
                <w:rFonts w:ascii="Times New Roman" w:hAnsi="Times New Roman"/>
                <w:b/>
                <w:sz w:val="24"/>
                <w:szCs w:val="24"/>
              </w:rPr>
            </w:pPr>
          </w:p>
        </w:tc>
        <w:tc>
          <w:tcPr>
            <w:tcW w:w="707"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sz w:val="24"/>
                <w:szCs w:val="24"/>
              </w:rPr>
            </w:pPr>
          </w:p>
        </w:tc>
        <w:tc>
          <w:tcPr>
            <w:tcW w:w="569"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849"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Научиться про</w:t>
            </w:r>
            <w:r>
              <w:rPr>
                <w:rStyle w:val="14"/>
                <w:sz w:val="24"/>
                <w:szCs w:val="24"/>
              </w:rPr>
              <w:softHyphen/>
              <w:t>ектировать и реа</w:t>
            </w:r>
            <w:r>
              <w:rPr>
                <w:rStyle w:val="14"/>
                <w:sz w:val="24"/>
                <w:szCs w:val="24"/>
              </w:rPr>
              <w:softHyphen/>
              <w:t>лизовывать ин</w:t>
            </w:r>
            <w:r>
              <w:rPr>
                <w:rStyle w:val="14"/>
                <w:sz w:val="24"/>
                <w:szCs w:val="24"/>
              </w:rPr>
              <w:softHyphen/>
              <w:t>дивидуальный маршрут восполне</w:t>
            </w:r>
            <w:r>
              <w:rPr>
                <w:rStyle w:val="14"/>
                <w:sz w:val="24"/>
                <w:szCs w:val="24"/>
              </w:rPr>
              <w:softHyphen/>
              <w:t>ния проблемных зон в изученных темах</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aff0"/>
                <w:sz w:val="24"/>
                <w:szCs w:val="24"/>
              </w:rPr>
              <w:t>Познавательные:</w:t>
            </w:r>
            <w:r>
              <w:rPr>
                <w:rStyle w:val="14"/>
                <w:sz w:val="24"/>
                <w:szCs w:val="24"/>
              </w:rPr>
              <w:t xml:space="preserve"> уметь устанавливать ана</w:t>
            </w:r>
            <w:r>
              <w:rPr>
                <w:rStyle w:val="14"/>
                <w:sz w:val="24"/>
                <w:szCs w:val="24"/>
              </w:rPr>
              <w:softHyphen/>
              <w:t>логии, ориентироваться в разнообразии способов решения задач.</w:t>
            </w:r>
          </w:p>
          <w:p w:rsidR="00C723C6" w:rsidRDefault="00C723C6" w:rsidP="00C723C6">
            <w:pPr>
              <w:pStyle w:val="3"/>
              <w:shd w:val="clear" w:color="auto" w:fill="auto"/>
              <w:spacing w:line="240" w:lineRule="auto"/>
              <w:ind w:left="80" w:firstLine="0"/>
              <w:jc w:val="left"/>
              <w:rPr>
                <w:sz w:val="24"/>
                <w:szCs w:val="24"/>
              </w:rPr>
            </w:pPr>
            <w:proofErr w:type="gramStart"/>
            <w:r>
              <w:rPr>
                <w:rStyle w:val="aff0"/>
                <w:sz w:val="24"/>
                <w:szCs w:val="24"/>
              </w:rPr>
              <w:t>Регулятивные</w:t>
            </w:r>
            <w:proofErr w:type="gramEnd"/>
            <w:r>
              <w:rPr>
                <w:rStyle w:val="aff0"/>
                <w:sz w:val="24"/>
                <w:szCs w:val="24"/>
              </w:rPr>
              <w:t>:</w:t>
            </w:r>
            <w:r>
              <w:rPr>
                <w:rStyle w:val="14"/>
                <w:sz w:val="24"/>
                <w:szCs w:val="24"/>
              </w:rPr>
              <w:t xml:space="preserve"> формулировать и удержи</w:t>
            </w:r>
            <w:r>
              <w:rPr>
                <w:rStyle w:val="14"/>
                <w:sz w:val="24"/>
                <w:szCs w:val="24"/>
              </w:rPr>
              <w:softHyphen/>
              <w:t>вать учебную задачу.</w:t>
            </w:r>
          </w:p>
          <w:p w:rsidR="00C723C6" w:rsidRDefault="00C723C6" w:rsidP="00C723C6">
            <w:pPr>
              <w:pStyle w:val="3"/>
              <w:shd w:val="clear" w:color="auto" w:fill="auto"/>
              <w:spacing w:line="240" w:lineRule="auto"/>
              <w:ind w:left="80" w:firstLine="0"/>
              <w:jc w:val="left"/>
              <w:rPr>
                <w:sz w:val="24"/>
                <w:szCs w:val="24"/>
              </w:rPr>
            </w:pPr>
            <w:proofErr w:type="gramStart"/>
            <w:r>
              <w:rPr>
                <w:rStyle w:val="aff0"/>
                <w:sz w:val="24"/>
                <w:szCs w:val="24"/>
              </w:rPr>
              <w:t>Коммуникативные</w:t>
            </w:r>
            <w:proofErr w:type="gramEnd"/>
            <w:r>
              <w:rPr>
                <w:rStyle w:val="aff0"/>
                <w:sz w:val="24"/>
                <w:szCs w:val="24"/>
              </w:rPr>
              <w:t>:</w:t>
            </w:r>
            <w:r>
              <w:rPr>
                <w:rStyle w:val="14"/>
                <w:sz w:val="24"/>
                <w:szCs w:val="24"/>
              </w:rPr>
              <w:t xml:space="preserve"> уметь формулировать собственное мнение и свою позицию</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Формирование навыков индиви</w:t>
            </w:r>
            <w:r>
              <w:rPr>
                <w:rStyle w:val="14"/>
                <w:sz w:val="24"/>
                <w:szCs w:val="24"/>
              </w:rPr>
              <w:softHyphen/>
              <w:t>дуального выпол</w:t>
            </w:r>
            <w:r>
              <w:rPr>
                <w:rStyle w:val="14"/>
                <w:sz w:val="24"/>
                <w:szCs w:val="24"/>
              </w:rPr>
              <w:softHyphen/>
              <w:t>нения диагности</w:t>
            </w:r>
            <w:r>
              <w:rPr>
                <w:rStyle w:val="14"/>
                <w:sz w:val="24"/>
                <w:szCs w:val="24"/>
              </w:rPr>
              <w:softHyphen/>
              <w:t>ческих заданий по алгоритму ре</w:t>
            </w:r>
            <w:r>
              <w:rPr>
                <w:rStyle w:val="14"/>
                <w:sz w:val="24"/>
                <w:szCs w:val="24"/>
              </w:rPr>
              <w:softHyphen/>
              <w:t>шения литературо</w:t>
            </w:r>
            <w:r>
              <w:rPr>
                <w:rStyle w:val="14"/>
                <w:sz w:val="24"/>
                <w:szCs w:val="24"/>
              </w:rPr>
              <w:softHyphen/>
              <w:t>ведческой задачи</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pPr>
              <w:spacing w:after="0" w:line="240" w:lineRule="auto"/>
              <w:jc w:val="center"/>
              <w:rPr>
                <w:rFonts w:ascii="Times New Roman" w:hAnsi="Times New Roman"/>
                <w:sz w:val="24"/>
                <w:szCs w:val="24"/>
              </w:rPr>
            </w:pPr>
            <w:r>
              <w:rPr>
                <w:b/>
                <w:i/>
              </w:rPr>
              <w:t>Контрольная работа</w:t>
            </w:r>
          </w:p>
        </w:tc>
      </w:tr>
      <w:tr w:rsidR="00C723C6" w:rsidTr="00BC288E">
        <w:tc>
          <w:tcPr>
            <w:tcW w:w="15847" w:type="dxa"/>
            <w:gridSpan w:val="11"/>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b/>
                <w:i/>
              </w:rPr>
            </w:pPr>
            <w:r>
              <w:rPr>
                <w:rFonts w:ascii="Times New Roman" w:hAnsi="Times New Roman"/>
                <w:b/>
                <w:sz w:val="24"/>
                <w:szCs w:val="24"/>
                <w:lang w:bidi="ru-RU"/>
              </w:rPr>
              <w:t>НИКОЛАЙ ВАСИЛЬЕВИЧ ГОГОЛЬ (7 Ч)</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26.</w:t>
            </w:r>
          </w:p>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lastRenderedPageBreak/>
              <w:t>27</w:t>
            </w:r>
          </w:p>
        </w:tc>
        <w:tc>
          <w:tcPr>
            <w:tcW w:w="2410" w:type="dxa"/>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lastRenderedPageBreak/>
              <w:t xml:space="preserve"> «Ревизор». Комедия Н.В. </w:t>
            </w:r>
            <w:r>
              <w:rPr>
                <w:rFonts w:ascii="Times New Roman" w:hAnsi="Times New Roman"/>
                <w:b/>
                <w:sz w:val="24"/>
                <w:szCs w:val="24"/>
                <w:lang w:bidi="ru-RU"/>
              </w:rPr>
              <w:lastRenderedPageBreak/>
              <w:t>Гоголя «со злостью и солью»</w:t>
            </w:r>
          </w:p>
          <w:p w:rsidR="00C723C6" w:rsidRPr="00750F20" w:rsidRDefault="00C723C6" w:rsidP="00C723C6">
            <w:pPr>
              <w:rPr>
                <w:rFonts w:ascii="Times New Roman" w:hAnsi="Times New Roman"/>
                <w:b/>
                <w:sz w:val="24"/>
                <w:szCs w:val="24"/>
                <w:u w:val="single"/>
              </w:rPr>
            </w:pPr>
            <w:r w:rsidRPr="00750F20">
              <w:rPr>
                <w:rFonts w:ascii="Times New Roman" w:hAnsi="Times New Roman"/>
                <w:b/>
                <w:sz w:val="24"/>
                <w:szCs w:val="24"/>
                <w:u w:val="single"/>
              </w:rPr>
              <w:t>2 часа</w:t>
            </w:r>
          </w:p>
        </w:tc>
        <w:tc>
          <w:tcPr>
            <w:tcW w:w="707"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sz w:val="24"/>
                <w:szCs w:val="24"/>
              </w:rPr>
            </w:pPr>
          </w:p>
        </w:tc>
        <w:tc>
          <w:tcPr>
            <w:tcW w:w="569"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849"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Научиться опре</w:t>
            </w:r>
            <w:r>
              <w:rPr>
                <w:rStyle w:val="14"/>
                <w:sz w:val="24"/>
                <w:szCs w:val="24"/>
              </w:rPr>
              <w:softHyphen/>
              <w:t xml:space="preserve">делять авторское </w:t>
            </w:r>
            <w:r>
              <w:rPr>
                <w:rStyle w:val="14"/>
                <w:sz w:val="24"/>
                <w:szCs w:val="24"/>
              </w:rPr>
              <w:lastRenderedPageBreak/>
              <w:t>отношение к героям, идейно-эмоцио</w:t>
            </w:r>
            <w:r>
              <w:rPr>
                <w:rStyle w:val="14"/>
                <w:sz w:val="24"/>
                <w:szCs w:val="24"/>
              </w:rPr>
              <w:softHyphen/>
              <w:t>нальное содержание комедии</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firstLine="0"/>
              <w:rPr>
                <w:sz w:val="24"/>
                <w:szCs w:val="24"/>
              </w:rPr>
            </w:pPr>
            <w:proofErr w:type="gramStart"/>
            <w:r>
              <w:rPr>
                <w:rStyle w:val="aff0"/>
                <w:sz w:val="24"/>
                <w:szCs w:val="24"/>
              </w:rPr>
              <w:lastRenderedPageBreak/>
              <w:t>Познавательные</w:t>
            </w:r>
            <w:proofErr w:type="gramEnd"/>
            <w:r>
              <w:rPr>
                <w:rStyle w:val="aff0"/>
                <w:sz w:val="24"/>
                <w:szCs w:val="24"/>
              </w:rPr>
              <w:t>:</w:t>
            </w:r>
            <w:r>
              <w:rPr>
                <w:rStyle w:val="14"/>
                <w:sz w:val="24"/>
                <w:szCs w:val="24"/>
              </w:rPr>
              <w:t xml:space="preserve"> уметь искать и выделять необходимую информацию в предложен</w:t>
            </w:r>
            <w:r>
              <w:rPr>
                <w:rStyle w:val="14"/>
                <w:sz w:val="24"/>
                <w:szCs w:val="24"/>
              </w:rPr>
              <w:softHyphen/>
            </w:r>
            <w:r>
              <w:rPr>
                <w:rStyle w:val="14"/>
                <w:sz w:val="24"/>
                <w:szCs w:val="24"/>
              </w:rPr>
              <w:lastRenderedPageBreak/>
              <w:t>ных текстах.</w:t>
            </w:r>
          </w:p>
          <w:p w:rsidR="00C723C6" w:rsidRDefault="00C723C6" w:rsidP="00C723C6">
            <w:pPr>
              <w:pStyle w:val="3"/>
              <w:shd w:val="clear" w:color="auto" w:fill="auto"/>
              <w:spacing w:line="240" w:lineRule="auto"/>
              <w:ind w:left="80" w:firstLine="0"/>
              <w:jc w:val="left"/>
              <w:rPr>
                <w:sz w:val="24"/>
                <w:szCs w:val="24"/>
              </w:rPr>
            </w:pPr>
            <w:r>
              <w:rPr>
                <w:rStyle w:val="aff0"/>
                <w:sz w:val="24"/>
                <w:szCs w:val="24"/>
              </w:rPr>
              <w:t>Регулятивные:</w:t>
            </w:r>
            <w:r>
              <w:rPr>
                <w:rStyle w:val="14"/>
                <w:sz w:val="24"/>
                <w:szCs w:val="24"/>
              </w:rPr>
              <w:t xml:space="preserve"> уметь осознавать усвоенный материал, осознавать качество и уровень усвоения.</w:t>
            </w:r>
          </w:p>
          <w:p w:rsidR="00C723C6" w:rsidRDefault="00C723C6" w:rsidP="00C723C6">
            <w:pPr>
              <w:pStyle w:val="3"/>
              <w:shd w:val="clear" w:color="auto" w:fill="auto"/>
              <w:spacing w:line="240" w:lineRule="auto"/>
              <w:ind w:left="80" w:firstLine="0"/>
              <w:jc w:val="left"/>
              <w:rPr>
                <w:sz w:val="24"/>
                <w:szCs w:val="24"/>
              </w:rPr>
            </w:pPr>
            <w:r>
              <w:rPr>
                <w:rStyle w:val="aff0"/>
                <w:sz w:val="24"/>
                <w:szCs w:val="24"/>
              </w:rPr>
              <w:t>Коммуникативные:</w:t>
            </w:r>
            <w:r>
              <w:rPr>
                <w:rStyle w:val="14"/>
                <w:sz w:val="24"/>
                <w:szCs w:val="24"/>
              </w:rPr>
              <w:t xml:space="preserve"> ставить вопросы, обра</w:t>
            </w:r>
            <w:r>
              <w:rPr>
                <w:rStyle w:val="14"/>
                <w:sz w:val="24"/>
                <w:szCs w:val="24"/>
              </w:rPr>
              <w:softHyphen/>
              <w:t>щаться за помощью, формулировать свои затруднения</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lastRenderedPageBreak/>
              <w:t>Формирование навыков взаимо</w:t>
            </w:r>
            <w:r>
              <w:rPr>
                <w:rStyle w:val="14"/>
                <w:sz w:val="24"/>
                <w:szCs w:val="24"/>
              </w:rPr>
              <w:softHyphen/>
            </w:r>
            <w:r>
              <w:rPr>
                <w:rStyle w:val="14"/>
                <w:sz w:val="24"/>
                <w:szCs w:val="24"/>
              </w:rPr>
              <w:lastRenderedPageBreak/>
              <w:t>действия в группе по алгоритму вы</w:t>
            </w:r>
            <w:r>
              <w:rPr>
                <w:rStyle w:val="14"/>
                <w:sz w:val="24"/>
                <w:szCs w:val="24"/>
              </w:rPr>
              <w:softHyphen/>
              <w:t>полнения задачи при консульта</w:t>
            </w:r>
            <w:r>
              <w:rPr>
                <w:rStyle w:val="14"/>
                <w:sz w:val="24"/>
                <w:szCs w:val="24"/>
              </w:rPr>
              <w:softHyphen/>
              <w:t>тивной помощи учителя</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pPr>
              <w:spacing w:after="0" w:line="240" w:lineRule="auto"/>
              <w:jc w:val="center"/>
              <w:rPr>
                <w:rFonts w:ascii="Times New Roman" w:hAnsi="Times New Roman"/>
                <w:sz w:val="24"/>
                <w:szCs w:val="24"/>
              </w:rPr>
            </w:pPr>
            <w:r>
              <w:rPr>
                <w:rFonts w:ascii="Times New Roman" w:hAnsi="Times New Roman"/>
                <w:lang w:bidi="ru-RU"/>
              </w:rPr>
              <w:lastRenderedPageBreak/>
              <w:t xml:space="preserve">Развернутые ответы на </w:t>
            </w:r>
            <w:r>
              <w:rPr>
                <w:rFonts w:ascii="Times New Roman" w:hAnsi="Times New Roman"/>
                <w:lang w:bidi="ru-RU"/>
              </w:rPr>
              <w:lastRenderedPageBreak/>
              <w:t>вопросы.</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lastRenderedPageBreak/>
              <w:t>28</w:t>
            </w:r>
          </w:p>
        </w:tc>
        <w:tc>
          <w:tcPr>
            <w:tcW w:w="2410"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Поворот русской драматургии к социаль</w:t>
            </w:r>
            <w:r>
              <w:rPr>
                <w:rStyle w:val="14"/>
                <w:sz w:val="24"/>
                <w:szCs w:val="24"/>
              </w:rPr>
              <w:softHyphen/>
              <w:t>ной теме. «Комедия Н.В. Гоголя «Ревизор»</w:t>
            </w:r>
          </w:p>
        </w:tc>
        <w:tc>
          <w:tcPr>
            <w:tcW w:w="707"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pStyle w:val="3"/>
              <w:shd w:val="clear" w:color="auto" w:fill="auto"/>
              <w:spacing w:line="240" w:lineRule="auto"/>
              <w:ind w:left="60" w:firstLine="0"/>
              <w:jc w:val="left"/>
              <w:rPr>
                <w:sz w:val="24"/>
                <w:szCs w:val="24"/>
              </w:rPr>
            </w:pPr>
          </w:p>
        </w:tc>
        <w:tc>
          <w:tcPr>
            <w:tcW w:w="569"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849"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firstLine="0"/>
              <w:rPr>
                <w:sz w:val="24"/>
                <w:szCs w:val="24"/>
              </w:rPr>
            </w:pPr>
            <w:r>
              <w:rPr>
                <w:rStyle w:val="14"/>
                <w:sz w:val="24"/>
                <w:szCs w:val="24"/>
              </w:rPr>
              <w:t>Научиться понимать смысл произведения и видеть главное</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proofErr w:type="gramStart"/>
            <w:r>
              <w:rPr>
                <w:rStyle w:val="aff0"/>
                <w:sz w:val="24"/>
                <w:szCs w:val="24"/>
              </w:rPr>
              <w:t>Познавательные</w:t>
            </w:r>
            <w:proofErr w:type="gramEnd"/>
            <w:r>
              <w:rPr>
                <w:rStyle w:val="aff0"/>
                <w:sz w:val="24"/>
                <w:szCs w:val="24"/>
              </w:rPr>
              <w:t>:</w:t>
            </w:r>
            <w:r>
              <w:rPr>
                <w:rStyle w:val="14"/>
                <w:sz w:val="24"/>
                <w:szCs w:val="24"/>
              </w:rPr>
              <w:t xml:space="preserve"> уметь извлекать необхо</w:t>
            </w:r>
            <w:r>
              <w:rPr>
                <w:rStyle w:val="14"/>
                <w:sz w:val="24"/>
                <w:szCs w:val="24"/>
              </w:rPr>
              <w:softHyphen/>
              <w:t>димую информацию из прослушанного или прочитанного текста.</w:t>
            </w:r>
          </w:p>
          <w:p w:rsidR="00C723C6" w:rsidRDefault="00C723C6" w:rsidP="00C723C6">
            <w:pPr>
              <w:pStyle w:val="3"/>
              <w:shd w:val="clear" w:color="auto" w:fill="auto"/>
              <w:spacing w:line="240" w:lineRule="auto"/>
              <w:ind w:left="80" w:firstLine="0"/>
              <w:jc w:val="left"/>
              <w:rPr>
                <w:sz w:val="24"/>
                <w:szCs w:val="24"/>
              </w:rPr>
            </w:pPr>
            <w:proofErr w:type="gramStart"/>
            <w:r>
              <w:rPr>
                <w:rStyle w:val="aff0"/>
                <w:sz w:val="24"/>
                <w:szCs w:val="24"/>
              </w:rPr>
              <w:t>Регулятивные</w:t>
            </w:r>
            <w:proofErr w:type="gramEnd"/>
            <w:r>
              <w:rPr>
                <w:rStyle w:val="aff0"/>
                <w:sz w:val="24"/>
                <w:szCs w:val="24"/>
              </w:rPr>
              <w:t>:</w:t>
            </w:r>
            <w:r>
              <w:rPr>
                <w:rStyle w:val="14"/>
                <w:sz w:val="24"/>
                <w:szCs w:val="24"/>
              </w:rPr>
              <w:t xml:space="preserve"> уметь анализировать стихо</w:t>
            </w:r>
            <w:r>
              <w:rPr>
                <w:rStyle w:val="14"/>
                <w:sz w:val="24"/>
                <w:szCs w:val="24"/>
              </w:rPr>
              <w:softHyphen/>
              <w:t>творный текст.</w:t>
            </w:r>
          </w:p>
          <w:p w:rsidR="00C723C6" w:rsidRDefault="00C723C6" w:rsidP="00C723C6">
            <w:pPr>
              <w:pStyle w:val="3"/>
              <w:shd w:val="clear" w:color="auto" w:fill="auto"/>
              <w:spacing w:line="240" w:lineRule="auto"/>
              <w:ind w:left="80" w:firstLine="0"/>
              <w:jc w:val="left"/>
              <w:rPr>
                <w:sz w:val="24"/>
                <w:szCs w:val="24"/>
              </w:rPr>
            </w:pPr>
            <w:r>
              <w:rPr>
                <w:rStyle w:val="aff0"/>
                <w:sz w:val="24"/>
                <w:szCs w:val="24"/>
              </w:rPr>
              <w:t>Коммуникативные:</w:t>
            </w:r>
            <w:r>
              <w:rPr>
                <w:rStyle w:val="14"/>
                <w:sz w:val="24"/>
                <w:szCs w:val="24"/>
              </w:rPr>
              <w:t xml:space="preserve"> уметь читать вслух и понимать прочитанное</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Формирование навыков самостоя</w:t>
            </w:r>
            <w:r>
              <w:rPr>
                <w:rStyle w:val="14"/>
                <w:sz w:val="24"/>
                <w:szCs w:val="24"/>
              </w:rPr>
              <w:softHyphen/>
              <w:t>тельной работы по алгоритму вы</w:t>
            </w:r>
            <w:r>
              <w:rPr>
                <w:rStyle w:val="14"/>
                <w:sz w:val="24"/>
                <w:szCs w:val="24"/>
              </w:rPr>
              <w:softHyphen/>
              <w:t>полнения задачи</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pPr>
              <w:spacing w:after="0" w:line="240" w:lineRule="auto"/>
              <w:jc w:val="center"/>
              <w:rPr>
                <w:rFonts w:ascii="Times New Roman" w:hAnsi="Times New Roman"/>
                <w:sz w:val="24"/>
                <w:szCs w:val="24"/>
              </w:rPr>
            </w:pPr>
            <w:r>
              <w:rPr>
                <w:rFonts w:ascii="Times New Roman" w:eastAsia="Courier New" w:hAnsi="Times New Roman"/>
                <w:color w:val="000000"/>
                <w:sz w:val="21"/>
                <w:szCs w:val="21"/>
                <w:lang w:eastAsia="ru-RU" w:bidi="ru-RU"/>
              </w:rPr>
              <w:t>Ответы-рассуждения по поднятым проблемам</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29</w:t>
            </w:r>
          </w:p>
        </w:tc>
        <w:tc>
          <w:tcPr>
            <w:tcW w:w="2410"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aff0"/>
                <w:sz w:val="24"/>
                <w:szCs w:val="24"/>
                <w:lang w:val="en-US" w:bidi="en-US"/>
              </w:rPr>
              <w:t>P</w:t>
            </w:r>
            <w:r>
              <w:rPr>
                <w:rStyle w:val="aff0"/>
                <w:sz w:val="24"/>
                <w:szCs w:val="24"/>
                <w:lang w:bidi="en-US"/>
              </w:rPr>
              <w:t>.</w:t>
            </w:r>
            <w:r>
              <w:rPr>
                <w:rStyle w:val="aff0"/>
                <w:sz w:val="24"/>
                <w:szCs w:val="24"/>
                <w:lang w:val="en-US" w:bidi="en-US"/>
              </w:rPr>
              <w:t>P</w:t>
            </w:r>
            <w:r>
              <w:rPr>
                <w:rStyle w:val="aff0"/>
                <w:sz w:val="24"/>
                <w:szCs w:val="24"/>
                <w:lang w:bidi="en-US"/>
              </w:rPr>
              <w:t>.</w:t>
            </w:r>
            <w:r>
              <w:rPr>
                <w:rStyle w:val="14"/>
                <w:sz w:val="24"/>
                <w:szCs w:val="24"/>
                <w:lang w:bidi="en-US"/>
              </w:rPr>
              <w:t xml:space="preserve"> </w:t>
            </w:r>
            <w:r>
              <w:rPr>
                <w:rStyle w:val="14"/>
                <w:sz w:val="24"/>
                <w:szCs w:val="24"/>
              </w:rPr>
              <w:t>Образ «ма</w:t>
            </w:r>
            <w:r>
              <w:rPr>
                <w:rStyle w:val="14"/>
                <w:sz w:val="24"/>
                <w:szCs w:val="24"/>
              </w:rPr>
              <w:softHyphen/>
              <w:t>ленького» человека в литерату</w:t>
            </w:r>
            <w:r>
              <w:rPr>
                <w:rStyle w:val="14"/>
                <w:sz w:val="24"/>
                <w:szCs w:val="24"/>
              </w:rPr>
              <w:softHyphen/>
              <w:t>ре. Повесть Н.В. Гоголя «Шинель». Проект</w:t>
            </w:r>
          </w:p>
        </w:tc>
        <w:tc>
          <w:tcPr>
            <w:tcW w:w="707"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pStyle w:val="3"/>
              <w:shd w:val="clear" w:color="auto" w:fill="auto"/>
              <w:spacing w:line="240" w:lineRule="auto"/>
              <w:ind w:left="60" w:firstLine="0"/>
              <w:jc w:val="left"/>
              <w:rPr>
                <w:sz w:val="24"/>
                <w:szCs w:val="24"/>
              </w:rPr>
            </w:pPr>
          </w:p>
        </w:tc>
        <w:tc>
          <w:tcPr>
            <w:tcW w:w="569"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849"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Научиться выпол</w:t>
            </w:r>
            <w:r>
              <w:rPr>
                <w:rStyle w:val="14"/>
                <w:sz w:val="24"/>
                <w:szCs w:val="24"/>
              </w:rPr>
              <w:softHyphen/>
              <w:t>нять индивидуальное задание в проектной деятельности группы</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aff0"/>
                <w:sz w:val="24"/>
                <w:szCs w:val="24"/>
              </w:rPr>
              <w:t>Познавательные:</w:t>
            </w:r>
            <w:r>
              <w:rPr>
                <w:rStyle w:val="14"/>
                <w:sz w:val="24"/>
                <w:szCs w:val="24"/>
              </w:rPr>
              <w:t xml:space="preserve"> узнавать, называть и определять объекты в соответствии с со</w:t>
            </w:r>
            <w:r>
              <w:rPr>
                <w:rStyle w:val="14"/>
                <w:sz w:val="24"/>
                <w:szCs w:val="24"/>
              </w:rPr>
              <w:softHyphen/>
              <w:t>держанием.</w:t>
            </w:r>
          </w:p>
          <w:p w:rsidR="00C723C6" w:rsidRDefault="00C723C6" w:rsidP="00C723C6">
            <w:pPr>
              <w:pStyle w:val="3"/>
              <w:shd w:val="clear" w:color="auto" w:fill="auto"/>
              <w:spacing w:line="240" w:lineRule="auto"/>
              <w:ind w:left="80" w:firstLine="0"/>
              <w:jc w:val="left"/>
              <w:rPr>
                <w:sz w:val="24"/>
                <w:szCs w:val="24"/>
              </w:rPr>
            </w:pPr>
            <w:proofErr w:type="gramStart"/>
            <w:r>
              <w:rPr>
                <w:rStyle w:val="aff0"/>
                <w:sz w:val="24"/>
                <w:szCs w:val="24"/>
              </w:rPr>
              <w:t>Регулятивные</w:t>
            </w:r>
            <w:proofErr w:type="gramEnd"/>
            <w:r>
              <w:rPr>
                <w:rStyle w:val="aff0"/>
                <w:sz w:val="24"/>
                <w:szCs w:val="24"/>
              </w:rPr>
              <w:t>:</w:t>
            </w:r>
            <w:r>
              <w:rPr>
                <w:rStyle w:val="14"/>
                <w:sz w:val="24"/>
                <w:szCs w:val="24"/>
              </w:rPr>
              <w:t xml:space="preserve"> формировать ситуацию са</w:t>
            </w:r>
            <w:r>
              <w:rPr>
                <w:rStyle w:val="14"/>
                <w:sz w:val="24"/>
                <w:szCs w:val="24"/>
              </w:rPr>
              <w:softHyphen/>
              <w:t xml:space="preserve">морегуляции эмоциональных состояний, т. е. формировать операциональный опыт. </w:t>
            </w:r>
            <w:r>
              <w:rPr>
                <w:rStyle w:val="aff0"/>
                <w:sz w:val="24"/>
                <w:szCs w:val="24"/>
              </w:rPr>
              <w:t>Коммуникативные:</w:t>
            </w:r>
            <w:r>
              <w:rPr>
                <w:rStyle w:val="14"/>
                <w:sz w:val="24"/>
                <w:szCs w:val="24"/>
              </w:rPr>
              <w:t xml:space="preserve"> уметь читать вслух и понимать прочитанное</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Формирование устойчивой моти</w:t>
            </w:r>
            <w:r>
              <w:rPr>
                <w:rStyle w:val="14"/>
                <w:sz w:val="24"/>
                <w:szCs w:val="24"/>
              </w:rPr>
              <w:softHyphen/>
              <w:t>вации к самосовер</w:t>
            </w:r>
            <w:r>
              <w:rPr>
                <w:rStyle w:val="14"/>
                <w:sz w:val="24"/>
                <w:szCs w:val="24"/>
              </w:rPr>
              <w:softHyphen/>
              <w:t>шенствованию</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pPr>
              <w:spacing w:after="0" w:line="240" w:lineRule="auto"/>
              <w:rPr>
                <w:rFonts w:ascii="Times New Roman" w:hAnsi="Times New Roman"/>
                <w:sz w:val="24"/>
                <w:szCs w:val="24"/>
              </w:rPr>
            </w:pPr>
            <w:r>
              <w:rPr>
                <w:rFonts w:ascii="Times New Roman" w:hAnsi="Times New Roman"/>
              </w:rPr>
              <w:t>Реализация исследовательских проектов</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30</w:t>
            </w:r>
          </w:p>
        </w:tc>
        <w:tc>
          <w:tcPr>
            <w:tcW w:w="2410"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aff0"/>
                <w:sz w:val="24"/>
                <w:szCs w:val="24"/>
                <w:lang w:val="en-US" w:bidi="en-US"/>
              </w:rPr>
              <w:t>P</w:t>
            </w:r>
            <w:r>
              <w:rPr>
                <w:rStyle w:val="aff0"/>
                <w:sz w:val="24"/>
                <w:szCs w:val="24"/>
                <w:lang w:bidi="en-US"/>
              </w:rPr>
              <w:t>.</w:t>
            </w:r>
            <w:r>
              <w:rPr>
                <w:rStyle w:val="aff0"/>
                <w:sz w:val="24"/>
                <w:szCs w:val="24"/>
                <w:lang w:val="en-US" w:bidi="en-US"/>
              </w:rPr>
              <w:t>P</w:t>
            </w:r>
            <w:r>
              <w:rPr>
                <w:rStyle w:val="aff0"/>
                <w:sz w:val="24"/>
                <w:szCs w:val="24"/>
                <w:lang w:bidi="en-US"/>
              </w:rPr>
              <w:t>.</w:t>
            </w:r>
            <w:r>
              <w:rPr>
                <w:rStyle w:val="14"/>
                <w:sz w:val="24"/>
                <w:szCs w:val="24"/>
                <w:lang w:bidi="en-US"/>
              </w:rPr>
              <w:t xml:space="preserve"> </w:t>
            </w:r>
            <w:r>
              <w:rPr>
                <w:rStyle w:val="14"/>
                <w:sz w:val="24"/>
                <w:szCs w:val="24"/>
              </w:rPr>
              <w:t>Шинель как последняя надежда со</w:t>
            </w:r>
            <w:r>
              <w:rPr>
                <w:rStyle w:val="14"/>
                <w:sz w:val="24"/>
                <w:szCs w:val="24"/>
              </w:rPr>
              <w:softHyphen/>
              <w:t>греться в хо</w:t>
            </w:r>
            <w:r>
              <w:rPr>
                <w:rStyle w:val="14"/>
                <w:sz w:val="24"/>
                <w:szCs w:val="24"/>
              </w:rPr>
              <w:softHyphen/>
              <w:t>лодном мире (по повести Н.В. Гоголя «Шинель»)</w:t>
            </w:r>
          </w:p>
        </w:tc>
        <w:tc>
          <w:tcPr>
            <w:tcW w:w="707" w:type="dxa"/>
            <w:gridSpan w:val="2"/>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sz w:val="24"/>
                <w:szCs w:val="24"/>
              </w:rPr>
              <w:t>1</w:t>
            </w:r>
          </w:p>
        </w:tc>
        <w:tc>
          <w:tcPr>
            <w:tcW w:w="569"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849"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Научиться выявлять художественные осо</w:t>
            </w:r>
            <w:r>
              <w:rPr>
                <w:rStyle w:val="14"/>
                <w:sz w:val="24"/>
                <w:szCs w:val="24"/>
              </w:rPr>
              <w:softHyphen/>
              <w:t>бенности поэмы</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firstLine="0"/>
              <w:rPr>
                <w:sz w:val="24"/>
                <w:szCs w:val="24"/>
              </w:rPr>
            </w:pPr>
            <w:r>
              <w:rPr>
                <w:rStyle w:val="aff0"/>
                <w:sz w:val="24"/>
                <w:szCs w:val="24"/>
              </w:rPr>
              <w:t>Познавательные:</w:t>
            </w:r>
            <w:r>
              <w:rPr>
                <w:rStyle w:val="14"/>
                <w:sz w:val="24"/>
                <w:szCs w:val="24"/>
              </w:rPr>
              <w:t xml:space="preserve"> уметь узнавать, называть и определять объекты в соответствии с со</w:t>
            </w:r>
            <w:r>
              <w:rPr>
                <w:rStyle w:val="14"/>
                <w:sz w:val="24"/>
                <w:szCs w:val="24"/>
              </w:rPr>
              <w:softHyphen/>
              <w:t>держанием (формировать умения работать по алгоритмам).</w:t>
            </w:r>
          </w:p>
          <w:p w:rsidR="00C723C6" w:rsidRDefault="00C723C6" w:rsidP="00C723C6">
            <w:pPr>
              <w:pStyle w:val="3"/>
              <w:shd w:val="clear" w:color="auto" w:fill="auto"/>
              <w:spacing w:line="240" w:lineRule="auto"/>
              <w:ind w:left="80" w:firstLine="0"/>
              <w:jc w:val="left"/>
              <w:rPr>
                <w:rStyle w:val="14"/>
                <w:sz w:val="24"/>
                <w:szCs w:val="24"/>
              </w:rPr>
            </w:pPr>
            <w:proofErr w:type="gramStart"/>
            <w:r>
              <w:rPr>
                <w:rStyle w:val="aff0"/>
                <w:sz w:val="24"/>
                <w:szCs w:val="24"/>
              </w:rPr>
              <w:t>Регулятивные</w:t>
            </w:r>
            <w:proofErr w:type="gramEnd"/>
            <w:r>
              <w:rPr>
                <w:rStyle w:val="aff0"/>
                <w:sz w:val="24"/>
                <w:szCs w:val="24"/>
              </w:rPr>
              <w:t>:</w:t>
            </w:r>
            <w:r>
              <w:rPr>
                <w:rStyle w:val="14"/>
                <w:sz w:val="24"/>
                <w:szCs w:val="24"/>
              </w:rPr>
              <w:t xml:space="preserve"> применять метод информа</w:t>
            </w:r>
            <w:r>
              <w:rPr>
                <w:rStyle w:val="14"/>
                <w:sz w:val="24"/>
                <w:szCs w:val="24"/>
              </w:rPr>
              <w:softHyphen/>
              <w:t xml:space="preserve">ционного поиска, в том числе с помощью компьютерных средств. </w:t>
            </w:r>
          </w:p>
          <w:p w:rsidR="00C723C6" w:rsidRDefault="00C723C6" w:rsidP="00C723C6">
            <w:pPr>
              <w:pStyle w:val="3"/>
              <w:shd w:val="clear" w:color="auto" w:fill="auto"/>
              <w:spacing w:line="240" w:lineRule="auto"/>
              <w:ind w:left="80" w:firstLine="0"/>
              <w:jc w:val="left"/>
            </w:pPr>
            <w:r>
              <w:rPr>
                <w:rStyle w:val="aff0"/>
                <w:sz w:val="24"/>
                <w:szCs w:val="24"/>
              </w:rPr>
              <w:t>Коммуникативные:</w:t>
            </w:r>
            <w:r>
              <w:rPr>
                <w:rStyle w:val="14"/>
                <w:sz w:val="24"/>
                <w:szCs w:val="24"/>
              </w:rPr>
              <w:t xml:space="preserve"> формировать навыки выразительного чтения, коллективного взаимодействия</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Формирование навыков взаимо</w:t>
            </w:r>
            <w:r>
              <w:rPr>
                <w:rStyle w:val="14"/>
                <w:sz w:val="24"/>
                <w:szCs w:val="24"/>
              </w:rPr>
              <w:softHyphen/>
              <w:t>действия в группе по алгоритму вы</w:t>
            </w:r>
            <w:r>
              <w:rPr>
                <w:rStyle w:val="14"/>
                <w:sz w:val="24"/>
                <w:szCs w:val="24"/>
              </w:rPr>
              <w:softHyphen/>
              <w:t>полнения задачи при консульта</w:t>
            </w:r>
            <w:r>
              <w:rPr>
                <w:rStyle w:val="14"/>
                <w:sz w:val="24"/>
                <w:szCs w:val="24"/>
              </w:rPr>
              <w:softHyphen/>
              <w:t>тивной помощи учителя</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pPr>
              <w:spacing w:after="0" w:line="240" w:lineRule="auto"/>
              <w:jc w:val="center"/>
              <w:rPr>
                <w:rFonts w:ascii="Times New Roman" w:hAnsi="Times New Roman"/>
                <w:sz w:val="24"/>
                <w:szCs w:val="24"/>
              </w:rPr>
            </w:pPr>
            <w:r>
              <w:rPr>
                <w:rFonts w:ascii="Times New Roman" w:eastAsia="Courier New" w:hAnsi="Times New Roman"/>
                <w:color w:val="000000"/>
                <w:sz w:val="21"/>
                <w:szCs w:val="21"/>
                <w:lang w:eastAsia="ru-RU" w:bidi="ru-RU"/>
              </w:rPr>
              <w:t>Ответы-рассуждения по поднятым проблемам</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31</w:t>
            </w:r>
          </w:p>
        </w:tc>
        <w:tc>
          <w:tcPr>
            <w:tcW w:w="2410" w:type="dxa"/>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Петербург как символ вечного ад</w:t>
            </w:r>
            <w:r>
              <w:rPr>
                <w:rFonts w:ascii="Times New Roman" w:hAnsi="Times New Roman"/>
                <w:b/>
                <w:sz w:val="24"/>
                <w:szCs w:val="24"/>
                <w:lang w:bidi="ru-RU"/>
              </w:rPr>
              <w:softHyphen/>
            </w:r>
            <w:r>
              <w:rPr>
                <w:rFonts w:ascii="Times New Roman" w:hAnsi="Times New Roman"/>
                <w:b/>
                <w:sz w:val="24"/>
                <w:szCs w:val="24"/>
                <w:lang w:bidi="ru-RU"/>
              </w:rPr>
              <w:lastRenderedPageBreak/>
              <w:t>ского холода в повести Н.В. Гоголя «Шинель»</w:t>
            </w:r>
          </w:p>
          <w:p w:rsidR="00C723C6" w:rsidRDefault="00C723C6" w:rsidP="00C723C6">
            <w:pPr>
              <w:rPr>
                <w:rFonts w:ascii="Times New Roman" w:hAnsi="Times New Roman"/>
                <w:b/>
                <w:sz w:val="24"/>
                <w:szCs w:val="24"/>
              </w:rPr>
            </w:pPr>
          </w:p>
        </w:tc>
        <w:tc>
          <w:tcPr>
            <w:tcW w:w="707" w:type="dxa"/>
            <w:gridSpan w:val="2"/>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sz w:val="24"/>
                <w:szCs w:val="24"/>
              </w:rPr>
            </w:pPr>
            <w:r>
              <w:rPr>
                <w:rFonts w:ascii="Times New Roman" w:hAnsi="Times New Roman"/>
                <w:sz w:val="24"/>
                <w:szCs w:val="24"/>
              </w:rPr>
              <w:lastRenderedPageBreak/>
              <w:t>1</w:t>
            </w:r>
          </w:p>
        </w:tc>
        <w:tc>
          <w:tcPr>
            <w:tcW w:w="569"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849"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Обобщить и си</w:t>
            </w:r>
            <w:r>
              <w:rPr>
                <w:rStyle w:val="14"/>
                <w:sz w:val="24"/>
                <w:szCs w:val="24"/>
              </w:rPr>
              <w:softHyphen/>
              <w:t xml:space="preserve">стематизировать </w:t>
            </w:r>
            <w:r>
              <w:rPr>
                <w:rStyle w:val="14"/>
                <w:sz w:val="24"/>
                <w:szCs w:val="24"/>
              </w:rPr>
              <w:lastRenderedPageBreak/>
              <w:t>полученные знания, закрепить умения и навыки проведения анализа текста</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proofErr w:type="gramStart"/>
            <w:r>
              <w:rPr>
                <w:rStyle w:val="aff0"/>
                <w:sz w:val="24"/>
                <w:szCs w:val="24"/>
              </w:rPr>
              <w:lastRenderedPageBreak/>
              <w:t>Познавательные:</w:t>
            </w:r>
            <w:r>
              <w:rPr>
                <w:rStyle w:val="14"/>
                <w:sz w:val="24"/>
                <w:szCs w:val="24"/>
              </w:rPr>
              <w:t xml:space="preserve"> уметь синтезировать по</w:t>
            </w:r>
            <w:r>
              <w:rPr>
                <w:rStyle w:val="14"/>
                <w:sz w:val="24"/>
                <w:szCs w:val="24"/>
              </w:rPr>
              <w:softHyphen/>
              <w:t xml:space="preserve">лученную информацию для составления </w:t>
            </w:r>
            <w:r>
              <w:rPr>
                <w:rStyle w:val="14"/>
                <w:sz w:val="24"/>
                <w:szCs w:val="24"/>
              </w:rPr>
              <w:lastRenderedPageBreak/>
              <w:t>ответа (тест).</w:t>
            </w:r>
            <w:proofErr w:type="gramEnd"/>
          </w:p>
          <w:p w:rsidR="00C723C6" w:rsidRDefault="00C723C6" w:rsidP="00C723C6">
            <w:pPr>
              <w:pStyle w:val="3"/>
              <w:shd w:val="clear" w:color="auto" w:fill="auto"/>
              <w:spacing w:line="240" w:lineRule="auto"/>
              <w:ind w:left="60" w:firstLine="0"/>
              <w:jc w:val="left"/>
              <w:rPr>
                <w:sz w:val="24"/>
                <w:szCs w:val="24"/>
              </w:rPr>
            </w:pPr>
            <w:r>
              <w:rPr>
                <w:rStyle w:val="aff0"/>
                <w:sz w:val="24"/>
                <w:szCs w:val="24"/>
              </w:rPr>
              <w:t>Регулятивные:</w:t>
            </w:r>
            <w:r>
              <w:rPr>
                <w:rStyle w:val="14"/>
                <w:sz w:val="24"/>
                <w:szCs w:val="24"/>
              </w:rPr>
              <w:t xml:space="preserve"> уметь выполнять учебные действия (отвечать на вопросы теста); пла</w:t>
            </w:r>
            <w:r>
              <w:rPr>
                <w:rStyle w:val="14"/>
                <w:sz w:val="24"/>
                <w:szCs w:val="24"/>
              </w:rPr>
              <w:softHyphen/>
              <w:t>нировать алгоритм ответа, работать само</w:t>
            </w:r>
            <w:r>
              <w:rPr>
                <w:rStyle w:val="14"/>
                <w:sz w:val="24"/>
                <w:szCs w:val="24"/>
              </w:rPr>
              <w:softHyphen/>
              <w:t>стоятельно.</w:t>
            </w:r>
          </w:p>
          <w:p w:rsidR="00C723C6" w:rsidRDefault="00C723C6" w:rsidP="00C723C6">
            <w:pPr>
              <w:pStyle w:val="3"/>
              <w:shd w:val="clear" w:color="auto" w:fill="auto"/>
              <w:spacing w:line="240" w:lineRule="auto"/>
              <w:ind w:left="60" w:firstLine="0"/>
              <w:jc w:val="left"/>
              <w:rPr>
                <w:sz w:val="24"/>
                <w:szCs w:val="24"/>
              </w:rPr>
            </w:pPr>
            <w:r>
              <w:rPr>
                <w:rStyle w:val="aff0"/>
                <w:sz w:val="24"/>
                <w:szCs w:val="24"/>
              </w:rPr>
              <w:t>Коммуникативные:</w:t>
            </w:r>
            <w:r>
              <w:rPr>
                <w:rStyle w:val="14"/>
                <w:sz w:val="24"/>
                <w:szCs w:val="24"/>
              </w:rPr>
              <w:t xml:space="preserve"> уметь строить моноло</w:t>
            </w:r>
            <w:r>
              <w:rPr>
                <w:rStyle w:val="14"/>
                <w:sz w:val="24"/>
                <w:szCs w:val="24"/>
              </w:rPr>
              <w:softHyphen/>
              <w:t>гическое высказывание, формулировать свою точку зрения, адекватно использовать различные речевые средства для решения коммуникативных задач</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lastRenderedPageBreak/>
              <w:t>Формирование устойчивой моти</w:t>
            </w:r>
            <w:r>
              <w:rPr>
                <w:rStyle w:val="14"/>
                <w:sz w:val="24"/>
                <w:szCs w:val="24"/>
              </w:rPr>
              <w:softHyphen/>
            </w:r>
            <w:r>
              <w:rPr>
                <w:rStyle w:val="14"/>
                <w:sz w:val="24"/>
                <w:szCs w:val="24"/>
              </w:rPr>
              <w:lastRenderedPageBreak/>
              <w:t>вации к самосовер</w:t>
            </w:r>
            <w:r>
              <w:rPr>
                <w:rStyle w:val="14"/>
                <w:sz w:val="24"/>
                <w:szCs w:val="24"/>
              </w:rPr>
              <w:softHyphen/>
              <w:t>шенствованию</w:t>
            </w:r>
          </w:p>
        </w:tc>
        <w:tc>
          <w:tcPr>
            <w:tcW w:w="1848" w:type="dxa"/>
            <w:tcBorders>
              <w:top w:val="single" w:sz="4" w:space="0" w:color="auto"/>
              <w:left w:val="single" w:sz="4" w:space="0" w:color="auto"/>
              <w:bottom w:val="single" w:sz="4" w:space="0" w:color="auto"/>
              <w:right w:val="single" w:sz="4" w:space="0" w:color="auto"/>
            </w:tcBorders>
          </w:tcPr>
          <w:p w:rsidR="00C723C6" w:rsidRDefault="00C723C6" w:rsidP="00C723C6"/>
          <w:p w:rsidR="00C723C6" w:rsidRDefault="00C723C6" w:rsidP="00C723C6">
            <w:r>
              <w:lastRenderedPageBreak/>
              <w:t>Письменная работа</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lastRenderedPageBreak/>
              <w:t>32</w:t>
            </w:r>
          </w:p>
        </w:tc>
        <w:tc>
          <w:tcPr>
            <w:tcW w:w="2410" w:type="dxa"/>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Роль фанта</w:t>
            </w:r>
            <w:r>
              <w:rPr>
                <w:rFonts w:ascii="Times New Roman" w:hAnsi="Times New Roman"/>
                <w:b/>
                <w:sz w:val="24"/>
                <w:szCs w:val="24"/>
                <w:lang w:bidi="ru-RU"/>
              </w:rPr>
              <w:softHyphen/>
              <w:t>стики в про</w:t>
            </w:r>
            <w:r>
              <w:rPr>
                <w:rFonts w:ascii="Times New Roman" w:hAnsi="Times New Roman"/>
                <w:b/>
                <w:sz w:val="24"/>
                <w:szCs w:val="24"/>
                <w:lang w:bidi="ru-RU"/>
              </w:rPr>
              <w:softHyphen/>
              <w:t>изведениях Н.В. Гоголя</w:t>
            </w:r>
          </w:p>
          <w:p w:rsidR="00C723C6" w:rsidRDefault="00C723C6" w:rsidP="00C723C6">
            <w:pPr>
              <w:rPr>
                <w:rFonts w:ascii="Times New Roman" w:hAnsi="Times New Roman"/>
                <w:b/>
                <w:sz w:val="24"/>
                <w:szCs w:val="24"/>
              </w:rPr>
            </w:pPr>
          </w:p>
        </w:tc>
        <w:tc>
          <w:tcPr>
            <w:tcW w:w="707" w:type="dxa"/>
            <w:gridSpan w:val="2"/>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sz w:val="24"/>
                <w:szCs w:val="24"/>
              </w:rPr>
            </w:pPr>
            <w:r>
              <w:rPr>
                <w:rFonts w:ascii="Times New Roman" w:hAnsi="Times New Roman"/>
                <w:sz w:val="24"/>
                <w:szCs w:val="24"/>
              </w:rPr>
              <w:t>1</w:t>
            </w:r>
          </w:p>
        </w:tc>
        <w:tc>
          <w:tcPr>
            <w:tcW w:w="569"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849"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b/>
                <w:sz w:val="24"/>
                <w:szCs w:val="24"/>
              </w:rPr>
            </w:pPr>
          </w:p>
          <w:p w:rsidR="00C723C6" w:rsidRDefault="00C723C6" w:rsidP="00C723C6">
            <w:pPr>
              <w:spacing w:after="0" w:line="240" w:lineRule="auto"/>
              <w:jc w:val="center"/>
              <w:rPr>
                <w:rFonts w:ascii="Times New Roman" w:hAnsi="Times New Roman"/>
                <w:b/>
                <w:sz w:val="24"/>
                <w:szCs w:val="24"/>
              </w:rPr>
            </w:pPr>
            <w:r>
              <w:rPr>
                <w:rFonts w:ascii="Times New Roman" w:hAnsi="Times New Roman"/>
                <w:b/>
                <w:sz w:val="24"/>
                <w:szCs w:val="24"/>
              </w:rPr>
              <w:t>3 четв.</w:t>
            </w:r>
          </w:p>
          <w:p w:rsidR="00C723C6" w:rsidRPr="00882E8C" w:rsidRDefault="00C723C6" w:rsidP="00C723C6">
            <w:pPr>
              <w:spacing w:after="0" w:line="240" w:lineRule="auto"/>
              <w:jc w:val="center"/>
              <w:rPr>
                <w:rFonts w:ascii="Times New Roman" w:hAnsi="Times New Roman"/>
                <w:b/>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Научиться опреде</w:t>
            </w:r>
            <w:r>
              <w:rPr>
                <w:rStyle w:val="14"/>
                <w:sz w:val="24"/>
                <w:szCs w:val="24"/>
              </w:rPr>
              <w:softHyphen/>
              <w:t>лять роль фантасти</w:t>
            </w:r>
            <w:r>
              <w:rPr>
                <w:rStyle w:val="14"/>
                <w:sz w:val="24"/>
                <w:szCs w:val="24"/>
              </w:rPr>
              <w:softHyphen/>
              <w:t>ки в произведении</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aff0"/>
                <w:sz w:val="24"/>
                <w:szCs w:val="24"/>
              </w:rPr>
              <w:t>Познавательные:</w:t>
            </w:r>
            <w:r>
              <w:rPr>
                <w:rStyle w:val="14"/>
                <w:sz w:val="24"/>
                <w:szCs w:val="24"/>
              </w:rPr>
              <w:t xml:space="preserve"> уметь синтезировать по</w:t>
            </w:r>
            <w:r>
              <w:rPr>
                <w:rStyle w:val="14"/>
                <w:sz w:val="24"/>
                <w:szCs w:val="24"/>
              </w:rPr>
              <w:softHyphen/>
              <w:t>лученную информацию для составления ответ</w:t>
            </w:r>
            <w:proofErr w:type="gramStart"/>
            <w:r>
              <w:rPr>
                <w:rStyle w:val="14"/>
                <w:sz w:val="24"/>
                <w:szCs w:val="24"/>
              </w:rPr>
              <w:t>а(</w:t>
            </w:r>
            <w:proofErr w:type="gramEnd"/>
            <w:r>
              <w:rPr>
                <w:rStyle w:val="14"/>
                <w:sz w:val="24"/>
                <w:szCs w:val="24"/>
              </w:rPr>
              <w:t>тест).</w:t>
            </w:r>
          </w:p>
          <w:p w:rsidR="00C723C6" w:rsidRDefault="00C723C6" w:rsidP="00C723C6">
            <w:pPr>
              <w:pStyle w:val="3"/>
              <w:shd w:val="clear" w:color="auto" w:fill="auto"/>
              <w:spacing w:line="240" w:lineRule="auto"/>
              <w:ind w:left="60" w:firstLine="0"/>
              <w:jc w:val="left"/>
              <w:rPr>
                <w:sz w:val="24"/>
                <w:szCs w:val="24"/>
              </w:rPr>
            </w:pPr>
            <w:r>
              <w:rPr>
                <w:rStyle w:val="aff0"/>
                <w:sz w:val="24"/>
                <w:szCs w:val="24"/>
              </w:rPr>
              <w:t>Регулятивные:</w:t>
            </w:r>
            <w:r>
              <w:rPr>
                <w:rStyle w:val="14"/>
                <w:sz w:val="24"/>
                <w:szCs w:val="24"/>
              </w:rPr>
              <w:t xml:space="preserve"> уметь выполнять учебные действия (отвечать на вопросы теста); пла</w:t>
            </w:r>
            <w:r>
              <w:rPr>
                <w:rStyle w:val="14"/>
                <w:sz w:val="24"/>
                <w:szCs w:val="24"/>
              </w:rPr>
              <w:softHyphen/>
              <w:t>нировать алгоритм ответа, работать само</w:t>
            </w:r>
            <w:r>
              <w:rPr>
                <w:rStyle w:val="14"/>
                <w:sz w:val="24"/>
                <w:szCs w:val="24"/>
              </w:rPr>
              <w:softHyphen/>
              <w:t>стоятельно.</w:t>
            </w:r>
          </w:p>
          <w:p w:rsidR="00C723C6" w:rsidRDefault="00C723C6" w:rsidP="00C723C6">
            <w:pPr>
              <w:pStyle w:val="3"/>
              <w:shd w:val="clear" w:color="auto" w:fill="auto"/>
              <w:spacing w:line="240" w:lineRule="auto"/>
              <w:ind w:left="60" w:firstLine="0"/>
              <w:jc w:val="left"/>
              <w:rPr>
                <w:sz w:val="24"/>
                <w:szCs w:val="24"/>
              </w:rPr>
            </w:pPr>
            <w:r>
              <w:rPr>
                <w:rStyle w:val="aff0"/>
                <w:sz w:val="24"/>
                <w:szCs w:val="24"/>
              </w:rPr>
              <w:t>Коммуникативные:</w:t>
            </w:r>
            <w:r>
              <w:rPr>
                <w:rStyle w:val="14"/>
                <w:sz w:val="24"/>
                <w:szCs w:val="24"/>
              </w:rPr>
              <w:t xml:space="preserve"> уметь строить моноло</w:t>
            </w:r>
            <w:r>
              <w:rPr>
                <w:rStyle w:val="14"/>
                <w:sz w:val="24"/>
                <w:szCs w:val="24"/>
              </w:rPr>
              <w:softHyphen/>
              <w:t>гическое высказывание, формулировать свою точку зрения, адекватно использовать различные речевые средства для решения коммуникативных задач</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firstLine="0"/>
              <w:rPr>
                <w:sz w:val="24"/>
                <w:szCs w:val="24"/>
              </w:rPr>
            </w:pPr>
            <w:r>
              <w:rPr>
                <w:rStyle w:val="14"/>
                <w:sz w:val="24"/>
                <w:szCs w:val="24"/>
              </w:rPr>
              <w:t>Формирование мо</w:t>
            </w:r>
            <w:r>
              <w:rPr>
                <w:rStyle w:val="14"/>
                <w:sz w:val="24"/>
                <w:szCs w:val="24"/>
              </w:rPr>
              <w:softHyphen/>
              <w:t>тивации к индиви</w:t>
            </w:r>
            <w:r>
              <w:rPr>
                <w:rStyle w:val="14"/>
                <w:sz w:val="24"/>
                <w:szCs w:val="24"/>
              </w:rPr>
              <w:softHyphen/>
              <w:t>дуальной и коллек</w:t>
            </w:r>
            <w:r>
              <w:rPr>
                <w:rStyle w:val="14"/>
                <w:sz w:val="24"/>
                <w:szCs w:val="24"/>
              </w:rPr>
              <w:softHyphen/>
              <w:t>тивной творческой деятельности</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r>
              <w:t>Индивид</w:t>
            </w:r>
            <w:proofErr w:type="gramStart"/>
            <w:r>
              <w:t>.</w:t>
            </w:r>
            <w:proofErr w:type="gramEnd"/>
            <w:r>
              <w:t xml:space="preserve"> </w:t>
            </w:r>
            <w:proofErr w:type="gramStart"/>
            <w:r>
              <w:t>з</w:t>
            </w:r>
            <w:proofErr w:type="gramEnd"/>
            <w:r>
              <w:t xml:space="preserve">адание. </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33</w:t>
            </w:r>
          </w:p>
        </w:tc>
        <w:tc>
          <w:tcPr>
            <w:tcW w:w="2410" w:type="dxa"/>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b/>
                <w:i/>
                <w:iCs/>
                <w:sz w:val="24"/>
                <w:szCs w:val="24"/>
                <w:lang w:bidi="ru-RU"/>
              </w:rPr>
            </w:pPr>
            <w:r>
              <w:rPr>
                <w:rFonts w:ascii="Times New Roman" w:hAnsi="Times New Roman"/>
                <w:b/>
                <w:i/>
                <w:iCs/>
                <w:sz w:val="24"/>
                <w:szCs w:val="24"/>
                <w:lang w:bidi="ru-RU"/>
              </w:rPr>
              <w:t>Контрольная работа № 4 по произ</w:t>
            </w:r>
            <w:r>
              <w:rPr>
                <w:rFonts w:ascii="Times New Roman" w:hAnsi="Times New Roman"/>
                <w:b/>
                <w:i/>
                <w:iCs/>
                <w:sz w:val="24"/>
                <w:szCs w:val="24"/>
                <w:lang w:bidi="ru-RU"/>
              </w:rPr>
              <w:softHyphen/>
              <w:t>ведениям Н.В. Гоголя</w:t>
            </w:r>
          </w:p>
          <w:p w:rsidR="00C723C6" w:rsidRDefault="00C723C6" w:rsidP="00C723C6">
            <w:pPr>
              <w:rPr>
                <w:rFonts w:ascii="Times New Roman" w:hAnsi="Times New Roman"/>
                <w:b/>
                <w:sz w:val="24"/>
                <w:szCs w:val="24"/>
              </w:rPr>
            </w:pPr>
          </w:p>
        </w:tc>
        <w:tc>
          <w:tcPr>
            <w:tcW w:w="707" w:type="dxa"/>
            <w:gridSpan w:val="2"/>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sz w:val="24"/>
                <w:szCs w:val="24"/>
              </w:rPr>
            </w:pPr>
            <w:r>
              <w:rPr>
                <w:rFonts w:ascii="Times New Roman" w:hAnsi="Times New Roman"/>
                <w:sz w:val="24"/>
                <w:szCs w:val="24"/>
              </w:rPr>
              <w:t>1</w:t>
            </w:r>
          </w:p>
        </w:tc>
        <w:tc>
          <w:tcPr>
            <w:tcW w:w="569"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849"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Научиться про</w:t>
            </w:r>
            <w:r>
              <w:rPr>
                <w:rStyle w:val="14"/>
                <w:sz w:val="24"/>
                <w:szCs w:val="24"/>
              </w:rPr>
              <w:softHyphen/>
              <w:t>ектировать и реа</w:t>
            </w:r>
            <w:r>
              <w:rPr>
                <w:rStyle w:val="14"/>
                <w:sz w:val="24"/>
                <w:szCs w:val="24"/>
              </w:rPr>
              <w:softHyphen/>
              <w:t>лизовывать ин</w:t>
            </w:r>
            <w:r>
              <w:rPr>
                <w:rStyle w:val="14"/>
                <w:sz w:val="24"/>
                <w:szCs w:val="24"/>
              </w:rPr>
              <w:softHyphen/>
              <w:t>дивидуальный маршрут восполне</w:t>
            </w:r>
            <w:r>
              <w:rPr>
                <w:rStyle w:val="14"/>
                <w:sz w:val="24"/>
                <w:szCs w:val="24"/>
              </w:rPr>
              <w:softHyphen/>
              <w:t>ния проблемных зон в изученных темах</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aff0"/>
                <w:sz w:val="24"/>
                <w:szCs w:val="24"/>
              </w:rPr>
              <w:t>Познавательные:</w:t>
            </w:r>
            <w:r>
              <w:rPr>
                <w:rStyle w:val="14"/>
                <w:sz w:val="24"/>
                <w:szCs w:val="24"/>
              </w:rPr>
              <w:t xml:space="preserve"> уметь устанавливать ана</w:t>
            </w:r>
            <w:r>
              <w:rPr>
                <w:rStyle w:val="14"/>
                <w:sz w:val="24"/>
                <w:szCs w:val="24"/>
              </w:rPr>
              <w:softHyphen/>
              <w:t>логии, ориентироваться в разнообразии способов решения задач.</w:t>
            </w:r>
          </w:p>
          <w:p w:rsidR="00C723C6" w:rsidRDefault="00C723C6" w:rsidP="00C723C6">
            <w:pPr>
              <w:pStyle w:val="3"/>
              <w:shd w:val="clear" w:color="auto" w:fill="auto"/>
              <w:spacing w:line="240" w:lineRule="auto"/>
              <w:ind w:left="60" w:firstLine="0"/>
              <w:jc w:val="left"/>
              <w:rPr>
                <w:sz w:val="24"/>
                <w:szCs w:val="24"/>
              </w:rPr>
            </w:pPr>
            <w:proofErr w:type="gramStart"/>
            <w:r>
              <w:rPr>
                <w:rStyle w:val="aff0"/>
                <w:sz w:val="24"/>
                <w:szCs w:val="24"/>
              </w:rPr>
              <w:t>Регулятивные</w:t>
            </w:r>
            <w:proofErr w:type="gramEnd"/>
            <w:r>
              <w:rPr>
                <w:rStyle w:val="aff0"/>
                <w:sz w:val="24"/>
                <w:szCs w:val="24"/>
              </w:rPr>
              <w:t>:</w:t>
            </w:r>
            <w:r>
              <w:rPr>
                <w:rStyle w:val="14"/>
                <w:sz w:val="24"/>
                <w:szCs w:val="24"/>
              </w:rPr>
              <w:t xml:space="preserve"> формулировать и удержи</w:t>
            </w:r>
            <w:r>
              <w:rPr>
                <w:rStyle w:val="14"/>
                <w:sz w:val="24"/>
                <w:szCs w:val="24"/>
              </w:rPr>
              <w:softHyphen/>
              <w:t>вать учебную задачу.</w:t>
            </w:r>
          </w:p>
          <w:p w:rsidR="00C723C6" w:rsidRDefault="00C723C6" w:rsidP="00C723C6">
            <w:pPr>
              <w:pStyle w:val="3"/>
              <w:shd w:val="clear" w:color="auto" w:fill="auto"/>
              <w:spacing w:line="240" w:lineRule="auto"/>
              <w:ind w:left="60" w:firstLine="0"/>
              <w:jc w:val="left"/>
              <w:rPr>
                <w:sz w:val="24"/>
                <w:szCs w:val="24"/>
              </w:rPr>
            </w:pPr>
            <w:proofErr w:type="gramStart"/>
            <w:r>
              <w:rPr>
                <w:rStyle w:val="aff0"/>
                <w:sz w:val="24"/>
                <w:szCs w:val="24"/>
              </w:rPr>
              <w:t>Коммуникативные</w:t>
            </w:r>
            <w:proofErr w:type="gramEnd"/>
            <w:r>
              <w:rPr>
                <w:rStyle w:val="aff0"/>
                <w:sz w:val="24"/>
                <w:szCs w:val="24"/>
              </w:rPr>
              <w:t>:</w:t>
            </w:r>
            <w:r>
              <w:rPr>
                <w:rStyle w:val="14"/>
                <w:sz w:val="24"/>
                <w:szCs w:val="24"/>
              </w:rPr>
              <w:t xml:space="preserve"> уметь формулировать собственное мнение и свою позицию</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Формирование навыков индиви</w:t>
            </w:r>
            <w:r>
              <w:rPr>
                <w:rStyle w:val="14"/>
                <w:sz w:val="24"/>
                <w:szCs w:val="24"/>
              </w:rPr>
              <w:softHyphen/>
              <w:t>дуального выпол</w:t>
            </w:r>
            <w:r>
              <w:rPr>
                <w:rStyle w:val="14"/>
                <w:sz w:val="24"/>
                <w:szCs w:val="24"/>
              </w:rPr>
              <w:softHyphen/>
              <w:t>нения диагности</w:t>
            </w:r>
            <w:r>
              <w:rPr>
                <w:rStyle w:val="14"/>
                <w:sz w:val="24"/>
                <w:szCs w:val="24"/>
              </w:rPr>
              <w:softHyphen/>
              <w:t>ческих заданий по алгоритму ре</w:t>
            </w:r>
            <w:r>
              <w:rPr>
                <w:rStyle w:val="14"/>
                <w:sz w:val="24"/>
                <w:szCs w:val="24"/>
              </w:rPr>
              <w:softHyphen/>
              <w:t>шения литературо</w:t>
            </w:r>
            <w:r>
              <w:rPr>
                <w:rStyle w:val="14"/>
                <w:sz w:val="24"/>
                <w:szCs w:val="24"/>
              </w:rPr>
              <w:softHyphen/>
              <w:t>ведческой задачи</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pPr>
              <w:spacing w:after="0" w:line="240" w:lineRule="auto"/>
              <w:jc w:val="center"/>
              <w:rPr>
                <w:rFonts w:ascii="Times New Roman" w:hAnsi="Times New Roman"/>
                <w:sz w:val="24"/>
                <w:szCs w:val="24"/>
              </w:rPr>
            </w:pPr>
            <w:r>
              <w:rPr>
                <w:b/>
                <w:i/>
              </w:rPr>
              <w:t>Контрольная работа</w:t>
            </w:r>
          </w:p>
        </w:tc>
      </w:tr>
      <w:tr w:rsidR="00C723C6" w:rsidTr="00BC288E">
        <w:tc>
          <w:tcPr>
            <w:tcW w:w="15847" w:type="dxa"/>
            <w:gridSpan w:val="11"/>
            <w:tcBorders>
              <w:top w:val="single" w:sz="4" w:space="0" w:color="auto"/>
              <w:left w:val="single" w:sz="4" w:space="0" w:color="auto"/>
              <w:bottom w:val="single" w:sz="4" w:space="0" w:color="auto"/>
            </w:tcBorders>
          </w:tcPr>
          <w:p w:rsidR="00C723C6" w:rsidRDefault="00C723C6" w:rsidP="00C723C6">
            <w:pPr>
              <w:spacing w:after="0" w:line="240" w:lineRule="auto"/>
              <w:jc w:val="center"/>
              <w:rPr>
                <w:rFonts w:ascii="Times New Roman" w:hAnsi="Times New Roman"/>
                <w:sz w:val="24"/>
                <w:szCs w:val="24"/>
              </w:rPr>
            </w:pPr>
            <w:r>
              <w:rPr>
                <w:b/>
                <w:sz w:val="24"/>
                <w:szCs w:val="24"/>
                <w:lang w:bidi="ru-RU"/>
              </w:rPr>
              <w:t>МИХАИЛ ЕВГРАФОВИЧ САЛТЫКОВ-ЩЕДРИН (2 Ч)</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lastRenderedPageBreak/>
              <w:t>34</w:t>
            </w:r>
          </w:p>
        </w:tc>
        <w:tc>
          <w:tcPr>
            <w:tcW w:w="2410"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Художест</w:t>
            </w:r>
            <w:r>
              <w:rPr>
                <w:rStyle w:val="14"/>
                <w:sz w:val="24"/>
                <w:szCs w:val="24"/>
              </w:rPr>
              <w:softHyphen/>
              <w:t>венная сатира на со</w:t>
            </w:r>
            <w:r>
              <w:rPr>
                <w:rStyle w:val="14"/>
                <w:sz w:val="24"/>
                <w:szCs w:val="24"/>
              </w:rPr>
              <w:softHyphen/>
              <w:t>временные писателю порядки в романе «История одного го</w:t>
            </w:r>
            <w:r>
              <w:rPr>
                <w:rStyle w:val="14"/>
                <w:sz w:val="24"/>
                <w:szCs w:val="24"/>
              </w:rPr>
              <w:softHyphen/>
              <w:t>рода» (отры</w:t>
            </w:r>
            <w:r>
              <w:rPr>
                <w:rStyle w:val="14"/>
                <w:sz w:val="24"/>
                <w:szCs w:val="24"/>
              </w:rPr>
              <w:softHyphen/>
              <w:t>вок)</w:t>
            </w:r>
          </w:p>
        </w:tc>
        <w:tc>
          <w:tcPr>
            <w:tcW w:w="707" w:type="dxa"/>
            <w:gridSpan w:val="2"/>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sz w:val="24"/>
                <w:szCs w:val="24"/>
              </w:rPr>
              <w:t>1</w:t>
            </w:r>
          </w:p>
        </w:tc>
        <w:tc>
          <w:tcPr>
            <w:tcW w:w="569"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849"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firstLine="0"/>
              <w:rPr>
                <w:sz w:val="24"/>
                <w:szCs w:val="24"/>
              </w:rPr>
            </w:pPr>
            <w:r>
              <w:rPr>
                <w:rStyle w:val="14"/>
                <w:sz w:val="24"/>
                <w:szCs w:val="24"/>
              </w:rPr>
              <w:t>Научиться опреде</w:t>
            </w:r>
            <w:r>
              <w:rPr>
                <w:rStyle w:val="14"/>
                <w:sz w:val="24"/>
                <w:szCs w:val="24"/>
              </w:rPr>
              <w:softHyphen/>
              <w:t>лять сатирические способы художест</w:t>
            </w:r>
            <w:r>
              <w:rPr>
                <w:rStyle w:val="14"/>
                <w:sz w:val="24"/>
                <w:szCs w:val="24"/>
              </w:rPr>
              <w:softHyphen/>
              <w:t>венного изображе</w:t>
            </w:r>
            <w:r>
              <w:rPr>
                <w:rStyle w:val="14"/>
                <w:sz w:val="24"/>
                <w:szCs w:val="24"/>
              </w:rPr>
              <w:softHyphen/>
              <w:t>ния действительно</w:t>
            </w:r>
            <w:r>
              <w:rPr>
                <w:rStyle w:val="14"/>
                <w:sz w:val="24"/>
                <w:szCs w:val="24"/>
              </w:rPr>
              <w:softHyphen/>
              <w:t>сти</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aff0"/>
                <w:sz w:val="24"/>
                <w:szCs w:val="24"/>
              </w:rPr>
              <w:t>Познавательные:</w:t>
            </w:r>
            <w:r>
              <w:rPr>
                <w:rStyle w:val="14"/>
                <w:sz w:val="24"/>
                <w:szCs w:val="24"/>
              </w:rPr>
              <w:t xml:space="preserve"> уметь устанавливать ана</w:t>
            </w:r>
            <w:r>
              <w:rPr>
                <w:rStyle w:val="14"/>
                <w:sz w:val="24"/>
                <w:szCs w:val="24"/>
              </w:rPr>
              <w:softHyphen/>
              <w:t>логии</w:t>
            </w:r>
            <w:proofErr w:type="gramStart"/>
            <w:r>
              <w:rPr>
                <w:rStyle w:val="14"/>
                <w:sz w:val="24"/>
                <w:szCs w:val="24"/>
              </w:rPr>
              <w:t>.</w:t>
            </w:r>
            <w:proofErr w:type="gramEnd"/>
            <w:r>
              <w:rPr>
                <w:rStyle w:val="14"/>
                <w:sz w:val="24"/>
                <w:szCs w:val="24"/>
              </w:rPr>
              <w:t xml:space="preserve"> </w:t>
            </w:r>
            <w:proofErr w:type="gramStart"/>
            <w:r>
              <w:rPr>
                <w:rStyle w:val="14"/>
                <w:sz w:val="24"/>
                <w:szCs w:val="24"/>
              </w:rPr>
              <w:t>о</w:t>
            </w:r>
            <w:proofErr w:type="gramEnd"/>
            <w:r>
              <w:rPr>
                <w:rStyle w:val="14"/>
                <w:sz w:val="24"/>
                <w:szCs w:val="24"/>
              </w:rPr>
              <w:t>риентироваться в разнообразии способов решения задач.</w:t>
            </w:r>
          </w:p>
          <w:p w:rsidR="00C723C6" w:rsidRDefault="00C723C6" w:rsidP="00C723C6">
            <w:pPr>
              <w:pStyle w:val="3"/>
              <w:shd w:val="clear" w:color="auto" w:fill="auto"/>
              <w:spacing w:line="240" w:lineRule="auto"/>
              <w:ind w:left="80" w:firstLine="0"/>
              <w:jc w:val="left"/>
              <w:rPr>
                <w:sz w:val="24"/>
                <w:szCs w:val="24"/>
              </w:rPr>
            </w:pPr>
            <w:proofErr w:type="gramStart"/>
            <w:r>
              <w:rPr>
                <w:rStyle w:val="aff0"/>
                <w:sz w:val="24"/>
                <w:szCs w:val="24"/>
              </w:rPr>
              <w:t>Регулятивные</w:t>
            </w:r>
            <w:proofErr w:type="gramEnd"/>
            <w:r>
              <w:rPr>
                <w:rStyle w:val="aff0"/>
                <w:sz w:val="24"/>
                <w:szCs w:val="24"/>
              </w:rPr>
              <w:t>:</w:t>
            </w:r>
            <w:r>
              <w:rPr>
                <w:rStyle w:val="14"/>
                <w:sz w:val="24"/>
                <w:szCs w:val="24"/>
              </w:rPr>
              <w:t xml:space="preserve"> формулировать и удержи</w:t>
            </w:r>
            <w:r>
              <w:rPr>
                <w:rStyle w:val="14"/>
                <w:sz w:val="24"/>
                <w:szCs w:val="24"/>
              </w:rPr>
              <w:softHyphen/>
              <w:t>вать учебную задачу.</w:t>
            </w:r>
          </w:p>
          <w:p w:rsidR="00C723C6" w:rsidRDefault="00C723C6" w:rsidP="00C723C6">
            <w:pPr>
              <w:pStyle w:val="3"/>
              <w:shd w:val="clear" w:color="auto" w:fill="auto"/>
              <w:spacing w:line="240" w:lineRule="auto"/>
              <w:ind w:left="80" w:firstLine="0"/>
              <w:jc w:val="left"/>
              <w:rPr>
                <w:sz w:val="24"/>
                <w:szCs w:val="24"/>
              </w:rPr>
            </w:pPr>
            <w:proofErr w:type="gramStart"/>
            <w:r>
              <w:rPr>
                <w:rStyle w:val="aff0"/>
                <w:sz w:val="24"/>
                <w:szCs w:val="24"/>
              </w:rPr>
              <w:t>Коммуникативные</w:t>
            </w:r>
            <w:proofErr w:type="gramEnd"/>
            <w:r>
              <w:rPr>
                <w:rStyle w:val="aff0"/>
                <w:sz w:val="24"/>
                <w:szCs w:val="24"/>
              </w:rPr>
              <w:t>:</w:t>
            </w:r>
            <w:r>
              <w:rPr>
                <w:rStyle w:val="14"/>
                <w:sz w:val="24"/>
                <w:szCs w:val="24"/>
              </w:rPr>
              <w:t xml:space="preserve"> уметь формулировать собственное мнение и свою позицию</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Формирование навыков самодиа</w:t>
            </w:r>
            <w:r>
              <w:rPr>
                <w:rStyle w:val="14"/>
                <w:sz w:val="24"/>
                <w:szCs w:val="24"/>
              </w:rPr>
              <w:softHyphen/>
              <w:t>гностики по алго</w:t>
            </w:r>
            <w:r>
              <w:rPr>
                <w:rStyle w:val="14"/>
                <w:sz w:val="24"/>
                <w:szCs w:val="24"/>
              </w:rPr>
              <w:softHyphen/>
              <w:t>ритму выполнения задачи при кон</w:t>
            </w:r>
            <w:r>
              <w:rPr>
                <w:rStyle w:val="14"/>
                <w:sz w:val="24"/>
                <w:szCs w:val="24"/>
              </w:rPr>
              <w:softHyphen/>
              <w:t>сультативной по</w:t>
            </w:r>
            <w:r>
              <w:rPr>
                <w:rStyle w:val="14"/>
                <w:sz w:val="24"/>
                <w:szCs w:val="24"/>
              </w:rPr>
              <w:softHyphen/>
              <w:t>мощи учителя</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b/>
                <w:i/>
              </w:rPr>
            </w:pPr>
            <w:r>
              <w:t>Тест на понимание</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35</w:t>
            </w:r>
          </w:p>
        </w:tc>
        <w:tc>
          <w:tcPr>
            <w:tcW w:w="2410"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Роман</w:t>
            </w:r>
          </w:p>
          <w:p w:rsidR="00C723C6" w:rsidRDefault="00C723C6" w:rsidP="00C723C6">
            <w:pPr>
              <w:pStyle w:val="3"/>
              <w:shd w:val="clear" w:color="auto" w:fill="auto"/>
              <w:spacing w:line="240" w:lineRule="auto"/>
              <w:ind w:left="60" w:firstLine="0"/>
              <w:jc w:val="left"/>
              <w:rPr>
                <w:sz w:val="24"/>
                <w:szCs w:val="24"/>
              </w:rPr>
            </w:pPr>
            <w:r>
              <w:rPr>
                <w:rStyle w:val="14"/>
                <w:sz w:val="24"/>
                <w:szCs w:val="24"/>
              </w:rPr>
              <w:t>М.Е. Салты</w:t>
            </w:r>
            <w:r>
              <w:rPr>
                <w:rStyle w:val="14"/>
                <w:sz w:val="24"/>
                <w:szCs w:val="24"/>
              </w:rPr>
              <w:softHyphen/>
              <w:t>кова-Щед</w:t>
            </w:r>
            <w:r>
              <w:rPr>
                <w:rStyle w:val="14"/>
                <w:sz w:val="24"/>
                <w:szCs w:val="24"/>
              </w:rPr>
              <w:softHyphen/>
              <w:t>рина «Исто</w:t>
            </w:r>
            <w:r>
              <w:rPr>
                <w:rStyle w:val="14"/>
                <w:sz w:val="24"/>
                <w:szCs w:val="24"/>
              </w:rPr>
              <w:softHyphen/>
              <w:t xml:space="preserve">рия одного города» как пародия на </w:t>
            </w:r>
            <w:proofErr w:type="gramStart"/>
            <w:r>
              <w:rPr>
                <w:rStyle w:val="14"/>
                <w:sz w:val="24"/>
                <w:szCs w:val="24"/>
              </w:rPr>
              <w:t>офици-альные</w:t>
            </w:r>
            <w:proofErr w:type="gramEnd"/>
            <w:r>
              <w:rPr>
                <w:rStyle w:val="14"/>
                <w:sz w:val="24"/>
                <w:szCs w:val="24"/>
              </w:rPr>
              <w:t xml:space="preserve"> исторические сочинения</w:t>
            </w:r>
          </w:p>
        </w:tc>
        <w:tc>
          <w:tcPr>
            <w:tcW w:w="707" w:type="dxa"/>
            <w:gridSpan w:val="2"/>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sz w:val="24"/>
                <w:szCs w:val="24"/>
              </w:rPr>
              <w:t>1</w:t>
            </w:r>
          </w:p>
        </w:tc>
        <w:tc>
          <w:tcPr>
            <w:tcW w:w="569"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849"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Научиться опреде</w:t>
            </w:r>
            <w:r>
              <w:rPr>
                <w:rStyle w:val="14"/>
                <w:sz w:val="24"/>
                <w:szCs w:val="24"/>
              </w:rPr>
              <w:softHyphen/>
              <w:t>лять признаки ли</w:t>
            </w:r>
            <w:r>
              <w:rPr>
                <w:rStyle w:val="14"/>
                <w:sz w:val="24"/>
                <w:szCs w:val="24"/>
              </w:rPr>
              <w:softHyphen/>
              <w:t>тературной пародии в художественном тексте</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proofErr w:type="gramStart"/>
            <w:r>
              <w:rPr>
                <w:rStyle w:val="aff0"/>
                <w:sz w:val="24"/>
                <w:szCs w:val="24"/>
              </w:rPr>
              <w:t>Познавательные</w:t>
            </w:r>
            <w:proofErr w:type="gramEnd"/>
            <w:r>
              <w:rPr>
                <w:rStyle w:val="aff0"/>
                <w:sz w:val="24"/>
                <w:szCs w:val="24"/>
              </w:rPr>
              <w:t>:</w:t>
            </w:r>
            <w:r>
              <w:rPr>
                <w:rStyle w:val="14"/>
                <w:sz w:val="24"/>
                <w:szCs w:val="24"/>
              </w:rPr>
              <w:t xml:space="preserve"> выделять и формулиро</w:t>
            </w:r>
            <w:r>
              <w:rPr>
                <w:rStyle w:val="14"/>
                <w:sz w:val="24"/>
                <w:szCs w:val="24"/>
              </w:rPr>
              <w:softHyphen/>
              <w:t>вать познавательную цель.</w:t>
            </w:r>
          </w:p>
          <w:p w:rsidR="00C723C6" w:rsidRDefault="00C723C6" w:rsidP="00C723C6">
            <w:pPr>
              <w:pStyle w:val="3"/>
              <w:shd w:val="clear" w:color="auto" w:fill="auto"/>
              <w:spacing w:line="240" w:lineRule="auto"/>
              <w:ind w:left="80" w:firstLine="0"/>
              <w:jc w:val="left"/>
              <w:rPr>
                <w:rStyle w:val="14"/>
                <w:sz w:val="24"/>
                <w:szCs w:val="24"/>
              </w:rPr>
            </w:pPr>
            <w:proofErr w:type="gramStart"/>
            <w:r>
              <w:rPr>
                <w:rStyle w:val="aff0"/>
                <w:sz w:val="24"/>
                <w:szCs w:val="24"/>
              </w:rPr>
              <w:t>Регулятивные</w:t>
            </w:r>
            <w:proofErr w:type="gramEnd"/>
            <w:r>
              <w:rPr>
                <w:rStyle w:val="aff0"/>
                <w:sz w:val="24"/>
                <w:szCs w:val="24"/>
              </w:rPr>
              <w:t>:</w:t>
            </w:r>
            <w:r>
              <w:rPr>
                <w:rStyle w:val="14"/>
                <w:sz w:val="24"/>
                <w:szCs w:val="24"/>
              </w:rPr>
              <w:t xml:space="preserve"> применять метод информа</w:t>
            </w:r>
            <w:r>
              <w:rPr>
                <w:rStyle w:val="14"/>
                <w:sz w:val="24"/>
                <w:szCs w:val="24"/>
              </w:rPr>
              <w:softHyphen/>
              <w:t>ционного поиска, в том числе с помощью компьютерных средств.</w:t>
            </w:r>
          </w:p>
          <w:p w:rsidR="00C723C6" w:rsidRDefault="00C723C6" w:rsidP="00C723C6">
            <w:pPr>
              <w:pStyle w:val="3"/>
              <w:shd w:val="clear" w:color="auto" w:fill="auto"/>
              <w:spacing w:line="240" w:lineRule="auto"/>
              <w:ind w:left="80" w:firstLine="0"/>
              <w:jc w:val="left"/>
            </w:pPr>
            <w:r>
              <w:rPr>
                <w:i/>
                <w:iCs/>
                <w:color w:val="000000"/>
                <w:sz w:val="24"/>
                <w:szCs w:val="24"/>
                <w:shd w:val="clear" w:color="auto" w:fill="FFFFFF"/>
                <w:lang w:eastAsia="ru-RU" w:bidi="ru-RU"/>
              </w:rPr>
              <w:t xml:space="preserve">Коммуникативные: </w:t>
            </w:r>
            <w:r>
              <w:rPr>
                <w:iCs/>
                <w:color w:val="000000"/>
                <w:sz w:val="24"/>
                <w:szCs w:val="24"/>
                <w:shd w:val="clear" w:color="auto" w:fill="FFFFFF"/>
                <w:lang w:eastAsia="ru-RU" w:bidi="ru-RU"/>
              </w:rPr>
              <w:t>устанавливать рабочие отношения, эффективно сотрудничать и способствовать продуктивной коопера</w:t>
            </w:r>
            <w:r>
              <w:rPr>
                <w:iCs/>
                <w:color w:val="000000"/>
                <w:sz w:val="24"/>
                <w:szCs w:val="24"/>
                <w:shd w:val="clear" w:color="auto" w:fill="FFFFFF"/>
                <w:lang w:eastAsia="ru-RU" w:bidi="ru-RU"/>
              </w:rPr>
              <w:softHyphen/>
              <w:t>ции</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Формирование навыков взаимо</w:t>
            </w:r>
            <w:r>
              <w:rPr>
                <w:rStyle w:val="14"/>
                <w:sz w:val="24"/>
                <w:szCs w:val="24"/>
              </w:rPr>
              <w:softHyphen/>
              <w:t>действия в группе по алгоритму вы</w:t>
            </w:r>
            <w:r>
              <w:rPr>
                <w:rStyle w:val="14"/>
                <w:sz w:val="24"/>
                <w:szCs w:val="24"/>
              </w:rPr>
              <w:softHyphen/>
              <w:t>полнения задачи при консультативной помощи учителя</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r>
              <w:t>Индивид</w:t>
            </w:r>
            <w:proofErr w:type="gramStart"/>
            <w:r>
              <w:t>.</w:t>
            </w:r>
            <w:proofErr w:type="gramEnd"/>
            <w:r>
              <w:t xml:space="preserve"> </w:t>
            </w:r>
            <w:proofErr w:type="gramStart"/>
            <w:r>
              <w:t>з</w:t>
            </w:r>
            <w:proofErr w:type="gramEnd"/>
            <w:r>
              <w:t xml:space="preserve">адание. </w:t>
            </w:r>
          </w:p>
        </w:tc>
      </w:tr>
      <w:tr w:rsidR="00C723C6" w:rsidTr="00BC288E">
        <w:tc>
          <w:tcPr>
            <w:tcW w:w="15847" w:type="dxa"/>
            <w:gridSpan w:val="11"/>
            <w:tcBorders>
              <w:top w:val="single" w:sz="4" w:space="0" w:color="auto"/>
              <w:left w:val="single" w:sz="4" w:space="0" w:color="auto"/>
              <w:bottom w:val="single" w:sz="4" w:space="0" w:color="auto"/>
              <w:right w:val="single" w:sz="4" w:space="0" w:color="auto"/>
            </w:tcBorders>
          </w:tcPr>
          <w:p w:rsidR="00C723C6" w:rsidRDefault="00C723C6" w:rsidP="00C723C6">
            <w:r>
              <w:rPr>
                <w:b/>
                <w:sz w:val="24"/>
                <w:szCs w:val="24"/>
                <w:lang w:bidi="ru-RU"/>
              </w:rPr>
              <w:t xml:space="preserve">                                                                         НИКОЛАЙ СЕМЕНОВИЧ ЛЕСКОВ (1Ч)</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36</w:t>
            </w:r>
          </w:p>
        </w:tc>
        <w:tc>
          <w:tcPr>
            <w:tcW w:w="2410"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Сатира на чинов</w:t>
            </w:r>
            <w:r>
              <w:rPr>
                <w:rStyle w:val="14"/>
                <w:sz w:val="24"/>
                <w:szCs w:val="24"/>
              </w:rPr>
              <w:softHyphen/>
              <w:t>ничество в рассказе Н.С. Леско</w:t>
            </w:r>
            <w:r>
              <w:rPr>
                <w:rStyle w:val="14"/>
                <w:sz w:val="24"/>
                <w:szCs w:val="24"/>
              </w:rPr>
              <w:softHyphen/>
              <w:t>ва «Старый гений»</w:t>
            </w:r>
          </w:p>
        </w:tc>
        <w:tc>
          <w:tcPr>
            <w:tcW w:w="707" w:type="dxa"/>
            <w:gridSpan w:val="2"/>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sz w:val="24"/>
                <w:szCs w:val="24"/>
              </w:rPr>
              <w:t>1</w:t>
            </w:r>
          </w:p>
        </w:tc>
        <w:tc>
          <w:tcPr>
            <w:tcW w:w="427"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991"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Научиться аргумен</w:t>
            </w:r>
            <w:r>
              <w:rPr>
                <w:rStyle w:val="14"/>
                <w:sz w:val="24"/>
                <w:szCs w:val="24"/>
              </w:rPr>
              <w:softHyphen/>
              <w:t>тировать свои ответы</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proofErr w:type="gramStart"/>
            <w:r>
              <w:rPr>
                <w:rStyle w:val="aff0"/>
                <w:sz w:val="24"/>
                <w:szCs w:val="24"/>
              </w:rPr>
              <w:t>Познавательные</w:t>
            </w:r>
            <w:proofErr w:type="gramEnd"/>
            <w:r>
              <w:rPr>
                <w:rStyle w:val="aff0"/>
                <w:sz w:val="24"/>
                <w:szCs w:val="24"/>
              </w:rPr>
              <w:t>:</w:t>
            </w:r>
            <w:r>
              <w:rPr>
                <w:rStyle w:val="14"/>
                <w:sz w:val="24"/>
                <w:szCs w:val="24"/>
              </w:rPr>
              <w:t xml:space="preserve"> уметь выделять и форму</w:t>
            </w:r>
            <w:r>
              <w:rPr>
                <w:rStyle w:val="14"/>
                <w:sz w:val="24"/>
                <w:szCs w:val="24"/>
              </w:rPr>
              <w:softHyphen/>
              <w:t xml:space="preserve">лировать познавательную цель. </w:t>
            </w:r>
            <w:proofErr w:type="gramStart"/>
            <w:r>
              <w:rPr>
                <w:rStyle w:val="aff0"/>
                <w:sz w:val="24"/>
                <w:szCs w:val="24"/>
              </w:rPr>
              <w:t>Регулятивные</w:t>
            </w:r>
            <w:proofErr w:type="gramEnd"/>
            <w:r>
              <w:rPr>
                <w:rStyle w:val="aff0"/>
                <w:sz w:val="24"/>
                <w:szCs w:val="24"/>
              </w:rPr>
              <w:t>:</w:t>
            </w:r>
            <w:r>
              <w:rPr>
                <w:rStyle w:val="14"/>
                <w:sz w:val="24"/>
                <w:szCs w:val="24"/>
              </w:rPr>
              <w:t xml:space="preserve"> уметь оценивать и формули</w:t>
            </w:r>
            <w:r>
              <w:rPr>
                <w:rStyle w:val="14"/>
                <w:sz w:val="24"/>
                <w:szCs w:val="24"/>
              </w:rPr>
              <w:softHyphen/>
              <w:t xml:space="preserve">ровать то, что уже усвоено. </w:t>
            </w:r>
            <w:r>
              <w:rPr>
                <w:rStyle w:val="aff0"/>
                <w:sz w:val="24"/>
                <w:szCs w:val="24"/>
              </w:rPr>
              <w:t>Коммуникативные:</w:t>
            </w:r>
            <w:r>
              <w:rPr>
                <w:rStyle w:val="14"/>
                <w:sz w:val="24"/>
                <w:szCs w:val="24"/>
              </w:rPr>
              <w:t xml:space="preserve"> уметь моделировать монологическое высказывание, аргументи</w:t>
            </w:r>
            <w:r>
              <w:rPr>
                <w:rStyle w:val="14"/>
                <w:sz w:val="24"/>
                <w:szCs w:val="24"/>
              </w:rPr>
              <w:softHyphen/>
              <w:t>ровать свою позицию и координировать ее с позициями партнеров при выработке об</w:t>
            </w:r>
            <w:r>
              <w:rPr>
                <w:rStyle w:val="14"/>
                <w:sz w:val="24"/>
                <w:szCs w:val="24"/>
              </w:rPr>
              <w:softHyphen/>
              <w:t>щего решения в совместной деятельности</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Формирование устойчивой моти</w:t>
            </w:r>
            <w:r>
              <w:rPr>
                <w:rStyle w:val="14"/>
                <w:sz w:val="24"/>
                <w:szCs w:val="24"/>
              </w:rPr>
              <w:softHyphen/>
              <w:t>вации к индивиду</w:t>
            </w:r>
            <w:r>
              <w:rPr>
                <w:rStyle w:val="14"/>
                <w:sz w:val="24"/>
                <w:szCs w:val="24"/>
              </w:rPr>
              <w:softHyphen/>
              <w:t>альной и коллек</w:t>
            </w:r>
            <w:r>
              <w:rPr>
                <w:rStyle w:val="14"/>
                <w:sz w:val="24"/>
                <w:szCs w:val="24"/>
              </w:rPr>
              <w:softHyphen/>
              <w:t>тивной творческой деятельности</w:t>
            </w:r>
          </w:p>
        </w:tc>
        <w:tc>
          <w:tcPr>
            <w:tcW w:w="1848"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r>
      <w:tr w:rsidR="00C723C6" w:rsidTr="00BC288E">
        <w:tc>
          <w:tcPr>
            <w:tcW w:w="15847" w:type="dxa"/>
            <w:gridSpan w:val="11"/>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r>
              <w:rPr>
                <w:rStyle w:val="14"/>
                <w:rFonts w:eastAsia="Calibri"/>
                <w:b/>
                <w:sz w:val="24"/>
                <w:szCs w:val="24"/>
              </w:rPr>
              <w:t>ЛЕВ НИКОЛАЕВИЧ ТОЛСТОЙ (3 Ч)</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37</w:t>
            </w:r>
          </w:p>
        </w:tc>
        <w:tc>
          <w:tcPr>
            <w:tcW w:w="2410"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 xml:space="preserve">Идеал взаимной любви и согласия в обществе. Рассказ «После бала» Л.Н. </w:t>
            </w:r>
            <w:r>
              <w:rPr>
                <w:rStyle w:val="14"/>
                <w:sz w:val="24"/>
                <w:szCs w:val="24"/>
              </w:rPr>
              <w:lastRenderedPageBreak/>
              <w:t>Тол</w:t>
            </w:r>
            <w:r>
              <w:rPr>
                <w:rStyle w:val="14"/>
                <w:sz w:val="24"/>
                <w:szCs w:val="24"/>
              </w:rPr>
              <w:softHyphen/>
              <w:t>стого</w:t>
            </w:r>
          </w:p>
        </w:tc>
        <w:tc>
          <w:tcPr>
            <w:tcW w:w="707" w:type="dxa"/>
            <w:gridSpan w:val="2"/>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sz w:val="24"/>
                <w:szCs w:val="24"/>
              </w:rPr>
              <w:lastRenderedPageBreak/>
              <w:t>1</w:t>
            </w:r>
          </w:p>
        </w:tc>
        <w:tc>
          <w:tcPr>
            <w:tcW w:w="427"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991"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Научиться выстраи</w:t>
            </w:r>
            <w:r>
              <w:rPr>
                <w:rStyle w:val="14"/>
                <w:sz w:val="24"/>
                <w:szCs w:val="24"/>
              </w:rPr>
              <w:softHyphen/>
              <w:t>вать внутреннюю мо</w:t>
            </w:r>
            <w:r>
              <w:rPr>
                <w:rStyle w:val="14"/>
                <w:sz w:val="24"/>
                <w:szCs w:val="24"/>
              </w:rPr>
              <w:softHyphen/>
              <w:t xml:space="preserve">нологическую </w:t>
            </w:r>
            <w:r>
              <w:rPr>
                <w:rStyle w:val="14"/>
                <w:sz w:val="24"/>
                <w:szCs w:val="24"/>
              </w:rPr>
              <w:lastRenderedPageBreak/>
              <w:t>речь</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proofErr w:type="gramStart"/>
            <w:r>
              <w:rPr>
                <w:rStyle w:val="aff0"/>
                <w:sz w:val="24"/>
                <w:szCs w:val="24"/>
              </w:rPr>
              <w:lastRenderedPageBreak/>
              <w:t>Познавательные</w:t>
            </w:r>
            <w:proofErr w:type="gramEnd"/>
            <w:r>
              <w:rPr>
                <w:rStyle w:val="aff0"/>
                <w:sz w:val="24"/>
                <w:szCs w:val="24"/>
              </w:rPr>
              <w:t>:</w:t>
            </w:r>
            <w:r>
              <w:rPr>
                <w:rStyle w:val="14"/>
                <w:sz w:val="24"/>
                <w:szCs w:val="24"/>
              </w:rPr>
              <w:t xml:space="preserve"> уметь искать и выделять необходимую информацию в предложен</w:t>
            </w:r>
            <w:r>
              <w:rPr>
                <w:rStyle w:val="14"/>
                <w:sz w:val="24"/>
                <w:szCs w:val="24"/>
              </w:rPr>
              <w:softHyphen/>
              <w:t>ных текстах.</w:t>
            </w:r>
          </w:p>
          <w:p w:rsidR="00C723C6" w:rsidRDefault="00C723C6" w:rsidP="00C723C6">
            <w:pPr>
              <w:pStyle w:val="3"/>
              <w:shd w:val="clear" w:color="auto" w:fill="auto"/>
              <w:spacing w:line="240" w:lineRule="auto"/>
              <w:ind w:left="60" w:firstLine="0"/>
              <w:jc w:val="left"/>
              <w:rPr>
                <w:sz w:val="24"/>
                <w:szCs w:val="24"/>
              </w:rPr>
            </w:pPr>
            <w:r>
              <w:rPr>
                <w:rStyle w:val="aff0"/>
                <w:sz w:val="24"/>
                <w:szCs w:val="24"/>
              </w:rPr>
              <w:t>Регулятивные:</w:t>
            </w:r>
            <w:r>
              <w:rPr>
                <w:rStyle w:val="14"/>
                <w:sz w:val="24"/>
                <w:szCs w:val="24"/>
              </w:rPr>
              <w:t xml:space="preserve"> уметь выполнять учебные </w:t>
            </w:r>
            <w:r>
              <w:rPr>
                <w:rStyle w:val="14"/>
                <w:sz w:val="24"/>
                <w:szCs w:val="24"/>
              </w:rPr>
              <w:lastRenderedPageBreak/>
              <w:t xml:space="preserve">действия, планировать алгоритм ответа. </w:t>
            </w:r>
            <w:r>
              <w:rPr>
                <w:rStyle w:val="aff0"/>
                <w:sz w:val="24"/>
                <w:szCs w:val="24"/>
              </w:rPr>
              <w:t>Коммуникативные:</w:t>
            </w:r>
            <w:r>
              <w:rPr>
                <w:rStyle w:val="14"/>
                <w:sz w:val="24"/>
                <w:szCs w:val="24"/>
              </w:rPr>
              <w:t xml:space="preserve"> уметь определять об</w:t>
            </w:r>
            <w:r>
              <w:rPr>
                <w:rStyle w:val="14"/>
                <w:sz w:val="24"/>
                <w:szCs w:val="24"/>
              </w:rPr>
              <w:softHyphen/>
              <w:t>щую цель и пути ее достижения</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lastRenderedPageBreak/>
              <w:t>Формирование устойчивой моти</w:t>
            </w:r>
            <w:r>
              <w:rPr>
                <w:rStyle w:val="14"/>
                <w:sz w:val="24"/>
                <w:szCs w:val="24"/>
              </w:rPr>
              <w:softHyphen/>
              <w:t>вации к самосовер</w:t>
            </w:r>
            <w:r>
              <w:rPr>
                <w:rStyle w:val="14"/>
                <w:sz w:val="24"/>
                <w:szCs w:val="24"/>
              </w:rPr>
              <w:softHyphen/>
            </w:r>
            <w:r>
              <w:rPr>
                <w:rStyle w:val="14"/>
                <w:sz w:val="24"/>
                <w:szCs w:val="24"/>
              </w:rPr>
              <w:lastRenderedPageBreak/>
              <w:t>шенствованию</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pPr>
              <w:spacing w:after="0" w:line="240" w:lineRule="auto"/>
              <w:jc w:val="center"/>
              <w:rPr>
                <w:rFonts w:ascii="Times New Roman" w:hAnsi="Times New Roman"/>
                <w:sz w:val="24"/>
                <w:szCs w:val="24"/>
              </w:rPr>
            </w:pPr>
            <w:r>
              <w:rPr>
                <w:rFonts w:ascii="Times New Roman" w:hAnsi="Times New Roman"/>
                <w:sz w:val="24"/>
                <w:szCs w:val="24"/>
              </w:rPr>
              <w:lastRenderedPageBreak/>
              <w:t>Вопросы учителя, задания в учебнике</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lastRenderedPageBreak/>
              <w:t>38</w:t>
            </w:r>
          </w:p>
        </w:tc>
        <w:tc>
          <w:tcPr>
            <w:tcW w:w="2410" w:type="dxa"/>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Психоло</w:t>
            </w:r>
            <w:r>
              <w:rPr>
                <w:rFonts w:ascii="Times New Roman" w:hAnsi="Times New Roman"/>
                <w:b/>
                <w:sz w:val="24"/>
                <w:szCs w:val="24"/>
                <w:lang w:bidi="ru-RU"/>
              </w:rPr>
              <w:softHyphen/>
              <w:t>гизм расска</w:t>
            </w:r>
            <w:r>
              <w:rPr>
                <w:rFonts w:ascii="Times New Roman" w:hAnsi="Times New Roman"/>
                <w:b/>
                <w:sz w:val="24"/>
                <w:szCs w:val="24"/>
                <w:lang w:bidi="ru-RU"/>
              </w:rPr>
              <w:softHyphen/>
              <w:t>за Л</w:t>
            </w:r>
            <w:r>
              <w:rPr>
                <w:rFonts w:ascii="Times New Roman" w:hAnsi="Times New Roman"/>
                <w:b/>
                <w:sz w:val="24"/>
                <w:szCs w:val="24"/>
              </w:rPr>
              <w:t>.</w:t>
            </w:r>
            <w:r>
              <w:rPr>
                <w:rFonts w:ascii="Times New Roman" w:hAnsi="Times New Roman"/>
                <w:b/>
                <w:sz w:val="24"/>
                <w:szCs w:val="24"/>
                <w:lang w:bidi="en-US"/>
              </w:rPr>
              <w:t>H</w:t>
            </w:r>
            <w:r>
              <w:rPr>
                <w:rFonts w:ascii="Times New Roman" w:hAnsi="Times New Roman"/>
                <w:b/>
                <w:sz w:val="24"/>
                <w:szCs w:val="24"/>
              </w:rPr>
              <w:t xml:space="preserve">. </w:t>
            </w:r>
            <w:r>
              <w:rPr>
                <w:rFonts w:ascii="Times New Roman" w:hAnsi="Times New Roman"/>
                <w:b/>
                <w:sz w:val="24"/>
                <w:szCs w:val="24"/>
                <w:lang w:bidi="ru-RU"/>
              </w:rPr>
              <w:t>Тол</w:t>
            </w:r>
            <w:r>
              <w:rPr>
                <w:rFonts w:ascii="Times New Roman" w:hAnsi="Times New Roman"/>
                <w:b/>
                <w:sz w:val="24"/>
                <w:szCs w:val="24"/>
                <w:lang w:bidi="ru-RU"/>
              </w:rPr>
              <w:softHyphen/>
              <w:t>стого «После бала»</w:t>
            </w:r>
          </w:p>
          <w:p w:rsidR="00C723C6" w:rsidRDefault="00C723C6" w:rsidP="00C723C6">
            <w:pPr>
              <w:rPr>
                <w:rFonts w:ascii="Times New Roman" w:hAnsi="Times New Roman"/>
                <w:b/>
                <w:sz w:val="24"/>
                <w:szCs w:val="24"/>
              </w:rPr>
            </w:pPr>
          </w:p>
        </w:tc>
        <w:tc>
          <w:tcPr>
            <w:tcW w:w="707" w:type="dxa"/>
            <w:gridSpan w:val="2"/>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sz w:val="24"/>
                <w:szCs w:val="24"/>
              </w:rPr>
            </w:pPr>
            <w:r>
              <w:rPr>
                <w:rFonts w:ascii="Times New Roman" w:hAnsi="Times New Roman"/>
                <w:sz w:val="24"/>
                <w:szCs w:val="24"/>
              </w:rPr>
              <w:t>1</w:t>
            </w:r>
          </w:p>
        </w:tc>
        <w:tc>
          <w:tcPr>
            <w:tcW w:w="427"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991"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Научиться выпол</w:t>
            </w:r>
            <w:r>
              <w:rPr>
                <w:rStyle w:val="14"/>
                <w:sz w:val="24"/>
                <w:szCs w:val="24"/>
              </w:rPr>
              <w:softHyphen/>
              <w:t>нять индивидуальное задание в коллек</w:t>
            </w:r>
            <w:r>
              <w:rPr>
                <w:rStyle w:val="14"/>
                <w:sz w:val="24"/>
                <w:szCs w:val="24"/>
              </w:rPr>
              <w:softHyphen/>
              <w:t>тивной проектной деятельности</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firstLine="0"/>
              <w:rPr>
                <w:sz w:val="24"/>
                <w:szCs w:val="24"/>
              </w:rPr>
            </w:pPr>
            <w:proofErr w:type="gramStart"/>
            <w:r>
              <w:rPr>
                <w:rStyle w:val="aff0"/>
                <w:sz w:val="24"/>
                <w:szCs w:val="24"/>
              </w:rPr>
              <w:t>Познавательные</w:t>
            </w:r>
            <w:proofErr w:type="gramEnd"/>
            <w:r>
              <w:rPr>
                <w:rStyle w:val="aff0"/>
                <w:sz w:val="24"/>
                <w:szCs w:val="24"/>
              </w:rPr>
              <w:t>:</w:t>
            </w:r>
            <w:r>
              <w:rPr>
                <w:rStyle w:val="14"/>
                <w:sz w:val="24"/>
                <w:szCs w:val="24"/>
              </w:rPr>
              <w:t xml:space="preserve"> уметь искать и выделять необходимую информацию в предложен</w:t>
            </w:r>
            <w:r>
              <w:rPr>
                <w:rStyle w:val="14"/>
                <w:sz w:val="24"/>
                <w:szCs w:val="24"/>
              </w:rPr>
              <w:softHyphen/>
              <w:t>ных текстах.</w:t>
            </w:r>
          </w:p>
          <w:p w:rsidR="00C723C6" w:rsidRDefault="00C723C6" w:rsidP="00C723C6">
            <w:pPr>
              <w:pStyle w:val="3"/>
              <w:shd w:val="clear" w:color="auto" w:fill="auto"/>
              <w:spacing w:line="240" w:lineRule="auto"/>
              <w:ind w:left="60" w:firstLine="0"/>
              <w:jc w:val="left"/>
              <w:rPr>
                <w:sz w:val="24"/>
                <w:szCs w:val="24"/>
              </w:rPr>
            </w:pPr>
            <w:r>
              <w:rPr>
                <w:rStyle w:val="aff0"/>
                <w:sz w:val="24"/>
                <w:szCs w:val="24"/>
              </w:rPr>
              <w:t>Регулятивные:</w:t>
            </w:r>
            <w:r>
              <w:rPr>
                <w:rStyle w:val="14"/>
                <w:sz w:val="24"/>
                <w:szCs w:val="24"/>
              </w:rPr>
              <w:t xml:space="preserve"> уметь осознавать усвоенный материал, осознавать качество и уровень усвоения.</w:t>
            </w:r>
          </w:p>
          <w:p w:rsidR="00C723C6" w:rsidRDefault="00C723C6" w:rsidP="00C723C6">
            <w:pPr>
              <w:pStyle w:val="3"/>
              <w:shd w:val="clear" w:color="auto" w:fill="auto"/>
              <w:spacing w:line="240" w:lineRule="auto"/>
              <w:ind w:left="60" w:firstLine="0"/>
              <w:jc w:val="left"/>
              <w:rPr>
                <w:sz w:val="24"/>
                <w:szCs w:val="24"/>
              </w:rPr>
            </w:pPr>
            <w:r>
              <w:rPr>
                <w:rStyle w:val="aff0"/>
                <w:sz w:val="24"/>
                <w:szCs w:val="24"/>
              </w:rPr>
              <w:t>Коммуникативные:</w:t>
            </w:r>
            <w:r>
              <w:rPr>
                <w:rStyle w:val="14"/>
                <w:sz w:val="24"/>
                <w:szCs w:val="24"/>
              </w:rPr>
              <w:t xml:space="preserve"> ставить вопросы, обра</w:t>
            </w:r>
            <w:r>
              <w:rPr>
                <w:rStyle w:val="14"/>
                <w:sz w:val="24"/>
                <w:szCs w:val="24"/>
              </w:rPr>
              <w:softHyphen/>
              <w:t>щаться за помощью, формулировать свои затруднения</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Формирование навыков взаимо</w:t>
            </w:r>
            <w:r>
              <w:rPr>
                <w:rStyle w:val="14"/>
                <w:sz w:val="24"/>
                <w:szCs w:val="24"/>
              </w:rPr>
              <w:softHyphen/>
              <w:t>действия в группе по алгоритму вы</w:t>
            </w:r>
            <w:r>
              <w:rPr>
                <w:rStyle w:val="14"/>
                <w:sz w:val="24"/>
                <w:szCs w:val="24"/>
              </w:rPr>
              <w:softHyphen/>
              <w:t>полнения задачи при консульта</w:t>
            </w:r>
            <w:r>
              <w:rPr>
                <w:rStyle w:val="14"/>
                <w:sz w:val="24"/>
                <w:szCs w:val="24"/>
              </w:rPr>
              <w:softHyphen/>
              <w:t>тивной помощи учителя</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r>
              <w:t>Цитатный план</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39</w:t>
            </w:r>
          </w:p>
        </w:tc>
        <w:tc>
          <w:tcPr>
            <w:tcW w:w="2410" w:type="dxa"/>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b/>
                <w:sz w:val="24"/>
                <w:szCs w:val="24"/>
                <w:lang w:bidi="ru-RU"/>
              </w:rPr>
            </w:pPr>
            <w:r>
              <w:rPr>
                <w:rFonts w:ascii="Times New Roman" w:hAnsi="Times New Roman"/>
                <w:i/>
                <w:iCs/>
                <w:sz w:val="24"/>
                <w:szCs w:val="24"/>
                <w:lang w:bidi="en-US"/>
              </w:rPr>
              <w:t>P</w:t>
            </w:r>
            <w:r>
              <w:rPr>
                <w:rFonts w:ascii="Times New Roman" w:hAnsi="Times New Roman"/>
                <w:i/>
                <w:iCs/>
                <w:sz w:val="24"/>
                <w:szCs w:val="24"/>
              </w:rPr>
              <w:t>.</w:t>
            </w:r>
            <w:r>
              <w:rPr>
                <w:rFonts w:ascii="Times New Roman" w:hAnsi="Times New Roman"/>
                <w:i/>
                <w:iCs/>
                <w:sz w:val="24"/>
                <w:szCs w:val="24"/>
                <w:lang w:bidi="en-US"/>
              </w:rPr>
              <w:t>P</w:t>
            </w:r>
            <w:r>
              <w:rPr>
                <w:rFonts w:ascii="Times New Roman" w:hAnsi="Times New Roman"/>
                <w:i/>
                <w:iCs/>
                <w:sz w:val="24"/>
                <w:szCs w:val="24"/>
              </w:rPr>
              <w:t>.</w:t>
            </w:r>
            <w:r>
              <w:rPr>
                <w:rFonts w:ascii="Times New Roman" w:hAnsi="Times New Roman"/>
                <w:sz w:val="24"/>
                <w:szCs w:val="24"/>
              </w:rPr>
              <w:t xml:space="preserve"> </w:t>
            </w:r>
            <w:r>
              <w:rPr>
                <w:rFonts w:ascii="Times New Roman" w:hAnsi="Times New Roman"/>
                <w:b/>
                <w:sz w:val="24"/>
                <w:szCs w:val="24"/>
                <w:lang w:bidi="ru-RU"/>
              </w:rPr>
              <w:t>Нравствен</w:t>
            </w:r>
            <w:r>
              <w:rPr>
                <w:rFonts w:ascii="Times New Roman" w:hAnsi="Times New Roman"/>
                <w:b/>
                <w:sz w:val="24"/>
                <w:szCs w:val="24"/>
                <w:lang w:bidi="ru-RU"/>
              </w:rPr>
              <w:softHyphen/>
              <w:t>ность в ос</w:t>
            </w:r>
            <w:r>
              <w:rPr>
                <w:rFonts w:ascii="Times New Roman" w:hAnsi="Times New Roman"/>
                <w:b/>
                <w:sz w:val="24"/>
                <w:szCs w:val="24"/>
                <w:lang w:bidi="ru-RU"/>
              </w:rPr>
              <w:softHyphen/>
              <w:t>нове поступ</w:t>
            </w:r>
            <w:r>
              <w:rPr>
                <w:rFonts w:ascii="Times New Roman" w:hAnsi="Times New Roman"/>
                <w:b/>
                <w:sz w:val="24"/>
                <w:szCs w:val="24"/>
                <w:lang w:bidi="ru-RU"/>
              </w:rPr>
              <w:softHyphen/>
              <w:t xml:space="preserve">ков героя рассказа </w:t>
            </w:r>
            <w:r>
              <w:rPr>
                <w:rFonts w:ascii="Times New Roman" w:hAnsi="Times New Roman"/>
                <w:b/>
                <w:sz w:val="24"/>
                <w:szCs w:val="24"/>
                <w:lang w:bidi="en-US"/>
              </w:rPr>
              <w:t>J</w:t>
            </w:r>
            <w:r>
              <w:rPr>
                <w:rFonts w:ascii="Times New Roman" w:hAnsi="Times New Roman"/>
                <w:b/>
                <w:sz w:val="24"/>
                <w:szCs w:val="24"/>
              </w:rPr>
              <w:t>1.</w:t>
            </w:r>
            <w:r>
              <w:rPr>
                <w:rFonts w:ascii="Times New Roman" w:hAnsi="Times New Roman"/>
                <w:b/>
                <w:sz w:val="24"/>
                <w:szCs w:val="24"/>
                <w:lang w:bidi="en-US"/>
              </w:rPr>
              <w:t>H</w:t>
            </w:r>
            <w:r>
              <w:rPr>
                <w:rFonts w:ascii="Times New Roman" w:hAnsi="Times New Roman"/>
                <w:b/>
                <w:sz w:val="24"/>
                <w:szCs w:val="24"/>
              </w:rPr>
              <w:t xml:space="preserve">. </w:t>
            </w:r>
            <w:r>
              <w:rPr>
                <w:rFonts w:ascii="Times New Roman" w:hAnsi="Times New Roman"/>
                <w:b/>
                <w:sz w:val="24"/>
                <w:szCs w:val="24"/>
                <w:lang w:bidi="ru-RU"/>
              </w:rPr>
              <w:t>Толсто</w:t>
            </w:r>
            <w:r>
              <w:rPr>
                <w:rFonts w:ascii="Times New Roman" w:hAnsi="Times New Roman"/>
                <w:b/>
                <w:sz w:val="24"/>
                <w:szCs w:val="24"/>
                <w:lang w:bidi="ru-RU"/>
              </w:rPr>
              <w:softHyphen/>
              <w:t>го «После бала»</w:t>
            </w:r>
          </w:p>
          <w:p w:rsidR="00C723C6" w:rsidRDefault="00C723C6" w:rsidP="00C723C6">
            <w:pPr>
              <w:rPr>
                <w:rFonts w:ascii="Times New Roman" w:hAnsi="Times New Roman"/>
                <w:b/>
                <w:sz w:val="24"/>
                <w:szCs w:val="24"/>
              </w:rPr>
            </w:pPr>
          </w:p>
        </w:tc>
        <w:tc>
          <w:tcPr>
            <w:tcW w:w="707" w:type="dxa"/>
            <w:gridSpan w:val="2"/>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sz w:val="24"/>
                <w:szCs w:val="24"/>
              </w:rPr>
            </w:pPr>
            <w:r>
              <w:rPr>
                <w:rFonts w:ascii="Times New Roman" w:hAnsi="Times New Roman"/>
                <w:sz w:val="24"/>
                <w:szCs w:val="24"/>
              </w:rPr>
              <w:t>1</w:t>
            </w:r>
          </w:p>
        </w:tc>
        <w:tc>
          <w:tcPr>
            <w:tcW w:w="427"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991"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Научиться состав</w:t>
            </w:r>
            <w:r>
              <w:rPr>
                <w:rStyle w:val="14"/>
                <w:sz w:val="24"/>
                <w:szCs w:val="24"/>
              </w:rPr>
              <w:softHyphen/>
              <w:t>лять портрет героя</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proofErr w:type="gramStart"/>
            <w:r>
              <w:rPr>
                <w:rStyle w:val="aff0"/>
                <w:sz w:val="24"/>
                <w:szCs w:val="24"/>
              </w:rPr>
              <w:t>Познавательные</w:t>
            </w:r>
            <w:proofErr w:type="gramEnd"/>
            <w:r>
              <w:rPr>
                <w:rStyle w:val="aff0"/>
                <w:sz w:val="24"/>
                <w:szCs w:val="24"/>
              </w:rPr>
              <w:t>:</w:t>
            </w:r>
            <w:r>
              <w:rPr>
                <w:rStyle w:val="14"/>
                <w:sz w:val="24"/>
                <w:szCs w:val="24"/>
              </w:rPr>
              <w:t xml:space="preserve"> уметь извлекать необхо</w:t>
            </w:r>
            <w:r>
              <w:rPr>
                <w:rStyle w:val="14"/>
                <w:sz w:val="24"/>
                <w:szCs w:val="24"/>
              </w:rPr>
              <w:softHyphen/>
              <w:t>димую информацию из прослушанного или прочитанного текста.</w:t>
            </w:r>
          </w:p>
          <w:p w:rsidR="00C723C6" w:rsidRDefault="00C723C6" w:rsidP="00C723C6">
            <w:pPr>
              <w:pStyle w:val="3"/>
              <w:shd w:val="clear" w:color="auto" w:fill="auto"/>
              <w:spacing w:line="240" w:lineRule="auto"/>
              <w:ind w:left="60" w:firstLine="0"/>
              <w:jc w:val="left"/>
              <w:rPr>
                <w:sz w:val="24"/>
                <w:szCs w:val="24"/>
              </w:rPr>
            </w:pPr>
            <w:proofErr w:type="gramStart"/>
            <w:r>
              <w:rPr>
                <w:rStyle w:val="aff0"/>
                <w:sz w:val="24"/>
                <w:szCs w:val="24"/>
              </w:rPr>
              <w:t>Регулятивные</w:t>
            </w:r>
            <w:proofErr w:type="gramEnd"/>
            <w:r>
              <w:rPr>
                <w:rStyle w:val="aff0"/>
                <w:sz w:val="24"/>
                <w:szCs w:val="24"/>
              </w:rPr>
              <w:t>:</w:t>
            </w:r>
            <w:r>
              <w:rPr>
                <w:rStyle w:val="14"/>
                <w:sz w:val="24"/>
                <w:szCs w:val="24"/>
              </w:rPr>
              <w:t xml:space="preserve"> уметь анализировать текст. </w:t>
            </w:r>
            <w:r>
              <w:rPr>
                <w:rStyle w:val="aff0"/>
                <w:sz w:val="24"/>
                <w:szCs w:val="24"/>
              </w:rPr>
              <w:t>Коммуникативные:</w:t>
            </w:r>
            <w:r>
              <w:rPr>
                <w:rStyle w:val="14"/>
                <w:sz w:val="24"/>
                <w:szCs w:val="24"/>
              </w:rPr>
              <w:t xml:space="preserve"> уметь читать вслух и понимать прочитанное</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Формирование навыков иссле</w:t>
            </w:r>
            <w:r>
              <w:rPr>
                <w:rStyle w:val="14"/>
                <w:sz w:val="24"/>
                <w:szCs w:val="24"/>
              </w:rPr>
              <w:softHyphen/>
              <w:t>довательской деятельности, го</w:t>
            </w:r>
            <w:r>
              <w:rPr>
                <w:rStyle w:val="14"/>
                <w:sz w:val="24"/>
                <w:szCs w:val="24"/>
              </w:rPr>
              <w:softHyphen/>
              <w:t>товности и способ</w:t>
            </w:r>
            <w:r>
              <w:rPr>
                <w:rStyle w:val="14"/>
                <w:sz w:val="24"/>
                <w:szCs w:val="24"/>
              </w:rPr>
              <w:softHyphen/>
              <w:t>ности вести диалог с другими людьми и достигать в нем взаимопонимания</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r>
              <w:t>Мини-сочинение:</w:t>
            </w:r>
          </w:p>
          <w:p w:rsidR="00C723C6" w:rsidRDefault="00C723C6" w:rsidP="00C723C6">
            <w:r>
              <w:t>1.Полковник на балу и после бала</w:t>
            </w:r>
          </w:p>
          <w:p w:rsidR="00C723C6" w:rsidRDefault="00C723C6" w:rsidP="00C723C6">
            <w:r>
              <w:t>2.Письмо Ивана Васильевича Вареньке</w:t>
            </w:r>
          </w:p>
          <w:p w:rsidR="00C723C6" w:rsidRDefault="00C723C6" w:rsidP="00C723C6">
            <w:r>
              <w:t>3.Утро, изменившее жизнь…</w:t>
            </w:r>
          </w:p>
        </w:tc>
      </w:tr>
      <w:tr w:rsidR="00C723C6" w:rsidTr="00BC288E">
        <w:tc>
          <w:tcPr>
            <w:tcW w:w="15847" w:type="dxa"/>
            <w:gridSpan w:val="11"/>
            <w:tcBorders>
              <w:top w:val="single" w:sz="4" w:space="0" w:color="auto"/>
              <w:left w:val="single" w:sz="4" w:space="0" w:color="auto"/>
              <w:bottom w:val="single" w:sz="4" w:space="0" w:color="auto"/>
              <w:right w:val="single" w:sz="4" w:space="0" w:color="auto"/>
            </w:tcBorders>
          </w:tcPr>
          <w:p w:rsidR="00C723C6" w:rsidRDefault="00C723C6" w:rsidP="00C723C6">
            <w:r>
              <w:rPr>
                <w:rFonts w:ascii="Times New Roman" w:hAnsi="Times New Roman"/>
                <w:b/>
                <w:sz w:val="24"/>
                <w:szCs w:val="24"/>
                <w:lang w:bidi="ru-RU"/>
              </w:rPr>
              <w:t xml:space="preserve">                                 ПОЭЗИЯ РОДНОЙ ПРИРОДЫ В РУССКОЙ ЛИТЕРАТУРЕ XIX ВЕКА (2 Ч)</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40</w:t>
            </w:r>
          </w:p>
        </w:tc>
        <w:tc>
          <w:tcPr>
            <w:tcW w:w="2410"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40" w:firstLine="0"/>
              <w:jc w:val="left"/>
              <w:rPr>
                <w:sz w:val="24"/>
                <w:szCs w:val="24"/>
              </w:rPr>
            </w:pPr>
            <w:r>
              <w:rPr>
                <w:rStyle w:val="14"/>
                <w:i/>
                <w:sz w:val="24"/>
                <w:szCs w:val="24"/>
              </w:rPr>
              <w:t>Вн. чт.</w:t>
            </w:r>
            <w:r>
              <w:rPr>
                <w:rStyle w:val="14"/>
                <w:sz w:val="24"/>
                <w:szCs w:val="24"/>
              </w:rPr>
              <w:t xml:space="preserve"> А.С. Пуш</w:t>
            </w:r>
            <w:r>
              <w:rPr>
                <w:rStyle w:val="14"/>
                <w:sz w:val="24"/>
                <w:szCs w:val="24"/>
              </w:rPr>
              <w:softHyphen/>
            </w:r>
          </w:p>
          <w:p w:rsidR="00C723C6" w:rsidRDefault="00C723C6" w:rsidP="00C723C6">
            <w:pPr>
              <w:pStyle w:val="3"/>
              <w:shd w:val="clear" w:color="auto" w:fill="auto"/>
              <w:spacing w:line="240" w:lineRule="auto"/>
              <w:ind w:left="40" w:firstLine="0"/>
              <w:jc w:val="left"/>
              <w:rPr>
                <w:sz w:val="24"/>
                <w:szCs w:val="24"/>
              </w:rPr>
            </w:pPr>
            <w:r>
              <w:rPr>
                <w:rStyle w:val="14"/>
                <w:sz w:val="24"/>
                <w:szCs w:val="24"/>
              </w:rPr>
              <w:t>кин «Цветы последние</w:t>
            </w:r>
          </w:p>
          <w:p w:rsidR="00C723C6" w:rsidRDefault="00C723C6" w:rsidP="00C723C6">
            <w:pPr>
              <w:pStyle w:val="3"/>
              <w:shd w:val="clear" w:color="auto" w:fill="auto"/>
              <w:spacing w:line="240" w:lineRule="auto"/>
              <w:ind w:left="40" w:firstLine="0"/>
              <w:jc w:val="left"/>
              <w:rPr>
                <w:sz w:val="24"/>
                <w:szCs w:val="24"/>
              </w:rPr>
            </w:pPr>
            <w:r>
              <w:rPr>
                <w:rStyle w:val="14"/>
                <w:sz w:val="24"/>
                <w:szCs w:val="24"/>
              </w:rPr>
              <w:t>милеи...», М.Ю. Лер</w:t>
            </w:r>
            <w:r>
              <w:rPr>
                <w:rStyle w:val="14"/>
                <w:sz w:val="24"/>
                <w:szCs w:val="24"/>
              </w:rPr>
              <w:softHyphen/>
              <w:t>монтов «Осень»,</w:t>
            </w:r>
          </w:p>
          <w:p w:rsidR="00C723C6" w:rsidRDefault="00C723C6" w:rsidP="00C723C6">
            <w:pPr>
              <w:pStyle w:val="3"/>
              <w:shd w:val="clear" w:color="auto" w:fill="auto"/>
              <w:spacing w:line="240" w:lineRule="auto"/>
              <w:ind w:left="40" w:firstLine="0"/>
              <w:jc w:val="left"/>
              <w:rPr>
                <w:sz w:val="24"/>
                <w:szCs w:val="24"/>
              </w:rPr>
            </w:pPr>
            <w:r>
              <w:rPr>
                <w:rStyle w:val="14"/>
                <w:sz w:val="24"/>
                <w:szCs w:val="24"/>
              </w:rPr>
              <w:lastRenderedPageBreak/>
              <w:t>Ф.И. Тютчев «Осенний вечер»</w:t>
            </w:r>
          </w:p>
        </w:tc>
        <w:tc>
          <w:tcPr>
            <w:tcW w:w="707" w:type="dxa"/>
            <w:gridSpan w:val="2"/>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pacing w:line="240" w:lineRule="auto"/>
              <w:ind w:left="60"/>
              <w:jc w:val="center"/>
              <w:rPr>
                <w:sz w:val="24"/>
                <w:szCs w:val="24"/>
              </w:rPr>
            </w:pPr>
            <w:r>
              <w:rPr>
                <w:sz w:val="24"/>
                <w:szCs w:val="24"/>
              </w:rPr>
              <w:lastRenderedPageBreak/>
              <w:t>1</w:t>
            </w:r>
          </w:p>
        </w:tc>
        <w:tc>
          <w:tcPr>
            <w:tcW w:w="427"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991"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firstLine="0"/>
              <w:rPr>
                <w:sz w:val="24"/>
                <w:szCs w:val="24"/>
              </w:rPr>
            </w:pPr>
            <w:r>
              <w:rPr>
                <w:rStyle w:val="14"/>
                <w:sz w:val="24"/>
                <w:szCs w:val="24"/>
              </w:rPr>
              <w:t>Научиться анализ</w:t>
            </w:r>
            <w:proofErr w:type="gramStart"/>
            <w:r>
              <w:rPr>
                <w:rStyle w:val="14"/>
                <w:sz w:val="24"/>
                <w:szCs w:val="24"/>
              </w:rPr>
              <w:t>и-</w:t>
            </w:r>
            <w:proofErr w:type="gramEnd"/>
            <w:r>
              <w:rPr>
                <w:rStyle w:val="14"/>
                <w:sz w:val="24"/>
                <w:szCs w:val="24"/>
              </w:rPr>
              <w:t xml:space="preserve"> ровать поэтический текст</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aff0"/>
                <w:sz w:val="24"/>
                <w:szCs w:val="24"/>
              </w:rPr>
              <w:t>Познавательные:</w:t>
            </w:r>
            <w:r>
              <w:rPr>
                <w:rStyle w:val="14"/>
                <w:sz w:val="24"/>
                <w:szCs w:val="24"/>
              </w:rPr>
              <w:t xml:space="preserve"> узнавать, называть и определять объекты в соответствии с со</w:t>
            </w:r>
            <w:r>
              <w:rPr>
                <w:rStyle w:val="14"/>
                <w:sz w:val="24"/>
                <w:szCs w:val="24"/>
              </w:rPr>
              <w:softHyphen/>
              <w:t>держанием.</w:t>
            </w:r>
          </w:p>
          <w:p w:rsidR="00C723C6" w:rsidRDefault="00C723C6" w:rsidP="00C723C6">
            <w:pPr>
              <w:pStyle w:val="3"/>
              <w:shd w:val="clear" w:color="auto" w:fill="auto"/>
              <w:spacing w:line="240" w:lineRule="auto"/>
              <w:ind w:left="60" w:firstLine="0"/>
              <w:jc w:val="left"/>
              <w:rPr>
                <w:sz w:val="24"/>
                <w:szCs w:val="24"/>
              </w:rPr>
            </w:pPr>
            <w:proofErr w:type="gramStart"/>
            <w:r>
              <w:rPr>
                <w:rStyle w:val="aff0"/>
                <w:sz w:val="24"/>
                <w:szCs w:val="24"/>
              </w:rPr>
              <w:t>Регулятивные</w:t>
            </w:r>
            <w:proofErr w:type="gramEnd"/>
            <w:r>
              <w:rPr>
                <w:rStyle w:val="aff0"/>
                <w:sz w:val="24"/>
                <w:szCs w:val="24"/>
              </w:rPr>
              <w:t>:</w:t>
            </w:r>
            <w:r>
              <w:rPr>
                <w:rStyle w:val="14"/>
                <w:sz w:val="24"/>
                <w:szCs w:val="24"/>
              </w:rPr>
              <w:t xml:space="preserve"> формировать ситуацию са</w:t>
            </w:r>
            <w:r>
              <w:rPr>
                <w:rStyle w:val="14"/>
                <w:sz w:val="24"/>
                <w:szCs w:val="24"/>
              </w:rPr>
              <w:softHyphen/>
              <w:t xml:space="preserve">морегуляции эмоциональных состояний, </w:t>
            </w:r>
            <w:r>
              <w:rPr>
                <w:rStyle w:val="14"/>
                <w:sz w:val="24"/>
                <w:szCs w:val="24"/>
              </w:rPr>
              <w:lastRenderedPageBreak/>
              <w:t xml:space="preserve">т. е. формировать операциональный опыт. </w:t>
            </w:r>
            <w:r>
              <w:rPr>
                <w:rStyle w:val="aff0"/>
                <w:sz w:val="24"/>
                <w:szCs w:val="24"/>
              </w:rPr>
              <w:t>Коммуникативные:</w:t>
            </w:r>
            <w:r>
              <w:rPr>
                <w:rStyle w:val="14"/>
                <w:sz w:val="24"/>
                <w:szCs w:val="24"/>
              </w:rPr>
              <w:t xml:space="preserve"> уметь читать вслух и понимать прочитанное</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firstLine="0"/>
              <w:rPr>
                <w:sz w:val="24"/>
                <w:szCs w:val="24"/>
              </w:rPr>
            </w:pPr>
            <w:r>
              <w:rPr>
                <w:rStyle w:val="14"/>
                <w:sz w:val="24"/>
                <w:szCs w:val="24"/>
              </w:rPr>
              <w:lastRenderedPageBreak/>
              <w:t>Формирование мо</w:t>
            </w:r>
            <w:r>
              <w:rPr>
                <w:rStyle w:val="14"/>
                <w:sz w:val="24"/>
                <w:szCs w:val="24"/>
              </w:rPr>
              <w:softHyphen/>
              <w:t>тивации к индиви</w:t>
            </w:r>
            <w:r>
              <w:rPr>
                <w:rStyle w:val="14"/>
                <w:sz w:val="24"/>
                <w:szCs w:val="24"/>
              </w:rPr>
              <w:softHyphen/>
              <w:t>дуальной и коллек</w:t>
            </w:r>
            <w:r>
              <w:rPr>
                <w:rStyle w:val="14"/>
                <w:sz w:val="24"/>
                <w:szCs w:val="24"/>
              </w:rPr>
              <w:softHyphen/>
              <w:t xml:space="preserve">тивной творческой </w:t>
            </w:r>
            <w:r>
              <w:rPr>
                <w:rStyle w:val="14"/>
                <w:sz w:val="24"/>
                <w:szCs w:val="24"/>
              </w:rPr>
              <w:lastRenderedPageBreak/>
              <w:t>деятельности</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pPr>
              <w:spacing w:after="0" w:line="240" w:lineRule="auto"/>
              <w:jc w:val="center"/>
              <w:rPr>
                <w:rFonts w:ascii="Times New Roman" w:hAnsi="Times New Roman"/>
                <w:sz w:val="24"/>
                <w:szCs w:val="24"/>
              </w:rPr>
            </w:pPr>
            <w:r>
              <w:lastRenderedPageBreak/>
              <w:t>Чтение наизусть</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lastRenderedPageBreak/>
              <w:t>41</w:t>
            </w:r>
          </w:p>
        </w:tc>
        <w:tc>
          <w:tcPr>
            <w:tcW w:w="2410"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aff0"/>
                <w:sz w:val="24"/>
                <w:szCs w:val="24"/>
                <w:lang w:val="en-US" w:bidi="en-US"/>
              </w:rPr>
              <w:t>P</w:t>
            </w:r>
            <w:r>
              <w:rPr>
                <w:rStyle w:val="aff0"/>
                <w:sz w:val="24"/>
                <w:szCs w:val="24"/>
                <w:lang w:bidi="en-US"/>
              </w:rPr>
              <w:t>.</w:t>
            </w:r>
            <w:r>
              <w:rPr>
                <w:rStyle w:val="aff0"/>
                <w:sz w:val="24"/>
                <w:szCs w:val="24"/>
                <w:lang w:val="en-US" w:bidi="en-US"/>
              </w:rPr>
              <w:t>P</w:t>
            </w:r>
            <w:r>
              <w:rPr>
                <w:rStyle w:val="aff0"/>
                <w:sz w:val="24"/>
                <w:szCs w:val="24"/>
                <w:lang w:bidi="en-US"/>
              </w:rPr>
              <w:t>.</w:t>
            </w:r>
            <w:r>
              <w:rPr>
                <w:rStyle w:val="14"/>
                <w:sz w:val="24"/>
                <w:szCs w:val="24"/>
                <w:lang w:bidi="en-US"/>
              </w:rPr>
              <w:t xml:space="preserve">  </w:t>
            </w:r>
            <w:r>
              <w:rPr>
                <w:rStyle w:val="14"/>
                <w:sz w:val="24"/>
                <w:szCs w:val="24"/>
              </w:rPr>
              <w:t>А.А. Фет «Первый ландыш», А.Н. Май</w:t>
            </w:r>
            <w:r>
              <w:rPr>
                <w:rStyle w:val="14"/>
                <w:sz w:val="24"/>
                <w:szCs w:val="24"/>
              </w:rPr>
              <w:softHyphen/>
              <w:t>ков «Поле зыблется цветами...» Поэтическое изображе</w:t>
            </w:r>
            <w:r>
              <w:rPr>
                <w:rStyle w:val="14"/>
                <w:sz w:val="24"/>
                <w:szCs w:val="24"/>
              </w:rPr>
              <w:softHyphen/>
              <w:t>ние родной природы и выражение авторского настроения, миросозер</w:t>
            </w:r>
            <w:r>
              <w:rPr>
                <w:rStyle w:val="14"/>
                <w:sz w:val="24"/>
                <w:szCs w:val="24"/>
              </w:rPr>
              <w:softHyphen/>
              <w:t>цания</w:t>
            </w:r>
          </w:p>
        </w:tc>
        <w:tc>
          <w:tcPr>
            <w:tcW w:w="707" w:type="dxa"/>
            <w:gridSpan w:val="2"/>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sz w:val="24"/>
                <w:szCs w:val="24"/>
              </w:rPr>
              <w:t>1</w:t>
            </w:r>
          </w:p>
        </w:tc>
        <w:tc>
          <w:tcPr>
            <w:tcW w:w="427"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991"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 xml:space="preserve">Научиться </w:t>
            </w:r>
            <w:proofErr w:type="gramStart"/>
            <w:r>
              <w:rPr>
                <w:rStyle w:val="14"/>
                <w:sz w:val="24"/>
                <w:szCs w:val="24"/>
              </w:rPr>
              <w:t>вырази</w:t>
            </w:r>
            <w:r>
              <w:rPr>
                <w:rStyle w:val="14"/>
                <w:sz w:val="24"/>
                <w:szCs w:val="24"/>
              </w:rPr>
              <w:softHyphen/>
              <w:t>тельно</w:t>
            </w:r>
            <w:proofErr w:type="gramEnd"/>
            <w:r>
              <w:rPr>
                <w:rStyle w:val="14"/>
                <w:sz w:val="24"/>
                <w:szCs w:val="24"/>
              </w:rPr>
              <w:t xml:space="preserve"> читать текст по образцу из фоно</w:t>
            </w:r>
            <w:r>
              <w:rPr>
                <w:rStyle w:val="14"/>
                <w:sz w:val="24"/>
                <w:szCs w:val="24"/>
              </w:rPr>
              <w:softHyphen/>
              <w:t>хрестоматии</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firstLine="0"/>
              <w:rPr>
                <w:sz w:val="24"/>
                <w:szCs w:val="24"/>
              </w:rPr>
            </w:pPr>
            <w:r>
              <w:rPr>
                <w:rStyle w:val="aff0"/>
                <w:sz w:val="24"/>
                <w:szCs w:val="24"/>
              </w:rPr>
              <w:t>Познавательные:</w:t>
            </w:r>
            <w:r>
              <w:rPr>
                <w:rStyle w:val="14"/>
                <w:sz w:val="24"/>
                <w:szCs w:val="24"/>
              </w:rPr>
              <w:t xml:space="preserve"> уметь узнавать, называть и определять объекты в соответствии с со</w:t>
            </w:r>
            <w:r>
              <w:rPr>
                <w:rStyle w:val="14"/>
                <w:sz w:val="24"/>
                <w:szCs w:val="24"/>
              </w:rPr>
              <w:softHyphen/>
              <w:t>держанием (формировать умения работать по алгоритмам).</w:t>
            </w:r>
          </w:p>
          <w:p w:rsidR="00C723C6" w:rsidRDefault="00C723C6" w:rsidP="00C723C6">
            <w:pPr>
              <w:pStyle w:val="3"/>
              <w:shd w:val="clear" w:color="auto" w:fill="auto"/>
              <w:spacing w:line="240" w:lineRule="auto"/>
              <w:ind w:firstLine="0"/>
              <w:rPr>
                <w:sz w:val="24"/>
                <w:szCs w:val="24"/>
              </w:rPr>
            </w:pPr>
            <w:proofErr w:type="gramStart"/>
            <w:r>
              <w:rPr>
                <w:rStyle w:val="aff0"/>
                <w:sz w:val="24"/>
                <w:szCs w:val="24"/>
              </w:rPr>
              <w:t>Регулятивные</w:t>
            </w:r>
            <w:proofErr w:type="gramEnd"/>
            <w:r>
              <w:rPr>
                <w:rStyle w:val="aff0"/>
                <w:sz w:val="24"/>
                <w:szCs w:val="24"/>
              </w:rPr>
              <w:t>:</w:t>
            </w:r>
            <w:r>
              <w:rPr>
                <w:rStyle w:val="14"/>
                <w:sz w:val="24"/>
                <w:szCs w:val="24"/>
              </w:rPr>
              <w:t xml:space="preserve"> применять метод информа</w:t>
            </w:r>
            <w:r>
              <w:rPr>
                <w:rStyle w:val="14"/>
                <w:sz w:val="24"/>
                <w:szCs w:val="24"/>
              </w:rPr>
              <w:softHyphen/>
              <w:t>ционного поиска, в том числе с помощью компьютерных средств.</w:t>
            </w:r>
          </w:p>
          <w:p w:rsidR="00C723C6" w:rsidRDefault="00C723C6" w:rsidP="00C723C6">
            <w:pPr>
              <w:pStyle w:val="3"/>
              <w:shd w:val="clear" w:color="auto" w:fill="auto"/>
              <w:spacing w:line="240" w:lineRule="auto"/>
              <w:ind w:left="60" w:firstLine="0"/>
              <w:jc w:val="left"/>
              <w:rPr>
                <w:sz w:val="24"/>
                <w:szCs w:val="24"/>
              </w:rPr>
            </w:pPr>
            <w:r>
              <w:rPr>
                <w:rStyle w:val="aff0"/>
                <w:sz w:val="24"/>
                <w:szCs w:val="24"/>
              </w:rPr>
              <w:t>Коммуникативные:</w:t>
            </w:r>
            <w:r>
              <w:rPr>
                <w:rStyle w:val="14"/>
                <w:sz w:val="24"/>
                <w:szCs w:val="24"/>
              </w:rPr>
              <w:t xml:space="preserve"> формировать навыки выразительного чтения, коллективного взаимодействия</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Формирование навыков взаимо</w:t>
            </w:r>
            <w:r>
              <w:rPr>
                <w:rStyle w:val="14"/>
                <w:sz w:val="24"/>
                <w:szCs w:val="24"/>
              </w:rPr>
              <w:softHyphen/>
              <w:t>действия в группе по алгоритму вы</w:t>
            </w:r>
            <w:r>
              <w:rPr>
                <w:rStyle w:val="14"/>
                <w:sz w:val="24"/>
                <w:szCs w:val="24"/>
              </w:rPr>
              <w:softHyphen/>
              <w:t>полнения задачи при консульта</w:t>
            </w:r>
            <w:r>
              <w:rPr>
                <w:rStyle w:val="14"/>
                <w:sz w:val="24"/>
                <w:szCs w:val="24"/>
              </w:rPr>
              <w:softHyphen/>
              <w:t>тивной помощи учителя</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pPr>
              <w:spacing w:after="0" w:line="240" w:lineRule="auto"/>
              <w:jc w:val="center"/>
              <w:rPr>
                <w:rFonts w:ascii="Times New Roman" w:hAnsi="Times New Roman"/>
                <w:sz w:val="24"/>
                <w:szCs w:val="24"/>
              </w:rPr>
            </w:pPr>
            <w:r>
              <w:t>Чтение наизусть</w:t>
            </w:r>
          </w:p>
        </w:tc>
      </w:tr>
      <w:tr w:rsidR="00C723C6" w:rsidTr="00BC288E">
        <w:tc>
          <w:tcPr>
            <w:tcW w:w="15847" w:type="dxa"/>
            <w:gridSpan w:val="11"/>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pPr>
            <w:r>
              <w:rPr>
                <w:b/>
                <w:sz w:val="24"/>
                <w:szCs w:val="24"/>
                <w:lang w:bidi="ru-RU"/>
              </w:rPr>
              <w:t>АНТОН ПАВЛОВИЧ ЧЕХОВ (2 Ч)</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42</w:t>
            </w:r>
          </w:p>
        </w:tc>
        <w:tc>
          <w:tcPr>
            <w:tcW w:w="2552" w:type="dxa"/>
            <w:gridSpan w:val="2"/>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b/>
                <w:sz w:val="24"/>
                <w:szCs w:val="24"/>
              </w:rPr>
            </w:pPr>
            <w:r>
              <w:rPr>
                <w:rStyle w:val="14"/>
                <w:b/>
                <w:sz w:val="24"/>
                <w:szCs w:val="24"/>
              </w:rPr>
              <w:t>История о любви и упущен</w:t>
            </w:r>
            <w:r>
              <w:rPr>
                <w:rStyle w:val="14"/>
                <w:b/>
                <w:sz w:val="24"/>
                <w:szCs w:val="24"/>
              </w:rPr>
              <w:softHyphen/>
              <w:t>ном счастье в рассказе А.П. Чехова «О любви»</w:t>
            </w:r>
          </w:p>
        </w:tc>
        <w:tc>
          <w:tcPr>
            <w:tcW w:w="56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sz w:val="24"/>
                <w:szCs w:val="24"/>
              </w:rPr>
              <w:t>1</w:t>
            </w:r>
          </w:p>
        </w:tc>
        <w:tc>
          <w:tcPr>
            <w:tcW w:w="427"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991"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Научиться опреде</w:t>
            </w:r>
            <w:r>
              <w:rPr>
                <w:rStyle w:val="14"/>
                <w:sz w:val="24"/>
                <w:szCs w:val="24"/>
              </w:rPr>
              <w:softHyphen/>
              <w:t>лять идейно-эмоцио</w:t>
            </w:r>
            <w:r>
              <w:rPr>
                <w:rStyle w:val="14"/>
                <w:sz w:val="24"/>
                <w:szCs w:val="24"/>
              </w:rPr>
              <w:softHyphen/>
              <w:t>нальное содержание рассказа</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aff0"/>
                <w:sz w:val="24"/>
                <w:szCs w:val="24"/>
              </w:rPr>
              <w:t>Познавательные:</w:t>
            </w:r>
            <w:r>
              <w:rPr>
                <w:rStyle w:val="14"/>
                <w:sz w:val="24"/>
                <w:szCs w:val="24"/>
              </w:rPr>
              <w:t xml:space="preserve"> уметь устанавливать ана</w:t>
            </w:r>
            <w:r>
              <w:rPr>
                <w:rStyle w:val="14"/>
                <w:sz w:val="24"/>
                <w:szCs w:val="24"/>
              </w:rPr>
              <w:softHyphen/>
              <w:t>логии, ориентироваться в разнообразии способов решения задач.</w:t>
            </w:r>
          </w:p>
          <w:p w:rsidR="00C723C6" w:rsidRDefault="00C723C6" w:rsidP="00C723C6">
            <w:pPr>
              <w:pStyle w:val="3"/>
              <w:shd w:val="clear" w:color="auto" w:fill="auto"/>
              <w:spacing w:line="240" w:lineRule="auto"/>
              <w:ind w:left="60" w:firstLine="0"/>
              <w:jc w:val="left"/>
              <w:rPr>
                <w:sz w:val="24"/>
                <w:szCs w:val="24"/>
              </w:rPr>
            </w:pPr>
            <w:proofErr w:type="gramStart"/>
            <w:r>
              <w:rPr>
                <w:rStyle w:val="aff0"/>
                <w:sz w:val="24"/>
                <w:szCs w:val="24"/>
              </w:rPr>
              <w:t>Регулятивные</w:t>
            </w:r>
            <w:proofErr w:type="gramEnd"/>
            <w:r>
              <w:rPr>
                <w:rStyle w:val="aff0"/>
                <w:sz w:val="24"/>
                <w:szCs w:val="24"/>
              </w:rPr>
              <w:t>:</w:t>
            </w:r>
            <w:r>
              <w:rPr>
                <w:rStyle w:val="14"/>
                <w:sz w:val="24"/>
                <w:szCs w:val="24"/>
              </w:rPr>
              <w:t xml:space="preserve"> формулировать и удержи</w:t>
            </w:r>
            <w:r>
              <w:rPr>
                <w:rStyle w:val="14"/>
                <w:sz w:val="24"/>
                <w:szCs w:val="24"/>
              </w:rPr>
              <w:softHyphen/>
              <w:t>вать учебную задачу.</w:t>
            </w:r>
          </w:p>
          <w:p w:rsidR="00C723C6" w:rsidRDefault="00C723C6" w:rsidP="00C723C6">
            <w:pPr>
              <w:pStyle w:val="3"/>
              <w:shd w:val="clear" w:color="auto" w:fill="auto"/>
              <w:spacing w:line="240" w:lineRule="auto"/>
              <w:ind w:left="60" w:firstLine="0"/>
              <w:jc w:val="left"/>
              <w:rPr>
                <w:sz w:val="24"/>
                <w:szCs w:val="24"/>
              </w:rPr>
            </w:pPr>
            <w:proofErr w:type="gramStart"/>
            <w:r>
              <w:rPr>
                <w:rStyle w:val="aff0"/>
                <w:sz w:val="24"/>
                <w:szCs w:val="24"/>
              </w:rPr>
              <w:t>Коммуникативные</w:t>
            </w:r>
            <w:proofErr w:type="gramEnd"/>
            <w:r>
              <w:rPr>
                <w:rStyle w:val="aff0"/>
                <w:sz w:val="24"/>
                <w:szCs w:val="24"/>
              </w:rPr>
              <w:t>:</w:t>
            </w:r>
            <w:r>
              <w:rPr>
                <w:rStyle w:val="14"/>
                <w:sz w:val="24"/>
                <w:szCs w:val="24"/>
              </w:rPr>
              <w:t xml:space="preserve"> уметь формулировать собственное мнение и свою позицию</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Формирование навыков самодиа</w:t>
            </w:r>
            <w:r>
              <w:rPr>
                <w:rStyle w:val="14"/>
                <w:sz w:val="24"/>
                <w:szCs w:val="24"/>
              </w:rPr>
              <w:softHyphen/>
              <w:t>гностики по алго</w:t>
            </w:r>
            <w:r>
              <w:rPr>
                <w:rStyle w:val="14"/>
                <w:sz w:val="24"/>
                <w:szCs w:val="24"/>
              </w:rPr>
              <w:softHyphen/>
              <w:t>ритму выполнения задачи при кон</w:t>
            </w:r>
            <w:r>
              <w:rPr>
                <w:rStyle w:val="14"/>
                <w:sz w:val="24"/>
                <w:szCs w:val="24"/>
              </w:rPr>
              <w:softHyphen/>
              <w:t>сультативной по</w:t>
            </w:r>
            <w:r>
              <w:rPr>
                <w:rStyle w:val="14"/>
                <w:sz w:val="24"/>
                <w:szCs w:val="24"/>
              </w:rPr>
              <w:softHyphen/>
              <w:t>мощи учителя</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pPr>
              <w:spacing w:after="0" w:line="240" w:lineRule="auto"/>
              <w:jc w:val="center"/>
              <w:rPr>
                <w:rFonts w:ascii="Times New Roman" w:hAnsi="Times New Roman"/>
                <w:sz w:val="24"/>
                <w:szCs w:val="24"/>
              </w:rPr>
            </w:pPr>
            <w:r>
              <w:rPr>
                <w:rFonts w:ascii="Times New Roman" w:eastAsia="Courier New" w:hAnsi="Times New Roman"/>
                <w:color w:val="000000"/>
                <w:sz w:val="21"/>
                <w:szCs w:val="21"/>
                <w:lang w:eastAsia="ru-RU" w:bidi="ru-RU"/>
              </w:rPr>
              <w:t>Ответы-рассуждения по поднятым проблемам</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43</w:t>
            </w:r>
          </w:p>
        </w:tc>
        <w:tc>
          <w:tcPr>
            <w:tcW w:w="2552" w:type="dxa"/>
            <w:gridSpan w:val="2"/>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b/>
                <w:sz w:val="24"/>
                <w:szCs w:val="24"/>
              </w:rPr>
            </w:pPr>
            <w:r>
              <w:rPr>
                <w:rStyle w:val="14"/>
                <w:b/>
                <w:sz w:val="24"/>
                <w:szCs w:val="24"/>
              </w:rPr>
              <w:t>Психо</w:t>
            </w:r>
            <w:r>
              <w:rPr>
                <w:rStyle w:val="14"/>
                <w:b/>
                <w:sz w:val="24"/>
                <w:szCs w:val="24"/>
              </w:rPr>
              <w:softHyphen/>
              <w:t>логизм рассказа А.П. Чехова «О любви»</w:t>
            </w:r>
          </w:p>
        </w:tc>
        <w:tc>
          <w:tcPr>
            <w:tcW w:w="56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sz w:val="24"/>
                <w:szCs w:val="24"/>
              </w:rPr>
              <w:t>1</w:t>
            </w:r>
          </w:p>
        </w:tc>
        <w:tc>
          <w:tcPr>
            <w:tcW w:w="427"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991"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Научиться опреде</w:t>
            </w:r>
            <w:r>
              <w:rPr>
                <w:rStyle w:val="14"/>
                <w:sz w:val="24"/>
                <w:szCs w:val="24"/>
              </w:rPr>
              <w:softHyphen/>
              <w:t>лять особенности повествования А.П. Чехова</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proofErr w:type="gramStart"/>
            <w:r>
              <w:rPr>
                <w:rStyle w:val="aff0"/>
                <w:sz w:val="24"/>
                <w:szCs w:val="24"/>
              </w:rPr>
              <w:t>Познавательные:</w:t>
            </w:r>
            <w:r>
              <w:rPr>
                <w:rStyle w:val="14"/>
                <w:sz w:val="24"/>
                <w:szCs w:val="24"/>
              </w:rPr>
              <w:t xml:space="preserve"> уметь синтезировать по</w:t>
            </w:r>
            <w:r>
              <w:rPr>
                <w:rStyle w:val="14"/>
                <w:sz w:val="24"/>
                <w:szCs w:val="24"/>
              </w:rPr>
              <w:softHyphen/>
              <w:t>лученную информацию для составления ответа (тест).</w:t>
            </w:r>
            <w:proofErr w:type="gramEnd"/>
          </w:p>
          <w:p w:rsidR="00C723C6" w:rsidRDefault="00C723C6" w:rsidP="00C723C6">
            <w:pPr>
              <w:pStyle w:val="3"/>
              <w:shd w:val="clear" w:color="auto" w:fill="auto"/>
              <w:spacing w:line="240" w:lineRule="auto"/>
              <w:ind w:left="60" w:firstLine="0"/>
              <w:jc w:val="left"/>
              <w:rPr>
                <w:sz w:val="24"/>
                <w:szCs w:val="24"/>
              </w:rPr>
            </w:pPr>
            <w:r>
              <w:rPr>
                <w:rStyle w:val="aff0"/>
                <w:sz w:val="24"/>
                <w:szCs w:val="24"/>
              </w:rPr>
              <w:t>Регулятивные:</w:t>
            </w:r>
            <w:r>
              <w:rPr>
                <w:rStyle w:val="14"/>
                <w:sz w:val="24"/>
                <w:szCs w:val="24"/>
              </w:rPr>
              <w:t xml:space="preserve"> уметь выполнять учебные действия (отвечать на вопросы теста); пла</w:t>
            </w:r>
            <w:r>
              <w:rPr>
                <w:rStyle w:val="14"/>
                <w:sz w:val="24"/>
                <w:szCs w:val="24"/>
              </w:rPr>
              <w:softHyphen/>
              <w:t>нировать алгоритм ответа, работать само</w:t>
            </w:r>
            <w:r>
              <w:rPr>
                <w:rStyle w:val="14"/>
                <w:sz w:val="24"/>
                <w:szCs w:val="24"/>
              </w:rPr>
              <w:softHyphen/>
              <w:t>стоятельно.</w:t>
            </w:r>
          </w:p>
          <w:p w:rsidR="00C723C6" w:rsidRDefault="00C723C6" w:rsidP="00C723C6">
            <w:pPr>
              <w:pStyle w:val="3"/>
              <w:shd w:val="clear" w:color="auto" w:fill="auto"/>
              <w:spacing w:line="240" w:lineRule="auto"/>
              <w:ind w:left="60" w:firstLine="0"/>
              <w:jc w:val="left"/>
              <w:rPr>
                <w:sz w:val="24"/>
                <w:szCs w:val="24"/>
              </w:rPr>
            </w:pPr>
            <w:r>
              <w:rPr>
                <w:rStyle w:val="aff0"/>
                <w:sz w:val="24"/>
                <w:szCs w:val="24"/>
              </w:rPr>
              <w:t>Коммуникативные:</w:t>
            </w:r>
            <w:r>
              <w:rPr>
                <w:rStyle w:val="14"/>
                <w:sz w:val="24"/>
                <w:szCs w:val="24"/>
              </w:rPr>
              <w:t xml:space="preserve"> уметь строить моноло</w:t>
            </w:r>
            <w:r>
              <w:rPr>
                <w:rStyle w:val="14"/>
                <w:sz w:val="24"/>
                <w:szCs w:val="24"/>
              </w:rPr>
              <w:softHyphen/>
              <w:t xml:space="preserve">гическое высказывание, формулировать свою точку зрения, </w:t>
            </w:r>
            <w:r>
              <w:rPr>
                <w:rStyle w:val="14"/>
                <w:sz w:val="24"/>
                <w:szCs w:val="24"/>
              </w:rPr>
              <w:lastRenderedPageBreak/>
              <w:t>адекватно использовать различные речевые средства для решения коммуникативных задач</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lastRenderedPageBreak/>
              <w:t>Формирование навыков иссле</w:t>
            </w:r>
            <w:r>
              <w:rPr>
                <w:rStyle w:val="14"/>
                <w:sz w:val="24"/>
                <w:szCs w:val="24"/>
              </w:rPr>
              <w:softHyphen/>
              <w:t>довательской деятельности, го</w:t>
            </w:r>
            <w:r>
              <w:rPr>
                <w:rStyle w:val="14"/>
                <w:sz w:val="24"/>
                <w:szCs w:val="24"/>
              </w:rPr>
              <w:softHyphen/>
              <w:t>товности и способ</w:t>
            </w:r>
            <w:r>
              <w:rPr>
                <w:rStyle w:val="14"/>
                <w:sz w:val="24"/>
                <w:szCs w:val="24"/>
              </w:rPr>
              <w:softHyphen/>
              <w:t>ности вести диалог с другими людьми и достигать в нем взаимопонимания</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pPr>
              <w:spacing w:after="0" w:line="240" w:lineRule="auto"/>
              <w:jc w:val="center"/>
              <w:rPr>
                <w:rFonts w:ascii="Times New Roman" w:hAnsi="Times New Roman"/>
                <w:sz w:val="24"/>
                <w:szCs w:val="24"/>
              </w:rPr>
            </w:pPr>
            <w:r>
              <w:rPr>
                <w:rFonts w:ascii="Times New Roman" w:hAnsi="Times New Roman"/>
                <w:sz w:val="24"/>
                <w:szCs w:val="24"/>
                <w:lang w:bidi="ru-RU"/>
              </w:rPr>
              <w:t>Реализация индивидуального задания</w:t>
            </w:r>
          </w:p>
        </w:tc>
      </w:tr>
      <w:tr w:rsidR="00C723C6" w:rsidTr="00BC288E">
        <w:tc>
          <w:tcPr>
            <w:tcW w:w="15847" w:type="dxa"/>
            <w:gridSpan w:val="11"/>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lang w:bidi="ru-RU"/>
              </w:rPr>
            </w:pPr>
            <w:r>
              <w:rPr>
                <w:rStyle w:val="aff"/>
                <w:rFonts w:eastAsia="Calibri"/>
                <w:sz w:val="24"/>
                <w:szCs w:val="24"/>
              </w:rPr>
              <w:lastRenderedPageBreak/>
              <w:t>ИЗ РУССКОЙ ЛИТЕРАТУРЫ XX ВЕКА (19 ч)</w:t>
            </w:r>
          </w:p>
        </w:tc>
      </w:tr>
      <w:tr w:rsidR="00C723C6" w:rsidTr="00BC288E">
        <w:tc>
          <w:tcPr>
            <w:tcW w:w="15847" w:type="dxa"/>
            <w:gridSpan w:val="11"/>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lang w:bidi="ru-RU"/>
              </w:rPr>
            </w:pPr>
            <w:r>
              <w:rPr>
                <w:rStyle w:val="14"/>
                <w:rFonts w:eastAsia="Calibri"/>
                <w:b/>
                <w:sz w:val="24"/>
                <w:szCs w:val="24"/>
              </w:rPr>
              <w:t>ИВАН АЛЕКСЕЕВИЧ БУНИН (1 Ч)</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44</w:t>
            </w:r>
          </w:p>
        </w:tc>
        <w:tc>
          <w:tcPr>
            <w:tcW w:w="2410"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b/>
                <w:sz w:val="24"/>
                <w:szCs w:val="24"/>
              </w:rPr>
            </w:pPr>
            <w:r>
              <w:rPr>
                <w:rStyle w:val="14"/>
                <w:b/>
                <w:sz w:val="24"/>
                <w:szCs w:val="24"/>
              </w:rPr>
              <w:t>Повествова</w:t>
            </w:r>
            <w:r>
              <w:rPr>
                <w:rStyle w:val="14"/>
                <w:b/>
                <w:sz w:val="24"/>
                <w:szCs w:val="24"/>
              </w:rPr>
              <w:softHyphen/>
              <w:t>ние о любви в различных ее состояни</w:t>
            </w:r>
            <w:r>
              <w:rPr>
                <w:rStyle w:val="14"/>
                <w:b/>
                <w:sz w:val="24"/>
                <w:szCs w:val="24"/>
              </w:rPr>
              <w:softHyphen/>
              <w:t>ях и в раз</w:t>
            </w:r>
            <w:r>
              <w:rPr>
                <w:rStyle w:val="14"/>
                <w:b/>
                <w:sz w:val="24"/>
                <w:szCs w:val="24"/>
              </w:rPr>
              <w:softHyphen/>
              <w:t>личных жизненных ситуациях в рассказе И.А. Бунина «Кавказ»</w:t>
            </w:r>
          </w:p>
        </w:tc>
        <w:tc>
          <w:tcPr>
            <w:tcW w:w="707" w:type="dxa"/>
            <w:gridSpan w:val="2"/>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sz w:val="24"/>
                <w:szCs w:val="24"/>
              </w:rPr>
              <w:t>1</w:t>
            </w:r>
          </w:p>
        </w:tc>
        <w:tc>
          <w:tcPr>
            <w:tcW w:w="427"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991"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sz w:val="24"/>
                <w:szCs w:val="24"/>
                <w:lang w:bidi="ru-RU"/>
              </w:rPr>
            </w:pPr>
            <w:r>
              <w:rPr>
                <w:rFonts w:ascii="Times New Roman" w:hAnsi="Times New Roman"/>
                <w:sz w:val="24"/>
                <w:szCs w:val="24"/>
                <w:lang w:bidi="ru-RU"/>
              </w:rPr>
              <w:t>Научиться анализи</w:t>
            </w:r>
            <w:r>
              <w:rPr>
                <w:rFonts w:ascii="Times New Roman" w:hAnsi="Times New Roman"/>
                <w:sz w:val="24"/>
                <w:szCs w:val="24"/>
                <w:lang w:bidi="ru-RU"/>
              </w:rPr>
              <w:softHyphen/>
              <w:t>ровать текст</w:t>
            </w:r>
          </w:p>
          <w:p w:rsidR="00C723C6" w:rsidRDefault="00C723C6" w:rsidP="00C723C6">
            <w:pPr>
              <w:rPr>
                <w:rFonts w:ascii="Times New Roman" w:hAnsi="Times New Roman"/>
                <w:sz w:val="24"/>
                <w:szCs w:val="24"/>
              </w:rPr>
            </w:pP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sz w:val="24"/>
                <w:szCs w:val="24"/>
                <w:lang w:bidi="ru-RU"/>
              </w:rPr>
            </w:pPr>
            <w:proofErr w:type="gramStart"/>
            <w:r>
              <w:rPr>
                <w:rFonts w:ascii="Times New Roman" w:hAnsi="Times New Roman"/>
                <w:i/>
                <w:iCs/>
                <w:sz w:val="24"/>
                <w:szCs w:val="24"/>
                <w:lang w:bidi="ru-RU"/>
              </w:rPr>
              <w:t>Познавательные:</w:t>
            </w:r>
            <w:r>
              <w:rPr>
                <w:rFonts w:ascii="Times New Roman" w:hAnsi="Times New Roman"/>
                <w:sz w:val="24"/>
                <w:szCs w:val="24"/>
                <w:lang w:bidi="ru-RU"/>
              </w:rPr>
              <w:t xml:space="preserve"> уметь синтезировать по</w:t>
            </w:r>
            <w:r>
              <w:rPr>
                <w:rFonts w:ascii="Times New Roman" w:hAnsi="Times New Roman"/>
                <w:sz w:val="24"/>
                <w:szCs w:val="24"/>
                <w:lang w:bidi="ru-RU"/>
              </w:rPr>
              <w:softHyphen/>
              <w:t>лученную информацию для составления ответа (тест).</w:t>
            </w:r>
            <w:proofErr w:type="gramEnd"/>
          </w:p>
          <w:p w:rsidR="00C723C6" w:rsidRDefault="00C723C6" w:rsidP="00C723C6">
            <w:pPr>
              <w:rPr>
                <w:rFonts w:ascii="Times New Roman" w:hAnsi="Times New Roman"/>
                <w:sz w:val="24"/>
                <w:szCs w:val="24"/>
                <w:lang w:bidi="ru-RU"/>
              </w:rPr>
            </w:pPr>
            <w:r>
              <w:rPr>
                <w:rFonts w:ascii="Times New Roman" w:hAnsi="Times New Roman"/>
                <w:i/>
                <w:iCs/>
                <w:sz w:val="24"/>
                <w:szCs w:val="24"/>
                <w:lang w:bidi="ru-RU"/>
              </w:rPr>
              <w:t>Регулятивные:</w:t>
            </w:r>
            <w:r>
              <w:rPr>
                <w:rFonts w:ascii="Times New Roman" w:hAnsi="Times New Roman"/>
                <w:sz w:val="24"/>
                <w:szCs w:val="24"/>
                <w:lang w:bidi="ru-RU"/>
              </w:rPr>
              <w:t xml:space="preserve"> уметь выполнять учебные действия (отвечать на вопросы теста); пла</w:t>
            </w:r>
            <w:r>
              <w:rPr>
                <w:rFonts w:ascii="Times New Roman" w:hAnsi="Times New Roman"/>
                <w:sz w:val="24"/>
                <w:szCs w:val="24"/>
                <w:lang w:bidi="ru-RU"/>
              </w:rPr>
              <w:softHyphen/>
              <w:t>нировать алгоритм ответа, работать само</w:t>
            </w:r>
            <w:r>
              <w:rPr>
                <w:rFonts w:ascii="Times New Roman" w:hAnsi="Times New Roman"/>
                <w:sz w:val="24"/>
                <w:szCs w:val="24"/>
                <w:lang w:bidi="ru-RU"/>
              </w:rPr>
              <w:softHyphen/>
              <w:t>стоятельно.</w:t>
            </w:r>
          </w:p>
          <w:p w:rsidR="00C723C6" w:rsidRDefault="00C723C6" w:rsidP="00C723C6">
            <w:pPr>
              <w:rPr>
                <w:rFonts w:ascii="Times New Roman" w:hAnsi="Times New Roman"/>
                <w:sz w:val="24"/>
                <w:szCs w:val="24"/>
              </w:rPr>
            </w:pPr>
            <w:r>
              <w:rPr>
                <w:rFonts w:ascii="Times New Roman" w:hAnsi="Times New Roman"/>
                <w:i/>
                <w:iCs/>
                <w:sz w:val="24"/>
                <w:szCs w:val="24"/>
                <w:lang w:bidi="ru-RU"/>
              </w:rPr>
              <w:t>Коммуникативные:</w:t>
            </w:r>
            <w:r>
              <w:rPr>
                <w:rFonts w:ascii="Times New Roman" w:hAnsi="Times New Roman"/>
                <w:sz w:val="24"/>
                <w:szCs w:val="24"/>
                <w:lang w:bidi="ru-RU"/>
              </w:rPr>
              <w:t xml:space="preserve"> уметь строить моноло</w:t>
            </w:r>
            <w:r>
              <w:rPr>
                <w:rFonts w:ascii="Times New Roman" w:hAnsi="Times New Roman"/>
                <w:sz w:val="24"/>
                <w:szCs w:val="24"/>
                <w:lang w:bidi="ru-RU"/>
              </w:rPr>
              <w:softHyphen/>
              <w:t>гическое высказывание, формулировать свою точку зрения, адекватно использовать различные речевые средства для решения коммуникативных задач</w:t>
            </w:r>
          </w:p>
        </w:tc>
        <w:tc>
          <w:tcPr>
            <w:tcW w:w="2125" w:type="dxa"/>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sz w:val="24"/>
                <w:szCs w:val="24"/>
                <w:lang w:bidi="ru-RU"/>
              </w:rPr>
            </w:pPr>
            <w:r>
              <w:rPr>
                <w:rFonts w:ascii="Times New Roman" w:hAnsi="Times New Roman"/>
                <w:sz w:val="24"/>
                <w:szCs w:val="24"/>
                <w:lang w:bidi="ru-RU"/>
              </w:rPr>
              <w:t>Формирование устойчивой моти</w:t>
            </w:r>
            <w:r>
              <w:rPr>
                <w:rFonts w:ascii="Times New Roman" w:hAnsi="Times New Roman"/>
                <w:sz w:val="24"/>
                <w:szCs w:val="24"/>
                <w:lang w:bidi="ru-RU"/>
              </w:rPr>
              <w:softHyphen/>
              <w:t>вации к самосовер</w:t>
            </w:r>
            <w:r>
              <w:rPr>
                <w:rFonts w:ascii="Times New Roman" w:hAnsi="Times New Roman"/>
                <w:sz w:val="24"/>
                <w:szCs w:val="24"/>
                <w:lang w:bidi="ru-RU"/>
              </w:rPr>
              <w:softHyphen/>
              <w:t>шенствованию</w:t>
            </w:r>
          </w:p>
          <w:p w:rsidR="00C723C6" w:rsidRDefault="00C723C6" w:rsidP="00C723C6">
            <w:pPr>
              <w:rPr>
                <w:rFonts w:ascii="Times New Roman" w:hAnsi="Times New Roman"/>
                <w:sz w:val="24"/>
                <w:szCs w:val="24"/>
              </w:rPr>
            </w:pP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pPr>
              <w:spacing w:after="0" w:line="240" w:lineRule="auto"/>
              <w:jc w:val="center"/>
              <w:rPr>
                <w:rFonts w:ascii="Times New Roman" w:hAnsi="Times New Roman"/>
                <w:sz w:val="24"/>
                <w:szCs w:val="24"/>
              </w:rPr>
            </w:pPr>
            <w:r>
              <w:t>Мини-сочинение «</w:t>
            </w:r>
            <w:proofErr w:type="gramStart"/>
            <w:r>
              <w:t>Над</w:t>
            </w:r>
            <w:proofErr w:type="gramEnd"/>
            <w:r>
              <w:t xml:space="preserve"> чем заставляет задуматься рассказ»?</w:t>
            </w:r>
          </w:p>
        </w:tc>
      </w:tr>
      <w:tr w:rsidR="00C723C6" w:rsidTr="00BC288E">
        <w:tc>
          <w:tcPr>
            <w:tcW w:w="15847" w:type="dxa"/>
            <w:gridSpan w:val="11"/>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pPr>
            <w:r>
              <w:rPr>
                <w:b/>
                <w:sz w:val="24"/>
                <w:szCs w:val="24"/>
                <w:lang w:bidi="ru-RU"/>
              </w:rPr>
              <w:t>АЛЕКСАНДР ИВАНОВИЧ КУПРИН (1Ч)</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45</w:t>
            </w:r>
          </w:p>
        </w:tc>
        <w:tc>
          <w:tcPr>
            <w:tcW w:w="2410"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b/>
                <w:sz w:val="24"/>
                <w:szCs w:val="24"/>
              </w:rPr>
            </w:pPr>
            <w:r>
              <w:rPr>
                <w:rStyle w:val="aff0"/>
                <w:sz w:val="24"/>
                <w:szCs w:val="24"/>
                <w:lang w:val="en-US" w:bidi="en-US"/>
              </w:rPr>
              <w:t>P</w:t>
            </w:r>
            <w:r>
              <w:rPr>
                <w:rStyle w:val="aff0"/>
                <w:sz w:val="24"/>
                <w:szCs w:val="24"/>
                <w:lang w:bidi="en-US"/>
              </w:rPr>
              <w:t>.</w:t>
            </w:r>
            <w:r>
              <w:rPr>
                <w:rStyle w:val="aff0"/>
                <w:sz w:val="24"/>
                <w:szCs w:val="24"/>
                <w:lang w:val="en-US" w:bidi="en-US"/>
              </w:rPr>
              <w:t>P</w:t>
            </w:r>
            <w:r>
              <w:rPr>
                <w:rStyle w:val="aff0"/>
                <w:sz w:val="24"/>
                <w:szCs w:val="24"/>
                <w:lang w:bidi="en-US"/>
              </w:rPr>
              <w:t>.</w:t>
            </w:r>
            <w:r>
              <w:rPr>
                <w:rStyle w:val="14"/>
                <w:sz w:val="24"/>
                <w:szCs w:val="24"/>
                <w:lang w:bidi="en-US"/>
              </w:rPr>
              <w:t xml:space="preserve"> </w:t>
            </w:r>
            <w:r>
              <w:rPr>
                <w:rStyle w:val="14"/>
                <w:b/>
                <w:sz w:val="24"/>
                <w:szCs w:val="24"/>
              </w:rPr>
              <w:t>Утверждение согласия и взаимо</w:t>
            </w:r>
            <w:r>
              <w:rPr>
                <w:rStyle w:val="14"/>
                <w:b/>
                <w:sz w:val="24"/>
                <w:szCs w:val="24"/>
              </w:rPr>
              <w:softHyphen/>
              <w:t>понимания, любви и сча</w:t>
            </w:r>
            <w:r>
              <w:rPr>
                <w:rStyle w:val="14"/>
                <w:b/>
                <w:sz w:val="24"/>
                <w:szCs w:val="24"/>
              </w:rPr>
              <w:softHyphen/>
              <w:t>стья в семье (по рассказу «Куст сире</w:t>
            </w:r>
            <w:r>
              <w:rPr>
                <w:rStyle w:val="14"/>
                <w:b/>
                <w:sz w:val="24"/>
                <w:szCs w:val="24"/>
              </w:rPr>
              <w:softHyphen/>
              <w:t>ни» А.И. Ку</w:t>
            </w:r>
            <w:r>
              <w:rPr>
                <w:rStyle w:val="14"/>
                <w:b/>
                <w:sz w:val="24"/>
                <w:szCs w:val="24"/>
              </w:rPr>
              <w:softHyphen/>
              <w:t>прина)</w:t>
            </w:r>
          </w:p>
        </w:tc>
        <w:tc>
          <w:tcPr>
            <w:tcW w:w="707" w:type="dxa"/>
            <w:gridSpan w:val="2"/>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sz w:val="24"/>
                <w:szCs w:val="24"/>
              </w:rPr>
              <w:t>1</w:t>
            </w:r>
          </w:p>
        </w:tc>
        <w:tc>
          <w:tcPr>
            <w:tcW w:w="427"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991"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sz w:val="24"/>
                <w:szCs w:val="24"/>
                <w:lang w:bidi="ru-RU"/>
              </w:rPr>
            </w:pPr>
            <w:r>
              <w:rPr>
                <w:rFonts w:ascii="Times New Roman" w:hAnsi="Times New Roman"/>
                <w:sz w:val="24"/>
                <w:szCs w:val="24"/>
                <w:lang w:bidi="ru-RU"/>
              </w:rPr>
              <w:t>Научиться анализи</w:t>
            </w:r>
            <w:r>
              <w:rPr>
                <w:rFonts w:ascii="Times New Roman" w:hAnsi="Times New Roman"/>
                <w:sz w:val="24"/>
                <w:szCs w:val="24"/>
                <w:lang w:bidi="ru-RU"/>
              </w:rPr>
              <w:softHyphen/>
              <w:t>ровать текст рассказа</w:t>
            </w:r>
          </w:p>
          <w:p w:rsidR="00C723C6" w:rsidRDefault="00C723C6" w:rsidP="00C723C6">
            <w:pPr>
              <w:rPr>
                <w:rFonts w:ascii="Times New Roman" w:hAnsi="Times New Roman"/>
                <w:sz w:val="24"/>
                <w:szCs w:val="24"/>
              </w:rPr>
            </w:pP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sz w:val="24"/>
                <w:szCs w:val="24"/>
              </w:rPr>
            </w:pPr>
            <w:r>
              <w:rPr>
                <w:rFonts w:ascii="Times New Roman" w:hAnsi="Times New Roman"/>
                <w:sz w:val="24"/>
                <w:szCs w:val="24"/>
              </w:rPr>
              <w:t>Познавательные: уметь искать и выделять необходимую информацию из учебника, определять понятия, создавать обобщения. Регулятивные: выбирать действия в соответствии с поставленной задачей. Коммуникативные: уметь ставить вопросы и обращаться за помощью к учебной литературе</w:t>
            </w:r>
          </w:p>
        </w:tc>
        <w:tc>
          <w:tcPr>
            <w:tcW w:w="2125" w:type="dxa"/>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sz w:val="24"/>
                <w:szCs w:val="24"/>
                <w:lang w:bidi="ru-RU"/>
              </w:rPr>
            </w:pPr>
            <w:r>
              <w:rPr>
                <w:rFonts w:ascii="Times New Roman" w:hAnsi="Times New Roman"/>
                <w:sz w:val="24"/>
                <w:szCs w:val="24"/>
                <w:lang w:bidi="ru-RU"/>
              </w:rPr>
              <w:t>Формирование мо</w:t>
            </w:r>
            <w:r>
              <w:rPr>
                <w:rFonts w:ascii="Times New Roman" w:hAnsi="Times New Roman"/>
                <w:sz w:val="24"/>
                <w:szCs w:val="24"/>
                <w:lang w:bidi="ru-RU"/>
              </w:rPr>
              <w:softHyphen/>
              <w:t>тивации к индиви</w:t>
            </w:r>
            <w:r>
              <w:rPr>
                <w:rFonts w:ascii="Times New Roman" w:hAnsi="Times New Roman"/>
                <w:sz w:val="24"/>
                <w:szCs w:val="24"/>
                <w:lang w:bidi="ru-RU"/>
              </w:rPr>
              <w:softHyphen/>
              <w:t>дуальной и коллек</w:t>
            </w:r>
            <w:r>
              <w:rPr>
                <w:rFonts w:ascii="Times New Roman" w:hAnsi="Times New Roman"/>
                <w:sz w:val="24"/>
                <w:szCs w:val="24"/>
                <w:lang w:bidi="ru-RU"/>
              </w:rPr>
              <w:softHyphen/>
              <w:t>тивной творческой деятельности</w:t>
            </w:r>
          </w:p>
          <w:p w:rsidR="00C723C6" w:rsidRDefault="00C723C6" w:rsidP="00C723C6">
            <w:pPr>
              <w:rPr>
                <w:rFonts w:ascii="Times New Roman" w:hAnsi="Times New Roman"/>
                <w:sz w:val="24"/>
                <w:szCs w:val="24"/>
              </w:rPr>
            </w:pP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pPr>
              <w:spacing w:after="0" w:line="240" w:lineRule="auto"/>
              <w:jc w:val="center"/>
              <w:rPr>
                <w:rFonts w:ascii="Times New Roman" w:hAnsi="Times New Roman"/>
                <w:sz w:val="24"/>
                <w:szCs w:val="24"/>
              </w:rPr>
            </w:pPr>
            <w:r>
              <w:t>Анализ эпизода</w:t>
            </w:r>
          </w:p>
        </w:tc>
      </w:tr>
      <w:tr w:rsidR="00C723C6" w:rsidTr="00BC288E">
        <w:tc>
          <w:tcPr>
            <w:tcW w:w="15847" w:type="dxa"/>
            <w:gridSpan w:val="11"/>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pPr>
            <w:r>
              <w:rPr>
                <w:b/>
                <w:sz w:val="24"/>
                <w:szCs w:val="24"/>
                <w:lang w:bidi="ru-RU"/>
              </w:rPr>
              <w:t>АЛЕКСАНДР АЛЕКСАНДРОВИЧ БЛОК (1Ч)</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lastRenderedPageBreak/>
              <w:t>46</w:t>
            </w:r>
          </w:p>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47</w:t>
            </w:r>
          </w:p>
        </w:tc>
        <w:tc>
          <w:tcPr>
            <w:tcW w:w="2410"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b/>
                <w:sz w:val="24"/>
                <w:szCs w:val="24"/>
              </w:rPr>
            </w:pPr>
            <w:r>
              <w:rPr>
                <w:rStyle w:val="aff0"/>
                <w:sz w:val="24"/>
                <w:szCs w:val="24"/>
                <w:lang w:val="en-US" w:bidi="en-US"/>
              </w:rPr>
              <w:t>P</w:t>
            </w:r>
            <w:r>
              <w:rPr>
                <w:rStyle w:val="aff0"/>
                <w:sz w:val="24"/>
                <w:szCs w:val="24"/>
                <w:lang w:bidi="en-US"/>
              </w:rPr>
              <w:t>.</w:t>
            </w:r>
            <w:r>
              <w:rPr>
                <w:rStyle w:val="aff0"/>
                <w:sz w:val="24"/>
                <w:szCs w:val="24"/>
                <w:lang w:val="en-US" w:bidi="en-US"/>
              </w:rPr>
              <w:t>P</w:t>
            </w:r>
            <w:r>
              <w:rPr>
                <w:rStyle w:val="aff0"/>
                <w:sz w:val="24"/>
                <w:szCs w:val="24"/>
                <w:lang w:bidi="en-US"/>
              </w:rPr>
              <w:t>.</w:t>
            </w:r>
            <w:r>
              <w:rPr>
                <w:rStyle w:val="14"/>
                <w:b/>
                <w:sz w:val="24"/>
                <w:szCs w:val="24"/>
              </w:rPr>
              <w:t>Историче</w:t>
            </w:r>
            <w:r>
              <w:rPr>
                <w:rStyle w:val="14"/>
                <w:b/>
                <w:sz w:val="24"/>
                <w:szCs w:val="24"/>
              </w:rPr>
              <w:softHyphen/>
              <w:t>ская тема в стихо</w:t>
            </w:r>
            <w:r>
              <w:rPr>
                <w:rStyle w:val="14"/>
                <w:b/>
                <w:sz w:val="24"/>
                <w:szCs w:val="24"/>
              </w:rPr>
              <w:softHyphen/>
              <w:t>творении А.А. Блока «Россия», ее современное звучание и смысл</w:t>
            </w:r>
          </w:p>
        </w:tc>
        <w:tc>
          <w:tcPr>
            <w:tcW w:w="707" w:type="dxa"/>
            <w:gridSpan w:val="2"/>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sz w:val="24"/>
                <w:szCs w:val="24"/>
              </w:rPr>
              <w:t>2</w:t>
            </w:r>
          </w:p>
        </w:tc>
        <w:tc>
          <w:tcPr>
            <w:tcW w:w="427"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991"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Научиться опреде</w:t>
            </w:r>
            <w:r>
              <w:rPr>
                <w:rStyle w:val="14"/>
                <w:sz w:val="24"/>
                <w:szCs w:val="24"/>
              </w:rPr>
              <w:softHyphen/>
              <w:t>лять тему и идею поэтического текста</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proofErr w:type="gramStart"/>
            <w:r>
              <w:rPr>
                <w:rStyle w:val="aff0"/>
                <w:sz w:val="24"/>
                <w:szCs w:val="24"/>
              </w:rPr>
              <w:t>Познавательные:</w:t>
            </w:r>
            <w:r>
              <w:rPr>
                <w:rStyle w:val="14"/>
                <w:sz w:val="24"/>
                <w:szCs w:val="24"/>
              </w:rPr>
              <w:t xml:space="preserve"> уметь осмысленно читать и объяснять значение прочитанного, выби</w:t>
            </w:r>
            <w:r>
              <w:rPr>
                <w:rStyle w:val="14"/>
                <w:sz w:val="24"/>
                <w:szCs w:val="24"/>
              </w:rPr>
              <w:softHyphen/>
              <w:t>рать текст для чтения в зависимости от по</w:t>
            </w:r>
            <w:r>
              <w:rPr>
                <w:rStyle w:val="14"/>
                <w:sz w:val="24"/>
                <w:szCs w:val="24"/>
              </w:rPr>
              <w:softHyphen/>
              <w:t>ставленной цели, определять понятия.</w:t>
            </w:r>
            <w:proofErr w:type="gramEnd"/>
            <w:r>
              <w:rPr>
                <w:rStyle w:val="14"/>
                <w:sz w:val="24"/>
                <w:szCs w:val="24"/>
              </w:rPr>
              <w:t xml:space="preserve"> </w:t>
            </w:r>
            <w:r>
              <w:rPr>
                <w:rStyle w:val="aff0"/>
                <w:sz w:val="24"/>
                <w:szCs w:val="24"/>
              </w:rPr>
              <w:t>Регулятивные:</w:t>
            </w:r>
            <w:r>
              <w:rPr>
                <w:rStyle w:val="14"/>
                <w:sz w:val="24"/>
                <w:szCs w:val="24"/>
              </w:rPr>
              <w:t xml:space="preserve"> выполнять учебные дей</w:t>
            </w:r>
            <w:r>
              <w:rPr>
                <w:rStyle w:val="14"/>
                <w:sz w:val="24"/>
                <w:szCs w:val="24"/>
              </w:rPr>
              <w:softHyphen/>
              <w:t xml:space="preserve">ствия в громко речевой и умственной </w:t>
            </w:r>
            <w:proofErr w:type="gramStart"/>
            <w:r>
              <w:rPr>
                <w:rStyle w:val="14"/>
                <w:sz w:val="24"/>
                <w:szCs w:val="24"/>
              </w:rPr>
              <w:t>формах</w:t>
            </w:r>
            <w:proofErr w:type="gramEnd"/>
            <w:r>
              <w:rPr>
                <w:rStyle w:val="14"/>
                <w:sz w:val="24"/>
                <w:szCs w:val="24"/>
              </w:rPr>
              <w:t>, использовать речь для регуляции своих действий, устанавливать причинно- следственные связи.</w:t>
            </w:r>
          </w:p>
          <w:p w:rsidR="00C723C6" w:rsidRDefault="00C723C6" w:rsidP="00C723C6">
            <w:pPr>
              <w:pStyle w:val="3"/>
              <w:shd w:val="clear" w:color="auto" w:fill="auto"/>
              <w:spacing w:line="240" w:lineRule="auto"/>
              <w:ind w:left="60" w:firstLine="0"/>
              <w:jc w:val="left"/>
              <w:rPr>
                <w:sz w:val="24"/>
                <w:szCs w:val="24"/>
              </w:rPr>
            </w:pPr>
            <w:r>
              <w:rPr>
                <w:rStyle w:val="aff0"/>
                <w:sz w:val="24"/>
                <w:szCs w:val="24"/>
              </w:rPr>
              <w:t>Коммуникативные:</w:t>
            </w:r>
            <w:r>
              <w:rPr>
                <w:rStyle w:val="14"/>
                <w:sz w:val="24"/>
                <w:szCs w:val="24"/>
              </w:rPr>
              <w:t xml:space="preserve"> строить монологиче</w:t>
            </w:r>
            <w:r>
              <w:rPr>
                <w:rStyle w:val="14"/>
                <w:sz w:val="24"/>
                <w:szCs w:val="24"/>
              </w:rPr>
              <w:softHyphen/>
              <w:t>ские высказывания, овладеть умениями диалогической речи</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Формирование устойчивой моти</w:t>
            </w:r>
            <w:r>
              <w:rPr>
                <w:rStyle w:val="14"/>
                <w:sz w:val="24"/>
                <w:szCs w:val="24"/>
              </w:rPr>
              <w:softHyphen/>
              <w:t>вации к самосовер</w:t>
            </w:r>
            <w:r>
              <w:rPr>
                <w:rStyle w:val="14"/>
                <w:sz w:val="24"/>
                <w:szCs w:val="24"/>
              </w:rPr>
              <w:softHyphen/>
              <w:t>шенствованию</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r>
              <w:t>Чтение наизусть</w:t>
            </w:r>
          </w:p>
        </w:tc>
      </w:tr>
      <w:tr w:rsidR="00C723C6" w:rsidTr="00BC288E">
        <w:tc>
          <w:tcPr>
            <w:tcW w:w="15847" w:type="dxa"/>
            <w:gridSpan w:val="11"/>
            <w:tcBorders>
              <w:top w:val="single" w:sz="4" w:space="0" w:color="auto"/>
              <w:left w:val="single" w:sz="4" w:space="0" w:color="auto"/>
              <w:bottom w:val="single" w:sz="4" w:space="0" w:color="auto"/>
              <w:right w:val="single" w:sz="4" w:space="0" w:color="auto"/>
            </w:tcBorders>
          </w:tcPr>
          <w:p w:rsidR="00C723C6" w:rsidRDefault="00C723C6" w:rsidP="00C723C6">
            <w:r>
              <w:rPr>
                <w:b/>
                <w:sz w:val="24"/>
                <w:szCs w:val="24"/>
                <w:lang w:bidi="ru-RU"/>
              </w:rPr>
              <w:t xml:space="preserve">                                                                  СЕРГЕЙ АЛЕКСАНДРОВИЧ ЕСЕНИН (2 Ч)</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48</w:t>
            </w:r>
          </w:p>
        </w:tc>
        <w:tc>
          <w:tcPr>
            <w:tcW w:w="2410"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b/>
                <w:sz w:val="24"/>
                <w:szCs w:val="24"/>
              </w:rPr>
            </w:pPr>
            <w:r>
              <w:rPr>
                <w:rStyle w:val="14"/>
                <w:b/>
                <w:sz w:val="24"/>
                <w:szCs w:val="24"/>
              </w:rPr>
              <w:t>Поэма «Пугачев» С.А. Есени</w:t>
            </w:r>
            <w:r>
              <w:rPr>
                <w:rStyle w:val="14"/>
                <w:b/>
                <w:sz w:val="24"/>
                <w:szCs w:val="24"/>
              </w:rPr>
              <w:softHyphen/>
              <w:t>на на исто</w:t>
            </w:r>
            <w:r>
              <w:rPr>
                <w:rStyle w:val="14"/>
                <w:b/>
                <w:sz w:val="24"/>
                <w:szCs w:val="24"/>
              </w:rPr>
              <w:softHyphen/>
              <w:t>рическую тему</w:t>
            </w:r>
          </w:p>
        </w:tc>
        <w:tc>
          <w:tcPr>
            <w:tcW w:w="707" w:type="dxa"/>
            <w:gridSpan w:val="2"/>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sz w:val="24"/>
                <w:szCs w:val="24"/>
              </w:rPr>
              <w:t>1</w:t>
            </w:r>
          </w:p>
        </w:tc>
        <w:tc>
          <w:tcPr>
            <w:tcW w:w="427"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991"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Научиться опре</w:t>
            </w:r>
            <w:r>
              <w:rPr>
                <w:rStyle w:val="14"/>
                <w:sz w:val="24"/>
                <w:szCs w:val="24"/>
              </w:rPr>
              <w:softHyphen/>
              <w:t>делять языковые и композиционные особенности поэмы</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aff0"/>
                <w:sz w:val="24"/>
                <w:szCs w:val="24"/>
              </w:rPr>
              <w:t>Познавательные:</w:t>
            </w:r>
            <w:r>
              <w:rPr>
                <w:rStyle w:val="14"/>
                <w:sz w:val="24"/>
                <w:szCs w:val="24"/>
              </w:rPr>
              <w:t xml:space="preserve"> уметь устанавливать ана</w:t>
            </w:r>
            <w:r>
              <w:rPr>
                <w:rStyle w:val="14"/>
                <w:sz w:val="24"/>
                <w:szCs w:val="24"/>
              </w:rPr>
              <w:softHyphen/>
              <w:t>логии, ориентироваться в разнообразии способов решения задач.</w:t>
            </w:r>
          </w:p>
          <w:p w:rsidR="00C723C6" w:rsidRDefault="00C723C6" w:rsidP="00C723C6">
            <w:pPr>
              <w:pStyle w:val="3"/>
              <w:shd w:val="clear" w:color="auto" w:fill="auto"/>
              <w:spacing w:line="240" w:lineRule="auto"/>
              <w:ind w:left="60" w:firstLine="0"/>
              <w:jc w:val="left"/>
              <w:rPr>
                <w:sz w:val="24"/>
                <w:szCs w:val="24"/>
              </w:rPr>
            </w:pPr>
            <w:proofErr w:type="gramStart"/>
            <w:r>
              <w:rPr>
                <w:rStyle w:val="aff0"/>
                <w:sz w:val="24"/>
                <w:szCs w:val="24"/>
              </w:rPr>
              <w:t>Регулятивные</w:t>
            </w:r>
            <w:proofErr w:type="gramEnd"/>
            <w:r>
              <w:rPr>
                <w:rStyle w:val="aff0"/>
                <w:sz w:val="24"/>
                <w:szCs w:val="24"/>
              </w:rPr>
              <w:t>:</w:t>
            </w:r>
            <w:r>
              <w:rPr>
                <w:rStyle w:val="14"/>
                <w:sz w:val="24"/>
                <w:szCs w:val="24"/>
              </w:rPr>
              <w:t xml:space="preserve"> формулировать и удержи</w:t>
            </w:r>
            <w:r>
              <w:rPr>
                <w:rStyle w:val="14"/>
                <w:sz w:val="24"/>
                <w:szCs w:val="24"/>
              </w:rPr>
              <w:softHyphen/>
              <w:t>вать учебную задачу.</w:t>
            </w:r>
          </w:p>
          <w:p w:rsidR="00C723C6" w:rsidRDefault="00C723C6" w:rsidP="00C723C6">
            <w:pPr>
              <w:pStyle w:val="3"/>
              <w:shd w:val="clear" w:color="auto" w:fill="auto"/>
              <w:spacing w:line="240" w:lineRule="auto"/>
              <w:ind w:left="60" w:firstLine="0"/>
              <w:jc w:val="left"/>
              <w:rPr>
                <w:sz w:val="24"/>
                <w:szCs w:val="24"/>
              </w:rPr>
            </w:pPr>
            <w:proofErr w:type="gramStart"/>
            <w:r>
              <w:rPr>
                <w:rStyle w:val="aff0"/>
                <w:sz w:val="24"/>
                <w:szCs w:val="24"/>
              </w:rPr>
              <w:t>Коммуникативные</w:t>
            </w:r>
            <w:proofErr w:type="gramEnd"/>
            <w:r>
              <w:rPr>
                <w:rStyle w:val="aff0"/>
                <w:sz w:val="24"/>
                <w:szCs w:val="24"/>
              </w:rPr>
              <w:t>:</w:t>
            </w:r>
            <w:r>
              <w:rPr>
                <w:rStyle w:val="14"/>
                <w:sz w:val="24"/>
                <w:szCs w:val="24"/>
              </w:rPr>
              <w:t xml:space="preserve"> уметь формулировать собственное мнение и свою позицию</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Формирование навыков иссле</w:t>
            </w:r>
            <w:r>
              <w:rPr>
                <w:rStyle w:val="14"/>
                <w:sz w:val="24"/>
                <w:szCs w:val="24"/>
              </w:rPr>
              <w:softHyphen/>
              <w:t>довательской деятельности, го</w:t>
            </w:r>
            <w:r>
              <w:rPr>
                <w:rStyle w:val="14"/>
                <w:sz w:val="24"/>
                <w:szCs w:val="24"/>
              </w:rPr>
              <w:softHyphen/>
              <w:t>товности и способ</w:t>
            </w:r>
            <w:r>
              <w:rPr>
                <w:rStyle w:val="14"/>
                <w:sz w:val="24"/>
                <w:szCs w:val="24"/>
              </w:rPr>
              <w:softHyphen/>
              <w:t>ности вести диалог с другими людьми и достигать в нем взаимопонимания</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r>
              <w:t>Наизусть отрывок</w:t>
            </w:r>
          </w:p>
        </w:tc>
      </w:tr>
      <w:tr w:rsidR="00C723C6" w:rsidTr="00BC288E">
        <w:tc>
          <w:tcPr>
            <w:tcW w:w="15847" w:type="dxa"/>
            <w:gridSpan w:val="11"/>
            <w:tcBorders>
              <w:top w:val="single" w:sz="4" w:space="0" w:color="auto"/>
              <w:left w:val="single" w:sz="4" w:space="0" w:color="auto"/>
              <w:bottom w:val="single" w:sz="4" w:space="0" w:color="auto"/>
              <w:right w:val="single" w:sz="4" w:space="0" w:color="auto"/>
            </w:tcBorders>
          </w:tcPr>
          <w:p w:rsidR="00C723C6" w:rsidRDefault="00C723C6" w:rsidP="00C723C6">
            <w:pPr>
              <w:rPr>
                <w:b/>
                <w:i/>
              </w:rPr>
            </w:pPr>
            <w:r>
              <w:rPr>
                <w:b/>
                <w:sz w:val="24"/>
                <w:szCs w:val="24"/>
                <w:lang w:bidi="ru-RU"/>
              </w:rPr>
              <w:t xml:space="preserve">                                                                            ИВАН СЕРГЕЕВИЧ ШМЕЛЕВ (1Ч)</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49</w:t>
            </w:r>
          </w:p>
        </w:tc>
        <w:tc>
          <w:tcPr>
            <w:tcW w:w="2410"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И.С. Шме</w:t>
            </w:r>
            <w:r>
              <w:rPr>
                <w:rStyle w:val="14"/>
                <w:sz w:val="24"/>
                <w:szCs w:val="24"/>
              </w:rPr>
              <w:softHyphen/>
              <w:t>лев. Рас</w:t>
            </w:r>
            <w:r>
              <w:rPr>
                <w:rStyle w:val="14"/>
                <w:sz w:val="24"/>
                <w:szCs w:val="24"/>
              </w:rPr>
              <w:softHyphen/>
              <w:t>сказ о пути к творчеству. «Как я стал писателем»</w:t>
            </w:r>
          </w:p>
        </w:tc>
        <w:tc>
          <w:tcPr>
            <w:tcW w:w="707" w:type="dxa"/>
            <w:gridSpan w:val="2"/>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sz w:val="24"/>
                <w:szCs w:val="24"/>
              </w:rPr>
              <w:t>1</w:t>
            </w:r>
          </w:p>
        </w:tc>
        <w:tc>
          <w:tcPr>
            <w:tcW w:w="569"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849"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Научиться опреде</w:t>
            </w:r>
            <w:r>
              <w:rPr>
                <w:rStyle w:val="14"/>
                <w:sz w:val="24"/>
                <w:szCs w:val="24"/>
              </w:rPr>
              <w:softHyphen/>
              <w:t>лять особенности повествования И.С. Шмелева</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aff0"/>
                <w:sz w:val="24"/>
                <w:szCs w:val="24"/>
              </w:rPr>
              <w:t>Познавательные:</w:t>
            </w:r>
            <w:r>
              <w:rPr>
                <w:rStyle w:val="14"/>
                <w:sz w:val="24"/>
                <w:szCs w:val="24"/>
              </w:rPr>
              <w:t xml:space="preserve"> уметь искать и выделять необходимую информацию из учебника, определять понятия, создавать обобщения. </w:t>
            </w:r>
            <w:r>
              <w:rPr>
                <w:rStyle w:val="aff0"/>
                <w:sz w:val="24"/>
                <w:szCs w:val="24"/>
              </w:rPr>
              <w:t>Регулятивные:</w:t>
            </w:r>
            <w:r>
              <w:rPr>
                <w:rStyle w:val="14"/>
                <w:sz w:val="24"/>
                <w:szCs w:val="24"/>
              </w:rPr>
              <w:t xml:space="preserve"> выбирать действия в соот</w:t>
            </w:r>
            <w:r>
              <w:rPr>
                <w:rStyle w:val="14"/>
                <w:sz w:val="24"/>
                <w:szCs w:val="24"/>
              </w:rPr>
              <w:softHyphen/>
              <w:t xml:space="preserve">ветствии с поставленной задачей. </w:t>
            </w:r>
            <w:r>
              <w:rPr>
                <w:rStyle w:val="aff0"/>
                <w:sz w:val="24"/>
                <w:szCs w:val="24"/>
              </w:rPr>
              <w:t>Коммуникативные:</w:t>
            </w:r>
            <w:r>
              <w:rPr>
                <w:rStyle w:val="14"/>
                <w:sz w:val="24"/>
                <w:szCs w:val="24"/>
              </w:rPr>
              <w:t xml:space="preserve"> уметь ставить вопросы и обращаться за </w:t>
            </w:r>
            <w:r>
              <w:rPr>
                <w:rStyle w:val="14"/>
                <w:sz w:val="24"/>
                <w:szCs w:val="24"/>
              </w:rPr>
              <w:lastRenderedPageBreak/>
              <w:t>помощью к учебной лите</w:t>
            </w:r>
            <w:r>
              <w:rPr>
                <w:rStyle w:val="14"/>
                <w:sz w:val="24"/>
                <w:szCs w:val="24"/>
              </w:rPr>
              <w:softHyphen/>
              <w:t>ратуре</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lastRenderedPageBreak/>
              <w:t>Формирование устойчивой моти</w:t>
            </w:r>
            <w:r>
              <w:rPr>
                <w:rStyle w:val="14"/>
                <w:sz w:val="24"/>
                <w:szCs w:val="24"/>
              </w:rPr>
              <w:softHyphen/>
              <w:t>вации к самосовер</w:t>
            </w:r>
            <w:r>
              <w:rPr>
                <w:rStyle w:val="14"/>
                <w:sz w:val="24"/>
                <w:szCs w:val="24"/>
              </w:rPr>
              <w:softHyphen/>
              <w:t>шенствованию</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b/>
                <w:i/>
              </w:rPr>
            </w:pPr>
            <w:r>
              <w:rPr>
                <w:b/>
                <w:i/>
              </w:rPr>
              <w:t>Сочинение на тему: «Как я написал свое первое сочинение»</w:t>
            </w:r>
          </w:p>
        </w:tc>
      </w:tr>
      <w:tr w:rsidR="00C723C6" w:rsidTr="00BC288E">
        <w:tc>
          <w:tcPr>
            <w:tcW w:w="15847" w:type="dxa"/>
            <w:gridSpan w:val="11"/>
            <w:tcBorders>
              <w:top w:val="single" w:sz="4" w:space="0" w:color="auto"/>
              <w:left w:val="single" w:sz="4" w:space="0" w:color="auto"/>
              <w:bottom w:val="single" w:sz="4" w:space="0" w:color="auto"/>
              <w:right w:val="single" w:sz="4" w:space="0" w:color="auto"/>
            </w:tcBorders>
            <w:hideMark/>
          </w:tcPr>
          <w:p w:rsidR="00C723C6" w:rsidRDefault="00C723C6" w:rsidP="00C723C6">
            <w:pPr>
              <w:rPr>
                <w:b/>
                <w:i/>
              </w:rPr>
            </w:pPr>
            <w:r>
              <w:rPr>
                <w:b/>
                <w:sz w:val="24"/>
                <w:szCs w:val="24"/>
                <w:lang w:bidi="ru-RU"/>
              </w:rPr>
              <w:lastRenderedPageBreak/>
              <w:t xml:space="preserve">                                                                ПИСАТЕЛИ УЛЫБАЮТСЯ (4 Ч)</w:t>
            </w:r>
          </w:p>
        </w:tc>
      </w:tr>
      <w:tr w:rsidR="00C723C6" w:rsidTr="00BC288E">
        <w:tc>
          <w:tcPr>
            <w:tcW w:w="15847" w:type="dxa"/>
            <w:gridSpan w:val="11"/>
            <w:tcBorders>
              <w:top w:val="single" w:sz="4" w:space="0" w:color="auto"/>
              <w:left w:val="single" w:sz="4" w:space="0" w:color="auto"/>
              <w:bottom w:val="single" w:sz="4" w:space="0" w:color="auto"/>
              <w:right w:val="single" w:sz="4" w:space="0" w:color="auto"/>
            </w:tcBorders>
            <w:hideMark/>
          </w:tcPr>
          <w:p w:rsidR="00C723C6" w:rsidRDefault="00C723C6" w:rsidP="00C723C6">
            <w:pPr>
              <w:rPr>
                <w:b/>
                <w:i/>
              </w:rPr>
            </w:pP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50</w:t>
            </w:r>
          </w:p>
        </w:tc>
        <w:tc>
          <w:tcPr>
            <w:tcW w:w="2410"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aff0"/>
                <w:sz w:val="24"/>
                <w:szCs w:val="24"/>
                <w:lang w:val="en-US" w:bidi="en-US"/>
              </w:rPr>
              <w:t>P</w:t>
            </w:r>
            <w:r>
              <w:rPr>
                <w:rStyle w:val="aff0"/>
                <w:sz w:val="24"/>
                <w:szCs w:val="24"/>
                <w:lang w:bidi="en-US"/>
              </w:rPr>
              <w:t>.</w:t>
            </w:r>
            <w:r>
              <w:rPr>
                <w:rStyle w:val="aff0"/>
                <w:sz w:val="24"/>
                <w:szCs w:val="24"/>
                <w:lang w:val="en-US" w:bidi="en-US"/>
              </w:rPr>
              <w:t>P</w:t>
            </w:r>
            <w:r>
              <w:rPr>
                <w:rStyle w:val="aff0"/>
                <w:sz w:val="24"/>
                <w:szCs w:val="24"/>
                <w:lang w:bidi="en-US"/>
              </w:rPr>
              <w:t>.</w:t>
            </w:r>
            <w:r>
              <w:rPr>
                <w:rStyle w:val="14"/>
                <w:sz w:val="24"/>
                <w:szCs w:val="24"/>
                <w:lang w:bidi="en-US"/>
              </w:rPr>
              <w:t xml:space="preserve"> </w:t>
            </w:r>
            <w:r>
              <w:rPr>
                <w:rStyle w:val="14"/>
                <w:sz w:val="24"/>
                <w:szCs w:val="24"/>
              </w:rPr>
              <w:t>Журнал «Са</w:t>
            </w:r>
            <w:r>
              <w:rPr>
                <w:rStyle w:val="14"/>
                <w:sz w:val="24"/>
                <w:szCs w:val="24"/>
              </w:rPr>
              <w:softHyphen/>
              <w:t>тирикон». Тэффи,</w:t>
            </w:r>
          </w:p>
          <w:p w:rsidR="00C723C6" w:rsidRDefault="00C723C6" w:rsidP="00C723C6">
            <w:pPr>
              <w:pStyle w:val="3"/>
              <w:shd w:val="clear" w:color="auto" w:fill="auto"/>
              <w:spacing w:line="240" w:lineRule="auto"/>
              <w:ind w:left="60" w:firstLine="0"/>
              <w:jc w:val="left"/>
              <w:rPr>
                <w:sz w:val="24"/>
                <w:szCs w:val="24"/>
              </w:rPr>
            </w:pPr>
            <w:r>
              <w:rPr>
                <w:rStyle w:val="14"/>
                <w:sz w:val="24"/>
                <w:szCs w:val="24"/>
              </w:rPr>
              <w:t>О. Дымов,</w:t>
            </w:r>
          </w:p>
          <w:p w:rsidR="00C723C6" w:rsidRDefault="00C723C6" w:rsidP="00C723C6">
            <w:pPr>
              <w:pStyle w:val="3"/>
              <w:shd w:val="clear" w:color="auto" w:fill="auto"/>
              <w:spacing w:line="240" w:lineRule="auto"/>
              <w:ind w:left="60" w:firstLine="0"/>
              <w:jc w:val="left"/>
              <w:rPr>
                <w:sz w:val="24"/>
                <w:szCs w:val="24"/>
              </w:rPr>
            </w:pPr>
            <w:r>
              <w:rPr>
                <w:rStyle w:val="14"/>
                <w:sz w:val="24"/>
                <w:szCs w:val="24"/>
              </w:rPr>
              <w:t>А.Т. Авер</w:t>
            </w:r>
            <w:r>
              <w:rPr>
                <w:rStyle w:val="14"/>
                <w:sz w:val="24"/>
                <w:szCs w:val="24"/>
              </w:rPr>
              <w:softHyphen/>
              <w:t>ченко. «Всеобщая история, обработан</w:t>
            </w:r>
            <w:r>
              <w:rPr>
                <w:rStyle w:val="14"/>
                <w:sz w:val="24"/>
                <w:szCs w:val="24"/>
              </w:rPr>
              <w:softHyphen/>
              <w:t>ная «Сати</w:t>
            </w:r>
            <w:r>
              <w:rPr>
                <w:rStyle w:val="14"/>
                <w:sz w:val="24"/>
                <w:szCs w:val="24"/>
              </w:rPr>
              <w:softHyphen/>
              <w:t>риконом» (отрывки). Проект</w:t>
            </w:r>
          </w:p>
        </w:tc>
        <w:tc>
          <w:tcPr>
            <w:tcW w:w="707" w:type="dxa"/>
            <w:gridSpan w:val="2"/>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sz w:val="24"/>
                <w:szCs w:val="24"/>
              </w:rPr>
              <w:t>1</w:t>
            </w:r>
          </w:p>
        </w:tc>
        <w:tc>
          <w:tcPr>
            <w:tcW w:w="569"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849"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Научиться владеть изученной терми</w:t>
            </w:r>
            <w:r>
              <w:rPr>
                <w:rStyle w:val="14"/>
                <w:sz w:val="24"/>
                <w:szCs w:val="24"/>
              </w:rPr>
              <w:softHyphen/>
              <w:t>нологией по теме, владеть навыками устной монологиче</w:t>
            </w:r>
            <w:r>
              <w:rPr>
                <w:rStyle w:val="14"/>
                <w:sz w:val="24"/>
                <w:szCs w:val="24"/>
              </w:rPr>
              <w:softHyphen/>
              <w:t>ской речи, выпол</w:t>
            </w:r>
            <w:r>
              <w:rPr>
                <w:rStyle w:val="14"/>
                <w:sz w:val="24"/>
                <w:szCs w:val="24"/>
              </w:rPr>
              <w:softHyphen/>
              <w:t>нять индивидуальное задание в проектной группе</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proofErr w:type="gramStart"/>
            <w:r>
              <w:rPr>
                <w:rStyle w:val="aff0"/>
                <w:sz w:val="24"/>
                <w:szCs w:val="24"/>
              </w:rPr>
              <w:t>Познавательные</w:t>
            </w:r>
            <w:proofErr w:type="gramEnd"/>
            <w:r>
              <w:rPr>
                <w:rStyle w:val="aff0"/>
                <w:sz w:val="24"/>
                <w:szCs w:val="24"/>
              </w:rPr>
              <w:t>:</w:t>
            </w:r>
            <w:r>
              <w:rPr>
                <w:rStyle w:val="14"/>
                <w:sz w:val="24"/>
                <w:szCs w:val="24"/>
              </w:rPr>
              <w:t xml:space="preserve"> выделять и формулиро</w:t>
            </w:r>
            <w:r>
              <w:rPr>
                <w:rStyle w:val="14"/>
                <w:sz w:val="24"/>
                <w:szCs w:val="24"/>
              </w:rPr>
              <w:softHyphen/>
              <w:t>вать познавательную цель.</w:t>
            </w:r>
          </w:p>
          <w:p w:rsidR="00C723C6" w:rsidRDefault="00C723C6" w:rsidP="00C723C6">
            <w:pPr>
              <w:pStyle w:val="3"/>
              <w:shd w:val="clear" w:color="auto" w:fill="auto"/>
              <w:spacing w:line="240" w:lineRule="auto"/>
              <w:ind w:left="60" w:firstLine="0"/>
              <w:jc w:val="left"/>
              <w:rPr>
                <w:sz w:val="24"/>
                <w:szCs w:val="24"/>
              </w:rPr>
            </w:pPr>
            <w:proofErr w:type="gramStart"/>
            <w:r>
              <w:rPr>
                <w:rStyle w:val="aff0"/>
                <w:sz w:val="24"/>
                <w:szCs w:val="24"/>
              </w:rPr>
              <w:t>Регулятивные</w:t>
            </w:r>
            <w:proofErr w:type="gramEnd"/>
            <w:r>
              <w:rPr>
                <w:rStyle w:val="aff0"/>
                <w:sz w:val="24"/>
                <w:szCs w:val="24"/>
              </w:rPr>
              <w:t>:</w:t>
            </w:r>
            <w:r>
              <w:rPr>
                <w:rStyle w:val="14"/>
                <w:sz w:val="24"/>
                <w:szCs w:val="24"/>
              </w:rPr>
              <w:t xml:space="preserve"> применять метод информа</w:t>
            </w:r>
            <w:r>
              <w:rPr>
                <w:rStyle w:val="14"/>
                <w:sz w:val="24"/>
                <w:szCs w:val="24"/>
              </w:rPr>
              <w:softHyphen/>
              <w:t xml:space="preserve">ционного поиска, в том числе с помощью компьютерных средств. </w:t>
            </w:r>
            <w:r>
              <w:rPr>
                <w:rStyle w:val="aff0"/>
                <w:sz w:val="24"/>
                <w:szCs w:val="24"/>
              </w:rPr>
              <w:t>Коммуникативные:</w:t>
            </w:r>
            <w:r>
              <w:rPr>
                <w:rStyle w:val="14"/>
                <w:sz w:val="24"/>
                <w:szCs w:val="24"/>
              </w:rPr>
              <w:t xml:space="preserve"> устанавливать рабочие отношения, эффективно сотрудничать и способствовать продуктивной коопера</w:t>
            </w:r>
            <w:r>
              <w:rPr>
                <w:rStyle w:val="14"/>
                <w:sz w:val="24"/>
                <w:szCs w:val="24"/>
              </w:rPr>
              <w:softHyphen/>
              <w:t>ции</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Формирование навыков взаимо</w:t>
            </w:r>
            <w:r>
              <w:rPr>
                <w:rStyle w:val="14"/>
                <w:sz w:val="24"/>
                <w:szCs w:val="24"/>
              </w:rPr>
              <w:softHyphen/>
              <w:t>действия в группе по алгоритму вы</w:t>
            </w:r>
            <w:r>
              <w:rPr>
                <w:rStyle w:val="14"/>
                <w:sz w:val="24"/>
                <w:szCs w:val="24"/>
              </w:rPr>
              <w:softHyphen/>
              <w:t>полнения задачи при консульта</w:t>
            </w:r>
            <w:r>
              <w:rPr>
                <w:rStyle w:val="14"/>
                <w:sz w:val="24"/>
                <w:szCs w:val="24"/>
              </w:rPr>
              <w:softHyphen/>
              <w:t xml:space="preserve">тивной </w:t>
            </w:r>
            <w:r>
              <w:rPr>
                <w:rStyle w:val="14"/>
                <w:bCs/>
                <w:sz w:val="24"/>
                <w:szCs w:val="24"/>
              </w:rPr>
              <w:t xml:space="preserve">помощи </w:t>
            </w:r>
            <w:r>
              <w:rPr>
                <w:rStyle w:val="14"/>
                <w:sz w:val="24"/>
                <w:szCs w:val="24"/>
              </w:rPr>
              <w:t>учителя</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b/>
                <w:i/>
              </w:rPr>
            </w:pPr>
            <w:r>
              <w:t>Индивид</w:t>
            </w:r>
            <w:proofErr w:type="gramStart"/>
            <w:r>
              <w:t>.</w:t>
            </w:r>
            <w:proofErr w:type="gramEnd"/>
            <w:r>
              <w:t xml:space="preserve"> </w:t>
            </w:r>
            <w:proofErr w:type="gramStart"/>
            <w:r>
              <w:t>з</w:t>
            </w:r>
            <w:proofErr w:type="gramEnd"/>
            <w:r>
              <w:t>адание.</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51</w:t>
            </w:r>
          </w:p>
        </w:tc>
        <w:tc>
          <w:tcPr>
            <w:tcW w:w="2410"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Тэффи. Рас</w:t>
            </w:r>
            <w:r>
              <w:rPr>
                <w:rStyle w:val="14"/>
                <w:sz w:val="24"/>
                <w:szCs w:val="24"/>
              </w:rPr>
              <w:softHyphen/>
              <w:t>сказ «Жизнь и воротник». Сатира и юмор в рассказе</w:t>
            </w:r>
          </w:p>
        </w:tc>
        <w:tc>
          <w:tcPr>
            <w:tcW w:w="707" w:type="dxa"/>
            <w:gridSpan w:val="2"/>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sz w:val="24"/>
                <w:szCs w:val="24"/>
              </w:rPr>
              <w:t>1</w:t>
            </w:r>
          </w:p>
        </w:tc>
        <w:tc>
          <w:tcPr>
            <w:tcW w:w="569"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849"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Научиться аргумен</w:t>
            </w:r>
            <w:r>
              <w:rPr>
                <w:rStyle w:val="14"/>
                <w:sz w:val="24"/>
                <w:szCs w:val="24"/>
              </w:rPr>
              <w:softHyphen/>
              <w:t>тировать свой ответ</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proofErr w:type="gramStart"/>
            <w:r>
              <w:rPr>
                <w:rStyle w:val="aff0"/>
                <w:sz w:val="24"/>
                <w:szCs w:val="24"/>
              </w:rPr>
              <w:t>Познавательные</w:t>
            </w:r>
            <w:proofErr w:type="gramEnd"/>
            <w:r>
              <w:rPr>
                <w:rStyle w:val="aff0"/>
                <w:sz w:val="24"/>
                <w:szCs w:val="24"/>
              </w:rPr>
              <w:t>:</w:t>
            </w:r>
            <w:r>
              <w:rPr>
                <w:rStyle w:val="14"/>
                <w:sz w:val="24"/>
                <w:szCs w:val="24"/>
              </w:rPr>
              <w:t xml:space="preserve"> уметь выделять и форму</w:t>
            </w:r>
            <w:r>
              <w:rPr>
                <w:rStyle w:val="14"/>
                <w:sz w:val="24"/>
                <w:szCs w:val="24"/>
              </w:rPr>
              <w:softHyphen/>
              <w:t xml:space="preserve">лировать познавательную цель. </w:t>
            </w:r>
            <w:proofErr w:type="gramStart"/>
            <w:r>
              <w:rPr>
                <w:rStyle w:val="aff0"/>
                <w:sz w:val="24"/>
                <w:szCs w:val="24"/>
              </w:rPr>
              <w:t>Регулятивные</w:t>
            </w:r>
            <w:proofErr w:type="gramEnd"/>
            <w:r>
              <w:rPr>
                <w:rStyle w:val="aff0"/>
                <w:sz w:val="24"/>
                <w:szCs w:val="24"/>
              </w:rPr>
              <w:t>:</w:t>
            </w:r>
            <w:r>
              <w:rPr>
                <w:rStyle w:val="14"/>
                <w:sz w:val="24"/>
                <w:szCs w:val="24"/>
              </w:rPr>
              <w:t xml:space="preserve"> уметь оценивать и формули</w:t>
            </w:r>
            <w:r>
              <w:rPr>
                <w:rStyle w:val="14"/>
                <w:sz w:val="24"/>
                <w:szCs w:val="24"/>
              </w:rPr>
              <w:softHyphen/>
              <w:t xml:space="preserve">ровать то, что уже усвоено. </w:t>
            </w:r>
            <w:r>
              <w:rPr>
                <w:rStyle w:val="aff0"/>
                <w:sz w:val="24"/>
                <w:szCs w:val="24"/>
              </w:rPr>
              <w:t>Коммуникативные:</w:t>
            </w:r>
            <w:r>
              <w:rPr>
                <w:rStyle w:val="14"/>
                <w:sz w:val="24"/>
                <w:szCs w:val="24"/>
              </w:rPr>
              <w:t xml:space="preserve"> уметь моделировать монологическое высказывание, аргументи</w:t>
            </w:r>
            <w:r>
              <w:rPr>
                <w:rStyle w:val="14"/>
                <w:sz w:val="24"/>
                <w:szCs w:val="24"/>
              </w:rPr>
              <w:softHyphen/>
              <w:t>ровать свою позицию и координировать ее с позициями партнеров при выработке об</w:t>
            </w:r>
            <w:r>
              <w:rPr>
                <w:rStyle w:val="14"/>
                <w:sz w:val="24"/>
                <w:szCs w:val="24"/>
              </w:rPr>
              <w:softHyphen/>
              <w:t>щего решения в совместной деятельности</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Формирование навыков иссле</w:t>
            </w:r>
            <w:r>
              <w:rPr>
                <w:rStyle w:val="14"/>
                <w:sz w:val="24"/>
                <w:szCs w:val="24"/>
              </w:rPr>
              <w:softHyphen/>
              <w:t>довательской деятельности, го</w:t>
            </w:r>
            <w:r>
              <w:rPr>
                <w:rStyle w:val="14"/>
                <w:sz w:val="24"/>
                <w:szCs w:val="24"/>
              </w:rPr>
              <w:softHyphen/>
              <w:t>товности и способ</w:t>
            </w:r>
            <w:r>
              <w:rPr>
                <w:rStyle w:val="14"/>
                <w:sz w:val="24"/>
                <w:szCs w:val="24"/>
              </w:rPr>
              <w:softHyphen/>
              <w:t>ности вести диалог с другими людьми и достигать в нем взаимопонимания</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b/>
                <w:i/>
              </w:rPr>
            </w:pPr>
            <w:r>
              <w:t>Индивид</w:t>
            </w:r>
            <w:proofErr w:type="gramStart"/>
            <w:r>
              <w:t>.</w:t>
            </w:r>
            <w:proofErr w:type="gramEnd"/>
            <w:r>
              <w:t xml:space="preserve"> </w:t>
            </w:r>
            <w:proofErr w:type="gramStart"/>
            <w:r>
              <w:t>з</w:t>
            </w:r>
            <w:proofErr w:type="gramEnd"/>
            <w:r>
              <w:t>адание.</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52</w:t>
            </w:r>
          </w:p>
        </w:tc>
        <w:tc>
          <w:tcPr>
            <w:tcW w:w="2410"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aff0"/>
                <w:sz w:val="24"/>
                <w:szCs w:val="24"/>
                <w:lang w:val="en-US" w:bidi="en-US"/>
              </w:rPr>
              <w:t>P</w:t>
            </w:r>
            <w:r>
              <w:rPr>
                <w:rStyle w:val="aff0"/>
                <w:sz w:val="24"/>
                <w:szCs w:val="24"/>
                <w:lang w:bidi="en-US"/>
              </w:rPr>
              <w:t>.</w:t>
            </w:r>
            <w:r>
              <w:rPr>
                <w:rStyle w:val="aff0"/>
                <w:sz w:val="24"/>
                <w:szCs w:val="24"/>
                <w:lang w:val="en-US" w:bidi="en-US"/>
              </w:rPr>
              <w:t>P</w:t>
            </w:r>
            <w:r>
              <w:rPr>
                <w:rStyle w:val="aff0"/>
                <w:sz w:val="24"/>
                <w:szCs w:val="24"/>
                <w:lang w:bidi="en-US"/>
              </w:rPr>
              <w:t>.</w:t>
            </w:r>
            <w:r>
              <w:rPr>
                <w:rStyle w:val="14"/>
                <w:sz w:val="24"/>
                <w:szCs w:val="24"/>
                <w:lang w:bidi="en-US"/>
              </w:rPr>
              <w:t xml:space="preserve"> </w:t>
            </w:r>
            <w:r>
              <w:rPr>
                <w:rStyle w:val="14"/>
                <w:sz w:val="24"/>
                <w:szCs w:val="24"/>
              </w:rPr>
              <w:t>М.М. Зо</w:t>
            </w:r>
            <w:r>
              <w:rPr>
                <w:rStyle w:val="14"/>
                <w:sz w:val="24"/>
                <w:szCs w:val="24"/>
              </w:rPr>
              <w:softHyphen/>
              <w:t>щенко. Рассказ «Ис</w:t>
            </w:r>
            <w:r>
              <w:rPr>
                <w:rStyle w:val="14"/>
                <w:sz w:val="24"/>
                <w:szCs w:val="24"/>
              </w:rPr>
              <w:softHyphen/>
              <w:t>тория болез</w:t>
            </w:r>
            <w:r>
              <w:rPr>
                <w:rStyle w:val="14"/>
                <w:sz w:val="24"/>
                <w:szCs w:val="24"/>
              </w:rPr>
              <w:softHyphen/>
              <w:t>ни». Сатира и юмор в рассказе</w:t>
            </w:r>
          </w:p>
        </w:tc>
        <w:tc>
          <w:tcPr>
            <w:tcW w:w="707" w:type="dxa"/>
            <w:gridSpan w:val="2"/>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sz w:val="24"/>
                <w:szCs w:val="24"/>
              </w:rPr>
              <w:t>1</w:t>
            </w:r>
          </w:p>
        </w:tc>
        <w:tc>
          <w:tcPr>
            <w:tcW w:w="569"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849"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Научиться выделять приемы сатириче</w:t>
            </w:r>
            <w:r>
              <w:rPr>
                <w:rStyle w:val="14"/>
                <w:sz w:val="24"/>
                <w:szCs w:val="24"/>
              </w:rPr>
              <w:softHyphen/>
              <w:t>ского изображения действительности в рассказе</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proofErr w:type="gramStart"/>
            <w:r>
              <w:rPr>
                <w:rStyle w:val="aff0"/>
                <w:sz w:val="24"/>
                <w:szCs w:val="24"/>
              </w:rPr>
              <w:t>Познавательные</w:t>
            </w:r>
            <w:proofErr w:type="gramEnd"/>
            <w:r>
              <w:rPr>
                <w:rStyle w:val="aff0"/>
                <w:sz w:val="24"/>
                <w:szCs w:val="24"/>
              </w:rPr>
              <w:t>:</w:t>
            </w:r>
            <w:r>
              <w:rPr>
                <w:rStyle w:val="14"/>
                <w:sz w:val="24"/>
                <w:szCs w:val="24"/>
              </w:rPr>
              <w:t xml:space="preserve"> уметь извлекать необхо</w:t>
            </w:r>
            <w:r>
              <w:rPr>
                <w:rStyle w:val="14"/>
                <w:sz w:val="24"/>
                <w:szCs w:val="24"/>
              </w:rPr>
              <w:softHyphen/>
              <w:t>димую информацию из прослушанного или прочитанного текста и составлять раз</w:t>
            </w:r>
            <w:r>
              <w:rPr>
                <w:rStyle w:val="14"/>
                <w:sz w:val="24"/>
                <w:szCs w:val="24"/>
              </w:rPr>
              <w:softHyphen/>
              <w:t>вернутое сообщение.</w:t>
            </w:r>
          </w:p>
          <w:p w:rsidR="00C723C6" w:rsidRDefault="00C723C6" w:rsidP="00C723C6">
            <w:pPr>
              <w:pStyle w:val="3"/>
              <w:shd w:val="clear" w:color="auto" w:fill="auto"/>
              <w:spacing w:line="240" w:lineRule="auto"/>
              <w:ind w:left="60" w:firstLine="0"/>
              <w:jc w:val="left"/>
              <w:rPr>
                <w:sz w:val="24"/>
                <w:szCs w:val="24"/>
              </w:rPr>
            </w:pPr>
            <w:r>
              <w:rPr>
                <w:rStyle w:val="aff0"/>
                <w:sz w:val="24"/>
                <w:szCs w:val="24"/>
              </w:rPr>
              <w:t>Регулятивные:</w:t>
            </w:r>
            <w:r>
              <w:rPr>
                <w:rStyle w:val="14"/>
                <w:sz w:val="24"/>
                <w:szCs w:val="24"/>
              </w:rPr>
              <w:t xml:space="preserve"> уметь анализировать текст и соотносить чужие нравственные прин</w:t>
            </w:r>
            <w:r>
              <w:rPr>
                <w:rStyle w:val="14"/>
                <w:sz w:val="24"/>
                <w:szCs w:val="24"/>
              </w:rPr>
              <w:softHyphen/>
              <w:t xml:space="preserve">ципы со </w:t>
            </w:r>
            <w:proofErr w:type="gramStart"/>
            <w:r>
              <w:rPr>
                <w:rStyle w:val="14"/>
                <w:sz w:val="24"/>
                <w:szCs w:val="24"/>
              </w:rPr>
              <w:t>своими</w:t>
            </w:r>
            <w:proofErr w:type="gramEnd"/>
            <w:r>
              <w:rPr>
                <w:rStyle w:val="14"/>
                <w:sz w:val="24"/>
                <w:szCs w:val="24"/>
              </w:rPr>
              <w:t>.</w:t>
            </w:r>
          </w:p>
          <w:p w:rsidR="00C723C6" w:rsidRDefault="00C723C6" w:rsidP="00C723C6">
            <w:pPr>
              <w:pStyle w:val="3"/>
              <w:shd w:val="clear" w:color="auto" w:fill="auto"/>
              <w:spacing w:line="240" w:lineRule="auto"/>
              <w:ind w:left="60" w:firstLine="0"/>
              <w:jc w:val="left"/>
              <w:rPr>
                <w:sz w:val="24"/>
                <w:szCs w:val="24"/>
              </w:rPr>
            </w:pPr>
            <w:r>
              <w:rPr>
                <w:rStyle w:val="aff0"/>
                <w:sz w:val="24"/>
                <w:szCs w:val="24"/>
              </w:rPr>
              <w:t>Коммуникативные:</w:t>
            </w:r>
            <w:r>
              <w:rPr>
                <w:rStyle w:val="14"/>
                <w:sz w:val="24"/>
                <w:szCs w:val="24"/>
              </w:rPr>
              <w:t xml:space="preserve"> уметь читать вслух, </w:t>
            </w:r>
            <w:r>
              <w:rPr>
                <w:rStyle w:val="14"/>
                <w:sz w:val="24"/>
                <w:szCs w:val="24"/>
              </w:rPr>
              <w:lastRenderedPageBreak/>
              <w:t xml:space="preserve">понимать </w:t>
            </w:r>
            <w:proofErr w:type="gramStart"/>
            <w:r>
              <w:rPr>
                <w:rStyle w:val="14"/>
                <w:sz w:val="24"/>
                <w:szCs w:val="24"/>
              </w:rPr>
              <w:t>прочитанное</w:t>
            </w:r>
            <w:proofErr w:type="gramEnd"/>
            <w:r>
              <w:rPr>
                <w:rStyle w:val="14"/>
                <w:sz w:val="24"/>
                <w:szCs w:val="24"/>
              </w:rPr>
              <w:t xml:space="preserve"> и аргументировать свою точку зрения</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lastRenderedPageBreak/>
              <w:t>Формирование устойчивой моти</w:t>
            </w:r>
            <w:r>
              <w:rPr>
                <w:rStyle w:val="14"/>
                <w:sz w:val="24"/>
                <w:szCs w:val="24"/>
              </w:rPr>
              <w:softHyphen/>
              <w:t>вации к самосовер</w:t>
            </w:r>
            <w:r>
              <w:rPr>
                <w:rStyle w:val="14"/>
                <w:sz w:val="24"/>
                <w:szCs w:val="24"/>
              </w:rPr>
              <w:softHyphen/>
              <w:t>шенствованию</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r>
              <w:t>Сочинение-миниатюра</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lastRenderedPageBreak/>
              <w:t>53</w:t>
            </w:r>
          </w:p>
        </w:tc>
        <w:tc>
          <w:tcPr>
            <w:tcW w:w="2410"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М.А. Осоргин. Со</w:t>
            </w:r>
            <w:r>
              <w:rPr>
                <w:rStyle w:val="14"/>
                <w:sz w:val="24"/>
                <w:szCs w:val="24"/>
              </w:rPr>
              <w:softHyphen/>
              <w:t>четание фантастики и реальности в рассказе «Пенсне»</w:t>
            </w:r>
          </w:p>
        </w:tc>
        <w:tc>
          <w:tcPr>
            <w:tcW w:w="707" w:type="dxa"/>
            <w:gridSpan w:val="2"/>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sz w:val="24"/>
                <w:szCs w:val="24"/>
              </w:rPr>
              <w:t>1</w:t>
            </w:r>
          </w:p>
        </w:tc>
        <w:tc>
          <w:tcPr>
            <w:tcW w:w="569"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849"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Научиться опреде</w:t>
            </w:r>
            <w:r>
              <w:rPr>
                <w:rStyle w:val="14"/>
                <w:sz w:val="24"/>
                <w:szCs w:val="24"/>
              </w:rPr>
              <w:softHyphen/>
              <w:t>лять особенности повествования М.А. Осоргина</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firstLine="0"/>
              <w:rPr>
                <w:sz w:val="24"/>
                <w:szCs w:val="24"/>
              </w:rPr>
            </w:pPr>
            <w:proofErr w:type="gramStart"/>
            <w:r>
              <w:rPr>
                <w:rStyle w:val="aff0"/>
                <w:sz w:val="24"/>
                <w:szCs w:val="24"/>
              </w:rPr>
              <w:t>Познавательные</w:t>
            </w:r>
            <w:proofErr w:type="gramEnd"/>
            <w:r>
              <w:rPr>
                <w:rStyle w:val="aff0"/>
                <w:sz w:val="24"/>
                <w:szCs w:val="24"/>
              </w:rPr>
              <w:t>:</w:t>
            </w:r>
            <w:r>
              <w:rPr>
                <w:rStyle w:val="14"/>
                <w:sz w:val="24"/>
                <w:szCs w:val="24"/>
              </w:rPr>
              <w:t xml:space="preserve"> уметь искать и выделять необходимую информацию в предложен</w:t>
            </w:r>
            <w:r>
              <w:rPr>
                <w:rStyle w:val="14"/>
                <w:sz w:val="24"/>
                <w:szCs w:val="24"/>
              </w:rPr>
              <w:softHyphen/>
              <w:t>ных текстах.</w:t>
            </w:r>
          </w:p>
          <w:p w:rsidR="00C723C6" w:rsidRDefault="00C723C6" w:rsidP="00C723C6">
            <w:pPr>
              <w:pStyle w:val="3"/>
              <w:shd w:val="clear" w:color="auto" w:fill="auto"/>
              <w:spacing w:line="240" w:lineRule="auto"/>
              <w:ind w:left="60" w:firstLine="0"/>
              <w:jc w:val="left"/>
              <w:rPr>
                <w:sz w:val="24"/>
                <w:szCs w:val="24"/>
              </w:rPr>
            </w:pPr>
            <w:r>
              <w:rPr>
                <w:rStyle w:val="aff0"/>
                <w:sz w:val="24"/>
                <w:szCs w:val="24"/>
              </w:rPr>
              <w:t>Регулятивные:</w:t>
            </w:r>
            <w:r>
              <w:rPr>
                <w:rStyle w:val="14"/>
                <w:sz w:val="24"/>
                <w:szCs w:val="24"/>
              </w:rPr>
              <w:t xml:space="preserve"> уметь осознавать усвоенный материал, осознавать качество и уровень усвоения.</w:t>
            </w:r>
          </w:p>
          <w:p w:rsidR="00C723C6" w:rsidRDefault="00C723C6" w:rsidP="00C723C6">
            <w:pPr>
              <w:pStyle w:val="3"/>
              <w:shd w:val="clear" w:color="auto" w:fill="auto"/>
              <w:spacing w:line="240" w:lineRule="auto"/>
              <w:ind w:left="60" w:firstLine="0"/>
              <w:jc w:val="left"/>
              <w:rPr>
                <w:sz w:val="24"/>
                <w:szCs w:val="24"/>
              </w:rPr>
            </w:pPr>
            <w:r>
              <w:rPr>
                <w:rStyle w:val="aff0"/>
                <w:sz w:val="24"/>
                <w:szCs w:val="24"/>
              </w:rPr>
              <w:t>Коммуникативные:</w:t>
            </w:r>
            <w:r>
              <w:rPr>
                <w:rStyle w:val="14"/>
                <w:sz w:val="24"/>
                <w:szCs w:val="24"/>
              </w:rPr>
              <w:t xml:space="preserve"> ставить вопросы, обра</w:t>
            </w:r>
            <w:r>
              <w:rPr>
                <w:rStyle w:val="14"/>
                <w:sz w:val="24"/>
                <w:szCs w:val="24"/>
              </w:rPr>
              <w:softHyphen/>
              <w:t>щаться за помощью, формулировать свои затруднения</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Формирование навыков взаимо</w:t>
            </w:r>
            <w:r>
              <w:rPr>
                <w:rStyle w:val="14"/>
                <w:sz w:val="24"/>
                <w:szCs w:val="24"/>
              </w:rPr>
              <w:softHyphen/>
              <w:t>действия в группе по алгоритму вы</w:t>
            </w:r>
            <w:r>
              <w:rPr>
                <w:rStyle w:val="14"/>
                <w:sz w:val="24"/>
                <w:szCs w:val="24"/>
              </w:rPr>
              <w:softHyphen/>
              <w:t>полнения задачи при консульта</w:t>
            </w:r>
            <w:r>
              <w:rPr>
                <w:rStyle w:val="14"/>
                <w:sz w:val="24"/>
                <w:szCs w:val="24"/>
              </w:rPr>
              <w:softHyphen/>
              <w:t xml:space="preserve">тивной </w:t>
            </w:r>
            <w:r>
              <w:rPr>
                <w:rStyle w:val="51"/>
                <w:sz w:val="24"/>
                <w:szCs w:val="24"/>
              </w:rPr>
              <w:t xml:space="preserve">помощи </w:t>
            </w:r>
            <w:r>
              <w:rPr>
                <w:rStyle w:val="14"/>
                <w:sz w:val="24"/>
                <w:szCs w:val="24"/>
              </w:rPr>
              <w:t>учителя</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pPr>
              <w:spacing w:after="0" w:line="240" w:lineRule="auto"/>
              <w:jc w:val="center"/>
              <w:rPr>
                <w:rFonts w:ascii="Times New Roman" w:hAnsi="Times New Roman"/>
                <w:sz w:val="24"/>
                <w:szCs w:val="24"/>
              </w:rPr>
            </w:pPr>
            <w:r>
              <w:rPr>
                <w:rFonts w:ascii="Times New Roman" w:hAnsi="Times New Roman"/>
                <w:lang w:bidi="ru-RU"/>
              </w:rPr>
              <w:t>Ответы на проблемные вопросы</w:t>
            </w:r>
          </w:p>
        </w:tc>
      </w:tr>
      <w:tr w:rsidR="00C723C6" w:rsidTr="00BC288E">
        <w:tc>
          <w:tcPr>
            <w:tcW w:w="15847" w:type="dxa"/>
            <w:gridSpan w:val="11"/>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lang w:bidi="ru-RU"/>
              </w:rPr>
            </w:pPr>
            <w:r>
              <w:rPr>
                <w:b/>
                <w:sz w:val="24"/>
                <w:szCs w:val="24"/>
                <w:lang w:bidi="ru-RU"/>
              </w:rPr>
              <w:t>АЛЕКСАНДР ТРИФОНОВИЧ ТВАРДОВСКИЙ (2 Ч)</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54</w:t>
            </w:r>
          </w:p>
        </w:tc>
        <w:tc>
          <w:tcPr>
            <w:tcW w:w="2410"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Жизнь наро</w:t>
            </w:r>
            <w:r>
              <w:rPr>
                <w:rStyle w:val="14"/>
                <w:sz w:val="24"/>
                <w:szCs w:val="24"/>
              </w:rPr>
              <w:softHyphen/>
              <w:t>да на крутых переломах и поворотах истории в произведе</w:t>
            </w:r>
            <w:r>
              <w:rPr>
                <w:rStyle w:val="14"/>
                <w:sz w:val="24"/>
                <w:szCs w:val="24"/>
              </w:rPr>
              <w:softHyphen/>
              <w:t>нии А. Твар</w:t>
            </w:r>
            <w:r>
              <w:rPr>
                <w:rStyle w:val="14"/>
                <w:sz w:val="24"/>
                <w:szCs w:val="24"/>
              </w:rPr>
              <w:softHyphen/>
              <w:t>довского «Василий Теркин»</w:t>
            </w:r>
          </w:p>
        </w:tc>
        <w:tc>
          <w:tcPr>
            <w:tcW w:w="707" w:type="dxa"/>
            <w:gridSpan w:val="2"/>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sz w:val="24"/>
                <w:szCs w:val="24"/>
              </w:rPr>
              <w:t>1</w:t>
            </w:r>
          </w:p>
        </w:tc>
        <w:tc>
          <w:tcPr>
            <w:tcW w:w="427"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991" w:type="dxa"/>
            <w:gridSpan w:val="2"/>
            <w:tcBorders>
              <w:top w:val="single" w:sz="4" w:space="0" w:color="auto"/>
              <w:left w:val="single" w:sz="4" w:space="0" w:color="auto"/>
              <w:bottom w:val="single" w:sz="4" w:space="0" w:color="auto"/>
              <w:right w:val="single" w:sz="4" w:space="0" w:color="auto"/>
            </w:tcBorders>
          </w:tcPr>
          <w:p w:rsidR="00C723C6" w:rsidRDefault="00C723C6" w:rsidP="001C7AFB">
            <w:pPr>
              <w:spacing w:after="0" w:line="240" w:lineRule="auto"/>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Научиться аргумен</w:t>
            </w:r>
            <w:r>
              <w:rPr>
                <w:rStyle w:val="14"/>
                <w:sz w:val="24"/>
                <w:szCs w:val="24"/>
              </w:rPr>
              <w:softHyphen/>
              <w:t>тировать свой ответ</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proofErr w:type="gramStart"/>
            <w:r>
              <w:rPr>
                <w:rStyle w:val="aff0"/>
                <w:sz w:val="24"/>
                <w:szCs w:val="24"/>
              </w:rPr>
              <w:t>Познавательные</w:t>
            </w:r>
            <w:proofErr w:type="gramEnd"/>
            <w:r>
              <w:rPr>
                <w:rStyle w:val="aff0"/>
                <w:sz w:val="24"/>
                <w:szCs w:val="24"/>
              </w:rPr>
              <w:t>:</w:t>
            </w:r>
            <w:r>
              <w:rPr>
                <w:rStyle w:val="14"/>
                <w:sz w:val="24"/>
                <w:szCs w:val="24"/>
              </w:rPr>
              <w:t xml:space="preserve"> уметь выделять и форму</w:t>
            </w:r>
            <w:r>
              <w:rPr>
                <w:rStyle w:val="14"/>
                <w:sz w:val="24"/>
                <w:szCs w:val="24"/>
              </w:rPr>
              <w:softHyphen/>
              <w:t xml:space="preserve">лировать познавательную цель. </w:t>
            </w:r>
            <w:proofErr w:type="gramStart"/>
            <w:r>
              <w:rPr>
                <w:rStyle w:val="aff0"/>
                <w:sz w:val="24"/>
                <w:szCs w:val="24"/>
              </w:rPr>
              <w:t>Регулятивные</w:t>
            </w:r>
            <w:proofErr w:type="gramEnd"/>
            <w:r>
              <w:rPr>
                <w:rStyle w:val="aff0"/>
                <w:sz w:val="24"/>
                <w:szCs w:val="24"/>
              </w:rPr>
              <w:t>:</w:t>
            </w:r>
            <w:r>
              <w:rPr>
                <w:rStyle w:val="14"/>
                <w:sz w:val="24"/>
                <w:szCs w:val="24"/>
              </w:rPr>
              <w:t xml:space="preserve"> уметь оценивать и формули</w:t>
            </w:r>
            <w:r>
              <w:rPr>
                <w:rStyle w:val="14"/>
                <w:sz w:val="24"/>
                <w:szCs w:val="24"/>
              </w:rPr>
              <w:softHyphen/>
              <w:t xml:space="preserve">ровать то, что уже усвоено. </w:t>
            </w:r>
            <w:r>
              <w:rPr>
                <w:rStyle w:val="aff0"/>
                <w:sz w:val="24"/>
                <w:szCs w:val="24"/>
              </w:rPr>
              <w:t>Коммуникативные:</w:t>
            </w:r>
            <w:r>
              <w:rPr>
                <w:rStyle w:val="14"/>
                <w:sz w:val="24"/>
                <w:szCs w:val="24"/>
              </w:rPr>
              <w:t xml:space="preserve"> уметь моделировать монологическое высказывание, аргументи</w:t>
            </w:r>
            <w:r>
              <w:rPr>
                <w:rStyle w:val="14"/>
                <w:sz w:val="24"/>
                <w:szCs w:val="24"/>
              </w:rPr>
              <w:softHyphen/>
              <w:t>ровать свою позицию и координировать ее с позициями партнеров при выработке об</w:t>
            </w:r>
            <w:r>
              <w:rPr>
                <w:rStyle w:val="14"/>
                <w:sz w:val="24"/>
                <w:szCs w:val="24"/>
              </w:rPr>
              <w:softHyphen/>
              <w:t>щего решения в совместной деятельности</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Формирование навыков иссле</w:t>
            </w:r>
            <w:r>
              <w:rPr>
                <w:rStyle w:val="14"/>
                <w:sz w:val="24"/>
                <w:szCs w:val="24"/>
              </w:rPr>
              <w:softHyphen/>
              <w:t>довательской деятельности, го</w:t>
            </w:r>
            <w:r>
              <w:rPr>
                <w:rStyle w:val="14"/>
                <w:sz w:val="24"/>
                <w:szCs w:val="24"/>
              </w:rPr>
              <w:softHyphen/>
              <w:t>товности и способ</w:t>
            </w:r>
            <w:r>
              <w:rPr>
                <w:rStyle w:val="14"/>
                <w:sz w:val="24"/>
                <w:szCs w:val="24"/>
              </w:rPr>
              <w:softHyphen/>
              <w:t>ности вести диалог с другими людьми и достигать в нем взаимопонимания</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pPr>
              <w:spacing w:after="0" w:line="240" w:lineRule="auto"/>
              <w:jc w:val="center"/>
              <w:rPr>
                <w:rFonts w:ascii="Times New Roman" w:hAnsi="Times New Roman"/>
                <w:sz w:val="24"/>
                <w:szCs w:val="24"/>
              </w:rPr>
            </w:pPr>
            <w:r>
              <w:rPr>
                <w:rFonts w:ascii="Times New Roman" w:hAnsi="Times New Roman"/>
                <w:sz w:val="24"/>
                <w:szCs w:val="24"/>
              </w:rPr>
              <w:t>Тест на восприятие</w:t>
            </w:r>
          </w:p>
          <w:p w:rsidR="00C723C6" w:rsidRDefault="00C723C6" w:rsidP="00C723C6">
            <w:pPr>
              <w:spacing w:after="0" w:line="240" w:lineRule="auto"/>
              <w:jc w:val="center"/>
              <w:rPr>
                <w:rFonts w:ascii="Times New Roman" w:hAnsi="Times New Roman"/>
                <w:sz w:val="24"/>
                <w:szCs w:val="24"/>
              </w:rPr>
            </w:pPr>
            <w:r>
              <w:rPr>
                <w:rFonts w:ascii="Times New Roman" w:hAnsi="Times New Roman"/>
                <w:sz w:val="24"/>
                <w:szCs w:val="24"/>
              </w:rPr>
              <w:t>Индивид</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з</w:t>
            </w:r>
            <w:proofErr w:type="gramEnd"/>
            <w:r>
              <w:rPr>
                <w:rFonts w:ascii="Times New Roman" w:hAnsi="Times New Roman"/>
                <w:sz w:val="24"/>
                <w:szCs w:val="24"/>
              </w:rPr>
              <w:t>адание. Наизусть отрывок</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55</w:t>
            </w:r>
          </w:p>
        </w:tc>
        <w:tc>
          <w:tcPr>
            <w:tcW w:w="2410" w:type="dxa"/>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b/>
                <w:i/>
                <w:iCs/>
                <w:sz w:val="24"/>
                <w:szCs w:val="24"/>
                <w:lang w:bidi="ru-RU"/>
              </w:rPr>
            </w:pPr>
            <w:r>
              <w:rPr>
                <w:rFonts w:ascii="Times New Roman" w:hAnsi="Times New Roman"/>
                <w:b/>
                <w:i/>
                <w:iCs/>
                <w:sz w:val="24"/>
                <w:szCs w:val="24"/>
                <w:lang w:bidi="ru-RU"/>
              </w:rPr>
              <w:t>Контрольная работа № 6 по твор</w:t>
            </w:r>
            <w:r>
              <w:rPr>
                <w:rFonts w:ascii="Times New Roman" w:hAnsi="Times New Roman"/>
                <w:b/>
                <w:i/>
                <w:iCs/>
                <w:sz w:val="24"/>
                <w:szCs w:val="24"/>
                <w:lang w:bidi="ru-RU"/>
              </w:rPr>
              <w:softHyphen/>
              <w:t>честву А. Т. Твардов</w:t>
            </w:r>
            <w:r>
              <w:rPr>
                <w:rFonts w:ascii="Times New Roman" w:hAnsi="Times New Roman"/>
                <w:b/>
                <w:i/>
                <w:iCs/>
                <w:sz w:val="24"/>
                <w:szCs w:val="24"/>
                <w:lang w:bidi="ru-RU"/>
              </w:rPr>
              <w:softHyphen/>
              <w:t>ского</w:t>
            </w:r>
          </w:p>
          <w:p w:rsidR="00C723C6" w:rsidRDefault="00C723C6" w:rsidP="00C723C6">
            <w:pPr>
              <w:rPr>
                <w:rFonts w:ascii="Times New Roman" w:hAnsi="Times New Roman"/>
                <w:b/>
                <w:sz w:val="24"/>
                <w:szCs w:val="24"/>
              </w:rPr>
            </w:pPr>
          </w:p>
        </w:tc>
        <w:tc>
          <w:tcPr>
            <w:tcW w:w="707" w:type="dxa"/>
            <w:gridSpan w:val="2"/>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sz w:val="24"/>
                <w:szCs w:val="24"/>
              </w:rPr>
            </w:pPr>
            <w:r>
              <w:rPr>
                <w:rFonts w:ascii="Times New Roman" w:hAnsi="Times New Roman"/>
                <w:sz w:val="24"/>
                <w:szCs w:val="24"/>
              </w:rPr>
              <w:t>1</w:t>
            </w:r>
          </w:p>
        </w:tc>
        <w:tc>
          <w:tcPr>
            <w:tcW w:w="427"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991" w:type="dxa"/>
            <w:gridSpan w:val="2"/>
            <w:tcBorders>
              <w:top w:val="single" w:sz="4" w:space="0" w:color="auto"/>
              <w:left w:val="single" w:sz="4" w:space="0" w:color="auto"/>
              <w:bottom w:val="single" w:sz="4" w:space="0" w:color="auto"/>
              <w:right w:val="single" w:sz="4" w:space="0" w:color="auto"/>
            </w:tcBorders>
          </w:tcPr>
          <w:p w:rsidR="00C723C6" w:rsidRDefault="00C723C6" w:rsidP="001C7AFB">
            <w:pPr>
              <w:spacing w:after="0" w:line="240" w:lineRule="auto"/>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Научиться про</w:t>
            </w:r>
            <w:r>
              <w:rPr>
                <w:rStyle w:val="14"/>
                <w:sz w:val="24"/>
                <w:szCs w:val="24"/>
              </w:rPr>
              <w:softHyphen/>
              <w:t>ектировать и кор</w:t>
            </w:r>
            <w:r>
              <w:rPr>
                <w:rStyle w:val="14"/>
                <w:sz w:val="24"/>
                <w:szCs w:val="24"/>
              </w:rPr>
              <w:softHyphen/>
              <w:t>ректировать индивидуальный маршрут восполне</w:t>
            </w:r>
            <w:r>
              <w:rPr>
                <w:rStyle w:val="14"/>
                <w:sz w:val="24"/>
                <w:szCs w:val="24"/>
              </w:rPr>
              <w:softHyphen/>
              <w:t>ния проблемных зон в изученных темах</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aff0"/>
                <w:sz w:val="24"/>
                <w:szCs w:val="24"/>
              </w:rPr>
              <w:t>Познавательные:</w:t>
            </w:r>
            <w:r>
              <w:rPr>
                <w:rStyle w:val="14"/>
                <w:sz w:val="24"/>
                <w:szCs w:val="24"/>
              </w:rPr>
              <w:t xml:space="preserve"> узнавать, называть и определять объекты в соответствии с со</w:t>
            </w:r>
            <w:r>
              <w:rPr>
                <w:rStyle w:val="14"/>
                <w:sz w:val="24"/>
                <w:szCs w:val="24"/>
              </w:rPr>
              <w:softHyphen/>
              <w:t>держанием.</w:t>
            </w:r>
          </w:p>
          <w:p w:rsidR="00C723C6" w:rsidRDefault="00C723C6" w:rsidP="00C723C6">
            <w:pPr>
              <w:pStyle w:val="3"/>
              <w:shd w:val="clear" w:color="auto" w:fill="auto"/>
              <w:spacing w:line="240" w:lineRule="auto"/>
              <w:ind w:left="60" w:firstLine="0"/>
              <w:jc w:val="left"/>
              <w:rPr>
                <w:sz w:val="24"/>
                <w:szCs w:val="24"/>
              </w:rPr>
            </w:pPr>
            <w:proofErr w:type="gramStart"/>
            <w:r>
              <w:rPr>
                <w:rStyle w:val="aff0"/>
                <w:sz w:val="24"/>
                <w:szCs w:val="24"/>
              </w:rPr>
              <w:t>Регулятивные</w:t>
            </w:r>
            <w:proofErr w:type="gramEnd"/>
            <w:r>
              <w:rPr>
                <w:rStyle w:val="aff0"/>
                <w:sz w:val="24"/>
                <w:szCs w:val="24"/>
              </w:rPr>
              <w:t>:</w:t>
            </w:r>
            <w:r>
              <w:rPr>
                <w:rStyle w:val="14"/>
                <w:sz w:val="24"/>
                <w:szCs w:val="24"/>
              </w:rPr>
              <w:t xml:space="preserve"> формировать ситуацию са</w:t>
            </w:r>
            <w:r>
              <w:rPr>
                <w:rStyle w:val="14"/>
                <w:sz w:val="24"/>
                <w:szCs w:val="24"/>
              </w:rPr>
              <w:softHyphen/>
              <w:t xml:space="preserve">морегуляции эмоциональных состояний, т. е. формировать операциональный опыт. </w:t>
            </w:r>
            <w:r>
              <w:rPr>
                <w:rStyle w:val="aff0"/>
                <w:sz w:val="24"/>
                <w:szCs w:val="24"/>
              </w:rPr>
              <w:t>Коммуникативные:</w:t>
            </w:r>
            <w:r>
              <w:rPr>
                <w:rStyle w:val="14"/>
                <w:sz w:val="24"/>
                <w:szCs w:val="24"/>
              </w:rPr>
              <w:t xml:space="preserve"> уметь читать вслух и понимать прочитанное</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Формирование навыков диагно</w:t>
            </w:r>
            <w:r>
              <w:rPr>
                <w:rStyle w:val="14"/>
                <w:sz w:val="24"/>
                <w:szCs w:val="24"/>
              </w:rPr>
              <w:softHyphen/>
              <w:t>стической деятель</w:t>
            </w:r>
            <w:r>
              <w:rPr>
                <w:rStyle w:val="14"/>
                <w:sz w:val="24"/>
                <w:szCs w:val="24"/>
              </w:rPr>
              <w:softHyphen/>
              <w:t>ности</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pPr>
              <w:spacing w:after="0" w:line="240" w:lineRule="auto"/>
              <w:jc w:val="center"/>
              <w:rPr>
                <w:rFonts w:ascii="Times New Roman" w:hAnsi="Times New Roman"/>
                <w:sz w:val="24"/>
                <w:szCs w:val="24"/>
              </w:rPr>
            </w:pPr>
            <w:r>
              <w:rPr>
                <w:rFonts w:ascii="Times New Roman" w:hAnsi="Times New Roman"/>
                <w:sz w:val="24"/>
                <w:szCs w:val="24"/>
              </w:rPr>
              <w:t>Контрольная работа</w:t>
            </w:r>
          </w:p>
        </w:tc>
      </w:tr>
      <w:tr w:rsidR="00C723C6" w:rsidTr="00BC288E">
        <w:tc>
          <w:tcPr>
            <w:tcW w:w="15847" w:type="dxa"/>
            <w:gridSpan w:val="11"/>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r>
              <w:rPr>
                <w:rFonts w:ascii="Times New Roman" w:hAnsi="Times New Roman"/>
                <w:b/>
                <w:sz w:val="24"/>
                <w:szCs w:val="24"/>
                <w:lang w:bidi="ru-RU"/>
              </w:rPr>
              <w:t>СТИХИ И ПЕСНИ О ВЕЛИКОЙ ОТЕЧЕСТВЕННОЙ ВОЙНЕ 1941-1945 ГГ. (ОБЗОР) (2 Ч)</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56</w:t>
            </w:r>
          </w:p>
        </w:tc>
        <w:tc>
          <w:tcPr>
            <w:tcW w:w="2410" w:type="dxa"/>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М.В. Иса</w:t>
            </w:r>
            <w:r>
              <w:rPr>
                <w:rFonts w:ascii="Times New Roman" w:hAnsi="Times New Roman"/>
                <w:b/>
                <w:sz w:val="24"/>
                <w:szCs w:val="24"/>
                <w:lang w:bidi="ru-RU"/>
              </w:rPr>
              <w:softHyphen/>
              <w:t xml:space="preserve">ковский «Катюша», «Враги </w:t>
            </w:r>
            <w:r>
              <w:rPr>
                <w:rFonts w:ascii="Times New Roman" w:hAnsi="Times New Roman"/>
                <w:b/>
                <w:sz w:val="24"/>
                <w:szCs w:val="24"/>
                <w:lang w:bidi="ru-RU"/>
              </w:rPr>
              <w:lastRenderedPageBreak/>
              <w:t>со</w:t>
            </w:r>
            <w:r>
              <w:rPr>
                <w:rFonts w:ascii="Times New Roman" w:hAnsi="Times New Roman"/>
                <w:b/>
                <w:sz w:val="24"/>
                <w:szCs w:val="24"/>
                <w:lang w:bidi="ru-RU"/>
              </w:rPr>
              <w:softHyphen/>
              <w:t>жгли род</w:t>
            </w:r>
            <w:r>
              <w:rPr>
                <w:rFonts w:ascii="Times New Roman" w:hAnsi="Times New Roman"/>
                <w:b/>
                <w:sz w:val="24"/>
                <w:szCs w:val="24"/>
                <w:lang w:bidi="ru-RU"/>
              </w:rPr>
              <w:softHyphen/>
              <w:t>ную хату»; Б.Ш. Оку</w:t>
            </w:r>
            <w:r>
              <w:rPr>
                <w:rFonts w:ascii="Times New Roman" w:hAnsi="Times New Roman"/>
                <w:b/>
                <w:sz w:val="24"/>
                <w:szCs w:val="24"/>
                <w:lang w:bidi="ru-RU"/>
              </w:rPr>
              <w:softHyphen/>
              <w:t>джава «Пе</w:t>
            </w:r>
            <w:r>
              <w:rPr>
                <w:rFonts w:ascii="Times New Roman" w:hAnsi="Times New Roman"/>
                <w:b/>
                <w:sz w:val="24"/>
                <w:szCs w:val="24"/>
                <w:lang w:bidi="ru-RU"/>
              </w:rPr>
              <w:softHyphen/>
              <w:t>сенка о пе</w:t>
            </w:r>
            <w:r>
              <w:rPr>
                <w:rFonts w:ascii="Times New Roman" w:hAnsi="Times New Roman"/>
                <w:b/>
                <w:sz w:val="24"/>
                <w:szCs w:val="24"/>
                <w:lang w:bidi="ru-RU"/>
              </w:rPr>
              <w:softHyphen/>
              <w:t>хоте», «Здесь птицы не поют»</w:t>
            </w:r>
          </w:p>
          <w:p w:rsidR="00C723C6" w:rsidRDefault="00C723C6" w:rsidP="00C723C6">
            <w:pPr>
              <w:rPr>
                <w:rFonts w:ascii="Times New Roman" w:hAnsi="Times New Roman"/>
                <w:b/>
                <w:sz w:val="24"/>
                <w:szCs w:val="24"/>
              </w:rPr>
            </w:pPr>
          </w:p>
        </w:tc>
        <w:tc>
          <w:tcPr>
            <w:tcW w:w="707" w:type="dxa"/>
            <w:gridSpan w:val="2"/>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sz w:val="24"/>
                <w:szCs w:val="24"/>
              </w:rPr>
            </w:pPr>
            <w:r>
              <w:rPr>
                <w:rFonts w:ascii="Times New Roman" w:hAnsi="Times New Roman"/>
                <w:sz w:val="24"/>
                <w:szCs w:val="24"/>
              </w:rPr>
              <w:lastRenderedPageBreak/>
              <w:t>1</w:t>
            </w:r>
          </w:p>
        </w:tc>
        <w:tc>
          <w:tcPr>
            <w:tcW w:w="427"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991"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Научиться опреде</w:t>
            </w:r>
            <w:r>
              <w:rPr>
                <w:rStyle w:val="14"/>
                <w:sz w:val="24"/>
                <w:szCs w:val="24"/>
              </w:rPr>
              <w:softHyphen/>
              <w:t xml:space="preserve">лять </w:t>
            </w:r>
            <w:r>
              <w:rPr>
                <w:rStyle w:val="14"/>
                <w:sz w:val="24"/>
                <w:szCs w:val="24"/>
              </w:rPr>
              <w:lastRenderedPageBreak/>
              <w:t>идейно-эмоцио</w:t>
            </w:r>
            <w:r>
              <w:rPr>
                <w:rStyle w:val="14"/>
                <w:sz w:val="24"/>
                <w:szCs w:val="24"/>
              </w:rPr>
              <w:softHyphen/>
              <w:t>нальное содержание произведений о вой</w:t>
            </w:r>
            <w:r>
              <w:rPr>
                <w:rStyle w:val="14"/>
                <w:sz w:val="24"/>
                <w:szCs w:val="24"/>
              </w:rPr>
              <w:softHyphen/>
              <w:t>не</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firstLine="0"/>
              <w:rPr>
                <w:sz w:val="24"/>
                <w:szCs w:val="24"/>
              </w:rPr>
            </w:pPr>
            <w:r>
              <w:rPr>
                <w:rStyle w:val="aff0"/>
                <w:sz w:val="24"/>
                <w:szCs w:val="24"/>
              </w:rPr>
              <w:lastRenderedPageBreak/>
              <w:t>Познавательные:</w:t>
            </w:r>
            <w:r>
              <w:rPr>
                <w:rStyle w:val="14"/>
                <w:sz w:val="24"/>
                <w:szCs w:val="24"/>
              </w:rPr>
              <w:t xml:space="preserve"> уметь узнавать, называть и определять объекты в соответствии с со</w:t>
            </w:r>
            <w:r>
              <w:rPr>
                <w:rStyle w:val="14"/>
                <w:sz w:val="24"/>
                <w:szCs w:val="24"/>
              </w:rPr>
              <w:softHyphen/>
            </w:r>
            <w:r>
              <w:rPr>
                <w:rStyle w:val="14"/>
                <w:sz w:val="24"/>
                <w:szCs w:val="24"/>
              </w:rPr>
              <w:lastRenderedPageBreak/>
              <w:t>держанием (формировать умения работать по алгоритмам).</w:t>
            </w:r>
          </w:p>
          <w:p w:rsidR="00C723C6" w:rsidRDefault="00C723C6" w:rsidP="00C723C6">
            <w:pPr>
              <w:pStyle w:val="3"/>
              <w:shd w:val="clear" w:color="auto" w:fill="auto"/>
              <w:spacing w:line="240" w:lineRule="auto"/>
              <w:ind w:firstLine="0"/>
              <w:rPr>
                <w:sz w:val="24"/>
                <w:szCs w:val="24"/>
              </w:rPr>
            </w:pPr>
            <w:proofErr w:type="gramStart"/>
            <w:r>
              <w:rPr>
                <w:rStyle w:val="aff0"/>
                <w:sz w:val="24"/>
                <w:szCs w:val="24"/>
              </w:rPr>
              <w:t>Регулятивные</w:t>
            </w:r>
            <w:proofErr w:type="gramEnd"/>
            <w:r>
              <w:rPr>
                <w:rStyle w:val="aff0"/>
                <w:sz w:val="24"/>
                <w:szCs w:val="24"/>
              </w:rPr>
              <w:t>:</w:t>
            </w:r>
            <w:r>
              <w:rPr>
                <w:rStyle w:val="14"/>
                <w:sz w:val="24"/>
                <w:szCs w:val="24"/>
              </w:rPr>
              <w:t xml:space="preserve"> применять метод информа</w:t>
            </w:r>
            <w:r>
              <w:rPr>
                <w:rStyle w:val="14"/>
                <w:sz w:val="24"/>
                <w:szCs w:val="24"/>
              </w:rPr>
              <w:softHyphen/>
              <w:t>ционного поиска, в том числе с помощью компьютерных средств.</w:t>
            </w:r>
          </w:p>
          <w:p w:rsidR="00C723C6" w:rsidRDefault="00C723C6" w:rsidP="00C723C6">
            <w:pPr>
              <w:pStyle w:val="3"/>
              <w:shd w:val="clear" w:color="auto" w:fill="auto"/>
              <w:spacing w:line="240" w:lineRule="auto"/>
              <w:ind w:left="60" w:firstLine="0"/>
              <w:jc w:val="left"/>
              <w:rPr>
                <w:sz w:val="24"/>
                <w:szCs w:val="24"/>
              </w:rPr>
            </w:pPr>
            <w:r>
              <w:rPr>
                <w:rStyle w:val="aff0"/>
                <w:sz w:val="24"/>
                <w:szCs w:val="24"/>
              </w:rPr>
              <w:t>Коммуникативные:</w:t>
            </w:r>
            <w:r>
              <w:rPr>
                <w:rStyle w:val="14"/>
                <w:sz w:val="24"/>
                <w:szCs w:val="24"/>
              </w:rPr>
              <w:t xml:space="preserve"> формировать навыки выразительного чтения, коллективного взаимодействия</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firstLine="0"/>
              <w:rPr>
                <w:sz w:val="24"/>
                <w:szCs w:val="24"/>
              </w:rPr>
            </w:pPr>
            <w:r>
              <w:rPr>
                <w:rStyle w:val="14"/>
                <w:sz w:val="24"/>
                <w:szCs w:val="24"/>
              </w:rPr>
              <w:lastRenderedPageBreak/>
              <w:t>Формирование мо</w:t>
            </w:r>
            <w:r>
              <w:rPr>
                <w:rStyle w:val="14"/>
                <w:sz w:val="24"/>
                <w:szCs w:val="24"/>
              </w:rPr>
              <w:softHyphen/>
              <w:t xml:space="preserve">тивации к </w:t>
            </w:r>
            <w:r>
              <w:rPr>
                <w:rStyle w:val="14"/>
                <w:sz w:val="24"/>
                <w:szCs w:val="24"/>
              </w:rPr>
              <w:lastRenderedPageBreak/>
              <w:t>индиви</w:t>
            </w:r>
            <w:r>
              <w:rPr>
                <w:rStyle w:val="14"/>
                <w:sz w:val="24"/>
                <w:szCs w:val="24"/>
              </w:rPr>
              <w:softHyphen/>
              <w:t>дуальной и коллек</w:t>
            </w:r>
            <w:r>
              <w:rPr>
                <w:rStyle w:val="14"/>
                <w:sz w:val="24"/>
                <w:szCs w:val="24"/>
              </w:rPr>
              <w:softHyphen/>
              <w:t>тивной творческой деятельности</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r>
              <w:lastRenderedPageBreak/>
              <w:t>Чтение наизусть</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lastRenderedPageBreak/>
              <w:t>57</w:t>
            </w:r>
          </w:p>
        </w:tc>
        <w:tc>
          <w:tcPr>
            <w:tcW w:w="2410" w:type="dxa"/>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А.И. Фать</w:t>
            </w:r>
            <w:r>
              <w:rPr>
                <w:rFonts w:ascii="Times New Roman" w:hAnsi="Times New Roman"/>
                <w:b/>
                <w:sz w:val="24"/>
                <w:szCs w:val="24"/>
                <w:lang w:bidi="ru-RU"/>
              </w:rPr>
              <w:softHyphen/>
              <w:t>янов «Со</w:t>
            </w:r>
            <w:r>
              <w:rPr>
                <w:rFonts w:ascii="Times New Roman" w:hAnsi="Times New Roman"/>
                <w:b/>
                <w:sz w:val="24"/>
                <w:szCs w:val="24"/>
                <w:lang w:bidi="ru-RU"/>
              </w:rPr>
              <w:softHyphen/>
              <w:t>ловьи»;</w:t>
            </w:r>
          </w:p>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Л.И. Оша</w:t>
            </w:r>
            <w:r>
              <w:rPr>
                <w:rFonts w:ascii="Times New Roman" w:hAnsi="Times New Roman"/>
                <w:b/>
                <w:sz w:val="24"/>
                <w:szCs w:val="24"/>
                <w:lang w:bidi="ru-RU"/>
              </w:rPr>
              <w:softHyphen/>
              <w:t>нин «До</w:t>
            </w:r>
            <w:r>
              <w:rPr>
                <w:rFonts w:ascii="Times New Roman" w:hAnsi="Times New Roman"/>
                <w:b/>
                <w:sz w:val="24"/>
                <w:szCs w:val="24"/>
                <w:lang w:bidi="ru-RU"/>
              </w:rPr>
              <w:softHyphen/>
              <w:t>роги».</w:t>
            </w:r>
          </w:p>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Лирические и героиче</w:t>
            </w:r>
            <w:r>
              <w:rPr>
                <w:rFonts w:ascii="Times New Roman" w:hAnsi="Times New Roman"/>
                <w:b/>
                <w:sz w:val="24"/>
                <w:szCs w:val="24"/>
                <w:lang w:bidi="ru-RU"/>
              </w:rPr>
              <w:softHyphen/>
              <w:t>ские песни о Великой Отечествен</w:t>
            </w:r>
            <w:r>
              <w:rPr>
                <w:rFonts w:ascii="Times New Roman" w:hAnsi="Times New Roman"/>
                <w:b/>
                <w:sz w:val="24"/>
                <w:szCs w:val="24"/>
                <w:lang w:bidi="ru-RU"/>
              </w:rPr>
              <w:softHyphen/>
              <w:t>ной войне</w:t>
            </w:r>
          </w:p>
          <w:p w:rsidR="00C723C6" w:rsidRDefault="00C723C6" w:rsidP="00C723C6">
            <w:pPr>
              <w:rPr>
                <w:rFonts w:ascii="Times New Roman" w:hAnsi="Times New Roman"/>
                <w:b/>
                <w:sz w:val="24"/>
                <w:szCs w:val="24"/>
              </w:rPr>
            </w:pPr>
          </w:p>
        </w:tc>
        <w:tc>
          <w:tcPr>
            <w:tcW w:w="707" w:type="dxa"/>
            <w:gridSpan w:val="2"/>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sz w:val="24"/>
                <w:szCs w:val="24"/>
              </w:rPr>
            </w:pPr>
            <w:r>
              <w:rPr>
                <w:rFonts w:ascii="Times New Roman" w:hAnsi="Times New Roman"/>
                <w:sz w:val="24"/>
                <w:szCs w:val="24"/>
              </w:rPr>
              <w:t>1</w:t>
            </w:r>
          </w:p>
        </w:tc>
        <w:tc>
          <w:tcPr>
            <w:tcW w:w="427"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991"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Научиться опре</w:t>
            </w:r>
            <w:r>
              <w:rPr>
                <w:rStyle w:val="14"/>
                <w:sz w:val="24"/>
                <w:szCs w:val="24"/>
              </w:rPr>
              <w:softHyphen/>
              <w:t>делять жанрово</w:t>
            </w:r>
            <w:r>
              <w:rPr>
                <w:rStyle w:val="14"/>
                <w:sz w:val="24"/>
                <w:szCs w:val="24"/>
              </w:rPr>
              <w:softHyphen/>
              <w:t>композиционные особенности песен о Великой Отечест</w:t>
            </w:r>
            <w:r>
              <w:rPr>
                <w:rStyle w:val="14"/>
                <w:sz w:val="24"/>
                <w:szCs w:val="24"/>
              </w:rPr>
              <w:softHyphen/>
              <w:t>венной войне</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proofErr w:type="gramStart"/>
            <w:r>
              <w:rPr>
                <w:rStyle w:val="aff0"/>
                <w:sz w:val="24"/>
                <w:szCs w:val="24"/>
              </w:rPr>
              <w:t>Познавательные:</w:t>
            </w:r>
            <w:r>
              <w:rPr>
                <w:rStyle w:val="14"/>
                <w:sz w:val="24"/>
                <w:szCs w:val="24"/>
              </w:rPr>
              <w:t xml:space="preserve"> уметь синтезировать по</w:t>
            </w:r>
            <w:r>
              <w:rPr>
                <w:rStyle w:val="14"/>
                <w:sz w:val="24"/>
                <w:szCs w:val="24"/>
              </w:rPr>
              <w:softHyphen/>
              <w:t>лученную информацию для составления ответа (тест).</w:t>
            </w:r>
            <w:proofErr w:type="gramEnd"/>
          </w:p>
          <w:p w:rsidR="00C723C6" w:rsidRDefault="00C723C6" w:rsidP="00C723C6">
            <w:pPr>
              <w:pStyle w:val="3"/>
              <w:shd w:val="clear" w:color="auto" w:fill="auto"/>
              <w:spacing w:line="240" w:lineRule="auto"/>
              <w:ind w:left="60" w:firstLine="0"/>
              <w:jc w:val="left"/>
              <w:rPr>
                <w:sz w:val="24"/>
                <w:szCs w:val="24"/>
              </w:rPr>
            </w:pPr>
            <w:r>
              <w:rPr>
                <w:rStyle w:val="aff0"/>
                <w:sz w:val="24"/>
                <w:szCs w:val="24"/>
              </w:rPr>
              <w:t>Регулятивные:</w:t>
            </w:r>
            <w:r>
              <w:rPr>
                <w:rStyle w:val="14"/>
                <w:sz w:val="24"/>
                <w:szCs w:val="24"/>
              </w:rPr>
              <w:t xml:space="preserve"> уметь определять меры усвоения изученного материала. </w:t>
            </w:r>
            <w:r>
              <w:rPr>
                <w:rStyle w:val="aff0"/>
                <w:sz w:val="24"/>
                <w:szCs w:val="24"/>
              </w:rPr>
              <w:t>Коммуникативные:</w:t>
            </w:r>
            <w:r>
              <w:rPr>
                <w:rStyle w:val="14"/>
                <w:sz w:val="24"/>
                <w:szCs w:val="24"/>
              </w:rPr>
              <w:t xml:space="preserve"> уметь делать анализ текста, используя изученную терминоло</w:t>
            </w:r>
            <w:r>
              <w:rPr>
                <w:rStyle w:val="14"/>
                <w:sz w:val="24"/>
                <w:szCs w:val="24"/>
              </w:rPr>
              <w:softHyphen/>
              <w:t>гию и полученные знания</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Формирование навыков взаимо</w:t>
            </w:r>
            <w:r>
              <w:rPr>
                <w:rStyle w:val="14"/>
                <w:sz w:val="24"/>
                <w:szCs w:val="24"/>
              </w:rPr>
              <w:softHyphen/>
              <w:t>действия в группе по алгоритму вы</w:t>
            </w:r>
            <w:r>
              <w:rPr>
                <w:rStyle w:val="14"/>
                <w:sz w:val="24"/>
                <w:szCs w:val="24"/>
              </w:rPr>
              <w:softHyphen/>
              <w:t>полнения задачи при консульта</w:t>
            </w:r>
            <w:r>
              <w:rPr>
                <w:rStyle w:val="14"/>
                <w:sz w:val="24"/>
                <w:szCs w:val="24"/>
              </w:rPr>
              <w:softHyphen/>
              <w:t>тивной помощи учителя</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r>
              <w:t>Индивид</w:t>
            </w:r>
            <w:proofErr w:type="gramStart"/>
            <w:r>
              <w:t>.</w:t>
            </w:r>
            <w:proofErr w:type="gramEnd"/>
            <w:r>
              <w:t xml:space="preserve"> </w:t>
            </w:r>
            <w:proofErr w:type="gramStart"/>
            <w:r>
              <w:t>з</w:t>
            </w:r>
            <w:proofErr w:type="gramEnd"/>
            <w:r>
              <w:t>адание.</w:t>
            </w:r>
          </w:p>
        </w:tc>
      </w:tr>
      <w:tr w:rsidR="00C723C6" w:rsidTr="00BC288E">
        <w:tc>
          <w:tcPr>
            <w:tcW w:w="15847" w:type="dxa"/>
            <w:gridSpan w:val="11"/>
            <w:tcBorders>
              <w:top w:val="single" w:sz="4" w:space="0" w:color="auto"/>
              <w:left w:val="single" w:sz="4" w:space="0" w:color="auto"/>
              <w:bottom w:val="single" w:sz="4" w:space="0" w:color="auto"/>
              <w:right w:val="single" w:sz="4" w:space="0" w:color="auto"/>
            </w:tcBorders>
          </w:tcPr>
          <w:p w:rsidR="00C723C6" w:rsidRDefault="00C723C6" w:rsidP="00C723C6">
            <w:r>
              <w:rPr>
                <w:rFonts w:ascii="Times New Roman" w:hAnsi="Times New Roman"/>
                <w:b/>
                <w:sz w:val="24"/>
                <w:szCs w:val="24"/>
                <w:lang w:bidi="ru-RU"/>
              </w:rPr>
              <w:t xml:space="preserve">                                                        ВИКТОР ПЕТРОВИЧ АСТАФЬЕВ (3 Ч)</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58</w:t>
            </w:r>
          </w:p>
        </w:tc>
        <w:tc>
          <w:tcPr>
            <w:tcW w:w="2410"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b/>
                <w:sz w:val="24"/>
                <w:szCs w:val="24"/>
              </w:rPr>
            </w:pPr>
            <w:r>
              <w:rPr>
                <w:rStyle w:val="14"/>
                <w:b/>
                <w:sz w:val="24"/>
                <w:szCs w:val="24"/>
              </w:rPr>
              <w:t>Автобиогра</w:t>
            </w:r>
            <w:r>
              <w:rPr>
                <w:rStyle w:val="14"/>
                <w:b/>
                <w:sz w:val="24"/>
                <w:szCs w:val="24"/>
              </w:rPr>
              <w:softHyphen/>
              <w:t>фический характер рассказа В.П. Астафь</w:t>
            </w:r>
            <w:r>
              <w:rPr>
                <w:rStyle w:val="14"/>
                <w:b/>
                <w:sz w:val="24"/>
                <w:szCs w:val="24"/>
              </w:rPr>
              <w:softHyphen/>
              <w:t>ева «Фо</w:t>
            </w:r>
            <w:r>
              <w:rPr>
                <w:rStyle w:val="14"/>
                <w:b/>
                <w:sz w:val="24"/>
                <w:szCs w:val="24"/>
              </w:rPr>
              <w:softHyphen/>
              <w:t>тография, на которой меня нет»</w:t>
            </w:r>
          </w:p>
        </w:tc>
        <w:tc>
          <w:tcPr>
            <w:tcW w:w="707" w:type="dxa"/>
            <w:gridSpan w:val="2"/>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sz w:val="24"/>
                <w:szCs w:val="24"/>
              </w:rPr>
              <w:t>1</w:t>
            </w:r>
          </w:p>
        </w:tc>
        <w:tc>
          <w:tcPr>
            <w:tcW w:w="427"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991"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Научиться опре</w:t>
            </w:r>
            <w:r>
              <w:rPr>
                <w:rStyle w:val="14"/>
                <w:sz w:val="24"/>
                <w:szCs w:val="24"/>
              </w:rPr>
              <w:softHyphen/>
              <w:t>делять идейно-те</w:t>
            </w:r>
            <w:r>
              <w:rPr>
                <w:rStyle w:val="14"/>
                <w:sz w:val="24"/>
                <w:szCs w:val="24"/>
              </w:rPr>
              <w:softHyphen/>
              <w:t>матическое свое</w:t>
            </w:r>
            <w:r>
              <w:rPr>
                <w:rStyle w:val="14"/>
                <w:sz w:val="24"/>
                <w:szCs w:val="24"/>
              </w:rPr>
              <w:softHyphen/>
              <w:t>образие рассказа В.П. Астафьева</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proofErr w:type="gramStart"/>
            <w:r>
              <w:rPr>
                <w:rStyle w:val="aff0"/>
                <w:sz w:val="24"/>
                <w:szCs w:val="24"/>
              </w:rPr>
              <w:t>Познавательные:</w:t>
            </w:r>
            <w:r>
              <w:rPr>
                <w:rStyle w:val="14"/>
                <w:sz w:val="24"/>
                <w:szCs w:val="24"/>
              </w:rPr>
              <w:t xml:space="preserve"> уметь синтезировать по</w:t>
            </w:r>
            <w:r>
              <w:rPr>
                <w:rStyle w:val="14"/>
                <w:sz w:val="24"/>
                <w:szCs w:val="24"/>
              </w:rPr>
              <w:softHyphen/>
              <w:t>лученную информацию для составления ответа (тест).</w:t>
            </w:r>
            <w:proofErr w:type="gramEnd"/>
          </w:p>
          <w:p w:rsidR="00C723C6" w:rsidRDefault="00C723C6" w:rsidP="00C723C6">
            <w:pPr>
              <w:pStyle w:val="3"/>
              <w:shd w:val="clear" w:color="auto" w:fill="auto"/>
              <w:spacing w:line="240" w:lineRule="auto"/>
              <w:ind w:left="60" w:firstLine="0"/>
              <w:jc w:val="left"/>
              <w:rPr>
                <w:sz w:val="24"/>
                <w:szCs w:val="24"/>
              </w:rPr>
            </w:pPr>
            <w:r>
              <w:rPr>
                <w:rStyle w:val="aff0"/>
                <w:sz w:val="24"/>
                <w:szCs w:val="24"/>
              </w:rPr>
              <w:t>Регулятивные:</w:t>
            </w:r>
            <w:r>
              <w:rPr>
                <w:rStyle w:val="14"/>
                <w:sz w:val="24"/>
                <w:szCs w:val="24"/>
              </w:rPr>
              <w:t xml:space="preserve"> уметь выполнять учебные действия (отвечать на вопросы теста); пла</w:t>
            </w:r>
            <w:r>
              <w:rPr>
                <w:rStyle w:val="14"/>
                <w:sz w:val="24"/>
                <w:szCs w:val="24"/>
              </w:rPr>
              <w:softHyphen/>
              <w:t>нировать алгоритм ответа, работать само</w:t>
            </w:r>
            <w:r>
              <w:rPr>
                <w:rStyle w:val="14"/>
                <w:sz w:val="24"/>
                <w:szCs w:val="24"/>
              </w:rPr>
              <w:softHyphen/>
              <w:t>стоятельно.</w:t>
            </w:r>
          </w:p>
          <w:p w:rsidR="00C723C6" w:rsidRDefault="00C723C6" w:rsidP="00C723C6">
            <w:pPr>
              <w:pStyle w:val="3"/>
              <w:shd w:val="clear" w:color="auto" w:fill="auto"/>
              <w:spacing w:line="240" w:lineRule="auto"/>
              <w:ind w:left="60" w:firstLine="0"/>
              <w:jc w:val="left"/>
              <w:rPr>
                <w:sz w:val="24"/>
                <w:szCs w:val="24"/>
              </w:rPr>
            </w:pPr>
            <w:r>
              <w:rPr>
                <w:rStyle w:val="aff0"/>
                <w:sz w:val="24"/>
                <w:szCs w:val="24"/>
              </w:rPr>
              <w:t>Коммуникативные:</w:t>
            </w:r>
            <w:r>
              <w:rPr>
                <w:rStyle w:val="14"/>
                <w:sz w:val="24"/>
                <w:szCs w:val="24"/>
              </w:rPr>
              <w:t xml:space="preserve"> уметь строить моноло</w:t>
            </w:r>
            <w:r>
              <w:rPr>
                <w:rStyle w:val="14"/>
                <w:sz w:val="24"/>
                <w:szCs w:val="24"/>
              </w:rPr>
              <w:softHyphen/>
              <w:t xml:space="preserve">гическое высказывание, формулировать свою точку зрения, </w:t>
            </w:r>
            <w:r>
              <w:rPr>
                <w:rStyle w:val="14"/>
                <w:sz w:val="24"/>
                <w:szCs w:val="24"/>
              </w:rPr>
              <w:lastRenderedPageBreak/>
              <w:t>адекватно использовать различные речевые средства для решения коммуникативных задач</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firstLine="0"/>
              <w:rPr>
                <w:sz w:val="24"/>
                <w:szCs w:val="24"/>
              </w:rPr>
            </w:pPr>
            <w:r>
              <w:rPr>
                <w:rStyle w:val="14"/>
                <w:sz w:val="24"/>
                <w:szCs w:val="24"/>
              </w:rPr>
              <w:lastRenderedPageBreak/>
              <w:t>Формирование мо</w:t>
            </w:r>
            <w:r>
              <w:rPr>
                <w:rStyle w:val="14"/>
                <w:sz w:val="24"/>
                <w:szCs w:val="24"/>
              </w:rPr>
              <w:softHyphen/>
              <w:t>тивации к индиви</w:t>
            </w:r>
            <w:r>
              <w:rPr>
                <w:rStyle w:val="14"/>
                <w:sz w:val="24"/>
                <w:szCs w:val="24"/>
              </w:rPr>
              <w:softHyphen/>
              <w:t>дуальной и коллек</w:t>
            </w:r>
            <w:r>
              <w:rPr>
                <w:rStyle w:val="14"/>
                <w:sz w:val="24"/>
                <w:szCs w:val="24"/>
              </w:rPr>
              <w:softHyphen/>
              <w:t>тивной творческой деятельности</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r>
              <w:t>Анализ эпизода</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lastRenderedPageBreak/>
              <w:t>59</w:t>
            </w:r>
          </w:p>
        </w:tc>
        <w:tc>
          <w:tcPr>
            <w:tcW w:w="2410"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b/>
                <w:sz w:val="24"/>
                <w:szCs w:val="24"/>
              </w:rPr>
            </w:pPr>
            <w:r>
              <w:rPr>
                <w:rStyle w:val="14"/>
                <w:b/>
                <w:sz w:val="24"/>
                <w:szCs w:val="24"/>
              </w:rPr>
              <w:t>Мечты и ре</w:t>
            </w:r>
            <w:r>
              <w:rPr>
                <w:rStyle w:val="14"/>
                <w:b/>
                <w:sz w:val="24"/>
                <w:szCs w:val="24"/>
              </w:rPr>
              <w:softHyphen/>
              <w:t>альность военного детства в рассказе В.П. Астафь</w:t>
            </w:r>
            <w:r>
              <w:rPr>
                <w:rStyle w:val="14"/>
                <w:b/>
                <w:sz w:val="24"/>
                <w:szCs w:val="24"/>
              </w:rPr>
              <w:softHyphen/>
              <w:t>ева «Фо</w:t>
            </w:r>
            <w:r>
              <w:rPr>
                <w:rStyle w:val="14"/>
                <w:b/>
                <w:sz w:val="24"/>
                <w:szCs w:val="24"/>
              </w:rPr>
              <w:softHyphen/>
              <w:t>тография, на которой меня нет»</w:t>
            </w:r>
          </w:p>
        </w:tc>
        <w:tc>
          <w:tcPr>
            <w:tcW w:w="707" w:type="dxa"/>
            <w:gridSpan w:val="2"/>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sz w:val="24"/>
                <w:szCs w:val="24"/>
              </w:rPr>
              <w:t>1</w:t>
            </w:r>
          </w:p>
        </w:tc>
        <w:tc>
          <w:tcPr>
            <w:tcW w:w="427"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991"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Научиться приме</w:t>
            </w:r>
            <w:r>
              <w:rPr>
                <w:rStyle w:val="14"/>
                <w:sz w:val="24"/>
                <w:szCs w:val="24"/>
              </w:rPr>
              <w:softHyphen/>
              <w:t>нять алгоритм прове</w:t>
            </w:r>
            <w:r>
              <w:rPr>
                <w:rStyle w:val="14"/>
                <w:sz w:val="24"/>
                <w:szCs w:val="24"/>
              </w:rPr>
              <w:softHyphen/>
              <w:t>дения анализа текста</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proofErr w:type="gramStart"/>
            <w:r>
              <w:rPr>
                <w:rStyle w:val="aff0"/>
                <w:sz w:val="24"/>
                <w:szCs w:val="24"/>
              </w:rPr>
              <w:t>Познавательные:</w:t>
            </w:r>
            <w:r>
              <w:rPr>
                <w:rStyle w:val="14"/>
                <w:sz w:val="24"/>
                <w:szCs w:val="24"/>
              </w:rPr>
              <w:t xml:space="preserve"> уметь синтезировать по</w:t>
            </w:r>
            <w:r>
              <w:rPr>
                <w:rStyle w:val="14"/>
                <w:sz w:val="24"/>
                <w:szCs w:val="24"/>
              </w:rPr>
              <w:softHyphen/>
              <w:t>лученную информацию для составления ответа (тест).</w:t>
            </w:r>
            <w:proofErr w:type="gramEnd"/>
          </w:p>
          <w:p w:rsidR="00C723C6" w:rsidRDefault="00C723C6" w:rsidP="00C723C6">
            <w:pPr>
              <w:pStyle w:val="3"/>
              <w:shd w:val="clear" w:color="auto" w:fill="auto"/>
              <w:spacing w:line="240" w:lineRule="auto"/>
              <w:ind w:left="60" w:firstLine="0"/>
              <w:jc w:val="left"/>
              <w:rPr>
                <w:sz w:val="24"/>
                <w:szCs w:val="24"/>
              </w:rPr>
            </w:pPr>
            <w:r>
              <w:rPr>
                <w:rStyle w:val="aff0"/>
                <w:sz w:val="24"/>
                <w:szCs w:val="24"/>
              </w:rPr>
              <w:t>Регулятивные:</w:t>
            </w:r>
            <w:r>
              <w:rPr>
                <w:rStyle w:val="14"/>
                <w:sz w:val="24"/>
                <w:szCs w:val="24"/>
              </w:rPr>
              <w:t xml:space="preserve"> уметь выполнять учебные действия (отвечать на вопросы теста); пла</w:t>
            </w:r>
            <w:r>
              <w:rPr>
                <w:rStyle w:val="14"/>
                <w:sz w:val="24"/>
                <w:szCs w:val="24"/>
              </w:rPr>
              <w:softHyphen/>
              <w:t>нировать алгоритм ответа, работать само</w:t>
            </w:r>
            <w:r>
              <w:rPr>
                <w:rStyle w:val="14"/>
                <w:sz w:val="24"/>
                <w:szCs w:val="24"/>
              </w:rPr>
              <w:softHyphen/>
              <w:t>стоятельно.</w:t>
            </w:r>
          </w:p>
          <w:p w:rsidR="00C723C6" w:rsidRDefault="00C723C6" w:rsidP="00C723C6">
            <w:pPr>
              <w:pStyle w:val="3"/>
              <w:shd w:val="clear" w:color="auto" w:fill="auto"/>
              <w:spacing w:line="240" w:lineRule="auto"/>
              <w:ind w:left="60" w:firstLine="0"/>
              <w:jc w:val="left"/>
              <w:rPr>
                <w:sz w:val="24"/>
                <w:szCs w:val="24"/>
              </w:rPr>
            </w:pPr>
            <w:r>
              <w:rPr>
                <w:rStyle w:val="aff0"/>
                <w:sz w:val="24"/>
                <w:szCs w:val="24"/>
              </w:rPr>
              <w:t>Коммуникативные:</w:t>
            </w:r>
            <w:r>
              <w:rPr>
                <w:rStyle w:val="14"/>
                <w:sz w:val="24"/>
                <w:szCs w:val="24"/>
              </w:rPr>
              <w:t xml:space="preserve"> уметь строить моноло</w:t>
            </w:r>
            <w:r>
              <w:rPr>
                <w:rStyle w:val="14"/>
                <w:sz w:val="24"/>
                <w:szCs w:val="24"/>
              </w:rPr>
              <w:softHyphen/>
              <w:t>гическое высказывание, формулировать свою точку зрения, адекватно использовать различные речевые средства для решения коммуникативных задач</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Формирование навыков взаимо</w:t>
            </w:r>
            <w:r>
              <w:rPr>
                <w:rStyle w:val="14"/>
                <w:sz w:val="24"/>
                <w:szCs w:val="24"/>
              </w:rPr>
              <w:softHyphen/>
              <w:t>действия в группе по алгоритму вы</w:t>
            </w:r>
            <w:r>
              <w:rPr>
                <w:rStyle w:val="14"/>
                <w:sz w:val="24"/>
                <w:szCs w:val="24"/>
              </w:rPr>
              <w:softHyphen/>
              <w:t>полнения задачи при консульта</w:t>
            </w:r>
            <w:r>
              <w:rPr>
                <w:rStyle w:val="14"/>
                <w:sz w:val="24"/>
                <w:szCs w:val="24"/>
              </w:rPr>
              <w:softHyphen/>
              <w:t>тивной помощи учителя</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r>
              <w:t>Анализ эпизода</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60</w:t>
            </w:r>
          </w:p>
        </w:tc>
        <w:tc>
          <w:tcPr>
            <w:tcW w:w="2410"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aff0"/>
                <w:sz w:val="24"/>
                <w:szCs w:val="24"/>
              </w:rPr>
              <w:t>Контрольная работа №</w:t>
            </w:r>
            <w:r>
              <w:rPr>
                <w:rStyle w:val="14"/>
                <w:sz w:val="24"/>
                <w:szCs w:val="24"/>
              </w:rPr>
              <w:t xml:space="preserve"> 7 </w:t>
            </w:r>
            <w:r>
              <w:rPr>
                <w:rStyle w:val="aff0"/>
                <w:sz w:val="24"/>
                <w:szCs w:val="24"/>
              </w:rPr>
              <w:t>по произве</w:t>
            </w:r>
            <w:r>
              <w:rPr>
                <w:rStyle w:val="aff0"/>
                <w:sz w:val="24"/>
                <w:szCs w:val="24"/>
              </w:rPr>
              <w:softHyphen/>
              <w:t>дениям о Ве</w:t>
            </w:r>
            <w:r>
              <w:rPr>
                <w:rStyle w:val="aff0"/>
                <w:sz w:val="24"/>
                <w:szCs w:val="24"/>
              </w:rPr>
              <w:softHyphen/>
              <w:t>ликой Оте</w:t>
            </w:r>
            <w:r>
              <w:rPr>
                <w:rStyle w:val="aff0"/>
                <w:sz w:val="24"/>
                <w:szCs w:val="24"/>
              </w:rPr>
              <w:softHyphen/>
              <w:t>чественной войне</w:t>
            </w:r>
          </w:p>
        </w:tc>
        <w:tc>
          <w:tcPr>
            <w:tcW w:w="707"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pStyle w:val="3"/>
              <w:shd w:val="clear" w:color="auto" w:fill="auto"/>
              <w:spacing w:line="240" w:lineRule="auto"/>
              <w:ind w:left="60" w:firstLine="0"/>
              <w:jc w:val="left"/>
              <w:rPr>
                <w:sz w:val="24"/>
                <w:szCs w:val="24"/>
              </w:rPr>
            </w:pPr>
          </w:p>
        </w:tc>
        <w:tc>
          <w:tcPr>
            <w:tcW w:w="427"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991"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80" w:firstLine="0"/>
              <w:jc w:val="left"/>
              <w:rPr>
                <w:sz w:val="24"/>
                <w:szCs w:val="24"/>
              </w:rPr>
            </w:pPr>
            <w:r>
              <w:rPr>
                <w:rStyle w:val="14"/>
                <w:sz w:val="24"/>
                <w:szCs w:val="24"/>
              </w:rPr>
              <w:t>Научиться про</w:t>
            </w:r>
            <w:r>
              <w:rPr>
                <w:rStyle w:val="14"/>
                <w:sz w:val="24"/>
                <w:szCs w:val="24"/>
              </w:rPr>
              <w:softHyphen/>
              <w:t>ектировать и кор</w:t>
            </w:r>
            <w:r>
              <w:rPr>
                <w:rStyle w:val="14"/>
                <w:sz w:val="24"/>
                <w:szCs w:val="24"/>
              </w:rPr>
              <w:softHyphen/>
              <w:t>ректировать индивидуальный маршрут восполне</w:t>
            </w:r>
            <w:r>
              <w:rPr>
                <w:rStyle w:val="14"/>
                <w:sz w:val="24"/>
                <w:szCs w:val="24"/>
              </w:rPr>
              <w:softHyphen/>
              <w:t>ния проблемных зон в изученных темах</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aff0"/>
                <w:sz w:val="24"/>
                <w:szCs w:val="24"/>
              </w:rPr>
              <w:t>Познавательные:</w:t>
            </w:r>
            <w:r>
              <w:rPr>
                <w:rStyle w:val="14"/>
                <w:sz w:val="24"/>
                <w:szCs w:val="24"/>
              </w:rPr>
              <w:t xml:space="preserve"> узнавать, называть и определять объекты в соответствии с со</w:t>
            </w:r>
            <w:r>
              <w:rPr>
                <w:rStyle w:val="14"/>
                <w:sz w:val="24"/>
                <w:szCs w:val="24"/>
              </w:rPr>
              <w:softHyphen/>
              <w:t>держанием.</w:t>
            </w:r>
          </w:p>
          <w:p w:rsidR="00C723C6" w:rsidRDefault="00C723C6" w:rsidP="00C723C6">
            <w:pPr>
              <w:pStyle w:val="3"/>
              <w:shd w:val="clear" w:color="auto" w:fill="auto"/>
              <w:spacing w:line="240" w:lineRule="auto"/>
              <w:ind w:left="60" w:firstLine="0"/>
              <w:jc w:val="left"/>
              <w:rPr>
                <w:sz w:val="24"/>
                <w:szCs w:val="24"/>
              </w:rPr>
            </w:pPr>
            <w:proofErr w:type="gramStart"/>
            <w:r>
              <w:rPr>
                <w:rStyle w:val="aff0"/>
                <w:sz w:val="24"/>
                <w:szCs w:val="24"/>
              </w:rPr>
              <w:t>Регулятивные</w:t>
            </w:r>
            <w:proofErr w:type="gramEnd"/>
            <w:r>
              <w:rPr>
                <w:rStyle w:val="aff0"/>
                <w:sz w:val="24"/>
                <w:szCs w:val="24"/>
              </w:rPr>
              <w:t>:</w:t>
            </w:r>
            <w:r>
              <w:rPr>
                <w:rStyle w:val="14"/>
                <w:sz w:val="24"/>
                <w:szCs w:val="24"/>
              </w:rPr>
              <w:t xml:space="preserve"> формировать ситуацию са</w:t>
            </w:r>
            <w:r>
              <w:rPr>
                <w:rStyle w:val="14"/>
                <w:sz w:val="24"/>
                <w:szCs w:val="24"/>
              </w:rPr>
              <w:softHyphen/>
              <w:t xml:space="preserve">морегуляции эмоциональных состояний, т. е. формировать операциональный опыт. </w:t>
            </w:r>
            <w:r>
              <w:rPr>
                <w:rStyle w:val="aff0"/>
                <w:sz w:val="24"/>
                <w:szCs w:val="24"/>
              </w:rPr>
              <w:t>Коммуникативные:</w:t>
            </w:r>
            <w:r>
              <w:rPr>
                <w:rStyle w:val="14"/>
                <w:sz w:val="24"/>
                <w:szCs w:val="24"/>
              </w:rPr>
              <w:t xml:space="preserve"> уметь читать вслух и понимать прочитанное</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Формирование навыков диагно</w:t>
            </w:r>
            <w:r>
              <w:rPr>
                <w:rStyle w:val="14"/>
                <w:sz w:val="24"/>
                <w:szCs w:val="24"/>
              </w:rPr>
              <w:softHyphen/>
              <w:t>стической деятель</w:t>
            </w:r>
            <w:r>
              <w:rPr>
                <w:rStyle w:val="14"/>
                <w:sz w:val="24"/>
                <w:szCs w:val="24"/>
              </w:rPr>
              <w:softHyphen/>
              <w:t>ности</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r>
              <w:rPr>
                <w:b/>
              </w:rPr>
              <w:t>Контрольная работа</w:t>
            </w:r>
          </w:p>
        </w:tc>
      </w:tr>
      <w:tr w:rsidR="00C723C6" w:rsidTr="00BC288E">
        <w:tc>
          <w:tcPr>
            <w:tcW w:w="15847" w:type="dxa"/>
            <w:gridSpan w:val="11"/>
            <w:tcBorders>
              <w:top w:val="single" w:sz="4" w:space="0" w:color="auto"/>
              <w:left w:val="single" w:sz="4" w:space="0" w:color="auto"/>
              <w:bottom w:val="single" w:sz="4" w:space="0" w:color="auto"/>
              <w:right w:val="single" w:sz="4" w:space="0" w:color="auto"/>
            </w:tcBorders>
          </w:tcPr>
          <w:p w:rsidR="00C723C6" w:rsidRDefault="00C723C6" w:rsidP="00C723C6">
            <w:pPr>
              <w:rPr>
                <w:b/>
              </w:rPr>
            </w:pPr>
            <w:r>
              <w:rPr>
                <w:b/>
                <w:sz w:val="24"/>
                <w:szCs w:val="24"/>
                <w:lang w:bidi="ru-RU"/>
              </w:rPr>
              <w:t xml:space="preserve">                                                        РУССКИЕ ПОЭТЫ О РОДИНЕ, РОДНОЙ ПРИРОДЕ (ОБЗОР) (2 Ч)</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61</w:t>
            </w:r>
          </w:p>
        </w:tc>
        <w:tc>
          <w:tcPr>
            <w:tcW w:w="2410"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40" w:firstLine="0"/>
              <w:jc w:val="left"/>
              <w:rPr>
                <w:b/>
                <w:sz w:val="24"/>
                <w:szCs w:val="24"/>
              </w:rPr>
            </w:pPr>
            <w:r>
              <w:rPr>
                <w:rStyle w:val="14"/>
                <w:b/>
                <w:sz w:val="24"/>
                <w:szCs w:val="24"/>
              </w:rPr>
              <w:t>И.Ф. Аннен</w:t>
            </w:r>
            <w:r>
              <w:rPr>
                <w:rStyle w:val="14"/>
                <w:b/>
                <w:sz w:val="24"/>
                <w:szCs w:val="24"/>
              </w:rPr>
              <w:softHyphen/>
            </w:r>
          </w:p>
          <w:p w:rsidR="00C723C6" w:rsidRDefault="00C723C6" w:rsidP="00C723C6">
            <w:pPr>
              <w:pStyle w:val="3"/>
              <w:shd w:val="clear" w:color="auto" w:fill="auto"/>
              <w:spacing w:line="240" w:lineRule="auto"/>
              <w:ind w:left="40" w:firstLine="0"/>
              <w:jc w:val="left"/>
              <w:rPr>
                <w:b/>
                <w:sz w:val="24"/>
                <w:szCs w:val="24"/>
              </w:rPr>
            </w:pPr>
            <w:r>
              <w:rPr>
                <w:rStyle w:val="14"/>
                <w:b/>
                <w:sz w:val="24"/>
                <w:szCs w:val="24"/>
              </w:rPr>
              <w:t>ский «Снег»;</w:t>
            </w:r>
          </w:p>
          <w:p w:rsidR="00C723C6" w:rsidRDefault="00C723C6" w:rsidP="00C723C6">
            <w:pPr>
              <w:pStyle w:val="3"/>
              <w:shd w:val="clear" w:color="auto" w:fill="auto"/>
              <w:spacing w:line="240" w:lineRule="auto"/>
              <w:ind w:left="40" w:firstLine="0"/>
              <w:jc w:val="left"/>
              <w:rPr>
                <w:b/>
                <w:sz w:val="24"/>
                <w:szCs w:val="24"/>
              </w:rPr>
            </w:pPr>
            <w:r>
              <w:rPr>
                <w:rStyle w:val="14"/>
                <w:b/>
                <w:sz w:val="24"/>
                <w:szCs w:val="24"/>
              </w:rPr>
              <w:t>Д.С. Ме</w:t>
            </w:r>
            <w:r>
              <w:rPr>
                <w:rStyle w:val="14"/>
                <w:b/>
                <w:sz w:val="24"/>
                <w:szCs w:val="24"/>
              </w:rPr>
              <w:softHyphen/>
              <w:t>режковский</w:t>
            </w:r>
          </w:p>
          <w:p w:rsidR="00C723C6" w:rsidRDefault="00C723C6" w:rsidP="00C723C6">
            <w:pPr>
              <w:pStyle w:val="3"/>
              <w:shd w:val="clear" w:color="auto" w:fill="auto"/>
              <w:spacing w:line="240" w:lineRule="auto"/>
              <w:ind w:left="40" w:firstLine="0"/>
              <w:jc w:val="left"/>
              <w:rPr>
                <w:b/>
                <w:sz w:val="24"/>
                <w:szCs w:val="24"/>
              </w:rPr>
            </w:pPr>
            <w:r>
              <w:rPr>
                <w:rStyle w:val="14"/>
                <w:b/>
                <w:sz w:val="24"/>
                <w:szCs w:val="24"/>
              </w:rPr>
              <w:t>«Родное»,</w:t>
            </w:r>
          </w:p>
          <w:p w:rsidR="00C723C6" w:rsidRDefault="00C723C6" w:rsidP="00C723C6">
            <w:pPr>
              <w:pStyle w:val="3"/>
              <w:shd w:val="clear" w:color="auto" w:fill="auto"/>
              <w:spacing w:line="240" w:lineRule="auto"/>
              <w:ind w:left="40" w:firstLine="0"/>
              <w:jc w:val="left"/>
              <w:rPr>
                <w:b/>
                <w:sz w:val="24"/>
                <w:szCs w:val="24"/>
              </w:rPr>
            </w:pPr>
            <w:r>
              <w:rPr>
                <w:rStyle w:val="14"/>
                <w:b/>
                <w:sz w:val="24"/>
                <w:szCs w:val="24"/>
              </w:rPr>
              <w:t>«Не надо звуков»;</w:t>
            </w:r>
          </w:p>
          <w:p w:rsidR="00C723C6" w:rsidRDefault="00C723C6" w:rsidP="00C723C6">
            <w:pPr>
              <w:pStyle w:val="3"/>
              <w:shd w:val="clear" w:color="auto" w:fill="auto"/>
              <w:spacing w:line="240" w:lineRule="auto"/>
              <w:ind w:left="40" w:firstLine="0"/>
              <w:jc w:val="left"/>
              <w:rPr>
                <w:b/>
                <w:sz w:val="24"/>
                <w:szCs w:val="24"/>
              </w:rPr>
            </w:pPr>
            <w:r>
              <w:rPr>
                <w:rStyle w:val="14"/>
                <w:b/>
                <w:sz w:val="24"/>
                <w:szCs w:val="24"/>
              </w:rPr>
              <w:t>Н.А. Забо</w:t>
            </w:r>
            <w:r>
              <w:rPr>
                <w:rStyle w:val="14"/>
                <w:b/>
                <w:sz w:val="24"/>
                <w:szCs w:val="24"/>
              </w:rPr>
              <w:softHyphen/>
              <w:t xml:space="preserve">лоцкий </w:t>
            </w:r>
            <w:r>
              <w:rPr>
                <w:rStyle w:val="14"/>
                <w:b/>
                <w:sz w:val="24"/>
                <w:szCs w:val="24"/>
              </w:rPr>
              <w:lastRenderedPageBreak/>
              <w:t>«Ве</w:t>
            </w:r>
            <w:r>
              <w:rPr>
                <w:rStyle w:val="14"/>
                <w:b/>
                <w:sz w:val="24"/>
                <w:szCs w:val="24"/>
              </w:rPr>
              <w:softHyphen/>
              <w:t>чер на Оке»,</w:t>
            </w:r>
          </w:p>
          <w:p w:rsidR="00C723C6" w:rsidRDefault="00C723C6" w:rsidP="00C723C6">
            <w:pPr>
              <w:pStyle w:val="3"/>
              <w:shd w:val="clear" w:color="auto" w:fill="auto"/>
              <w:spacing w:line="240" w:lineRule="auto"/>
              <w:ind w:left="40" w:firstLine="0"/>
              <w:jc w:val="left"/>
              <w:rPr>
                <w:b/>
                <w:sz w:val="24"/>
                <w:szCs w:val="24"/>
              </w:rPr>
            </w:pPr>
            <w:r>
              <w:rPr>
                <w:rStyle w:val="14"/>
                <w:b/>
                <w:sz w:val="24"/>
                <w:szCs w:val="24"/>
              </w:rPr>
              <w:t>«Уступи мне,</w:t>
            </w:r>
          </w:p>
          <w:p w:rsidR="00C723C6" w:rsidRDefault="00C723C6" w:rsidP="00C723C6">
            <w:pPr>
              <w:pStyle w:val="3"/>
              <w:shd w:val="clear" w:color="auto" w:fill="auto"/>
              <w:spacing w:line="240" w:lineRule="auto"/>
              <w:ind w:left="40" w:firstLine="0"/>
              <w:jc w:val="left"/>
              <w:rPr>
                <w:b/>
                <w:sz w:val="24"/>
                <w:szCs w:val="24"/>
              </w:rPr>
            </w:pPr>
            <w:r>
              <w:rPr>
                <w:rStyle w:val="14"/>
                <w:b/>
                <w:sz w:val="24"/>
                <w:szCs w:val="24"/>
              </w:rPr>
              <w:t>скворец, уголок...»;</w:t>
            </w:r>
          </w:p>
          <w:p w:rsidR="00C723C6" w:rsidRDefault="00C723C6" w:rsidP="00C723C6">
            <w:pPr>
              <w:pStyle w:val="3"/>
              <w:shd w:val="clear" w:color="auto" w:fill="auto"/>
              <w:spacing w:line="240" w:lineRule="auto"/>
              <w:ind w:left="40" w:firstLine="0"/>
              <w:jc w:val="left"/>
              <w:rPr>
                <w:b/>
                <w:sz w:val="24"/>
                <w:szCs w:val="24"/>
              </w:rPr>
            </w:pPr>
            <w:r>
              <w:rPr>
                <w:rStyle w:val="14"/>
                <w:b/>
                <w:sz w:val="24"/>
                <w:szCs w:val="24"/>
              </w:rPr>
              <w:t>Н.М. Рубцов</w:t>
            </w:r>
          </w:p>
          <w:p w:rsidR="00C723C6" w:rsidRDefault="00C723C6" w:rsidP="00C723C6">
            <w:pPr>
              <w:pStyle w:val="3"/>
              <w:shd w:val="clear" w:color="auto" w:fill="auto"/>
              <w:spacing w:line="240" w:lineRule="auto"/>
              <w:ind w:left="40" w:firstLine="0"/>
              <w:jc w:val="left"/>
              <w:rPr>
                <w:b/>
                <w:sz w:val="24"/>
                <w:szCs w:val="24"/>
              </w:rPr>
            </w:pPr>
            <w:r>
              <w:rPr>
                <w:rStyle w:val="14"/>
                <w:b/>
                <w:sz w:val="24"/>
                <w:szCs w:val="24"/>
              </w:rPr>
              <w:t>«По ве</w:t>
            </w:r>
            <w:r>
              <w:rPr>
                <w:rStyle w:val="14"/>
                <w:b/>
                <w:sz w:val="24"/>
                <w:szCs w:val="24"/>
              </w:rPr>
              <w:softHyphen/>
              <w:t>черам»,</w:t>
            </w:r>
          </w:p>
          <w:p w:rsidR="00C723C6" w:rsidRDefault="00C723C6" w:rsidP="00C723C6">
            <w:pPr>
              <w:pStyle w:val="3"/>
              <w:shd w:val="clear" w:color="auto" w:fill="auto"/>
              <w:spacing w:line="240" w:lineRule="auto"/>
              <w:ind w:left="40" w:firstLine="0"/>
              <w:jc w:val="left"/>
              <w:rPr>
                <w:b/>
                <w:sz w:val="24"/>
                <w:szCs w:val="24"/>
              </w:rPr>
            </w:pPr>
            <w:r>
              <w:rPr>
                <w:rStyle w:val="14"/>
                <w:b/>
                <w:sz w:val="24"/>
                <w:szCs w:val="24"/>
              </w:rPr>
              <w:t>«Встреча».</w:t>
            </w:r>
          </w:p>
          <w:p w:rsidR="00C723C6" w:rsidRDefault="00C723C6" w:rsidP="00C723C6">
            <w:pPr>
              <w:pStyle w:val="3"/>
              <w:shd w:val="clear" w:color="auto" w:fill="auto"/>
              <w:spacing w:line="240" w:lineRule="auto"/>
              <w:ind w:left="40" w:firstLine="0"/>
              <w:jc w:val="left"/>
              <w:rPr>
                <w:b/>
                <w:sz w:val="24"/>
                <w:szCs w:val="24"/>
              </w:rPr>
            </w:pPr>
            <w:r>
              <w:rPr>
                <w:rStyle w:val="14"/>
                <w:b/>
                <w:sz w:val="24"/>
                <w:szCs w:val="24"/>
              </w:rPr>
              <w:t>«Привет, Россия...»</w:t>
            </w:r>
          </w:p>
        </w:tc>
        <w:tc>
          <w:tcPr>
            <w:tcW w:w="707" w:type="dxa"/>
            <w:gridSpan w:val="2"/>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pacing w:line="240" w:lineRule="auto"/>
              <w:ind w:left="60"/>
              <w:jc w:val="center"/>
              <w:rPr>
                <w:sz w:val="24"/>
                <w:szCs w:val="24"/>
              </w:rPr>
            </w:pPr>
            <w:r>
              <w:rPr>
                <w:sz w:val="24"/>
                <w:szCs w:val="24"/>
              </w:rPr>
              <w:lastRenderedPageBreak/>
              <w:t>1</w:t>
            </w:r>
          </w:p>
        </w:tc>
        <w:tc>
          <w:tcPr>
            <w:tcW w:w="569"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849"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firstLine="0"/>
              <w:rPr>
                <w:sz w:val="24"/>
                <w:szCs w:val="24"/>
              </w:rPr>
            </w:pPr>
            <w:r>
              <w:rPr>
                <w:rStyle w:val="14"/>
                <w:sz w:val="24"/>
                <w:szCs w:val="24"/>
              </w:rPr>
              <w:t>Научиться выявлять характерные особен</w:t>
            </w:r>
            <w:r>
              <w:rPr>
                <w:rStyle w:val="14"/>
                <w:sz w:val="24"/>
                <w:szCs w:val="24"/>
              </w:rPr>
              <w:softHyphen/>
              <w:t>ности лирики о при</w:t>
            </w:r>
            <w:r>
              <w:rPr>
                <w:rStyle w:val="14"/>
                <w:sz w:val="24"/>
                <w:szCs w:val="24"/>
              </w:rPr>
              <w:softHyphen/>
              <w:t>роде</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proofErr w:type="gramStart"/>
            <w:r>
              <w:rPr>
                <w:rStyle w:val="aff0"/>
                <w:sz w:val="24"/>
                <w:szCs w:val="24"/>
              </w:rPr>
              <w:t>Познавательные</w:t>
            </w:r>
            <w:proofErr w:type="gramEnd"/>
            <w:r>
              <w:rPr>
                <w:rStyle w:val="aff0"/>
                <w:sz w:val="24"/>
                <w:szCs w:val="24"/>
              </w:rPr>
              <w:t>:</w:t>
            </w:r>
            <w:r>
              <w:rPr>
                <w:rStyle w:val="14"/>
                <w:sz w:val="24"/>
                <w:szCs w:val="24"/>
              </w:rPr>
              <w:t xml:space="preserve"> уметь строить сообщение исследовательского характера в устной форме.</w:t>
            </w:r>
          </w:p>
          <w:p w:rsidR="00C723C6" w:rsidRDefault="00C723C6" w:rsidP="00C723C6">
            <w:pPr>
              <w:pStyle w:val="3"/>
              <w:shd w:val="clear" w:color="auto" w:fill="auto"/>
              <w:spacing w:line="240" w:lineRule="auto"/>
              <w:ind w:left="60" w:firstLine="0"/>
              <w:jc w:val="left"/>
              <w:rPr>
                <w:sz w:val="24"/>
                <w:szCs w:val="24"/>
              </w:rPr>
            </w:pPr>
            <w:r>
              <w:rPr>
                <w:rStyle w:val="aff0"/>
                <w:sz w:val="24"/>
                <w:szCs w:val="24"/>
              </w:rPr>
              <w:t>Регулятивные:</w:t>
            </w:r>
            <w:r>
              <w:rPr>
                <w:rStyle w:val="14"/>
                <w:sz w:val="24"/>
                <w:szCs w:val="24"/>
              </w:rPr>
              <w:t xml:space="preserve"> формировать ситуацию ре</w:t>
            </w:r>
            <w:r>
              <w:rPr>
                <w:rStyle w:val="14"/>
                <w:sz w:val="24"/>
                <w:szCs w:val="24"/>
              </w:rPr>
              <w:softHyphen/>
              <w:t xml:space="preserve">флексии и самодиагностики. </w:t>
            </w:r>
            <w:proofErr w:type="gramStart"/>
            <w:r>
              <w:rPr>
                <w:rStyle w:val="aff0"/>
                <w:sz w:val="24"/>
                <w:szCs w:val="24"/>
              </w:rPr>
              <w:t>Коммуникативные:</w:t>
            </w:r>
            <w:r>
              <w:rPr>
                <w:rStyle w:val="14"/>
                <w:sz w:val="24"/>
                <w:szCs w:val="24"/>
              </w:rPr>
              <w:t xml:space="preserve"> уметь проявлять актив</w:t>
            </w:r>
            <w:r>
              <w:rPr>
                <w:rStyle w:val="14"/>
                <w:sz w:val="24"/>
                <w:szCs w:val="24"/>
              </w:rPr>
              <w:softHyphen/>
              <w:t xml:space="preserve">ность для решения </w:t>
            </w:r>
            <w:r>
              <w:rPr>
                <w:rStyle w:val="14"/>
                <w:sz w:val="24"/>
                <w:szCs w:val="24"/>
              </w:rPr>
              <w:lastRenderedPageBreak/>
              <w:t>коммуникативных и по</w:t>
            </w:r>
            <w:r>
              <w:rPr>
                <w:rStyle w:val="14"/>
                <w:sz w:val="24"/>
                <w:szCs w:val="24"/>
              </w:rPr>
              <w:softHyphen/>
              <w:t>знавательных задач</w:t>
            </w:r>
            <w:proofErr w:type="gramEnd"/>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lastRenderedPageBreak/>
              <w:t>Формирование устойчивой моти</w:t>
            </w:r>
            <w:r>
              <w:rPr>
                <w:rStyle w:val="14"/>
                <w:sz w:val="24"/>
                <w:szCs w:val="24"/>
              </w:rPr>
              <w:softHyphen/>
              <w:t>вации к самосовер</w:t>
            </w:r>
            <w:r>
              <w:rPr>
                <w:rStyle w:val="14"/>
                <w:sz w:val="24"/>
                <w:szCs w:val="24"/>
              </w:rPr>
              <w:softHyphen/>
              <w:t>шенствованию</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r>
              <w:t>Чтение наизусть</w:t>
            </w:r>
          </w:p>
        </w:tc>
      </w:tr>
      <w:tr w:rsidR="00C723C6" w:rsidTr="00BC288E">
        <w:tc>
          <w:tcPr>
            <w:tcW w:w="15847" w:type="dxa"/>
            <w:gridSpan w:val="11"/>
            <w:tcBorders>
              <w:top w:val="single" w:sz="4" w:space="0" w:color="auto"/>
              <w:left w:val="single" w:sz="4" w:space="0" w:color="auto"/>
              <w:bottom w:val="single" w:sz="4" w:space="0" w:color="auto"/>
              <w:right w:val="single" w:sz="4" w:space="0" w:color="auto"/>
            </w:tcBorders>
            <w:hideMark/>
          </w:tcPr>
          <w:p w:rsidR="00C723C6" w:rsidRPr="00535AF9" w:rsidRDefault="00C723C6" w:rsidP="00C723C6">
            <w:pPr>
              <w:rPr>
                <w:sz w:val="36"/>
                <w:szCs w:val="36"/>
              </w:rPr>
            </w:pPr>
            <w:r>
              <w:rPr>
                <w:sz w:val="36"/>
                <w:szCs w:val="36"/>
              </w:rPr>
              <w:lastRenderedPageBreak/>
              <w:t xml:space="preserve">                                                </w:t>
            </w:r>
            <w:r w:rsidRPr="00535AF9">
              <w:rPr>
                <w:sz w:val="36"/>
                <w:szCs w:val="36"/>
              </w:rPr>
              <w:t>«Мне трудно без России»</w:t>
            </w:r>
            <w:r>
              <w:rPr>
                <w:sz w:val="36"/>
                <w:szCs w:val="36"/>
              </w:rPr>
              <w:t xml:space="preserve"> -1ч.</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62</w:t>
            </w:r>
          </w:p>
        </w:tc>
        <w:tc>
          <w:tcPr>
            <w:tcW w:w="2410"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40" w:firstLine="0"/>
              <w:jc w:val="left"/>
              <w:rPr>
                <w:sz w:val="24"/>
                <w:szCs w:val="24"/>
              </w:rPr>
            </w:pPr>
            <w:r>
              <w:rPr>
                <w:rStyle w:val="14"/>
                <w:sz w:val="24"/>
                <w:szCs w:val="24"/>
              </w:rPr>
              <w:t>Поэты рус</w:t>
            </w:r>
            <w:r>
              <w:rPr>
                <w:rStyle w:val="14"/>
                <w:sz w:val="24"/>
                <w:szCs w:val="24"/>
              </w:rPr>
              <w:softHyphen/>
              <w:t>ского зарубе</w:t>
            </w:r>
            <w:r>
              <w:rPr>
                <w:rStyle w:val="14"/>
                <w:sz w:val="24"/>
                <w:szCs w:val="24"/>
              </w:rPr>
              <w:softHyphen/>
              <w:t xml:space="preserve">жья </w:t>
            </w:r>
            <w:proofErr w:type="gramStart"/>
            <w:r>
              <w:rPr>
                <w:rStyle w:val="14"/>
                <w:sz w:val="24"/>
                <w:szCs w:val="24"/>
              </w:rPr>
              <w:t>об</w:t>
            </w:r>
            <w:proofErr w:type="gramEnd"/>
            <w:r>
              <w:rPr>
                <w:rStyle w:val="14"/>
                <w:sz w:val="24"/>
                <w:szCs w:val="24"/>
              </w:rPr>
              <w:t xml:space="preserve"> оставленной</w:t>
            </w:r>
          </w:p>
          <w:p w:rsidR="00C723C6" w:rsidRDefault="00C723C6" w:rsidP="00C723C6">
            <w:pPr>
              <w:pStyle w:val="3"/>
              <w:shd w:val="clear" w:color="auto" w:fill="auto"/>
              <w:spacing w:line="240" w:lineRule="auto"/>
              <w:ind w:left="40" w:firstLine="0"/>
              <w:jc w:val="left"/>
              <w:rPr>
                <w:sz w:val="24"/>
                <w:szCs w:val="24"/>
              </w:rPr>
            </w:pPr>
            <w:r>
              <w:rPr>
                <w:rStyle w:val="14"/>
                <w:sz w:val="24"/>
                <w:szCs w:val="24"/>
              </w:rPr>
              <w:t>ими Роди</w:t>
            </w:r>
            <w:r>
              <w:rPr>
                <w:rStyle w:val="14"/>
                <w:sz w:val="24"/>
                <w:szCs w:val="24"/>
              </w:rPr>
              <w:softHyphen/>
              <w:t>не. Н.А. Оцуп</w:t>
            </w:r>
          </w:p>
          <w:p w:rsidR="00C723C6" w:rsidRDefault="00C723C6" w:rsidP="00C723C6">
            <w:pPr>
              <w:pStyle w:val="3"/>
              <w:shd w:val="clear" w:color="auto" w:fill="auto"/>
              <w:spacing w:line="240" w:lineRule="auto"/>
              <w:ind w:left="40" w:firstLine="0"/>
              <w:jc w:val="left"/>
              <w:rPr>
                <w:sz w:val="24"/>
                <w:szCs w:val="24"/>
              </w:rPr>
            </w:pPr>
            <w:r>
              <w:rPr>
                <w:rStyle w:val="14"/>
                <w:sz w:val="24"/>
                <w:szCs w:val="24"/>
              </w:rPr>
              <w:t>«Мне трудно</w:t>
            </w:r>
          </w:p>
          <w:p w:rsidR="00C723C6" w:rsidRDefault="00C723C6" w:rsidP="00C723C6">
            <w:pPr>
              <w:pStyle w:val="3"/>
              <w:shd w:val="clear" w:color="auto" w:fill="auto"/>
              <w:spacing w:line="240" w:lineRule="auto"/>
              <w:ind w:left="40" w:firstLine="0"/>
              <w:jc w:val="left"/>
              <w:rPr>
                <w:sz w:val="24"/>
                <w:szCs w:val="24"/>
              </w:rPr>
            </w:pPr>
            <w:r>
              <w:rPr>
                <w:rStyle w:val="14"/>
                <w:sz w:val="24"/>
                <w:szCs w:val="24"/>
              </w:rPr>
              <w:t>без</w:t>
            </w:r>
            <w:proofErr w:type="gramStart"/>
            <w:r>
              <w:rPr>
                <w:rStyle w:val="14"/>
                <w:sz w:val="24"/>
                <w:szCs w:val="24"/>
              </w:rPr>
              <w:t xml:space="preserve"> Р</w:t>
            </w:r>
            <w:proofErr w:type="gramEnd"/>
            <w:r>
              <w:rPr>
                <w:rStyle w:val="14"/>
                <w:sz w:val="24"/>
                <w:szCs w:val="24"/>
              </w:rPr>
              <w:t>ос</w:t>
            </w:r>
            <w:r>
              <w:rPr>
                <w:rStyle w:val="14"/>
                <w:sz w:val="24"/>
                <w:szCs w:val="24"/>
              </w:rPr>
              <w:softHyphen/>
            </w:r>
          </w:p>
          <w:p w:rsidR="00C723C6" w:rsidRDefault="00C723C6" w:rsidP="00C723C6">
            <w:pPr>
              <w:pStyle w:val="3"/>
              <w:shd w:val="clear" w:color="auto" w:fill="auto"/>
              <w:spacing w:line="240" w:lineRule="auto"/>
              <w:ind w:left="40" w:firstLine="0"/>
              <w:jc w:val="left"/>
              <w:rPr>
                <w:sz w:val="24"/>
                <w:szCs w:val="24"/>
              </w:rPr>
            </w:pPr>
            <w:r>
              <w:rPr>
                <w:rStyle w:val="14"/>
                <w:sz w:val="24"/>
                <w:szCs w:val="24"/>
              </w:rPr>
              <w:t>сии...»;</w:t>
            </w:r>
          </w:p>
          <w:p w:rsidR="00C723C6" w:rsidRDefault="00C723C6" w:rsidP="00C723C6">
            <w:pPr>
              <w:pStyle w:val="3"/>
              <w:shd w:val="clear" w:color="auto" w:fill="auto"/>
              <w:spacing w:line="240" w:lineRule="auto"/>
              <w:ind w:left="40" w:firstLine="0"/>
              <w:jc w:val="left"/>
              <w:rPr>
                <w:sz w:val="24"/>
                <w:szCs w:val="24"/>
              </w:rPr>
            </w:pPr>
            <w:r>
              <w:rPr>
                <w:rStyle w:val="14"/>
                <w:sz w:val="24"/>
                <w:szCs w:val="24"/>
              </w:rPr>
              <w:t>З.Н. Гиппиус</w:t>
            </w:r>
          </w:p>
          <w:p w:rsidR="00C723C6" w:rsidRDefault="00C723C6" w:rsidP="00C723C6">
            <w:pPr>
              <w:pStyle w:val="3"/>
              <w:shd w:val="clear" w:color="auto" w:fill="auto"/>
              <w:spacing w:line="240" w:lineRule="auto"/>
              <w:ind w:left="40" w:firstLine="0"/>
              <w:jc w:val="left"/>
              <w:rPr>
                <w:sz w:val="24"/>
                <w:szCs w:val="24"/>
              </w:rPr>
            </w:pPr>
            <w:r>
              <w:rPr>
                <w:rStyle w:val="14"/>
                <w:sz w:val="24"/>
                <w:szCs w:val="24"/>
              </w:rPr>
              <w:t>«Знайте!»,</w:t>
            </w:r>
          </w:p>
          <w:p w:rsidR="00C723C6" w:rsidRDefault="00C723C6" w:rsidP="00C723C6">
            <w:pPr>
              <w:pStyle w:val="3"/>
              <w:shd w:val="clear" w:color="auto" w:fill="auto"/>
              <w:spacing w:line="240" w:lineRule="auto"/>
              <w:ind w:left="40" w:firstLine="0"/>
              <w:jc w:val="left"/>
              <w:rPr>
                <w:sz w:val="24"/>
                <w:szCs w:val="24"/>
              </w:rPr>
            </w:pPr>
            <w:r>
              <w:rPr>
                <w:rStyle w:val="14"/>
                <w:sz w:val="24"/>
                <w:szCs w:val="24"/>
              </w:rPr>
              <w:t>«Так и есть»;</w:t>
            </w:r>
          </w:p>
          <w:p w:rsidR="00C723C6" w:rsidRDefault="00C723C6" w:rsidP="00C723C6">
            <w:pPr>
              <w:pStyle w:val="3"/>
              <w:shd w:val="clear" w:color="auto" w:fill="auto"/>
              <w:spacing w:line="240" w:lineRule="auto"/>
              <w:ind w:left="40" w:firstLine="0"/>
              <w:jc w:val="left"/>
              <w:rPr>
                <w:sz w:val="24"/>
                <w:szCs w:val="24"/>
              </w:rPr>
            </w:pPr>
            <w:r>
              <w:rPr>
                <w:rStyle w:val="14"/>
                <w:sz w:val="24"/>
                <w:szCs w:val="24"/>
              </w:rPr>
              <w:t>Дон-Ами-</w:t>
            </w:r>
          </w:p>
          <w:p w:rsidR="00C723C6" w:rsidRDefault="00C723C6" w:rsidP="00C723C6">
            <w:pPr>
              <w:pStyle w:val="3"/>
              <w:shd w:val="clear" w:color="auto" w:fill="auto"/>
              <w:spacing w:line="240" w:lineRule="auto"/>
              <w:ind w:left="40" w:firstLine="0"/>
              <w:jc w:val="left"/>
              <w:rPr>
                <w:sz w:val="24"/>
                <w:szCs w:val="24"/>
              </w:rPr>
            </w:pPr>
            <w:r>
              <w:rPr>
                <w:rStyle w:val="14"/>
                <w:sz w:val="24"/>
                <w:szCs w:val="24"/>
              </w:rPr>
              <w:t>надо «Ба</w:t>
            </w:r>
            <w:r>
              <w:rPr>
                <w:rStyle w:val="14"/>
                <w:sz w:val="24"/>
                <w:szCs w:val="24"/>
              </w:rPr>
              <w:softHyphen/>
            </w:r>
          </w:p>
          <w:p w:rsidR="00C723C6" w:rsidRDefault="00C723C6" w:rsidP="00C723C6">
            <w:pPr>
              <w:pStyle w:val="3"/>
              <w:shd w:val="clear" w:color="auto" w:fill="auto"/>
              <w:spacing w:line="240" w:lineRule="auto"/>
              <w:ind w:left="40" w:firstLine="0"/>
              <w:jc w:val="left"/>
              <w:rPr>
                <w:sz w:val="24"/>
                <w:szCs w:val="24"/>
              </w:rPr>
            </w:pPr>
            <w:r>
              <w:rPr>
                <w:rStyle w:val="14"/>
                <w:sz w:val="24"/>
                <w:szCs w:val="24"/>
              </w:rPr>
              <w:t>бье лето»;</w:t>
            </w:r>
          </w:p>
          <w:p w:rsidR="00C723C6" w:rsidRDefault="00C723C6" w:rsidP="00C723C6">
            <w:pPr>
              <w:pStyle w:val="3"/>
              <w:shd w:val="clear" w:color="auto" w:fill="auto"/>
              <w:spacing w:line="240" w:lineRule="auto"/>
              <w:ind w:left="40" w:firstLine="0"/>
              <w:jc w:val="left"/>
              <w:rPr>
                <w:sz w:val="24"/>
                <w:szCs w:val="24"/>
              </w:rPr>
            </w:pPr>
            <w:r>
              <w:rPr>
                <w:rStyle w:val="14"/>
                <w:sz w:val="24"/>
                <w:szCs w:val="24"/>
              </w:rPr>
              <w:t>И.А. Бунин</w:t>
            </w:r>
          </w:p>
          <w:p w:rsidR="00C723C6" w:rsidRDefault="00C723C6" w:rsidP="00C723C6">
            <w:pPr>
              <w:pStyle w:val="3"/>
              <w:shd w:val="clear" w:color="auto" w:fill="auto"/>
              <w:spacing w:line="240" w:lineRule="auto"/>
              <w:ind w:left="40" w:firstLine="0"/>
              <w:jc w:val="left"/>
              <w:rPr>
                <w:sz w:val="24"/>
                <w:szCs w:val="24"/>
              </w:rPr>
            </w:pPr>
            <w:r>
              <w:rPr>
                <w:rStyle w:val="14"/>
                <w:sz w:val="24"/>
                <w:szCs w:val="24"/>
              </w:rPr>
              <w:t>«У птицы</w:t>
            </w:r>
          </w:p>
          <w:p w:rsidR="00C723C6" w:rsidRDefault="00C723C6" w:rsidP="00C723C6">
            <w:pPr>
              <w:pStyle w:val="3"/>
              <w:shd w:val="clear" w:color="auto" w:fill="auto"/>
              <w:spacing w:line="240" w:lineRule="auto"/>
              <w:ind w:left="40" w:firstLine="0"/>
              <w:jc w:val="left"/>
              <w:rPr>
                <w:sz w:val="24"/>
                <w:szCs w:val="24"/>
              </w:rPr>
            </w:pPr>
            <w:r>
              <w:rPr>
                <w:rStyle w:val="14"/>
                <w:sz w:val="24"/>
                <w:szCs w:val="24"/>
              </w:rPr>
              <w:t>есть гнез</w:t>
            </w:r>
            <w:r>
              <w:rPr>
                <w:rStyle w:val="14"/>
                <w:sz w:val="24"/>
                <w:szCs w:val="24"/>
              </w:rPr>
              <w:softHyphen/>
              <w:t>до...» Общее и индивидуальное в про</w:t>
            </w:r>
            <w:r>
              <w:rPr>
                <w:rStyle w:val="14"/>
                <w:sz w:val="24"/>
                <w:szCs w:val="24"/>
              </w:rPr>
              <w:softHyphen/>
              <w:t>изведениях</w:t>
            </w:r>
          </w:p>
          <w:p w:rsidR="00C723C6" w:rsidRDefault="00C723C6" w:rsidP="00C723C6">
            <w:pPr>
              <w:pStyle w:val="3"/>
              <w:shd w:val="clear" w:color="auto" w:fill="auto"/>
              <w:spacing w:line="240" w:lineRule="auto"/>
              <w:ind w:left="40" w:firstLine="0"/>
              <w:jc w:val="left"/>
              <w:rPr>
                <w:sz w:val="24"/>
                <w:szCs w:val="24"/>
              </w:rPr>
            </w:pPr>
            <w:r>
              <w:rPr>
                <w:rStyle w:val="14"/>
                <w:sz w:val="24"/>
                <w:szCs w:val="24"/>
              </w:rPr>
              <w:t>русских поэтов о Родине</w:t>
            </w:r>
          </w:p>
        </w:tc>
        <w:tc>
          <w:tcPr>
            <w:tcW w:w="707" w:type="dxa"/>
            <w:gridSpan w:val="2"/>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pacing w:line="240" w:lineRule="auto"/>
              <w:ind w:left="60" w:hanging="168"/>
              <w:jc w:val="center"/>
              <w:rPr>
                <w:sz w:val="24"/>
                <w:szCs w:val="24"/>
              </w:rPr>
            </w:pPr>
            <w:r>
              <w:rPr>
                <w:sz w:val="24"/>
                <w:szCs w:val="24"/>
              </w:rPr>
              <w:t>1</w:t>
            </w:r>
          </w:p>
        </w:tc>
        <w:tc>
          <w:tcPr>
            <w:tcW w:w="569"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849"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Научиться опреде</w:t>
            </w:r>
            <w:r>
              <w:rPr>
                <w:rStyle w:val="14"/>
                <w:sz w:val="24"/>
                <w:szCs w:val="24"/>
              </w:rPr>
              <w:softHyphen/>
              <w:t>лять жанрово-сти</w:t>
            </w:r>
            <w:r>
              <w:rPr>
                <w:rStyle w:val="14"/>
                <w:sz w:val="24"/>
                <w:szCs w:val="24"/>
              </w:rPr>
              <w:softHyphen/>
              <w:t>листические черты лирического произ</w:t>
            </w:r>
            <w:r>
              <w:rPr>
                <w:rStyle w:val="14"/>
                <w:sz w:val="24"/>
                <w:szCs w:val="24"/>
              </w:rPr>
              <w:softHyphen/>
              <w:t>ведения</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aff0"/>
                <w:sz w:val="24"/>
                <w:szCs w:val="24"/>
              </w:rPr>
              <w:t>Познавательные:</w:t>
            </w:r>
            <w:r>
              <w:rPr>
                <w:rStyle w:val="14"/>
                <w:sz w:val="24"/>
                <w:szCs w:val="24"/>
              </w:rPr>
              <w:t xml:space="preserve"> самостоятельно делать выводы, перерабатывать информацию. </w:t>
            </w:r>
            <w:proofErr w:type="gramStart"/>
            <w:r>
              <w:rPr>
                <w:rStyle w:val="aff0"/>
                <w:sz w:val="24"/>
                <w:szCs w:val="24"/>
              </w:rPr>
              <w:t>Регулятивные</w:t>
            </w:r>
            <w:proofErr w:type="gramEnd"/>
            <w:r>
              <w:rPr>
                <w:rStyle w:val="aff0"/>
                <w:sz w:val="24"/>
                <w:szCs w:val="24"/>
              </w:rPr>
              <w:t>:</w:t>
            </w:r>
            <w:r>
              <w:rPr>
                <w:rStyle w:val="14"/>
                <w:sz w:val="24"/>
                <w:szCs w:val="24"/>
              </w:rPr>
              <w:t xml:space="preserve"> уметь планировать алгоритм ответа.</w:t>
            </w:r>
          </w:p>
          <w:p w:rsidR="00C723C6" w:rsidRDefault="00C723C6" w:rsidP="00C723C6">
            <w:pPr>
              <w:pStyle w:val="3"/>
              <w:shd w:val="clear" w:color="auto" w:fill="auto"/>
              <w:spacing w:line="240" w:lineRule="auto"/>
              <w:ind w:left="60" w:firstLine="0"/>
              <w:jc w:val="left"/>
              <w:rPr>
                <w:sz w:val="24"/>
                <w:szCs w:val="24"/>
              </w:rPr>
            </w:pPr>
            <w:r>
              <w:rPr>
                <w:rStyle w:val="aff0"/>
                <w:sz w:val="24"/>
                <w:szCs w:val="24"/>
              </w:rPr>
              <w:t>Коммуникативные:</w:t>
            </w:r>
            <w:r>
              <w:rPr>
                <w:rStyle w:val="14"/>
                <w:sz w:val="24"/>
                <w:szCs w:val="24"/>
              </w:rPr>
              <w:t xml:space="preserve"> уметь формулировать и высказывать свою точку зрения в соотне</w:t>
            </w:r>
            <w:r>
              <w:rPr>
                <w:rStyle w:val="14"/>
                <w:sz w:val="24"/>
                <w:szCs w:val="24"/>
              </w:rPr>
              <w:softHyphen/>
              <w:t>сении с позицией автора текста</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firstLine="0"/>
              <w:rPr>
                <w:sz w:val="24"/>
                <w:szCs w:val="24"/>
              </w:rPr>
            </w:pPr>
            <w:r>
              <w:rPr>
                <w:rStyle w:val="14"/>
                <w:sz w:val="24"/>
                <w:szCs w:val="24"/>
              </w:rPr>
              <w:t>Формирование навыков взаимо</w:t>
            </w:r>
            <w:r>
              <w:rPr>
                <w:rStyle w:val="14"/>
                <w:sz w:val="24"/>
                <w:szCs w:val="24"/>
              </w:rPr>
              <w:softHyphen/>
              <w:t>действия в группе по алгоритму вы</w:t>
            </w:r>
            <w:r>
              <w:rPr>
                <w:rStyle w:val="14"/>
                <w:sz w:val="24"/>
                <w:szCs w:val="24"/>
              </w:rPr>
              <w:softHyphen/>
              <w:t>полнения задачи при консульта</w:t>
            </w:r>
            <w:r>
              <w:rPr>
                <w:rStyle w:val="14"/>
                <w:sz w:val="24"/>
                <w:szCs w:val="24"/>
              </w:rPr>
              <w:softHyphen/>
              <w:t>тивной помощи учителя</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r>
              <w:t>Чтение наизусть</w:t>
            </w:r>
          </w:p>
        </w:tc>
      </w:tr>
      <w:tr w:rsidR="00C723C6" w:rsidTr="00BC288E">
        <w:tc>
          <w:tcPr>
            <w:tcW w:w="15847" w:type="dxa"/>
            <w:gridSpan w:val="11"/>
            <w:tcBorders>
              <w:top w:val="single" w:sz="4" w:space="0" w:color="auto"/>
              <w:left w:val="single" w:sz="4" w:space="0" w:color="auto"/>
              <w:bottom w:val="single" w:sz="4" w:space="0" w:color="auto"/>
              <w:right w:val="single" w:sz="4" w:space="0" w:color="auto"/>
            </w:tcBorders>
          </w:tcPr>
          <w:p w:rsidR="00C723C6" w:rsidRDefault="00C723C6" w:rsidP="00C723C6">
            <w:r>
              <w:rPr>
                <w:b/>
                <w:bCs/>
                <w:sz w:val="24"/>
                <w:szCs w:val="24"/>
                <w:lang w:bidi="ru-RU"/>
              </w:rPr>
              <w:t xml:space="preserve">                                                                   ИЗ ЗАРУБЕЖНОЙ ЛИТЕРАТУРЫ (5 ч)</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lastRenderedPageBreak/>
              <w:t>63</w:t>
            </w:r>
          </w:p>
        </w:tc>
        <w:tc>
          <w:tcPr>
            <w:tcW w:w="2410"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Семейная вражда и лю</w:t>
            </w:r>
            <w:r>
              <w:rPr>
                <w:rStyle w:val="14"/>
                <w:sz w:val="24"/>
                <w:szCs w:val="24"/>
              </w:rPr>
              <w:softHyphen/>
              <w:t>бовь героев в трагедии «Ромео и Джульетта» У. Шекспи</w:t>
            </w:r>
            <w:r>
              <w:rPr>
                <w:rStyle w:val="14"/>
                <w:sz w:val="24"/>
                <w:szCs w:val="24"/>
              </w:rPr>
              <w:softHyphen/>
              <w:t>ра. Сонеты</w:t>
            </w:r>
          </w:p>
        </w:tc>
        <w:tc>
          <w:tcPr>
            <w:tcW w:w="707" w:type="dxa"/>
            <w:gridSpan w:val="2"/>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sz w:val="24"/>
                <w:szCs w:val="24"/>
              </w:rPr>
              <w:t>1</w:t>
            </w:r>
          </w:p>
        </w:tc>
        <w:tc>
          <w:tcPr>
            <w:tcW w:w="569"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849"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Научиться опреде</w:t>
            </w:r>
            <w:r>
              <w:rPr>
                <w:rStyle w:val="14"/>
                <w:sz w:val="24"/>
                <w:szCs w:val="24"/>
              </w:rPr>
              <w:softHyphen/>
              <w:t>лять идейно-эмоцио</w:t>
            </w:r>
            <w:r>
              <w:rPr>
                <w:rStyle w:val="14"/>
                <w:sz w:val="24"/>
                <w:szCs w:val="24"/>
              </w:rPr>
              <w:softHyphen/>
              <w:t>нальное содержание трагедии</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proofErr w:type="gramStart"/>
            <w:r>
              <w:rPr>
                <w:rStyle w:val="aff0"/>
                <w:sz w:val="24"/>
                <w:szCs w:val="24"/>
              </w:rPr>
              <w:t>Познавательные</w:t>
            </w:r>
            <w:proofErr w:type="gramEnd"/>
            <w:r>
              <w:rPr>
                <w:rStyle w:val="aff0"/>
                <w:sz w:val="24"/>
                <w:szCs w:val="24"/>
              </w:rPr>
              <w:t>:</w:t>
            </w:r>
            <w:r>
              <w:rPr>
                <w:rStyle w:val="14"/>
                <w:sz w:val="24"/>
                <w:szCs w:val="24"/>
              </w:rPr>
              <w:t xml:space="preserve"> выделять и формулиро</w:t>
            </w:r>
            <w:r>
              <w:rPr>
                <w:rStyle w:val="14"/>
                <w:sz w:val="24"/>
                <w:szCs w:val="24"/>
              </w:rPr>
              <w:softHyphen/>
              <w:t>вать познавательную цель.</w:t>
            </w:r>
          </w:p>
          <w:p w:rsidR="00C723C6" w:rsidRDefault="00C723C6" w:rsidP="00C723C6">
            <w:pPr>
              <w:pStyle w:val="3"/>
              <w:shd w:val="clear" w:color="auto" w:fill="auto"/>
              <w:spacing w:line="240" w:lineRule="auto"/>
              <w:ind w:left="60" w:firstLine="0"/>
              <w:jc w:val="left"/>
              <w:rPr>
                <w:rStyle w:val="14"/>
                <w:sz w:val="24"/>
                <w:szCs w:val="24"/>
              </w:rPr>
            </w:pPr>
            <w:proofErr w:type="gramStart"/>
            <w:r>
              <w:rPr>
                <w:rStyle w:val="aff0"/>
                <w:sz w:val="24"/>
                <w:szCs w:val="24"/>
              </w:rPr>
              <w:t>Регулятивные</w:t>
            </w:r>
            <w:proofErr w:type="gramEnd"/>
            <w:r>
              <w:rPr>
                <w:rStyle w:val="aff0"/>
                <w:sz w:val="24"/>
                <w:szCs w:val="24"/>
              </w:rPr>
              <w:t>:</w:t>
            </w:r>
            <w:r>
              <w:rPr>
                <w:rStyle w:val="14"/>
                <w:sz w:val="24"/>
                <w:szCs w:val="24"/>
              </w:rPr>
              <w:t xml:space="preserve"> применять метод информа</w:t>
            </w:r>
            <w:r>
              <w:rPr>
                <w:rStyle w:val="14"/>
                <w:sz w:val="24"/>
                <w:szCs w:val="24"/>
              </w:rPr>
              <w:softHyphen/>
              <w:t xml:space="preserve">ционного поиска, в том числе с помощью компьютерных средств. </w:t>
            </w:r>
          </w:p>
          <w:p w:rsidR="00C723C6" w:rsidRDefault="00C723C6" w:rsidP="00C723C6">
            <w:pPr>
              <w:pStyle w:val="3"/>
              <w:shd w:val="clear" w:color="auto" w:fill="auto"/>
              <w:spacing w:line="240" w:lineRule="auto"/>
              <w:ind w:left="60" w:firstLine="0"/>
              <w:jc w:val="left"/>
            </w:pPr>
            <w:r>
              <w:rPr>
                <w:rStyle w:val="aff0"/>
                <w:sz w:val="24"/>
                <w:szCs w:val="24"/>
              </w:rPr>
              <w:t>Коммуникативные:</w:t>
            </w:r>
            <w:r>
              <w:rPr>
                <w:rStyle w:val="14"/>
                <w:sz w:val="24"/>
                <w:szCs w:val="24"/>
              </w:rPr>
              <w:t xml:space="preserve"> устанавливать рабочие отношения, эффективно сотрудничать и способствовать продуктивной коопера</w:t>
            </w:r>
            <w:r>
              <w:rPr>
                <w:rStyle w:val="14"/>
                <w:sz w:val="24"/>
                <w:szCs w:val="24"/>
              </w:rPr>
              <w:softHyphen/>
              <w:t>ции</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Формирование навыков иссле</w:t>
            </w:r>
            <w:r>
              <w:rPr>
                <w:rStyle w:val="14"/>
                <w:sz w:val="24"/>
                <w:szCs w:val="24"/>
              </w:rPr>
              <w:softHyphen/>
              <w:t>довательской деятельности, го</w:t>
            </w:r>
            <w:r>
              <w:rPr>
                <w:rStyle w:val="14"/>
                <w:sz w:val="24"/>
                <w:szCs w:val="24"/>
              </w:rPr>
              <w:softHyphen/>
              <w:t>товности и способ</w:t>
            </w:r>
            <w:r>
              <w:rPr>
                <w:rStyle w:val="14"/>
                <w:sz w:val="24"/>
                <w:szCs w:val="24"/>
              </w:rPr>
              <w:softHyphen/>
              <w:t>ности вести диалог с другими людьми и достигать в нем взаимопонимания</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r>
              <w:t>Тест на восприятие. Наизусть отрывок</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64</w:t>
            </w:r>
            <w:r w:rsidR="00CD26A5">
              <w:rPr>
                <w:rFonts w:ascii="Times New Roman" w:hAnsi="Times New Roman"/>
                <w:b/>
                <w:sz w:val="24"/>
                <w:szCs w:val="24"/>
                <w:lang w:bidi="ru-RU"/>
              </w:rPr>
              <w:t>, 65</w:t>
            </w:r>
          </w:p>
        </w:tc>
        <w:tc>
          <w:tcPr>
            <w:tcW w:w="2410"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Ромео и Джульет</w:t>
            </w:r>
            <w:r>
              <w:rPr>
                <w:rStyle w:val="14"/>
                <w:sz w:val="24"/>
                <w:szCs w:val="24"/>
              </w:rPr>
              <w:softHyphen/>
              <w:t>та — символ любви и вер</w:t>
            </w:r>
            <w:r>
              <w:rPr>
                <w:rStyle w:val="14"/>
                <w:sz w:val="24"/>
                <w:szCs w:val="24"/>
              </w:rPr>
              <w:softHyphen/>
              <w:t>ности. Тема жертвенно</w:t>
            </w:r>
            <w:r>
              <w:rPr>
                <w:rStyle w:val="14"/>
                <w:sz w:val="24"/>
                <w:szCs w:val="24"/>
              </w:rPr>
              <w:softHyphen/>
              <w:t>сти</w:t>
            </w:r>
          </w:p>
        </w:tc>
        <w:tc>
          <w:tcPr>
            <w:tcW w:w="707" w:type="dxa"/>
            <w:gridSpan w:val="2"/>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sz w:val="24"/>
                <w:szCs w:val="24"/>
              </w:rPr>
              <w:t>1</w:t>
            </w:r>
          </w:p>
        </w:tc>
        <w:tc>
          <w:tcPr>
            <w:tcW w:w="569"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849"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Научиться владеть изученной терми</w:t>
            </w:r>
            <w:r>
              <w:rPr>
                <w:rStyle w:val="14"/>
                <w:sz w:val="24"/>
                <w:szCs w:val="24"/>
              </w:rPr>
              <w:softHyphen/>
              <w:t>нологией по теме, навыкам устной мо</w:t>
            </w:r>
            <w:r>
              <w:rPr>
                <w:rStyle w:val="14"/>
                <w:sz w:val="24"/>
                <w:szCs w:val="24"/>
              </w:rPr>
              <w:softHyphen/>
              <w:t>нологической речи</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rStyle w:val="14"/>
                <w:sz w:val="24"/>
                <w:szCs w:val="24"/>
              </w:rPr>
            </w:pPr>
            <w:proofErr w:type="gramStart"/>
            <w:r>
              <w:rPr>
                <w:rStyle w:val="aff0"/>
                <w:sz w:val="24"/>
                <w:szCs w:val="24"/>
              </w:rPr>
              <w:t>Познавательные</w:t>
            </w:r>
            <w:proofErr w:type="gramEnd"/>
            <w:r>
              <w:rPr>
                <w:rStyle w:val="aff0"/>
                <w:sz w:val="24"/>
                <w:szCs w:val="24"/>
              </w:rPr>
              <w:t>:</w:t>
            </w:r>
            <w:r>
              <w:rPr>
                <w:rStyle w:val="14"/>
                <w:sz w:val="24"/>
                <w:szCs w:val="24"/>
              </w:rPr>
              <w:t xml:space="preserve"> уметь выделять и форму</w:t>
            </w:r>
            <w:r>
              <w:rPr>
                <w:rStyle w:val="14"/>
                <w:sz w:val="24"/>
                <w:szCs w:val="24"/>
              </w:rPr>
              <w:softHyphen/>
              <w:t xml:space="preserve">лировать познавательную цель. </w:t>
            </w:r>
          </w:p>
          <w:p w:rsidR="00C723C6" w:rsidRDefault="00C723C6" w:rsidP="00C723C6">
            <w:pPr>
              <w:pStyle w:val="3"/>
              <w:shd w:val="clear" w:color="auto" w:fill="auto"/>
              <w:spacing w:line="240" w:lineRule="auto"/>
              <w:ind w:left="60" w:firstLine="0"/>
              <w:jc w:val="left"/>
            </w:pPr>
            <w:proofErr w:type="gramStart"/>
            <w:r>
              <w:rPr>
                <w:rStyle w:val="aff0"/>
                <w:sz w:val="24"/>
                <w:szCs w:val="24"/>
              </w:rPr>
              <w:t>Регулятивные</w:t>
            </w:r>
            <w:proofErr w:type="gramEnd"/>
            <w:r>
              <w:rPr>
                <w:rStyle w:val="aff0"/>
                <w:sz w:val="24"/>
                <w:szCs w:val="24"/>
              </w:rPr>
              <w:t>:</w:t>
            </w:r>
            <w:r>
              <w:rPr>
                <w:rStyle w:val="14"/>
                <w:sz w:val="24"/>
                <w:szCs w:val="24"/>
              </w:rPr>
              <w:t xml:space="preserve"> уметь оценивать и формули</w:t>
            </w:r>
            <w:r>
              <w:rPr>
                <w:rStyle w:val="14"/>
                <w:sz w:val="24"/>
                <w:szCs w:val="24"/>
              </w:rPr>
              <w:softHyphen/>
              <w:t xml:space="preserve">ровать то, что уже усвоено. </w:t>
            </w:r>
            <w:r>
              <w:rPr>
                <w:rStyle w:val="aff0"/>
                <w:sz w:val="24"/>
                <w:szCs w:val="24"/>
              </w:rPr>
              <w:t>Коммуникативные:</w:t>
            </w:r>
            <w:r>
              <w:rPr>
                <w:rStyle w:val="14"/>
                <w:sz w:val="24"/>
                <w:szCs w:val="24"/>
              </w:rPr>
              <w:t xml:space="preserve"> уметь моделировать монологическое высказывание, аргументи</w:t>
            </w:r>
            <w:r>
              <w:rPr>
                <w:rStyle w:val="14"/>
                <w:sz w:val="24"/>
                <w:szCs w:val="24"/>
              </w:rPr>
              <w:softHyphen/>
              <w:t>ровать свою позицию и координировать ее с позициями партнеров при выработке об</w:t>
            </w:r>
            <w:r>
              <w:rPr>
                <w:rStyle w:val="14"/>
                <w:sz w:val="24"/>
                <w:szCs w:val="24"/>
              </w:rPr>
              <w:softHyphen/>
              <w:t>щего решения в совместной деятельности</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Формирование устойчивой моти</w:t>
            </w:r>
            <w:r>
              <w:rPr>
                <w:rStyle w:val="14"/>
                <w:sz w:val="24"/>
                <w:szCs w:val="24"/>
              </w:rPr>
              <w:softHyphen/>
              <w:t>вации к самосовер</w:t>
            </w:r>
            <w:r>
              <w:rPr>
                <w:rStyle w:val="14"/>
                <w:sz w:val="24"/>
                <w:szCs w:val="24"/>
              </w:rPr>
              <w:softHyphen/>
              <w:t>шенствованию</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r>
              <w:t>Сочинение</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6</w:t>
            </w:r>
            <w:r w:rsidR="00CD26A5">
              <w:rPr>
                <w:rFonts w:ascii="Times New Roman" w:hAnsi="Times New Roman"/>
                <w:b/>
                <w:sz w:val="24"/>
                <w:szCs w:val="24"/>
                <w:lang w:bidi="ru-RU"/>
              </w:rPr>
              <w:t>6.</w:t>
            </w:r>
          </w:p>
        </w:tc>
        <w:tc>
          <w:tcPr>
            <w:tcW w:w="2410"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Ж.-Б. Моль</w:t>
            </w:r>
            <w:r>
              <w:rPr>
                <w:rStyle w:val="14"/>
                <w:sz w:val="24"/>
                <w:szCs w:val="24"/>
              </w:rPr>
              <w:softHyphen/>
              <w:t>ер - вели</w:t>
            </w:r>
            <w:r>
              <w:rPr>
                <w:rStyle w:val="14"/>
                <w:sz w:val="24"/>
                <w:szCs w:val="24"/>
              </w:rPr>
              <w:softHyphen/>
              <w:t>кий коме</w:t>
            </w:r>
            <w:r>
              <w:rPr>
                <w:rStyle w:val="14"/>
                <w:sz w:val="24"/>
                <w:szCs w:val="24"/>
              </w:rPr>
              <w:softHyphen/>
              <w:t>диограф. «Мещанин во дворян</w:t>
            </w:r>
            <w:r>
              <w:rPr>
                <w:rStyle w:val="14"/>
                <w:sz w:val="24"/>
                <w:szCs w:val="24"/>
              </w:rPr>
              <w:softHyphen/>
              <w:t>стве» — са</w:t>
            </w:r>
            <w:r>
              <w:rPr>
                <w:rStyle w:val="14"/>
                <w:sz w:val="24"/>
                <w:szCs w:val="24"/>
              </w:rPr>
              <w:softHyphen/>
              <w:t>тира на дво</w:t>
            </w:r>
            <w:r>
              <w:rPr>
                <w:rStyle w:val="14"/>
                <w:sz w:val="24"/>
                <w:szCs w:val="24"/>
              </w:rPr>
              <w:softHyphen/>
              <w:t>рянство и невежество буржуа</w:t>
            </w:r>
          </w:p>
        </w:tc>
        <w:tc>
          <w:tcPr>
            <w:tcW w:w="707" w:type="dxa"/>
            <w:gridSpan w:val="2"/>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sz w:val="24"/>
                <w:szCs w:val="24"/>
              </w:rPr>
              <w:t>1</w:t>
            </w:r>
          </w:p>
        </w:tc>
        <w:tc>
          <w:tcPr>
            <w:tcW w:w="569"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849"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Научиться опреде</w:t>
            </w:r>
            <w:r>
              <w:rPr>
                <w:rStyle w:val="14"/>
                <w:sz w:val="24"/>
                <w:szCs w:val="24"/>
              </w:rPr>
              <w:softHyphen/>
              <w:t>лять жанрово-стили</w:t>
            </w:r>
            <w:r>
              <w:rPr>
                <w:rStyle w:val="14"/>
                <w:sz w:val="24"/>
                <w:szCs w:val="24"/>
              </w:rPr>
              <w:softHyphen/>
              <w:t>стические черты пье</w:t>
            </w:r>
            <w:r>
              <w:rPr>
                <w:rStyle w:val="14"/>
                <w:sz w:val="24"/>
                <w:szCs w:val="24"/>
              </w:rPr>
              <w:softHyphen/>
              <w:t>сы Ж.-Б. Мольера</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aff0"/>
                <w:sz w:val="24"/>
                <w:szCs w:val="24"/>
                <w:lang w:bidi="en-US"/>
              </w:rPr>
              <w:t>Познавательные:</w:t>
            </w:r>
            <w:r>
              <w:rPr>
                <w:rStyle w:val="14"/>
                <w:sz w:val="24"/>
                <w:szCs w:val="24"/>
                <w:lang w:bidi="en-US"/>
              </w:rPr>
              <w:t xml:space="preserve"> </w:t>
            </w:r>
            <w:r>
              <w:rPr>
                <w:rStyle w:val="14"/>
                <w:sz w:val="24"/>
                <w:szCs w:val="24"/>
              </w:rPr>
              <w:t xml:space="preserve">самостоятельно делать выводы, перерабатывать информацию. </w:t>
            </w:r>
            <w:proofErr w:type="gramStart"/>
            <w:r>
              <w:rPr>
                <w:rStyle w:val="aff0"/>
                <w:sz w:val="24"/>
                <w:szCs w:val="24"/>
              </w:rPr>
              <w:t>Регулятивные</w:t>
            </w:r>
            <w:proofErr w:type="gramEnd"/>
            <w:r>
              <w:rPr>
                <w:rStyle w:val="aff0"/>
                <w:sz w:val="24"/>
                <w:szCs w:val="24"/>
              </w:rPr>
              <w:t>:</w:t>
            </w:r>
            <w:r>
              <w:rPr>
                <w:rStyle w:val="14"/>
                <w:sz w:val="24"/>
                <w:szCs w:val="24"/>
              </w:rPr>
              <w:t xml:space="preserve"> уметь планировать алгоритм ответа.</w:t>
            </w:r>
          </w:p>
          <w:p w:rsidR="00C723C6" w:rsidRDefault="00C723C6" w:rsidP="00C723C6">
            <w:pPr>
              <w:pStyle w:val="3"/>
              <w:shd w:val="clear" w:color="auto" w:fill="auto"/>
              <w:spacing w:line="240" w:lineRule="auto"/>
              <w:ind w:left="60" w:firstLine="0"/>
              <w:jc w:val="left"/>
              <w:rPr>
                <w:sz w:val="24"/>
                <w:szCs w:val="24"/>
              </w:rPr>
            </w:pPr>
            <w:r>
              <w:rPr>
                <w:rStyle w:val="aff0"/>
                <w:sz w:val="24"/>
                <w:szCs w:val="24"/>
              </w:rPr>
              <w:t>Коммуникативные:</w:t>
            </w:r>
            <w:r>
              <w:rPr>
                <w:rStyle w:val="14"/>
                <w:sz w:val="24"/>
                <w:szCs w:val="24"/>
              </w:rPr>
              <w:t xml:space="preserve"> уметь формулировать и высказывать свою точку зрения в соотне</w:t>
            </w:r>
            <w:r>
              <w:rPr>
                <w:rStyle w:val="14"/>
                <w:sz w:val="24"/>
                <w:szCs w:val="24"/>
              </w:rPr>
              <w:softHyphen/>
              <w:t>сении с позицией автора текста</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Формирование навыков взаимо</w:t>
            </w:r>
            <w:r>
              <w:rPr>
                <w:rStyle w:val="14"/>
                <w:sz w:val="24"/>
                <w:szCs w:val="24"/>
              </w:rPr>
              <w:softHyphen/>
              <w:t>действия в группе по алгоритму вы</w:t>
            </w:r>
            <w:r>
              <w:rPr>
                <w:rStyle w:val="14"/>
                <w:sz w:val="24"/>
                <w:szCs w:val="24"/>
              </w:rPr>
              <w:softHyphen/>
              <w:t>полнения задачи при консульта</w:t>
            </w:r>
            <w:r>
              <w:rPr>
                <w:rStyle w:val="14"/>
                <w:sz w:val="24"/>
                <w:szCs w:val="24"/>
              </w:rPr>
              <w:softHyphen/>
              <w:t>тивной помощи учителя</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r>
              <w:t>Тест на восприятие и понимание</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6</w:t>
            </w:r>
            <w:r w:rsidR="00CD26A5">
              <w:rPr>
                <w:rFonts w:ascii="Times New Roman" w:hAnsi="Times New Roman"/>
                <w:b/>
                <w:sz w:val="24"/>
                <w:szCs w:val="24"/>
                <w:lang w:bidi="ru-RU"/>
              </w:rPr>
              <w:t>7.</w:t>
            </w:r>
          </w:p>
        </w:tc>
        <w:tc>
          <w:tcPr>
            <w:tcW w:w="2410" w:type="dxa"/>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Особенности классицизма в комедии «Мещанин во дворян</w:t>
            </w:r>
            <w:r>
              <w:rPr>
                <w:rFonts w:ascii="Times New Roman" w:hAnsi="Times New Roman"/>
                <w:b/>
                <w:sz w:val="24"/>
                <w:szCs w:val="24"/>
                <w:lang w:bidi="ru-RU"/>
              </w:rPr>
              <w:softHyphen/>
              <w:t xml:space="preserve">стве» Ж.- </w:t>
            </w:r>
            <w:r>
              <w:rPr>
                <w:rFonts w:ascii="Times New Roman" w:hAnsi="Times New Roman"/>
                <w:b/>
                <w:sz w:val="24"/>
                <w:szCs w:val="24"/>
                <w:lang w:bidi="ru-RU"/>
              </w:rPr>
              <w:lastRenderedPageBreak/>
              <w:t>Б. Мольера</w:t>
            </w:r>
          </w:p>
          <w:p w:rsidR="00C723C6" w:rsidRDefault="00C723C6" w:rsidP="00C723C6">
            <w:pPr>
              <w:rPr>
                <w:rFonts w:ascii="Times New Roman" w:hAnsi="Times New Roman"/>
                <w:b/>
                <w:sz w:val="24"/>
                <w:szCs w:val="24"/>
              </w:rPr>
            </w:pPr>
          </w:p>
        </w:tc>
        <w:tc>
          <w:tcPr>
            <w:tcW w:w="707" w:type="dxa"/>
            <w:gridSpan w:val="2"/>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sz w:val="24"/>
                <w:szCs w:val="24"/>
              </w:rPr>
            </w:pPr>
            <w:r>
              <w:rPr>
                <w:rFonts w:ascii="Times New Roman" w:hAnsi="Times New Roman"/>
                <w:sz w:val="24"/>
                <w:szCs w:val="24"/>
              </w:rPr>
              <w:lastRenderedPageBreak/>
              <w:t>1</w:t>
            </w:r>
          </w:p>
        </w:tc>
        <w:tc>
          <w:tcPr>
            <w:tcW w:w="569"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849"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Научиться опреде</w:t>
            </w:r>
            <w:r>
              <w:rPr>
                <w:rStyle w:val="14"/>
                <w:sz w:val="24"/>
                <w:szCs w:val="24"/>
              </w:rPr>
              <w:softHyphen/>
              <w:t>лять признаки клас</w:t>
            </w:r>
            <w:r>
              <w:rPr>
                <w:rStyle w:val="14"/>
                <w:sz w:val="24"/>
                <w:szCs w:val="24"/>
              </w:rPr>
              <w:softHyphen/>
              <w:t xml:space="preserve">сицизма в комедии Ж.-Б. </w:t>
            </w:r>
            <w:r>
              <w:rPr>
                <w:rStyle w:val="14"/>
                <w:sz w:val="24"/>
                <w:szCs w:val="24"/>
              </w:rPr>
              <w:lastRenderedPageBreak/>
              <w:t>Мольера</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proofErr w:type="gramStart"/>
            <w:r>
              <w:rPr>
                <w:rStyle w:val="aff0"/>
                <w:sz w:val="24"/>
                <w:szCs w:val="24"/>
              </w:rPr>
              <w:lastRenderedPageBreak/>
              <w:t>Познавательные</w:t>
            </w:r>
            <w:proofErr w:type="gramEnd"/>
            <w:r>
              <w:rPr>
                <w:rStyle w:val="aff0"/>
                <w:sz w:val="24"/>
                <w:szCs w:val="24"/>
              </w:rPr>
              <w:t>:</w:t>
            </w:r>
            <w:r>
              <w:rPr>
                <w:rStyle w:val="14"/>
                <w:sz w:val="24"/>
                <w:szCs w:val="24"/>
              </w:rPr>
              <w:t xml:space="preserve"> уметь извлекать необхо</w:t>
            </w:r>
            <w:r>
              <w:rPr>
                <w:rStyle w:val="14"/>
                <w:sz w:val="24"/>
                <w:szCs w:val="24"/>
              </w:rPr>
              <w:softHyphen/>
              <w:t>димую информацию из прослушанного или прочитанного текста.</w:t>
            </w:r>
          </w:p>
          <w:p w:rsidR="00C723C6" w:rsidRDefault="00C723C6" w:rsidP="00C723C6">
            <w:pPr>
              <w:pStyle w:val="3"/>
              <w:shd w:val="clear" w:color="auto" w:fill="auto"/>
              <w:spacing w:line="240" w:lineRule="auto"/>
              <w:ind w:left="60" w:firstLine="0"/>
              <w:jc w:val="left"/>
              <w:rPr>
                <w:sz w:val="24"/>
                <w:szCs w:val="24"/>
              </w:rPr>
            </w:pPr>
            <w:proofErr w:type="gramStart"/>
            <w:r>
              <w:rPr>
                <w:rStyle w:val="aff0"/>
                <w:sz w:val="24"/>
                <w:szCs w:val="24"/>
              </w:rPr>
              <w:t>Регулятивные</w:t>
            </w:r>
            <w:proofErr w:type="gramEnd"/>
            <w:r>
              <w:rPr>
                <w:rStyle w:val="aff0"/>
                <w:sz w:val="24"/>
                <w:szCs w:val="24"/>
              </w:rPr>
              <w:t>:</w:t>
            </w:r>
            <w:r>
              <w:rPr>
                <w:rStyle w:val="14"/>
                <w:sz w:val="24"/>
                <w:szCs w:val="24"/>
              </w:rPr>
              <w:t xml:space="preserve"> уметь анализировать текст. </w:t>
            </w:r>
            <w:r>
              <w:rPr>
                <w:rStyle w:val="aff0"/>
                <w:sz w:val="24"/>
                <w:szCs w:val="24"/>
              </w:rPr>
              <w:t>Коммуникативные:</w:t>
            </w:r>
            <w:r>
              <w:rPr>
                <w:rStyle w:val="14"/>
                <w:sz w:val="24"/>
                <w:szCs w:val="24"/>
              </w:rPr>
              <w:t xml:space="preserve"> уметь читать вслух и </w:t>
            </w:r>
            <w:r>
              <w:rPr>
                <w:rStyle w:val="14"/>
                <w:sz w:val="24"/>
                <w:szCs w:val="24"/>
              </w:rPr>
              <w:lastRenderedPageBreak/>
              <w:t>понимать прочитанное</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lastRenderedPageBreak/>
              <w:t>Формирование навыков иссле</w:t>
            </w:r>
            <w:r>
              <w:rPr>
                <w:rStyle w:val="14"/>
                <w:sz w:val="24"/>
                <w:szCs w:val="24"/>
              </w:rPr>
              <w:softHyphen/>
              <w:t>довательской деятельности, го</w:t>
            </w:r>
            <w:r>
              <w:rPr>
                <w:rStyle w:val="14"/>
                <w:sz w:val="24"/>
                <w:szCs w:val="24"/>
              </w:rPr>
              <w:softHyphen/>
              <w:t xml:space="preserve">товности и </w:t>
            </w:r>
            <w:r>
              <w:rPr>
                <w:rStyle w:val="14"/>
                <w:sz w:val="24"/>
                <w:szCs w:val="24"/>
              </w:rPr>
              <w:lastRenderedPageBreak/>
              <w:t>способ</w:t>
            </w:r>
            <w:r>
              <w:rPr>
                <w:rStyle w:val="14"/>
                <w:sz w:val="24"/>
                <w:szCs w:val="24"/>
              </w:rPr>
              <w:softHyphen/>
              <w:t>ности вести диалог с другими людьми и достигать в нем взаимопонимания</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r>
              <w:lastRenderedPageBreak/>
              <w:t>Сочинение</w:t>
            </w: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lastRenderedPageBreak/>
              <w:t>6</w:t>
            </w:r>
            <w:r w:rsidR="00CD26A5">
              <w:rPr>
                <w:rFonts w:ascii="Times New Roman" w:hAnsi="Times New Roman"/>
                <w:b/>
                <w:sz w:val="24"/>
                <w:szCs w:val="24"/>
                <w:lang w:bidi="ru-RU"/>
              </w:rPr>
              <w:t>8, 69</w:t>
            </w:r>
          </w:p>
        </w:tc>
        <w:tc>
          <w:tcPr>
            <w:tcW w:w="2410" w:type="dxa"/>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b/>
                <w:sz w:val="24"/>
                <w:szCs w:val="24"/>
                <w:lang w:bidi="ru-RU"/>
              </w:rPr>
            </w:pPr>
            <w:r>
              <w:rPr>
                <w:rFonts w:ascii="Times New Roman" w:hAnsi="Times New Roman"/>
                <w:b/>
                <w:sz w:val="24"/>
                <w:szCs w:val="24"/>
                <w:lang w:bidi="ru-RU"/>
              </w:rPr>
              <w:t>Вальтер Скотт. Историче</w:t>
            </w:r>
            <w:r>
              <w:rPr>
                <w:rFonts w:ascii="Times New Roman" w:hAnsi="Times New Roman"/>
                <w:b/>
                <w:sz w:val="24"/>
                <w:szCs w:val="24"/>
                <w:lang w:bidi="ru-RU"/>
              </w:rPr>
              <w:softHyphen/>
              <w:t>ский роман «Айвенго»</w:t>
            </w:r>
          </w:p>
          <w:p w:rsidR="00C723C6" w:rsidRDefault="00C723C6" w:rsidP="00C723C6">
            <w:pPr>
              <w:rPr>
                <w:rFonts w:ascii="Times New Roman" w:hAnsi="Times New Roman"/>
                <w:b/>
                <w:sz w:val="24"/>
                <w:szCs w:val="24"/>
              </w:rPr>
            </w:pPr>
          </w:p>
        </w:tc>
        <w:tc>
          <w:tcPr>
            <w:tcW w:w="707" w:type="dxa"/>
            <w:gridSpan w:val="2"/>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sz w:val="24"/>
                <w:szCs w:val="24"/>
              </w:rPr>
            </w:pPr>
            <w:r>
              <w:rPr>
                <w:rFonts w:ascii="Times New Roman" w:hAnsi="Times New Roman"/>
                <w:sz w:val="24"/>
                <w:szCs w:val="24"/>
              </w:rPr>
              <w:t>1</w:t>
            </w:r>
          </w:p>
        </w:tc>
        <w:tc>
          <w:tcPr>
            <w:tcW w:w="569"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849"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 xml:space="preserve">Научиться </w:t>
            </w:r>
            <w:proofErr w:type="gramStart"/>
            <w:r>
              <w:rPr>
                <w:rStyle w:val="14"/>
                <w:sz w:val="24"/>
                <w:szCs w:val="24"/>
              </w:rPr>
              <w:t>вырази</w:t>
            </w:r>
            <w:r>
              <w:rPr>
                <w:rStyle w:val="14"/>
                <w:sz w:val="24"/>
                <w:szCs w:val="24"/>
              </w:rPr>
              <w:softHyphen/>
              <w:t>тельно</w:t>
            </w:r>
            <w:proofErr w:type="gramEnd"/>
            <w:r>
              <w:rPr>
                <w:rStyle w:val="14"/>
                <w:sz w:val="24"/>
                <w:szCs w:val="24"/>
              </w:rPr>
              <w:t xml:space="preserve"> читать текст, анализировать текст</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aff0"/>
                <w:sz w:val="24"/>
                <w:szCs w:val="24"/>
              </w:rPr>
              <w:t>Познавательные:</w:t>
            </w:r>
            <w:r>
              <w:rPr>
                <w:rStyle w:val="14"/>
                <w:sz w:val="24"/>
                <w:szCs w:val="24"/>
              </w:rPr>
              <w:t xml:space="preserve"> узнавать, называть и определять объекты в соответствии с со</w:t>
            </w:r>
            <w:r>
              <w:rPr>
                <w:rStyle w:val="14"/>
                <w:sz w:val="24"/>
                <w:szCs w:val="24"/>
              </w:rPr>
              <w:softHyphen/>
              <w:t>держанием.</w:t>
            </w:r>
          </w:p>
          <w:p w:rsidR="00C723C6" w:rsidRDefault="00C723C6" w:rsidP="00C723C6">
            <w:pPr>
              <w:pStyle w:val="3"/>
              <w:shd w:val="clear" w:color="auto" w:fill="auto"/>
              <w:spacing w:line="240" w:lineRule="auto"/>
              <w:ind w:left="60" w:firstLine="0"/>
              <w:jc w:val="left"/>
              <w:rPr>
                <w:sz w:val="24"/>
                <w:szCs w:val="24"/>
              </w:rPr>
            </w:pPr>
            <w:proofErr w:type="gramStart"/>
            <w:r>
              <w:rPr>
                <w:rStyle w:val="aff0"/>
                <w:sz w:val="24"/>
                <w:szCs w:val="24"/>
              </w:rPr>
              <w:t>Регулятивные</w:t>
            </w:r>
            <w:proofErr w:type="gramEnd"/>
            <w:r>
              <w:rPr>
                <w:rStyle w:val="aff0"/>
                <w:sz w:val="24"/>
                <w:szCs w:val="24"/>
              </w:rPr>
              <w:t>:</w:t>
            </w:r>
            <w:r>
              <w:rPr>
                <w:rStyle w:val="14"/>
                <w:sz w:val="24"/>
                <w:szCs w:val="24"/>
              </w:rPr>
              <w:t xml:space="preserve"> формировать ситуацию са</w:t>
            </w:r>
            <w:r>
              <w:rPr>
                <w:rStyle w:val="14"/>
                <w:sz w:val="24"/>
                <w:szCs w:val="24"/>
              </w:rPr>
              <w:softHyphen/>
              <w:t xml:space="preserve">морегуляции эмоциональных состояний, т. е. формировать операциональный опыт. </w:t>
            </w:r>
            <w:r>
              <w:rPr>
                <w:rStyle w:val="aff0"/>
                <w:sz w:val="24"/>
                <w:szCs w:val="24"/>
              </w:rPr>
              <w:t>Коммуникативные:</w:t>
            </w:r>
            <w:r>
              <w:rPr>
                <w:rStyle w:val="14"/>
                <w:sz w:val="24"/>
                <w:szCs w:val="24"/>
              </w:rPr>
              <w:t xml:space="preserve"> уметь читать вслух и понимать прочитанное</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Формирование навыков взаимо</w:t>
            </w:r>
            <w:r>
              <w:rPr>
                <w:rStyle w:val="14"/>
                <w:sz w:val="24"/>
                <w:szCs w:val="24"/>
              </w:rPr>
              <w:softHyphen/>
              <w:t>действия в группе по алгоритму вы</w:t>
            </w:r>
            <w:r>
              <w:rPr>
                <w:rStyle w:val="14"/>
                <w:sz w:val="24"/>
                <w:szCs w:val="24"/>
              </w:rPr>
              <w:softHyphen/>
              <w:t>полнения задачи при консульта</w:t>
            </w:r>
            <w:r>
              <w:rPr>
                <w:rStyle w:val="14"/>
                <w:sz w:val="24"/>
                <w:szCs w:val="24"/>
              </w:rPr>
              <w:softHyphen/>
              <w:t>тивной помощи учителя</w:t>
            </w:r>
          </w:p>
        </w:tc>
        <w:tc>
          <w:tcPr>
            <w:tcW w:w="1848"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r>
      <w:tr w:rsidR="00C723C6" w:rsidTr="00BC288E">
        <w:tc>
          <w:tcPr>
            <w:tcW w:w="533" w:type="dxa"/>
            <w:tcBorders>
              <w:top w:val="single" w:sz="4" w:space="0" w:color="auto"/>
              <w:left w:val="single" w:sz="4" w:space="0" w:color="auto"/>
              <w:bottom w:val="single" w:sz="4" w:space="0" w:color="auto"/>
              <w:right w:val="single" w:sz="4" w:space="0" w:color="auto"/>
            </w:tcBorders>
            <w:hideMark/>
          </w:tcPr>
          <w:p w:rsidR="00C723C6" w:rsidRDefault="00CD26A5" w:rsidP="00C723C6">
            <w:pPr>
              <w:rPr>
                <w:rFonts w:ascii="Times New Roman" w:hAnsi="Times New Roman"/>
                <w:b/>
                <w:sz w:val="24"/>
                <w:szCs w:val="24"/>
                <w:lang w:bidi="ru-RU"/>
              </w:rPr>
            </w:pPr>
            <w:r>
              <w:rPr>
                <w:rFonts w:ascii="Times New Roman" w:hAnsi="Times New Roman"/>
                <w:b/>
                <w:sz w:val="24"/>
                <w:szCs w:val="24"/>
                <w:lang w:bidi="ru-RU"/>
              </w:rPr>
              <w:t>70.</w:t>
            </w:r>
          </w:p>
        </w:tc>
        <w:tc>
          <w:tcPr>
            <w:tcW w:w="2410" w:type="dxa"/>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b/>
                <w:i/>
                <w:iCs/>
                <w:sz w:val="24"/>
                <w:szCs w:val="24"/>
                <w:lang w:bidi="ru-RU"/>
              </w:rPr>
            </w:pPr>
            <w:r>
              <w:rPr>
                <w:rFonts w:ascii="Times New Roman" w:hAnsi="Times New Roman"/>
                <w:b/>
                <w:i/>
                <w:iCs/>
                <w:sz w:val="24"/>
                <w:szCs w:val="24"/>
                <w:lang w:bidi="ru-RU"/>
              </w:rPr>
              <w:t>Итоговое</w:t>
            </w:r>
          </w:p>
          <w:p w:rsidR="00C723C6" w:rsidRDefault="00C723C6" w:rsidP="00C723C6">
            <w:pPr>
              <w:rPr>
                <w:rFonts w:ascii="Times New Roman" w:hAnsi="Times New Roman"/>
                <w:b/>
                <w:i/>
                <w:iCs/>
                <w:sz w:val="24"/>
                <w:szCs w:val="24"/>
                <w:lang w:bidi="ru-RU"/>
              </w:rPr>
            </w:pPr>
            <w:r>
              <w:rPr>
                <w:rFonts w:ascii="Times New Roman" w:hAnsi="Times New Roman"/>
                <w:b/>
                <w:i/>
                <w:iCs/>
                <w:sz w:val="24"/>
                <w:szCs w:val="24"/>
                <w:lang w:bidi="ru-RU"/>
              </w:rPr>
              <w:t>тестирование</w:t>
            </w:r>
          </w:p>
          <w:p w:rsidR="00C723C6" w:rsidRDefault="00C723C6" w:rsidP="00C723C6">
            <w:pPr>
              <w:rPr>
                <w:rFonts w:ascii="Times New Roman" w:hAnsi="Times New Roman"/>
                <w:b/>
                <w:sz w:val="24"/>
                <w:szCs w:val="24"/>
              </w:rPr>
            </w:pPr>
          </w:p>
        </w:tc>
        <w:tc>
          <w:tcPr>
            <w:tcW w:w="707"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sz w:val="24"/>
                <w:szCs w:val="24"/>
              </w:rPr>
            </w:pPr>
          </w:p>
        </w:tc>
        <w:tc>
          <w:tcPr>
            <w:tcW w:w="569" w:type="dxa"/>
            <w:gridSpan w:val="2"/>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849" w:type="dxa"/>
            <w:tcBorders>
              <w:top w:val="single" w:sz="4" w:space="0" w:color="auto"/>
              <w:left w:val="single" w:sz="4" w:space="0" w:color="auto"/>
              <w:bottom w:val="single" w:sz="4" w:space="0" w:color="auto"/>
              <w:right w:val="single" w:sz="4" w:space="0" w:color="auto"/>
            </w:tcBorders>
          </w:tcPr>
          <w:p w:rsidR="00C723C6" w:rsidRDefault="00C723C6" w:rsidP="00C723C6">
            <w:pPr>
              <w:spacing w:after="0" w:line="240" w:lineRule="auto"/>
              <w:jc w:val="center"/>
              <w:rPr>
                <w:rFonts w:ascii="Times New Roman" w:hAnsi="Times New Roman"/>
                <w:sz w:val="24"/>
                <w:szCs w:val="24"/>
              </w:rPr>
            </w:pP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Научиться про</w:t>
            </w:r>
            <w:r>
              <w:rPr>
                <w:rStyle w:val="14"/>
                <w:sz w:val="24"/>
                <w:szCs w:val="24"/>
              </w:rPr>
              <w:softHyphen/>
              <w:t>ектировать и кор</w:t>
            </w:r>
            <w:r>
              <w:rPr>
                <w:rStyle w:val="14"/>
                <w:sz w:val="24"/>
                <w:szCs w:val="24"/>
              </w:rPr>
              <w:softHyphen/>
              <w:t>ректировать индивидуальный маршрут восполне</w:t>
            </w:r>
            <w:r>
              <w:rPr>
                <w:rStyle w:val="14"/>
                <w:sz w:val="24"/>
                <w:szCs w:val="24"/>
              </w:rPr>
              <w:softHyphen/>
              <w:t>ния проблемных зон в изученных темах</w:t>
            </w:r>
          </w:p>
        </w:tc>
        <w:tc>
          <w:tcPr>
            <w:tcW w:w="4681"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proofErr w:type="gramStart"/>
            <w:r>
              <w:rPr>
                <w:rStyle w:val="aff0"/>
                <w:sz w:val="24"/>
                <w:szCs w:val="24"/>
              </w:rPr>
              <w:t>Познавательные:</w:t>
            </w:r>
            <w:r>
              <w:rPr>
                <w:rStyle w:val="14"/>
                <w:sz w:val="24"/>
                <w:szCs w:val="24"/>
              </w:rPr>
              <w:t xml:space="preserve"> уметь осмысленно читать и объяснять значение прочитанного, выби</w:t>
            </w:r>
            <w:r>
              <w:rPr>
                <w:rStyle w:val="14"/>
                <w:sz w:val="24"/>
                <w:szCs w:val="24"/>
              </w:rPr>
              <w:softHyphen/>
              <w:t>рать текст для чтения в зависимости от по</w:t>
            </w:r>
            <w:r>
              <w:rPr>
                <w:rStyle w:val="14"/>
                <w:sz w:val="24"/>
                <w:szCs w:val="24"/>
              </w:rPr>
              <w:softHyphen/>
              <w:t>ставленной цели, определять понятия.</w:t>
            </w:r>
            <w:proofErr w:type="gramEnd"/>
            <w:r>
              <w:rPr>
                <w:rStyle w:val="14"/>
                <w:sz w:val="24"/>
                <w:szCs w:val="24"/>
              </w:rPr>
              <w:t xml:space="preserve"> </w:t>
            </w:r>
            <w:r>
              <w:rPr>
                <w:rStyle w:val="aff0"/>
                <w:sz w:val="24"/>
                <w:szCs w:val="24"/>
              </w:rPr>
              <w:t>Регулятивные:</w:t>
            </w:r>
            <w:r>
              <w:rPr>
                <w:rStyle w:val="14"/>
                <w:sz w:val="24"/>
                <w:szCs w:val="24"/>
              </w:rPr>
              <w:t xml:space="preserve"> выполнять учебные дей</w:t>
            </w:r>
            <w:r>
              <w:rPr>
                <w:rStyle w:val="14"/>
                <w:sz w:val="24"/>
                <w:szCs w:val="24"/>
              </w:rPr>
              <w:softHyphen/>
              <w:t xml:space="preserve">ствия в громко речевой и умственной </w:t>
            </w:r>
            <w:proofErr w:type="gramStart"/>
            <w:r>
              <w:rPr>
                <w:rStyle w:val="14"/>
                <w:sz w:val="24"/>
                <w:szCs w:val="24"/>
              </w:rPr>
              <w:t>формах</w:t>
            </w:r>
            <w:proofErr w:type="gramEnd"/>
            <w:r>
              <w:rPr>
                <w:rStyle w:val="14"/>
                <w:sz w:val="24"/>
                <w:szCs w:val="24"/>
              </w:rPr>
              <w:t>, использовать речь для регуляции своих действий, устанавливать причинно- следственные связи.</w:t>
            </w:r>
          </w:p>
          <w:p w:rsidR="00C723C6" w:rsidRDefault="00C723C6" w:rsidP="00C723C6">
            <w:pPr>
              <w:pStyle w:val="3"/>
              <w:shd w:val="clear" w:color="auto" w:fill="auto"/>
              <w:spacing w:line="240" w:lineRule="auto"/>
              <w:ind w:left="60" w:firstLine="0"/>
              <w:jc w:val="left"/>
              <w:rPr>
                <w:sz w:val="24"/>
                <w:szCs w:val="24"/>
              </w:rPr>
            </w:pPr>
            <w:r>
              <w:rPr>
                <w:rStyle w:val="aff0"/>
                <w:sz w:val="24"/>
                <w:szCs w:val="24"/>
              </w:rPr>
              <w:t>Коммуникативные:</w:t>
            </w:r>
            <w:r>
              <w:rPr>
                <w:rStyle w:val="14"/>
                <w:sz w:val="24"/>
                <w:szCs w:val="24"/>
              </w:rPr>
              <w:t xml:space="preserve"> строить монологиче</w:t>
            </w:r>
            <w:r>
              <w:rPr>
                <w:rStyle w:val="14"/>
                <w:sz w:val="24"/>
                <w:szCs w:val="24"/>
              </w:rPr>
              <w:softHyphen/>
              <w:t>ские высказывания в письменной форме</w:t>
            </w:r>
          </w:p>
        </w:tc>
        <w:tc>
          <w:tcPr>
            <w:tcW w:w="2125" w:type="dxa"/>
            <w:tcBorders>
              <w:top w:val="single" w:sz="4" w:space="0" w:color="auto"/>
              <w:left w:val="single" w:sz="4" w:space="0" w:color="auto"/>
              <w:bottom w:val="single" w:sz="4" w:space="0" w:color="auto"/>
              <w:right w:val="single" w:sz="4" w:space="0" w:color="auto"/>
            </w:tcBorders>
            <w:hideMark/>
          </w:tcPr>
          <w:p w:rsidR="00C723C6" w:rsidRDefault="00C723C6" w:rsidP="00C723C6">
            <w:pPr>
              <w:pStyle w:val="3"/>
              <w:shd w:val="clear" w:color="auto" w:fill="auto"/>
              <w:spacing w:line="240" w:lineRule="auto"/>
              <w:ind w:left="60" w:firstLine="0"/>
              <w:jc w:val="left"/>
              <w:rPr>
                <w:sz w:val="24"/>
                <w:szCs w:val="24"/>
              </w:rPr>
            </w:pPr>
            <w:r>
              <w:rPr>
                <w:rStyle w:val="14"/>
                <w:sz w:val="24"/>
                <w:szCs w:val="24"/>
              </w:rPr>
              <w:t>Формирование навыков иссле</w:t>
            </w:r>
            <w:r>
              <w:rPr>
                <w:rStyle w:val="14"/>
                <w:sz w:val="24"/>
                <w:szCs w:val="24"/>
              </w:rPr>
              <w:softHyphen/>
              <w:t>довательской и диагностической деятельности</w:t>
            </w:r>
          </w:p>
        </w:tc>
        <w:tc>
          <w:tcPr>
            <w:tcW w:w="1848" w:type="dxa"/>
            <w:tcBorders>
              <w:top w:val="single" w:sz="4" w:space="0" w:color="auto"/>
              <w:left w:val="single" w:sz="4" w:space="0" w:color="auto"/>
              <w:bottom w:val="single" w:sz="4" w:space="0" w:color="auto"/>
              <w:right w:val="single" w:sz="4" w:space="0" w:color="auto"/>
            </w:tcBorders>
            <w:hideMark/>
          </w:tcPr>
          <w:p w:rsidR="00C723C6" w:rsidRDefault="00C723C6" w:rsidP="00C723C6">
            <w:pPr>
              <w:spacing w:after="0" w:line="240" w:lineRule="auto"/>
              <w:jc w:val="center"/>
              <w:rPr>
                <w:rFonts w:ascii="Times New Roman" w:hAnsi="Times New Roman"/>
                <w:sz w:val="24"/>
                <w:szCs w:val="24"/>
              </w:rPr>
            </w:pPr>
            <w:r>
              <w:rPr>
                <w:rFonts w:ascii="Times New Roman" w:hAnsi="Times New Roman"/>
                <w:sz w:val="24"/>
                <w:szCs w:val="24"/>
              </w:rPr>
              <w:t>Итоговое</w:t>
            </w:r>
          </w:p>
          <w:p w:rsidR="00C723C6" w:rsidRDefault="00C8130D" w:rsidP="00C723C6">
            <w:pPr>
              <w:spacing w:after="0" w:line="240" w:lineRule="auto"/>
              <w:jc w:val="center"/>
              <w:rPr>
                <w:rFonts w:ascii="Times New Roman" w:hAnsi="Times New Roman"/>
                <w:sz w:val="24"/>
                <w:szCs w:val="24"/>
              </w:rPr>
            </w:pPr>
            <w:r>
              <w:rPr>
                <w:rFonts w:ascii="Times New Roman" w:hAnsi="Times New Roman"/>
                <w:sz w:val="24"/>
                <w:szCs w:val="24"/>
              </w:rPr>
              <w:t>Т</w:t>
            </w:r>
            <w:r w:rsidR="00C723C6">
              <w:rPr>
                <w:rFonts w:ascii="Times New Roman" w:hAnsi="Times New Roman"/>
                <w:sz w:val="24"/>
                <w:szCs w:val="24"/>
              </w:rPr>
              <w:t>естирование</w:t>
            </w:r>
          </w:p>
        </w:tc>
      </w:tr>
    </w:tbl>
    <w:p w:rsidR="00F951C6" w:rsidRDefault="00F951C6" w:rsidP="00C723C6">
      <w:pPr>
        <w:rPr>
          <w:rFonts w:ascii="Times New Roman" w:hAnsi="Times New Roman"/>
          <w:b/>
          <w:bCs/>
          <w:sz w:val="24"/>
          <w:szCs w:val="24"/>
          <w:lang w:bidi="ru-RU"/>
        </w:rPr>
      </w:pPr>
    </w:p>
    <w:p w:rsidR="00C723C6" w:rsidRDefault="00C723C6" w:rsidP="00C723C6">
      <w:pPr>
        <w:rPr>
          <w:rFonts w:ascii="Times New Roman" w:hAnsi="Times New Roman"/>
          <w:b/>
          <w:bCs/>
          <w:sz w:val="24"/>
          <w:szCs w:val="24"/>
          <w:lang w:bidi="ru-RU"/>
        </w:rPr>
      </w:pPr>
      <w:r>
        <w:rPr>
          <w:rFonts w:ascii="Times New Roman" w:hAnsi="Times New Roman"/>
          <w:b/>
          <w:bCs/>
          <w:sz w:val="24"/>
          <w:szCs w:val="24"/>
          <w:lang w:bidi="ru-RU"/>
        </w:rPr>
        <w:t>УЧЕБНО-МЕТОДИЧЕСКОЕ ОБЕСПЕЧЕНИЕ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5"/>
        <w:gridCol w:w="2908"/>
        <w:gridCol w:w="5386"/>
        <w:gridCol w:w="3686"/>
      </w:tblGrid>
      <w:tr w:rsidR="00C723C6" w:rsidTr="00C723C6">
        <w:tc>
          <w:tcPr>
            <w:tcW w:w="1595"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bCs/>
                <w:sz w:val="24"/>
                <w:szCs w:val="24"/>
                <w:lang w:bidi="ru-RU"/>
              </w:rPr>
            </w:pPr>
            <w:r>
              <w:rPr>
                <w:rFonts w:ascii="Times New Roman" w:hAnsi="Times New Roman"/>
                <w:b/>
                <w:bCs/>
                <w:sz w:val="24"/>
                <w:szCs w:val="24"/>
                <w:lang w:bidi="ru-RU"/>
              </w:rPr>
              <w:t>Класс</w:t>
            </w:r>
          </w:p>
        </w:tc>
        <w:tc>
          <w:tcPr>
            <w:tcW w:w="2908"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bCs/>
                <w:sz w:val="24"/>
                <w:szCs w:val="24"/>
                <w:lang w:bidi="ru-RU"/>
              </w:rPr>
            </w:pPr>
            <w:r>
              <w:rPr>
                <w:rFonts w:ascii="Times New Roman" w:hAnsi="Times New Roman"/>
                <w:b/>
                <w:bCs/>
                <w:sz w:val="24"/>
                <w:szCs w:val="24"/>
                <w:lang w:bidi="ru-RU"/>
              </w:rPr>
              <w:t>Учебники (автор, год издания, издательство)</w:t>
            </w:r>
          </w:p>
        </w:tc>
        <w:tc>
          <w:tcPr>
            <w:tcW w:w="5386"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bCs/>
                <w:sz w:val="24"/>
                <w:szCs w:val="24"/>
                <w:lang w:bidi="ru-RU"/>
              </w:rPr>
            </w:pPr>
            <w:r>
              <w:rPr>
                <w:rFonts w:ascii="Times New Roman" w:hAnsi="Times New Roman"/>
                <w:b/>
                <w:bCs/>
                <w:sz w:val="24"/>
                <w:szCs w:val="24"/>
                <w:lang w:bidi="ru-RU"/>
              </w:rPr>
              <w:t>Методические материалы</w:t>
            </w:r>
          </w:p>
        </w:tc>
        <w:tc>
          <w:tcPr>
            <w:tcW w:w="3686" w:type="dxa"/>
            <w:tcBorders>
              <w:top w:val="single" w:sz="4" w:space="0" w:color="auto"/>
              <w:left w:val="single" w:sz="4" w:space="0" w:color="auto"/>
              <w:bottom w:val="single" w:sz="4" w:space="0" w:color="auto"/>
              <w:right w:val="single" w:sz="4" w:space="0" w:color="auto"/>
            </w:tcBorders>
            <w:hideMark/>
          </w:tcPr>
          <w:p w:rsidR="00C723C6" w:rsidRDefault="00C723C6" w:rsidP="00C723C6">
            <w:pPr>
              <w:rPr>
                <w:rFonts w:ascii="Times New Roman" w:hAnsi="Times New Roman"/>
                <w:b/>
                <w:bCs/>
                <w:sz w:val="24"/>
                <w:szCs w:val="24"/>
                <w:lang w:bidi="ru-RU"/>
              </w:rPr>
            </w:pPr>
            <w:r>
              <w:rPr>
                <w:rFonts w:ascii="Times New Roman" w:hAnsi="Times New Roman"/>
                <w:b/>
                <w:bCs/>
                <w:sz w:val="24"/>
                <w:szCs w:val="24"/>
                <w:lang w:bidi="ru-RU"/>
              </w:rPr>
              <w:t xml:space="preserve">Материалы для контроля </w:t>
            </w:r>
          </w:p>
        </w:tc>
      </w:tr>
      <w:tr w:rsidR="00C723C6" w:rsidTr="00C723C6">
        <w:tc>
          <w:tcPr>
            <w:tcW w:w="1595" w:type="dxa"/>
            <w:tcBorders>
              <w:top w:val="single" w:sz="4" w:space="0" w:color="auto"/>
              <w:left w:val="single" w:sz="4" w:space="0" w:color="auto"/>
              <w:bottom w:val="single" w:sz="4" w:space="0" w:color="auto"/>
              <w:right w:val="single" w:sz="4" w:space="0" w:color="auto"/>
            </w:tcBorders>
            <w:hideMark/>
          </w:tcPr>
          <w:p w:rsidR="00C723C6" w:rsidRDefault="00F951C6" w:rsidP="00C723C6">
            <w:pPr>
              <w:rPr>
                <w:rFonts w:ascii="Times New Roman" w:hAnsi="Times New Roman"/>
                <w:b/>
                <w:bCs/>
                <w:sz w:val="24"/>
                <w:szCs w:val="24"/>
                <w:lang w:bidi="ru-RU"/>
              </w:rPr>
            </w:pPr>
            <w:r>
              <w:rPr>
                <w:rFonts w:ascii="Times New Roman" w:hAnsi="Times New Roman"/>
                <w:b/>
                <w:bCs/>
                <w:sz w:val="24"/>
                <w:szCs w:val="24"/>
                <w:lang w:bidi="ru-RU"/>
              </w:rPr>
              <w:lastRenderedPageBreak/>
              <w:t>8</w:t>
            </w:r>
          </w:p>
        </w:tc>
        <w:tc>
          <w:tcPr>
            <w:tcW w:w="2908" w:type="dxa"/>
            <w:tcBorders>
              <w:top w:val="single" w:sz="4" w:space="0" w:color="auto"/>
              <w:left w:val="single" w:sz="4" w:space="0" w:color="auto"/>
              <w:bottom w:val="single" w:sz="4" w:space="0" w:color="auto"/>
              <w:right w:val="single" w:sz="4" w:space="0" w:color="auto"/>
            </w:tcBorders>
          </w:tcPr>
          <w:p w:rsidR="00C723C6" w:rsidRDefault="00C723C6" w:rsidP="00C723C6">
            <w:pPr>
              <w:rPr>
                <w:rFonts w:ascii="Times New Roman" w:hAnsi="Times New Roman"/>
                <w:sz w:val="24"/>
                <w:szCs w:val="24"/>
                <w:lang w:bidi="ru-RU"/>
              </w:rPr>
            </w:pPr>
            <w:r>
              <w:rPr>
                <w:rFonts w:ascii="Times New Roman" w:hAnsi="Times New Roman"/>
                <w:i/>
                <w:iCs/>
                <w:sz w:val="24"/>
                <w:szCs w:val="24"/>
                <w:lang w:bidi="ru-RU"/>
              </w:rPr>
              <w:t>Коровина В.Я., Журавлев В.П., Коровин В.И., Зба</w:t>
            </w:r>
            <w:proofErr w:type="gramStart"/>
            <w:r>
              <w:rPr>
                <w:rFonts w:ascii="Times New Roman" w:hAnsi="Times New Roman"/>
                <w:i/>
                <w:iCs/>
                <w:sz w:val="24"/>
                <w:szCs w:val="24"/>
                <w:lang w:bidi="ru-RU"/>
              </w:rPr>
              <w:t>р-</w:t>
            </w:r>
            <w:proofErr w:type="gramEnd"/>
            <w:r>
              <w:rPr>
                <w:rFonts w:ascii="Times New Roman" w:hAnsi="Times New Roman"/>
                <w:i/>
                <w:iCs/>
                <w:sz w:val="24"/>
                <w:szCs w:val="24"/>
                <w:lang w:bidi="ru-RU"/>
              </w:rPr>
              <w:t xml:space="preserve"> скии И.С.</w:t>
            </w:r>
            <w:r>
              <w:rPr>
                <w:rFonts w:ascii="Times New Roman" w:hAnsi="Times New Roman"/>
                <w:sz w:val="24"/>
                <w:szCs w:val="24"/>
                <w:lang w:bidi="ru-RU"/>
              </w:rPr>
              <w:t xml:space="preserve"> Литература: Учебник для 9 класса общеобра</w:t>
            </w:r>
            <w:r>
              <w:rPr>
                <w:rFonts w:ascii="Times New Roman" w:hAnsi="Times New Roman"/>
                <w:sz w:val="24"/>
                <w:szCs w:val="24"/>
                <w:lang w:bidi="ru-RU"/>
              </w:rPr>
              <w:softHyphen/>
              <w:t>зовательных у</w:t>
            </w:r>
            <w:r w:rsidR="00EF36C9">
              <w:rPr>
                <w:rFonts w:ascii="Times New Roman" w:hAnsi="Times New Roman"/>
                <w:sz w:val="24"/>
                <w:szCs w:val="24"/>
                <w:lang w:bidi="ru-RU"/>
              </w:rPr>
              <w:t>чреждений. М.: Просвещение, 2017</w:t>
            </w:r>
            <w:r>
              <w:rPr>
                <w:rFonts w:ascii="Times New Roman" w:hAnsi="Times New Roman"/>
                <w:sz w:val="24"/>
                <w:szCs w:val="24"/>
                <w:lang w:bidi="ru-RU"/>
              </w:rPr>
              <w:t>.</w:t>
            </w:r>
          </w:p>
          <w:p w:rsidR="00C723C6" w:rsidRDefault="00C723C6" w:rsidP="00C723C6">
            <w:pPr>
              <w:rPr>
                <w:rFonts w:ascii="Times New Roman" w:hAnsi="Times New Roman"/>
                <w:b/>
                <w:bCs/>
                <w:sz w:val="24"/>
                <w:szCs w:val="24"/>
                <w:lang w:bidi="ru-RU"/>
              </w:rPr>
            </w:pPr>
          </w:p>
        </w:tc>
        <w:tc>
          <w:tcPr>
            <w:tcW w:w="5386" w:type="dxa"/>
            <w:tcBorders>
              <w:top w:val="single" w:sz="4" w:space="0" w:color="auto"/>
              <w:left w:val="single" w:sz="4" w:space="0" w:color="auto"/>
              <w:bottom w:val="single" w:sz="4" w:space="0" w:color="auto"/>
              <w:right w:val="single" w:sz="4" w:space="0" w:color="auto"/>
            </w:tcBorders>
            <w:hideMark/>
          </w:tcPr>
          <w:p w:rsidR="00EF36C9" w:rsidRDefault="00C723C6" w:rsidP="009820D6">
            <w:pPr>
              <w:numPr>
                <w:ilvl w:val="0"/>
                <w:numId w:val="7"/>
              </w:numPr>
              <w:tabs>
                <w:tab w:val="num" w:pos="175"/>
              </w:tabs>
              <w:ind w:left="317" w:hanging="142"/>
              <w:rPr>
                <w:rFonts w:ascii="Times New Roman" w:hAnsi="Times New Roman"/>
                <w:bCs/>
                <w:sz w:val="24"/>
                <w:szCs w:val="24"/>
                <w:lang w:bidi="ru-RU"/>
              </w:rPr>
            </w:pPr>
            <w:r>
              <w:rPr>
                <w:rFonts w:ascii="Times New Roman" w:hAnsi="Times New Roman"/>
                <w:bCs/>
                <w:sz w:val="24"/>
                <w:szCs w:val="24"/>
                <w:lang w:bidi="ru-RU"/>
              </w:rPr>
              <w:t>Еремина О.А. Поурочное планирование по литературе. 8 класс к учебнику-хрестоматии «Литература. 8 кл. авт.-</w:t>
            </w:r>
          </w:p>
          <w:p w:rsidR="00C723C6" w:rsidRPr="00EF36C9" w:rsidRDefault="00C723C6" w:rsidP="009820D6">
            <w:pPr>
              <w:numPr>
                <w:ilvl w:val="0"/>
                <w:numId w:val="7"/>
              </w:numPr>
              <w:tabs>
                <w:tab w:val="num" w:pos="175"/>
              </w:tabs>
              <w:ind w:left="317" w:hanging="142"/>
              <w:rPr>
                <w:rFonts w:ascii="Times New Roman" w:hAnsi="Times New Roman"/>
                <w:bCs/>
                <w:sz w:val="24"/>
                <w:szCs w:val="24"/>
                <w:lang w:bidi="ru-RU"/>
              </w:rPr>
            </w:pPr>
            <w:r w:rsidRPr="00EF36C9">
              <w:rPr>
                <w:rFonts w:ascii="Times New Roman" w:hAnsi="Times New Roman"/>
                <w:bCs/>
                <w:sz w:val="24"/>
                <w:szCs w:val="24"/>
                <w:lang w:bidi="ru-RU"/>
              </w:rPr>
              <w:t>сост. В.Я.Коровина и др.»</w:t>
            </w:r>
          </w:p>
          <w:p w:rsidR="00C723C6" w:rsidRDefault="00C723C6" w:rsidP="009820D6">
            <w:pPr>
              <w:numPr>
                <w:ilvl w:val="0"/>
                <w:numId w:val="7"/>
              </w:numPr>
              <w:tabs>
                <w:tab w:val="num" w:pos="175"/>
              </w:tabs>
              <w:ind w:left="317" w:hanging="142"/>
              <w:rPr>
                <w:rFonts w:ascii="Times New Roman" w:hAnsi="Times New Roman"/>
                <w:bCs/>
                <w:sz w:val="24"/>
                <w:szCs w:val="24"/>
                <w:lang w:bidi="ru-RU"/>
              </w:rPr>
            </w:pPr>
            <w:r>
              <w:rPr>
                <w:rFonts w:ascii="Times New Roman" w:hAnsi="Times New Roman"/>
                <w:bCs/>
                <w:sz w:val="24"/>
                <w:szCs w:val="24"/>
                <w:lang w:bidi="ru-RU"/>
              </w:rPr>
              <w:t>Золотарева И.В., Крысова Т.А. . Поурочные разработки по литературе. 8 класс. – М.: «ВАКО», 2013.</w:t>
            </w:r>
          </w:p>
          <w:p w:rsidR="00C723C6" w:rsidRDefault="00C723C6" w:rsidP="009820D6">
            <w:pPr>
              <w:numPr>
                <w:ilvl w:val="0"/>
                <w:numId w:val="7"/>
              </w:numPr>
              <w:tabs>
                <w:tab w:val="num" w:pos="175"/>
              </w:tabs>
              <w:ind w:left="317" w:hanging="142"/>
              <w:rPr>
                <w:rFonts w:ascii="Times New Roman" w:hAnsi="Times New Roman"/>
                <w:bCs/>
                <w:sz w:val="24"/>
                <w:szCs w:val="24"/>
                <w:lang w:bidi="ru-RU"/>
              </w:rPr>
            </w:pPr>
            <w:r>
              <w:rPr>
                <w:rFonts w:ascii="Times New Roman" w:hAnsi="Times New Roman"/>
                <w:bCs/>
                <w:sz w:val="24"/>
                <w:szCs w:val="24"/>
                <w:lang w:bidi="ru-RU"/>
              </w:rPr>
              <w:t>Коровина В.Я. и др. Читаем, думаем, спорим…: 8 кл. – М.: Просвещение, 2010.</w:t>
            </w:r>
          </w:p>
        </w:tc>
        <w:tc>
          <w:tcPr>
            <w:tcW w:w="3686" w:type="dxa"/>
            <w:tcBorders>
              <w:top w:val="single" w:sz="4" w:space="0" w:color="auto"/>
              <w:left w:val="single" w:sz="4" w:space="0" w:color="auto"/>
              <w:bottom w:val="single" w:sz="4" w:space="0" w:color="auto"/>
              <w:right w:val="single" w:sz="4" w:space="0" w:color="auto"/>
            </w:tcBorders>
            <w:hideMark/>
          </w:tcPr>
          <w:p w:rsidR="00C723C6" w:rsidRDefault="00C723C6" w:rsidP="009820D6">
            <w:pPr>
              <w:pStyle w:val="a3"/>
              <w:numPr>
                <w:ilvl w:val="0"/>
                <w:numId w:val="8"/>
              </w:numPr>
              <w:ind w:left="459"/>
              <w:rPr>
                <w:rFonts w:ascii="Times New Roman" w:hAnsi="Times New Roman"/>
                <w:b/>
                <w:bCs/>
                <w:sz w:val="24"/>
                <w:szCs w:val="24"/>
                <w:lang w:bidi="ru-RU"/>
              </w:rPr>
            </w:pPr>
            <w:r>
              <w:rPr>
                <w:rFonts w:ascii="Times New Roman" w:hAnsi="Times New Roman"/>
                <w:bCs/>
                <w:sz w:val="24"/>
                <w:szCs w:val="24"/>
                <w:lang w:bidi="ru-RU"/>
              </w:rPr>
              <w:t xml:space="preserve">Наталия Миронова: Тесты по Литературе: 8 класс: к учебнику-хрестоматии В.Я. Коровиной и др. "Литература. 8 класс". </w:t>
            </w:r>
            <w:hyperlink r:id="rId16" w:history="1">
              <w:r>
                <w:rPr>
                  <w:rStyle w:val="afc"/>
                  <w:rFonts w:ascii="Times New Roman" w:hAnsi="Times New Roman"/>
                  <w:bCs/>
                  <w:sz w:val="24"/>
                  <w:szCs w:val="24"/>
                  <w:lang w:bidi="ru-RU"/>
                </w:rPr>
                <w:t>Экзамен</w:t>
              </w:r>
            </w:hyperlink>
            <w:r>
              <w:rPr>
                <w:rFonts w:ascii="Times New Roman" w:hAnsi="Times New Roman"/>
                <w:bCs/>
                <w:sz w:val="24"/>
                <w:szCs w:val="24"/>
                <w:lang w:bidi="ru-RU"/>
              </w:rPr>
              <w:t>, 2013.</w:t>
            </w:r>
          </w:p>
          <w:p w:rsidR="00C723C6" w:rsidRDefault="00C723C6" w:rsidP="009820D6">
            <w:pPr>
              <w:pStyle w:val="af9"/>
              <w:numPr>
                <w:ilvl w:val="0"/>
                <w:numId w:val="8"/>
              </w:numPr>
              <w:tabs>
                <w:tab w:val="left" w:pos="4320"/>
              </w:tabs>
              <w:spacing w:before="0" w:beforeAutospacing="0" w:after="0" w:afterAutospacing="0"/>
              <w:ind w:left="459"/>
              <w:jc w:val="both"/>
              <w:rPr>
                <w:bCs/>
                <w:lang w:eastAsia="en-US"/>
              </w:rPr>
            </w:pPr>
            <w:r>
              <w:rPr>
                <w:lang w:eastAsia="en-US"/>
              </w:rPr>
              <w:t>Алиева Л.Ю., Торкунова Т.В. Тесты по литературе. – М.: Айрис, 2013</w:t>
            </w:r>
          </w:p>
        </w:tc>
      </w:tr>
    </w:tbl>
    <w:p w:rsidR="00C723C6" w:rsidRDefault="00C723C6" w:rsidP="00C723C6">
      <w:pPr>
        <w:rPr>
          <w:rFonts w:ascii="Times New Roman" w:hAnsi="Times New Roman"/>
          <w:b/>
          <w:bCs/>
          <w:sz w:val="24"/>
          <w:szCs w:val="24"/>
          <w:lang w:bidi="ru-RU"/>
        </w:rPr>
      </w:pPr>
    </w:p>
    <w:p w:rsidR="00C723C6" w:rsidRDefault="00C723C6" w:rsidP="00C723C6">
      <w:pPr>
        <w:rPr>
          <w:rFonts w:ascii="Times New Roman" w:hAnsi="Times New Roman"/>
          <w:b/>
          <w:bCs/>
          <w:sz w:val="24"/>
          <w:szCs w:val="24"/>
          <w:lang w:bidi="ru-RU"/>
        </w:rPr>
      </w:pPr>
    </w:p>
    <w:p w:rsidR="00EF36C9" w:rsidRDefault="00EF36C9" w:rsidP="00EF36C9">
      <w:pPr>
        <w:spacing w:after="0"/>
        <w:rPr>
          <w:sz w:val="144"/>
          <w:szCs w:val="144"/>
        </w:rPr>
      </w:pPr>
    </w:p>
    <w:p w:rsidR="00C8130D" w:rsidRDefault="00C8130D" w:rsidP="00EF36C9">
      <w:pPr>
        <w:spacing w:after="0"/>
        <w:jc w:val="center"/>
        <w:rPr>
          <w:rFonts w:ascii="Times New Roman" w:hAnsi="Times New Roman"/>
          <w:b/>
          <w:bCs/>
          <w:sz w:val="56"/>
          <w:szCs w:val="56"/>
        </w:rPr>
      </w:pPr>
    </w:p>
    <w:p w:rsidR="00C8130D" w:rsidRDefault="00C8130D" w:rsidP="00EF36C9">
      <w:pPr>
        <w:spacing w:after="0"/>
        <w:jc w:val="center"/>
        <w:rPr>
          <w:rFonts w:ascii="Times New Roman" w:hAnsi="Times New Roman"/>
          <w:b/>
          <w:bCs/>
          <w:sz w:val="56"/>
          <w:szCs w:val="56"/>
        </w:rPr>
      </w:pPr>
    </w:p>
    <w:p w:rsidR="00C8130D" w:rsidRDefault="00C8130D" w:rsidP="00EF36C9">
      <w:pPr>
        <w:spacing w:after="0"/>
        <w:jc w:val="center"/>
        <w:rPr>
          <w:rFonts w:ascii="Times New Roman" w:hAnsi="Times New Roman"/>
          <w:b/>
          <w:bCs/>
          <w:sz w:val="56"/>
          <w:szCs w:val="56"/>
        </w:rPr>
      </w:pPr>
    </w:p>
    <w:p w:rsidR="00EF36C9" w:rsidRPr="00591361" w:rsidRDefault="00EF36C9" w:rsidP="00591361">
      <w:pPr>
        <w:spacing w:after="0"/>
        <w:rPr>
          <w:rFonts w:ascii="Times New Roman" w:hAnsi="Times New Roman"/>
          <w:b/>
          <w:bCs/>
          <w:sz w:val="40"/>
          <w:szCs w:val="40"/>
        </w:rPr>
      </w:pPr>
    </w:p>
    <w:p w:rsidR="00C13B3F" w:rsidRPr="00591361" w:rsidRDefault="00EF36C9" w:rsidP="00591361">
      <w:pPr>
        <w:spacing w:after="0"/>
        <w:jc w:val="center"/>
        <w:rPr>
          <w:rFonts w:ascii="Times New Roman" w:hAnsi="Times New Roman"/>
          <w:b/>
          <w:i/>
          <w:iCs/>
          <w:sz w:val="40"/>
          <w:szCs w:val="40"/>
          <w:u w:val="single"/>
        </w:rPr>
      </w:pPr>
      <w:r w:rsidRPr="00591361">
        <w:rPr>
          <w:rFonts w:ascii="Times New Roman" w:hAnsi="Times New Roman"/>
          <w:b/>
          <w:i/>
          <w:iCs/>
          <w:sz w:val="40"/>
          <w:szCs w:val="40"/>
          <w:u w:val="single"/>
        </w:rPr>
        <w:lastRenderedPageBreak/>
        <w:t xml:space="preserve">9 класс </w:t>
      </w:r>
      <w:r w:rsidR="008539FA" w:rsidRPr="00591361">
        <w:rPr>
          <w:rFonts w:ascii="Times New Roman" w:hAnsi="Times New Roman"/>
          <w:b/>
          <w:i/>
          <w:iCs/>
          <w:sz w:val="40"/>
          <w:szCs w:val="40"/>
          <w:u w:val="single"/>
        </w:rPr>
        <w:t>(3 часа</w:t>
      </w:r>
      <w:r w:rsidRPr="00591361">
        <w:rPr>
          <w:rFonts w:ascii="Times New Roman" w:hAnsi="Times New Roman"/>
          <w:b/>
          <w:i/>
          <w:iCs/>
          <w:sz w:val="40"/>
          <w:szCs w:val="40"/>
          <w:u w:val="single"/>
        </w:rPr>
        <w:t xml:space="preserve"> в неделю - 102 ч.)</w:t>
      </w:r>
      <w:r w:rsidR="00912953" w:rsidRPr="00591361">
        <w:rPr>
          <w:rFonts w:ascii="Times New Roman" w:hAnsi="Times New Roman" w:cs="Times New Roman"/>
          <w:b/>
          <w:sz w:val="32"/>
          <w:szCs w:val="32"/>
          <w:u w:val="single"/>
        </w:rPr>
        <w:t xml:space="preserve"> </w:t>
      </w:r>
      <w:r w:rsidR="00591361" w:rsidRPr="00591361">
        <w:rPr>
          <w:rFonts w:ascii="Times New Roman" w:hAnsi="Times New Roman" w:cs="Times New Roman"/>
          <w:b/>
          <w:sz w:val="32"/>
          <w:szCs w:val="32"/>
          <w:u w:val="single"/>
        </w:rPr>
        <w:t>Титова Е.Ю.</w:t>
      </w:r>
    </w:p>
    <w:p w:rsidR="00B31DB5" w:rsidRPr="001C7AFB" w:rsidRDefault="00B31DB5" w:rsidP="00591361">
      <w:pPr>
        <w:spacing w:after="0" w:line="240" w:lineRule="auto"/>
        <w:jc w:val="both"/>
        <w:rPr>
          <w:rFonts w:ascii="Times New Roman" w:hAnsi="Times New Roman" w:cs="Times New Roman"/>
          <w:sz w:val="24"/>
          <w:szCs w:val="24"/>
        </w:rPr>
      </w:pPr>
      <w:r w:rsidRPr="001C7AFB">
        <w:rPr>
          <w:rFonts w:ascii="Times New Roman" w:hAnsi="Times New Roman" w:cs="Times New Roman"/>
          <w:sz w:val="24"/>
          <w:szCs w:val="24"/>
        </w:rPr>
        <w:t>.</w:t>
      </w:r>
    </w:p>
    <w:p w:rsidR="00B31DB5" w:rsidRPr="006E0C14" w:rsidRDefault="00B31DB5" w:rsidP="00B31DB5">
      <w:pPr>
        <w:pStyle w:val="2"/>
        <w:spacing w:before="0"/>
        <w:ind w:firstLine="540"/>
        <w:jc w:val="center"/>
        <w:rPr>
          <w:rFonts w:ascii="Times New Roman" w:hAnsi="Times New Roman" w:cs="Times New Roman"/>
          <w:i/>
          <w:iCs/>
          <w:color w:val="auto"/>
          <w:sz w:val="24"/>
        </w:rPr>
      </w:pPr>
      <w:r w:rsidRPr="006E0C14">
        <w:rPr>
          <w:rFonts w:ascii="Times New Roman" w:hAnsi="Times New Roman" w:cs="Times New Roman"/>
          <w:color w:val="auto"/>
          <w:sz w:val="24"/>
        </w:rPr>
        <w:t>ТРЕБОВАНИЯ К УРОВНЮ ПОДГОТОВКИ ВЫПУСКНИКОВ</w:t>
      </w:r>
    </w:p>
    <w:p w:rsidR="00B31DB5" w:rsidRPr="001C7AFB" w:rsidRDefault="00B31DB5" w:rsidP="00B31DB5">
      <w:pPr>
        <w:ind w:firstLine="709"/>
        <w:contextualSpacing/>
        <w:rPr>
          <w:rFonts w:ascii="Times New Roman" w:hAnsi="Times New Roman" w:cs="Times New Roman"/>
          <w:b/>
        </w:rPr>
      </w:pPr>
      <w:r w:rsidRPr="001C7AFB">
        <w:rPr>
          <w:rFonts w:ascii="Times New Roman" w:hAnsi="Times New Roman" w:cs="Times New Roman"/>
          <w:b/>
        </w:rPr>
        <w:t>Личностные результаты:</w:t>
      </w:r>
    </w:p>
    <w:p w:rsidR="00B31DB5" w:rsidRPr="001C7AFB" w:rsidRDefault="00B31DB5" w:rsidP="00B31DB5">
      <w:pPr>
        <w:ind w:firstLine="709"/>
        <w:contextualSpacing/>
        <w:rPr>
          <w:rFonts w:ascii="Times New Roman" w:hAnsi="Times New Roman" w:cs="Times New Roman"/>
        </w:rPr>
      </w:pPr>
      <w:proofErr w:type="gramStart"/>
      <w:r w:rsidRPr="001C7AFB">
        <w:rPr>
          <w:rFonts w:ascii="Times New Roman" w:hAnsi="Times New Roman" w:cs="Times New Roman"/>
        </w:rPr>
        <w:t>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roofErr w:type="gramEnd"/>
    </w:p>
    <w:p w:rsidR="00B31DB5" w:rsidRPr="001C7AFB" w:rsidRDefault="00B31DB5" w:rsidP="00B31DB5">
      <w:pPr>
        <w:ind w:firstLine="709"/>
        <w:contextualSpacing/>
        <w:rPr>
          <w:rFonts w:ascii="Times New Roman" w:hAnsi="Times New Roman" w:cs="Times New Roman"/>
        </w:rPr>
      </w:pPr>
      <w:r w:rsidRPr="001C7AFB">
        <w:rPr>
          <w:rFonts w:ascii="Times New Roman" w:hAnsi="Times New Roman" w:cs="Times New Roman"/>
        </w:rPr>
        <w:t>формирование ответственного отношения к учению, готовности и способности учащихся к саморазвитию и самообразованию на основе мотивации к обучению и познанию;</w:t>
      </w:r>
    </w:p>
    <w:p w:rsidR="00B31DB5" w:rsidRPr="001C7AFB" w:rsidRDefault="00B31DB5" w:rsidP="00B31DB5">
      <w:pPr>
        <w:ind w:firstLine="709"/>
        <w:contextualSpacing/>
        <w:rPr>
          <w:rFonts w:ascii="Times New Roman" w:hAnsi="Times New Roman" w:cs="Times New Roman"/>
        </w:rPr>
      </w:pPr>
      <w:r w:rsidRPr="001C7AFB">
        <w:rPr>
          <w:rFonts w:ascii="Times New Roman" w:hAnsi="Times New Roman" w:cs="Times New Roman"/>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B31DB5" w:rsidRPr="001C7AFB" w:rsidRDefault="00B31DB5" w:rsidP="00B31DB5">
      <w:pPr>
        <w:ind w:firstLine="709"/>
        <w:contextualSpacing/>
        <w:rPr>
          <w:rFonts w:ascii="Times New Roman" w:hAnsi="Times New Roman" w:cs="Times New Roman"/>
        </w:rPr>
      </w:pPr>
      <w:proofErr w:type="gramStart"/>
      <w:r w:rsidRPr="001C7AFB">
        <w:rPr>
          <w:rFonts w:ascii="Times New Roman" w:hAnsi="Times New Roman" w:cs="Times New Roman"/>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вере, традициям, языкам, ценностям народов России и мира, готовности и способности вести диалог с другими людьми и достигать с ними взаимопонимания;</w:t>
      </w:r>
      <w:proofErr w:type="gramEnd"/>
    </w:p>
    <w:p w:rsidR="00B31DB5" w:rsidRPr="001C7AFB" w:rsidRDefault="00B31DB5" w:rsidP="00B31DB5">
      <w:pPr>
        <w:ind w:firstLine="709"/>
        <w:contextualSpacing/>
        <w:rPr>
          <w:rFonts w:ascii="Times New Roman" w:hAnsi="Times New Roman" w:cs="Times New Roman"/>
        </w:rPr>
      </w:pPr>
      <w:r w:rsidRPr="001C7AFB">
        <w:rPr>
          <w:rFonts w:ascii="Times New Roman" w:hAnsi="Times New Roman" w:cs="Times New Roman"/>
        </w:rPr>
        <w:t>осознание социальных норм, правил поведения, ролей и форм социальной жизни в группах и сообществах, участие в школьном самоуправлении;</w:t>
      </w:r>
    </w:p>
    <w:p w:rsidR="00B31DB5" w:rsidRPr="001C7AFB" w:rsidRDefault="00B31DB5" w:rsidP="00B31DB5">
      <w:pPr>
        <w:ind w:firstLine="709"/>
        <w:contextualSpacing/>
        <w:rPr>
          <w:rFonts w:ascii="Times New Roman" w:hAnsi="Times New Roman" w:cs="Times New Roman"/>
        </w:rPr>
      </w:pPr>
      <w:r w:rsidRPr="001C7AFB">
        <w:rPr>
          <w:rFonts w:ascii="Times New Roman" w:hAnsi="Times New Roman" w:cs="Times New Roman"/>
        </w:rPr>
        <w:t xml:space="preserve">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своим поступкам;</w:t>
      </w:r>
    </w:p>
    <w:p w:rsidR="00B31DB5" w:rsidRPr="001C7AFB" w:rsidRDefault="00B31DB5" w:rsidP="00B31DB5">
      <w:pPr>
        <w:ind w:firstLine="709"/>
        <w:contextualSpacing/>
        <w:rPr>
          <w:rFonts w:ascii="Times New Roman" w:hAnsi="Times New Roman" w:cs="Times New Roman"/>
        </w:rPr>
      </w:pPr>
      <w:r w:rsidRPr="001C7AFB">
        <w:rPr>
          <w:rFonts w:ascii="Times New Roman" w:hAnsi="Times New Roman" w:cs="Times New Roman"/>
        </w:rPr>
        <w:t>формирование коммуникативной компетенции в общении и сотрудничестве со старшими, сверстниками, младшими в процессе образовательной, общественно полезной, учебно-исследовательской, творческой и других видов  деятельности;</w:t>
      </w:r>
    </w:p>
    <w:p w:rsidR="00B31DB5" w:rsidRPr="001C7AFB" w:rsidRDefault="00B31DB5" w:rsidP="00B31DB5">
      <w:pPr>
        <w:ind w:firstLine="709"/>
        <w:contextualSpacing/>
        <w:rPr>
          <w:rFonts w:ascii="Times New Roman" w:hAnsi="Times New Roman" w:cs="Times New Roman"/>
        </w:rPr>
      </w:pPr>
      <w:r w:rsidRPr="001C7AFB">
        <w:rPr>
          <w:rFonts w:ascii="Times New Roman" w:hAnsi="Times New Roman" w:cs="Times New Roman"/>
        </w:rPr>
        <w:t>формирование основ экологической культуры на основе признания ценности жизни во всех её проявлениях и необходимости ответственного, бережного отношения к окружающей среде;</w:t>
      </w:r>
    </w:p>
    <w:p w:rsidR="00B31DB5" w:rsidRPr="001C7AFB" w:rsidRDefault="00B31DB5" w:rsidP="00B31DB5">
      <w:pPr>
        <w:ind w:firstLine="709"/>
        <w:contextualSpacing/>
        <w:rPr>
          <w:rFonts w:ascii="Times New Roman" w:hAnsi="Times New Roman" w:cs="Times New Roman"/>
        </w:rPr>
      </w:pPr>
      <w:r w:rsidRPr="001C7AFB">
        <w:rPr>
          <w:rFonts w:ascii="Times New Roman" w:hAnsi="Times New Roman" w:cs="Times New Roman"/>
        </w:rPr>
        <w:t>осознание значения семьи в жизни человека и общества, принятие ценности семейной жизни, уважительное и заботливое отношение ко всем членам семьи;</w:t>
      </w:r>
    </w:p>
    <w:p w:rsidR="00B31DB5" w:rsidRPr="001C7AFB" w:rsidRDefault="00B31DB5" w:rsidP="00B31DB5">
      <w:pPr>
        <w:ind w:firstLine="709"/>
        <w:contextualSpacing/>
        <w:rPr>
          <w:rFonts w:ascii="Times New Roman" w:hAnsi="Times New Roman" w:cs="Times New Roman"/>
        </w:rPr>
      </w:pPr>
      <w:r w:rsidRPr="001C7AFB">
        <w:rPr>
          <w:rFonts w:ascii="Times New Roman" w:hAnsi="Times New Roman" w:cs="Times New Roman"/>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B31DB5" w:rsidRPr="001C7AFB" w:rsidRDefault="00B31DB5" w:rsidP="00B31DB5">
      <w:pPr>
        <w:ind w:firstLine="709"/>
        <w:contextualSpacing/>
        <w:rPr>
          <w:rFonts w:ascii="Times New Roman" w:hAnsi="Times New Roman" w:cs="Times New Roman"/>
        </w:rPr>
      </w:pPr>
      <w:r w:rsidRPr="001C7AFB">
        <w:rPr>
          <w:rFonts w:ascii="Times New Roman" w:hAnsi="Times New Roman" w:cs="Times New Roman"/>
          <w:b/>
        </w:rPr>
        <w:t>Метапредметные результаты</w:t>
      </w:r>
      <w:r w:rsidRPr="001C7AFB">
        <w:rPr>
          <w:rFonts w:ascii="Times New Roman" w:hAnsi="Times New Roman" w:cs="Times New Roman"/>
        </w:rPr>
        <w:t>.</w:t>
      </w:r>
    </w:p>
    <w:p w:rsidR="00B31DB5" w:rsidRPr="001C7AFB" w:rsidRDefault="00B31DB5" w:rsidP="00B31DB5">
      <w:pPr>
        <w:ind w:firstLine="709"/>
        <w:contextualSpacing/>
        <w:rPr>
          <w:rFonts w:ascii="Times New Roman" w:hAnsi="Times New Roman" w:cs="Times New Roman"/>
        </w:rPr>
      </w:pPr>
      <w:r w:rsidRPr="001C7AFB">
        <w:rPr>
          <w:rFonts w:ascii="Times New Roman" w:hAnsi="Times New Roman" w:cs="Times New Roman"/>
        </w:rPr>
        <w:t>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B31DB5" w:rsidRPr="001C7AFB" w:rsidRDefault="00B31DB5" w:rsidP="00B31DB5">
      <w:pPr>
        <w:ind w:firstLine="709"/>
        <w:contextualSpacing/>
        <w:rPr>
          <w:rFonts w:ascii="Times New Roman" w:hAnsi="Times New Roman" w:cs="Times New Roman"/>
        </w:rPr>
      </w:pPr>
      <w:r w:rsidRPr="001C7AFB">
        <w:rPr>
          <w:rFonts w:ascii="Times New Roman" w:hAnsi="Times New Roman" w:cs="Times New Roman"/>
        </w:rPr>
        <w:t>умение самостоятельно планировать пути достижения цели, в том числе альтернативные, осознанно выбирать наиболее эффективные пути решения  образовательных задач;</w:t>
      </w:r>
    </w:p>
    <w:p w:rsidR="00B31DB5" w:rsidRPr="001C7AFB" w:rsidRDefault="00B31DB5" w:rsidP="00B31DB5">
      <w:pPr>
        <w:ind w:firstLine="709"/>
        <w:contextualSpacing/>
        <w:rPr>
          <w:rFonts w:ascii="Times New Roman" w:hAnsi="Times New Roman" w:cs="Times New Roman"/>
        </w:rPr>
      </w:pPr>
      <w:r w:rsidRPr="001C7AFB">
        <w:rPr>
          <w:rFonts w:ascii="Times New Roman" w:hAnsi="Times New Roman" w:cs="Times New Roman"/>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действия в рамках предложенных условий, умение корректировать свои действия в соответствии с меняющимися условиями;</w:t>
      </w:r>
    </w:p>
    <w:p w:rsidR="00B31DB5" w:rsidRPr="001C7AFB" w:rsidRDefault="00B31DB5" w:rsidP="00B31DB5">
      <w:pPr>
        <w:ind w:firstLine="709"/>
        <w:contextualSpacing/>
        <w:rPr>
          <w:rFonts w:ascii="Times New Roman" w:hAnsi="Times New Roman" w:cs="Times New Roman"/>
        </w:rPr>
      </w:pPr>
      <w:r w:rsidRPr="001C7AFB">
        <w:rPr>
          <w:rFonts w:ascii="Times New Roman" w:hAnsi="Times New Roman" w:cs="Times New Roman"/>
        </w:rPr>
        <w:t>умение оценивать правильность выполнения учебной задачи, собственные возможности её решения;</w:t>
      </w:r>
    </w:p>
    <w:p w:rsidR="00B31DB5" w:rsidRPr="001C7AFB" w:rsidRDefault="00B31DB5" w:rsidP="00B31DB5">
      <w:pPr>
        <w:ind w:firstLine="709"/>
        <w:contextualSpacing/>
        <w:rPr>
          <w:rFonts w:ascii="Times New Roman" w:hAnsi="Times New Roman" w:cs="Times New Roman"/>
        </w:rPr>
      </w:pPr>
      <w:r w:rsidRPr="001C7AFB">
        <w:rPr>
          <w:rFonts w:ascii="Times New Roman" w:hAnsi="Times New Roman" w:cs="Times New Roman"/>
        </w:rPr>
        <w:lastRenderedPageBreak/>
        <w:t>владение основами самоконтроля, самооценки, принятия решений и осуществления осознанного выбора в учебной и познавательной деятельности;</w:t>
      </w:r>
    </w:p>
    <w:p w:rsidR="00B31DB5" w:rsidRPr="001C7AFB" w:rsidRDefault="00B31DB5" w:rsidP="00B31DB5">
      <w:pPr>
        <w:ind w:firstLine="709"/>
        <w:contextualSpacing/>
        <w:rPr>
          <w:rFonts w:ascii="Times New Roman" w:hAnsi="Times New Roman" w:cs="Times New Roman"/>
        </w:rPr>
      </w:pPr>
      <w:r w:rsidRPr="001C7AFB">
        <w:rPr>
          <w:rFonts w:ascii="Times New Roman" w:hAnsi="Times New Roman" w:cs="Times New Roman"/>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w:t>
      </w:r>
      <w:proofErr w:type="gramStart"/>
      <w:r w:rsidRPr="001C7AFB">
        <w:rPr>
          <w:rFonts w:ascii="Times New Roman" w:hAnsi="Times New Roman" w:cs="Times New Roman"/>
        </w:rPr>
        <w:t xml:space="preserve">( </w:t>
      </w:r>
      <w:proofErr w:type="gramEnd"/>
      <w:r w:rsidRPr="001C7AFB">
        <w:rPr>
          <w:rFonts w:ascii="Times New Roman" w:hAnsi="Times New Roman" w:cs="Times New Roman"/>
        </w:rPr>
        <w:t>индуктивное, дедуктивное и по аналогии) и делать выводы;</w:t>
      </w:r>
    </w:p>
    <w:p w:rsidR="00B31DB5" w:rsidRPr="001C7AFB" w:rsidRDefault="00B31DB5" w:rsidP="00B31DB5">
      <w:pPr>
        <w:ind w:firstLine="709"/>
        <w:contextualSpacing/>
        <w:rPr>
          <w:rFonts w:ascii="Times New Roman" w:hAnsi="Times New Roman" w:cs="Times New Roman"/>
        </w:rPr>
      </w:pPr>
      <w:r w:rsidRPr="001C7AFB">
        <w:rPr>
          <w:rFonts w:ascii="Times New Roman" w:hAnsi="Times New Roman" w:cs="Times New Roman"/>
        </w:rPr>
        <w:t>умение создавать, применять и преобразовывать знаки и символы, модели, схемы для решения учебных и познавательных задач;</w:t>
      </w:r>
    </w:p>
    <w:p w:rsidR="00B31DB5" w:rsidRPr="001C7AFB" w:rsidRDefault="00B31DB5" w:rsidP="00B31DB5">
      <w:pPr>
        <w:ind w:firstLine="709"/>
        <w:contextualSpacing/>
        <w:rPr>
          <w:rFonts w:ascii="Times New Roman" w:hAnsi="Times New Roman" w:cs="Times New Roman"/>
        </w:rPr>
      </w:pPr>
      <w:r w:rsidRPr="001C7AFB">
        <w:rPr>
          <w:rFonts w:ascii="Times New Roman" w:hAnsi="Times New Roman" w:cs="Times New Roman"/>
        </w:rPr>
        <w:t>смысловое чтение;</w:t>
      </w:r>
    </w:p>
    <w:p w:rsidR="00B31DB5" w:rsidRPr="001C7AFB" w:rsidRDefault="00B31DB5" w:rsidP="00B31DB5">
      <w:pPr>
        <w:ind w:firstLine="709"/>
        <w:contextualSpacing/>
        <w:rPr>
          <w:rFonts w:ascii="Times New Roman" w:hAnsi="Times New Roman" w:cs="Times New Roman"/>
        </w:rPr>
      </w:pPr>
      <w:r w:rsidRPr="001C7AFB">
        <w:rPr>
          <w:rFonts w:ascii="Times New Roman" w:hAnsi="Times New Roman" w:cs="Times New Roman"/>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своё мнение;</w:t>
      </w:r>
    </w:p>
    <w:p w:rsidR="00B31DB5" w:rsidRPr="001C7AFB" w:rsidRDefault="00B31DB5" w:rsidP="00B31DB5">
      <w:pPr>
        <w:ind w:firstLine="709"/>
        <w:contextualSpacing/>
        <w:rPr>
          <w:rFonts w:ascii="Times New Roman" w:hAnsi="Times New Roman" w:cs="Times New Roman"/>
        </w:rPr>
      </w:pPr>
      <w:r w:rsidRPr="001C7AFB">
        <w:rPr>
          <w:rFonts w:ascii="Times New Roman" w:hAnsi="Times New Roman" w:cs="Times New Roman"/>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w:t>
      </w:r>
    </w:p>
    <w:p w:rsidR="00B31DB5" w:rsidRPr="001C7AFB" w:rsidRDefault="00B31DB5" w:rsidP="00B31DB5">
      <w:pPr>
        <w:ind w:firstLine="709"/>
        <w:contextualSpacing/>
        <w:rPr>
          <w:rFonts w:ascii="Times New Roman" w:hAnsi="Times New Roman" w:cs="Times New Roman"/>
        </w:rPr>
      </w:pPr>
      <w:r w:rsidRPr="001C7AFB">
        <w:rPr>
          <w:rFonts w:ascii="Times New Roman" w:hAnsi="Times New Roman" w:cs="Times New Roman"/>
        </w:rPr>
        <w:t>формирование и развитие компетентности в области использования информационно-коммуникационных технологий.</w:t>
      </w:r>
    </w:p>
    <w:p w:rsidR="00B31DB5" w:rsidRPr="001C7AFB" w:rsidRDefault="00B31DB5" w:rsidP="00B31DB5">
      <w:pPr>
        <w:ind w:firstLine="709"/>
        <w:contextualSpacing/>
        <w:rPr>
          <w:rFonts w:ascii="Times New Roman" w:hAnsi="Times New Roman" w:cs="Times New Roman"/>
          <w:b/>
        </w:rPr>
      </w:pPr>
    </w:p>
    <w:p w:rsidR="00D37E6A" w:rsidRPr="00D37E6A" w:rsidRDefault="00D37E6A" w:rsidP="00D37E6A">
      <w:pPr>
        <w:shd w:val="clear" w:color="auto" w:fill="FFFFFF"/>
        <w:spacing w:after="0" w:line="240" w:lineRule="auto"/>
        <w:ind w:firstLine="680"/>
        <w:jc w:val="both"/>
        <w:rPr>
          <w:rFonts w:ascii="Arial" w:eastAsia="Times New Roman" w:hAnsi="Arial" w:cs="Arial"/>
          <w:color w:val="000000"/>
          <w:lang w:eastAsia="ru-RU"/>
        </w:rPr>
      </w:pPr>
      <w:r w:rsidRPr="00D37E6A">
        <w:rPr>
          <w:rFonts w:ascii="Times New Roman" w:eastAsia="Times New Roman" w:hAnsi="Times New Roman" w:cs="Times New Roman"/>
          <w:b/>
          <w:bCs/>
          <w:i/>
          <w:iCs/>
          <w:color w:val="000000"/>
          <w:u w:val="single"/>
          <w:lang w:eastAsia="ru-RU"/>
        </w:rPr>
        <w:t>Технологии, </w:t>
      </w:r>
      <w:r w:rsidRPr="00D37E6A">
        <w:rPr>
          <w:rFonts w:ascii="Times New Roman" w:eastAsia="Times New Roman" w:hAnsi="Times New Roman" w:cs="Times New Roman"/>
          <w:i/>
          <w:iCs/>
          <w:color w:val="000000"/>
          <w:lang w:eastAsia="ru-RU"/>
        </w:rPr>
        <w:t>используемые в учебном процессе:</w:t>
      </w:r>
    </w:p>
    <w:p w:rsidR="00D37E6A" w:rsidRPr="00D37E6A" w:rsidRDefault="00D37E6A" w:rsidP="009820D6">
      <w:pPr>
        <w:numPr>
          <w:ilvl w:val="0"/>
          <w:numId w:val="58"/>
        </w:numPr>
        <w:shd w:val="clear" w:color="auto" w:fill="FFFFFF"/>
        <w:spacing w:after="0" w:line="240" w:lineRule="auto"/>
        <w:ind w:left="1400"/>
        <w:jc w:val="both"/>
        <w:rPr>
          <w:rFonts w:ascii="Arial" w:eastAsia="Times New Roman" w:hAnsi="Arial" w:cs="Arial"/>
          <w:color w:val="000000"/>
          <w:lang w:eastAsia="ru-RU"/>
        </w:rPr>
      </w:pPr>
      <w:r w:rsidRPr="00D37E6A">
        <w:rPr>
          <w:rFonts w:ascii="Times New Roman" w:eastAsia="Times New Roman" w:hAnsi="Times New Roman" w:cs="Times New Roman"/>
          <w:color w:val="000000"/>
          <w:lang w:eastAsia="ru-RU"/>
        </w:rPr>
        <w:t>технологии традиционного обучения для освоения минимума содержания образования в соответствии с требованиями стандартов; технологии, построенные на основе объяснительно – иллюстративного способа обучения;</w:t>
      </w:r>
    </w:p>
    <w:p w:rsidR="00D37E6A" w:rsidRPr="00D37E6A" w:rsidRDefault="00D37E6A" w:rsidP="009820D6">
      <w:pPr>
        <w:numPr>
          <w:ilvl w:val="0"/>
          <w:numId w:val="58"/>
        </w:numPr>
        <w:shd w:val="clear" w:color="auto" w:fill="FFFFFF"/>
        <w:spacing w:after="0" w:line="240" w:lineRule="auto"/>
        <w:ind w:left="1400"/>
        <w:jc w:val="both"/>
        <w:rPr>
          <w:rFonts w:ascii="Arial" w:eastAsia="Times New Roman" w:hAnsi="Arial" w:cs="Arial"/>
          <w:color w:val="000000"/>
          <w:lang w:eastAsia="ru-RU"/>
        </w:rPr>
      </w:pPr>
      <w:r w:rsidRPr="00D37E6A">
        <w:rPr>
          <w:rFonts w:ascii="Times New Roman" w:eastAsia="Times New Roman" w:hAnsi="Times New Roman" w:cs="Times New Roman"/>
          <w:color w:val="000000"/>
          <w:lang w:eastAsia="ru-RU"/>
        </w:rPr>
        <w:t>технологии развивающего обучения;</w:t>
      </w:r>
    </w:p>
    <w:p w:rsidR="00D37E6A" w:rsidRPr="00D37E6A" w:rsidRDefault="00D37E6A" w:rsidP="009820D6">
      <w:pPr>
        <w:numPr>
          <w:ilvl w:val="0"/>
          <w:numId w:val="58"/>
        </w:numPr>
        <w:shd w:val="clear" w:color="auto" w:fill="FFFFFF"/>
        <w:spacing w:after="0" w:line="240" w:lineRule="auto"/>
        <w:ind w:left="1400"/>
        <w:jc w:val="both"/>
        <w:rPr>
          <w:rFonts w:ascii="Arial" w:eastAsia="Times New Roman" w:hAnsi="Arial" w:cs="Arial"/>
          <w:color w:val="000000"/>
          <w:lang w:eastAsia="ru-RU"/>
        </w:rPr>
      </w:pPr>
      <w:r w:rsidRPr="00D37E6A">
        <w:rPr>
          <w:rFonts w:ascii="Times New Roman" w:eastAsia="Times New Roman" w:hAnsi="Times New Roman" w:cs="Times New Roman"/>
          <w:color w:val="000000"/>
          <w:lang w:eastAsia="ru-RU"/>
        </w:rPr>
        <w:t>технологии реализации межпредметных связей в учебном процессе;</w:t>
      </w:r>
    </w:p>
    <w:p w:rsidR="00D37E6A" w:rsidRPr="00D37E6A" w:rsidRDefault="00D37E6A" w:rsidP="009820D6">
      <w:pPr>
        <w:numPr>
          <w:ilvl w:val="0"/>
          <w:numId w:val="58"/>
        </w:numPr>
        <w:shd w:val="clear" w:color="auto" w:fill="FFFFFF"/>
        <w:spacing w:after="0" w:line="240" w:lineRule="auto"/>
        <w:ind w:left="1400"/>
        <w:jc w:val="both"/>
        <w:rPr>
          <w:rFonts w:ascii="Arial" w:eastAsia="Times New Roman" w:hAnsi="Arial" w:cs="Arial"/>
          <w:color w:val="000000"/>
          <w:lang w:eastAsia="ru-RU"/>
        </w:rPr>
      </w:pPr>
      <w:r w:rsidRPr="00D37E6A">
        <w:rPr>
          <w:rFonts w:ascii="Times New Roman" w:eastAsia="Times New Roman" w:hAnsi="Times New Roman" w:cs="Times New Roman"/>
          <w:color w:val="000000"/>
          <w:lang w:eastAsia="ru-RU"/>
        </w:rPr>
        <w:t>технологии дифференцированного обучения для освоения учебного материала учащимися, различающимися по уровню обучаемости, повышения познавательного интереса;</w:t>
      </w:r>
    </w:p>
    <w:p w:rsidR="00D37E6A" w:rsidRPr="00D37E6A" w:rsidRDefault="00D37E6A" w:rsidP="009820D6">
      <w:pPr>
        <w:numPr>
          <w:ilvl w:val="0"/>
          <w:numId w:val="58"/>
        </w:numPr>
        <w:shd w:val="clear" w:color="auto" w:fill="FFFFFF"/>
        <w:spacing w:after="0" w:line="240" w:lineRule="auto"/>
        <w:ind w:left="1400"/>
        <w:jc w:val="both"/>
        <w:rPr>
          <w:rFonts w:ascii="Arial" w:eastAsia="Times New Roman" w:hAnsi="Arial" w:cs="Arial"/>
          <w:color w:val="000000"/>
          <w:lang w:eastAsia="ru-RU"/>
        </w:rPr>
      </w:pPr>
      <w:r w:rsidRPr="00D37E6A">
        <w:rPr>
          <w:rFonts w:ascii="Times New Roman" w:eastAsia="Times New Roman" w:hAnsi="Times New Roman" w:cs="Times New Roman"/>
          <w:color w:val="000000"/>
          <w:lang w:eastAsia="ru-RU"/>
        </w:rPr>
        <w:t>технологии проблемного обучения с целью развития творческих способностей учащихся, их интеллектуального потенциала, познавательных возможностей. Обучение ориентировано на самостоятельный поиск результата, самостоятельное добывание знаний, творческое, интеллектуально – познавательное усвоение учащимися заданного предметного материала;</w:t>
      </w:r>
    </w:p>
    <w:p w:rsidR="00D37E6A" w:rsidRPr="00D37E6A" w:rsidRDefault="00D37E6A" w:rsidP="009820D6">
      <w:pPr>
        <w:numPr>
          <w:ilvl w:val="0"/>
          <w:numId w:val="58"/>
        </w:numPr>
        <w:shd w:val="clear" w:color="auto" w:fill="FFFFFF"/>
        <w:spacing w:after="0" w:line="240" w:lineRule="auto"/>
        <w:ind w:left="1400"/>
        <w:jc w:val="both"/>
        <w:rPr>
          <w:rFonts w:ascii="Arial" w:eastAsia="Times New Roman" w:hAnsi="Arial" w:cs="Arial"/>
          <w:color w:val="000000"/>
          <w:lang w:eastAsia="ru-RU"/>
        </w:rPr>
      </w:pPr>
      <w:r w:rsidRPr="00D37E6A">
        <w:rPr>
          <w:rFonts w:ascii="Times New Roman" w:eastAsia="Times New Roman" w:hAnsi="Times New Roman" w:cs="Times New Roman"/>
          <w:color w:val="000000"/>
          <w:lang w:eastAsia="ru-RU"/>
        </w:rPr>
        <w:t xml:space="preserve">проектно – исследовательские </w:t>
      </w:r>
      <w:proofErr w:type="gramStart"/>
      <w:r w:rsidRPr="00D37E6A">
        <w:rPr>
          <w:rFonts w:ascii="Times New Roman" w:eastAsia="Times New Roman" w:hAnsi="Times New Roman" w:cs="Times New Roman"/>
          <w:color w:val="000000"/>
          <w:lang w:eastAsia="ru-RU"/>
        </w:rPr>
        <w:t>технологии</w:t>
      </w:r>
      <w:proofErr w:type="gramEnd"/>
      <w:r w:rsidRPr="00D37E6A">
        <w:rPr>
          <w:rFonts w:ascii="Times New Roman" w:eastAsia="Times New Roman" w:hAnsi="Times New Roman" w:cs="Times New Roman"/>
          <w:color w:val="000000"/>
          <w:lang w:eastAsia="ru-RU"/>
        </w:rPr>
        <w:t xml:space="preserve"> которые обеспечивают рост личности учащихся;</w:t>
      </w:r>
    </w:p>
    <w:p w:rsidR="00D37E6A" w:rsidRPr="00D37E6A" w:rsidRDefault="00D37E6A" w:rsidP="009820D6">
      <w:pPr>
        <w:numPr>
          <w:ilvl w:val="0"/>
          <w:numId w:val="58"/>
        </w:numPr>
        <w:shd w:val="clear" w:color="auto" w:fill="FFFFFF"/>
        <w:spacing w:after="0" w:line="240" w:lineRule="auto"/>
        <w:ind w:left="1400"/>
        <w:jc w:val="both"/>
        <w:rPr>
          <w:rFonts w:ascii="Arial" w:eastAsia="Times New Roman" w:hAnsi="Arial" w:cs="Arial"/>
          <w:color w:val="000000"/>
          <w:lang w:eastAsia="ru-RU"/>
        </w:rPr>
      </w:pPr>
      <w:r w:rsidRPr="00D37E6A">
        <w:rPr>
          <w:rFonts w:ascii="Times New Roman" w:eastAsia="Times New Roman" w:hAnsi="Times New Roman" w:cs="Times New Roman"/>
          <w:color w:val="000000"/>
          <w:lang w:eastAsia="ru-RU"/>
        </w:rPr>
        <w:t>здоровьесберегающие;</w:t>
      </w:r>
    </w:p>
    <w:p w:rsidR="00A3353D" w:rsidRPr="00591361" w:rsidRDefault="00D37E6A" w:rsidP="00591361">
      <w:pPr>
        <w:numPr>
          <w:ilvl w:val="0"/>
          <w:numId w:val="58"/>
        </w:numPr>
        <w:shd w:val="clear" w:color="auto" w:fill="FFFFFF"/>
        <w:spacing w:after="0" w:line="240" w:lineRule="auto"/>
        <w:ind w:left="1400"/>
        <w:jc w:val="both"/>
        <w:rPr>
          <w:rFonts w:ascii="Arial" w:eastAsia="Times New Roman" w:hAnsi="Arial" w:cs="Arial"/>
          <w:color w:val="000000"/>
          <w:lang w:eastAsia="ru-RU"/>
        </w:rPr>
      </w:pPr>
      <w:r w:rsidRPr="00D37E6A">
        <w:rPr>
          <w:rFonts w:ascii="Times New Roman" w:eastAsia="Times New Roman" w:hAnsi="Times New Roman" w:cs="Times New Roman"/>
          <w:color w:val="000000"/>
          <w:lang w:eastAsia="ru-RU"/>
        </w:rPr>
        <w:t>информационно – коммуникационные</w:t>
      </w:r>
      <w:r>
        <w:rPr>
          <w:rFonts w:ascii="Times New Roman" w:eastAsia="Times New Roman" w:hAnsi="Times New Roman" w:cs="Times New Roman"/>
          <w:color w:val="000000"/>
          <w:lang w:eastAsia="ru-RU"/>
        </w:rPr>
        <w:t>.</w:t>
      </w:r>
    </w:p>
    <w:p w:rsidR="006E0C14" w:rsidRDefault="006E0C14" w:rsidP="00B31DB5">
      <w:pPr>
        <w:pStyle w:val="af9"/>
        <w:jc w:val="center"/>
        <w:rPr>
          <w:b/>
          <w:bCs/>
          <w:color w:val="000000"/>
        </w:rPr>
      </w:pPr>
      <w:r>
        <w:rPr>
          <w:b/>
          <w:bCs/>
          <w:color w:val="000000"/>
        </w:rPr>
        <w:t>ПЛАНИРУЕМЫЕ РЕЗУЛЬТАТЫ ОСВОЕНИЯ УЧЕБНОГО ПРЕДМЕТА</w:t>
      </w:r>
    </w:p>
    <w:p w:rsidR="00D37E6A" w:rsidRPr="00D37E6A" w:rsidRDefault="00D37E6A" w:rsidP="00D37E6A">
      <w:pPr>
        <w:pStyle w:val="af9"/>
        <w:shd w:val="clear" w:color="auto" w:fill="FFFFFF"/>
        <w:spacing w:before="0" w:beforeAutospacing="0" w:after="0" w:afterAutospacing="0" w:line="294" w:lineRule="atLeast"/>
        <w:rPr>
          <w:color w:val="000000"/>
        </w:rPr>
      </w:pPr>
      <w:r w:rsidRPr="00D37E6A">
        <w:rPr>
          <w:color w:val="000000"/>
        </w:rPr>
        <w:t xml:space="preserve">В </w:t>
      </w:r>
      <w:r w:rsidRPr="008A0FD0">
        <w:rPr>
          <w:color w:val="000000"/>
          <w:u w:val="single"/>
        </w:rPr>
        <w:t>результате изучения учебного предмета «Литература» </w:t>
      </w:r>
      <w:r w:rsidRPr="008A0FD0">
        <w:rPr>
          <w:b/>
          <w:bCs/>
          <w:color w:val="000000"/>
          <w:u w:val="single"/>
        </w:rPr>
        <w:t>выпускник 9 класса научится</w:t>
      </w:r>
      <w:r w:rsidRPr="008A0FD0">
        <w:rPr>
          <w:color w:val="000000"/>
          <w:u w:val="single"/>
        </w:rPr>
        <w:t>:</w:t>
      </w:r>
    </w:p>
    <w:p w:rsidR="009D2E28" w:rsidRDefault="00D37E6A" w:rsidP="009820D6">
      <w:pPr>
        <w:pStyle w:val="af9"/>
        <w:numPr>
          <w:ilvl w:val="0"/>
          <w:numId w:val="58"/>
        </w:numPr>
        <w:shd w:val="clear" w:color="auto" w:fill="FFFFFF"/>
        <w:spacing w:before="0" w:beforeAutospacing="0" w:after="0" w:afterAutospacing="0" w:line="294" w:lineRule="atLeast"/>
        <w:rPr>
          <w:color w:val="000000"/>
        </w:rPr>
      </w:pPr>
      <w:r w:rsidRPr="00D37E6A">
        <w:rPr>
          <w:color w:val="000000"/>
        </w:rPr>
        <w:t>работать с книгой</w:t>
      </w:r>
      <w:proofErr w:type="gramStart"/>
      <w:r w:rsidRPr="00D37E6A">
        <w:rPr>
          <w:color w:val="000000"/>
        </w:rPr>
        <w:t>;о</w:t>
      </w:r>
      <w:proofErr w:type="gramEnd"/>
      <w:r w:rsidRPr="00D37E6A">
        <w:rPr>
          <w:color w:val="000000"/>
        </w:rPr>
        <w:t>пределять авторов и содержание изученных произведений;</w:t>
      </w:r>
    </w:p>
    <w:p w:rsidR="00D37E6A" w:rsidRDefault="00D37E6A" w:rsidP="009820D6">
      <w:pPr>
        <w:pStyle w:val="af9"/>
        <w:numPr>
          <w:ilvl w:val="0"/>
          <w:numId w:val="58"/>
        </w:numPr>
        <w:shd w:val="clear" w:color="auto" w:fill="FFFFFF"/>
        <w:spacing w:before="0" w:beforeAutospacing="0" w:after="0" w:afterAutospacing="0" w:line="294" w:lineRule="atLeast"/>
        <w:rPr>
          <w:color w:val="000000"/>
        </w:rPr>
      </w:pPr>
      <w:r w:rsidRPr="00D37E6A">
        <w:rPr>
          <w:color w:val="000000"/>
        </w:rPr>
        <w:t>выявлять авторскую позицию;</w:t>
      </w:r>
    </w:p>
    <w:p w:rsidR="00D37E6A" w:rsidRDefault="00D37E6A" w:rsidP="009820D6">
      <w:pPr>
        <w:pStyle w:val="af9"/>
        <w:numPr>
          <w:ilvl w:val="0"/>
          <w:numId w:val="58"/>
        </w:numPr>
        <w:shd w:val="clear" w:color="auto" w:fill="FFFFFF"/>
        <w:spacing w:before="0" w:beforeAutospacing="0" w:after="0" w:afterAutospacing="0" w:line="294" w:lineRule="atLeast"/>
        <w:rPr>
          <w:color w:val="000000"/>
        </w:rPr>
      </w:pPr>
      <w:r w:rsidRPr="009D2E28">
        <w:rPr>
          <w:color w:val="000000"/>
        </w:rPr>
        <w:t>определять принадлежность художественного произведения к одному из литературных родов и жанров;</w:t>
      </w:r>
    </w:p>
    <w:p w:rsidR="009D2E28" w:rsidRDefault="00D37E6A" w:rsidP="009820D6">
      <w:pPr>
        <w:pStyle w:val="af9"/>
        <w:numPr>
          <w:ilvl w:val="0"/>
          <w:numId w:val="58"/>
        </w:numPr>
        <w:shd w:val="clear" w:color="auto" w:fill="FFFFFF"/>
        <w:spacing w:before="0" w:beforeAutospacing="0" w:after="0" w:afterAutospacing="0" w:line="294" w:lineRule="atLeast"/>
        <w:rPr>
          <w:color w:val="000000"/>
        </w:rPr>
      </w:pPr>
      <w:r w:rsidRPr="009D2E28">
        <w:rPr>
          <w:color w:val="000000"/>
        </w:rPr>
        <w:t xml:space="preserve">выражать свое отношение к </w:t>
      </w:r>
      <w:proofErr w:type="gramStart"/>
      <w:r w:rsidRPr="009D2E28">
        <w:rPr>
          <w:color w:val="000000"/>
        </w:rPr>
        <w:t>прочитанному</w:t>
      </w:r>
      <w:proofErr w:type="gramEnd"/>
      <w:r w:rsidRPr="009D2E28">
        <w:rPr>
          <w:color w:val="000000"/>
        </w:rPr>
        <w:t>;</w:t>
      </w:r>
    </w:p>
    <w:p w:rsidR="009D2E28" w:rsidRDefault="00D37E6A" w:rsidP="009820D6">
      <w:pPr>
        <w:pStyle w:val="af9"/>
        <w:numPr>
          <w:ilvl w:val="0"/>
          <w:numId w:val="58"/>
        </w:numPr>
        <w:shd w:val="clear" w:color="auto" w:fill="FFFFFF"/>
        <w:spacing w:before="0" w:beforeAutospacing="0" w:after="0" w:afterAutospacing="0" w:line="294" w:lineRule="atLeast"/>
        <w:rPr>
          <w:color w:val="000000"/>
        </w:rPr>
      </w:pPr>
      <w:r w:rsidRPr="009D2E28">
        <w:rPr>
          <w:color w:val="000000"/>
        </w:rPr>
        <w:t xml:space="preserve">выразительно читать </w:t>
      </w:r>
      <w:proofErr w:type="gramStart"/>
      <w:r w:rsidRPr="009D2E28">
        <w:rPr>
          <w:color w:val="000000"/>
        </w:rPr>
        <w:t>различные</w:t>
      </w:r>
      <w:proofErr w:type="gramEnd"/>
      <w:r w:rsidRPr="009D2E28">
        <w:rPr>
          <w:color w:val="000000"/>
        </w:rPr>
        <w:t xml:space="preserve"> художественные текст;</w:t>
      </w:r>
    </w:p>
    <w:p w:rsidR="009D2E28" w:rsidRDefault="00D37E6A" w:rsidP="009820D6">
      <w:pPr>
        <w:pStyle w:val="af9"/>
        <w:numPr>
          <w:ilvl w:val="0"/>
          <w:numId w:val="58"/>
        </w:numPr>
        <w:shd w:val="clear" w:color="auto" w:fill="FFFFFF"/>
        <w:spacing w:before="0" w:beforeAutospacing="0" w:after="0" w:afterAutospacing="0" w:line="294" w:lineRule="atLeast"/>
        <w:rPr>
          <w:color w:val="000000"/>
        </w:rPr>
      </w:pPr>
      <w:r w:rsidRPr="009D2E28">
        <w:rPr>
          <w:color w:val="000000"/>
        </w:rPr>
        <w:lastRenderedPageBreak/>
        <w:t>воспроизводить сюжет изученного произведения</w:t>
      </w:r>
      <w:proofErr w:type="gramStart"/>
      <w:r w:rsidRPr="009D2E28">
        <w:rPr>
          <w:color w:val="000000"/>
        </w:rPr>
        <w:t>;п</w:t>
      </w:r>
      <w:proofErr w:type="gramEnd"/>
      <w:r w:rsidRPr="009D2E28">
        <w:rPr>
          <w:color w:val="000000"/>
        </w:rPr>
        <w:t>одготовить (устно и письменно) краткий, выборочный и подробный пересказы литературных произведений, подлежащих обязательному изучению;</w:t>
      </w:r>
    </w:p>
    <w:p w:rsidR="009D2E28" w:rsidRDefault="009D2E28" w:rsidP="009820D6">
      <w:pPr>
        <w:pStyle w:val="af9"/>
        <w:numPr>
          <w:ilvl w:val="0"/>
          <w:numId w:val="58"/>
        </w:numPr>
        <w:shd w:val="clear" w:color="auto" w:fill="FFFFFF"/>
        <w:spacing w:before="0" w:beforeAutospacing="0" w:after="0" w:afterAutospacing="0" w:line="294" w:lineRule="atLeast"/>
        <w:rPr>
          <w:color w:val="000000"/>
        </w:rPr>
      </w:pPr>
      <w:r>
        <w:rPr>
          <w:color w:val="000000"/>
        </w:rPr>
        <w:t>выделять</w:t>
      </w:r>
      <w:r w:rsidR="00D37E6A" w:rsidRPr="009D2E28">
        <w:rPr>
          <w:color w:val="000000"/>
        </w:rPr>
        <w:t xml:space="preserve"> основные факты жизненного и творческого пути писателей-классиков;</w:t>
      </w:r>
    </w:p>
    <w:p w:rsidR="00D37E6A" w:rsidRPr="009D2E28" w:rsidRDefault="00D37E6A" w:rsidP="009820D6">
      <w:pPr>
        <w:pStyle w:val="af9"/>
        <w:numPr>
          <w:ilvl w:val="0"/>
          <w:numId w:val="58"/>
        </w:numPr>
        <w:shd w:val="clear" w:color="auto" w:fill="FFFFFF"/>
        <w:spacing w:before="0" w:beforeAutospacing="0" w:after="0" w:afterAutospacing="0" w:line="294" w:lineRule="atLeast"/>
        <w:rPr>
          <w:color w:val="000000"/>
        </w:rPr>
      </w:pPr>
      <w:proofErr w:type="gramStart"/>
      <w:r w:rsidRPr="009D2E28">
        <w:rPr>
          <w:color w:val="000000"/>
        </w:rPr>
        <w:t>работать с основными теоретико-литературные понятиями: фольклор, жанры фольклора, эпитеты, гипербола, сравнение, роды литературы, жанры литературы, басня, аллегория, баллада, литературная сказка, стихотворная и прозаическая речь, ритм, рифма, способы рифмовки; метафора, аллитерация, фантастика, юмор, портрет, пейзаж, литературный герой, сюжет, композиция, пьеса-сказка, автобиографичность произведения.</w:t>
      </w:r>
      <w:proofErr w:type="gramEnd"/>
    </w:p>
    <w:p w:rsidR="00D37E6A" w:rsidRPr="00D37E6A" w:rsidRDefault="00D37E6A" w:rsidP="00D37E6A">
      <w:pPr>
        <w:pStyle w:val="af9"/>
        <w:shd w:val="clear" w:color="auto" w:fill="FFFFFF"/>
        <w:spacing w:before="0" w:beforeAutospacing="0" w:after="0" w:afterAutospacing="0" w:line="294" w:lineRule="atLeast"/>
        <w:rPr>
          <w:color w:val="000000"/>
        </w:rPr>
      </w:pPr>
    </w:p>
    <w:p w:rsidR="00D37E6A" w:rsidRPr="008A0FD0" w:rsidRDefault="00D37E6A" w:rsidP="00D37E6A">
      <w:pPr>
        <w:pStyle w:val="af9"/>
        <w:shd w:val="clear" w:color="auto" w:fill="FFFFFF"/>
        <w:spacing w:before="0" w:beforeAutospacing="0" w:after="0" w:afterAutospacing="0" w:line="294" w:lineRule="atLeast"/>
        <w:rPr>
          <w:color w:val="000000"/>
          <w:u w:val="single"/>
        </w:rPr>
      </w:pPr>
      <w:r w:rsidRPr="008A0FD0">
        <w:rPr>
          <w:color w:val="000000"/>
          <w:u w:val="single"/>
        </w:rPr>
        <w:t>В результате изучения учебного предмета «Литература» выпускник 9 класса </w:t>
      </w:r>
      <w:r w:rsidRPr="008A0FD0">
        <w:rPr>
          <w:b/>
          <w:bCs/>
          <w:color w:val="000000"/>
          <w:u w:val="single"/>
        </w:rPr>
        <w:t>получит возможность научиться</w:t>
      </w:r>
      <w:r w:rsidRPr="008A0FD0">
        <w:rPr>
          <w:color w:val="000000"/>
          <w:u w:val="single"/>
        </w:rPr>
        <w:t>:</w:t>
      </w:r>
    </w:p>
    <w:p w:rsidR="00D37E6A" w:rsidRDefault="00D37E6A" w:rsidP="009820D6">
      <w:pPr>
        <w:pStyle w:val="af9"/>
        <w:numPr>
          <w:ilvl w:val="0"/>
          <w:numId w:val="58"/>
        </w:numPr>
        <w:shd w:val="clear" w:color="auto" w:fill="FFFFFF"/>
        <w:spacing w:before="0" w:beforeAutospacing="0" w:after="0" w:afterAutospacing="0" w:line="294" w:lineRule="atLeast"/>
        <w:rPr>
          <w:color w:val="000000"/>
        </w:rPr>
      </w:pPr>
      <w:r w:rsidRPr="00D37E6A">
        <w:rPr>
          <w:color w:val="000000"/>
        </w:rPr>
        <w:t>выучить наизусть стихотворные тексты и фрагменты прозаических текстов, подлежащих обязательному изучению (по выбору);</w:t>
      </w:r>
    </w:p>
    <w:p w:rsidR="009D2E28" w:rsidRDefault="00D37E6A" w:rsidP="009820D6">
      <w:pPr>
        <w:pStyle w:val="af9"/>
        <w:numPr>
          <w:ilvl w:val="0"/>
          <w:numId w:val="58"/>
        </w:numPr>
        <w:shd w:val="clear" w:color="auto" w:fill="FFFFFF"/>
        <w:spacing w:before="0" w:beforeAutospacing="0" w:after="0" w:afterAutospacing="0" w:line="294" w:lineRule="atLeast"/>
        <w:rPr>
          <w:color w:val="000000"/>
        </w:rPr>
      </w:pPr>
      <w:r w:rsidRPr="009D2E28">
        <w:rPr>
          <w:color w:val="000000"/>
        </w:rPr>
        <w:t>отличать стихотворение от прозы;</w:t>
      </w:r>
    </w:p>
    <w:p w:rsidR="00D37E6A" w:rsidRDefault="00D37E6A" w:rsidP="009820D6">
      <w:pPr>
        <w:pStyle w:val="af9"/>
        <w:numPr>
          <w:ilvl w:val="0"/>
          <w:numId w:val="58"/>
        </w:numPr>
        <w:shd w:val="clear" w:color="auto" w:fill="FFFFFF"/>
        <w:spacing w:before="0" w:beforeAutospacing="0" w:after="0" w:afterAutospacing="0" w:line="294" w:lineRule="atLeast"/>
        <w:rPr>
          <w:color w:val="000000"/>
        </w:rPr>
      </w:pPr>
      <w:r w:rsidRPr="009D2E28">
        <w:rPr>
          <w:color w:val="000000"/>
        </w:rPr>
        <w:t>видеть связь между различными видами искусства и использовать их сопоставление;</w:t>
      </w:r>
    </w:p>
    <w:p w:rsidR="009D2E28" w:rsidRDefault="00D37E6A" w:rsidP="009820D6">
      <w:pPr>
        <w:pStyle w:val="af9"/>
        <w:numPr>
          <w:ilvl w:val="0"/>
          <w:numId w:val="58"/>
        </w:numPr>
        <w:shd w:val="clear" w:color="auto" w:fill="FFFFFF"/>
        <w:spacing w:before="0" w:beforeAutospacing="0" w:after="0" w:afterAutospacing="0" w:line="294" w:lineRule="atLeast"/>
        <w:rPr>
          <w:color w:val="000000"/>
        </w:rPr>
      </w:pPr>
      <w:r w:rsidRPr="009D2E28">
        <w:rPr>
          <w:color w:val="000000"/>
        </w:rPr>
        <w:t>выявлять основную нравственную проблематику произведения;</w:t>
      </w:r>
    </w:p>
    <w:p w:rsidR="009D2E28" w:rsidRDefault="00D37E6A" w:rsidP="009820D6">
      <w:pPr>
        <w:pStyle w:val="af9"/>
        <w:numPr>
          <w:ilvl w:val="0"/>
          <w:numId w:val="58"/>
        </w:numPr>
        <w:shd w:val="clear" w:color="auto" w:fill="FFFFFF"/>
        <w:spacing w:before="0" w:beforeAutospacing="0" w:after="0" w:afterAutospacing="0" w:line="294" w:lineRule="atLeast"/>
        <w:rPr>
          <w:color w:val="000000"/>
        </w:rPr>
      </w:pPr>
      <w:r w:rsidRPr="009D2E28">
        <w:rPr>
          <w:color w:val="000000"/>
        </w:rPr>
        <w:t>прослеживать изменение настроения (интонации) в стихотворении;</w:t>
      </w:r>
    </w:p>
    <w:p w:rsidR="00D37E6A" w:rsidRDefault="00D37E6A" w:rsidP="009820D6">
      <w:pPr>
        <w:pStyle w:val="af9"/>
        <w:numPr>
          <w:ilvl w:val="0"/>
          <w:numId w:val="58"/>
        </w:numPr>
        <w:shd w:val="clear" w:color="auto" w:fill="FFFFFF"/>
        <w:spacing w:before="0" w:beforeAutospacing="0" w:after="0" w:afterAutospacing="0" w:line="294" w:lineRule="atLeast"/>
        <w:rPr>
          <w:color w:val="000000"/>
        </w:rPr>
      </w:pPr>
      <w:r w:rsidRPr="009D2E28">
        <w:rPr>
          <w:color w:val="000000"/>
        </w:rPr>
        <w:t>различать особенности построения и языка произведений простейших жанров;</w:t>
      </w:r>
    </w:p>
    <w:p w:rsidR="009D2E28" w:rsidRDefault="00D37E6A" w:rsidP="009820D6">
      <w:pPr>
        <w:pStyle w:val="af9"/>
        <w:numPr>
          <w:ilvl w:val="0"/>
          <w:numId w:val="58"/>
        </w:numPr>
        <w:shd w:val="clear" w:color="auto" w:fill="FFFFFF"/>
        <w:spacing w:before="0" w:beforeAutospacing="0" w:after="0" w:afterAutospacing="0" w:line="294" w:lineRule="atLeast"/>
        <w:rPr>
          <w:color w:val="000000"/>
        </w:rPr>
      </w:pPr>
      <w:r w:rsidRPr="009D2E28">
        <w:rPr>
          <w:color w:val="000000"/>
        </w:rPr>
        <w:t>аргументировать своё отношение к героям произведения, объяснять мотивы поведения героев, находить прямые авторскиеоценки;</w:t>
      </w:r>
    </w:p>
    <w:p w:rsidR="00D37E6A" w:rsidRDefault="00D37E6A" w:rsidP="009820D6">
      <w:pPr>
        <w:pStyle w:val="af9"/>
        <w:numPr>
          <w:ilvl w:val="0"/>
          <w:numId w:val="58"/>
        </w:numPr>
        <w:shd w:val="clear" w:color="auto" w:fill="FFFFFF"/>
        <w:spacing w:before="0" w:beforeAutospacing="0" w:after="0" w:afterAutospacing="0" w:line="294" w:lineRule="atLeast"/>
        <w:rPr>
          <w:color w:val="000000"/>
        </w:rPr>
      </w:pPr>
      <w:r w:rsidRPr="009D2E28">
        <w:rPr>
          <w:color w:val="000000"/>
        </w:rPr>
        <w:t>писать сочинения на материале жизненных и литературных впечатлений;</w:t>
      </w:r>
    </w:p>
    <w:p w:rsidR="00A3353D" w:rsidRPr="00591361" w:rsidRDefault="00D37E6A" w:rsidP="00591361">
      <w:pPr>
        <w:pStyle w:val="af9"/>
        <w:numPr>
          <w:ilvl w:val="0"/>
          <w:numId w:val="58"/>
        </w:numPr>
        <w:shd w:val="clear" w:color="auto" w:fill="FFFFFF"/>
        <w:spacing w:before="0" w:beforeAutospacing="0" w:after="0" w:afterAutospacing="0" w:line="294" w:lineRule="atLeast"/>
        <w:rPr>
          <w:color w:val="000000"/>
        </w:rPr>
      </w:pPr>
      <w:r w:rsidRPr="009D2E28">
        <w:rPr>
          <w:color w:val="000000"/>
        </w:rPr>
        <w:t>создавать сочинения-миниатюры по картине.</w:t>
      </w:r>
    </w:p>
    <w:p w:rsidR="00B31DB5" w:rsidRPr="001C7AFB" w:rsidRDefault="00B31DB5" w:rsidP="00B31DB5">
      <w:pPr>
        <w:pStyle w:val="af9"/>
        <w:jc w:val="center"/>
      </w:pPr>
      <w:r w:rsidRPr="001C7AFB">
        <w:rPr>
          <w:b/>
          <w:bCs/>
          <w:sz w:val="27"/>
          <w:szCs w:val="27"/>
        </w:rPr>
        <w:t>НОРМЫ ОЦЕНКИ ЗНАНИЙ, УМЕНИЙ И НАВЫКОВ УЧАЩИХСЯ ПО ЛИТЕРАТУРЕ </w:t>
      </w:r>
    </w:p>
    <w:p w:rsidR="00B31DB5" w:rsidRPr="001C7AFB" w:rsidRDefault="00B31DB5" w:rsidP="009820D6">
      <w:pPr>
        <w:numPr>
          <w:ilvl w:val="0"/>
          <w:numId w:val="32"/>
        </w:numPr>
        <w:spacing w:before="100" w:beforeAutospacing="1" w:after="100" w:afterAutospacing="1" w:line="240" w:lineRule="auto"/>
        <w:rPr>
          <w:rFonts w:ascii="Times New Roman" w:hAnsi="Times New Roman" w:cs="Times New Roman"/>
          <w:b/>
          <w:sz w:val="24"/>
          <w:szCs w:val="24"/>
        </w:rPr>
      </w:pPr>
      <w:r w:rsidRPr="001C7AFB">
        <w:rPr>
          <w:rFonts w:ascii="Times New Roman" w:hAnsi="Times New Roman" w:cs="Times New Roman"/>
          <w:b/>
          <w:bCs/>
          <w:sz w:val="28"/>
          <w:szCs w:val="28"/>
        </w:rPr>
        <w:t>Нормы оценок сочинений, изложений, диктантов:</w:t>
      </w:r>
    </w:p>
    <w:p w:rsidR="00B31DB5" w:rsidRPr="001C7AFB" w:rsidRDefault="00B31DB5" w:rsidP="00B31DB5">
      <w:pPr>
        <w:pStyle w:val="af9"/>
        <w:spacing w:before="0" w:beforeAutospacing="0" w:after="0" w:afterAutospacing="0"/>
        <w:jc w:val="center"/>
      </w:pPr>
      <w:r w:rsidRPr="001C7AFB">
        <w:rPr>
          <w:b/>
          <w:bCs/>
          <w:u w:val="single"/>
        </w:rPr>
        <w:t>Оценка «5»</w:t>
      </w:r>
    </w:p>
    <w:p w:rsidR="00B31DB5" w:rsidRPr="001C7AFB" w:rsidRDefault="00B31DB5" w:rsidP="00B31DB5">
      <w:pPr>
        <w:pStyle w:val="af9"/>
        <w:spacing w:before="0" w:beforeAutospacing="0" w:after="0" w:afterAutospacing="0"/>
        <w:ind w:right="1066"/>
      </w:pPr>
      <w:r w:rsidRPr="001C7AFB">
        <w:rPr>
          <w:b/>
          <w:bCs/>
        </w:rPr>
        <w:t>  Содержание и речь:</w:t>
      </w:r>
    </w:p>
    <w:p w:rsidR="00B31DB5" w:rsidRPr="001C7AFB" w:rsidRDefault="00B31DB5" w:rsidP="009820D6">
      <w:pPr>
        <w:numPr>
          <w:ilvl w:val="0"/>
          <w:numId w:val="33"/>
        </w:numPr>
        <w:spacing w:after="0" w:line="240" w:lineRule="auto"/>
        <w:jc w:val="both"/>
        <w:rPr>
          <w:rFonts w:ascii="Times New Roman" w:hAnsi="Times New Roman" w:cs="Times New Roman"/>
          <w:sz w:val="24"/>
          <w:szCs w:val="24"/>
        </w:rPr>
      </w:pPr>
      <w:r w:rsidRPr="001C7AFB">
        <w:rPr>
          <w:rFonts w:ascii="Times New Roman" w:hAnsi="Times New Roman" w:cs="Times New Roman"/>
          <w:sz w:val="24"/>
          <w:szCs w:val="24"/>
        </w:rPr>
        <w:t>Содержание работы полностью соответствует теме.</w:t>
      </w:r>
    </w:p>
    <w:p w:rsidR="00B31DB5" w:rsidRPr="001C7AFB" w:rsidRDefault="00B31DB5" w:rsidP="009820D6">
      <w:pPr>
        <w:numPr>
          <w:ilvl w:val="0"/>
          <w:numId w:val="33"/>
        </w:numPr>
        <w:spacing w:after="0" w:line="240" w:lineRule="auto"/>
        <w:jc w:val="both"/>
        <w:rPr>
          <w:rFonts w:ascii="Times New Roman" w:hAnsi="Times New Roman" w:cs="Times New Roman"/>
          <w:sz w:val="24"/>
          <w:szCs w:val="24"/>
        </w:rPr>
      </w:pPr>
      <w:r w:rsidRPr="001C7AFB">
        <w:rPr>
          <w:rFonts w:ascii="Times New Roman" w:hAnsi="Times New Roman" w:cs="Times New Roman"/>
          <w:sz w:val="24"/>
          <w:szCs w:val="24"/>
        </w:rPr>
        <w:t>Фактические ошибки отсутствуют.</w:t>
      </w:r>
    </w:p>
    <w:p w:rsidR="00B31DB5" w:rsidRPr="001C7AFB" w:rsidRDefault="00B31DB5" w:rsidP="009820D6">
      <w:pPr>
        <w:numPr>
          <w:ilvl w:val="0"/>
          <w:numId w:val="33"/>
        </w:numPr>
        <w:spacing w:after="0" w:line="240" w:lineRule="auto"/>
        <w:ind w:left="714" w:hanging="357"/>
        <w:jc w:val="both"/>
        <w:rPr>
          <w:rFonts w:ascii="Times New Roman" w:hAnsi="Times New Roman" w:cs="Times New Roman"/>
          <w:sz w:val="24"/>
          <w:szCs w:val="24"/>
        </w:rPr>
      </w:pPr>
      <w:r w:rsidRPr="001C7AFB">
        <w:rPr>
          <w:rFonts w:ascii="Times New Roman" w:hAnsi="Times New Roman" w:cs="Times New Roman"/>
          <w:sz w:val="24"/>
          <w:szCs w:val="24"/>
        </w:rPr>
        <w:t>Содержание излагается последовательно.</w:t>
      </w:r>
    </w:p>
    <w:p w:rsidR="00B31DB5" w:rsidRPr="001C7AFB" w:rsidRDefault="00B31DB5" w:rsidP="009820D6">
      <w:pPr>
        <w:numPr>
          <w:ilvl w:val="0"/>
          <w:numId w:val="34"/>
        </w:numPr>
        <w:spacing w:after="0" w:line="240" w:lineRule="auto"/>
        <w:ind w:left="714" w:hanging="357"/>
        <w:jc w:val="both"/>
        <w:rPr>
          <w:rFonts w:ascii="Times New Roman" w:hAnsi="Times New Roman" w:cs="Times New Roman"/>
          <w:sz w:val="24"/>
          <w:szCs w:val="24"/>
        </w:rPr>
      </w:pPr>
      <w:r w:rsidRPr="001C7AFB">
        <w:rPr>
          <w:rFonts w:ascii="Times New Roman" w:hAnsi="Times New Roman" w:cs="Times New Roman"/>
          <w:sz w:val="24"/>
          <w:szCs w:val="24"/>
        </w:rPr>
        <w:t>Работа отличается богатством словаря, разнообразием используемых синтаксических конструкций, точностью словоупотребления.</w:t>
      </w:r>
    </w:p>
    <w:p w:rsidR="00B31DB5" w:rsidRPr="001C7AFB" w:rsidRDefault="00B31DB5" w:rsidP="009820D6">
      <w:pPr>
        <w:numPr>
          <w:ilvl w:val="0"/>
          <w:numId w:val="35"/>
        </w:numPr>
        <w:spacing w:after="0" w:line="240" w:lineRule="auto"/>
        <w:ind w:left="714" w:hanging="357"/>
        <w:jc w:val="both"/>
        <w:rPr>
          <w:rFonts w:ascii="Times New Roman" w:hAnsi="Times New Roman" w:cs="Times New Roman"/>
          <w:sz w:val="24"/>
          <w:szCs w:val="24"/>
        </w:rPr>
      </w:pPr>
      <w:r w:rsidRPr="001C7AFB">
        <w:rPr>
          <w:rFonts w:ascii="Times New Roman" w:hAnsi="Times New Roman" w:cs="Times New Roman"/>
          <w:sz w:val="24"/>
          <w:szCs w:val="24"/>
        </w:rPr>
        <w:t>Достигнуто стилевое единство и выразительность текста.</w:t>
      </w:r>
    </w:p>
    <w:p w:rsidR="00B31DB5" w:rsidRPr="001C7AFB" w:rsidRDefault="00B31DB5" w:rsidP="009820D6">
      <w:pPr>
        <w:numPr>
          <w:ilvl w:val="0"/>
          <w:numId w:val="35"/>
        </w:numPr>
        <w:spacing w:after="0" w:line="240" w:lineRule="auto"/>
        <w:ind w:left="714" w:hanging="357"/>
        <w:rPr>
          <w:rFonts w:ascii="Times New Roman" w:hAnsi="Times New Roman" w:cs="Times New Roman"/>
          <w:sz w:val="24"/>
          <w:szCs w:val="24"/>
        </w:rPr>
      </w:pPr>
      <w:r w:rsidRPr="001C7AFB">
        <w:rPr>
          <w:rFonts w:ascii="Times New Roman" w:hAnsi="Times New Roman" w:cs="Times New Roman"/>
          <w:sz w:val="24"/>
          <w:szCs w:val="24"/>
        </w:rPr>
        <w:t xml:space="preserve">В целом в работе допускается 1 </w:t>
      </w:r>
      <w:proofErr w:type="gramStart"/>
      <w:r w:rsidRPr="001C7AFB">
        <w:rPr>
          <w:rFonts w:ascii="Times New Roman" w:hAnsi="Times New Roman" w:cs="Times New Roman"/>
          <w:sz w:val="24"/>
          <w:szCs w:val="24"/>
        </w:rPr>
        <w:t>содержательный</w:t>
      </w:r>
      <w:proofErr w:type="gramEnd"/>
      <w:r w:rsidRPr="001C7AFB">
        <w:rPr>
          <w:rFonts w:ascii="Times New Roman" w:hAnsi="Times New Roman" w:cs="Times New Roman"/>
          <w:sz w:val="24"/>
          <w:szCs w:val="24"/>
        </w:rPr>
        <w:t xml:space="preserve"> и 1-2 речевых недочета.</w:t>
      </w:r>
    </w:p>
    <w:p w:rsidR="00B31DB5" w:rsidRPr="001C7AFB" w:rsidRDefault="00B31DB5" w:rsidP="00B31DB5">
      <w:pPr>
        <w:rPr>
          <w:rFonts w:ascii="Times New Roman" w:hAnsi="Times New Roman" w:cs="Times New Roman"/>
          <w:sz w:val="24"/>
          <w:szCs w:val="24"/>
        </w:rPr>
      </w:pPr>
      <w:r w:rsidRPr="001C7AFB">
        <w:rPr>
          <w:rFonts w:ascii="Times New Roman" w:hAnsi="Times New Roman" w:cs="Times New Roman"/>
          <w:b/>
          <w:bCs/>
          <w:sz w:val="24"/>
          <w:szCs w:val="24"/>
        </w:rPr>
        <w:t xml:space="preserve">Грамотность: </w:t>
      </w:r>
      <w:r w:rsidRPr="001C7AFB">
        <w:rPr>
          <w:rFonts w:ascii="Times New Roman" w:hAnsi="Times New Roman" w:cs="Times New Roman"/>
          <w:sz w:val="24"/>
          <w:szCs w:val="24"/>
        </w:rPr>
        <w:t xml:space="preserve">допускается 1 орфографическая, или 1 пунктуационная, или 1 грамматическая негрубая ошибка. </w:t>
      </w:r>
    </w:p>
    <w:p w:rsidR="00B31DB5" w:rsidRPr="001C7AFB" w:rsidRDefault="00B31DB5" w:rsidP="00B31DB5">
      <w:pPr>
        <w:pStyle w:val="af9"/>
        <w:spacing w:before="0" w:beforeAutospacing="0" w:after="0" w:afterAutospacing="0"/>
        <w:jc w:val="center"/>
      </w:pPr>
      <w:r w:rsidRPr="001C7AFB">
        <w:rPr>
          <w:b/>
          <w:bCs/>
          <w:u w:val="single"/>
        </w:rPr>
        <w:t>Оценка «4»</w:t>
      </w:r>
    </w:p>
    <w:p w:rsidR="00B31DB5" w:rsidRPr="001C7AFB" w:rsidRDefault="00B31DB5" w:rsidP="00B31DB5">
      <w:pPr>
        <w:pStyle w:val="af9"/>
        <w:spacing w:before="0" w:beforeAutospacing="0" w:after="0" w:afterAutospacing="0"/>
        <w:ind w:right="3907"/>
        <w:jc w:val="both"/>
      </w:pPr>
      <w:r w:rsidRPr="001C7AFB">
        <w:rPr>
          <w:b/>
          <w:bCs/>
        </w:rPr>
        <w:t>Содержание и речь:</w:t>
      </w:r>
    </w:p>
    <w:p w:rsidR="00B31DB5" w:rsidRPr="001C7AFB" w:rsidRDefault="00B31DB5" w:rsidP="009820D6">
      <w:pPr>
        <w:numPr>
          <w:ilvl w:val="0"/>
          <w:numId w:val="36"/>
        </w:numPr>
        <w:spacing w:after="0" w:line="240" w:lineRule="auto"/>
        <w:jc w:val="both"/>
        <w:rPr>
          <w:rFonts w:ascii="Times New Roman" w:hAnsi="Times New Roman" w:cs="Times New Roman"/>
          <w:sz w:val="24"/>
          <w:szCs w:val="24"/>
        </w:rPr>
      </w:pPr>
      <w:r w:rsidRPr="001C7AFB">
        <w:rPr>
          <w:rFonts w:ascii="Times New Roman" w:hAnsi="Times New Roman" w:cs="Times New Roman"/>
          <w:sz w:val="24"/>
          <w:szCs w:val="24"/>
        </w:rPr>
        <w:lastRenderedPageBreak/>
        <w:t>Содержание работы в основном соответствует теме (имеются незначи</w:t>
      </w:r>
      <w:r w:rsidRPr="001C7AFB">
        <w:rPr>
          <w:rFonts w:ascii="Times New Roman" w:hAnsi="Times New Roman" w:cs="Times New Roman"/>
          <w:sz w:val="24"/>
          <w:szCs w:val="24"/>
        </w:rPr>
        <w:softHyphen/>
        <w:t>тельные отклонения от темы).</w:t>
      </w:r>
    </w:p>
    <w:p w:rsidR="00B31DB5" w:rsidRPr="001C7AFB" w:rsidRDefault="00B31DB5" w:rsidP="009820D6">
      <w:pPr>
        <w:numPr>
          <w:ilvl w:val="0"/>
          <w:numId w:val="36"/>
        </w:numPr>
        <w:spacing w:after="0" w:line="240" w:lineRule="auto"/>
        <w:jc w:val="both"/>
        <w:rPr>
          <w:rFonts w:ascii="Times New Roman" w:hAnsi="Times New Roman" w:cs="Times New Roman"/>
          <w:sz w:val="24"/>
          <w:szCs w:val="24"/>
        </w:rPr>
      </w:pPr>
      <w:r w:rsidRPr="001C7AFB">
        <w:rPr>
          <w:rFonts w:ascii="Times New Roman" w:hAnsi="Times New Roman" w:cs="Times New Roman"/>
          <w:sz w:val="24"/>
          <w:szCs w:val="24"/>
        </w:rPr>
        <w:t>Содержание в основном достоверно, но имеются единичные фактические неточности.</w:t>
      </w:r>
    </w:p>
    <w:p w:rsidR="00B31DB5" w:rsidRPr="001C7AFB" w:rsidRDefault="00B31DB5" w:rsidP="009820D6">
      <w:pPr>
        <w:numPr>
          <w:ilvl w:val="0"/>
          <w:numId w:val="36"/>
        </w:numPr>
        <w:spacing w:after="0" w:line="240" w:lineRule="auto"/>
        <w:jc w:val="both"/>
        <w:rPr>
          <w:rFonts w:ascii="Times New Roman" w:hAnsi="Times New Roman" w:cs="Times New Roman"/>
          <w:sz w:val="24"/>
          <w:szCs w:val="24"/>
        </w:rPr>
      </w:pPr>
      <w:r w:rsidRPr="001C7AFB">
        <w:rPr>
          <w:rFonts w:ascii="Times New Roman" w:hAnsi="Times New Roman" w:cs="Times New Roman"/>
          <w:sz w:val="24"/>
          <w:szCs w:val="24"/>
        </w:rPr>
        <w:t>Имеются незначительные нарушения последовательности в изложении мыслей.</w:t>
      </w:r>
    </w:p>
    <w:p w:rsidR="00B31DB5" w:rsidRPr="001C7AFB" w:rsidRDefault="00B31DB5" w:rsidP="009820D6">
      <w:pPr>
        <w:numPr>
          <w:ilvl w:val="0"/>
          <w:numId w:val="36"/>
        </w:numPr>
        <w:spacing w:after="0" w:line="240" w:lineRule="auto"/>
        <w:jc w:val="both"/>
        <w:rPr>
          <w:rFonts w:ascii="Times New Roman" w:hAnsi="Times New Roman" w:cs="Times New Roman"/>
          <w:sz w:val="24"/>
          <w:szCs w:val="24"/>
        </w:rPr>
      </w:pPr>
      <w:r w:rsidRPr="001C7AFB">
        <w:rPr>
          <w:rFonts w:ascii="Times New Roman" w:hAnsi="Times New Roman" w:cs="Times New Roman"/>
          <w:sz w:val="24"/>
          <w:szCs w:val="24"/>
        </w:rPr>
        <w:t>Лексический и грамматический строй речи достаточно разнообразен.</w:t>
      </w:r>
    </w:p>
    <w:p w:rsidR="00B31DB5" w:rsidRPr="001C7AFB" w:rsidRDefault="00B31DB5" w:rsidP="009820D6">
      <w:pPr>
        <w:numPr>
          <w:ilvl w:val="0"/>
          <w:numId w:val="36"/>
        </w:numPr>
        <w:spacing w:after="0" w:line="240" w:lineRule="auto"/>
        <w:jc w:val="both"/>
        <w:rPr>
          <w:rFonts w:ascii="Times New Roman" w:hAnsi="Times New Roman" w:cs="Times New Roman"/>
          <w:sz w:val="24"/>
          <w:szCs w:val="24"/>
        </w:rPr>
      </w:pPr>
      <w:r w:rsidRPr="001C7AFB">
        <w:rPr>
          <w:rFonts w:ascii="Times New Roman" w:hAnsi="Times New Roman" w:cs="Times New Roman"/>
          <w:sz w:val="24"/>
          <w:szCs w:val="24"/>
        </w:rPr>
        <w:t>Стиль работы отличается единством и достаточной выразительностью.</w:t>
      </w:r>
    </w:p>
    <w:p w:rsidR="00B31DB5" w:rsidRPr="001C7AFB" w:rsidRDefault="00B31DB5" w:rsidP="009820D6">
      <w:pPr>
        <w:numPr>
          <w:ilvl w:val="0"/>
          <w:numId w:val="36"/>
        </w:numPr>
        <w:spacing w:after="0" w:line="240" w:lineRule="auto"/>
        <w:jc w:val="both"/>
        <w:rPr>
          <w:rFonts w:ascii="Times New Roman" w:hAnsi="Times New Roman" w:cs="Times New Roman"/>
          <w:sz w:val="24"/>
          <w:szCs w:val="24"/>
        </w:rPr>
      </w:pPr>
      <w:r w:rsidRPr="001C7AFB">
        <w:rPr>
          <w:rFonts w:ascii="Times New Roman" w:hAnsi="Times New Roman" w:cs="Times New Roman"/>
          <w:sz w:val="24"/>
          <w:szCs w:val="24"/>
        </w:rPr>
        <w:t xml:space="preserve">В целом в работе допускается 2 </w:t>
      </w:r>
      <w:proofErr w:type="gramStart"/>
      <w:r w:rsidRPr="001C7AFB">
        <w:rPr>
          <w:rFonts w:ascii="Times New Roman" w:hAnsi="Times New Roman" w:cs="Times New Roman"/>
          <w:sz w:val="24"/>
          <w:szCs w:val="24"/>
        </w:rPr>
        <w:t>содержательных</w:t>
      </w:r>
      <w:proofErr w:type="gramEnd"/>
      <w:r w:rsidRPr="001C7AFB">
        <w:rPr>
          <w:rFonts w:ascii="Times New Roman" w:hAnsi="Times New Roman" w:cs="Times New Roman"/>
          <w:sz w:val="24"/>
          <w:szCs w:val="24"/>
        </w:rPr>
        <w:t xml:space="preserve"> и 3-4 речевых недочета.</w:t>
      </w:r>
    </w:p>
    <w:p w:rsidR="00B31DB5" w:rsidRPr="001C7AFB" w:rsidRDefault="00B31DB5" w:rsidP="00B31DB5">
      <w:pPr>
        <w:pStyle w:val="af9"/>
        <w:spacing w:before="0" w:beforeAutospacing="0" w:after="0" w:afterAutospacing="0"/>
        <w:jc w:val="both"/>
      </w:pPr>
      <w:proofErr w:type="gramStart"/>
      <w:r w:rsidRPr="001C7AFB">
        <w:rPr>
          <w:b/>
          <w:bCs/>
        </w:rPr>
        <w:t xml:space="preserve">Грамотность: </w:t>
      </w:r>
      <w:r w:rsidRPr="001C7AFB">
        <w:t>допускается 2 орфографические и 2 пунктуационные; или 1 ор</w:t>
      </w:r>
      <w:r w:rsidRPr="001C7AFB">
        <w:softHyphen/>
        <w:t>фографическая и 3 пунктуационные; или 4 пунктуационные ошибки, а также 2 грам</w:t>
      </w:r>
      <w:r w:rsidRPr="001C7AFB">
        <w:softHyphen/>
        <w:t>матические ошибки.</w:t>
      </w:r>
      <w:proofErr w:type="gramEnd"/>
    </w:p>
    <w:p w:rsidR="00B31DB5" w:rsidRPr="001C7AFB" w:rsidRDefault="00B31DB5" w:rsidP="00B31DB5">
      <w:pPr>
        <w:pStyle w:val="af9"/>
        <w:spacing w:before="0" w:beforeAutospacing="0" w:after="0" w:afterAutospacing="0"/>
        <w:jc w:val="center"/>
      </w:pPr>
      <w:r w:rsidRPr="001C7AFB">
        <w:rPr>
          <w:b/>
          <w:bCs/>
          <w:u w:val="single"/>
        </w:rPr>
        <w:t>Оценка «3»</w:t>
      </w:r>
    </w:p>
    <w:p w:rsidR="00B31DB5" w:rsidRPr="001C7AFB" w:rsidRDefault="00B31DB5" w:rsidP="00B31DB5">
      <w:pPr>
        <w:pStyle w:val="af9"/>
        <w:spacing w:before="0" w:beforeAutospacing="0" w:after="0" w:afterAutospacing="0"/>
        <w:jc w:val="both"/>
      </w:pPr>
      <w:r w:rsidRPr="001C7AFB">
        <w:rPr>
          <w:b/>
          <w:bCs/>
        </w:rPr>
        <w:t>Содержание и речь:</w:t>
      </w:r>
    </w:p>
    <w:p w:rsidR="00B31DB5" w:rsidRPr="001C7AFB" w:rsidRDefault="00B31DB5" w:rsidP="009820D6">
      <w:pPr>
        <w:numPr>
          <w:ilvl w:val="0"/>
          <w:numId w:val="37"/>
        </w:numPr>
        <w:spacing w:after="0" w:line="240" w:lineRule="auto"/>
        <w:jc w:val="both"/>
        <w:rPr>
          <w:rFonts w:ascii="Times New Roman" w:hAnsi="Times New Roman" w:cs="Times New Roman"/>
          <w:sz w:val="24"/>
          <w:szCs w:val="24"/>
        </w:rPr>
      </w:pPr>
      <w:r w:rsidRPr="001C7AFB">
        <w:rPr>
          <w:rFonts w:ascii="Times New Roman" w:hAnsi="Times New Roman" w:cs="Times New Roman"/>
          <w:sz w:val="24"/>
          <w:szCs w:val="24"/>
        </w:rPr>
        <w:t>В работе допущены существенные отклонения от темы.</w:t>
      </w:r>
    </w:p>
    <w:p w:rsidR="00B31DB5" w:rsidRPr="001C7AFB" w:rsidRDefault="00B31DB5" w:rsidP="009820D6">
      <w:pPr>
        <w:numPr>
          <w:ilvl w:val="0"/>
          <w:numId w:val="37"/>
        </w:numPr>
        <w:spacing w:after="0" w:line="240" w:lineRule="auto"/>
        <w:jc w:val="both"/>
        <w:rPr>
          <w:rFonts w:ascii="Times New Roman" w:hAnsi="Times New Roman" w:cs="Times New Roman"/>
          <w:sz w:val="24"/>
          <w:szCs w:val="24"/>
        </w:rPr>
      </w:pPr>
      <w:r w:rsidRPr="001C7AFB">
        <w:rPr>
          <w:rFonts w:ascii="Times New Roman" w:hAnsi="Times New Roman" w:cs="Times New Roman"/>
          <w:sz w:val="24"/>
          <w:szCs w:val="24"/>
        </w:rPr>
        <w:t>Работа достоверна в главном, но в ней имеются отдельные фактические неточности.</w:t>
      </w:r>
    </w:p>
    <w:p w:rsidR="00B31DB5" w:rsidRPr="001C7AFB" w:rsidRDefault="00B31DB5" w:rsidP="009820D6">
      <w:pPr>
        <w:numPr>
          <w:ilvl w:val="0"/>
          <w:numId w:val="37"/>
        </w:numPr>
        <w:spacing w:after="0" w:line="240" w:lineRule="auto"/>
        <w:jc w:val="both"/>
        <w:rPr>
          <w:rFonts w:ascii="Times New Roman" w:hAnsi="Times New Roman" w:cs="Times New Roman"/>
          <w:sz w:val="24"/>
          <w:szCs w:val="24"/>
        </w:rPr>
      </w:pPr>
      <w:r w:rsidRPr="001C7AFB">
        <w:rPr>
          <w:rFonts w:ascii="Times New Roman" w:hAnsi="Times New Roman" w:cs="Times New Roman"/>
          <w:sz w:val="24"/>
          <w:szCs w:val="24"/>
        </w:rPr>
        <w:t>Допущены отдельные нарушения последовательности изложения.</w:t>
      </w:r>
    </w:p>
    <w:p w:rsidR="00B31DB5" w:rsidRPr="001C7AFB" w:rsidRDefault="00B31DB5" w:rsidP="009820D6">
      <w:pPr>
        <w:numPr>
          <w:ilvl w:val="0"/>
          <w:numId w:val="37"/>
        </w:numPr>
        <w:spacing w:after="0" w:line="240" w:lineRule="auto"/>
        <w:jc w:val="both"/>
        <w:rPr>
          <w:rFonts w:ascii="Times New Roman" w:hAnsi="Times New Roman" w:cs="Times New Roman"/>
          <w:sz w:val="24"/>
          <w:szCs w:val="24"/>
        </w:rPr>
      </w:pPr>
      <w:r w:rsidRPr="001C7AFB">
        <w:rPr>
          <w:rFonts w:ascii="Times New Roman" w:hAnsi="Times New Roman" w:cs="Times New Roman"/>
          <w:sz w:val="24"/>
          <w:szCs w:val="24"/>
        </w:rPr>
        <w:t>Беден словарь, однообразны употребляемые синтаксические конструк</w:t>
      </w:r>
      <w:r w:rsidRPr="001C7AFB">
        <w:rPr>
          <w:rFonts w:ascii="Times New Roman" w:hAnsi="Times New Roman" w:cs="Times New Roman"/>
          <w:sz w:val="24"/>
          <w:szCs w:val="24"/>
        </w:rPr>
        <w:softHyphen/>
        <w:t>ции, встречается неправильное словоупотребление.</w:t>
      </w:r>
    </w:p>
    <w:p w:rsidR="00B31DB5" w:rsidRPr="001C7AFB" w:rsidRDefault="00B31DB5" w:rsidP="009820D6">
      <w:pPr>
        <w:numPr>
          <w:ilvl w:val="0"/>
          <w:numId w:val="37"/>
        </w:numPr>
        <w:spacing w:after="0" w:line="240" w:lineRule="auto"/>
        <w:jc w:val="both"/>
        <w:rPr>
          <w:rFonts w:ascii="Times New Roman" w:hAnsi="Times New Roman" w:cs="Times New Roman"/>
          <w:sz w:val="24"/>
          <w:szCs w:val="24"/>
        </w:rPr>
      </w:pPr>
      <w:r w:rsidRPr="001C7AFB">
        <w:rPr>
          <w:rFonts w:ascii="Times New Roman" w:hAnsi="Times New Roman" w:cs="Times New Roman"/>
          <w:sz w:val="24"/>
          <w:szCs w:val="24"/>
        </w:rPr>
        <w:t>Стиль работы не отличается единством, речь недостаточно выразительна.</w:t>
      </w:r>
    </w:p>
    <w:p w:rsidR="00B31DB5" w:rsidRPr="001C7AFB" w:rsidRDefault="00B31DB5" w:rsidP="009820D6">
      <w:pPr>
        <w:numPr>
          <w:ilvl w:val="0"/>
          <w:numId w:val="37"/>
        </w:numPr>
        <w:spacing w:after="0" w:line="240" w:lineRule="auto"/>
        <w:jc w:val="both"/>
        <w:rPr>
          <w:rFonts w:ascii="Times New Roman" w:hAnsi="Times New Roman" w:cs="Times New Roman"/>
          <w:sz w:val="24"/>
          <w:szCs w:val="24"/>
        </w:rPr>
      </w:pPr>
      <w:r w:rsidRPr="001C7AFB">
        <w:rPr>
          <w:rFonts w:ascii="Times New Roman" w:hAnsi="Times New Roman" w:cs="Times New Roman"/>
          <w:sz w:val="24"/>
          <w:szCs w:val="24"/>
        </w:rPr>
        <w:t>В целом в работе допускается 4 содержательных и 5 речевых недочетов.</w:t>
      </w:r>
    </w:p>
    <w:p w:rsidR="00B31DB5" w:rsidRPr="001C7AFB" w:rsidRDefault="00B31DB5" w:rsidP="00B31DB5">
      <w:pPr>
        <w:pStyle w:val="af9"/>
        <w:spacing w:before="0" w:beforeAutospacing="0" w:after="0" w:afterAutospacing="0"/>
        <w:jc w:val="both"/>
      </w:pPr>
      <w:r w:rsidRPr="001C7AFB">
        <w:rPr>
          <w:b/>
          <w:bCs/>
        </w:rPr>
        <w:t xml:space="preserve">Грамотность: </w:t>
      </w:r>
      <w:r w:rsidRPr="001C7AFB">
        <w:t>допускается 4 орфографические и 4 пунктуационные; или 3 ор</w:t>
      </w:r>
      <w:r w:rsidRPr="001C7AFB">
        <w:softHyphen/>
        <w:t>фографические и 5 пунктуационных; или 7 пунктуационных ошибок, а также 4 грам</w:t>
      </w:r>
      <w:r w:rsidRPr="001C7AFB">
        <w:softHyphen/>
        <w:t>матические ошибки.</w:t>
      </w:r>
    </w:p>
    <w:p w:rsidR="00B31DB5" w:rsidRPr="001C7AFB" w:rsidRDefault="00B31DB5" w:rsidP="00B31DB5">
      <w:pPr>
        <w:pStyle w:val="af9"/>
        <w:spacing w:before="0" w:beforeAutospacing="0" w:after="0" w:afterAutospacing="0"/>
        <w:jc w:val="center"/>
      </w:pPr>
      <w:r w:rsidRPr="001C7AFB">
        <w:t> </w:t>
      </w:r>
      <w:r w:rsidRPr="001C7AFB">
        <w:rPr>
          <w:b/>
          <w:bCs/>
          <w:u w:val="single"/>
        </w:rPr>
        <w:t>Оценка «2»</w:t>
      </w:r>
    </w:p>
    <w:p w:rsidR="00B31DB5" w:rsidRPr="001C7AFB" w:rsidRDefault="00B31DB5" w:rsidP="00B31DB5">
      <w:pPr>
        <w:pStyle w:val="af9"/>
        <w:spacing w:before="0" w:beforeAutospacing="0" w:after="0" w:afterAutospacing="0"/>
        <w:ind w:left="564"/>
        <w:jc w:val="both"/>
      </w:pPr>
      <w:r w:rsidRPr="001C7AFB">
        <w:rPr>
          <w:b/>
          <w:bCs/>
        </w:rPr>
        <w:t>Содержание и речь:</w:t>
      </w:r>
    </w:p>
    <w:p w:rsidR="00B31DB5" w:rsidRPr="001C7AFB" w:rsidRDefault="00B31DB5" w:rsidP="009820D6">
      <w:pPr>
        <w:numPr>
          <w:ilvl w:val="0"/>
          <w:numId w:val="38"/>
        </w:numPr>
        <w:spacing w:after="0" w:line="240" w:lineRule="auto"/>
        <w:jc w:val="both"/>
        <w:rPr>
          <w:rFonts w:ascii="Times New Roman" w:hAnsi="Times New Roman" w:cs="Times New Roman"/>
          <w:sz w:val="24"/>
          <w:szCs w:val="24"/>
        </w:rPr>
      </w:pPr>
      <w:r w:rsidRPr="001C7AFB">
        <w:rPr>
          <w:rFonts w:ascii="Times New Roman" w:hAnsi="Times New Roman" w:cs="Times New Roman"/>
          <w:sz w:val="24"/>
          <w:szCs w:val="24"/>
        </w:rPr>
        <w:t>   Работа не соответствует теме.</w:t>
      </w:r>
    </w:p>
    <w:p w:rsidR="00B31DB5" w:rsidRPr="001C7AFB" w:rsidRDefault="00B31DB5" w:rsidP="009820D6">
      <w:pPr>
        <w:numPr>
          <w:ilvl w:val="0"/>
          <w:numId w:val="38"/>
        </w:numPr>
        <w:spacing w:after="0" w:line="240" w:lineRule="auto"/>
        <w:jc w:val="both"/>
        <w:rPr>
          <w:rFonts w:ascii="Times New Roman" w:hAnsi="Times New Roman" w:cs="Times New Roman"/>
          <w:sz w:val="24"/>
          <w:szCs w:val="24"/>
        </w:rPr>
      </w:pPr>
      <w:r w:rsidRPr="001C7AFB">
        <w:rPr>
          <w:rFonts w:ascii="Times New Roman" w:hAnsi="Times New Roman" w:cs="Times New Roman"/>
          <w:sz w:val="24"/>
          <w:szCs w:val="24"/>
        </w:rPr>
        <w:t>Допущено много фактических неточностей.</w:t>
      </w:r>
    </w:p>
    <w:p w:rsidR="00B31DB5" w:rsidRPr="001C7AFB" w:rsidRDefault="00B31DB5" w:rsidP="009820D6">
      <w:pPr>
        <w:numPr>
          <w:ilvl w:val="0"/>
          <w:numId w:val="38"/>
        </w:numPr>
        <w:spacing w:after="0" w:line="240" w:lineRule="auto"/>
        <w:jc w:val="both"/>
        <w:rPr>
          <w:rFonts w:ascii="Times New Roman" w:hAnsi="Times New Roman" w:cs="Times New Roman"/>
          <w:sz w:val="24"/>
          <w:szCs w:val="24"/>
        </w:rPr>
      </w:pPr>
      <w:r w:rsidRPr="001C7AFB">
        <w:rPr>
          <w:rFonts w:ascii="Times New Roman" w:hAnsi="Times New Roman" w:cs="Times New Roman"/>
          <w:sz w:val="24"/>
          <w:szCs w:val="24"/>
        </w:rPr>
        <w:t>Нарушена последовательность изложения во всех частях работы, отсут</w:t>
      </w:r>
      <w:r w:rsidRPr="001C7AFB">
        <w:rPr>
          <w:rFonts w:ascii="Times New Roman" w:hAnsi="Times New Roman" w:cs="Times New Roman"/>
          <w:sz w:val="24"/>
          <w:szCs w:val="24"/>
        </w:rPr>
        <w:softHyphen/>
        <w:t>ствует связь между ними, работа не соответствует плану.</w:t>
      </w:r>
    </w:p>
    <w:p w:rsidR="00B31DB5" w:rsidRPr="001C7AFB" w:rsidRDefault="00B31DB5" w:rsidP="009820D6">
      <w:pPr>
        <w:numPr>
          <w:ilvl w:val="0"/>
          <w:numId w:val="38"/>
        </w:numPr>
        <w:spacing w:after="0" w:line="240" w:lineRule="auto"/>
        <w:jc w:val="both"/>
        <w:rPr>
          <w:rFonts w:ascii="Times New Roman" w:hAnsi="Times New Roman" w:cs="Times New Roman"/>
          <w:sz w:val="24"/>
          <w:szCs w:val="24"/>
        </w:rPr>
      </w:pPr>
      <w:r w:rsidRPr="001C7AFB">
        <w:rPr>
          <w:rFonts w:ascii="Times New Roman" w:hAnsi="Times New Roman" w:cs="Times New Roman"/>
          <w:sz w:val="24"/>
          <w:szCs w:val="24"/>
        </w:rPr>
        <w:t>Крайне беден словарь, работа написана короткими однотипными пред</w:t>
      </w:r>
      <w:r w:rsidRPr="001C7AFB">
        <w:rPr>
          <w:rFonts w:ascii="Times New Roman" w:hAnsi="Times New Roman" w:cs="Times New Roman"/>
          <w:sz w:val="24"/>
          <w:szCs w:val="24"/>
        </w:rPr>
        <w:softHyphen/>
        <w:t>ложениями со слабо выраженной связью между ними, часты случаи не</w:t>
      </w:r>
      <w:r w:rsidRPr="001C7AFB">
        <w:rPr>
          <w:rFonts w:ascii="Times New Roman" w:hAnsi="Times New Roman" w:cs="Times New Roman"/>
          <w:sz w:val="24"/>
          <w:szCs w:val="24"/>
        </w:rPr>
        <w:softHyphen/>
        <w:t>правильного словоупотребления.</w:t>
      </w:r>
    </w:p>
    <w:p w:rsidR="00B31DB5" w:rsidRPr="001C7AFB" w:rsidRDefault="00B31DB5" w:rsidP="009820D6">
      <w:pPr>
        <w:numPr>
          <w:ilvl w:val="0"/>
          <w:numId w:val="38"/>
        </w:numPr>
        <w:spacing w:after="0" w:line="240" w:lineRule="auto"/>
        <w:jc w:val="both"/>
        <w:rPr>
          <w:rFonts w:ascii="Times New Roman" w:hAnsi="Times New Roman" w:cs="Times New Roman"/>
          <w:sz w:val="24"/>
          <w:szCs w:val="24"/>
        </w:rPr>
      </w:pPr>
      <w:r w:rsidRPr="001C7AFB">
        <w:rPr>
          <w:rFonts w:ascii="Times New Roman" w:hAnsi="Times New Roman" w:cs="Times New Roman"/>
          <w:sz w:val="24"/>
          <w:szCs w:val="24"/>
        </w:rPr>
        <w:t>Нарушено стилевое единство текста.</w:t>
      </w:r>
    </w:p>
    <w:p w:rsidR="00B31DB5" w:rsidRPr="001C7AFB" w:rsidRDefault="00B31DB5" w:rsidP="009820D6">
      <w:pPr>
        <w:numPr>
          <w:ilvl w:val="0"/>
          <w:numId w:val="38"/>
        </w:numPr>
        <w:spacing w:after="0" w:line="240" w:lineRule="auto"/>
        <w:jc w:val="both"/>
        <w:rPr>
          <w:rFonts w:ascii="Times New Roman" w:hAnsi="Times New Roman" w:cs="Times New Roman"/>
          <w:sz w:val="24"/>
          <w:szCs w:val="24"/>
        </w:rPr>
      </w:pPr>
      <w:r w:rsidRPr="001C7AFB">
        <w:rPr>
          <w:rFonts w:ascii="Times New Roman" w:hAnsi="Times New Roman" w:cs="Times New Roman"/>
          <w:sz w:val="24"/>
          <w:szCs w:val="24"/>
        </w:rPr>
        <w:t>В целом в работе допускается 6 содержательных и 7 речевых недочетов.</w:t>
      </w:r>
    </w:p>
    <w:p w:rsidR="00B31DB5" w:rsidRPr="001C7AFB" w:rsidRDefault="00B31DB5" w:rsidP="00B31DB5">
      <w:pPr>
        <w:pStyle w:val="af9"/>
        <w:spacing w:before="0" w:beforeAutospacing="0" w:after="0" w:afterAutospacing="0"/>
        <w:jc w:val="both"/>
      </w:pPr>
      <w:r w:rsidRPr="001C7AFB">
        <w:rPr>
          <w:b/>
          <w:bCs/>
        </w:rPr>
        <w:t xml:space="preserve">Грамотность: </w:t>
      </w:r>
      <w:r w:rsidRPr="001C7AFB">
        <w:t xml:space="preserve">допускается 7 </w:t>
      </w:r>
      <w:proofErr w:type="gramStart"/>
      <w:r w:rsidRPr="001C7AFB">
        <w:t>орфографические</w:t>
      </w:r>
      <w:proofErr w:type="gramEnd"/>
      <w:r w:rsidRPr="001C7AFB">
        <w:t xml:space="preserve"> и 7 пунктуационные; или 6 ор</w:t>
      </w:r>
      <w:r w:rsidRPr="001C7AFB">
        <w:softHyphen/>
        <w:t>фографические и 8 пунктуационных; или 5 орфографических и 9 пунктуационных; или 8 орфографических и 6 пунктуационных ошибок, а также 7 грамматических оши</w:t>
      </w:r>
      <w:r w:rsidRPr="001C7AFB">
        <w:softHyphen/>
        <w:t>бок.</w:t>
      </w:r>
    </w:p>
    <w:p w:rsidR="00B31DB5" w:rsidRPr="001C7AFB" w:rsidRDefault="00B31DB5" w:rsidP="009820D6">
      <w:pPr>
        <w:numPr>
          <w:ilvl w:val="0"/>
          <w:numId w:val="39"/>
        </w:numPr>
        <w:spacing w:after="0" w:line="240" w:lineRule="auto"/>
        <w:rPr>
          <w:rFonts w:ascii="Times New Roman" w:hAnsi="Times New Roman" w:cs="Times New Roman"/>
          <w:b/>
          <w:sz w:val="24"/>
          <w:szCs w:val="24"/>
        </w:rPr>
      </w:pPr>
      <w:r w:rsidRPr="001C7AFB">
        <w:rPr>
          <w:rFonts w:ascii="Times New Roman" w:hAnsi="Times New Roman" w:cs="Times New Roman"/>
          <w:b/>
          <w:bCs/>
          <w:sz w:val="24"/>
          <w:szCs w:val="24"/>
        </w:rPr>
        <w:t>Нормы оценок устных ответов:</w:t>
      </w:r>
    </w:p>
    <w:p w:rsidR="00B31DB5" w:rsidRPr="001C7AFB" w:rsidRDefault="00B31DB5" w:rsidP="00B31DB5">
      <w:pPr>
        <w:pStyle w:val="af9"/>
        <w:spacing w:before="0" w:beforeAutospacing="0" w:after="0" w:afterAutospacing="0"/>
        <w:jc w:val="center"/>
      </w:pPr>
      <w:r w:rsidRPr="001C7AFB">
        <w:rPr>
          <w:b/>
          <w:bCs/>
        </w:rPr>
        <w:t>«5»</w:t>
      </w:r>
    </w:p>
    <w:p w:rsidR="00B31DB5" w:rsidRPr="001C7AFB" w:rsidRDefault="00B31DB5" w:rsidP="009820D6">
      <w:pPr>
        <w:numPr>
          <w:ilvl w:val="0"/>
          <w:numId w:val="40"/>
        </w:numPr>
        <w:spacing w:before="100" w:beforeAutospacing="1" w:after="100" w:afterAutospacing="1" w:line="240" w:lineRule="auto"/>
        <w:jc w:val="both"/>
        <w:rPr>
          <w:rFonts w:ascii="Times New Roman" w:hAnsi="Times New Roman" w:cs="Times New Roman"/>
          <w:sz w:val="24"/>
          <w:szCs w:val="24"/>
        </w:rPr>
      </w:pPr>
      <w:r w:rsidRPr="001C7AFB">
        <w:rPr>
          <w:rFonts w:ascii="Times New Roman" w:hAnsi="Times New Roman" w:cs="Times New Roman"/>
          <w:sz w:val="24"/>
          <w:szCs w:val="24"/>
        </w:rPr>
        <w:t>Полно и последовательно раскрыто содержание материала в объеме про</w:t>
      </w:r>
      <w:r w:rsidRPr="001C7AFB">
        <w:rPr>
          <w:rFonts w:ascii="Times New Roman" w:hAnsi="Times New Roman" w:cs="Times New Roman"/>
          <w:sz w:val="24"/>
          <w:szCs w:val="24"/>
        </w:rPr>
        <w:softHyphen/>
        <w:t>граммы.</w:t>
      </w:r>
    </w:p>
    <w:p w:rsidR="00B31DB5" w:rsidRPr="001C7AFB" w:rsidRDefault="00B31DB5" w:rsidP="009820D6">
      <w:pPr>
        <w:numPr>
          <w:ilvl w:val="0"/>
          <w:numId w:val="40"/>
        </w:numPr>
        <w:spacing w:before="100" w:beforeAutospacing="1" w:after="100" w:afterAutospacing="1" w:line="240" w:lineRule="auto"/>
        <w:jc w:val="both"/>
        <w:rPr>
          <w:rFonts w:ascii="Times New Roman" w:hAnsi="Times New Roman" w:cs="Times New Roman"/>
          <w:sz w:val="24"/>
          <w:szCs w:val="24"/>
        </w:rPr>
      </w:pPr>
      <w:r w:rsidRPr="001C7AFB">
        <w:rPr>
          <w:rFonts w:ascii="Times New Roman" w:hAnsi="Times New Roman" w:cs="Times New Roman"/>
          <w:sz w:val="24"/>
          <w:szCs w:val="24"/>
        </w:rPr>
        <w:t>Четко и правильно даны определения и раскрыто содержание понятий, точно использованы научные термины.</w:t>
      </w:r>
    </w:p>
    <w:p w:rsidR="00B31DB5" w:rsidRPr="001C7AFB" w:rsidRDefault="00B31DB5" w:rsidP="009820D6">
      <w:pPr>
        <w:numPr>
          <w:ilvl w:val="0"/>
          <w:numId w:val="40"/>
        </w:numPr>
        <w:spacing w:before="100" w:beforeAutospacing="1" w:after="100" w:afterAutospacing="1" w:line="240" w:lineRule="auto"/>
        <w:jc w:val="both"/>
        <w:rPr>
          <w:rFonts w:ascii="Times New Roman" w:hAnsi="Times New Roman" w:cs="Times New Roman"/>
          <w:sz w:val="24"/>
          <w:szCs w:val="24"/>
        </w:rPr>
      </w:pPr>
      <w:r w:rsidRPr="001C7AFB">
        <w:rPr>
          <w:rFonts w:ascii="Times New Roman" w:hAnsi="Times New Roman" w:cs="Times New Roman"/>
          <w:sz w:val="24"/>
          <w:szCs w:val="24"/>
        </w:rPr>
        <w:lastRenderedPageBreak/>
        <w:t>Для доказательства использованы выводы и обобщения опытов.</w:t>
      </w:r>
    </w:p>
    <w:p w:rsidR="00B31DB5" w:rsidRPr="001C7AFB" w:rsidRDefault="00B31DB5" w:rsidP="009820D6">
      <w:pPr>
        <w:numPr>
          <w:ilvl w:val="0"/>
          <w:numId w:val="40"/>
        </w:numPr>
        <w:spacing w:before="100" w:beforeAutospacing="1" w:after="100" w:afterAutospacing="1" w:line="240" w:lineRule="auto"/>
        <w:jc w:val="both"/>
        <w:rPr>
          <w:rFonts w:ascii="Times New Roman" w:hAnsi="Times New Roman" w:cs="Times New Roman"/>
          <w:sz w:val="24"/>
          <w:szCs w:val="24"/>
        </w:rPr>
      </w:pPr>
      <w:r w:rsidRPr="001C7AFB">
        <w:rPr>
          <w:rFonts w:ascii="Times New Roman" w:hAnsi="Times New Roman" w:cs="Times New Roman"/>
          <w:sz w:val="24"/>
          <w:szCs w:val="24"/>
        </w:rPr>
        <w:t>Ответ самостоятельный, использованы ранее приобретенные знания, самостоятельно составленные примеры.</w:t>
      </w:r>
    </w:p>
    <w:p w:rsidR="00B31DB5" w:rsidRPr="001C7AFB" w:rsidRDefault="00B31DB5" w:rsidP="009820D6">
      <w:pPr>
        <w:numPr>
          <w:ilvl w:val="0"/>
          <w:numId w:val="40"/>
        </w:numPr>
        <w:spacing w:before="100" w:beforeAutospacing="1" w:after="100" w:afterAutospacing="1" w:line="240" w:lineRule="auto"/>
        <w:jc w:val="both"/>
        <w:rPr>
          <w:rFonts w:ascii="Times New Roman" w:hAnsi="Times New Roman" w:cs="Times New Roman"/>
          <w:sz w:val="24"/>
          <w:szCs w:val="24"/>
        </w:rPr>
      </w:pPr>
      <w:r w:rsidRPr="001C7AFB">
        <w:rPr>
          <w:rFonts w:ascii="Times New Roman" w:hAnsi="Times New Roman" w:cs="Times New Roman"/>
          <w:sz w:val="24"/>
          <w:szCs w:val="24"/>
        </w:rPr>
        <w:t>Материал изложен правильно с точки зрения норм литературного языка.</w:t>
      </w:r>
    </w:p>
    <w:p w:rsidR="00B31DB5" w:rsidRPr="001C7AFB" w:rsidRDefault="00B31DB5" w:rsidP="009820D6">
      <w:pPr>
        <w:numPr>
          <w:ilvl w:val="0"/>
          <w:numId w:val="40"/>
        </w:numPr>
        <w:spacing w:before="100" w:beforeAutospacing="1" w:after="100" w:afterAutospacing="1" w:line="240" w:lineRule="auto"/>
        <w:jc w:val="both"/>
        <w:rPr>
          <w:rFonts w:ascii="Times New Roman" w:hAnsi="Times New Roman" w:cs="Times New Roman"/>
          <w:sz w:val="24"/>
          <w:szCs w:val="24"/>
        </w:rPr>
      </w:pPr>
      <w:r w:rsidRPr="001C7AFB">
        <w:rPr>
          <w:rFonts w:ascii="Times New Roman" w:hAnsi="Times New Roman" w:cs="Times New Roman"/>
          <w:sz w:val="24"/>
          <w:szCs w:val="24"/>
        </w:rPr>
        <w:t>Возможны 1-2 неточности в вопросах второстепенного материала, которые исправляются с помощью учителя.</w:t>
      </w:r>
    </w:p>
    <w:p w:rsidR="00B31DB5" w:rsidRPr="001C7AFB" w:rsidRDefault="00B31DB5" w:rsidP="00B31DB5">
      <w:pPr>
        <w:pStyle w:val="af9"/>
        <w:jc w:val="center"/>
      </w:pPr>
      <w:r w:rsidRPr="001C7AFB">
        <w:rPr>
          <w:b/>
          <w:bCs/>
        </w:rPr>
        <w:t>«4»</w:t>
      </w:r>
    </w:p>
    <w:p w:rsidR="00B31DB5" w:rsidRPr="001C7AFB" w:rsidRDefault="00B31DB5" w:rsidP="009820D6">
      <w:pPr>
        <w:numPr>
          <w:ilvl w:val="0"/>
          <w:numId w:val="41"/>
        </w:numPr>
        <w:spacing w:before="100" w:beforeAutospacing="1" w:after="100" w:afterAutospacing="1" w:line="240" w:lineRule="auto"/>
        <w:rPr>
          <w:rFonts w:ascii="Times New Roman" w:hAnsi="Times New Roman" w:cs="Times New Roman"/>
          <w:sz w:val="24"/>
          <w:szCs w:val="24"/>
        </w:rPr>
      </w:pPr>
      <w:r w:rsidRPr="001C7AFB">
        <w:rPr>
          <w:rFonts w:ascii="Times New Roman" w:hAnsi="Times New Roman" w:cs="Times New Roman"/>
          <w:sz w:val="24"/>
          <w:szCs w:val="24"/>
        </w:rPr>
        <w:t>Раскрыто основное содержание материала.</w:t>
      </w:r>
    </w:p>
    <w:p w:rsidR="00B31DB5" w:rsidRPr="001C7AFB" w:rsidRDefault="00B31DB5" w:rsidP="009820D6">
      <w:pPr>
        <w:numPr>
          <w:ilvl w:val="0"/>
          <w:numId w:val="41"/>
        </w:numPr>
        <w:spacing w:before="100" w:beforeAutospacing="1" w:after="100" w:afterAutospacing="1" w:line="240" w:lineRule="auto"/>
        <w:jc w:val="both"/>
        <w:rPr>
          <w:rFonts w:ascii="Times New Roman" w:hAnsi="Times New Roman" w:cs="Times New Roman"/>
          <w:sz w:val="24"/>
          <w:szCs w:val="24"/>
        </w:rPr>
      </w:pPr>
      <w:r w:rsidRPr="001C7AFB">
        <w:rPr>
          <w:rFonts w:ascii="Times New Roman" w:hAnsi="Times New Roman" w:cs="Times New Roman"/>
          <w:sz w:val="24"/>
          <w:szCs w:val="24"/>
        </w:rPr>
        <w:t>Правильно даны определения понятий и точно использованы научные термины.</w:t>
      </w:r>
    </w:p>
    <w:p w:rsidR="00B31DB5" w:rsidRPr="001C7AFB" w:rsidRDefault="00B31DB5" w:rsidP="009820D6">
      <w:pPr>
        <w:numPr>
          <w:ilvl w:val="0"/>
          <w:numId w:val="41"/>
        </w:numPr>
        <w:spacing w:before="100" w:beforeAutospacing="1" w:after="100" w:afterAutospacing="1" w:line="240" w:lineRule="auto"/>
        <w:jc w:val="both"/>
        <w:rPr>
          <w:rFonts w:ascii="Times New Roman" w:hAnsi="Times New Roman" w:cs="Times New Roman"/>
          <w:sz w:val="24"/>
          <w:szCs w:val="24"/>
        </w:rPr>
      </w:pPr>
      <w:r w:rsidRPr="001C7AFB">
        <w:rPr>
          <w:rFonts w:ascii="Times New Roman" w:hAnsi="Times New Roman" w:cs="Times New Roman"/>
          <w:sz w:val="24"/>
          <w:szCs w:val="24"/>
        </w:rPr>
        <w:t>Возможны ошибки в изложении выводов и обобщений из наблюдений и опытов.</w:t>
      </w:r>
    </w:p>
    <w:p w:rsidR="00B31DB5" w:rsidRPr="001C7AFB" w:rsidRDefault="00B31DB5" w:rsidP="009820D6">
      <w:pPr>
        <w:numPr>
          <w:ilvl w:val="0"/>
          <w:numId w:val="41"/>
        </w:numPr>
        <w:spacing w:before="100" w:beforeAutospacing="1" w:after="100" w:afterAutospacing="1" w:line="240" w:lineRule="auto"/>
        <w:jc w:val="both"/>
        <w:rPr>
          <w:rFonts w:ascii="Times New Roman" w:hAnsi="Times New Roman" w:cs="Times New Roman"/>
          <w:sz w:val="24"/>
          <w:szCs w:val="24"/>
        </w:rPr>
      </w:pPr>
      <w:r w:rsidRPr="001C7AFB">
        <w:rPr>
          <w:rFonts w:ascii="Times New Roman" w:hAnsi="Times New Roman" w:cs="Times New Roman"/>
          <w:sz w:val="24"/>
          <w:szCs w:val="24"/>
        </w:rPr>
        <w:t>Ответ самостоятельный.</w:t>
      </w:r>
    </w:p>
    <w:p w:rsidR="00B31DB5" w:rsidRPr="001C7AFB" w:rsidRDefault="00B31DB5" w:rsidP="009820D6">
      <w:pPr>
        <w:numPr>
          <w:ilvl w:val="0"/>
          <w:numId w:val="41"/>
        </w:numPr>
        <w:spacing w:before="100" w:beforeAutospacing="1" w:after="100" w:afterAutospacing="1" w:line="240" w:lineRule="auto"/>
        <w:jc w:val="both"/>
        <w:rPr>
          <w:rFonts w:ascii="Times New Roman" w:hAnsi="Times New Roman" w:cs="Times New Roman"/>
          <w:sz w:val="24"/>
          <w:szCs w:val="24"/>
        </w:rPr>
      </w:pPr>
      <w:r w:rsidRPr="001C7AFB">
        <w:rPr>
          <w:rFonts w:ascii="Times New Roman" w:hAnsi="Times New Roman" w:cs="Times New Roman"/>
          <w:sz w:val="24"/>
          <w:szCs w:val="24"/>
        </w:rPr>
        <w:t>Возможны неточности в вопросах второстепенного материала.</w:t>
      </w:r>
    </w:p>
    <w:p w:rsidR="00B31DB5" w:rsidRPr="001C7AFB" w:rsidRDefault="00B31DB5" w:rsidP="009820D6">
      <w:pPr>
        <w:numPr>
          <w:ilvl w:val="0"/>
          <w:numId w:val="41"/>
        </w:numPr>
        <w:spacing w:before="100" w:beforeAutospacing="1" w:after="100" w:afterAutospacing="1" w:line="240" w:lineRule="auto"/>
        <w:rPr>
          <w:rFonts w:ascii="Times New Roman" w:hAnsi="Times New Roman" w:cs="Times New Roman"/>
          <w:sz w:val="24"/>
          <w:szCs w:val="24"/>
        </w:rPr>
      </w:pPr>
      <w:r w:rsidRPr="001C7AFB">
        <w:rPr>
          <w:rFonts w:ascii="Times New Roman" w:hAnsi="Times New Roman" w:cs="Times New Roman"/>
          <w:sz w:val="24"/>
          <w:szCs w:val="24"/>
        </w:rPr>
        <w:t>Допускаются 1-2 неточности в определении понятий, незначительное н</w:t>
      </w:r>
      <w:proofErr w:type="gramStart"/>
      <w:r w:rsidRPr="001C7AFB">
        <w:rPr>
          <w:rFonts w:ascii="Times New Roman" w:hAnsi="Times New Roman" w:cs="Times New Roman"/>
          <w:sz w:val="24"/>
          <w:szCs w:val="24"/>
        </w:rPr>
        <w:t>а-</w:t>
      </w:r>
      <w:proofErr w:type="gramEnd"/>
      <w:r w:rsidRPr="001C7AFB">
        <w:rPr>
          <w:rFonts w:ascii="Times New Roman" w:hAnsi="Times New Roman" w:cs="Times New Roman"/>
          <w:sz w:val="24"/>
          <w:szCs w:val="24"/>
        </w:rPr>
        <w:br/>
        <w:t>рушение последовательности изложения и единичные неточности в языке изложения.</w:t>
      </w:r>
    </w:p>
    <w:p w:rsidR="00B31DB5" w:rsidRPr="001C7AFB" w:rsidRDefault="00B31DB5" w:rsidP="00B31DB5">
      <w:pPr>
        <w:pStyle w:val="af9"/>
        <w:jc w:val="center"/>
      </w:pPr>
      <w:r w:rsidRPr="001C7AFB">
        <w:rPr>
          <w:b/>
          <w:bCs/>
        </w:rPr>
        <w:t>«3»</w:t>
      </w:r>
    </w:p>
    <w:p w:rsidR="00B31DB5" w:rsidRPr="001C7AFB" w:rsidRDefault="00B31DB5" w:rsidP="009820D6">
      <w:pPr>
        <w:numPr>
          <w:ilvl w:val="0"/>
          <w:numId w:val="42"/>
        </w:numPr>
        <w:spacing w:before="100" w:beforeAutospacing="1" w:after="100" w:afterAutospacing="1" w:line="240" w:lineRule="auto"/>
        <w:jc w:val="both"/>
        <w:rPr>
          <w:rFonts w:ascii="Times New Roman" w:hAnsi="Times New Roman" w:cs="Times New Roman"/>
          <w:sz w:val="24"/>
          <w:szCs w:val="24"/>
        </w:rPr>
      </w:pPr>
      <w:r w:rsidRPr="001C7AFB">
        <w:rPr>
          <w:rFonts w:ascii="Times New Roman" w:hAnsi="Times New Roman" w:cs="Times New Roman"/>
          <w:sz w:val="24"/>
          <w:szCs w:val="24"/>
        </w:rPr>
        <w:t>Содержание учебного материала изложено фрагментарно, недостаточно полно, не всегда последовательно.</w:t>
      </w:r>
    </w:p>
    <w:p w:rsidR="00B31DB5" w:rsidRPr="001C7AFB" w:rsidRDefault="00B31DB5" w:rsidP="009820D6">
      <w:pPr>
        <w:numPr>
          <w:ilvl w:val="0"/>
          <w:numId w:val="42"/>
        </w:numPr>
        <w:spacing w:before="100" w:beforeAutospacing="1" w:after="100" w:afterAutospacing="1" w:line="240" w:lineRule="auto"/>
        <w:jc w:val="both"/>
        <w:rPr>
          <w:rFonts w:ascii="Times New Roman" w:hAnsi="Times New Roman" w:cs="Times New Roman"/>
          <w:sz w:val="24"/>
          <w:szCs w:val="24"/>
        </w:rPr>
      </w:pPr>
      <w:r w:rsidRPr="001C7AFB">
        <w:rPr>
          <w:rFonts w:ascii="Times New Roman" w:hAnsi="Times New Roman" w:cs="Times New Roman"/>
          <w:sz w:val="24"/>
          <w:szCs w:val="24"/>
        </w:rPr>
        <w:t>Не дано определение понятий.</w:t>
      </w:r>
    </w:p>
    <w:p w:rsidR="00B31DB5" w:rsidRPr="001C7AFB" w:rsidRDefault="00B31DB5" w:rsidP="009820D6">
      <w:pPr>
        <w:numPr>
          <w:ilvl w:val="0"/>
          <w:numId w:val="42"/>
        </w:numPr>
        <w:spacing w:after="0" w:line="240" w:lineRule="auto"/>
        <w:ind w:left="714" w:hanging="357"/>
        <w:jc w:val="both"/>
        <w:rPr>
          <w:rFonts w:ascii="Times New Roman" w:hAnsi="Times New Roman" w:cs="Times New Roman"/>
          <w:sz w:val="24"/>
          <w:szCs w:val="24"/>
        </w:rPr>
      </w:pPr>
      <w:r w:rsidRPr="001C7AFB">
        <w:rPr>
          <w:rFonts w:ascii="Times New Roman" w:hAnsi="Times New Roman" w:cs="Times New Roman"/>
          <w:sz w:val="24"/>
          <w:szCs w:val="24"/>
        </w:rPr>
        <w:t>Не используются в качестве доказательства выводы и обобщения из на</w:t>
      </w:r>
      <w:r w:rsidRPr="001C7AFB">
        <w:rPr>
          <w:rFonts w:ascii="Times New Roman" w:hAnsi="Times New Roman" w:cs="Times New Roman"/>
          <w:sz w:val="24"/>
          <w:szCs w:val="24"/>
        </w:rPr>
        <w:softHyphen/>
        <w:t>блюдений и опытов.</w:t>
      </w:r>
    </w:p>
    <w:p w:rsidR="00B31DB5" w:rsidRPr="001C7AFB" w:rsidRDefault="00B31DB5" w:rsidP="009820D6">
      <w:pPr>
        <w:numPr>
          <w:ilvl w:val="0"/>
          <w:numId w:val="43"/>
        </w:numPr>
        <w:spacing w:after="0" w:line="240" w:lineRule="auto"/>
        <w:ind w:left="714" w:hanging="357"/>
        <w:jc w:val="both"/>
        <w:rPr>
          <w:rFonts w:ascii="Times New Roman" w:hAnsi="Times New Roman" w:cs="Times New Roman"/>
          <w:sz w:val="24"/>
          <w:szCs w:val="24"/>
        </w:rPr>
      </w:pPr>
      <w:r w:rsidRPr="001C7AFB">
        <w:rPr>
          <w:rFonts w:ascii="Times New Roman" w:hAnsi="Times New Roman" w:cs="Times New Roman"/>
          <w:sz w:val="24"/>
          <w:szCs w:val="24"/>
        </w:rPr>
        <w:t>Недостаточно глубоко и доказательно обосновываются свои суждения, не приводятся свои примеры.</w:t>
      </w:r>
    </w:p>
    <w:p w:rsidR="00B31DB5" w:rsidRPr="001C7AFB" w:rsidRDefault="00B31DB5" w:rsidP="009820D6">
      <w:pPr>
        <w:numPr>
          <w:ilvl w:val="0"/>
          <w:numId w:val="43"/>
        </w:numPr>
        <w:spacing w:before="100" w:beforeAutospacing="1" w:after="100" w:afterAutospacing="1" w:line="240" w:lineRule="auto"/>
        <w:jc w:val="both"/>
        <w:rPr>
          <w:rFonts w:ascii="Times New Roman" w:hAnsi="Times New Roman" w:cs="Times New Roman"/>
          <w:sz w:val="24"/>
          <w:szCs w:val="24"/>
        </w:rPr>
      </w:pPr>
      <w:r w:rsidRPr="001C7AFB">
        <w:rPr>
          <w:rFonts w:ascii="Times New Roman" w:hAnsi="Times New Roman" w:cs="Times New Roman"/>
          <w:sz w:val="24"/>
          <w:szCs w:val="24"/>
        </w:rPr>
        <w:t>Допускаются ошибки и неточности в использовании научной терминоло</w:t>
      </w:r>
      <w:r w:rsidRPr="001C7AFB">
        <w:rPr>
          <w:rFonts w:ascii="Times New Roman" w:hAnsi="Times New Roman" w:cs="Times New Roman"/>
          <w:sz w:val="24"/>
          <w:szCs w:val="24"/>
        </w:rPr>
        <w:softHyphen/>
        <w:t>гии и определении понятий.</w:t>
      </w:r>
    </w:p>
    <w:p w:rsidR="00B31DB5" w:rsidRPr="001C7AFB" w:rsidRDefault="00B31DB5" w:rsidP="009820D6">
      <w:pPr>
        <w:numPr>
          <w:ilvl w:val="0"/>
          <w:numId w:val="43"/>
        </w:numPr>
        <w:spacing w:before="100" w:beforeAutospacing="1" w:after="100" w:afterAutospacing="1" w:line="240" w:lineRule="auto"/>
        <w:jc w:val="both"/>
        <w:rPr>
          <w:rFonts w:ascii="Times New Roman" w:hAnsi="Times New Roman" w:cs="Times New Roman"/>
          <w:sz w:val="24"/>
          <w:szCs w:val="24"/>
        </w:rPr>
      </w:pPr>
      <w:r w:rsidRPr="001C7AFB">
        <w:rPr>
          <w:rFonts w:ascii="Times New Roman" w:hAnsi="Times New Roman" w:cs="Times New Roman"/>
          <w:sz w:val="24"/>
          <w:szCs w:val="24"/>
        </w:rPr>
        <w:t>Допускаются ошибки в языковом оформлении изложения.</w:t>
      </w:r>
      <w:r w:rsidRPr="001C7AFB">
        <w:rPr>
          <w:rFonts w:ascii="Times New Roman" w:hAnsi="Times New Roman" w:cs="Times New Roman"/>
          <w:b/>
          <w:bCs/>
          <w:sz w:val="24"/>
          <w:szCs w:val="24"/>
        </w:rPr>
        <w:t> </w:t>
      </w:r>
    </w:p>
    <w:p w:rsidR="00B31DB5" w:rsidRPr="001C7AFB" w:rsidRDefault="00B31DB5" w:rsidP="00B31DB5">
      <w:pPr>
        <w:pStyle w:val="af9"/>
        <w:jc w:val="center"/>
      </w:pPr>
      <w:r w:rsidRPr="001C7AFB">
        <w:rPr>
          <w:b/>
          <w:bCs/>
        </w:rPr>
        <w:t>«2»</w:t>
      </w:r>
    </w:p>
    <w:p w:rsidR="00B31DB5" w:rsidRPr="001C7AFB" w:rsidRDefault="00B31DB5" w:rsidP="009820D6">
      <w:pPr>
        <w:numPr>
          <w:ilvl w:val="0"/>
          <w:numId w:val="44"/>
        </w:numPr>
        <w:spacing w:before="100" w:beforeAutospacing="1" w:after="100" w:afterAutospacing="1" w:line="240" w:lineRule="auto"/>
        <w:jc w:val="both"/>
        <w:rPr>
          <w:rFonts w:ascii="Times New Roman" w:hAnsi="Times New Roman" w:cs="Times New Roman"/>
          <w:sz w:val="24"/>
          <w:szCs w:val="24"/>
        </w:rPr>
      </w:pPr>
      <w:r w:rsidRPr="001C7AFB">
        <w:rPr>
          <w:rFonts w:ascii="Times New Roman" w:hAnsi="Times New Roman" w:cs="Times New Roman"/>
          <w:sz w:val="24"/>
          <w:szCs w:val="24"/>
        </w:rPr>
        <w:t>Основное содержание учебного материала не раскрыто.</w:t>
      </w:r>
    </w:p>
    <w:p w:rsidR="00B31DB5" w:rsidRPr="001C7AFB" w:rsidRDefault="00B31DB5" w:rsidP="009820D6">
      <w:pPr>
        <w:numPr>
          <w:ilvl w:val="0"/>
          <w:numId w:val="44"/>
        </w:numPr>
        <w:spacing w:before="100" w:beforeAutospacing="1" w:after="100" w:afterAutospacing="1" w:line="240" w:lineRule="auto"/>
        <w:jc w:val="both"/>
        <w:rPr>
          <w:rFonts w:ascii="Times New Roman" w:hAnsi="Times New Roman" w:cs="Times New Roman"/>
          <w:sz w:val="24"/>
          <w:szCs w:val="24"/>
        </w:rPr>
      </w:pPr>
      <w:r w:rsidRPr="001C7AFB">
        <w:rPr>
          <w:rFonts w:ascii="Times New Roman" w:hAnsi="Times New Roman" w:cs="Times New Roman"/>
          <w:sz w:val="24"/>
          <w:szCs w:val="24"/>
        </w:rPr>
        <w:t>Не даются ответы на вспомогательные вопросы учителя.</w:t>
      </w:r>
    </w:p>
    <w:p w:rsidR="00B31DB5" w:rsidRPr="001C7AFB" w:rsidRDefault="00B31DB5" w:rsidP="009820D6">
      <w:pPr>
        <w:numPr>
          <w:ilvl w:val="0"/>
          <w:numId w:val="44"/>
        </w:numPr>
        <w:spacing w:before="100" w:beforeAutospacing="1" w:after="100" w:afterAutospacing="1" w:line="240" w:lineRule="auto"/>
        <w:jc w:val="both"/>
        <w:rPr>
          <w:rFonts w:ascii="Times New Roman" w:hAnsi="Times New Roman" w:cs="Times New Roman"/>
          <w:sz w:val="24"/>
          <w:szCs w:val="24"/>
        </w:rPr>
      </w:pPr>
      <w:r w:rsidRPr="001C7AFB">
        <w:rPr>
          <w:rFonts w:ascii="Times New Roman" w:hAnsi="Times New Roman" w:cs="Times New Roman"/>
          <w:sz w:val="24"/>
          <w:szCs w:val="24"/>
        </w:rPr>
        <w:t>Допускаются грубые ошибки в определении понятий, при использовании терминологии, в языковом оформлении изложения.</w:t>
      </w:r>
    </w:p>
    <w:p w:rsidR="00B31DB5" w:rsidRPr="001C7AFB" w:rsidRDefault="00B31DB5" w:rsidP="00B31DB5">
      <w:pPr>
        <w:jc w:val="center"/>
        <w:rPr>
          <w:rFonts w:ascii="Times New Roman" w:hAnsi="Times New Roman" w:cs="Times New Roman"/>
          <w:b/>
          <w:bCs/>
          <w:sz w:val="24"/>
          <w:szCs w:val="24"/>
        </w:rPr>
      </w:pPr>
      <w:r w:rsidRPr="001C7AFB">
        <w:rPr>
          <w:rFonts w:ascii="Times New Roman" w:hAnsi="Times New Roman" w:cs="Times New Roman"/>
          <w:b/>
          <w:bCs/>
          <w:sz w:val="24"/>
          <w:szCs w:val="24"/>
        </w:rPr>
        <w:t>Оценка тестовых работ.</w:t>
      </w:r>
    </w:p>
    <w:p w:rsidR="00B31DB5" w:rsidRPr="001C7AFB" w:rsidRDefault="00B31DB5" w:rsidP="00B31DB5">
      <w:pPr>
        <w:ind w:firstLine="567"/>
        <w:rPr>
          <w:rFonts w:ascii="Times New Roman" w:hAnsi="Times New Roman" w:cs="Times New Roman"/>
          <w:sz w:val="24"/>
          <w:szCs w:val="24"/>
        </w:rPr>
      </w:pPr>
      <w:r w:rsidRPr="001C7AFB">
        <w:rPr>
          <w:rFonts w:ascii="Times New Roman" w:hAnsi="Times New Roman" w:cs="Times New Roman"/>
          <w:sz w:val="24"/>
          <w:szCs w:val="24"/>
        </w:rPr>
        <w:t>При проведении тестовых работ по литературе критерии оценок следующие:</w:t>
      </w:r>
    </w:p>
    <w:p w:rsidR="00B31DB5" w:rsidRPr="001C7AFB" w:rsidRDefault="00B31DB5" w:rsidP="00B31DB5">
      <w:pPr>
        <w:ind w:firstLine="567"/>
        <w:jc w:val="center"/>
        <w:rPr>
          <w:rFonts w:ascii="Times New Roman" w:hAnsi="Times New Roman" w:cs="Times New Roman"/>
          <w:sz w:val="24"/>
          <w:szCs w:val="24"/>
        </w:rPr>
      </w:pPr>
      <w:r w:rsidRPr="001C7AFB">
        <w:rPr>
          <w:rFonts w:ascii="Times New Roman" w:hAnsi="Times New Roman" w:cs="Times New Roman"/>
          <w:b/>
          <w:bCs/>
          <w:sz w:val="24"/>
          <w:szCs w:val="24"/>
        </w:rPr>
        <w:lastRenderedPageBreak/>
        <w:t xml:space="preserve">«5» - </w:t>
      </w:r>
      <w:r w:rsidRPr="001C7AFB">
        <w:rPr>
          <w:rFonts w:ascii="Times New Roman" w:hAnsi="Times New Roman" w:cs="Times New Roman"/>
          <w:sz w:val="24"/>
          <w:szCs w:val="24"/>
        </w:rPr>
        <w:t xml:space="preserve">90 – 100 %;   </w:t>
      </w:r>
      <w:r w:rsidRPr="001C7AFB">
        <w:rPr>
          <w:rFonts w:ascii="Times New Roman" w:hAnsi="Times New Roman" w:cs="Times New Roman"/>
          <w:b/>
          <w:bCs/>
          <w:sz w:val="24"/>
          <w:szCs w:val="24"/>
        </w:rPr>
        <w:t xml:space="preserve">«4» - </w:t>
      </w:r>
      <w:r w:rsidRPr="001C7AFB">
        <w:rPr>
          <w:rFonts w:ascii="Times New Roman" w:hAnsi="Times New Roman" w:cs="Times New Roman"/>
          <w:sz w:val="24"/>
          <w:szCs w:val="24"/>
        </w:rPr>
        <w:t>78 – 89 %;</w:t>
      </w:r>
    </w:p>
    <w:p w:rsidR="00B31DB5" w:rsidRPr="001C7AFB" w:rsidRDefault="00B31DB5" w:rsidP="00B31DB5">
      <w:pPr>
        <w:jc w:val="center"/>
        <w:rPr>
          <w:rFonts w:ascii="Times New Roman" w:hAnsi="Times New Roman" w:cs="Times New Roman"/>
          <w:b/>
          <w:sz w:val="24"/>
          <w:szCs w:val="24"/>
        </w:rPr>
      </w:pPr>
      <w:r w:rsidRPr="001C7AFB">
        <w:rPr>
          <w:rFonts w:ascii="Times New Roman" w:hAnsi="Times New Roman" w:cs="Times New Roman"/>
          <w:b/>
          <w:bCs/>
          <w:sz w:val="24"/>
          <w:szCs w:val="24"/>
        </w:rPr>
        <w:t xml:space="preserve">«3» - </w:t>
      </w:r>
      <w:r w:rsidRPr="001C7AFB">
        <w:rPr>
          <w:rFonts w:ascii="Times New Roman" w:hAnsi="Times New Roman" w:cs="Times New Roman"/>
          <w:sz w:val="24"/>
          <w:szCs w:val="24"/>
        </w:rPr>
        <w:t xml:space="preserve">60 – 77 %;     </w:t>
      </w:r>
      <w:r w:rsidRPr="001C7AFB">
        <w:rPr>
          <w:rFonts w:ascii="Times New Roman" w:hAnsi="Times New Roman" w:cs="Times New Roman"/>
          <w:b/>
          <w:bCs/>
          <w:sz w:val="24"/>
          <w:szCs w:val="24"/>
        </w:rPr>
        <w:t xml:space="preserve">«2»- </w:t>
      </w:r>
      <w:r w:rsidRPr="001C7AFB">
        <w:rPr>
          <w:rFonts w:ascii="Times New Roman" w:hAnsi="Times New Roman" w:cs="Times New Roman"/>
          <w:sz w:val="24"/>
          <w:szCs w:val="24"/>
        </w:rPr>
        <w:t>менее</w:t>
      </w:r>
    </w:p>
    <w:p w:rsidR="00B31DB5" w:rsidRPr="001C7AFB" w:rsidRDefault="00B31DB5" w:rsidP="006A034E">
      <w:pPr>
        <w:rPr>
          <w:rFonts w:ascii="Times New Roman" w:hAnsi="Times New Roman" w:cs="Times New Roman"/>
          <w:b/>
          <w:sz w:val="28"/>
        </w:rPr>
      </w:pPr>
    </w:p>
    <w:p w:rsidR="00B31DB5" w:rsidRPr="001C7AFB" w:rsidRDefault="00B31DB5" w:rsidP="00B31DB5">
      <w:pPr>
        <w:jc w:val="center"/>
        <w:rPr>
          <w:rFonts w:ascii="Times New Roman" w:hAnsi="Times New Roman" w:cs="Times New Roman"/>
          <w:b/>
        </w:rPr>
      </w:pPr>
      <w:r w:rsidRPr="001C7AFB">
        <w:rPr>
          <w:rFonts w:ascii="Times New Roman" w:hAnsi="Times New Roman" w:cs="Times New Roman"/>
          <w:b/>
        </w:rPr>
        <w:t>Содержание  тем учебного курса</w:t>
      </w:r>
    </w:p>
    <w:p w:rsidR="00B31DB5" w:rsidRPr="001C7AFB" w:rsidRDefault="00B31DB5" w:rsidP="00B31DB5">
      <w:pPr>
        <w:ind w:firstLine="709"/>
        <w:rPr>
          <w:rFonts w:ascii="Times New Roman" w:hAnsi="Times New Roman" w:cs="Times New Roman"/>
          <w:b/>
        </w:rPr>
      </w:pPr>
      <w:r w:rsidRPr="001C7AFB">
        <w:rPr>
          <w:rFonts w:ascii="Times New Roman" w:hAnsi="Times New Roman" w:cs="Times New Roman"/>
          <w:b/>
        </w:rPr>
        <w:t>Введение.</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t>Литература и ее роль в духовной жизни человека.</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t>Шедевры родной литературы. Формирование потребно</w:t>
      </w:r>
      <w:r w:rsidRPr="001C7AFB">
        <w:rPr>
          <w:rFonts w:ascii="Times New Roman" w:hAnsi="Times New Roman" w:cs="Times New Roman"/>
        </w:rPr>
        <w:softHyphen/>
        <w:t>сти общения с искусством, возникновение и развитие творческой читательской самостоятельности.</w:t>
      </w:r>
    </w:p>
    <w:p w:rsidR="00B31DB5" w:rsidRPr="001C7AFB" w:rsidRDefault="00B31DB5" w:rsidP="00B31DB5">
      <w:pPr>
        <w:ind w:firstLine="709"/>
        <w:rPr>
          <w:rFonts w:ascii="Times New Roman" w:hAnsi="Times New Roman" w:cs="Times New Roman"/>
          <w:i/>
        </w:rPr>
      </w:pPr>
      <w:r w:rsidRPr="001C7AFB">
        <w:rPr>
          <w:rFonts w:ascii="Times New Roman" w:hAnsi="Times New Roman" w:cs="Times New Roman"/>
        </w:rPr>
        <w:t>Теория литературы. Литература как искусство слова</w:t>
      </w:r>
      <w:r w:rsidRPr="001C7AFB">
        <w:rPr>
          <w:rFonts w:ascii="Times New Roman" w:hAnsi="Times New Roman" w:cs="Times New Roman"/>
          <w:i/>
        </w:rPr>
        <w:t>.</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b/>
        </w:rPr>
        <w:t>Из древнерусской литературы</w:t>
      </w:r>
      <w:r w:rsidRPr="001C7AFB">
        <w:rPr>
          <w:rFonts w:ascii="Times New Roman" w:hAnsi="Times New Roman" w:cs="Times New Roman"/>
        </w:rPr>
        <w:t>.</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t>Беседа о древнерусской литературе. Самобытный харак</w:t>
      </w:r>
      <w:r w:rsidRPr="001C7AFB">
        <w:rPr>
          <w:rFonts w:ascii="Times New Roman" w:hAnsi="Times New Roman" w:cs="Times New Roman"/>
        </w:rPr>
        <w:softHyphen/>
        <w:t>тер древнерусской литературы. Богатство и разнообразие жанров.</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b/>
          <w:iCs/>
        </w:rPr>
        <w:t>«Слово о полку Игореве».</w:t>
      </w:r>
      <w:r w:rsidRPr="001C7AFB">
        <w:rPr>
          <w:rFonts w:ascii="Times New Roman" w:hAnsi="Times New Roman" w:cs="Times New Roman"/>
          <w:i/>
          <w:iCs/>
        </w:rPr>
        <w:t xml:space="preserve"> </w:t>
      </w:r>
      <w:r w:rsidRPr="001C7AFB">
        <w:rPr>
          <w:rFonts w:ascii="Times New Roman" w:hAnsi="Times New Roman" w:cs="Times New Roman"/>
        </w:rPr>
        <w:t>История открытия памятника, проблема авторства. Художественные особенности произве</w:t>
      </w:r>
      <w:r w:rsidRPr="001C7AFB">
        <w:rPr>
          <w:rFonts w:ascii="Times New Roman" w:hAnsi="Times New Roman" w:cs="Times New Roman"/>
        </w:rPr>
        <w:softHyphen/>
        <w:t>дения. Значение «Слова...» для русской литературы после</w:t>
      </w:r>
      <w:r w:rsidRPr="001C7AFB">
        <w:rPr>
          <w:rFonts w:ascii="Times New Roman" w:hAnsi="Times New Roman" w:cs="Times New Roman"/>
        </w:rPr>
        <w:softHyphen/>
        <w:t>дующих веков.</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t>Теория литературы. Слово как жанр древнерусской литературы.</w:t>
      </w:r>
    </w:p>
    <w:p w:rsidR="00B31DB5" w:rsidRPr="001C7AFB" w:rsidRDefault="00B31DB5" w:rsidP="00B31DB5">
      <w:pPr>
        <w:ind w:firstLine="709"/>
        <w:rPr>
          <w:rFonts w:ascii="Times New Roman" w:hAnsi="Times New Roman" w:cs="Times New Roman"/>
          <w:b/>
          <w:i/>
        </w:rPr>
      </w:pPr>
      <w:r w:rsidRPr="001C7AFB">
        <w:rPr>
          <w:rFonts w:ascii="Times New Roman" w:hAnsi="Times New Roman" w:cs="Times New Roman"/>
          <w:b/>
        </w:rPr>
        <w:t xml:space="preserve">Из литературы </w:t>
      </w:r>
      <w:r w:rsidRPr="001C7AFB">
        <w:rPr>
          <w:rFonts w:ascii="Times New Roman" w:hAnsi="Times New Roman" w:cs="Times New Roman"/>
          <w:b/>
          <w:lang w:val="en-US"/>
        </w:rPr>
        <w:t>XVIII</w:t>
      </w:r>
      <w:r w:rsidRPr="001C7AFB">
        <w:rPr>
          <w:rFonts w:ascii="Times New Roman" w:hAnsi="Times New Roman" w:cs="Times New Roman"/>
          <w:b/>
        </w:rPr>
        <w:t xml:space="preserve"> века.</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t xml:space="preserve">Характеристика русской литературы </w:t>
      </w:r>
      <w:r w:rsidRPr="001C7AFB">
        <w:rPr>
          <w:rFonts w:ascii="Times New Roman" w:hAnsi="Times New Roman" w:cs="Times New Roman"/>
          <w:lang w:val="en-US"/>
        </w:rPr>
        <w:t>XVIII</w:t>
      </w:r>
      <w:r w:rsidRPr="001C7AFB">
        <w:rPr>
          <w:rFonts w:ascii="Times New Roman" w:hAnsi="Times New Roman" w:cs="Times New Roman"/>
        </w:rPr>
        <w:t xml:space="preserve"> века. </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t>Граж</w:t>
      </w:r>
      <w:r w:rsidRPr="001C7AFB">
        <w:rPr>
          <w:rFonts w:ascii="Times New Roman" w:hAnsi="Times New Roman" w:cs="Times New Roman"/>
        </w:rPr>
        <w:softHyphen/>
        <w:t>данский пафос русского классицизма.</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b/>
          <w:spacing w:val="-3"/>
        </w:rPr>
        <w:t>Михаил Васильевич Ломоносов.</w:t>
      </w:r>
      <w:r w:rsidRPr="001C7AFB">
        <w:rPr>
          <w:rFonts w:ascii="Times New Roman" w:hAnsi="Times New Roman" w:cs="Times New Roman"/>
          <w:spacing w:val="-3"/>
        </w:rPr>
        <w:t xml:space="preserve"> Жизнь и творчество. </w:t>
      </w:r>
      <w:r w:rsidRPr="001C7AFB">
        <w:rPr>
          <w:rFonts w:ascii="Times New Roman" w:hAnsi="Times New Roman" w:cs="Times New Roman"/>
        </w:rPr>
        <w:t>Ученый, поэт, реформатор русского литературного языка и стиха.</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t xml:space="preserve"> «Вечернее размышление о Божием величестве при слу</w:t>
      </w:r>
      <w:r w:rsidRPr="001C7AFB">
        <w:rPr>
          <w:rFonts w:ascii="Times New Roman" w:hAnsi="Times New Roman" w:cs="Times New Roman"/>
        </w:rPr>
        <w:softHyphen/>
        <w:t xml:space="preserve">чае великого северного сияния», «Ода на день восшествия </w:t>
      </w:r>
      <w:r w:rsidRPr="001C7AFB">
        <w:rPr>
          <w:rFonts w:ascii="Times New Roman" w:hAnsi="Times New Roman" w:cs="Times New Roman"/>
          <w:spacing w:val="-6"/>
        </w:rPr>
        <w:t>на Всероссийский престол ея Величества государыни Им</w:t>
      </w:r>
      <w:r w:rsidRPr="001C7AFB">
        <w:rPr>
          <w:rFonts w:ascii="Times New Roman" w:hAnsi="Times New Roman" w:cs="Times New Roman"/>
          <w:spacing w:val="-6"/>
        </w:rPr>
        <w:softHyphen/>
      </w:r>
      <w:r w:rsidRPr="001C7AFB">
        <w:rPr>
          <w:rFonts w:ascii="Times New Roman" w:hAnsi="Times New Roman" w:cs="Times New Roman"/>
          <w:spacing w:val="-5"/>
        </w:rPr>
        <w:t>ператрицы Елисаветы Петровны 1747 года». Прославле</w:t>
      </w:r>
      <w:r w:rsidRPr="001C7AFB">
        <w:rPr>
          <w:rFonts w:ascii="Times New Roman" w:hAnsi="Times New Roman" w:cs="Times New Roman"/>
          <w:spacing w:val="-5"/>
        </w:rPr>
        <w:softHyphen/>
      </w:r>
      <w:r w:rsidRPr="001C7AFB">
        <w:rPr>
          <w:rFonts w:ascii="Times New Roman" w:hAnsi="Times New Roman" w:cs="Times New Roman"/>
        </w:rPr>
        <w:t>ние Родины, мира, науки и просвещения в произведениях Ломоносова.</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t>Теория литературы. Ода как жанр лирической по</w:t>
      </w:r>
      <w:r w:rsidRPr="001C7AFB">
        <w:rPr>
          <w:rFonts w:ascii="Times New Roman" w:hAnsi="Times New Roman" w:cs="Times New Roman"/>
        </w:rPr>
        <w:softHyphen/>
        <w:t>эзии.</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b/>
        </w:rPr>
        <w:lastRenderedPageBreak/>
        <w:t>Гавриил Романович Державин</w:t>
      </w:r>
      <w:r w:rsidRPr="001C7AFB">
        <w:rPr>
          <w:rFonts w:ascii="Times New Roman" w:hAnsi="Times New Roman" w:cs="Times New Roman"/>
        </w:rPr>
        <w:t>. Жизнь и творчество. (Об</w:t>
      </w:r>
      <w:r w:rsidRPr="001C7AFB">
        <w:rPr>
          <w:rFonts w:ascii="Times New Roman" w:hAnsi="Times New Roman" w:cs="Times New Roman"/>
        </w:rPr>
        <w:softHyphen/>
        <w:t>зор.)</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iCs/>
        </w:rPr>
        <w:t>«Властителям и судиям».</w:t>
      </w:r>
      <w:r w:rsidRPr="001C7AFB">
        <w:rPr>
          <w:rFonts w:ascii="Times New Roman" w:hAnsi="Times New Roman" w:cs="Times New Roman"/>
          <w:i/>
          <w:iCs/>
        </w:rPr>
        <w:t xml:space="preserve"> </w:t>
      </w:r>
      <w:r w:rsidRPr="001C7AFB">
        <w:rPr>
          <w:rFonts w:ascii="Times New Roman" w:hAnsi="Times New Roman" w:cs="Times New Roman"/>
        </w:rPr>
        <w:t xml:space="preserve">Тема несправедливости </w:t>
      </w:r>
      <w:proofErr w:type="gramStart"/>
      <w:r w:rsidRPr="001C7AFB">
        <w:rPr>
          <w:rFonts w:ascii="Times New Roman" w:hAnsi="Times New Roman" w:cs="Times New Roman"/>
        </w:rPr>
        <w:t>силь</w:t>
      </w:r>
      <w:r w:rsidRPr="001C7AFB">
        <w:rPr>
          <w:rFonts w:ascii="Times New Roman" w:hAnsi="Times New Roman" w:cs="Times New Roman"/>
        </w:rPr>
        <w:softHyphen/>
        <w:t>ных</w:t>
      </w:r>
      <w:proofErr w:type="gramEnd"/>
      <w:r w:rsidRPr="001C7AFB">
        <w:rPr>
          <w:rFonts w:ascii="Times New Roman" w:hAnsi="Times New Roman" w:cs="Times New Roman"/>
        </w:rPr>
        <w:t xml:space="preserve"> мира сего. «Высокий» слог и ораторские, декламаци</w:t>
      </w:r>
      <w:r w:rsidRPr="001C7AFB">
        <w:rPr>
          <w:rFonts w:ascii="Times New Roman" w:hAnsi="Times New Roman" w:cs="Times New Roman"/>
        </w:rPr>
        <w:softHyphen/>
        <w:t>онные интонации.</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iCs/>
        </w:rPr>
        <w:t>«Памятник»</w:t>
      </w:r>
      <w:r w:rsidRPr="001C7AFB">
        <w:rPr>
          <w:rFonts w:ascii="Times New Roman" w:hAnsi="Times New Roman" w:cs="Times New Roman"/>
          <w:b/>
          <w:i/>
          <w:iCs/>
        </w:rPr>
        <w:t>.</w:t>
      </w:r>
      <w:r w:rsidRPr="001C7AFB">
        <w:rPr>
          <w:rFonts w:ascii="Times New Roman" w:hAnsi="Times New Roman" w:cs="Times New Roman"/>
          <w:i/>
          <w:iCs/>
        </w:rPr>
        <w:t xml:space="preserve"> </w:t>
      </w:r>
      <w:r w:rsidRPr="001C7AFB">
        <w:rPr>
          <w:rFonts w:ascii="Times New Roman" w:hAnsi="Times New Roman" w:cs="Times New Roman"/>
        </w:rPr>
        <w:t>Традиции Горация. Мысль о бессмертии поэта. «Забавный русский слог» Державина и его особен</w:t>
      </w:r>
      <w:r w:rsidRPr="001C7AFB">
        <w:rPr>
          <w:rFonts w:ascii="Times New Roman" w:hAnsi="Times New Roman" w:cs="Times New Roman"/>
        </w:rPr>
        <w:softHyphen/>
        <w:t>ности. Оценка в стихотворении собственного поэтического новаторства.</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b/>
        </w:rPr>
        <w:t>Александр Николаевич Радищев.</w:t>
      </w:r>
      <w:r w:rsidRPr="001C7AFB">
        <w:rPr>
          <w:rFonts w:ascii="Times New Roman" w:hAnsi="Times New Roman" w:cs="Times New Roman"/>
        </w:rPr>
        <w:t xml:space="preserve"> Слово о писателе. </w:t>
      </w:r>
      <w:r w:rsidRPr="001C7AFB">
        <w:rPr>
          <w:rFonts w:ascii="Times New Roman" w:hAnsi="Times New Roman" w:cs="Times New Roman"/>
          <w:iCs/>
        </w:rPr>
        <w:t xml:space="preserve">«Путешествие   из   Петербурга   в   Москву». </w:t>
      </w:r>
      <w:r w:rsidRPr="001C7AFB">
        <w:rPr>
          <w:rFonts w:ascii="Times New Roman" w:hAnsi="Times New Roman" w:cs="Times New Roman"/>
        </w:rPr>
        <w:t>(Обзор.) Широкое изображение российской действительности. Кри</w:t>
      </w:r>
      <w:r w:rsidRPr="001C7AFB">
        <w:rPr>
          <w:rFonts w:ascii="Times New Roman" w:hAnsi="Times New Roman" w:cs="Times New Roman"/>
        </w:rPr>
        <w:softHyphen/>
        <w:t>тика крепостничества. Автор и путешественник. Особенно</w:t>
      </w:r>
      <w:r w:rsidRPr="001C7AFB">
        <w:rPr>
          <w:rFonts w:ascii="Times New Roman" w:hAnsi="Times New Roman" w:cs="Times New Roman"/>
        </w:rPr>
        <w:softHyphen/>
        <w:t>сти повествования. Жанр путешествия и его содержатель</w:t>
      </w:r>
      <w:r w:rsidRPr="001C7AFB">
        <w:rPr>
          <w:rFonts w:ascii="Times New Roman" w:hAnsi="Times New Roman" w:cs="Times New Roman"/>
        </w:rPr>
        <w:softHyphen/>
        <w:t>ное наполнение. Черты сентиментализма в произведении. Теория   литературы. Жанр путешествия.</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b/>
        </w:rPr>
        <w:t>Николай Михайлович Карамзин</w:t>
      </w:r>
      <w:r w:rsidRPr="001C7AFB">
        <w:rPr>
          <w:rFonts w:ascii="Times New Roman" w:hAnsi="Times New Roman" w:cs="Times New Roman"/>
        </w:rPr>
        <w:t>. Слово о писателе.</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t xml:space="preserve">Повесть </w:t>
      </w:r>
      <w:r w:rsidRPr="001C7AFB">
        <w:rPr>
          <w:rFonts w:ascii="Times New Roman" w:hAnsi="Times New Roman" w:cs="Times New Roman"/>
          <w:iCs/>
        </w:rPr>
        <w:t>«Бедная Лиза»,</w:t>
      </w:r>
      <w:r w:rsidRPr="001C7AFB">
        <w:rPr>
          <w:rFonts w:ascii="Times New Roman" w:hAnsi="Times New Roman" w:cs="Times New Roman"/>
          <w:i/>
          <w:iCs/>
        </w:rPr>
        <w:t xml:space="preserve"> </w:t>
      </w:r>
      <w:r w:rsidRPr="001C7AFB">
        <w:rPr>
          <w:rFonts w:ascii="Times New Roman" w:hAnsi="Times New Roman" w:cs="Times New Roman"/>
        </w:rPr>
        <w:t xml:space="preserve">стихотворение </w:t>
      </w:r>
      <w:r w:rsidRPr="001C7AFB">
        <w:rPr>
          <w:rFonts w:ascii="Times New Roman" w:hAnsi="Times New Roman" w:cs="Times New Roman"/>
          <w:iCs/>
        </w:rPr>
        <w:t>«Осень»</w:t>
      </w:r>
      <w:r w:rsidRPr="001C7AFB">
        <w:rPr>
          <w:rFonts w:ascii="Times New Roman" w:hAnsi="Times New Roman" w:cs="Times New Roman"/>
          <w:b/>
          <w:i/>
          <w:iCs/>
        </w:rPr>
        <w:t>.</w:t>
      </w:r>
      <w:r w:rsidRPr="001C7AFB">
        <w:rPr>
          <w:rFonts w:ascii="Times New Roman" w:hAnsi="Times New Roman" w:cs="Times New Roman"/>
          <w:i/>
          <w:iCs/>
        </w:rPr>
        <w:t xml:space="preserve"> </w:t>
      </w:r>
      <w:r w:rsidRPr="001C7AFB">
        <w:rPr>
          <w:rFonts w:ascii="Times New Roman" w:hAnsi="Times New Roman" w:cs="Times New Roman"/>
        </w:rPr>
        <w:t>Сенти</w:t>
      </w:r>
      <w:r w:rsidRPr="001C7AFB">
        <w:rPr>
          <w:rFonts w:ascii="Times New Roman" w:hAnsi="Times New Roman" w:cs="Times New Roman"/>
        </w:rPr>
        <w:softHyphen/>
        <w:t>ментализм. Утверждение общечеловеческих ценностей в повести «Бедная Лиза». Главные герои повести. Внимание писателя к внутреннему миру героини. Новые черты рус</w:t>
      </w:r>
      <w:r w:rsidRPr="001C7AFB">
        <w:rPr>
          <w:rFonts w:ascii="Times New Roman" w:hAnsi="Times New Roman" w:cs="Times New Roman"/>
        </w:rPr>
        <w:softHyphen/>
        <w:t>ской литературы.</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t>Теория литературы. Сентиментализм (начальные представления).</w:t>
      </w:r>
    </w:p>
    <w:p w:rsidR="00B31DB5" w:rsidRPr="001C7AFB" w:rsidRDefault="00B31DB5" w:rsidP="00B31DB5">
      <w:pPr>
        <w:ind w:firstLine="709"/>
        <w:rPr>
          <w:rFonts w:ascii="Times New Roman" w:hAnsi="Times New Roman" w:cs="Times New Roman"/>
          <w:i/>
        </w:rPr>
      </w:pPr>
      <w:r w:rsidRPr="001C7AFB">
        <w:rPr>
          <w:rFonts w:ascii="Times New Roman" w:hAnsi="Times New Roman" w:cs="Times New Roman"/>
          <w:b/>
        </w:rPr>
        <w:t xml:space="preserve">Из литературы </w:t>
      </w:r>
      <w:r w:rsidRPr="001C7AFB">
        <w:rPr>
          <w:rFonts w:ascii="Times New Roman" w:hAnsi="Times New Roman" w:cs="Times New Roman"/>
          <w:b/>
          <w:lang w:val="en-US"/>
        </w:rPr>
        <w:t>XIX</w:t>
      </w:r>
      <w:r w:rsidRPr="001C7AFB">
        <w:rPr>
          <w:rFonts w:ascii="Times New Roman" w:hAnsi="Times New Roman" w:cs="Times New Roman"/>
          <w:b/>
        </w:rPr>
        <w:t xml:space="preserve"> века. Из литературы первой половины </w:t>
      </w:r>
      <w:r w:rsidRPr="001C7AFB">
        <w:rPr>
          <w:rFonts w:ascii="Times New Roman" w:hAnsi="Times New Roman" w:cs="Times New Roman"/>
          <w:b/>
          <w:lang w:val="en-US"/>
        </w:rPr>
        <w:t>XIX</w:t>
      </w:r>
      <w:r w:rsidRPr="001C7AFB">
        <w:rPr>
          <w:rFonts w:ascii="Times New Roman" w:hAnsi="Times New Roman" w:cs="Times New Roman"/>
          <w:b/>
        </w:rPr>
        <w:t xml:space="preserve"> века.</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t xml:space="preserve">Беседа об авторах и произведениях, определивших лицо литературы </w:t>
      </w:r>
      <w:r w:rsidRPr="001C7AFB">
        <w:rPr>
          <w:rFonts w:ascii="Times New Roman" w:hAnsi="Times New Roman" w:cs="Times New Roman"/>
          <w:lang w:val="en-US"/>
        </w:rPr>
        <w:t>XIX</w:t>
      </w:r>
      <w:r w:rsidRPr="001C7AFB">
        <w:rPr>
          <w:rFonts w:ascii="Times New Roman" w:hAnsi="Times New Roman" w:cs="Times New Roman"/>
        </w:rPr>
        <w:t xml:space="preserve"> века. Поэзия, проза, драматургия </w:t>
      </w:r>
      <w:r w:rsidRPr="001C7AFB">
        <w:rPr>
          <w:rFonts w:ascii="Times New Roman" w:hAnsi="Times New Roman" w:cs="Times New Roman"/>
          <w:lang w:val="en-US"/>
        </w:rPr>
        <w:t>XIX</w:t>
      </w:r>
      <w:r w:rsidRPr="001C7AFB">
        <w:rPr>
          <w:rFonts w:ascii="Times New Roman" w:hAnsi="Times New Roman" w:cs="Times New Roman"/>
        </w:rPr>
        <w:t xml:space="preserve"> века в русской критике, публицистике, мемуарной литературе.</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b/>
        </w:rPr>
        <w:t>Василий Андреевич Жуковский.</w:t>
      </w:r>
      <w:r w:rsidRPr="001C7AFB">
        <w:rPr>
          <w:rFonts w:ascii="Times New Roman" w:hAnsi="Times New Roman" w:cs="Times New Roman"/>
        </w:rPr>
        <w:t xml:space="preserve"> Жизнь и творчество. (Обзор.)</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iCs/>
        </w:rPr>
        <w:t>«Море».</w:t>
      </w:r>
      <w:r w:rsidRPr="001C7AFB">
        <w:rPr>
          <w:rFonts w:ascii="Times New Roman" w:hAnsi="Times New Roman" w:cs="Times New Roman"/>
          <w:i/>
          <w:iCs/>
        </w:rPr>
        <w:t xml:space="preserve"> </w:t>
      </w:r>
      <w:r w:rsidRPr="001C7AFB">
        <w:rPr>
          <w:rFonts w:ascii="Times New Roman" w:hAnsi="Times New Roman" w:cs="Times New Roman"/>
        </w:rPr>
        <w:t>Романтический образ моря.</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iCs/>
        </w:rPr>
        <w:t>«Невыразимое».</w:t>
      </w:r>
      <w:r w:rsidRPr="001C7AFB">
        <w:rPr>
          <w:rFonts w:ascii="Times New Roman" w:hAnsi="Times New Roman" w:cs="Times New Roman"/>
          <w:i/>
          <w:iCs/>
        </w:rPr>
        <w:t xml:space="preserve"> </w:t>
      </w:r>
      <w:r w:rsidRPr="001C7AFB">
        <w:rPr>
          <w:rFonts w:ascii="Times New Roman" w:hAnsi="Times New Roman" w:cs="Times New Roman"/>
        </w:rPr>
        <w:t xml:space="preserve">Границы </w:t>
      </w:r>
      <w:proofErr w:type="gramStart"/>
      <w:r w:rsidRPr="001C7AFB">
        <w:rPr>
          <w:rFonts w:ascii="Times New Roman" w:hAnsi="Times New Roman" w:cs="Times New Roman"/>
        </w:rPr>
        <w:t>выразимого</w:t>
      </w:r>
      <w:proofErr w:type="gramEnd"/>
      <w:r w:rsidRPr="001C7AFB">
        <w:rPr>
          <w:rFonts w:ascii="Times New Roman" w:hAnsi="Times New Roman" w:cs="Times New Roman"/>
        </w:rPr>
        <w:t>. Возможности по</w:t>
      </w:r>
      <w:r w:rsidRPr="001C7AFB">
        <w:rPr>
          <w:rFonts w:ascii="Times New Roman" w:hAnsi="Times New Roman" w:cs="Times New Roman"/>
        </w:rPr>
        <w:softHyphen/>
        <w:t>этического языка и трудности, встающие на пути поэта. Отношение романтика к слову.</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iCs/>
        </w:rPr>
        <w:t xml:space="preserve">«Светлана». </w:t>
      </w:r>
      <w:r w:rsidRPr="001C7AFB">
        <w:rPr>
          <w:rFonts w:ascii="Times New Roman" w:hAnsi="Times New Roman" w:cs="Times New Roman"/>
        </w:rPr>
        <w:t>Жанр баллады в творчестве Жуковского: сюжетность, фантастика, фольклорное начало, атмосфера тайны и символика сна, пугающий пейзаж, роковые пред</w:t>
      </w:r>
      <w:r w:rsidRPr="001C7AFB">
        <w:rPr>
          <w:rFonts w:ascii="Times New Roman" w:hAnsi="Times New Roman" w:cs="Times New Roman"/>
        </w:rPr>
        <w:softHyphen/>
        <w:t>сказания и приметы, утренние и вечерние сумерки как граница ночи и дня, мотивы дороги и смерти. Баллада «Светлана» — пример преображения традиционной фанта</w:t>
      </w:r>
      <w:r w:rsidRPr="001C7AFB">
        <w:rPr>
          <w:rFonts w:ascii="Times New Roman" w:hAnsi="Times New Roman" w:cs="Times New Roman"/>
        </w:rPr>
        <w:softHyphen/>
        <w:t>стической баллады. Нравственный мир героини как средо</w:t>
      </w:r>
      <w:r w:rsidRPr="001C7AFB">
        <w:rPr>
          <w:rFonts w:ascii="Times New Roman" w:hAnsi="Times New Roman" w:cs="Times New Roman"/>
        </w:rPr>
        <w:softHyphen/>
        <w:t>точие народного духа и христианской веры. Светлана — пленительный образ русской девушки, сохранившей веру в Бога и не поддавшейся губительным чарам.</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t>Теория литературы. Баллада (развитие представ</w:t>
      </w:r>
      <w:r w:rsidRPr="001C7AFB">
        <w:rPr>
          <w:rFonts w:ascii="Times New Roman" w:hAnsi="Times New Roman" w:cs="Times New Roman"/>
        </w:rPr>
        <w:softHyphen/>
        <w:t>лений).</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b/>
        </w:rPr>
        <w:t xml:space="preserve">Александр Сергеевич Грибоедов. </w:t>
      </w:r>
      <w:r w:rsidRPr="001C7AFB">
        <w:rPr>
          <w:rFonts w:ascii="Times New Roman" w:hAnsi="Times New Roman" w:cs="Times New Roman"/>
        </w:rPr>
        <w:t>Жизнь и творчество. (Обзор.)</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iCs/>
        </w:rPr>
        <w:lastRenderedPageBreak/>
        <w:t xml:space="preserve">«Горе от ума». </w:t>
      </w:r>
      <w:r w:rsidRPr="001C7AFB">
        <w:rPr>
          <w:rFonts w:ascii="Times New Roman" w:hAnsi="Times New Roman" w:cs="Times New Roman"/>
        </w:rPr>
        <w:t>Обзор содержания. Картина нравов, галерея живых типов и острая сатира. Общечеловеческое звучание образов персонажей. Меткий афористический язык. Особенности композиции комедии. Критика о комедии</w:t>
      </w:r>
    </w:p>
    <w:p w:rsidR="00B31DB5" w:rsidRPr="001C7AFB" w:rsidRDefault="00B31DB5" w:rsidP="00B31DB5">
      <w:pPr>
        <w:ind w:firstLine="709"/>
        <w:rPr>
          <w:rFonts w:ascii="Times New Roman" w:hAnsi="Times New Roman" w:cs="Times New Roman"/>
        </w:rPr>
      </w:pPr>
      <w:proofErr w:type="gramStart"/>
      <w:r w:rsidRPr="001C7AFB">
        <w:rPr>
          <w:rFonts w:ascii="Times New Roman" w:hAnsi="Times New Roman" w:cs="Times New Roman"/>
          <w:iCs/>
        </w:rPr>
        <w:t>(И. А. Гончаров.</w:t>
      </w:r>
      <w:proofErr w:type="gramEnd"/>
      <w:r w:rsidRPr="001C7AFB">
        <w:rPr>
          <w:rFonts w:ascii="Times New Roman" w:hAnsi="Times New Roman" w:cs="Times New Roman"/>
          <w:iCs/>
        </w:rPr>
        <w:t xml:space="preserve"> </w:t>
      </w:r>
      <w:proofErr w:type="gramStart"/>
      <w:r w:rsidRPr="001C7AFB">
        <w:rPr>
          <w:rFonts w:ascii="Times New Roman" w:hAnsi="Times New Roman" w:cs="Times New Roman"/>
          <w:iCs/>
        </w:rPr>
        <w:t>«Мильон терзаний»).</w:t>
      </w:r>
      <w:proofErr w:type="gramEnd"/>
      <w:r w:rsidRPr="001C7AFB">
        <w:rPr>
          <w:rFonts w:ascii="Times New Roman" w:hAnsi="Times New Roman" w:cs="Times New Roman"/>
          <w:i/>
          <w:iCs/>
        </w:rPr>
        <w:t xml:space="preserve"> </w:t>
      </w:r>
      <w:r w:rsidRPr="001C7AFB">
        <w:rPr>
          <w:rFonts w:ascii="Times New Roman" w:hAnsi="Times New Roman" w:cs="Times New Roman"/>
        </w:rPr>
        <w:t>Преодоление канонов классицизма в комедии.</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b/>
        </w:rPr>
        <w:t>Александр Сергеевич Пушкин.</w:t>
      </w:r>
      <w:r w:rsidRPr="001C7AFB">
        <w:rPr>
          <w:rFonts w:ascii="Times New Roman" w:hAnsi="Times New Roman" w:cs="Times New Roman"/>
        </w:rPr>
        <w:t xml:space="preserve"> Жизнь и творчество. (Обзор.)</w:t>
      </w:r>
    </w:p>
    <w:p w:rsidR="00B31DB5" w:rsidRPr="001C7AFB" w:rsidRDefault="00B31DB5" w:rsidP="00B31DB5">
      <w:pPr>
        <w:ind w:firstLine="709"/>
        <w:rPr>
          <w:rFonts w:ascii="Times New Roman" w:hAnsi="Times New Roman" w:cs="Times New Roman"/>
        </w:rPr>
      </w:pPr>
      <w:proofErr w:type="gramStart"/>
      <w:r w:rsidRPr="001C7AFB">
        <w:rPr>
          <w:rFonts w:ascii="Times New Roman" w:hAnsi="Times New Roman" w:cs="Times New Roman"/>
        </w:rPr>
        <w:t>Стихотворения «Деревня», «К Чаадаеву», «К морю», «Пророк», «Анчар», «На холмах Грузии лежит ночная мгла...», «Я вас любил: любовь еще, быть может...», «Я памятник себе воздвиг нерукотворный...».</w:t>
      </w:r>
      <w:proofErr w:type="gramEnd"/>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t>Одухотворенность, чистота, чувство любви. Дружба и друзья в лирике Пушкина. Раздумья о смысле жизни, о поэзии...</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t xml:space="preserve">Поэма </w:t>
      </w:r>
      <w:r w:rsidRPr="001C7AFB">
        <w:rPr>
          <w:rFonts w:ascii="Times New Roman" w:hAnsi="Times New Roman" w:cs="Times New Roman"/>
          <w:b/>
          <w:i/>
          <w:iCs/>
        </w:rPr>
        <w:t>«</w:t>
      </w:r>
      <w:r w:rsidRPr="001C7AFB">
        <w:rPr>
          <w:rFonts w:ascii="Times New Roman" w:hAnsi="Times New Roman" w:cs="Times New Roman"/>
          <w:iCs/>
        </w:rPr>
        <w:t xml:space="preserve">Цыганы». </w:t>
      </w:r>
      <w:r w:rsidRPr="001C7AFB">
        <w:rPr>
          <w:rFonts w:ascii="Times New Roman" w:hAnsi="Times New Roman" w:cs="Times New Roman"/>
        </w:rPr>
        <w:t>Герои поэмы. Мир европейский, цивилизованный и мир «естественный» — противоречие, невозможность гармонии. Индивидуалистический характер Алеко. Романтический колорит поэмы.</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iCs/>
        </w:rPr>
        <w:t>«Евгений Онегин».</w:t>
      </w:r>
      <w:r w:rsidRPr="001C7AFB">
        <w:rPr>
          <w:rFonts w:ascii="Times New Roman" w:hAnsi="Times New Roman" w:cs="Times New Roman"/>
          <w:i/>
          <w:iCs/>
        </w:rPr>
        <w:t xml:space="preserve"> </w:t>
      </w:r>
      <w:r w:rsidRPr="001C7AFB">
        <w:rPr>
          <w:rFonts w:ascii="Times New Roman" w:hAnsi="Times New Roman" w:cs="Times New Roman"/>
        </w:rPr>
        <w:t>Обзор содержания. «Евгений Оне</w:t>
      </w:r>
      <w:r w:rsidRPr="001C7AFB">
        <w:rPr>
          <w:rFonts w:ascii="Times New Roman" w:hAnsi="Times New Roman" w:cs="Times New Roman"/>
        </w:rPr>
        <w:softHyphen/>
        <w:t>гин» — роман в стихах. Творческая история. Образы глав</w:t>
      </w:r>
      <w:r w:rsidRPr="001C7AFB">
        <w:rPr>
          <w:rFonts w:ascii="Times New Roman" w:hAnsi="Times New Roman" w:cs="Times New Roman"/>
        </w:rPr>
        <w:softHyphen/>
        <w:t>ных героев. Основная сюжетная линия и лирические от</w:t>
      </w:r>
      <w:r w:rsidRPr="001C7AFB">
        <w:rPr>
          <w:rFonts w:ascii="Times New Roman" w:hAnsi="Times New Roman" w:cs="Times New Roman"/>
        </w:rPr>
        <w:softHyphen/>
        <w:t>ступления.</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t xml:space="preserve">Онегинская строфа. Структура текста. Россия в романе. Герои романа. Татьяна — нравственный идеал Пушкина. </w:t>
      </w:r>
      <w:proofErr w:type="gramStart"/>
      <w:r w:rsidRPr="001C7AFB">
        <w:rPr>
          <w:rFonts w:ascii="Times New Roman" w:hAnsi="Times New Roman" w:cs="Times New Roman"/>
        </w:rPr>
        <w:t>Типическое</w:t>
      </w:r>
      <w:proofErr w:type="gramEnd"/>
      <w:r w:rsidRPr="001C7AFB">
        <w:rPr>
          <w:rFonts w:ascii="Times New Roman" w:hAnsi="Times New Roman" w:cs="Times New Roman"/>
        </w:rPr>
        <w:t xml:space="preserve"> и индивидуальное в судьбах Ленского и Оне</w:t>
      </w:r>
      <w:r w:rsidRPr="001C7AFB">
        <w:rPr>
          <w:rFonts w:ascii="Times New Roman" w:hAnsi="Times New Roman" w:cs="Times New Roman"/>
        </w:rPr>
        <w:softHyphen/>
        <w:t>гина. Автор как идейно-композиционный и лирический центр романа. Пушкинский роман в зеркале критики (при</w:t>
      </w:r>
      <w:r w:rsidRPr="001C7AFB">
        <w:rPr>
          <w:rFonts w:ascii="Times New Roman" w:hAnsi="Times New Roman" w:cs="Times New Roman"/>
        </w:rPr>
        <w:softHyphen/>
        <w:t xml:space="preserve">жизненная критика — В. Г. Белинский, Д. И. Писарев; «органическая» критика — А. А. Григорьев; «почвенники» — Ф. М. Достоевский; философская критика начала </w:t>
      </w:r>
      <w:r w:rsidRPr="001C7AFB">
        <w:rPr>
          <w:rFonts w:ascii="Times New Roman" w:hAnsi="Times New Roman" w:cs="Times New Roman"/>
          <w:lang w:val="en-US"/>
        </w:rPr>
        <w:t>XX</w:t>
      </w:r>
      <w:r w:rsidRPr="001C7AFB">
        <w:rPr>
          <w:rFonts w:ascii="Times New Roman" w:hAnsi="Times New Roman" w:cs="Times New Roman"/>
        </w:rPr>
        <w:t xml:space="preserve"> века; писательские оценки).</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iCs/>
          <w:spacing w:val="-2"/>
        </w:rPr>
        <w:t xml:space="preserve">«Моцарт и Сальери». </w:t>
      </w:r>
      <w:r w:rsidRPr="001C7AFB">
        <w:rPr>
          <w:rFonts w:ascii="Times New Roman" w:hAnsi="Times New Roman" w:cs="Times New Roman"/>
          <w:spacing w:val="-2"/>
        </w:rPr>
        <w:t xml:space="preserve">Проблема «гения и злодейства». </w:t>
      </w:r>
      <w:r w:rsidRPr="001C7AFB">
        <w:rPr>
          <w:rFonts w:ascii="Times New Roman" w:hAnsi="Times New Roman" w:cs="Times New Roman"/>
        </w:rPr>
        <w:t>Трагедийное начало «Моцарта и Сальери». Два типа миро</w:t>
      </w:r>
      <w:r w:rsidRPr="001C7AFB">
        <w:rPr>
          <w:rFonts w:ascii="Times New Roman" w:hAnsi="Times New Roman" w:cs="Times New Roman"/>
        </w:rPr>
        <w:softHyphen/>
        <w:t>восприятия, олицетворенные в двух персонажах пьесы. Отражение их нравственных позиций в сфере творчества.</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t>Теория литературы. Роман в стихах (начальные пред</w:t>
      </w:r>
      <w:r w:rsidRPr="001C7AFB">
        <w:rPr>
          <w:rFonts w:ascii="Times New Roman" w:hAnsi="Times New Roman" w:cs="Times New Roman"/>
        </w:rPr>
        <w:softHyphen/>
        <w:t>ставления). Реализм (развитие понятия). Трагедия как жанр драмы (развитие понятия).</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b/>
        </w:rPr>
        <w:t>Михаил Юрьевич Лермонтов.</w:t>
      </w:r>
      <w:r w:rsidRPr="001C7AFB">
        <w:rPr>
          <w:rFonts w:ascii="Times New Roman" w:hAnsi="Times New Roman" w:cs="Times New Roman"/>
        </w:rPr>
        <w:t xml:space="preserve"> Жизнь и творчество. (Обзор.)</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iCs/>
        </w:rPr>
        <w:t>«Герой нашего времени».</w:t>
      </w:r>
      <w:r w:rsidRPr="001C7AFB">
        <w:rPr>
          <w:rFonts w:ascii="Times New Roman" w:hAnsi="Times New Roman" w:cs="Times New Roman"/>
          <w:i/>
          <w:iCs/>
        </w:rPr>
        <w:t xml:space="preserve"> </w:t>
      </w:r>
      <w:r w:rsidRPr="001C7AFB">
        <w:rPr>
          <w:rFonts w:ascii="Times New Roman" w:hAnsi="Times New Roman" w:cs="Times New Roman"/>
        </w:rPr>
        <w:t>Обзор содержания. «Герой на</w:t>
      </w:r>
      <w:r w:rsidRPr="001C7AFB">
        <w:rPr>
          <w:rFonts w:ascii="Times New Roman" w:hAnsi="Times New Roman" w:cs="Times New Roman"/>
        </w:rPr>
        <w:softHyphen/>
        <w:t>шего времени» — первый психологический роман в рус</w:t>
      </w:r>
      <w:r w:rsidRPr="001C7AFB">
        <w:rPr>
          <w:rFonts w:ascii="Times New Roman" w:hAnsi="Times New Roman" w:cs="Times New Roman"/>
        </w:rPr>
        <w:softHyphen/>
        <w:t>ской литературе, роман о незаурядной личности. Главные и второстепенные герои.</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t>Особенности композиции. Печорин — «самый любопыт</w:t>
      </w:r>
      <w:r w:rsidRPr="001C7AFB">
        <w:rPr>
          <w:rFonts w:ascii="Times New Roman" w:hAnsi="Times New Roman" w:cs="Times New Roman"/>
        </w:rPr>
        <w:softHyphen/>
        <w:t>ный предмет своих наблюдений» (В. Г. Белинский).</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lastRenderedPageBreak/>
        <w:t xml:space="preserve">Печорин и Максим Максимыч. Печорин и доктор </w:t>
      </w:r>
      <w:proofErr w:type="gramStart"/>
      <w:r w:rsidRPr="001C7AFB">
        <w:rPr>
          <w:rFonts w:ascii="Times New Roman" w:hAnsi="Times New Roman" w:cs="Times New Roman"/>
        </w:rPr>
        <w:t>Вер-нер</w:t>
      </w:r>
      <w:proofErr w:type="gramEnd"/>
      <w:r w:rsidRPr="001C7AFB">
        <w:rPr>
          <w:rFonts w:ascii="Times New Roman" w:hAnsi="Times New Roman" w:cs="Times New Roman"/>
        </w:rPr>
        <w:t xml:space="preserve">. Печорин и Грушницкий. Печорин и Вера. Печорин и Мери. Печорин и «ундина». Повесть </w:t>
      </w:r>
      <w:r w:rsidRPr="001C7AFB">
        <w:rPr>
          <w:rFonts w:ascii="Times New Roman" w:hAnsi="Times New Roman" w:cs="Times New Roman"/>
          <w:b/>
          <w:i/>
          <w:iCs/>
        </w:rPr>
        <w:t>«Фаталист»</w:t>
      </w:r>
      <w:r w:rsidRPr="001C7AFB">
        <w:rPr>
          <w:rFonts w:ascii="Times New Roman" w:hAnsi="Times New Roman" w:cs="Times New Roman"/>
          <w:i/>
          <w:iCs/>
        </w:rPr>
        <w:t xml:space="preserve"> </w:t>
      </w:r>
      <w:r w:rsidRPr="001C7AFB">
        <w:rPr>
          <w:rFonts w:ascii="Times New Roman" w:hAnsi="Times New Roman" w:cs="Times New Roman"/>
        </w:rPr>
        <w:t>и ее философско-композиционное значение. Споры о романтиз</w:t>
      </w:r>
      <w:r w:rsidRPr="001C7AFB">
        <w:rPr>
          <w:rFonts w:ascii="Times New Roman" w:hAnsi="Times New Roman" w:cs="Times New Roman"/>
        </w:rPr>
        <w:softHyphen/>
        <w:t>ме и реализме романа. Поэзия Лермонтова и «Герой наше</w:t>
      </w:r>
      <w:r w:rsidRPr="001C7AFB">
        <w:rPr>
          <w:rFonts w:ascii="Times New Roman" w:hAnsi="Times New Roman" w:cs="Times New Roman"/>
        </w:rPr>
        <w:softHyphen/>
        <w:t>го времени» в критике В. Г. Белинского.</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t xml:space="preserve">Основные мотивы лирики. </w:t>
      </w:r>
      <w:proofErr w:type="gramStart"/>
      <w:r w:rsidRPr="001C7AFB">
        <w:rPr>
          <w:rFonts w:ascii="Times New Roman" w:hAnsi="Times New Roman" w:cs="Times New Roman"/>
        </w:rPr>
        <w:t>«Смерть Поэта», «Парус», «И скучно и грустно», «Дума», «Поэт», «Родина», «Про</w:t>
      </w:r>
      <w:r w:rsidRPr="001C7AFB">
        <w:rPr>
          <w:rFonts w:ascii="Times New Roman" w:hAnsi="Times New Roman" w:cs="Times New Roman"/>
        </w:rPr>
        <w:softHyphen/>
        <w:t>рок», «Нет, не тебя так пылко я люблю...».</w:t>
      </w:r>
      <w:proofErr w:type="gramEnd"/>
      <w:r w:rsidRPr="001C7AFB">
        <w:rPr>
          <w:rFonts w:ascii="Times New Roman" w:hAnsi="Times New Roman" w:cs="Times New Roman"/>
          <w:i/>
        </w:rPr>
        <w:t xml:space="preserve"> </w:t>
      </w:r>
      <w:r w:rsidRPr="001C7AFB">
        <w:rPr>
          <w:rFonts w:ascii="Times New Roman" w:hAnsi="Times New Roman" w:cs="Times New Roman"/>
        </w:rPr>
        <w:t>Пафос вольности, чувство одиночества, тема любви, поэта и поэзии.</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t>Теория литературы. Понятие о романтизме (закреп</w:t>
      </w:r>
      <w:r w:rsidRPr="001C7AFB">
        <w:rPr>
          <w:rFonts w:ascii="Times New Roman" w:hAnsi="Times New Roman" w:cs="Times New Roman"/>
        </w:rPr>
        <w:softHyphen/>
        <w:t>ление понятия). Психологизм художественной литературы (начальные представления). Психологический роман (на</w:t>
      </w:r>
      <w:r w:rsidRPr="001C7AFB">
        <w:rPr>
          <w:rFonts w:ascii="Times New Roman" w:hAnsi="Times New Roman" w:cs="Times New Roman"/>
        </w:rPr>
        <w:softHyphen/>
        <w:t>чальные представления).</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b/>
        </w:rPr>
        <w:t>Николай Васильевич Гоголь.</w:t>
      </w:r>
      <w:r w:rsidRPr="001C7AFB">
        <w:rPr>
          <w:rFonts w:ascii="Times New Roman" w:hAnsi="Times New Roman" w:cs="Times New Roman"/>
        </w:rPr>
        <w:t xml:space="preserve"> Жизнь и творчество. (Обзор)</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iCs/>
        </w:rPr>
        <w:t>«Мертвые души»</w:t>
      </w:r>
      <w:r w:rsidRPr="001C7AFB">
        <w:rPr>
          <w:rFonts w:ascii="Times New Roman" w:hAnsi="Times New Roman" w:cs="Times New Roman"/>
          <w:i/>
          <w:iCs/>
        </w:rPr>
        <w:t xml:space="preserve"> </w:t>
      </w:r>
      <w:r w:rsidRPr="001C7AFB">
        <w:rPr>
          <w:rFonts w:ascii="Times New Roman" w:hAnsi="Times New Roman" w:cs="Times New Roman"/>
        </w:rPr>
        <w:t>— история создания. Смысл названия поэмы. Система образов. Мертвые и живые души. Чичи</w:t>
      </w:r>
      <w:r w:rsidRPr="001C7AFB">
        <w:rPr>
          <w:rFonts w:ascii="Times New Roman" w:hAnsi="Times New Roman" w:cs="Times New Roman"/>
        </w:rPr>
        <w:softHyphen/>
        <w:t>ков — «приобретатель», новый герой эпохи.</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t>Поэма о величии России. Первоначальный замысел и идея Гоголя. Соотношение с «Божественной комедией» Данте, с плутовским романом, романом-путешествием. Жанровое своеобразие произведения. Причины незавер</w:t>
      </w:r>
      <w:r w:rsidRPr="001C7AFB">
        <w:rPr>
          <w:rFonts w:ascii="Times New Roman" w:hAnsi="Times New Roman" w:cs="Times New Roman"/>
        </w:rPr>
        <w:softHyphen/>
        <w:t>шенности поэмы. Чичиков как антигерой. Эволюция Чи</w:t>
      </w:r>
      <w:r w:rsidRPr="001C7AFB">
        <w:rPr>
          <w:rFonts w:ascii="Times New Roman" w:hAnsi="Times New Roman" w:cs="Times New Roman"/>
        </w:rPr>
        <w:softHyphen/>
        <w:t>чикова и Плюшкина в замысле поэмы. Эволюция образа автора — от сатирика к пророку и проповеднику. Поэма в оценках Белинского. Ответ Гоголя на критику Белин</w:t>
      </w:r>
      <w:r w:rsidRPr="001C7AFB">
        <w:rPr>
          <w:rFonts w:ascii="Times New Roman" w:hAnsi="Times New Roman" w:cs="Times New Roman"/>
        </w:rPr>
        <w:softHyphen/>
        <w:t>ского.</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t xml:space="preserve">Теория литературы. Понятие о герое и антигерое. Понятие о литературном типе. Понятие о комическом и его </w:t>
      </w:r>
      <w:proofErr w:type="gramStart"/>
      <w:r w:rsidRPr="001C7AFB">
        <w:rPr>
          <w:rFonts w:ascii="Times New Roman" w:hAnsi="Times New Roman" w:cs="Times New Roman"/>
        </w:rPr>
        <w:t>видах</w:t>
      </w:r>
      <w:proofErr w:type="gramEnd"/>
      <w:r w:rsidRPr="001C7AFB">
        <w:rPr>
          <w:rFonts w:ascii="Times New Roman" w:hAnsi="Times New Roman" w:cs="Times New Roman"/>
        </w:rPr>
        <w:t>: сатире, юморе, иронии, сарказме. Характер ко</w:t>
      </w:r>
      <w:r w:rsidRPr="001C7AFB">
        <w:rPr>
          <w:rFonts w:ascii="Times New Roman" w:hAnsi="Times New Roman" w:cs="Times New Roman"/>
        </w:rPr>
        <w:softHyphen/>
        <w:t xml:space="preserve">мического изображения в соответствии с тоном речи: обличительный пафос, сатирический или саркастический смех, ироническая насмешка, </w:t>
      </w:r>
      <w:proofErr w:type="gramStart"/>
      <w:r w:rsidRPr="001C7AFB">
        <w:rPr>
          <w:rFonts w:ascii="Times New Roman" w:hAnsi="Times New Roman" w:cs="Times New Roman"/>
        </w:rPr>
        <w:t>издевка</w:t>
      </w:r>
      <w:proofErr w:type="gramEnd"/>
      <w:r w:rsidRPr="001C7AFB">
        <w:rPr>
          <w:rFonts w:ascii="Times New Roman" w:hAnsi="Times New Roman" w:cs="Times New Roman"/>
        </w:rPr>
        <w:t>, беззлобное комикование, дружеский смех (развитие представлений).</w:t>
      </w:r>
    </w:p>
    <w:p w:rsidR="00B31DB5" w:rsidRPr="001C7AFB" w:rsidRDefault="00B31DB5" w:rsidP="00B31DB5">
      <w:pPr>
        <w:ind w:firstLine="709"/>
        <w:rPr>
          <w:rFonts w:ascii="Times New Roman" w:hAnsi="Times New Roman" w:cs="Times New Roman"/>
          <w:b/>
          <w:i/>
        </w:rPr>
      </w:pPr>
      <w:r w:rsidRPr="001C7AFB">
        <w:rPr>
          <w:rFonts w:ascii="Times New Roman" w:hAnsi="Times New Roman" w:cs="Times New Roman"/>
          <w:b/>
        </w:rPr>
        <w:t xml:space="preserve">Из литературы второй половины </w:t>
      </w:r>
      <w:r w:rsidRPr="001C7AFB">
        <w:rPr>
          <w:rFonts w:ascii="Times New Roman" w:hAnsi="Times New Roman" w:cs="Times New Roman"/>
          <w:b/>
          <w:lang w:val="en-US"/>
        </w:rPr>
        <w:t>XIX</w:t>
      </w:r>
      <w:r w:rsidRPr="001C7AFB">
        <w:rPr>
          <w:rFonts w:ascii="Times New Roman" w:hAnsi="Times New Roman" w:cs="Times New Roman"/>
          <w:b/>
        </w:rPr>
        <w:t xml:space="preserve"> века.</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b/>
        </w:rPr>
        <w:t xml:space="preserve">Александр  Николаевич Островский. </w:t>
      </w:r>
      <w:r w:rsidRPr="001C7AFB">
        <w:rPr>
          <w:rFonts w:ascii="Times New Roman" w:hAnsi="Times New Roman" w:cs="Times New Roman"/>
        </w:rPr>
        <w:t xml:space="preserve"> Слово о писателе.</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i/>
          <w:iCs/>
        </w:rPr>
        <w:t>«</w:t>
      </w:r>
      <w:r w:rsidRPr="001C7AFB">
        <w:rPr>
          <w:rFonts w:ascii="Times New Roman" w:hAnsi="Times New Roman" w:cs="Times New Roman"/>
          <w:iCs/>
        </w:rPr>
        <w:t>Бедность не порок».</w:t>
      </w:r>
      <w:r w:rsidRPr="001C7AFB">
        <w:rPr>
          <w:rFonts w:ascii="Times New Roman" w:hAnsi="Times New Roman" w:cs="Times New Roman"/>
          <w:i/>
          <w:iCs/>
        </w:rPr>
        <w:t xml:space="preserve"> </w:t>
      </w:r>
      <w:r w:rsidRPr="001C7AFB">
        <w:rPr>
          <w:rFonts w:ascii="Times New Roman" w:hAnsi="Times New Roman" w:cs="Times New Roman"/>
        </w:rPr>
        <w:t xml:space="preserve">Патриархальный мир в пьесе и угроза его распада. Любовь в патриархальном мире. Любовь Гордеевна   и   приказчик   Митя   —   положительные   герои пьесы. Особенности сюжета. Победа любви — воскрешение патриархальности, воплощение истины, благодати, красоты. </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t>Теория  литературы. Комедия как жанр драматургии (развитие понятия).</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b/>
        </w:rPr>
        <w:t>Федор Михайлович Достоевский.</w:t>
      </w:r>
      <w:r w:rsidRPr="001C7AFB">
        <w:rPr>
          <w:rFonts w:ascii="Times New Roman" w:hAnsi="Times New Roman" w:cs="Times New Roman"/>
        </w:rPr>
        <w:t xml:space="preserve"> Слово о писателе.</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iCs/>
        </w:rPr>
        <w:t>«Белые ночи»</w:t>
      </w:r>
      <w:r w:rsidRPr="001C7AFB">
        <w:rPr>
          <w:rFonts w:ascii="Times New Roman" w:hAnsi="Times New Roman" w:cs="Times New Roman"/>
          <w:b/>
          <w:i/>
          <w:iCs/>
        </w:rPr>
        <w:t>.</w:t>
      </w:r>
      <w:r w:rsidRPr="001C7AFB">
        <w:rPr>
          <w:rFonts w:ascii="Times New Roman" w:hAnsi="Times New Roman" w:cs="Times New Roman"/>
          <w:i/>
          <w:iCs/>
        </w:rPr>
        <w:t xml:space="preserve"> </w:t>
      </w:r>
      <w:r w:rsidRPr="001C7AFB">
        <w:rPr>
          <w:rFonts w:ascii="Times New Roman" w:hAnsi="Times New Roman" w:cs="Times New Roman"/>
        </w:rPr>
        <w:t>Тип «петербургского мечтателя» — жад</w:t>
      </w:r>
      <w:r w:rsidRPr="001C7AFB">
        <w:rPr>
          <w:rFonts w:ascii="Times New Roman" w:hAnsi="Times New Roman" w:cs="Times New Roman"/>
        </w:rPr>
        <w:softHyphen/>
        <w:t>ного к жизни и одновременно нежного, доброго, несчаст</w:t>
      </w:r>
      <w:r w:rsidRPr="001C7AFB">
        <w:rPr>
          <w:rFonts w:ascii="Times New Roman" w:hAnsi="Times New Roman" w:cs="Times New Roman"/>
        </w:rPr>
        <w:softHyphen/>
        <w:t>ного, склонного к несбыточным фантазиям. Роль истории Настеньки в романе. Содержание и смысл «сентименталь</w:t>
      </w:r>
      <w:r w:rsidRPr="001C7AFB">
        <w:rPr>
          <w:rFonts w:ascii="Times New Roman" w:hAnsi="Times New Roman" w:cs="Times New Roman"/>
        </w:rPr>
        <w:softHyphen/>
        <w:t>ности» в понимании Достоевского.</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t>Теория   литературы. Повесть (развитие понятия).</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b/>
        </w:rPr>
        <w:lastRenderedPageBreak/>
        <w:t xml:space="preserve">Лев Николаевич Толстой. </w:t>
      </w:r>
      <w:r w:rsidRPr="001C7AFB">
        <w:rPr>
          <w:rFonts w:ascii="Times New Roman" w:hAnsi="Times New Roman" w:cs="Times New Roman"/>
        </w:rPr>
        <w:t>Слово о писателе.</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iCs/>
        </w:rPr>
        <w:t>«Юность».</w:t>
      </w:r>
      <w:r w:rsidRPr="001C7AFB">
        <w:rPr>
          <w:rFonts w:ascii="Times New Roman" w:hAnsi="Times New Roman" w:cs="Times New Roman"/>
          <w:i/>
          <w:iCs/>
        </w:rPr>
        <w:t xml:space="preserve"> </w:t>
      </w:r>
      <w:r w:rsidRPr="001C7AFB">
        <w:rPr>
          <w:rFonts w:ascii="Times New Roman" w:hAnsi="Times New Roman" w:cs="Times New Roman"/>
        </w:rPr>
        <w:t>Обзор содержания автобиографической три</w:t>
      </w:r>
      <w:r w:rsidRPr="001C7AFB">
        <w:rPr>
          <w:rFonts w:ascii="Times New Roman" w:hAnsi="Times New Roman" w:cs="Times New Roman"/>
        </w:rPr>
        <w:softHyphen/>
        <w:t>логии. Формирование личности юного героя повести, его стремление к нравственному обновлению. Духовный конф</w:t>
      </w:r>
      <w:r w:rsidRPr="001C7AFB">
        <w:rPr>
          <w:rFonts w:ascii="Times New Roman" w:hAnsi="Times New Roman" w:cs="Times New Roman"/>
        </w:rPr>
        <w:softHyphen/>
        <w:t>ликт героя с окружающей его средой и собственными недостатками: самолюбованием, тщеславием, скептициз</w:t>
      </w:r>
      <w:r w:rsidRPr="001C7AFB">
        <w:rPr>
          <w:rFonts w:ascii="Times New Roman" w:hAnsi="Times New Roman" w:cs="Times New Roman"/>
        </w:rPr>
        <w:softHyphen/>
        <w:t>мом. Возрождение веры в победу добра, в возможность счастья. Особенности поэтики Л. Толстого: психологизм («диалектика души»), чистота нравственного чувства, внут</w:t>
      </w:r>
      <w:r w:rsidRPr="001C7AFB">
        <w:rPr>
          <w:rFonts w:ascii="Times New Roman" w:hAnsi="Times New Roman" w:cs="Times New Roman"/>
        </w:rPr>
        <w:softHyphen/>
        <w:t>ренний монолог как форма раскрытия психологии героя.</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b/>
        </w:rPr>
        <w:t>Антон Павлович Чехов</w:t>
      </w:r>
      <w:r w:rsidRPr="001C7AFB">
        <w:rPr>
          <w:rFonts w:ascii="Times New Roman" w:hAnsi="Times New Roman" w:cs="Times New Roman"/>
        </w:rPr>
        <w:t>. Слово о писателе.</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iCs/>
        </w:rPr>
        <w:t>«Тоска», «Смерть чиновника».</w:t>
      </w:r>
      <w:r w:rsidRPr="001C7AFB">
        <w:rPr>
          <w:rFonts w:ascii="Times New Roman" w:hAnsi="Times New Roman" w:cs="Times New Roman"/>
          <w:i/>
          <w:iCs/>
        </w:rPr>
        <w:t xml:space="preserve"> </w:t>
      </w:r>
      <w:r w:rsidRPr="001C7AFB">
        <w:rPr>
          <w:rFonts w:ascii="Times New Roman" w:hAnsi="Times New Roman" w:cs="Times New Roman"/>
        </w:rPr>
        <w:t>Истинные и ложные ценности героев рассказа.</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t>«Смерть чиновника». Эволюция образа маленького чело</w:t>
      </w:r>
      <w:r w:rsidRPr="001C7AFB">
        <w:rPr>
          <w:rFonts w:ascii="Times New Roman" w:hAnsi="Times New Roman" w:cs="Times New Roman"/>
        </w:rPr>
        <w:softHyphen/>
        <w:t xml:space="preserve">века в русской литературе </w:t>
      </w:r>
      <w:r w:rsidRPr="001C7AFB">
        <w:rPr>
          <w:rFonts w:ascii="Times New Roman" w:hAnsi="Times New Roman" w:cs="Times New Roman"/>
          <w:lang w:val="en-US"/>
        </w:rPr>
        <w:t>XIX</w:t>
      </w:r>
      <w:r w:rsidRPr="001C7AFB">
        <w:rPr>
          <w:rFonts w:ascii="Times New Roman" w:hAnsi="Times New Roman" w:cs="Times New Roman"/>
        </w:rPr>
        <w:t xml:space="preserve"> века. Чеховское отношение </w:t>
      </w:r>
      <w:r w:rsidRPr="001C7AFB">
        <w:rPr>
          <w:rFonts w:ascii="Times New Roman" w:hAnsi="Times New Roman" w:cs="Times New Roman"/>
          <w:spacing w:val="-1"/>
        </w:rPr>
        <w:t xml:space="preserve">к маленькому человеку. Боль и негодование автора. «Тоска». </w:t>
      </w:r>
      <w:r w:rsidRPr="001C7AFB">
        <w:rPr>
          <w:rFonts w:ascii="Times New Roman" w:hAnsi="Times New Roman" w:cs="Times New Roman"/>
        </w:rPr>
        <w:t>Тема одиночества человека в многолюдном городе.</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t>Теория литературы. Развитие представлений о жан</w:t>
      </w:r>
      <w:r w:rsidRPr="001C7AFB">
        <w:rPr>
          <w:rFonts w:ascii="Times New Roman" w:hAnsi="Times New Roman" w:cs="Times New Roman"/>
        </w:rPr>
        <w:softHyphen/>
        <w:t>ровых особенностях рассказа.</w:t>
      </w:r>
    </w:p>
    <w:p w:rsidR="00B31DB5" w:rsidRPr="001C7AFB" w:rsidRDefault="00B31DB5" w:rsidP="00B31DB5">
      <w:pPr>
        <w:ind w:firstLine="709"/>
        <w:rPr>
          <w:rFonts w:ascii="Times New Roman" w:hAnsi="Times New Roman" w:cs="Times New Roman"/>
          <w:b/>
        </w:rPr>
      </w:pPr>
      <w:r w:rsidRPr="001C7AFB">
        <w:rPr>
          <w:rFonts w:ascii="Times New Roman" w:hAnsi="Times New Roman" w:cs="Times New Roman"/>
          <w:b/>
        </w:rPr>
        <w:t xml:space="preserve"> Из поэзии </w:t>
      </w:r>
      <w:r w:rsidRPr="001C7AFB">
        <w:rPr>
          <w:rFonts w:ascii="Times New Roman" w:hAnsi="Times New Roman" w:cs="Times New Roman"/>
          <w:b/>
          <w:lang w:val="en-US"/>
        </w:rPr>
        <w:t>XIX</w:t>
      </w:r>
      <w:r w:rsidRPr="001C7AFB">
        <w:rPr>
          <w:rFonts w:ascii="Times New Roman" w:hAnsi="Times New Roman" w:cs="Times New Roman"/>
          <w:b/>
        </w:rPr>
        <w:t xml:space="preserve"> века</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t>Беседы о Н. А. Некрасове, Ф. И. Тютчеве, А. А. Фете и других поэтах (по выбору учителя и учащихся). Многообра</w:t>
      </w:r>
      <w:r w:rsidRPr="001C7AFB">
        <w:rPr>
          <w:rFonts w:ascii="Times New Roman" w:hAnsi="Times New Roman" w:cs="Times New Roman"/>
        </w:rPr>
        <w:softHyphen/>
        <w:t>зие талантов. Эмоциональное богатство русской поэзии. Обзор с включением ряда произведений.</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t>Теория литературы. Развитие представлений о видах (жанрах) лирических произведений.</w:t>
      </w:r>
    </w:p>
    <w:p w:rsidR="00B31DB5" w:rsidRPr="001C7AFB" w:rsidRDefault="00B31DB5" w:rsidP="00B31DB5">
      <w:pPr>
        <w:ind w:firstLine="709"/>
        <w:rPr>
          <w:rFonts w:ascii="Times New Roman" w:hAnsi="Times New Roman" w:cs="Times New Roman"/>
          <w:b/>
        </w:rPr>
      </w:pPr>
      <w:r w:rsidRPr="001C7AFB">
        <w:rPr>
          <w:rFonts w:ascii="Times New Roman" w:hAnsi="Times New Roman" w:cs="Times New Roman"/>
          <w:b/>
        </w:rPr>
        <w:t>Из литературы ХХ века.</w:t>
      </w:r>
    </w:p>
    <w:p w:rsidR="00B31DB5" w:rsidRPr="001C7AFB" w:rsidRDefault="00B31DB5" w:rsidP="00B31DB5">
      <w:pPr>
        <w:ind w:firstLine="709"/>
        <w:rPr>
          <w:rFonts w:ascii="Times New Roman" w:hAnsi="Times New Roman" w:cs="Times New Roman"/>
          <w:b/>
        </w:rPr>
      </w:pPr>
      <w:r w:rsidRPr="001C7AFB">
        <w:rPr>
          <w:rFonts w:ascii="Times New Roman" w:hAnsi="Times New Roman" w:cs="Times New Roman"/>
        </w:rPr>
        <w:t>Богатство и разнообразие жанров и направлений рус</w:t>
      </w:r>
      <w:r w:rsidRPr="001C7AFB">
        <w:rPr>
          <w:rFonts w:ascii="Times New Roman" w:hAnsi="Times New Roman" w:cs="Times New Roman"/>
        </w:rPr>
        <w:softHyphen/>
        <w:t xml:space="preserve">ской литературы </w:t>
      </w:r>
      <w:r w:rsidRPr="001C7AFB">
        <w:rPr>
          <w:rFonts w:ascii="Times New Roman" w:hAnsi="Times New Roman" w:cs="Times New Roman"/>
          <w:lang w:val="en-US"/>
        </w:rPr>
        <w:t>XX</w:t>
      </w:r>
      <w:r w:rsidRPr="001C7AFB">
        <w:rPr>
          <w:rFonts w:ascii="Times New Roman" w:hAnsi="Times New Roman" w:cs="Times New Roman"/>
        </w:rPr>
        <w:t xml:space="preserve"> века.</w:t>
      </w:r>
    </w:p>
    <w:p w:rsidR="00B31DB5" w:rsidRPr="001C7AFB" w:rsidRDefault="00B31DB5" w:rsidP="00B31DB5">
      <w:pPr>
        <w:ind w:firstLine="709"/>
        <w:rPr>
          <w:rFonts w:ascii="Times New Roman" w:hAnsi="Times New Roman" w:cs="Times New Roman"/>
          <w:b/>
        </w:rPr>
      </w:pPr>
      <w:r w:rsidRPr="001C7AFB">
        <w:rPr>
          <w:rFonts w:ascii="Times New Roman" w:hAnsi="Times New Roman" w:cs="Times New Roman"/>
          <w:b/>
        </w:rPr>
        <w:t xml:space="preserve">Из  русской  прозы   </w:t>
      </w:r>
      <w:r w:rsidRPr="001C7AFB">
        <w:rPr>
          <w:rFonts w:ascii="Times New Roman" w:hAnsi="Times New Roman" w:cs="Times New Roman"/>
          <w:b/>
          <w:lang w:val="en-US"/>
        </w:rPr>
        <w:t>XX</w:t>
      </w:r>
      <w:r w:rsidRPr="001C7AFB">
        <w:rPr>
          <w:rFonts w:ascii="Times New Roman" w:hAnsi="Times New Roman" w:cs="Times New Roman"/>
          <w:b/>
        </w:rPr>
        <w:t xml:space="preserve"> века</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t xml:space="preserve">Беседа о разнообразии видов и жанров прозаических произведений </w:t>
      </w:r>
      <w:r w:rsidRPr="001C7AFB">
        <w:rPr>
          <w:rFonts w:ascii="Times New Roman" w:hAnsi="Times New Roman" w:cs="Times New Roman"/>
          <w:lang w:val="en-US"/>
        </w:rPr>
        <w:t>XX</w:t>
      </w:r>
      <w:r w:rsidRPr="001C7AFB">
        <w:rPr>
          <w:rFonts w:ascii="Times New Roman" w:hAnsi="Times New Roman" w:cs="Times New Roman"/>
        </w:rPr>
        <w:t xml:space="preserve"> века, о ведущих прозаиках России.</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b/>
        </w:rPr>
        <w:t>Иван Алексеевич Бунин.</w:t>
      </w:r>
      <w:r w:rsidRPr="001C7AFB">
        <w:rPr>
          <w:rFonts w:ascii="Times New Roman" w:hAnsi="Times New Roman" w:cs="Times New Roman"/>
        </w:rPr>
        <w:t xml:space="preserve"> Слово о писателе.</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spacing w:val="-1"/>
        </w:rPr>
        <w:t xml:space="preserve">Рассказ </w:t>
      </w:r>
      <w:r w:rsidRPr="001C7AFB">
        <w:rPr>
          <w:rFonts w:ascii="Times New Roman" w:hAnsi="Times New Roman" w:cs="Times New Roman"/>
          <w:iCs/>
          <w:spacing w:val="-1"/>
        </w:rPr>
        <w:t>«Темные аллеи».</w:t>
      </w:r>
      <w:r w:rsidRPr="001C7AFB">
        <w:rPr>
          <w:rFonts w:ascii="Times New Roman" w:hAnsi="Times New Roman" w:cs="Times New Roman"/>
          <w:i/>
          <w:iCs/>
          <w:spacing w:val="-1"/>
        </w:rPr>
        <w:t xml:space="preserve"> </w:t>
      </w:r>
      <w:r w:rsidRPr="001C7AFB">
        <w:rPr>
          <w:rFonts w:ascii="Times New Roman" w:hAnsi="Times New Roman" w:cs="Times New Roman"/>
          <w:spacing w:val="-1"/>
        </w:rPr>
        <w:t xml:space="preserve">Печальная история любви людей </w:t>
      </w:r>
      <w:r w:rsidRPr="001C7AFB">
        <w:rPr>
          <w:rFonts w:ascii="Times New Roman" w:hAnsi="Times New Roman" w:cs="Times New Roman"/>
        </w:rPr>
        <w:t>из разных социальных слоев. «Поэзия» и «проза» русской усадьбы. Лиризм повествования</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b/>
        </w:rPr>
        <w:t>Михаил Афанасьевич Булгаков</w:t>
      </w:r>
      <w:r w:rsidRPr="001C7AFB">
        <w:rPr>
          <w:rFonts w:ascii="Times New Roman" w:hAnsi="Times New Roman" w:cs="Times New Roman"/>
        </w:rPr>
        <w:t>.  Слово о писателе.</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lastRenderedPageBreak/>
        <w:t xml:space="preserve">Повесть </w:t>
      </w:r>
      <w:r w:rsidRPr="001C7AFB">
        <w:rPr>
          <w:rFonts w:ascii="Times New Roman" w:hAnsi="Times New Roman" w:cs="Times New Roman"/>
          <w:b/>
          <w:i/>
          <w:iCs/>
        </w:rPr>
        <w:t>«</w:t>
      </w:r>
      <w:r w:rsidRPr="001C7AFB">
        <w:rPr>
          <w:rFonts w:ascii="Times New Roman" w:hAnsi="Times New Roman" w:cs="Times New Roman"/>
          <w:iCs/>
        </w:rPr>
        <w:t>Собачье сердце».</w:t>
      </w:r>
      <w:r w:rsidRPr="001C7AFB">
        <w:rPr>
          <w:rFonts w:ascii="Times New Roman" w:hAnsi="Times New Roman" w:cs="Times New Roman"/>
          <w:i/>
          <w:iCs/>
        </w:rPr>
        <w:t xml:space="preserve"> </w:t>
      </w:r>
      <w:r w:rsidRPr="001C7AFB">
        <w:rPr>
          <w:rFonts w:ascii="Times New Roman" w:hAnsi="Times New Roman" w:cs="Times New Roman"/>
        </w:rPr>
        <w:t>История создания и судьба повести. Смысл названия. Система образов произведения. Умственная, нравственная, духовная недоразвитость — основа живучести «шариковщины», «швондерства». Поэти</w:t>
      </w:r>
      <w:r w:rsidRPr="001C7AFB">
        <w:rPr>
          <w:rFonts w:ascii="Times New Roman" w:hAnsi="Times New Roman" w:cs="Times New Roman"/>
        </w:rPr>
        <w:softHyphen/>
        <w:t>ка Булгакова-сатирика. Прием гротеска в повести.</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t>Теория литературы. Художественная условность, фан</w:t>
      </w:r>
      <w:r w:rsidRPr="001C7AFB">
        <w:rPr>
          <w:rFonts w:ascii="Times New Roman" w:hAnsi="Times New Roman" w:cs="Times New Roman"/>
        </w:rPr>
        <w:softHyphen/>
        <w:t>тастика, сатира (развитие понятий).</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b/>
        </w:rPr>
        <w:t xml:space="preserve">Михаил Александрович Шолохов. </w:t>
      </w:r>
      <w:r w:rsidRPr="001C7AFB">
        <w:rPr>
          <w:rFonts w:ascii="Times New Roman" w:hAnsi="Times New Roman" w:cs="Times New Roman"/>
        </w:rPr>
        <w:t xml:space="preserve"> Слово о писателе.</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t xml:space="preserve">Рассказ </w:t>
      </w:r>
      <w:r w:rsidRPr="001C7AFB">
        <w:rPr>
          <w:rFonts w:ascii="Times New Roman" w:hAnsi="Times New Roman" w:cs="Times New Roman"/>
          <w:b/>
          <w:i/>
          <w:iCs/>
        </w:rPr>
        <w:t>«</w:t>
      </w:r>
      <w:r w:rsidRPr="001C7AFB">
        <w:rPr>
          <w:rFonts w:ascii="Times New Roman" w:hAnsi="Times New Roman" w:cs="Times New Roman"/>
          <w:iCs/>
        </w:rPr>
        <w:t xml:space="preserve">Судьба человека». </w:t>
      </w:r>
      <w:r w:rsidRPr="001C7AFB">
        <w:rPr>
          <w:rFonts w:ascii="Times New Roman" w:hAnsi="Times New Roman" w:cs="Times New Roman"/>
        </w:rPr>
        <w:t>Смысл названия рассказа. Судьба Родины и судьба человека. Композиция рассказа. Образ Андрея Соколова, простого человека, воина и тру</w:t>
      </w:r>
      <w:r w:rsidRPr="001C7AFB">
        <w:rPr>
          <w:rFonts w:ascii="Times New Roman" w:hAnsi="Times New Roman" w:cs="Times New Roman"/>
        </w:rPr>
        <w:softHyphen/>
        <w:t>женика. Автор и рассказчик в произведении. Сказовая манера повествования. Значение картины весенней приро</w:t>
      </w:r>
      <w:r w:rsidRPr="001C7AFB">
        <w:rPr>
          <w:rFonts w:ascii="Times New Roman" w:hAnsi="Times New Roman" w:cs="Times New Roman"/>
        </w:rPr>
        <w:softHyphen/>
        <w:t>ды для раскрытия идеи рассказа. Широта типизации.</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t>Теория литературы. Реализм в художественной ли</w:t>
      </w:r>
      <w:r w:rsidRPr="001C7AFB">
        <w:rPr>
          <w:rFonts w:ascii="Times New Roman" w:hAnsi="Times New Roman" w:cs="Times New Roman"/>
        </w:rPr>
        <w:softHyphen/>
        <w:t>тературе. Реалистическая типизация (углубление понятия).</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b/>
        </w:rPr>
        <w:t>Александр Исаевич Солженицын.</w:t>
      </w:r>
      <w:r w:rsidRPr="001C7AFB">
        <w:rPr>
          <w:rFonts w:ascii="Times New Roman" w:hAnsi="Times New Roman" w:cs="Times New Roman"/>
        </w:rPr>
        <w:t xml:space="preserve">  Слово о писателе. Рассказ </w:t>
      </w:r>
      <w:r w:rsidRPr="001C7AFB">
        <w:rPr>
          <w:rFonts w:ascii="Times New Roman" w:hAnsi="Times New Roman" w:cs="Times New Roman"/>
          <w:i/>
          <w:iCs/>
        </w:rPr>
        <w:t>«</w:t>
      </w:r>
      <w:r w:rsidRPr="001C7AFB">
        <w:rPr>
          <w:rFonts w:ascii="Times New Roman" w:hAnsi="Times New Roman" w:cs="Times New Roman"/>
          <w:iCs/>
        </w:rPr>
        <w:t xml:space="preserve">Матренин двор». </w:t>
      </w:r>
      <w:r w:rsidRPr="001C7AFB">
        <w:rPr>
          <w:rFonts w:ascii="Times New Roman" w:hAnsi="Times New Roman" w:cs="Times New Roman"/>
        </w:rPr>
        <w:t>Образ праведницы. Трагизм судьбы героини. Жизненная основа притчи.</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t>Теория   литературы. Притча (углубление понятия).</w:t>
      </w:r>
    </w:p>
    <w:p w:rsidR="00B31DB5" w:rsidRPr="001C7AFB" w:rsidRDefault="00B31DB5" w:rsidP="00B31DB5">
      <w:pPr>
        <w:ind w:firstLine="709"/>
        <w:rPr>
          <w:rFonts w:ascii="Times New Roman" w:hAnsi="Times New Roman" w:cs="Times New Roman"/>
          <w:b/>
        </w:rPr>
      </w:pPr>
      <w:r w:rsidRPr="001C7AFB">
        <w:rPr>
          <w:rFonts w:ascii="Times New Roman" w:hAnsi="Times New Roman" w:cs="Times New Roman"/>
          <w:b/>
        </w:rPr>
        <w:t xml:space="preserve">Из русской  поэзии </w:t>
      </w:r>
      <w:r w:rsidRPr="001C7AFB">
        <w:rPr>
          <w:rFonts w:ascii="Times New Roman" w:hAnsi="Times New Roman" w:cs="Times New Roman"/>
          <w:b/>
          <w:lang w:val="en-US"/>
        </w:rPr>
        <w:t>XX</w:t>
      </w:r>
      <w:r w:rsidRPr="001C7AFB">
        <w:rPr>
          <w:rFonts w:ascii="Times New Roman" w:hAnsi="Times New Roman" w:cs="Times New Roman"/>
          <w:b/>
        </w:rPr>
        <w:t xml:space="preserve"> века</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t>Общий обзор и изучение одной из монографических тем (по выбору учителя). Поэзия Серебряного века. Много</w:t>
      </w:r>
      <w:r w:rsidRPr="001C7AFB">
        <w:rPr>
          <w:rFonts w:ascii="Times New Roman" w:hAnsi="Times New Roman" w:cs="Times New Roman"/>
        </w:rPr>
        <w:softHyphen/>
        <w:t xml:space="preserve">образие направлений, жанров, видов лирической поэзии. Вершинные явления русской поэзии </w:t>
      </w:r>
      <w:r w:rsidRPr="001C7AFB">
        <w:rPr>
          <w:rFonts w:ascii="Times New Roman" w:hAnsi="Times New Roman" w:cs="Times New Roman"/>
          <w:lang w:val="en-US"/>
        </w:rPr>
        <w:t>XX</w:t>
      </w:r>
      <w:r w:rsidRPr="001C7AFB">
        <w:rPr>
          <w:rFonts w:ascii="Times New Roman" w:hAnsi="Times New Roman" w:cs="Times New Roman"/>
        </w:rPr>
        <w:t xml:space="preserve"> века.</w:t>
      </w:r>
    </w:p>
    <w:p w:rsidR="00B31DB5" w:rsidRPr="001C7AFB" w:rsidRDefault="00B31DB5" w:rsidP="00B31DB5">
      <w:pPr>
        <w:ind w:firstLine="709"/>
        <w:rPr>
          <w:rFonts w:ascii="Times New Roman" w:hAnsi="Times New Roman" w:cs="Times New Roman"/>
          <w:b/>
        </w:rPr>
      </w:pPr>
      <w:r w:rsidRPr="001C7AFB">
        <w:rPr>
          <w:rFonts w:ascii="Times New Roman" w:hAnsi="Times New Roman" w:cs="Times New Roman"/>
          <w:b/>
        </w:rPr>
        <w:t>Штрихи  к портретам</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b/>
        </w:rPr>
        <w:t>Александр Александрович Блок.</w:t>
      </w:r>
      <w:r w:rsidRPr="001C7AFB">
        <w:rPr>
          <w:rFonts w:ascii="Times New Roman" w:hAnsi="Times New Roman" w:cs="Times New Roman"/>
        </w:rPr>
        <w:t xml:space="preserve"> Слово о поэте.</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t>«Ветер принес издалека...», «Заклятие огнем и мра</w:t>
      </w:r>
      <w:r w:rsidRPr="001C7AFB">
        <w:rPr>
          <w:rFonts w:ascii="Times New Roman" w:hAnsi="Times New Roman" w:cs="Times New Roman"/>
        </w:rPr>
        <w:softHyphen/>
        <w:t>ком», «Как тяжело ходить среди людей...», «О доблестях, о подвигах, о славе...». Высокие идеалы и предчувствие перемен. Трагедия поэта в «страшном мире». Глубокое, проникновенное чувство Родины. Своеобразие лирических интонаций Блока. Образы и ритмы поэта.</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b/>
        </w:rPr>
        <w:t>Сергей Александрович Есенин</w:t>
      </w:r>
      <w:r w:rsidRPr="001C7AFB">
        <w:rPr>
          <w:rFonts w:ascii="Times New Roman" w:hAnsi="Times New Roman" w:cs="Times New Roman"/>
        </w:rPr>
        <w:t>. Слово о поэте.</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t>«Вот уж вечер...», «Той ты, Русь моя родная...», «Край ты мой заброшенный...», «Разбуди меня завтра рано...», «Отговорила роща золотая...». Тема любви в лирике поэта. Народно-песенная основа произведений по</w:t>
      </w:r>
      <w:r w:rsidRPr="001C7AFB">
        <w:rPr>
          <w:rFonts w:ascii="Times New Roman" w:hAnsi="Times New Roman" w:cs="Times New Roman"/>
        </w:rPr>
        <w:softHyphen/>
        <w:t>эта. Сквозные образы в лирике Есенина. Тема России — главная в есенинской поэзии.</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b/>
        </w:rPr>
        <w:t>Владимир Владимирович Маяковский.</w:t>
      </w:r>
      <w:r w:rsidRPr="001C7AFB">
        <w:rPr>
          <w:rFonts w:ascii="Times New Roman" w:hAnsi="Times New Roman" w:cs="Times New Roman"/>
        </w:rPr>
        <w:t xml:space="preserve"> Слово о поэте.</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iCs/>
        </w:rPr>
        <w:lastRenderedPageBreak/>
        <w:t>«Послушайте!»</w:t>
      </w:r>
      <w:r w:rsidRPr="001C7AFB">
        <w:rPr>
          <w:rFonts w:ascii="Times New Roman" w:hAnsi="Times New Roman" w:cs="Times New Roman"/>
          <w:i/>
          <w:iCs/>
        </w:rPr>
        <w:t xml:space="preserve"> </w:t>
      </w:r>
      <w:r w:rsidRPr="001C7AFB">
        <w:rPr>
          <w:rFonts w:ascii="Times New Roman" w:hAnsi="Times New Roman" w:cs="Times New Roman"/>
        </w:rPr>
        <w:t>и другие стихотворения по выбору учи</w:t>
      </w:r>
      <w:r w:rsidRPr="001C7AFB">
        <w:rPr>
          <w:rFonts w:ascii="Times New Roman" w:hAnsi="Times New Roman" w:cs="Times New Roman"/>
        </w:rPr>
        <w:softHyphen/>
        <w:t>теля и учащихся. Новаторство Маяковского-поэта. Своеоб</w:t>
      </w:r>
      <w:r w:rsidRPr="001C7AFB">
        <w:rPr>
          <w:rFonts w:ascii="Times New Roman" w:hAnsi="Times New Roman" w:cs="Times New Roman"/>
        </w:rPr>
        <w:softHyphen/>
        <w:t>разие стиха, ритма, словотворчества. Маяковский о труде поэта.</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b/>
        </w:rPr>
        <w:t>Марина Ивановна Цветаева.</w:t>
      </w:r>
      <w:r w:rsidRPr="001C7AFB">
        <w:rPr>
          <w:rFonts w:ascii="Times New Roman" w:hAnsi="Times New Roman" w:cs="Times New Roman"/>
        </w:rPr>
        <w:t xml:space="preserve"> Слово о поэте. «Идешь,   на  меня  похожий...»,   «Бабушке»,   «Мне  нра</w:t>
      </w:r>
      <w:r w:rsidRPr="001C7AFB">
        <w:rPr>
          <w:rFonts w:ascii="Times New Roman" w:hAnsi="Times New Roman" w:cs="Times New Roman"/>
        </w:rPr>
        <w:softHyphen/>
        <w:t>вится,  что вы больны не мной...»,  «С большою нежностью — потому...», «Откуда такая нежность?..», «Стихи о Москве»</w:t>
      </w:r>
      <w:r w:rsidRPr="001C7AFB">
        <w:rPr>
          <w:rFonts w:ascii="Times New Roman" w:hAnsi="Times New Roman" w:cs="Times New Roman"/>
          <w:b/>
          <w:i/>
        </w:rPr>
        <w:t>.</w:t>
      </w:r>
      <w:r w:rsidRPr="001C7AFB">
        <w:rPr>
          <w:rFonts w:ascii="Times New Roman" w:hAnsi="Times New Roman" w:cs="Times New Roman"/>
          <w:i/>
        </w:rPr>
        <w:t xml:space="preserve"> </w:t>
      </w:r>
      <w:r w:rsidRPr="001C7AFB">
        <w:rPr>
          <w:rFonts w:ascii="Times New Roman" w:hAnsi="Times New Roman" w:cs="Times New Roman"/>
        </w:rPr>
        <w:t>Стихотворения о поэзии, о любви. Особенности поэтики Цветаевой. Традиции и новаторство в творческих поисках поэта.</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b/>
        </w:rPr>
        <w:t>Николай Алексеевич Заболоцкий</w:t>
      </w:r>
      <w:r w:rsidRPr="001C7AFB">
        <w:rPr>
          <w:rFonts w:ascii="Times New Roman" w:hAnsi="Times New Roman" w:cs="Times New Roman"/>
        </w:rPr>
        <w:t>. Слово о поэте.</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t>«Я не ищу гармонии в природе...», «Где-то в поле возле Магадана...», «Можжевеловый куст»</w:t>
      </w:r>
      <w:r w:rsidRPr="001C7AFB">
        <w:rPr>
          <w:rFonts w:ascii="Times New Roman" w:hAnsi="Times New Roman" w:cs="Times New Roman"/>
          <w:b/>
          <w:i/>
        </w:rPr>
        <w:t>.</w:t>
      </w:r>
      <w:r w:rsidRPr="001C7AFB">
        <w:rPr>
          <w:rFonts w:ascii="Times New Roman" w:hAnsi="Times New Roman" w:cs="Times New Roman"/>
          <w:i/>
        </w:rPr>
        <w:t xml:space="preserve"> </w:t>
      </w:r>
      <w:r w:rsidRPr="001C7AFB">
        <w:rPr>
          <w:rFonts w:ascii="Times New Roman" w:hAnsi="Times New Roman" w:cs="Times New Roman"/>
        </w:rPr>
        <w:t>Стихотворения о че</w:t>
      </w:r>
      <w:r w:rsidRPr="001C7AFB">
        <w:rPr>
          <w:rFonts w:ascii="Times New Roman" w:hAnsi="Times New Roman" w:cs="Times New Roman"/>
        </w:rPr>
        <w:softHyphen/>
        <w:t>ловеке и природе. Философская глубина обобщений поэта-мыслителя.</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b/>
        </w:rPr>
        <w:t xml:space="preserve">Анна Андреевна Ахматова.  </w:t>
      </w:r>
      <w:r w:rsidRPr="001C7AFB">
        <w:rPr>
          <w:rFonts w:ascii="Times New Roman" w:hAnsi="Times New Roman" w:cs="Times New Roman"/>
        </w:rPr>
        <w:t>Слово о поэте.</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t xml:space="preserve">Стихотворные произведения из книг </w:t>
      </w:r>
      <w:r w:rsidRPr="001C7AFB">
        <w:rPr>
          <w:rFonts w:ascii="Times New Roman" w:hAnsi="Times New Roman" w:cs="Times New Roman"/>
          <w:iCs/>
        </w:rPr>
        <w:t>«Четки», «Белая стая», «Вечер», «Подорожник», «АИИО И0М1Ш», «Трост</w:t>
      </w:r>
      <w:r w:rsidRPr="001C7AFB">
        <w:rPr>
          <w:rFonts w:ascii="Times New Roman" w:hAnsi="Times New Roman" w:cs="Times New Roman"/>
          <w:iCs/>
        </w:rPr>
        <w:softHyphen/>
        <w:t>ник», «Бег времени».</w:t>
      </w:r>
      <w:r w:rsidRPr="001C7AFB">
        <w:rPr>
          <w:rFonts w:ascii="Times New Roman" w:hAnsi="Times New Roman" w:cs="Times New Roman"/>
          <w:i/>
          <w:iCs/>
        </w:rPr>
        <w:t xml:space="preserve"> </w:t>
      </w:r>
      <w:r w:rsidRPr="001C7AFB">
        <w:rPr>
          <w:rFonts w:ascii="Times New Roman" w:hAnsi="Times New Roman" w:cs="Times New Roman"/>
        </w:rPr>
        <w:t>Трагические интонации в любовной лирике Ахматовой. Стихотворения о любви, о поэте и поэзии. Особенности поэтики ахматовских стихотворений.</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b/>
        </w:rPr>
        <w:t xml:space="preserve">Борис Леонидович Пастернак.  </w:t>
      </w:r>
      <w:r w:rsidRPr="001C7AFB">
        <w:rPr>
          <w:rFonts w:ascii="Times New Roman" w:hAnsi="Times New Roman" w:cs="Times New Roman"/>
        </w:rPr>
        <w:t>Слово о поэте.</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iCs/>
        </w:rPr>
        <w:t xml:space="preserve">«Красавица моя, вся стать...», «Перемена», «Весна в лесу», «Любить иных тяжелый крест...». </w:t>
      </w:r>
      <w:r w:rsidRPr="001C7AFB">
        <w:rPr>
          <w:rFonts w:ascii="Times New Roman" w:hAnsi="Times New Roman" w:cs="Times New Roman"/>
        </w:rPr>
        <w:t>Философская глубина лирики Б. Пастернака. Одухотворенная предмет</w:t>
      </w:r>
      <w:r w:rsidRPr="001C7AFB">
        <w:rPr>
          <w:rFonts w:ascii="Times New Roman" w:hAnsi="Times New Roman" w:cs="Times New Roman"/>
        </w:rPr>
        <w:softHyphen/>
        <w:t>ность пастернаковской поэзии. Приобщение вечных тем к современности в стихах о природе и любви.</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b/>
        </w:rPr>
        <w:t xml:space="preserve">Александр Трифонович Твардовский. </w:t>
      </w:r>
      <w:r w:rsidRPr="001C7AFB">
        <w:rPr>
          <w:rFonts w:ascii="Times New Roman" w:hAnsi="Times New Roman" w:cs="Times New Roman"/>
        </w:rPr>
        <w:t>Слово о поэте.</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iCs/>
          <w:spacing w:val="-3"/>
        </w:rPr>
        <w:t xml:space="preserve">«Урожай», «Родное», «Весенние строчки», «Матери», </w:t>
      </w:r>
      <w:r w:rsidRPr="001C7AFB">
        <w:rPr>
          <w:rFonts w:ascii="Times New Roman" w:hAnsi="Times New Roman" w:cs="Times New Roman"/>
          <w:iCs/>
        </w:rPr>
        <w:t xml:space="preserve">«Страна Муравия» </w:t>
      </w:r>
      <w:r w:rsidRPr="001C7AFB">
        <w:rPr>
          <w:rFonts w:ascii="Times New Roman" w:hAnsi="Times New Roman" w:cs="Times New Roman"/>
        </w:rPr>
        <w:t>(отрывки из поэмы). Стихотворения о Родине, о природе. Интонация и стиль стихотворений.</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t>Теория литературы. Силлабо-тоническая и тоничес</w:t>
      </w:r>
      <w:r w:rsidRPr="001C7AFB">
        <w:rPr>
          <w:rFonts w:ascii="Times New Roman" w:hAnsi="Times New Roman" w:cs="Times New Roman"/>
        </w:rPr>
        <w:softHyphen/>
        <w:t>кая системы стихосложения. Виды рифм. Способы рифмов</w:t>
      </w:r>
      <w:r w:rsidRPr="001C7AFB">
        <w:rPr>
          <w:rFonts w:ascii="Times New Roman" w:hAnsi="Times New Roman" w:cs="Times New Roman"/>
        </w:rPr>
        <w:softHyphen/>
        <w:t>ки (углубление представлений).</w:t>
      </w:r>
    </w:p>
    <w:p w:rsidR="00B31DB5" w:rsidRPr="001C7AFB" w:rsidRDefault="00B31DB5" w:rsidP="00B31DB5">
      <w:pPr>
        <w:ind w:firstLine="709"/>
        <w:rPr>
          <w:rFonts w:ascii="Times New Roman" w:hAnsi="Times New Roman" w:cs="Times New Roman"/>
          <w:b/>
        </w:rPr>
      </w:pPr>
      <w:r w:rsidRPr="001C7AFB">
        <w:rPr>
          <w:rFonts w:ascii="Times New Roman" w:hAnsi="Times New Roman" w:cs="Times New Roman"/>
          <w:b/>
        </w:rPr>
        <w:t xml:space="preserve">Песни  и  романсы на стихи  поэтов </w:t>
      </w:r>
      <w:r w:rsidRPr="001C7AFB">
        <w:rPr>
          <w:rFonts w:ascii="Times New Roman" w:hAnsi="Times New Roman" w:cs="Times New Roman"/>
          <w:b/>
          <w:lang w:val="en-US"/>
        </w:rPr>
        <w:t>XIX</w:t>
      </w:r>
      <w:r w:rsidRPr="001C7AFB">
        <w:rPr>
          <w:rFonts w:ascii="Times New Roman" w:hAnsi="Times New Roman" w:cs="Times New Roman"/>
          <w:b/>
        </w:rPr>
        <w:t>—</w:t>
      </w:r>
      <w:r w:rsidRPr="001C7AFB">
        <w:rPr>
          <w:rFonts w:ascii="Times New Roman" w:hAnsi="Times New Roman" w:cs="Times New Roman"/>
          <w:b/>
          <w:lang w:val="en-US"/>
        </w:rPr>
        <w:t>XX</w:t>
      </w:r>
      <w:r w:rsidRPr="001C7AFB">
        <w:rPr>
          <w:rFonts w:ascii="Times New Roman" w:hAnsi="Times New Roman" w:cs="Times New Roman"/>
          <w:b/>
        </w:rPr>
        <w:t xml:space="preserve"> веков</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t>Н. Языков. «Пловец» («Нелюдимо наше море...»);</w:t>
      </w:r>
      <w:r w:rsidRPr="001C7AFB">
        <w:rPr>
          <w:rFonts w:ascii="Times New Roman" w:hAnsi="Times New Roman" w:cs="Times New Roman"/>
          <w:i/>
        </w:rPr>
        <w:t xml:space="preserve"> </w:t>
      </w:r>
      <w:r w:rsidRPr="001C7AFB">
        <w:rPr>
          <w:rFonts w:ascii="Times New Roman" w:hAnsi="Times New Roman" w:cs="Times New Roman"/>
        </w:rPr>
        <w:t>В. Сол</w:t>
      </w:r>
      <w:r w:rsidRPr="001C7AFB">
        <w:rPr>
          <w:rFonts w:ascii="Times New Roman" w:hAnsi="Times New Roman" w:cs="Times New Roman"/>
        </w:rPr>
        <w:softHyphen/>
        <w:t>логуб. «Серенада» («Закинув плащ, с гитарой под рукой...»); Н. Некрасов. «Тройка» («Что ты жадно глядишь на</w:t>
      </w:r>
      <w:r w:rsidRPr="001C7AFB">
        <w:rPr>
          <w:rFonts w:ascii="Times New Roman" w:hAnsi="Times New Roman" w:cs="Times New Roman"/>
          <w:i/>
        </w:rPr>
        <w:t xml:space="preserve"> </w:t>
      </w:r>
      <w:r w:rsidRPr="001C7AFB">
        <w:rPr>
          <w:rFonts w:ascii="Times New Roman" w:hAnsi="Times New Roman" w:cs="Times New Roman"/>
        </w:rPr>
        <w:t>до</w:t>
      </w:r>
      <w:r w:rsidRPr="001C7AFB">
        <w:rPr>
          <w:rFonts w:ascii="Times New Roman" w:hAnsi="Times New Roman" w:cs="Times New Roman"/>
        </w:rPr>
        <w:softHyphen/>
      </w:r>
      <w:r w:rsidRPr="001C7AFB">
        <w:rPr>
          <w:rFonts w:ascii="Times New Roman" w:hAnsi="Times New Roman" w:cs="Times New Roman"/>
          <w:spacing w:val="-5"/>
        </w:rPr>
        <w:t xml:space="preserve">рогу...»); А. Вертинский. «Доченьки»; Н. Заболоцкий. «В </w:t>
      </w:r>
      <w:r w:rsidRPr="001C7AFB">
        <w:rPr>
          <w:rFonts w:ascii="Times New Roman" w:hAnsi="Times New Roman" w:cs="Times New Roman"/>
        </w:rPr>
        <w:t xml:space="preserve">этой роще березовой...». Романсы и песни как </w:t>
      </w:r>
      <w:proofErr w:type="gramStart"/>
      <w:r w:rsidRPr="001C7AFB">
        <w:rPr>
          <w:rFonts w:ascii="Times New Roman" w:hAnsi="Times New Roman" w:cs="Times New Roman"/>
        </w:rPr>
        <w:t>синтетиче</w:t>
      </w:r>
      <w:r w:rsidR="00472F29">
        <w:rPr>
          <w:rFonts w:ascii="Times New Roman" w:hAnsi="Times New Roman" w:cs="Times New Roman"/>
        </w:rPr>
        <w:pict>
          <v:line id="_x0000_s1027" style="position:absolute;left:0;text-align:left;z-index:251662336;mso-position-horizontal-relative:margin;mso-position-vertical-relative:text" from="687.85pt,499.45pt" to="687.85pt,519.85pt" o:allowincell="f" strokeweight=".25pt">
            <w10:wrap anchorx="margin"/>
          </v:line>
        </w:pict>
      </w:r>
      <w:r w:rsidRPr="001C7AFB">
        <w:rPr>
          <w:rFonts w:ascii="Times New Roman" w:hAnsi="Times New Roman" w:cs="Times New Roman"/>
        </w:rPr>
        <w:t>ский</w:t>
      </w:r>
      <w:proofErr w:type="gramEnd"/>
      <w:r w:rsidRPr="001C7AFB">
        <w:rPr>
          <w:rFonts w:ascii="Times New Roman" w:hAnsi="Times New Roman" w:cs="Times New Roman"/>
        </w:rPr>
        <w:t xml:space="preserve"> жанр, посредством словесного и музыкального ис</w:t>
      </w:r>
      <w:r w:rsidRPr="001C7AFB">
        <w:rPr>
          <w:rFonts w:ascii="Times New Roman" w:hAnsi="Times New Roman" w:cs="Times New Roman"/>
        </w:rPr>
        <w:softHyphen/>
        <w:t>кусства выражающий переживания, мысли, настроения человека.</w:t>
      </w:r>
    </w:p>
    <w:p w:rsidR="00B31DB5" w:rsidRPr="001C7AFB" w:rsidRDefault="00B31DB5" w:rsidP="00B31DB5">
      <w:pPr>
        <w:ind w:firstLine="709"/>
        <w:rPr>
          <w:rFonts w:ascii="Times New Roman" w:hAnsi="Times New Roman" w:cs="Times New Roman"/>
          <w:b/>
        </w:rPr>
      </w:pPr>
      <w:r w:rsidRPr="001C7AFB">
        <w:rPr>
          <w:rFonts w:ascii="Times New Roman" w:hAnsi="Times New Roman" w:cs="Times New Roman"/>
          <w:b/>
        </w:rPr>
        <w:t>Из зарубежной литературы.</w:t>
      </w:r>
    </w:p>
    <w:p w:rsidR="00B31DB5" w:rsidRPr="001C7AFB" w:rsidRDefault="00B31DB5" w:rsidP="00B31DB5">
      <w:pPr>
        <w:ind w:firstLine="709"/>
        <w:rPr>
          <w:rFonts w:ascii="Times New Roman" w:hAnsi="Times New Roman" w:cs="Times New Roman"/>
          <w:b/>
        </w:rPr>
      </w:pPr>
      <w:r w:rsidRPr="001C7AFB">
        <w:rPr>
          <w:rFonts w:ascii="Times New Roman" w:hAnsi="Times New Roman" w:cs="Times New Roman"/>
          <w:b/>
        </w:rPr>
        <w:lastRenderedPageBreak/>
        <w:t xml:space="preserve"> Античная лирика.</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b/>
        </w:rPr>
        <w:t>Гай Валерий Катулл.</w:t>
      </w:r>
      <w:r w:rsidRPr="001C7AFB">
        <w:rPr>
          <w:rFonts w:ascii="Times New Roman" w:hAnsi="Times New Roman" w:cs="Times New Roman"/>
        </w:rPr>
        <w:t xml:space="preserve"> Слово о поэте.</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iCs/>
          <w:spacing w:val="-5"/>
        </w:rPr>
        <w:t xml:space="preserve">«Нет, ни одна средь женщин...», «Нет, не надейся </w:t>
      </w:r>
      <w:r w:rsidRPr="001C7AFB">
        <w:rPr>
          <w:rFonts w:ascii="Times New Roman" w:hAnsi="Times New Roman" w:cs="Times New Roman"/>
          <w:iCs/>
        </w:rPr>
        <w:t xml:space="preserve">приязнь заслужить...». </w:t>
      </w:r>
      <w:r w:rsidRPr="001C7AFB">
        <w:rPr>
          <w:rFonts w:ascii="Times New Roman" w:hAnsi="Times New Roman" w:cs="Times New Roman"/>
        </w:rPr>
        <w:t xml:space="preserve">Любовь как выражение глубокого чувства, духовных взлетов и падений молодого римлянина. Целомудренность, сжатость и тщательная проверка чувств разумом. Пушкин как переводчик Катулла </w:t>
      </w:r>
      <w:r w:rsidRPr="001C7AFB">
        <w:rPr>
          <w:rFonts w:ascii="Times New Roman" w:hAnsi="Times New Roman" w:cs="Times New Roman"/>
          <w:iCs/>
        </w:rPr>
        <w:t>(«Мальчику»).</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b/>
        </w:rPr>
        <w:t>Гораций.</w:t>
      </w:r>
      <w:r w:rsidRPr="001C7AFB">
        <w:rPr>
          <w:rFonts w:ascii="Times New Roman" w:hAnsi="Times New Roman" w:cs="Times New Roman"/>
        </w:rPr>
        <w:t xml:space="preserve"> Слово о поэте.</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iCs/>
        </w:rPr>
        <w:t xml:space="preserve">«Я воздвиг памятник...». </w:t>
      </w:r>
      <w:r w:rsidRPr="001C7AFB">
        <w:rPr>
          <w:rFonts w:ascii="Times New Roman" w:hAnsi="Times New Roman" w:cs="Times New Roman"/>
        </w:rPr>
        <w:t>Поэтическое творчество в системе человеческого бытия. Мысль о поэтических заслу</w:t>
      </w:r>
      <w:r w:rsidRPr="001C7AFB">
        <w:rPr>
          <w:rFonts w:ascii="Times New Roman" w:hAnsi="Times New Roman" w:cs="Times New Roman"/>
        </w:rPr>
        <w:softHyphen/>
        <w:t>гах — знакомство римлян с греческими лириками. Тради</w:t>
      </w:r>
      <w:r w:rsidRPr="001C7AFB">
        <w:rPr>
          <w:rFonts w:ascii="Times New Roman" w:hAnsi="Times New Roman" w:cs="Times New Roman"/>
        </w:rPr>
        <w:softHyphen/>
        <w:t>ции горацианской оды в творчестве Державина и Пушкина.</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b/>
        </w:rPr>
        <w:t>Данте Алигьери.</w:t>
      </w:r>
      <w:r w:rsidRPr="001C7AFB">
        <w:rPr>
          <w:rFonts w:ascii="Times New Roman" w:hAnsi="Times New Roman" w:cs="Times New Roman"/>
        </w:rPr>
        <w:t xml:space="preserve"> Слово о поэте.</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iCs/>
          <w:spacing w:val="-4"/>
        </w:rPr>
        <w:t>«Божественная комедия»</w:t>
      </w:r>
      <w:r w:rsidRPr="001C7AFB">
        <w:rPr>
          <w:rFonts w:ascii="Times New Roman" w:hAnsi="Times New Roman" w:cs="Times New Roman"/>
          <w:i/>
          <w:iCs/>
          <w:spacing w:val="-4"/>
        </w:rPr>
        <w:t xml:space="preserve"> </w:t>
      </w:r>
      <w:r w:rsidRPr="001C7AFB">
        <w:rPr>
          <w:rFonts w:ascii="Times New Roman" w:hAnsi="Times New Roman" w:cs="Times New Roman"/>
          <w:spacing w:val="-4"/>
        </w:rPr>
        <w:t xml:space="preserve">(фрагменты). </w:t>
      </w:r>
      <w:proofErr w:type="gramStart"/>
      <w:r w:rsidRPr="001C7AFB">
        <w:rPr>
          <w:rFonts w:ascii="Times New Roman" w:hAnsi="Times New Roman" w:cs="Times New Roman"/>
          <w:spacing w:val="-4"/>
        </w:rPr>
        <w:t xml:space="preserve">Множественность </w:t>
      </w:r>
      <w:r w:rsidRPr="001C7AFB">
        <w:rPr>
          <w:rFonts w:ascii="Times New Roman" w:hAnsi="Times New Roman" w:cs="Times New Roman"/>
        </w:rPr>
        <w:t>смыслов поэмы: буквальный (изображение загробного мира), аллегорический (движение идеи бытия от мрака к свету, от страданий к радости, от заблуждений к истине, идея восхождения души к духовным высотам через познание мира), моральный (идея воздаяния в загробном мире за земные дела), мистический (интуитивное постижение бо</w:t>
      </w:r>
      <w:r w:rsidRPr="001C7AFB">
        <w:rPr>
          <w:rFonts w:ascii="Times New Roman" w:hAnsi="Times New Roman" w:cs="Times New Roman"/>
        </w:rPr>
        <w:softHyphen/>
        <w:t>жественной идеи через восприятие красоты поэзии как божественного языка, хотя и сотворенного земным чело</w:t>
      </w:r>
      <w:r w:rsidRPr="001C7AFB">
        <w:rPr>
          <w:rFonts w:ascii="Times New Roman" w:hAnsi="Times New Roman" w:cs="Times New Roman"/>
        </w:rPr>
        <w:softHyphen/>
        <w:t>веком, разумом поэта</w:t>
      </w:r>
      <w:proofErr w:type="gramEnd"/>
      <w:r w:rsidRPr="001C7AFB">
        <w:rPr>
          <w:rFonts w:ascii="Times New Roman" w:hAnsi="Times New Roman" w:cs="Times New Roman"/>
        </w:rPr>
        <w:t>). Универсально-философский харак</w:t>
      </w:r>
      <w:r w:rsidRPr="001C7AFB">
        <w:rPr>
          <w:rFonts w:ascii="Times New Roman" w:hAnsi="Times New Roman" w:cs="Times New Roman"/>
        </w:rPr>
        <w:softHyphen/>
        <w:t>тер поэмы.</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b/>
        </w:rPr>
        <w:t>Уильям Шекспир.</w:t>
      </w:r>
      <w:r w:rsidRPr="001C7AFB">
        <w:rPr>
          <w:rFonts w:ascii="Times New Roman" w:hAnsi="Times New Roman" w:cs="Times New Roman"/>
        </w:rPr>
        <w:t xml:space="preserve"> Краткие сведения о жизни и творче</w:t>
      </w:r>
      <w:r w:rsidRPr="001C7AFB">
        <w:rPr>
          <w:rFonts w:ascii="Times New Roman" w:hAnsi="Times New Roman" w:cs="Times New Roman"/>
        </w:rPr>
        <w:softHyphen/>
        <w:t>стве Шекспира. Характеристика гуманизма эпохи Возрож</w:t>
      </w:r>
      <w:r w:rsidRPr="001C7AFB">
        <w:rPr>
          <w:rFonts w:ascii="Times New Roman" w:hAnsi="Times New Roman" w:cs="Times New Roman"/>
        </w:rPr>
        <w:softHyphen/>
        <w:t>дения.</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iCs/>
        </w:rPr>
        <w:t>«Гамлет»</w:t>
      </w:r>
      <w:proofErr w:type="gramStart"/>
      <w:r w:rsidRPr="001C7AFB">
        <w:rPr>
          <w:rFonts w:ascii="Times New Roman" w:hAnsi="Times New Roman" w:cs="Times New Roman"/>
        </w:rPr>
        <w:t>.</w:t>
      </w:r>
      <w:proofErr w:type="gramEnd"/>
      <w:r w:rsidRPr="001C7AFB">
        <w:rPr>
          <w:rFonts w:ascii="Times New Roman" w:hAnsi="Times New Roman" w:cs="Times New Roman"/>
        </w:rPr>
        <w:t xml:space="preserve"> (</w:t>
      </w:r>
      <w:proofErr w:type="gramStart"/>
      <w:r w:rsidRPr="001C7AFB">
        <w:rPr>
          <w:rFonts w:ascii="Times New Roman" w:hAnsi="Times New Roman" w:cs="Times New Roman"/>
        </w:rPr>
        <w:t>о</w:t>
      </w:r>
      <w:proofErr w:type="gramEnd"/>
      <w:r w:rsidRPr="001C7AFB">
        <w:rPr>
          <w:rFonts w:ascii="Times New Roman" w:hAnsi="Times New Roman" w:cs="Times New Roman"/>
        </w:rPr>
        <w:t>бзор с чтением отдельных сцен по выбо</w:t>
      </w:r>
      <w:r w:rsidRPr="001C7AFB">
        <w:rPr>
          <w:rFonts w:ascii="Times New Roman" w:hAnsi="Times New Roman" w:cs="Times New Roman"/>
        </w:rPr>
        <w:softHyphen/>
        <w:t>ру учителя, например: монологи Гамлета из сцены пя</w:t>
      </w:r>
      <w:r w:rsidRPr="001C7AFB">
        <w:rPr>
          <w:rFonts w:ascii="Times New Roman" w:hAnsi="Times New Roman" w:cs="Times New Roman"/>
        </w:rPr>
        <w:softHyphen/>
        <w:t>той  (1-й акт), сцены первой (3-й акт),  сцены четвертой</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spacing w:val="-13"/>
        </w:rPr>
        <w:t xml:space="preserve"> </w:t>
      </w:r>
      <w:r w:rsidRPr="001C7AFB">
        <w:rPr>
          <w:rFonts w:ascii="Times New Roman" w:hAnsi="Times New Roman" w:cs="Times New Roman"/>
        </w:rPr>
        <w:t>(4-й акт). «Гамлет» — «пьеса на все века» (А. Аникст). Общечеловеческое значение героев Шекспира. Образ Гам</w:t>
      </w:r>
      <w:r w:rsidRPr="001C7AFB">
        <w:rPr>
          <w:rFonts w:ascii="Times New Roman" w:hAnsi="Times New Roman" w:cs="Times New Roman"/>
        </w:rPr>
        <w:softHyphen/>
        <w:t>лета, гуманиста эпохи Возрождения. Одиночество Гамлета в его конфликте с реальным миром «расшатавшегося века». Трагизм любви Гамлета и Офелии. Философская глубина трагеди</w:t>
      </w:r>
      <w:proofErr w:type="gramStart"/>
      <w:r w:rsidRPr="001C7AFB">
        <w:rPr>
          <w:rFonts w:ascii="Times New Roman" w:hAnsi="Times New Roman" w:cs="Times New Roman"/>
        </w:rPr>
        <w:t>и«</w:t>
      </w:r>
      <w:proofErr w:type="gramEnd"/>
      <w:r w:rsidRPr="001C7AFB">
        <w:rPr>
          <w:rFonts w:ascii="Times New Roman" w:hAnsi="Times New Roman" w:cs="Times New Roman"/>
        </w:rPr>
        <w:t>Гамлет». Гамлет как вечный образ мировой ли</w:t>
      </w:r>
      <w:r w:rsidRPr="001C7AFB">
        <w:rPr>
          <w:rFonts w:ascii="Times New Roman" w:hAnsi="Times New Roman" w:cs="Times New Roman"/>
        </w:rPr>
        <w:softHyphen/>
        <w:t>тературы. Шекспир и русская литература.</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t>Теория литературы. Трагедия как драматический жанр (углубление понятия).</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b/>
        </w:rPr>
        <w:t>Иоганн Вольфганг Гете.</w:t>
      </w:r>
      <w:r w:rsidRPr="001C7AFB">
        <w:rPr>
          <w:rFonts w:ascii="Times New Roman" w:hAnsi="Times New Roman" w:cs="Times New Roman"/>
        </w:rPr>
        <w:t xml:space="preserve"> Краткие сведения о жизни и творчестве Гете. Характеристика особенностей эпохи Про</w:t>
      </w:r>
      <w:r w:rsidRPr="001C7AFB">
        <w:rPr>
          <w:rFonts w:ascii="Times New Roman" w:hAnsi="Times New Roman" w:cs="Times New Roman"/>
        </w:rPr>
        <w:softHyphen/>
        <w:t>свещения.</w:t>
      </w:r>
    </w:p>
    <w:p w:rsidR="00B31DB5" w:rsidRPr="001C7AFB" w:rsidRDefault="00B31DB5" w:rsidP="00B31DB5">
      <w:pPr>
        <w:ind w:firstLine="709"/>
        <w:rPr>
          <w:rFonts w:ascii="Times New Roman" w:hAnsi="Times New Roman" w:cs="Times New Roman"/>
        </w:rPr>
      </w:pPr>
      <w:proofErr w:type="gramStart"/>
      <w:r w:rsidRPr="001C7AFB">
        <w:rPr>
          <w:rFonts w:ascii="Times New Roman" w:hAnsi="Times New Roman" w:cs="Times New Roman"/>
        </w:rPr>
        <w:t>«Фауст» (обзор с чтением отдельных сцен по выбору учителя, например:</w:t>
      </w:r>
      <w:proofErr w:type="gramEnd"/>
      <w:r w:rsidRPr="001C7AFB">
        <w:rPr>
          <w:rFonts w:ascii="Times New Roman" w:hAnsi="Times New Roman" w:cs="Times New Roman"/>
        </w:rPr>
        <w:t xml:space="preserve"> «Пролог на небесах», «У городских </w:t>
      </w:r>
      <w:r w:rsidRPr="001C7AFB">
        <w:rPr>
          <w:rFonts w:ascii="Times New Roman" w:hAnsi="Times New Roman" w:cs="Times New Roman"/>
          <w:spacing w:val="-7"/>
        </w:rPr>
        <w:t xml:space="preserve">ворот», «Кабинет Фауста», «Сад», «Ночь. </w:t>
      </w:r>
      <w:proofErr w:type="gramStart"/>
      <w:r w:rsidRPr="001C7AFB">
        <w:rPr>
          <w:rFonts w:ascii="Times New Roman" w:hAnsi="Times New Roman" w:cs="Times New Roman"/>
          <w:spacing w:val="-7"/>
        </w:rPr>
        <w:t xml:space="preserve">Улица перед домом </w:t>
      </w:r>
      <w:r w:rsidRPr="001C7AFB">
        <w:rPr>
          <w:rFonts w:ascii="Times New Roman" w:hAnsi="Times New Roman" w:cs="Times New Roman"/>
        </w:rPr>
        <w:t>Гретхен», «Тюрьма», последний монолог Фауста из второй части трагедии).</w:t>
      </w:r>
      <w:proofErr w:type="gramEnd"/>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t>«Фауст» — философская трагедия эпохи Просвещения. Сюжет и композиция трагедии. Борьба добра и зла в мире как движущая сила его развития, динамики бытия. Проти</w:t>
      </w:r>
      <w:r w:rsidRPr="001C7AFB">
        <w:rPr>
          <w:rFonts w:ascii="Times New Roman" w:hAnsi="Times New Roman" w:cs="Times New Roman"/>
        </w:rPr>
        <w:softHyphen/>
        <w:t xml:space="preserve">востояние творческой личности Фауста и неверия, духа сомнения Мефистофеля. Поиски Фаустом справедливости и разумного смысла жизни </w:t>
      </w:r>
      <w:r w:rsidRPr="001C7AFB">
        <w:rPr>
          <w:rFonts w:ascii="Times New Roman" w:hAnsi="Times New Roman" w:cs="Times New Roman"/>
        </w:rPr>
        <w:lastRenderedPageBreak/>
        <w:t>человечества. «Пролог на небе</w:t>
      </w:r>
      <w:r w:rsidRPr="001C7AFB">
        <w:rPr>
          <w:rFonts w:ascii="Times New Roman" w:hAnsi="Times New Roman" w:cs="Times New Roman"/>
        </w:rPr>
        <w:softHyphen/>
        <w:t>сах» — ключ к основной идее трагедии. Смысл противопо</w:t>
      </w:r>
      <w:r w:rsidRPr="001C7AFB">
        <w:rPr>
          <w:rFonts w:ascii="Times New Roman" w:hAnsi="Times New Roman" w:cs="Times New Roman"/>
        </w:rPr>
        <w:softHyphen/>
        <w:t>ставления Фауста и Вагнера, творчества и схоластической рутины. Трагизм любви Фауста и Гретхен.</w:t>
      </w:r>
    </w:p>
    <w:p w:rsidR="00B31DB5" w:rsidRPr="001C7AFB" w:rsidRDefault="00B31DB5" w:rsidP="00B31DB5">
      <w:pPr>
        <w:ind w:firstLine="709"/>
        <w:rPr>
          <w:rFonts w:ascii="Times New Roman" w:hAnsi="Times New Roman" w:cs="Times New Roman"/>
        </w:rPr>
      </w:pPr>
      <w:r w:rsidRPr="001C7AFB">
        <w:rPr>
          <w:rFonts w:ascii="Times New Roman" w:hAnsi="Times New Roman" w:cs="Times New Roman"/>
        </w:rPr>
        <w:t>Итоговый смысл великой трагедии — «Лишь тот достоин жизни и свободы, кто каждый день идет за них на бой». Особенности жанра трагедии «Фауст»: сочетание в ней реальности и элементов условности и фантастики. Фауст как вечный образ мировой литературы. Гете и русская литература.</w:t>
      </w:r>
    </w:p>
    <w:p w:rsidR="00A3353D" w:rsidRDefault="00B31DB5" w:rsidP="00591361">
      <w:pPr>
        <w:ind w:firstLine="709"/>
        <w:rPr>
          <w:rFonts w:ascii="Times New Roman" w:hAnsi="Times New Roman" w:cs="Times New Roman"/>
        </w:rPr>
      </w:pPr>
      <w:r w:rsidRPr="001C7AFB">
        <w:rPr>
          <w:rFonts w:ascii="Times New Roman" w:hAnsi="Times New Roman" w:cs="Times New Roman"/>
        </w:rPr>
        <w:t>Теория литературы. Философско-драматическая по</w:t>
      </w:r>
      <w:r w:rsidRPr="001C7AFB">
        <w:rPr>
          <w:rFonts w:ascii="Times New Roman" w:hAnsi="Times New Roman" w:cs="Times New Roman"/>
        </w:rPr>
        <w:softHyphen/>
        <w:t>эма.</w:t>
      </w:r>
    </w:p>
    <w:p w:rsidR="00EF36C9" w:rsidRPr="001C7AFB" w:rsidRDefault="00EF36C9" w:rsidP="00B31DB5">
      <w:pPr>
        <w:ind w:firstLine="709"/>
        <w:rPr>
          <w:rFonts w:ascii="Times New Roman" w:hAnsi="Times New Roman" w:cs="Times New Roman"/>
        </w:rPr>
      </w:pPr>
    </w:p>
    <w:p w:rsidR="00B31DB5" w:rsidRPr="001C7AFB" w:rsidRDefault="00B31DB5" w:rsidP="006A034E">
      <w:pPr>
        <w:rPr>
          <w:rFonts w:ascii="Times New Roman" w:hAnsi="Times New Roman" w:cs="Times New Roman"/>
          <w:b/>
          <w:sz w:val="28"/>
        </w:rPr>
      </w:pPr>
      <w:r w:rsidRPr="001C7AFB">
        <w:rPr>
          <w:rFonts w:ascii="Times New Roman" w:hAnsi="Times New Roman" w:cs="Times New Roman"/>
          <w:b/>
          <w:sz w:val="28"/>
          <w:szCs w:val="28"/>
        </w:rPr>
        <w:t>Календарно-тематическое планирование уроков       литературы в  9 классе.</w:t>
      </w:r>
      <w:r w:rsidR="006A034E">
        <w:rPr>
          <w:rFonts w:ascii="Times New Roman" w:hAnsi="Times New Roman" w:cs="Times New Roman"/>
          <w:b/>
          <w:sz w:val="28"/>
        </w:rPr>
        <w:t xml:space="preserve">  3ч (102ч)</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6"/>
        <w:gridCol w:w="139"/>
        <w:gridCol w:w="154"/>
        <w:gridCol w:w="309"/>
        <w:gridCol w:w="154"/>
        <w:gridCol w:w="4821"/>
        <w:gridCol w:w="769"/>
        <w:gridCol w:w="5671"/>
        <w:gridCol w:w="312"/>
        <w:gridCol w:w="3167"/>
      </w:tblGrid>
      <w:tr w:rsidR="00B31DB5" w:rsidRPr="001C7AFB" w:rsidTr="008F4930">
        <w:tc>
          <w:tcPr>
            <w:tcW w:w="185" w:type="pct"/>
          </w:tcPr>
          <w:p w:rsidR="00B31DB5" w:rsidRPr="001C7AFB" w:rsidRDefault="00B31DB5" w:rsidP="008F4930">
            <w:pPr>
              <w:rPr>
                <w:rFonts w:ascii="Times New Roman" w:hAnsi="Times New Roman" w:cs="Times New Roman"/>
                <w:b/>
              </w:rPr>
            </w:pPr>
            <w:r w:rsidRPr="001C7AFB">
              <w:rPr>
                <w:rFonts w:ascii="Times New Roman" w:hAnsi="Times New Roman" w:cs="Times New Roman"/>
                <w:b/>
              </w:rPr>
              <w:t>Дата</w:t>
            </w:r>
          </w:p>
        </w:tc>
        <w:tc>
          <w:tcPr>
            <w:tcW w:w="187" w:type="pct"/>
            <w:gridSpan w:val="3"/>
          </w:tcPr>
          <w:p w:rsidR="00B31DB5" w:rsidRPr="001C7AFB" w:rsidRDefault="00B31DB5" w:rsidP="008F4930">
            <w:pPr>
              <w:rPr>
                <w:rFonts w:ascii="Times New Roman" w:hAnsi="Times New Roman" w:cs="Times New Roman"/>
                <w:b/>
              </w:rPr>
            </w:pPr>
            <w:r w:rsidRPr="001C7AFB">
              <w:rPr>
                <w:rFonts w:ascii="Times New Roman" w:hAnsi="Times New Roman" w:cs="Times New Roman"/>
                <w:b/>
              </w:rPr>
              <w:t>№</w:t>
            </w:r>
          </w:p>
          <w:p w:rsidR="00B31DB5" w:rsidRPr="001C7AFB" w:rsidRDefault="00B31DB5" w:rsidP="008F4930">
            <w:pPr>
              <w:rPr>
                <w:rFonts w:ascii="Times New Roman" w:hAnsi="Times New Roman" w:cs="Times New Roman"/>
                <w:b/>
              </w:rPr>
            </w:pPr>
            <w:proofErr w:type="gramStart"/>
            <w:r w:rsidRPr="001C7AFB">
              <w:rPr>
                <w:rFonts w:ascii="Times New Roman" w:hAnsi="Times New Roman" w:cs="Times New Roman"/>
                <w:b/>
              </w:rPr>
              <w:t>п</w:t>
            </w:r>
            <w:proofErr w:type="gramEnd"/>
            <w:r w:rsidRPr="001C7AFB">
              <w:rPr>
                <w:rFonts w:ascii="Times New Roman" w:hAnsi="Times New Roman" w:cs="Times New Roman"/>
                <w:b/>
              </w:rPr>
              <w:t>/п</w:t>
            </w:r>
          </w:p>
        </w:tc>
        <w:tc>
          <w:tcPr>
            <w:tcW w:w="1546" w:type="pct"/>
            <w:gridSpan w:val="2"/>
          </w:tcPr>
          <w:p w:rsidR="00B31DB5" w:rsidRPr="001C7AFB" w:rsidRDefault="00B31DB5" w:rsidP="008F4930">
            <w:pPr>
              <w:pStyle w:val="af5"/>
              <w:jc w:val="center"/>
              <w:rPr>
                <w:rFonts w:ascii="Times New Roman" w:hAnsi="Times New Roman"/>
                <w:b/>
              </w:rPr>
            </w:pPr>
            <w:r w:rsidRPr="001C7AFB">
              <w:rPr>
                <w:rFonts w:ascii="Times New Roman" w:hAnsi="Times New Roman"/>
                <w:b/>
              </w:rPr>
              <w:t>Тема урока</w:t>
            </w:r>
          </w:p>
        </w:tc>
        <w:tc>
          <w:tcPr>
            <w:tcW w:w="239" w:type="pct"/>
          </w:tcPr>
          <w:p w:rsidR="00B31DB5" w:rsidRPr="001C7AFB" w:rsidRDefault="00B31DB5" w:rsidP="008F4930">
            <w:pPr>
              <w:jc w:val="center"/>
              <w:rPr>
                <w:rFonts w:ascii="Times New Roman" w:hAnsi="Times New Roman" w:cs="Times New Roman"/>
                <w:b/>
              </w:rPr>
            </w:pPr>
            <w:r w:rsidRPr="001C7AFB">
              <w:rPr>
                <w:rFonts w:ascii="Times New Roman" w:hAnsi="Times New Roman" w:cs="Times New Roman"/>
                <w:b/>
              </w:rPr>
              <w:t>№ по раз</w:t>
            </w:r>
          </w:p>
          <w:p w:rsidR="00B31DB5" w:rsidRPr="001C7AFB" w:rsidRDefault="00B31DB5" w:rsidP="008F4930">
            <w:pPr>
              <w:jc w:val="center"/>
              <w:rPr>
                <w:rFonts w:ascii="Times New Roman" w:hAnsi="Times New Roman" w:cs="Times New Roman"/>
                <w:b/>
              </w:rPr>
            </w:pPr>
            <w:r w:rsidRPr="001C7AFB">
              <w:rPr>
                <w:rFonts w:ascii="Times New Roman" w:hAnsi="Times New Roman" w:cs="Times New Roman"/>
                <w:b/>
              </w:rPr>
              <w:t xml:space="preserve">делу </w:t>
            </w:r>
          </w:p>
        </w:tc>
        <w:tc>
          <w:tcPr>
            <w:tcW w:w="1859" w:type="pct"/>
            <w:gridSpan w:val="2"/>
          </w:tcPr>
          <w:p w:rsidR="00B31DB5" w:rsidRPr="001C7AFB" w:rsidRDefault="00B31DB5" w:rsidP="008F4930">
            <w:pPr>
              <w:jc w:val="center"/>
              <w:rPr>
                <w:rFonts w:ascii="Times New Roman" w:hAnsi="Times New Roman" w:cs="Times New Roman"/>
                <w:b/>
              </w:rPr>
            </w:pPr>
          </w:p>
          <w:p w:rsidR="00B31DB5" w:rsidRPr="001C7AFB" w:rsidRDefault="00B31DB5" w:rsidP="008F4930">
            <w:pPr>
              <w:jc w:val="center"/>
              <w:rPr>
                <w:rFonts w:ascii="Times New Roman" w:hAnsi="Times New Roman" w:cs="Times New Roman"/>
                <w:b/>
              </w:rPr>
            </w:pPr>
            <w:r w:rsidRPr="001C7AFB">
              <w:rPr>
                <w:rFonts w:ascii="Times New Roman" w:hAnsi="Times New Roman" w:cs="Times New Roman"/>
                <w:b/>
              </w:rPr>
              <w:t>Ключевые компетенции</w:t>
            </w:r>
          </w:p>
        </w:tc>
        <w:tc>
          <w:tcPr>
            <w:tcW w:w="984" w:type="pct"/>
          </w:tcPr>
          <w:p w:rsidR="00B31DB5" w:rsidRPr="001C7AFB" w:rsidRDefault="00B31DB5" w:rsidP="008F4930">
            <w:pPr>
              <w:jc w:val="center"/>
              <w:rPr>
                <w:rFonts w:ascii="Times New Roman" w:hAnsi="Times New Roman" w:cs="Times New Roman"/>
                <w:b/>
              </w:rPr>
            </w:pPr>
          </w:p>
          <w:p w:rsidR="00B31DB5" w:rsidRPr="001C7AFB" w:rsidRDefault="00B31DB5" w:rsidP="008F4930">
            <w:pPr>
              <w:jc w:val="center"/>
              <w:rPr>
                <w:rFonts w:ascii="Times New Roman" w:hAnsi="Times New Roman" w:cs="Times New Roman"/>
                <w:b/>
              </w:rPr>
            </w:pPr>
            <w:r w:rsidRPr="001C7AFB">
              <w:rPr>
                <w:rFonts w:ascii="Times New Roman" w:hAnsi="Times New Roman" w:cs="Times New Roman"/>
                <w:b/>
              </w:rPr>
              <w:t>УУД</w:t>
            </w:r>
          </w:p>
        </w:tc>
      </w:tr>
      <w:tr w:rsidR="00B31DB5" w:rsidRPr="001C7AFB" w:rsidTr="008F4930">
        <w:tc>
          <w:tcPr>
            <w:tcW w:w="5000" w:type="pct"/>
            <w:gridSpan w:val="10"/>
          </w:tcPr>
          <w:p w:rsidR="00B31DB5" w:rsidRPr="001C7AFB" w:rsidRDefault="00B31DB5" w:rsidP="00591361">
            <w:pPr>
              <w:pStyle w:val="af"/>
              <w:ind w:left="0"/>
              <w:rPr>
                <w:b/>
                <w:sz w:val="36"/>
                <w:szCs w:val="36"/>
              </w:rPr>
            </w:pPr>
          </w:p>
          <w:p w:rsidR="00B31DB5" w:rsidRPr="00591361" w:rsidRDefault="00B31DB5" w:rsidP="00591361">
            <w:pPr>
              <w:pStyle w:val="af"/>
              <w:ind w:left="0"/>
              <w:jc w:val="center"/>
              <w:rPr>
                <w:b/>
                <w:sz w:val="36"/>
                <w:szCs w:val="36"/>
              </w:rPr>
            </w:pPr>
            <w:r w:rsidRPr="001C7AFB">
              <w:rPr>
                <w:b/>
                <w:sz w:val="36"/>
                <w:szCs w:val="36"/>
              </w:rPr>
              <w:t>Введение -1ч.</w:t>
            </w:r>
          </w:p>
        </w:tc>
      </w:tr>
      <w:tr w:rsidR="00B31DB5" w:rsidRPr="001C7AFB" w:rsidTr="008F4930">
        <w:trPr>
          <w:trHeight w:val="1863"/>
        </w:trPr>
        <w:tc>
          <w:tcPr>
            <w:tcW w:w="228" w:type="pct"/>
            <w:gridSpan w:val="2"/>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1</w:t>
            </w:r>
          </w:p>
        </w:tc>
        <w:tc>
          <w:tcPr>
            <w:tcW w:w="1546" w:type="pct"/>
            <w:gridSpan w:val="2"/>
          </w:tcPr>
          <w:p w:rsidR="00B31DB5" w:rsidRPr="001C7AFB" w:rsidRDefault="00B31DB5" w:rsidP="008F4930">
            <w:pPr>
              <w:pStyle w:val="af"/>
              <w:ind w:left="0"/>
              <w:rPr>
                <w:sz w:val="22"/>
                <w:szCs w:val="22"/>
              </w:rPr>
            </w:pPr>
            <w:r w:rsidRPr="001C7AFB">
              <w:rPr>
                <w:sz w:val="22"/>
                <w:szCs w:val="22"/>
              </w:rPr>
              <w:t>Литература как искусство слова и ее роль в духовной жизни человека. Выявление уровня литературного развития учащихся</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1</w:t>
            </w:r>
          </w:p>
        </w:tc>
        <w:tc>
          <w:tcPr>
            <w:tcW w:w="1859" w:type="pct"/>
            <w:gridSpan w:val="2"/>
          </w:tcPr>
          <w:p w:rsidR="00B31DB5" w:rsidRPr="001C7AFB" w:rsidRDefault="00B31DB5" w:rsidP="008F4930">
            <w:pPr>
              <w:jc w:val="both"/>
              <w:rPr>
                <w:rFonts w:ascii="Times New Roman" w:hAnsi="Times New Roman" w:cs="Times New Roman"/>
              </w:rPr>
            </w:pPr>
            <w:r w:rsidRPr="001C7AFB">
              <w:rPr>
                <w:rFonts w:ascii="Times New Roman" w:hAnsi="Times New Roman" w:cs="Times New Roman"/>
              </w:rPr>
              <w:t>Знать образную природу словесного искусства, роль литературы в общественной и культурной жизни, особенности литературного процесса.</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 xml:space="preserve">Уметь аргументировано отвечать на вопросы, строить монологическое высказывание, отбирать необходимый материал </w:t>
            </w: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Чтение статьи учебника «О древнерусской литературе» и составление её конспекта. Составление таблицы «Периодизация древнерусской литературы». Чтение «Слова о полку Игореве» в переводе Н. А. Заболоцкого. Подготовка сообщения об истории нахождения рукописи «Слова</w:t>
            </w:r>
          </w:p>
          <w:p w:rsidR="00B31DB5" w:rsidRPr="001C7AFB" w:rsidRDefault="00B31DB5" w:rsidP="008F4930">
            <w:pPr>
              <w:autoSpaceDE w:val="0"/>
              <w:autoSpaceDN w:val="0"/>
              <w:adjustRightInd w:val="0"/>
              <w:rPr>
                <w:rFonts w:ascii="Times New Roman" w:hAnsi="Times New Roman" w:cs="Times New Roman"/>
                <w:sz w:val="17"/>
                <w:szCs w:val="17"/>
              </w:rPr>
            </w:pPr>
            <w:r w:rsidRPr="001C7AFB">
              <w:rPr>
                <w:rFonts w:ascii="Times New Roman" w:hAnsi="Times New Roman" w:cs="Times New Roman"/>
              </w:rPr>
              <w:t xml:space="preserve">о полку Игореве» на основе статьи учебника и </w:t>
            </w:r>
            <w:r w:rsidRPr="001C7AFB">
              <w:rPr>
                <w:rFonts w:ascii="Times New Roman" w:hAnsi="Times New Roman" w:cs="Times New Roman"/>
              </w:rPr>
              <w:lastRenderedPageBreak/>
              <w:t>самостоятельного поиска материалов с использованием справочной литературы и ресурсов Интернета</w:t>
            </w:r>
          </w:p>
        </w:tc>
        <w:tc>
          <w:tcPr>
            <w:tcW w:w="984" w:type="pct"/>
          </w:tcPr>
          <w:p w:rsidR="00B31DB5" w:rsidRPr="001C7AFB" w:rsidRDefault="00B31DB5" w:rsidP="008F4930">
            <w:pPr>
              <w:rPr>
                <w:rFonts w:ascii="Times New Roman" w:hAnsi="Times New Roman" w:cs="Times New Roman"/>
              </w:rPr>
            </w:pPr>
            <w:r w:rsidRPr="001C7AFB">
              <w:rPr>
                <w:rFonts w:ascii="Times New Roman" w:hAnsi="Times New Roman" w:cs="Times New Roman"/>
                <w:snapToGrid w:val="0"/>
              </w:rPr>
              <w:lastRenderedPageBreak/>
              <w:t>Исследование несложных реальных связей и зависимостей. Умение развернуто обосновывать суждения.</w:t>
            </w:r>
          </w:p>
        </w:tc>
      </w:tr>
      <w:tr w:rsidR="00B31DB5" w:rsidRPr="001C7AFB" w:rsidTr="008F4930">
        <w:tc>
          <w:tcPr>
            <w:tcW w:w="5000" w:type="pct"/>
            <w:gridSpan w:val="10"/>
          </w:tcPr>
          <w:p w:rsidR="00B31DB5" w:rsidRPr="001C7AFB" w:rsidRDefault="00B31DB5" w:rsidP="008F4930">
            <w:pPr>
              <w:pStyle w:val="af"/>
              <w:ind w:left="0"/>
              <w:jc w:val="center"/>
              <w:rPr>
                <w:b/>
                <w:sz w:val="22"/>
                <w:szCs w:val="22"/>
              </w:rPr>
            </w:pPr>
          </w:p>
          <w:p w:rsidR="00B31DB5" w:rsidRPr="00591361" w:rsidRDefault="00B31DB5" w:rsidP="00591361">
            <w:pPr>
              <w:pStyle w:val="af"/>
              <w:ind w:left="0"/>
              <w:jc w:val="center"/>
              <w:rPr>
                <w:b/>
                <w:sz w:val="36"/>
                <w:szCs w:val="36"/>
              </w:rPr>
            </w:pPr>
            <w:r w:rsidRPr="001C7AFB">
              <w:rPr>
                <w:b/>
                <w:sz w:val="36"/>
                <w:szCs w:val="36"/>
              </w:rPr>
              <w:t>Из древнерусской литературы - 3ч.</w:t>
            </w:r>
          </w:p>
        </w:tc>
      </w:tr>
      <w:tr w:rsidR="00B31DB5" w:rsidRPr="001C7AFB" w:rsidTr="008F4930">
        <w:tc>
          <w:tcPr>
            <w:tcW w:w="228" w:type="pct"/>
            <w:gridSpan w:val="2"/>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2</w:t>
            </w:r>
          </w:p>
        </w:tc>
        <w:tc>
          <w:tcPr>
            <w:tcW w:w="1546" w:type="pct"/>
            <w:gridSpan w:val="2"/>
          </w:tcPr>
          <w:p w:rsidR="00B31DB5" w:rsidRPr="001C7AFB" w:rsidRDefault="00B31DB5" w:rsidP="008F4930">
            <w:pPr>
              <w:pStyle w:val="af"/>
              <w:ind w:left="0"/>
              <w:rPr>
                <w:sz w:val="22"/>
                <w:szCs w:val="22"/>
              </w:rPr>
            </w:pPr>
            <w:r w:rsidRPr="001C7AFB">
              <w:rPr>
                <w:sz w:val="22"/>
                <w:szCs w:val="22"/>
              </w:rPr>
              <w:t>Литература Древней Руси. Самобытный характер древнерусской литературы. Богатство и разнообразие жанров. «Слово о полку Игореве» - величайший памятник ДРЛ. История открытия памятника. Русская история в «Слове…»</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1</w:t>
            </w:r>
          </w:p>
        </w:tc>
        <w:tc>
          <w:tcPr>
            <w:tcW w:w="1859"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Знать историческую основу памятника, историю его открытия, содержание произведения.</w:t>
            </w:r>
          </w:p>
          <w:p w:rsidR="00B31DB5" w:rsidRPr="001C7AFB" w:rsidRDefault="00B31DB5" w:rsidP="008F4930">
            <w:pPr>
              <w:rPr>
                <w:rFonts w:ascii="Times New Roman" w:hAnsi="Times New Roman" w:cs="Times New Roman"/>
              </w:rPr>
            </w:pPr>
            <w:r w:rsidRPr="001C7AFB">
              <w:rPr>
                <w:rFonts w:ascii="Times New Roman" w:hAnsi="Times New Roman" w:cs="Times New Roman"/>
              </w:rPr>
              <w:t xml:space="preserve">Уметь строить монологическое высказывание, составлять план </w:t>
            </w:r>
            <w:proofErr w:type="gramStart"/>
            <w:r w:rsidRPr="001C7AFB">
              <w:rPr>
                <w:rFonts w:ascii="Times New Roman" w:hAnsi="Times New Roman" w:cs="Times New Roman"/>
              </w:rPr>
              <w:t>прочитанного</w:t>
            </w:r>
            <w:proofErr w:type="gramEnd"/>
            <w:r w:rsidRPr="001C7AFB">
              <w:rPr>
                <w:rFonts w:ascii="Times New Roman" w:hAnsi="Times New Roman" w:cs="Times New Roman"/>
              </w:rPr>
              <w:t>, выделять смысловые части.</w:t>
            </w:r>
          </w:p>
        </w:tc>
        <w:tc>
          <w:tcPr>
            <w:tcW w:w="984" w:type="pct"/>
            <w:vMerge w:val="restart"/>
          </w:tcPr>
          <w:p w:rsidR="00B31DB5" w:rsidRPr="001C7AFB" w:rsidRDefault="00B31DB5" w:rsidP="008F4930">
            <w:pPr>
              <w:rPr>
                <w:rFonts w:ascii="Times New Roman" w:hAnsi="Times New Roman" w:cs="Times New Roman"/>
                <w:snapToGrid w:val="0"/>
              </w:rPr>
            </w:pPr>
            <w:r w:rsidRPr="001C7AFB">
              <w:rPr>
                <w:rFonts w:ascii="Times New Roman" w:hAnsi="Times New Roman" w:cs="Times New Roman"/>
                <w:snapToGrid w:val="0"/>
              </w:rPr>
              <w:t>Исследование несложных реальных связей и зависимостей.</w:t>
            </w:r>
          </w:p>
          <w:p w:rsidR="00B31DB5" w:rsidRPr="001C7AFB" w:rsidRDefault="00B31DB5" w:rsidP="008F4930">
            <w:pPr>
              <w:rPr>
                <w:rFonts w:ascii="Times New Roman" w:hAnsi="Times New Roman" w:cs="Times New Roman"/>
                <w:snapToGrid w:val="0"/>
              </w:rPr>
            </w:pPr>
            <w:r w:rsidRPr="001C7AFB">
              <w:rPr>
                <w:rFonts w:ascii="Times New Roman" w:hAnsi="Times New Roman" w:cs="Times New Roman"/>
                <w:snapToGrid w:val="0"/>
              </w:rPr>
              <w:t>Умение развернуто обосновывать суждения.</w:t>
            </w:r>
          </w:p>
          <w:p w:rsidR="00B31DB5" w:rsidRPr="001C7AFB" w:rsidRDefault="00B31DB5" w:rsidP="008F4930">
            <w:pPr>
              <w:rPr>
                <w:rFonts w:ascii="Times New Roman" w:hAnsi="Times New Roman" w:cs="Times New Roman"/>
                <w:snapToGrid w:val="0"/>
              </w:rPr>
            </w:pPr>
            <w:r w:rsidRPr="001C7AFB">
              <w:rPr>
                <w:rFonts w:ascii="Times New Roman" w:hAnsi="Times New Roman" w:cs="Times New Roman"/>
                <w:snapToGrid w:val="0"/>
              </w:rPr>
              <w:t>Выбор вида чтения в соответствии с поставленной целью</w:t>
            </w:r>
          </w:p>
          <w:p w:rsidR="00B31DB5" w:rsidRPr="001C7AFB" w:rsidRDefault="00B31DB5" w:rsidP="008F4930">
            <w:pPr>
              <w:rPr>
                <w:rFonts w:ascii="Times New Roman" w:hAnsi="Times New Roman" w:cs="Times New Roman"/>
                <w:snapToGrid w:val="0"/>
              </w:rPr>
            </w:pPr>
            <w:r w:rsidRPr="001C7AFB">
              <w:rPr>
                <w:rFonts w:ascii="Times New Roman" w:hAnsi="Times New Roman" w:cs="Times New Roman"/>
                <w:snapToGrid w:val="0"/>
              </w:rPr>
              <w:t>Свободная работа с текстом художественного стиля.</w:t>
            </w:r>
          </w:p>
        </w:tc>
      </w:tr>
      <w:tr w:rsidR="00B31DB5" w:rsidRPr="001C7AFB" w:rsidTr="008F4930">
        <w:tc>
          <w:tcPr>
            <w:tcW w:w="228" w:type="pct"/>
            <w:gridSpan w:val="2"/>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3</w:t>
            </w:r>
          </w:p>
        </w:tc>
        <w:tc>
          <w:tcPr>
            <w:tcW w:w="1546" w:type="pct"/>
            <w:gridSpan w:val="2"/>
          </w:tcPr>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rPr>
              <w:t>Художественные особенности «Слова…»: самобытность содержания, специфика жанра, образов, языка. Проблема авторства «Слова</w:t>
            </w:r>
            <w:r w:rsidRPr="001C7AFB">
              <w:rPr>
                <w:rFonts w:ascii="Times New Roman" w:hAnsi="Times New Roman" w:cs="Times New Roman"/>
                <w:sz w:val="24"/>
                <w:szCs w:val="24"/>
              </w:rPr>
              <w:t>…»</w:t>
            </w:r>
            <w:proofErr w:type="gramStart"/>
            <w:r w:rsidRPr="001C7AFB">
              <w:rPr>
                <w:rFonts w:ascii="Times New Roman" w:hAnsi="Times New Roman" w:cs="Times New Roman"/>
                <w:sz w:val="24"/>
                <w:szCs w:val="24"/>
              </w:rPr>
              <w:t>.«</w:t>
            </w:r>
            <w:proofErr w:type="gramEnd"/>
            <w:r w:rsidRPr="001C7AFB">
              <w:rPr>
                <w:rFonts w:ascii="Times New Roman" w:hAnsi="Times New Roman" w:cs="Times New Roman"/>
                <w:sz w:val="24"/>
                <w:szCs w:val="24"/>
              </w:rPr>
              <w:t>Золотое слово» Святослава и основная идея произведения.</w:t>
            </w:r>
          </w:p>
          <w:p w:rsidR="00B31DB5" w:rsidRPr="001C7AFB" w:rsidRDefault="00B31DB5" w:rsidP="008F4930">
            <w:pPr>
              <w:pStyle w:val="af"/>
              <w:ind w:left="0"/>
              <w:rPr>
                <w:sz w:val="22"/>
                <w:szCs w:val="22"/>
              </w:rPr>
            </w:pP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2</w:t>
            </w:r>
          </w:p>
        </w:tc>
        <w:tc>
          <w:tcPr>
            <w:tcW w:w="1859"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Знать жанр и композицию произведения, нравственно-патриотическую идею «Слова…»; приемы создания героев, худож</w:t>
            </w:r>
            <w:proofErr w:type="gramStart"/>
            <w:r w:rsidRPr="001C7AFB">
              <w:rPr>
                <w:rFonts w:ascii="Times New Roman" w:hAnsi="Times New Roman" w:cs="Times New Roman"/>
              </w:rPr>
              <w:t>.с</w:t>
            </w:r>
            <w:proofErr w:type="gramEnd"/>
            <w:r w:rsidRPr="001C7AFB">
              <w:rPr>
                <w:rFonts w:ascii="Times New Roman" w:hAnsi="Times New Roman" w:cs="Times New Roman"/>
              </w:rPr>
              <w:t>редства выразительности.</w:t>
            </w:r>
          </w:p>
          <w:p w:rsidR="00B31DB5" w:rsidRPr="001C7AFB" w:rsidRDefault="00B31DB5" w:rsidP="008F4930">
            <w:pPr>
              <w:rPr>
                <w:rFonts w:ascii="Times New Roman" w:hAnsi="Times New Roman" w:cs="Times New Roman"/>
              </w:rPr>
            </w:pPr>
            <w:r w:rsidRPr="001C7AFB">
              <w:rPr>
                <w:rFonts w:ascii="Times New Roman" w:hAnsi="Times New Roman" w:cs="Times New Roman"/>
              </w:rPr>
              <w:t>Уметь выделять смысловые части ХТ (худ</w:t>
            </w:r>
            <w:proofErr w:type="gramStart"/>
            <w:r w:rsidRPr="001C7AFB">
              <w:rPr>
                <w:rFonts w:ascii="Times New Roman" w:hAnsi="Times New Roman" w:cs="Times New Roman"/>
              </w:rPr>
              <w:t>.т</w:t>
            </w:r>
            <w:proofErr w:type="gramEnd"/>
            <w:r w:rsidRPr="001C7AFB">
              <w:rPr>
                <w:rFonts w:ascii="Times New Roman" w:hAnsi="Times New Roman" w:cs="Times New Roman"/>
              </w:rPr>
              <w:t>екста), формулировать идею произведения, выразительно читать, соблюдая нормы литературного произношения; характеризовать героя пр-ния, определять роль худож.средств выраз-сти для создания образа и выражения основной идеи произведения</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Составление плана анализа фрагмента «Слова…». Письменный анализ фрагмента «Золотое слово» Святослава». Устный или письменный ответ на проблемный вопрос.</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Домашняя контрольная работа. </w:t>
            </w:r>
            <w:r w:rsidRPr="001C7AFB">
              <w:rPr>
                <w:rFonts w:ascii="Times New Roman" w:hAnsi="Times New Roman" w:cs="Times New Roman"/>
              </w:rPr>
              <w:t>Письменный ответ</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lastRenderedPageBreak/>
              <w:t>на один из проблемных вопросов:</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1. Чем привлекательны образы русских князей в «Слове…»?</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2. Какие идеальные черты русской женщины отразились в образе Ярославны?</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 xml:space="preserve">3. </w:t>
            </w:r>
            <w:proofErr w:type="gramStart"/>
            <w:r w:rsidRPr="001C7AFB">
              <w:rPr>
                <w:rFonts w:ascii="Times New Roman" w:hAnsi="Times New Roman" w:cs="Times New Roman"/>
              </w:rPr>
              <w:t>Каким</w:t>
            </w:r>
            <w:proofErr w:type="gramEnd"/>
            <w:r w:rsidRPr="001C7AFB">
              <w:rPr>
                <w:rFonts w:ascii="Times New Roman" w:hAnsi="Times New Roman" w:cs="Times New Roman"/>
              </w:rPr>
              <w:t xml:space="preserve"> предстаёт в «Слове…» образ Русской земли?</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 xml:space="preserve">4. Каковы способы выражения авторской позиции </w:t>
            </w:r>
            <w:proofErr w:type="gramStart"/>
            <w:r w:rsidRPr="001C7AFB">
              <w:rPr>
                <w:rFonts w:ascii="Times New Roman" w:hAnsi="Times New Roman" w:cs="Times New Roman"/>
              </w:rPr>
              <w:t>в</w:t>
            </w:r>
            <w:proofErr w:type="gramEnd"/>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w:t>
            </w:r>
            <w:proofErr w:type="gramStart"/>
            <w:r w:rsidRPr="001C7AFB">
              <w:rPr>
                <w:rFonts w:ascii="Times New Roman" w:hAnsi="Times New Roman" w:cs="Times New Roman"/>
              </w:rPr>
              <w:t>Слове</w:t>
            </w:r>
            <w:proofErr w:type="gramEnd"/>
            <w:r w:rsidRPr="001C7AFB">
              <w:rPr>
                <w:rFonts w:ascii="Times New Roman" w:hAnsi="Times New Roman" w:cs="Times New Roman"/>
              </w:rPr>
              <w:t>…»?</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Проект. </w:t>
            </w:r>
            <w:r w:rsidRPr="001C7AFB">
              <w:rPr>
                <w:rFonts w:ascii="Times New Roman" w:hAnsi="Times New Roman" w:cs="Times New Roman"/>
              </w:rPr>
              <w:t>Составление электронной презентации</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«Классицизм в изобразительном искусстве»</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28" w:type="pct"/>
            <w:gridSpan w:val="2"/>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4</w:t>
            </w:r>
          </w:p>
        </w:tc>
        <w:tc>
          <w:tcPr>
            <w:tcW w:w="1546" w:type="pct"/>
            <w:gridSpan w:val="2"/>
          </w:tcPr>
          <w:p w:rsidR="00B31DB5" w:rsidRPr="001C7AFB" w:rsidRDefault="00B31DB5" w:rsidP="008F4930">
            <w:pPr>
              <w:autoSpaceDE w:val="0"/>
              <w:autoSpaceDN w:val="0"/>
              <w:adjustRightInd w:val="0"/>
              <w:rPr>
                <w:rFonts w:ascii="Times New Roman" w:hAnsi="Times New Roman" w:cs="Times New Roman"/>
                <w:b/>
                <w:bCs/>
                <w:sz w:val="24"/>
                <w:szCs w:val="24"/>
              </w:rPr>
            </w:pPr>
            <w:r w:rsidRPr="001C7AFB">
              <w:rPr>
                <w:rFonts w:ascii="Times New Roman" w:hAnsi="Times New Roman" w:cs="Times New Roman"/>
                <w:bCs/>
                <w:sz w:val="24"/>
                <w:szCs w:val="24"/>
              </w:rPr>
              <w:t>Центральные образы «Слова…».</w:t>
            </w:r>
            <w:r w:rsidRPr="001C7AFB">
              <w:rPr>
                <w:rFonts w:ascii="Times New Roman" w:hAnsi="Times New Roman" w:cs="Times New Roman"/>
                <w:b/>
                <w:bCs/>
                <w:sz w:val="24"/>
                <w:szCs w:val="24"/>
              </w:rPr>
              <w:t xml:space="preserve"> </w:t>
            </w:r>
            <w:r w:rsidRPr="001C7AFB">
              <w:rPr>
                <w:rFonts w:ascii="Times New Roman" w:hAnsi="Times New Roman" w:cs="Times New Roman"/>
                <w:sz w:val="24"/>
                <w:szCs w:val="24"/>
              </w:rPr>
              <w:t>Образы русских князей. Ярославна как идеальный образ русской женщины. Образ Русской земли. Образ</w:t>
            </w:r>
          </w:p>
          <w:p w:rsidR="00B31DB5" w:rsidRPr="001C7AFB" w:rsidRDefault="00B31DB5" w:rsidP="008F4930">
            <w:pPr>
              <w:pStyle w:val="af"/>
              <w:ind w:left="0"/>
              <w:rPr>
                <w:sz w:val="22"/>
                <w:szCs w:val="22"/>
              </w:rPr>
            </w:pPr>
            <w:r w:rsidRPr="001C7AFB">
              <w:rPr>
                <w:rFonts w:eastAsiaTheme="minorHAnsi"/>
                <w:lang w:eastAsia="en-US"/>
              </w:rPr>
              <w:t>автора. Авторская позиция в «Слове…»</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3</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Выразительное чтение наизусть фрагментов «Слова…». Характеристика героев «Слова…». Выявление характерных для произведений древнерусской литературы тем, образов и приёмов изображения человека. Устный или письменный ответ на вопрос. Участие в коллективном диалоге. Обсуждение иллюстраций</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к «Слову…» (</w:t>
            </w:r>
            <w:proofErr w:type="gramStart"/>
            <w:r w:rsidRPr="001C7AFB">
              <w:rPr>
                <w:rFonts w:ascii="Times New Roman" w:hAnsi="Times New Roman" w:cs="Times New Roman"/>
              </w:rPr>
              <w:t>см</w:t>
            </w:r>
            <w:proofErr w:type="gramEnd"/>
            <w:r w:rsidRPr="001C7AFB">
              <w:rPr>
                <w:rFonts w:ascii="Times New Roman" w:hAnsi="Times New Roman" w:cs="Times New Roman"/>
              </w:rPr>
              <w:t>. практикум «Читаем, думаем, спорим…»).</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Практическая работа. </w:t>
            </w:r>
            <w:r w:rsidRPr="001C7AFB">
              <w:rPr>
                <w:rFonts w:ascii="Times New Roman" w:hAnsi="Times New Roman" w:cs="Times New Roman"/>
              </w:rPr>
              <w:t>Анализ различных форм выражения авторской позиции в «Слове…».</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Подготовка похвального слова Ярославне в стиле поэтики «Слова…». Письменный ответ на один из вопросов:</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1. Чем схожи и различны образы Игоря и Всеволода?</w:t>
            </w:r>
          </w:p>
          <w:p w:rsidR="00B31DB5" w:rsidRPr="001C7AFB" w:rsidRDefault="00B31DB5" w:rsidP="008F4930">
            <w:pPr>
              <w:rPr>
                <w:rFonts w:ascii="Times New Roman" w:hAnsi="Times New Roman" w:cs="Times New Roman"/>
              </w:rPr>
            </w:pPr>
            <w:r w:rsidRPr="001C7AFB">
              <w:rPr>
                <w:rFonts w:ascii="Times New Roman" w:hAnsi="Times New Roman" w:cs="Times New Roman"/>
              </w:rPr>
              <w:t>2. Каким вы представляете себе автора «Слова…»?</w:t>
            </w:r>
          </w:p>
        </w:tc>
        <w:tc>
          <w:tcPr>
            <w:tcW w:w="984" w:type="pct"/>
          </w:tcPr>
          <w:p w:rsidR="00B31DB5" w:rsidRPr="001C7AFB" w:rsidRDefault="00B31DB5" w:rsidP="008F4930">
            <w:pPr>
              <w:rPr>
                <w:rFonts w:ascii="Times New Roman" w:hAnsi="Times New Roman" w:cs="Times New Roman"/>
                <w:snapToGrid w:val="0"/>
              </w:rPr>
            </w:pPr>
            <w:r w:rsidRPr="001C7AFB">
              <w:rPr>
                <w:rFonts w:ascii="Times New Roman" w:hAnsi="Times New Roman" w:cs="Times New Roman"/>
                <w:snapToGrid w:val="0"/>
              </w:rPr>
              <w:t>Работа в группах.</w:t>
            </w:r>
          </w:p>
          <w:p w:rsidR="00B31DB5" w:rsidRPr="001C7AFB" w:rsidRDefault="00B31DB5" w:rsidP="008F4930">
            <w:pPr>
              <w:rPr>
                <w:rFonts w:ascii="Times New Roman" w:hAnsi="Times New Roman" w:cs="Times New Roman"/>
                <w:snapToGrid w:val="0"/>
              </w:rPr>
            </w:pPr>
            <w:r w:rsidRPr="001C7AFB">
              <w:rPr>
                <w:rFonts w:ascii="Times New Roman" w:hAnsi="Times New Roman" w:cs="Times New Roman"/>
                <w:snapToGrid w:val="0"/>
              </w:rPr>
              <w:t>Умение развернуто обосновывать суждения.</w:t>
            </w:r>
          </w:p>
        </w:tc>
      </w:tr>
      <w:tr w:rsidR="00B31DB5" w:rsidRPr="001C7AFB" w:rsidTr="008F4930">
        <w:tc>
          <w:tcPr>
            <w:tcW w:w="5000" w:type="pct"/>
            <w:gridSpan w:val="10"/>
          </w:tcPr>
          <w:p w:rsidR="00B31DB5" w:rsidRPr="006A034E" w:rsidRDefault="006A034E" w:rsidP="006A034E">
            <w:pPr>
              <w:pStyle w:val="af"/>
              <w:ind w:left="0"/>
              <w:rPr>
                <w:b/>
                <w:sz w:val="36"/>
                <w:szCs w:val="36"/>
              </w:rPr>
            </w:pPr>
            <w:r>
              <w:rPr>
                <w:b/>
                <w:sz w:val="36"/>
                <w:szCs w:val="36"/>
              </w:rPr>
              <w:lastRenderedPageBreak/>
              <w:t xml:space="preserve">                                                 </w:t>
            </w:r>
            <w:r w:rsidR="00B31DB5" w:rsidRPr="001C7AFB">
              <w:rPr>
                <w:b/>
                <w:sz w:val="36"/>
                <w:szCs w:val="36"/>
              </w:rPr>
              <w:t>Из русской литературы 18 века- 10ч.</w:t>
            </w:r>
          </w:p>
        </w:tc>
      </w:tr>
      <w:tr w:rsidR="00B31DB5" w:rsidRPr="001C7AFB" w:rsidTr="008F4930">
        <w:tc>
          <w:tcPr>
            <w:tcW w:w="228" w:type="pct"/>
            <w:gridSpan w:val="2"/>
          </w:tcPr>
          <w:p w:rsidR="00B31DB5" w:rsidRPr="001C7AFB" w:rsidRDefault="00B31DB5" w:rsidP="008F4930">
            <w:pPr>
              <w:rPr>
                <w:rFonts w:ascii="Times New Roman" w:hAnsi="Times New Roman" w:cs="Times New Roman"/>
              </w:rPr>
            </w:pPr>
          </w:p>
        </w:tc>
        <w:tc>
          <w:tcPr>
            <w:tcW w:w="192" w:type="pct"/>
            <w:gridSpan w:val="3"/>
          </w:tcPr>
          <w:p w:rsidR="00B31DB5" w:rsidRPr="001C7AFB" w:rsidRDefault="00B31DB5" w:rsidP="008F4930">
            <w:pPr>
              <w:rPr>
                <w:rFonts w:ascii="Times New Roman" w:hAnsi="Times New Roman" w:cs="Times New Roman"/>
              </w:rPr>
            </w:pPr>
            <w:r w:rsidRPr="001C7AFB">
              <w:rPr>
                <w:rFonts w:ascii="Times New Roman" w:hAnsi="Times New Roman" w:cs="Times New Roman"/>
              </w:rPr>
              <w:t>5</w:t>
            </w:r>
          </w:p>
        </w:tc>
        <w:tc>
          <w:tcPr>
            <w:tcW w:w="1498" w:type="pct"/>
          </w:tcPr>
          <w:p w:rsidR="00B31DB5" w:rsidRPr="001C7AFB" w:rsidRDefault="00B31DB5" w:rsidP="008F4930">
            <w:pPr>
              <w:pStyle w:val="af"/>
              <w:ind w:left="0"/>
              <w:rPr>
                <w:sz w:val="22"/>
                <w:szCs w:val="22"/>
              </w:rPr>
            </w:pPr>
            <w:r w:rsidRPr="001C7AFB">
              <w:rPr>
                <w:sz w:val="22"/>
                <w:szCs w:val="22"/>
              </w:rPr>
              <w:t>Классицизм в русском и мировом искусстве.  Общая характеристика русской литературы 18 века. Особенности русского классицизма</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1</w:t>
            </w:r>
          </w:p>
        </w:tc>
        <w:tc>
          <w:tcPr>
            <w:tcW w:w="1762" w:type="pct"/>
          </w:tcPr>
          <w:p w:rsidR="00B31DB5" w:rsidRPr="001C7AFB" w:rsidRDefault="00B31DB5" w:rsidP="008F4930">
            <w:pPr>
              <w:rPr>
                <w:rFonts w:ascii="Times New Roman" w:hAnsi="Times New Roman" w:cs="Times New Roman"/>
              </w:rPr>
            </w:pPr>
            <w:r w:rsidRPr="001C7AFB">
              <w:rPr>
                <w:rFonts w:ascii="Times New Roman" w:hAnsi="Times New Roman" w:cs="Times New Roman"/>
              </w:rPr>
              <w:t>Знать о классицизме в русском и мировом искусстве; общую характеристику русской литературы 18 века; особенности русского классицизма.</w:t>
            </w:r>
          </w:p>
          <w:p w:rsidR="00B31DB5" w:rsidRPr="001C7AFB" w:rsidRDefault="00B31DB5" w:rsidP="008F4930">
            <w:pPr>
              <w:rPr>
                <w:rFonts w:ascii="Times New Roman" w:hAnsi="Times New Roman" w:cs="Times New Roman"/>
              </w:rPr>
            </w:pPr>
            <w:r w:rsidRPr="001C7AFB">
              <w:rPr>
                <w:rFonts w:ascii="Times New Roman" w:hAnsi="Times New Roman" w:cs="Times New Roman"/>
              </w:rPr>
              <w:t>Уметь конспектировать лекцию учителя, строить связное монологическое высказывание на определенную тему.</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Самостоятельная работа</w:t>
            </w:r>
            <w:r w:rsidRPr="001C7AFB">
              <w:rPr>
                <w:rFonts w:ascii="Times New Roman" w:hAnsi="Times New Roman" w:cs="Times New Roman"/>
              </w:rPr>
              <w:t>. Конспектирование статьи учебника «О русской литературе XVIII века». Подготовка сообщения «Классицизм в искусстве». Письменный ответ на вопрос «В чём заключаются достижения литературы XVIII века?» (с использованием материалов практикума «Читаем, думаем, спорим…»). Подготовка устного рассказа о М. В. Ломоносове на основе самостоятельного поиска материалов с использованием справочной литературы и ресурсов Интернета</w:t>
            </w:r>
          </w:p>
        </w:tc>
        <w:tc>
          <w:tcPr>
            <w:tcW w:w="1081" w:type="pct"/>
            <w:gridSpan w:val="2"/>
            <w:vMerge w:val="restart"/>
          </w:tcPr>
          <w:p w:rsidR="00B31DB5" w:rsidRPr="001C7AFB" w:rsidRDefault="00B31DB5" w:rsidP="008F4930">
            <w:pPr>
              <w:rPr>
                <w:rFonts w:ascii="Times New Roman" w:hAnsi="Times New Roman" w:cs="Times New Roman"/>
                <w:snapToGrid w:val="0"/>
              </w:rPr>
            </w:pPr>
            <w:r w:rsidRPr="001C7AFB">
              <w:rPr>
                <w:rFonts w:ascii="Times New Roman" w:hAnsi="Times New Roman" w:cs="Times New Roman"/>
                <w:snapToGrid w:val="0"/>
              </w:rPr>
              <w:t>Исследование несложных реальных связей и зависимостей.</w:t>
            </w:r>
          </w:p>
          <w:p w:rsidR="00B31DB5" w:rsidRPr="001C7AFB" w:rsidRDefault="00B31DB5" w:rsidP="008F4930">
            <w:pPr>
              <w:rPr>
                <w:rFonts w:ascii="Times New Roman" w:hAnsi="Times New Roman" w:cs="Times New Roman"/>
                <w:snapToGrid w:val="0"/>
              </w:rPr>
            </w:pPr>
            <w:r w:rsidRPr="001C7AFB">
              <w:rPr>
                <w:rFonts w:ascii="Times New Roman" w:hAnsi="Times New Roman" w:cs="Times New Roman"/>
                <w:snapToGrid w:val="0"/>
              </w:rPr>
              <w:t>Умение развернуто обосновывать суждения.</w:t>
            </w:r>
          </w:p>
          <w:p w:rsidR="00B31DB5" w:rsidRPr="001C7AFB" w:rsidRDefault="00B31DB5" w:rsidP="008F4930">
            <w:pPr>
              <w:rPr>
                <w:rFonts w:ascii="Times New Roman" w:hAnsi="Times New Roman" w:cs="Times New Roman"/>
                <w:snapToGrid w:val="0"/>
              </w:rPr>
            </w:pPr>
            <w:r w:rsidRPr="001C7AFB">
              <w:rPr>
                <w:rFonts w:ascii="Times New Roman" w:hAnsi="Times New Roman" w:cs="Times New Roman"/>
                <w:snapToGrid w:val="0"/>
              </w:rPr>
              <w:t>Выбор вида чтения в соответствии с поставленной целью</w:t>
            </w:r>
          </w:p>
          <w:p w:rsidR="00B31DB5" w:rsidRPr="001C7AFB" w:rsidRDefault="00B31DB5" w:rsidP="008F4930">
            <w:pPr>
              <w:rPr>
                <w:rFonts w:ascii="Times New Roman" w:hAnsi="Times New Roman" w:cs="Times New Roman"/>
                <w:snapToGrid w:val="0"/>
              </w:rPr>
            </w:pPr>
            <w:r w:rsidRPr="001C7AFB">
              <w:rPr>
                <w:rFonts w:ascii="Times New Roman" w:hAnsi="Times New Roman" w:cs="Times New Roman"/>
                <w:snapToGrid w:val="0"/>
              </w:rPr>
              <w:t>Свободная работа с текстом художественного стиля.</w:t>
            </w:r>
          </w:p>
          <w:p w:rsidR="00B31DB5" w:rsidRPr="001C7AFB" w:rsidRDefault="00B31DB5" w:rsidP="008F4930">
            <w:pPr>
              <w:jc w:val="both"/>
              <w:rPr>
                <w:rFonts w:ascii="Times New Roman" w:hAnsi="Times New Roman" w:cs="Times New Roman"/>
                <w:snapToGrid w:val="0"/>
              </w:rPr>
            </w:pPr>
            <w:r w:rsidRPr="001C7AFB">
              <w:rPr>
                <w:rFonts w:ascii="Times New Roman" w:hAnsi="Times New Roman" w:cs="Times New Roman"/>
                <w:snapToGrid w:val="0"/>
              </w:rPr>
              <w:t>Владение основными видами публичных выступлений (высказывание, монолог, дискуссия, полемика), следование этическим нормам и правилам ведения диалога (диспута).</w:t>
            </w:r>
          </w:p>
          <w:p w:rsidR="00B31DB5" w:rsidRPr="001C7AFB" w:rsidRDefault="00B31DB5" w:rsidP="008F4930">
            <w:pPr>
              <w:jc w:val="both"/>
              <w:rPr>
                <w:rFonts w:ascii="Times New Roman" w:hAnsi="Times New Roman" w:cs="Times New Roman"/>
                <w:snapToGrid w:val="0"/>
              </w:rPr>
            </w:pPr>
            <w:r w:rsidRPr="001C7AFB">
              <w:rPr>
                <w:rFonts w:ascii="Times New Roman" w:hAnsi="Times New Roman" w:cs="Times New Roman"/>
                <w:snapToGrid w:val="0"/>
              </w:rPr>
              <w:t xml:space="preserve">Понимание ценности образования как средства развития культуры личности. Объективное оценивание своих учебных достижений, поведения, черт своей личности; учет мнения других людей при определении собственной позиции и самооценке. Умение соотносить приложенные усилия с полученными результатами своей </w:t>
            </w:r>
            <w:r w:rsidRPr="001C7AFB">
              <w:rPr>
                <w:rFonts w:ascii="Times New Roman" w:hAnsi="Times New Roman" w:cs="Times New Roman"/>
                <w:snapToGrid w:val="0"/>
              </w:rPr>
              <w:lastRenderedPageBreak/>
              <w:t>деятельности.</w:t>
            </w:r>
          </w:p>
          <w:p w:rsidR="00B31DB5" w:rsidRPr="001C7AFB" w:rsidRDefault="00B31DB5" w:rsidP="008F4930">
            <w:pPr>
              <w:jc w:val="both"/>
              <w:rPr>
                <w:rFonts w:ascii="Times New Roman" w:hAnsi="Times New Roman" w:cs="Times New Roman"/>
                <w:snapToGrid w:val="0"/>
              </w:rPr>
            </w:pPr>
            <w:r w:rsidRPr="001C7AFB">
              <w:rPr>
                <w:rFonts w:ascii="Times New Roman" w:hAnsi="Times New Roman" w:cs="Times New Roman"/>
                <w:snapToGrid w:val="0"/>
              </w:rPr>
              <w:t>Владение навыками организации и участия в коллективной деятельности.</w:t>
            </w:r>
          </w:p>
          <w:p w:rsidR="00B31DB5" w:rsidRPr="001C7AFB" w:rsidRDefault="00B31DB5" w:rsidP="008F4930">
            <w:pPr>
              <w:jc w:val="both"/>
              <w:rPr>
                <w:rFonts w:ascii="Times New Roman" w:hAnsi="Times New Roman" w:cs="Times New Roman"/>
                <w:snapToGrid w:val="0"/>
              </w:rPr>
            </w:pPr>
            <w:r w:rsidRPr="001C7AFB">
              <w:rPr>
                <w:rFonts w:ascii="Times New Roman" w:hAnsi="Times New Roman" w:cs="Times New Roman"/>
                <w:snapToGrid w:val="0"/>
              </w:rPr>
              <w:t>Умение отстаивать свою гражданскую позицию, формулировать свои мировоззренческие взгляды.</w:t>
            </w:r>
          </w:p>
        </w:tc>
      </w:tr>
      <w:tr w:rsidR="00B31DB5" w:rsidRPr="001C7AFB" w:rsidTr="008F4930">
        <w:tc>
          <w:tcPr>
            <w:tcW w:w="228" w:type="pct"/>
            <w:gridSpan w:val="2"/>
          </w:tcPr>
          <w:p w:rsidR="00B31DB5" w:rsidRPr="001C7AFB" w:rsidRDefault="00B31DB5" w:rsidP="008F4930">
            <w:pPr>
              <w:rPr>
                <w:rFonts w:ascii="Times New Roman" w:hAnsi="Times New Roman" w:cs="Times New Roman"/>
              </w:rPr>
            </w:pPr>
          </w:p>
        </w:tc>
        <w:tc>
          <w:tcPr>
            <w:tcW w:w="192" w:type="pct"/>
            <w:gridSpan w:val="3"/>
          </w:tcPr>
          <w:p w:rsidR="00B31DB5" w:rsidRPr="001C7AFB" w:rsidRDefault="00B31DB5" w:rsidP="008F4930">
            <w:pPr>
              <w:rPr>
                <w:rFonts w:ascii="Times New Roman" w:hAnsi="Times New Roman" w:cs="Times New Roman"/>
              </w:rPr>
            </w:pPr>
            <w:r w:rsidRPr="001C7AFB">
              <w:rPr>
                <w:rFonts w:ascii="Times New Roman" w:hAnsi="Times New Roman" w:cs="Times New Roman"/>
              </w:rPr>
              <w:t>6</w:t>
            </w:r>
          </w:p>
        </w:tc>
        <w:tc>
          <w:tcPr>
            <w:tcW w:w="1498" w:type="pct"/>
          </w:tcPr>
          <w:p w:rsidR="00B31DB5" w:rsidRPr="001C7AFB" w:rsidRDefault="00B31DB5" w:rsidP="008F4930">
            <w:pPr>
              <w:pStyle w:val="af"/>
              <w:ind w:left="0"/>
              <w:rPr>
                <w:sz w:val="22"/>
                <w:szCs w:val="22"/>
              </w:rPr>
            </w:pPr>
            <w:r w:rsidRPr="001C7AFB">
              <w:rPr>
                <w:sz w:val="22"/>
                <w:szCs w:val="22"/>
              </w:rPr>
              <w:t>М.В.Ломоносов. Слово о поэте и ученом. М.В.Ломоносов – реформатор русского языка и системы стихосложения. «Вечернее размышление о Божием  величестве при случае великого северного сияния». Особенности содержания и формы произведения</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2</w:t>
            </w:r>
          </w:p>
        </w:tc>
        <w:tc>
          <w:tcPr>
            <w:tcW w:w="1762" w:type="pct"/>
          </w:tcPr>
          <w:p w:rsidR="00B31DB5" w:rsidRPr="001C7AFB" w:rsidRDefault="00B31DB5" w:rsidP="008F4930">
            <w:pPr>
              <w:rPr>
                <w:rFonts w:ascii="Times New Roman" w:hAnsi="Times New Roman" w:cs="Times New Roman"/>
              </w:rPr>
            </w:pPr>
            <w:r w:rsidRPr="001C7AFB">
              <w:rPr>
                <w:rFonts w:ascii="Times New Roman" w:hAnsi="Times New Roman" w:cs="Times New Roman"/>
              </w:rPr>
              <w:t>Знать факты жизни и творчества Ломоносова, характерные особенности его поэзии.</w:t>
            </w:r>
          </w:p>
          <w:p w:rsidR="00B31DB5" w:rsidRPr="001C7AFB" w:rsidRDefault="00B31DB5" w:rsidP="008F4930">
            <w:pPr>
              <w:rPr>
                <w:rFonts w:ascii="Times New Roman" w:hAnsi="Times New Roman" w:cs="Times New Roman"/>
              </w:rPr>
            </w:pPr>
            <w:r w:rsidRPr="001C7AFB">
              <w:rPr>
                <w:rFonts w:ascii="Times New Roman" w:hAnsi="Times New Roman" w:cs="Times New Roman"/>
              </w:rPr>
              <w:t>Уметь выразительно читать, выявлять авторскую позицию, определять смысловые части произведения, композицию, находить средства художественной выразительности.</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Составление лексических и историко-культурных комментариев. Устное рецензирование выразительного чтения одноклассников,</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исполнения актёров (</w:t>
            </w:r>
            <w:proofErr w:type="gramStart"/>
            <w:r w:rsidRPr="001C7AFB">
              <w:rPr>
                <w:rFonts w:ascii="Times New Roman" w:hAnsi="Times New Roman" w:cs="Times New Roman"/>
              </w:rPr>
              <w:t>см</w:t>
            </w:r>
            <w:proofErr w:type="gramEnd"/>
            <w:r w:rsidRPr="001C7AFB">
              <w:rPr>
                <w:rFonts w:ascii="Times New Roman" w:hAnsi="Times New Roman" w:cs="Times New Roman"/>
              </w:rPr>
              <w:t>. задания фонохрестоматии).</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 xml:space="preserve">Устный или письменный ответ на вопрос. Участие в </w:t>
            </w:r>
            <w:r w:rsidRPr="001C7AFB">
              <w:rPr>
                <w:rFonts w:ascii="Times New Roman" w:hAnsi="Times New Roman" w:cs="Times New Roman"/>
              </w:rPr>
              <w:lastRenderedPageBreak/>
              <w:t>коллективном диалоге.</w:t>
            </w:r>
            <w:r w:rsidRPr="001C7AFB">
              <w:rPr>
                <w:rFonts w:ascii="Times New Roman" w:hAnsi="Times New Roman" w:cs="Times New Roman"/>
                <w:i/>
                <w:iCs/>
              </w:rPr>
              <w:t xml:space="preserve"> Практическая работа. </w:t>
            </w:r>
            <w:r w:rsidRPr="001C7AFB">
              <w:rPr>
                <w:rFonts w:ascii="Times New Roman" w:hAnsi="Times New Roman" w:cs="Times New Roman"/>
              </w:rPr>
              <w:t>Подбор цитатных примеров к данной в учебнике интерпретации оды «Вечернее размышление…».</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Конспектирование статьи учебника «Михаил Васильевич Ломоносов». Подготовка выразительного чтения наизусть фрагмента оды «Вечернее размышление…» и сообщения об императрице Елизавете Петровне.</w:t>
            </w:r>
          </w:p>
          <w:p w:rsidR="00B31DB5" w:rsidRPr="001C7AFB" w:rsidRDefault="00B31DB5" w:rsidP="008F4930">
            <w:pPr>
              <w:autoSpaceDE w:val="0"/>
              <w:autoSpaceDN w:val="0"/>
              <w:adjustRightInd w:val="0"/>
              <w:rPr>
                <w:rFonts w:ascii="Times New Roman" w:hAnsi="Times New Roman" w:cs="Times New Roman"/>
              </w:rPr>
            </w:pPr>
          </w:p>
        </w:tc>
        <w:tc>
          <w:tcPr>
            <w:tcW w:w="1081" w:type="pct"/>
            <w:gridSpan w:val="2"/>
            <w:vMerge/>
          </w:tcPr>
          <w:p w:rsidR="00B31DB5" w:rsidRPr="001C7AFB" w:rsidRDefault="00B31DB5" w:rsidP="008F4930">
            <w:pPr>
              <w:rPr>
                <w:rFonts w:ascii="Times New Roman" w:hAnsi="Times New Roman" w:cs="Times New Roman"/>
                <w:snapToGrid w:val="0"/>
              </w:rPr>
            </w:pPr>
          </w:p>
        </w:tc>
      </w:tr>
      <w:tr w:rsidR="00B31DB5" w:rsidRPr="001C7AFB" w:rsidTr="008F4930">
        <w:tc>
          <w:tcPr>
            <w:tcW w:w="228" w:type="pct"/>
            <w:gridSpan w:val="2"/>
          </w:tcPr>
          <w:p w:rsidR="00B31DB5" w:rsidRPr="001C7AFB" w:rsidRDefault="00B31DB5" w:rsidP="008F4930">
            <w:pPr>
              <w:rPr>
                <w:rFonts w:ascii="Times New Roman" w:hAnsi="Times New Roman" w:cs="Times New Roman"/>
              </w:rPr>
            </w:pPr>
          </w:p>
        </w:tc>
        <w:tc>
          <w:tcPr>
            <w:tcW w:w="192" w:type="pct"/>
            <w:gridSpan w:val="3"/>
          </w:tcPr>
          <w:p w:rsidR="00B31DB5" w:rsidRPr="001C7AFB" w:rsidRDefault="00B31DB5" w:rsidP="008F4930">
            <w:pPr>
              <w:rPr>
                <w:rFonts w:ascii="Times New Roman" w:hAnsi="Times New Roman" w:cs="Times New Roman"/>
              </w:rPr>
            </w:pPr>
            <w:r w:rsidRPr="001C7AFB">
              <w:rPr>
                <w:rFonts w:ascii="Times New Roman" w:hAnsi="Times New Roman" w:cs="Times New Roman"/>
              </w:rPr>
              <w:t>7</w:t>
            </w:r>
          </w:p>
        </w:tc>
        <w:tc>
          <w:tcPr>
            <w:tcW w:w="1498" w:type="pct"/>
          </w:tcPr>
          <w:p w:rsidR="00B31DB5" w:rsidRPr="001C7AFB" w:rsidRDefault="00B31DB5" w:rsidP="008F4930">
            <w:pPr>
              <w:pStyle w:val="af"/>
              <w:ind w:left="0"/>
              <w:rPr>
                <w:sz w:val="22"/>
                <w:szCs w:val="22"/>
              </w:rPr>
            </w:pPr>
            <w:r w:rsidRPr="001C7AFB">
              <w:rPr>
                <w:sz w:val="22"/>
                <w:szCs w:val="22"/>
              </w:rPr>
              <w:t>М.В.Ломоносов. «Ода на восшествия на Всероссийский престол ея Величества государыни Императрицы Елисаветы Петровны 1747 года».  Ода как жанр лирической поэзии. Прославление Родины, мира, науки и просвещения в произведениях М.В.Ломоносова</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3</w:t>
            </w:r>
          </w:p>
        </w:tc>
        <w:tc>
          <w:tcPr>
            <w:tcW w:w="1762" w:type="pct"/>
          </w:tcPr>
          <w:p w:rsidR="00B31DB5" w:rsidRPr="001C7AFB" w:rsidRDefault="00B31DB5" w:rsidP="008F4930">
            <w:pPr>
              <w:rPr>
                <w:rFonts w:ascii="Times New Roman" w:hAnsi="Times New Roman" w:cs="Times New Roman"/>
              </w:rPr>
            </w:pPr>
            <w:r w:rsidRPr="001C7AFB">
              <w:rPr>
                <w:rFonts w:ascii="Times New Roman" w:hAnsi="Times New Roman" w:cs="Times New Roman"/>
              </w:rPr>
              <w:t>Знать факты жизни и творчества Ломоносова, характерные особенности его поэзии. Уметь выразительно читать, выявлять авторскую позицию, определять смысловые части произведения, композицию, находить средства художественной выразительности.</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Практическая работа. </w:t>
            </w:r>
            <w:r w:rsidRPr="001C7AFB">
              <w:rPr>
                <w:rFonts w:ascii="Times New Roman" w:hAnsi="Times New Roman" w:cs="Times New Roman"/>
              </w:rPr>
              <w:t>Соотнесение содержания оды с особенностями русского просвещения и классицизма (составление таблицы).</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Подготовка выразительного чтения наизусть фрагмента оды. Составление «Похвального слова Елизавете Петровне» с использованием цитат из оды. Письменный ответ на один из вопросов:</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1. Какими способами поэт достигает высокой торжественности и пышности поэтического слога в «Оде на день восшествия…»?</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2. Что прославляет Ломоносов в «Оде на день восшествия…»?</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lastRenderedPageBreak/>
              <w:t>Подготовка сообщения о Державине на основе самостоятельного поиска материалов с использованием справочной литературы и ресурсов Интернета</w:t>
            </w:r>
          </w:p>
        </w:tc>
        <w:tc>
          <w:tcPr>
            <w:tcW w:w="1081" w:type="pct"/>
            <w:gridSpan w:val="2"/>
            <w:vMerge/>
          </w:tcPr>
          <w:p w:rsidR="00B31DB5" w:rsidRPr="001C7AFB" w:rsidRDefault="00B31DB5" w:rsidP="008F4930">
            <w:pPr>
              <w:rPr>
                <w:rFonts w:ascii="Times New Roman" w:hAnsi="Times New Roman" w:cs="Times New Roman"/>
                <w:snapToGrid w:val="0"/>
              </w:rPr>
            </w:pPr>
          </w:p>
        </w:tc>
      </w:tr>
      <w:tr w:rsidR="00B31DB5" w:rsidRPr="001C7AFB" w:rsidTr="008F4930">
        <w:tc>
          <w:tcPr>
            <w:tcW w:w="228" w:type="pct"/>
            <w:gridSpan w:val="2"/>
          </w:tcPr>
          <w:p w:rsidR="00B31DB5" w:rsidRPr="001C7AFB" w:rsidRDefault="00B31DB5" w:rsidP="008F4930">
            <w:pPr>
              <w:rPr>
                <w:rFonts w:ascii="Times New Roman" w:hAnsi="Times New Roman" w:cs="Times New Roman"/>
              </w:rPr>
            </w:pPr>
          </w:p>
        </w:tc>
        <w:tc>
          <w:tcPr>
            <w:tcW w:w="192" w:type="pct"/>
            <w:gridSpan w:val="3"/>
          </w:tcPr>
          <w:p w:rsidR="00B31DB5" w:rsidRPr="001C7AFB" w:rsidRDefault="00B31DB5" w:rsidP="008F4930">
            <w:pPr>
              <w:rPr>
                <w:rFonts w:ascii="Times New Roman" w:hAnsi="Times New Roman" w:cs="Times New Roman"/>
              </w:rPr>
            </w:pPr>
            <w:r w:rsidRPr="001C7AFB">
              <w:rPr>
                <w:rFonts w:ascii="Times New Roman" w:hAnsi="Times New Roman" w:cs="Times New Roman"/>
              </w:rPr>
              <w:t>8</w:t>
            </w:r>
          </w:p>
          <w:p w:rsidR="00B31DB5" w:rsidRPr="001C7AFB" w:rsidRDefault="00B31DB5" w:rsidP="008F4930">
            <w:pPr>
              <w:rPr>
                <w:rFonts w:ascii="Times New Roman" w:hAnsi="Times New Roman" w:cs="Times New Roman"/>
              </w:rPr>
            </w:pPr>
            <w:r w:rsidRPr="001C7AFB">
              <w:rPr>
                <w:rFonts w:ascii="Times New Roman" w:hAnsi="Times New Roman" w:cs="Times New Roman"/>
              </w:rPr>
              <w:t>Вн.чт.</w:t>
            </w:r>
          </w:p>
        </w:tc>
        <w:tc>
          <w:tcPr>
            <w:tcW w:w="1498" w:type="pct"/>
          </w:tcPr>
          <w:p w:rsidR="00B31DB5" w:rsidRPr="001C7AFB" w:rsidRDefault="00B31DB5" w:rsidP="008F4930">
            <w:pPr>
              <w:pStyle w:val="af"/>
              <w:ind w:left="0"/>
              <w:rPr>
                <w:sz w:val="22"/>
                <w:szCs w:val="22"/>
              </w:rPr>
            </w:pPr>
            <w:r w:rsidRPr="001C7AFB">
              <w:rPr>
                <w:sz w:val="22"/>
                <w:szCs w:val="22"/>
              </w:rPr>
              <w:t>Г.Р.Державин. Слово о поэте-философе. Жизнь и творчество Г.Р.Державина. Идеи просвещения и гуманизма в лирике Г.Р.Державина. Обличение несправедливости в стихотворении «Властителям и судиям». Высокий слог и ораторские интонации стихотворения</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4</w:t>
            </w:r>
          </w:p>
        </w:tc>
        <w:tc>
          <w:tcPr>
            <w:tcW w:w="1762" w:type="pct"/>
          </w:tcPr>
          <w:p w:rsidR="00B31DB5" w:rsidRPr="001C7AFB" w:rsidRDefault="00B31DB5" w:rsidP="008F4930">
            <w:pPr>
              <w:rPr>
                <w:rFonts w:ascii="Times New Roman" w:hAnsi="Times New Roman" w:cs="Times New Roman"/>
              </w:rPr>
            </w:pPr>
            <w:r w:rsidRPr="001C7AFB">
              <w:rPr>
                <w:rFonts w:ascii="Times New Roman" w:hAnsi="Times New Roman" w:cs="Times New Roman"/>
              </w:rPr>
              <w:t>Знать факты жизни и творчества Державина, черты классицизма, новаторство поэзии Державина.</w:t>
            </w:r>
          </w:p>
          <w:p w:rsidR="00B31DB5" w:rsidRPr="001C7AFB" w:rsidRDefault="00B31DB5" w:rsidP="008F4930">
            <w:pPr>
              <w:rPr>
                <w:rFonts w:ascii="Times New Roman" w:hAnsi="Times New Roman" w:cs="Times New Roman"/>
              </w:rPr>
            </w:pPr>
            <w:r w:rsidRPr="001C7AFB">
              <w:rPr>
                <w:rFonts w:ascii="Times New Roman" w:hAnsi="Times New Roman" w:cs="Times New Roman"/>
              </w:rPr>
              <w:t>Уметь воспринимать и анализировать поэтический текст, определять место стихотворения в творческой эволюции поэта, понимать сущность мировоззрения автора, его взгляда на роль поэта и назначение поэзии</w:t>
            </w:r>
            <w:proofErr w:type="gramStart"/>
            <w:r w:rsidRPr="001C7AFB">
              <w:rPr>
                <w:rFonts w:ascii="Times New Roman" w:hAnsi="Times New Roman" w:cs="Times New Roman"/>
              </w:rPr>
              <w:t>.</w:t>
            </w:r>
            <w:proofErr w:type="gramEnd"/>
            <w:r w:rsidRPr="001C7AFB">
              <w:rPr>
                <w:rFonts w:ascii="Times New Roman" w:hAnsi="Times New Roman" w:cs="Times New Roman"/>
              </w:rPr>
              <w:t xml:space="preserve"> </w:t>
            </w:r>
            <w:proofErr w:type="gramStart"/>
            <w:r w:rsidRPr="001C7AFB">
              <w:rPr>
                <w:rFonts w:ascii="Times New Roman" w:hAnsi="Times New Roman" w:cs="Times New Roman"/>
                <w:sz w:val="17"/>
                <w:szCs w:val="17"/>
              </w:rPr>
              <w:t>о</w:t>
            </w:r>
            <w:proofErr w:type="gramEnd"/>
            <w:r w:rsidRPr="001C7AFB">
              <w:rPr>
                <w:rFonts w:ascii="Times New Roman" w:hAnsi="Times New Roman" w:cs="Times New Roman"/>
                <w:sz w:val="17"/>
                <w:szCs w:val="17"/>
              </w:rPr>
              <w:t xml:space="preserve">ды с особенностями русского </w:t>
            </w:r>
            <w:r w:rsidRPr="001C7AFB">
              <w:rPr>
                <w:rFonts w:ascii="Times New Roman" w:hAnsi="Times New Roman" w:cs="Times New Roman"/>
              </w:rPr>
              <w:t>Просвещения и классицизма.</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Конспектирование статьи учебника «Гавриил Романович Державин». Подготовка выразительного чтения наизусть оды «Властителям и судиям». Выполнение заданий практикума «Читаем, думаем, спорим…» (раздел о Державине).</w:t>
            </w:r>
          </w:p>
        </w:tc>
        <w:tc>
          <w:tcPr>
            <w:tcW w:w="1081" w:type="pct"/>
            <w:gridSpan w:val="2"/>
            <w:vMerge/>
          </w:tcPr>
          <w:p w:rsidR="00B31DB5" w:rsidRPr="001C7AFB" w:rsidRDefault="00B31DB5" w:rsidP="008F4930">
            <w:pPr>
              <w:rPr>
                <w:rFonts w:ascii="Times New Roman" w:hAnsi="Times New Roman" w:cs="Times New Roman"/>
                <w:snapToGrid w:val="0"/>
              </w:rPr>
            </w:pPr>
          </w:p>
        </w:tc>
      </w:tr>
      <w:tr w:rsidR="00B31DB5" w:rsidRPr="001C7AFB" w:rsidTr="008F4930">
        <w:tc>
          <w:tcPr>
            <w:tcW w:w="228" w:type="pct"/>
            <w:gridSpan w:val="2"/>
          </w:tcPr>
          <w:p w:rsidR="00B31DB5" w:rsidRPr="001C7AFB" w:rsidRDefault="00B31DB5" w:rsidP="008F4930">
            <w:pPr>
              <w:rPr>
                <w:rFonts w:ascii="Times New Roman" w:hAnsi="Times New Roman" w:cs="Times New Roman"/>
              </w:rPr>
            </w:pPr>
          </w:p>
        </w:tc>
        <w:tc>
          <w:tcPr>
            <w:tcW w:w="192" w:type="pct"/>
            <w:gridSpan w:val="3"/>
          </w:tcPr>
          <w:p w:rsidR="00B31DB5" w:rsidRPr="001C7AFB" w:rsidRDefault="00B31DB5" w:rsidP="008F4930">
            <w:pPr>
              <w:rPr>
                <w:rFonts w:ascii="Times New Roman" w:hAnsi="Times New Roman" w:cs="Times New Roman"/>
              </w:rPr>
            </w:pPr>
            <w:r w:rsidRPr="001C7AFB">
              <w:rPr>
                <w:rFonts w:ascii="Times New Roman" w:hAnsi="Times New Roman" w:cs="Times New Roman"/>
              </w:rPr>
              <w:t>9</w:t>
            </w:r>
          </w:p>
        </w:tc>
        <w:tc>
          <w:tcPr>
            <w:tcW w:w="1498" w:type="pct"/>
          </w:tcPr>
          <w:p w:rsidR="00B31DB5" w:rsidRPr="001C7AFB" w:rsidRDefault="00B31DB5" w:rsidP="008F4930">
            <w:pPr>
              <w:pStyle w:val="af"/>
              <w:ind w:left="0"/>
              <w:rPr>
                <w:sz w:val="22"/>
                <w:szCs w:val="22"/>
              </w:rPr>
            </w:pPr>
            <w:r w:rsidRPr="001C7AFB">
              <w:rPr>
                <w:sz w:val="22"/>
                <w:szCs w:val="22"/>
              </w:rPr>
              <w:t>Тема поэта и поэзии в лирике Г.Р.Державина.  Оценка в стихотворении собственного поэтического творчества. «Памятник». Мысль о бессмертии поэта. Традиции и новаторство в лирике Державина</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5</w:t>
            </w:r>
          </w:p>
        </w:tc>
        <w:tc>
          <w:tcPr>
            <w:tcW w:w="1762" w:type="pct"/>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Выразительное чтение стихотворения. Составление лексических и историко-культурных комментариев. Выразительное чтение наизусть. Устное рецензирование выразительного чтения одноклассников, исполнения актёров (</w:t>
            </w:r>
            <w:proofErr w:type="gramStart"/>
            <w:r w:rsidRPr="001C7AFB">
              <w:rPr>
                <w:rFonts w:ascii="Times New Roman" w:hAnsi="Times New Roman" w:cs="Times New Roman"/>
              </w:rPr>
              <w:t>см</w:t>
            </w:r>
            <w:proofErr w:type="gramEnd"/>
            <w:r w:rsidRPr="001C7AFB">
              <w:rPr>
                <w:rFonts w:ascii="Times New Roman" w:hAnsi="Times New Roman" w:cs="Times New Roman"/>
              </w:rPr>
              <w:t>. задания фонохрестоматии). Соотнесение содержания стихотворения с особенностями русского Просвещения и классицизма. Устный или письменный ответ на вопрос. Участие в коллективном диалоге. Вы-</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воды об особенностях художественного мира, проблематики и тематики произведений Г. Р. Державина.</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Практическая работа. </w:t>
            </w:r>
            <w:r w:rsidRPr="001C7AFB">
              <w:rPr>
                <w:rFonts w:ascii="Times New Roman" w:hAnsi="Times New Roman" w:cs="Times New Roman"/>
              </w:rPr>
              <w:t xml:space="preserve">Составление плана ответа на вопрос «В чём видит свои заслуги перед человечеством лирический герой Державина?». </w:t>
            </w:r>
          </w:p>
          <w:p w:rsidR="00B31DB5" w:rsidRPr="001C7AFB" w:rsidRDefault="00B31DB5" w:rsidP="006A034E">
            <w:pPr>
              <w:autoSpaceDE w:val="0"/>
              <w:autoSpaceDN w:val="0"/>
              <w:adjustRightInd w:val="0"/>
              <w:rPr>
                <w:rFonts w:ascii="Times New Roman" w:hAnsi="Times New Roman" w:cs="Times New Roman"/>
              </w:rPr>
            </w:pPr>
            <w:r w:rsidRPr="001C7AFB">
              <w:rPr>
                <w:rFonts w:ascii="Times New Roman" w:hAnsi="Times New Roman" w:cs="Times New Roman"/>
                <w:i/>
                <w:iCs/>
              </w:rPr>
              <w:lastRenderedPageBreak/>
              <w:t xml:space="preserve">Самостоятельная работа. </w:t>
            </w:r>
            <w:r w:rsidRPr="001C7AFB">
              <w:rPr>
                <w:rFonts w:ascii="Times New Roman" w:hAnsi="Times New Roman" w:cs="Times New Roman"/>
              </w:rPr>
              <w:t xml:space="preserve">Подготовка выразительного чтения стихотворения наизусть. Письменный ответ на вопрос «В чём видит свои поэтические заслуги лирический герой стихотворения Державина „Памятник“?». </w:t>
            </w:r>
          </w:p>
        </w:tc>
        <w:tc>
          <w:tcPr>
            <w:tcW w:w="1081" w:type="pct"/>
            <w:gridSpan w:val="2"/>
            <w:vMerge/>
          </w:tcPr>
          <w:p w:rsidR="00B31DB5" w:rsidRPr="001C7AFB" w:rsidRDefault="00B31DB5" w:rsidP="008F4930">
            <w:pPr>
              <w:rPr>
                <w:rFonts w:ascii="Times New Roman" w:hAnsi="Times New Roman" w:cs="Times New Roman"/>
                <w:snapToGrid w:val="0"/>
              </w:rPr>
            </w:pPr>
          </w:p>
        </w:tc>
      </w:tr>
      <w:tr w:rsidR="00B31DB5" w:rsidRPr="001C7AFB" w:rsidTr="008F4930">
        <w:tc>
          <w:tcPr>
            <w:tcW w:w="228" w:type="pct"/>
            <w:gridSpan w:val="2"/>
          </w:tcPr>
          <w:p w:rsidR="00B31DB5" w:rsidRPr="001C7AFB" w:rsidRDefault="00B31DB5" w:rsidP="008F4930">
            <w:pPr>
              <w:rPr>
                <w:rFonts w:ascii="Times New Roman" w:hAnsi="Times New Roman" w:cs="Times New Roman"/>
              </w:rPr>
            </w:pPr>
          </w:p>
        </w:tc>
        <w:tc>
          <w:tcPr>
            <w:tcW w:w="192" w:type="pct"/>
            <w:gridSpan w:val="3"/>
          </w:tcPr>
          <w:p w:rsidR="00B31DB5" w:rsidRPr="001C7AFB" w:rsidRDefault="00B31DB5" w:rsidP="008F4930">
            <w:pPr>
              <w:rPr>
                <w:rFonts w:ascii="Times New Roman" w:hAnsi="Times New Roman" w:cs="Times New Roman"/>
              </w:rPr>
            </w:pPr>
            <w:r w:rsidRPr="001C7AFB">
              <w:rPr>
                <w:rFonts w:ascii="Times New Roman" w:hAnsi="Times New Roman" w:cs="Times New Roman"/>
              </w:rPr>
              <w:t>10</w:t>
            </w:r>
          </w:p>
          <w:p w:rsidR="00B31DB5" w:rsidRPr="001C7AFB" w:rsidRDefault="00B31DB5" w:rsidP="008F4930">
            <w:pPr>
              <w:rPr>
                <w:rFonts w:ascii="Times New Roman" w:hAnsi="Times New Roman" w:cs="Times New Roman"/>
              </w:rPr>
            </w:pPr>
            <w:r w:rsidRPr="001C7AFB">
              <w:rPr>
                <w:rFonts w:ascii="Times New Roman" w:hAnsi="Times New Roman" w:cs="Times New Roman"/>
              </w:rPr>
              <w:t>в/</w:t>
            </w:r>
            <w:proofErr w:type="gramStart"/>
            <w:r w:rsidRPr="001C7AFB">
              <w:rPr>
                <w:rFonts w:ascii="Times New Roman" w:hAnsi="Times New Roman" w:cs="Times New Roman"/>
              </w:rPr>
              <w:t>ч</w:t>
            </w:r>
            <w:proofErr w:type="gramEnd"/>
          </w:p>
        </w:tc>
        <w:tc>
          <w:tcPr>
            <w:tcW w:w="1498" w:type="pct"/>
          </w:tcPr>
          <w:p w:rsidR="00B31DB5" w:rsidRPr="001C7AFB" w:rsidRDefault="00B31DB5" w:rsidP="008F4930">
            <w:pPr>
              <w:pStyle w:val="af"/>
              <w:ind w:left="0"/>
              <w:rPr>
                <w:sz w:val="22"/>
                <w:szCs w:val="22"/>
              </w:rPr>
            </w:pPr>
            <w:r w:rsidRPr="001C7AFB">
              <w:rPr>
                <w:sz w:val="22"/>
                <w:szCs w:val="22"/>
              </w:rPr>
              <w:t>А.Н.Радищев. Слово о писателе. «Путешествие из Петербурга в Москву» (главы). Изображение российской действительности. Критика крепостничества. Обличительный пафос произведения. Жанр путешествия и его содержательное наполнение</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6</w:t>
            </w:r>
          </w:p>
        </w:tc>
        <w:tc>
          <w:tcPr>
            <w:tcW w:w="1762" w:type="pct"/>
          </w:tcPr>
          <w:p w:rsidR="00B31DB5" w:rsidRPr="001C7AFB" w:rsidRDefault="00B31DB5" w:rsidP="008F4930">
            <w:pPr>
              <w:rPr>
                <w:rFonts w:ascii="Times New Roman" w:hAnsi="Times New Roman" w:cs="Times New Roman"/>
              </w:rPr>
            </w:pPr>
            <w:r w:rsidRPr="001C7AFB">
              <w:rPr>
                <w:rFonts w:ascii="Times New Roman" w:hAnsi="Times New Roman" w:cs="Times New Roman"/>
              </w:rPr>
              <w:t>Знать черты сентиментализма, особенности жанра путешествия, просветительские взгляды Радищева.</w:t>
            </w:r>
          </w:p>
          <w:p w:rsidR="00B31DB5" w:rsidRPr="001C7AFB" w:rsidRDefault="00B31DB5" w:rsidP="008F4930">
            <w:pPr>
              <w:rPr>
                <w:rFonts w:ascii="Times New Roman" w:hAnsi="Times New Roman" w:cs="Times New Roman"/>
              </w:rPr>
            </w:pPr>
            <w:r w:rsidRPr="001C7AFB">
              <w:rPr>
                <w:rFonts w:ascii="Times New Roman" w:hAnsi="Times New Roman" w:cs="Times New Roman"/>
              </w:rPr>
              <w:t>Уметь  строить высказывание, определять тему, идею, выявлять авторскую позицию, особенности произведения.</w:t>
            </w:r>
          </w:p>
        </w:tc>
        <w:tc>
          <w:tcPr>
            <w:tcW w:w="1081" w:type="pct"/>
            <w:gridSpan w:val="2"/>
            <w:vMerge/>
          </w:tcPr>
          <w:p w:rsidR="00B31DB5" w:rsidRPr="001C7AFB" w:rsidRDefault="00B31DB5" w:rsidP="008F4930">
            <w:pPr>
              <w:rPr>
                <w:rFonts w:ascii="Times New Roman" w:hAnsi="Times New Roman" w:cs="Times New Roman"/>
                <w:snapToGrid w:val="0"/>
              </w:rPr>
            </w:pPr>
          </w:p>
        </w:tc>
      </w:tr>
      <w:tr w:rsidR="00B31DB5" w:rsidRPr="001C7AFB" w:rsidTr="008F4930">
        <w:tc>
          <w:tcPr>
            <w:tcW w:w="228" w:type="pct"/>
            <w:gridSpan w:val="2"/>
          </w:tcPr>
          <w:p w:rsidR="00B31DB5" w:rsidRPr="001C7AFB" w:rsidRDefault="00B31DB5" w:rsidP="008F4930">
            <w:pPr>
              <w:rPr>
                <w:rFonts w:ascii="Times New Roman" w:hAnsi="Times New Roman" w:cs="Times New Roman"/>
              </w:rPr>
            </w:pPr>
          </w:p>
        </w:tc>
        <w:tc>
          <w:tcPr>
            <w:tcW w:w="192" w:type="pct"/>
            <w:gridSpan w:val="3"/>
          </w:tcPr>
          <w:p w:rsidR="00B31DB5" w:rsidRPr="001C7AFB" w:rsidRDefault="00B31DB5" w:rsidP="008F4930">
            <w:pPr>
              <w:rPr>
                <w:rFonts w:ascii="Times New Roman" w:hAnsi="Times New Roman" w:cs="Times New Roman"/>
              </w:rPr>
            </w:pPr>
            <w:r w:rsidRPr="001C7AFB">
              <w:rPr>
                <w:rFonts w:ascii="Times New Roman" w:hAnsi="Times New Roman" w:cs="Times New Roman"/>
              </w:rPr>
              <w:t>11</w:t>
            </w:r>
          </w:p>
        </w:tc>
        <w:tc>
          <w:tcPr>
            <w:tcW w:w="1498" w:type="pct"/>
          </w:tcPr>
          <w:p w:rsidR="00B31DB5" w:rsidRPr="001C7AFB" w:rsidRDefault="00B31DB5" w:rsidP="008F4930">
            <w:pPr>
              <w:pStyle w:val="af"/>
              <w:ind w:left="0"/>
              <w:rPr>
                <w:sz w:val="22"/>
                <w:szCs w:val="22"/>
              </w:rPr>
            </w:pPr>
            <w:r w:rsidRPr="001C7AFB">
              <w:rPr>
                <w:sz w:val="22"/>
                <w:szCs w:val="22"/>
              </w:rPr>
              <w:t>Н.М.Карамзин. Слово о писателе и историке. Понятие о сентиментализме. «Осень» как произведение сентиментализма. «Бедная Лиза». Внимание писателя к внутренней жизни человека. Утверждение общечеловеческих ценностей</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7</w:t>
            </w:r>
          </w:p>
        </w:tc>
        <w:tc>
          <w:tcPr>
            <w:tcW w:w="1762" w:type="pct"/>
          </w:tcPr>
          <w:p w:rsidR="00B31DB5" w:rsidRPr="001C7AFB" w:rsidRDefault="00B31DB5" w:rsidP="008F4930">
            <w:pPr>
              <w:autoSpaceDE w:val="0"/>
              <w:autoSpaceDN w:val="0"/>
              <w:adjustRightInd w:val="0"/>
              <w:rPr>
                <w:rFonts w:ascii="Times New Roman" w:hAnsi="Times New Roman" w:cs="Times New Roman"/>
                <w:sz w:val="17"/>
                <w:szCs w:val="17"/>
              </w:rPr>
            </w:pPr>
            <w:r w:rsidRPr="001C7AFB">
              <w:rPr>
                <w:rFonts w:ascii="Times New Roman" w:hAnsi="Times New Roman" w:cs="Times New Roman"/>
              </w:rPr>
              <w:t xml:space="preserve">Конспектирование лекции учителя о Карамзине и сентиментализме. Устный рассказ о писателе. </w:t>
            </w:r>
            <w:r w:rsidRPr="001C7AFB">
              <w:rPr>
                <w:rFonts w:ascii="Times New Roman" w:hAnsi="Times New Roman" w:cs="Times New Roman"/>
                <w:i/>
                <w:iCs/>
                <w:sz w:val="17"/>
                <w:szCs w:val="17"/>
              </w:rPr>
              <w:t xml:space="preserve">Практическая работа. </w:t>
            </w:r>
            <w:r w:rsidRPr="001C7AFB">
              <w:rPr>
                <w:rFonts w:ascii="Times New Roman" w:hAnsi="Times New Roman" w:cs="Times New Roman"/>
                <w:sz w:val="17"/>
                <w:szCs w:val="17"/>
              </w:rPr>
              <w:t>Составление плана характе-</w:t>
            </w:r>
          </w:p>
          <w:p w:rsidR="00B31DB5" w:rsidRPr="001C7AFB" w:rsidRDefault="00B31DB5" w:rsidP="008F4930">
            <w:pPr>
              <w:autoSpaceDE w:val="0"/>
              <w:autoSpaceDN w:val="0"/>
              <w:adjustRightInd w:val="0"/>
              <w:rPr>
                <w:rFonts w:ascii="Times New Roman" w:hAnsi="Times New Roman" w:cs="Times New Roman"/>
                <w:sz w:val="17"/>
                <w:szCs w:val="17"/>
              </w:rPr>
            </w:pPr>
            <w:r w:rsidRPr="001C7AFB">
              <w:rPr>
                <w:rFonts w:ascii="Times New Roman" w:hAnsi="Times New Roman" w:cs="Times New Roman"/>
                <w:sz w:val="17"/>
                <w:szCs w:val="17"/>
              </w:rPr>
              <w:t>ристики героев повести.</w:t>
            </w:r>
          </w:p>
          <w:p w:rsidR="00B31DB5" w:rsidRPr="001C7AFB" w:rsidRDefault="00B31DB5" w:rsidP="006A034E">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Конспектирование статьи учебника «Николай Михайлович Карамзин». Письменная характеристика героев повести.</w:t>
            </w:r>
          </w:p>
        </w:tc>
        <w:tc>
          <w:tcPr>
            <w:tcW w:w="1081" w:type="pct"/>
            <w:gridSpan w:val="2"/>
            <w:vMerge/>
          </w:tcPr>
          <w:p w:rsidR="00B31DB5" w:rsidRPr="001C7AFB" w:rsidRDefault="00B31DB5" w:rsidP="008F4930">
            <w:pPr>
              <w:rPr>
                <w:rFonts w:ascii="Times New Roman" w:hAnsi="Times New Roman" w:cs="Times New Roman"/>
                <w:snapToGrid w:val="0"/>
              </w:rPr>
            </w:pPr>
          </w:p>
        </w:tc>
      </w:tr>
      <w:tr w:rsidR="00B31DB5" w:rsidRPr="001C7AFB" w:rsidTr="008F4930">
        <w:tc>
          <w:tcPr>
            <w:tcW w:w="228" w:type="pct"/>
            <w:gridSpan w:val="2"/>
          </w:tcPr>
          <w:p w:rsidR="00B31DB5" w:rsidRPr="001C7AFB" w:rsidRDefault="00B31DB5" w:rsidP="008F4930">
            <w:pPr>
              <w:rPr>
                <w:rFonts w:ascii="Times New Roman" w:hAnsi="Times New Roman" w:cs="Times New Roman"/>
              </w:rPr>
            </w:pPr>
          </w:p>
        </w:tc>
        <w:tc>
          <w:tcPr>
            <w:tcW w:w="192" w:type="pct"/>
            <w:gridSpan w:val="3"/>
          </w:tcPr>
          <w:p w:rsidR="00B31DB5" w:rsidRPr="001C7AFB" w:rsidRDefault="00B31DB5" w:rsidP="008F4930">
            <w:pPr>
              <w:rPr>
                <w:rFonts w:ascii="Times New Roman" w:hAnsi="Times New Roman" w:cs="Times New Roman"/>
              </w:rPr>
            </w:pPr>
            <w:r w:rsidRPr="001C7AFB">
              <w:rPr>
                <w:rFonts w:ascii="Times New Roman" w:hAnsi="Times New Roman" w:cs="Times New Roman"/>
              </w:rPr>
              <w:t>12</w:t>
            </w:r>
          </w:p>
        </w:tc>
        <w:tc>
          <w:tcPr>
            <w:tcW w:w="1498" w:type="pct"/>
          </w:tcPr>
          <w:p w:rsidR="00B31DB5" w:rsidRPr="001C7AFB" w:rsidRDefault="00B31DB5" w:rsidP="008F4930">
            <w:pPr>
              <w:pStyle w:val="af"/>
              <w:ind w:left="0"/>
              <w:rPr>
                <w:sz w:val="22"/>
                <w:szCs w:val="22"/>
              </w:rPr>
            </w:pPr>
            <w:r w:rsidRPr="001C7AFB">
              <w:rPr>
                <w:sz w:val="22"/>
                <w:szCs w:val="22"/>
              </w:rPr>
              <w:t>«Бедная Лиза» как произведение сентиментализма. Новые черты русской литературы</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8</w:t>
            </w:r>
          </w:p>
        </w:tc>
        <w:tc>
          <w:tcPr>
            <w:tcW w:w="1762" w:type="pct"/>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Черты сентиментализма в повести „Бедная Лиза“».</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Письменный ответ на вопрос «Почему повесть „Бедная Лиза“ следует отнести к произведениям сентиментализма?». Чтение произведений Карамзина и фрагментов исторического труда писателя «История государства Российского» (глава о Смутном времени и др.).</w:t>
            </w:r>
          </w:p>
        </w:tc>
        <w:tc>
          <w:tcPr>
            <w:tcW w:w="1081" w:type="pct"/>
            <w:gridSpan w:val="2"/>
            <w:vMerge/>
          </w:tcPr>
          <w:p w:rsidR="00B31DB5" w:rsidRPr="001C7AFB" w:rsidRDefault="00B31DB5" w:rsidP="008F4930">
            <w:pPr>
              <w:rPr>
                <w:rFonts w:ascii="Times New Roman" w:hAnsi="Times New Roman" w:cs="Times New Roman"/>
                <w:snapToGrid w:val="0"/>
              </w:rPr>
            </w:pPr>
          </w:p>
        </w:tc>
      </w:tr>
      <w:tr w:rsidR="00B31DB5" w:rsidRPr="001C7AFB" w:rsidTr="008F4930">
        <w:tc>
          <w:tcPr>
            <w:tcW w:w="228" w:type="pct"/>
            <w:gridSpan w:val="2"/>
          </w:tcPr>
          <w:p w:rsidR="00B31DB5" w:rsidRPr="001C7AFB" w:rsidRDefault="00B31DB5" w:rsidP="008F4930">
            <w:pPr>
              <w:rPr>
                <w:rFonts w:ascii="Times New Roman" w:hAnsi="Times New Roman" w:cs="Times New Roman"/>
              </w:rPr>
            </w:pPr>
          </w:p>
        </w:tc>
        <w:tc>
          <w:tcPr>
            <w:tcW w:w="192" w:type="pct"/>
            <w:gridSpan w:val="3"/>
          </w:tcPr>
          <w:p w:rsidR="00B31DB5" w:rsidRPr="001C7AFB" w:rsidRDefault="00B31DB5" w:rsidP="008F4930">
            <w:pPr>
              <w:rPr>
                <w:rFonts w:ascii="Times New Roman" w:hAnsi="Times New Roman" w:cs="Times New Roman"/>
              </w:rPr>
            </w:pPr>
            <w:r w:rsidRPr="001C7AFB">
              <w:rPr>
                <w:rFonts w:ascii="Times New Roman" w:hAnsi="Times New Roman" w:cs="Times New Roman"/>
              </w:rPr>
              <w:t>13</w:t>
            </w:r>
          </w:p>
        </w:tc>
        <w:tc>
          <w:tcPr>
            <w:tcW w:w="1498" w:type="pct"/>
          </w:tcPr>
          <w:p w:rsidR="00B31DB5" w:rsidRPr="001C7AFB" w:rsidRDefault="00B31DB5" w:rsidP="008F4930">
            <w:pPr>
              <w:autoSpaceDE w:val="0"/>
              <w:autoSpaceDN w:val="0"/>
              <w:adjustRightInd w:val="0"/>
              <w:rPr>
                <w:rFonts w:ascii="Times New Roman" w:hAnsi="Times New Roman" w:cs="Times New Roman"/>
                <w:bCs/>
                <w:sz w:val="24"/>
                <w:szCs w:val="24"/>
              </w:rPr>
            </w:pPr>
            <w:r w:rsidRPr="001C7AFB">
              <w:rPr>
                <w:rFonts w:ascii="Times New Roman" w:hAnsi="Times New Roman" w:cs="Times New Roman"/>
                <w:bCs/>
                <w:sz w:val="24"/>
                <w:szCs w:val="24"/>
              </w:rPr>
              <w:t>Н. М. Карамзин.</w:t>
            </w:r>
          </w:p>
          <w:p w:rsidR="00B31DB5" w:rsidRPr="001C7AFB" w:rsidRDefault="00B31DB5" w:rsidP="008F4930">
            <w:pPr>
              <w:autoSpaceDE w:val="0"/>
              <w:autoSpaceDN w:val="0"/>
              <w:adjustRightInd w:val="0"/>
              <w:rPr>
                <w:rFonts w:ascii="Times New Roman" w:hAnsi="Times New Roman" w:cs="Times New Roman"/>
                <w:b/>
                <w:bCs/>
                <w:sz w:val="24"/>
                <w:szCs w:val="24"/>
              </w:rPr>
            </w:pPr>
            <w:r w:rsidRPr="001C7AFB">
              <w:rPr>
                <w:rFonts w:ascii="Times New Roman" w:hAnsi="Times New Roman" w:cs="Times New Roman"/>
                <w:bCs/>
                <w:sz w:val="24"/>
                <w:szCs w:val="24"/>
              </w:rPr>
              <w:t>«Осень» и другие произведения писателя.</w:t>
            </w:r>
            <w:r w:rsidRPr="001C7AFB">
              <w:rPr>
                <w:rFonts w:ascii="Times New Roman" w:hAnsi="Times New Roman" w:cs="Times New Roman"/>
                <w:b/>
                <w:bCs/>
                <w:sz w:val="24"/>
                <w:szCs w:val="24"/>
              </w:rPr>
              <w:t xml:space="preserve"> </w:t>
            </w:r>
            <w:r w:rsidRPr="001C7AFB">
              <w:rPr>
                <w:rFonts w:ascii="Times New Roman" w:hAnsi="Times New Roman" w:cs="Times New Roman"/>
                <w:b/>
                <w:bCs/>
                <w:i/>
                <w:iCs/>
                <w:sz w:val="24"/>
                <w:szCs w:val="24"/>
              </w:rPr>
              <w:t xml:space="preserve"> </w:t>
            </w:r>
            <w:r w:rsidRPr="001C7AFB">
              <w:rPr>
                <w:rFonts w:ascii="Times New Roman" w:hAnsi="Times New Roman" w:cs="Times New Roman"/>
                <w:sz w:val="24"/>
                <w:szCs w:val="24"/>
              </w:rPr>
              <w:lastRenderedPageBreak/>
              <w:t>«Осень» как</w:t>
            </w:r>
            <w:r w:rsidRPr="001C7AFB">
              <w:rPr>
                <w:rFonts w:ascii="Times New Roman" w:hAnsi="Times New Roman" w:cs="Times New Roman"/>
                <w:b/>
                <w:bCs/>
                <w:sz w:val="24"/>
                <w:szCs w:val="24"/>
              </w:rPr>
              <w:t xml:space="preserve"> </w:t>
            </w:r>
            <w:r w:rsidRPr="001C7AFB">
              <w:rPr>
                <w:rFonts w:ascii="Times New Roman" w:hAnsi="Times New Roman" w:cs="Times New Roman"/>
                <w:sz w:val="24"/>
                <w:szCs w:val="24"/>
              </w:rPr>
              <w:t>произведение сентиментализма.</w:t>
            </w:r>
          </w:p>
          <w:p w:rsidR="00B31DB5" w:rsidRPr="001C7AFB" w:rsidRDefault="00B31DB5" w:rsidP="008F4930">
            <w:pPr>
              <w:pStyle w:val="af"/>
              <w:ind w:left="0"/>
              <w:rPr>
                <w:sz w:val="22"/>
                <w:szCs w:val="22"/>
              </w:rPr>
            </w:pPr>
            <w:r w:rsidRPr="001C7AFB">
              <w:rPr>
                <w:rFonts w:eastAsiaTheme="minorHAnsi"/>
                <w:lang w:eastAsia="en-US"/>
              </w:rPr>
              <w:t>Стихотворение в актёрском исполнении.</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lastRenderedPageBreak/>
              <w:t>9</w:t>
            </w:r>
          </w:p>
        </w:tc>
        <w:tc>
          <w:tcPr>
            <w:tcW w:w="1762" w:type="pct"/>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Выразительное чтение стихотворения. Устное рецензирование выразительного чтения одноклассников, исполнения актёров (</w:t>
            </w:r>
            <w:proofErr w:type="gramStart"/>
            <w:r w:rsidRPr="001C7AFB">
              <w:rPr>
                <w:rFonts w:ascii="Times New Roman" w:hAnsi="Times New Roman" w:cs="Times New Roman"/>
              </w:rPr>
              <w:t>см</w:t>
            </w:r>
            <w:proofErr w:type="gramEnd"/>
            <w:r w:rsidRPr="001C7AFB">
              <w:rPr>
                <w:rFonts w:ascii="Times New Roman" w:hAnsi="Times New Roman" w:cs="Times New Roman"/>
              </w:rPr>
              <w:t>. задания фонохрестоматии).</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lastRenderedPageBreak/>
              <w:t>Устное монологическое высказывание. Устный или письменный ответ на вопрос (с использованием цитирования). Участие в коллективном диалоге.</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Практическая работа. </w:t>
            </w:r>
            <w:r w:rsidRPr="001C7AFB">
              <w:rPr>
                <w:rFonts w:ascii="Times New Roman" w:hAnsi="Times New Roman" w:cs="Times New Roman"/>
              </w:rPr>
              <w:t>Анализ языка стихотворения «Осень».</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Подготовка выразительного чтения стихотворения наизусть и его письменный анализ. Подготовка к контрольному сочинению</w:t>
            </w:r>
          </w:p>
        </w:tc>
        <w:tc>
          <w:tcPr>
            <w:tcW w:w="1081" w:type="pct"/>
            <w:gridSpan w:val="2"/>
            <w:vMerge/>
          </w:tcPr>
          <w:p w:rsidR="00B31DB5" w:rsidRPr="001C7AFB" w:rsidRDefault="00B31DB5" w:rsidP="008F4930">
            <w:pPr>
              <w:rPr>
                <w:rFonts w:ascii="Times New Roman" w:hAnsi="Times New Roman" w:cs="Times New Roman"/>
                <w:snapToGrid w:val="0"/>
              </w:rPr>
            </w:pPr>
          </w:p>
        </w:tc>
      </w:tr>
      <w:tr w:rsidR="00B31DB5" w:rsidRPr="001C7AFB" w:rsidTr="008F4930">
        <w:tc>
          <w:tcPr>
            <w:tcW w:w="228" w:type="pct"/>
            <w:gridSpan w:val="2"/>
          </w:tcPr>
          <w:p w:rsidR="00B31DB5" w:rsidRPr="001C7AFB" w:rsidRDefault="00B31DB5" w:rsidP="008F4930">
            <w:pPr>
              <w:rPr>
                <w:rFonts w:ascii="Times New Roman" w:hAnsi="Times New Roman" w:cs="Times New Roman"/>
              </w:rPr>
            </w:pPr>
          </w:p>
        </w:tc>
        <w:tc>
          <w:tcPr>
            <w:tcW w:w="192" w:type="pct"/>
            <w:gridSpan w:val="3"/>
          </w:tcPr>
          <w:p w:rsidR="00B31DB5" w:rsidRPr="001C7AFB" w:rsidRDefault="00B31DB5" w:rsidP="008F4930">
            <w:pPr>
              <w:rPr>
                <w:rFonts w:ascii="Times New Roman" w:hAnsi="Times New Roman" w:cs="Times New Roman"/>
              </w:rPr>
            </w:pPr>
            <w:r w:rsidRPr="001C7AFB">
              <w:rPr>
                <w:rFonts w:ascii="Times New Roman" w:hAnsi="Times New Roman" w:cs="Times New Roman"/>
              </w:rPr>
              <w:t>14</w:t>
            </w:r>
          </w:p>
          <w:p w:rsidR="00B31DB5" w:rsidRPr="001C7AFB" w:rsidRDefault="00B31DB5" w:rsidP="008F4930">
            <w:pPr>
              <w:rPr>
                <w:rFonts w:ascii="Times New Roman" w:hAnsi="Times New Roman" w:cs="Times New Roman"/>
              </w:rPr>
            </w:pPr>
            <w:r w:rsidRPr="001C7AFB">
              <w:rPr>
                <w:rFonts w:ascii="Times New Roman" w:hAnsi="Times New Roman" w:cs="Times New Roman"/>
              </w:rPr>
              <w:t>РР</w:t>
            </w:r>
          </w:p>
        </w:tc>
        <w:tc>
          <w:tcPr>
            <w:tcW w:w="1498" w:type="pct"/>
          </w:tcPr>
          <w:p w:rsidR="00B31DB5" w:rsidRPr="001C7AFB" w:rsidRDefault="00B31DB5" w:rsidP="008F4930">
            <w:pPr>
              <w:pStyle w:val="af"/>
              <w:ind w:left="0"/>
              <w:rPr>
                <w:sz w:val="22"/>
                <w:szCs w:val="22"/>
              </w:rPr>
            </w:pPr>
            <w:r w:rsidRPr="001C7AFB">
              <w:rPr>
                <w:sz w:val="22"/>
                <w:szCs w:val="22"/>
              </w:rPr>
              <w:t>Подготовка к сочинению «Литература 18 века в восприятии современного читателя» (на примере 1-2 произведений)</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10</w:t>
            </w:r>
          </w:p>
        </w:tc>
        <w:tc>
          <w:tcPr>
            <w:tcW w:w="1762" w:type="pct"/>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Составление плана ответа на проблемный вопрос.</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Письменный ответ на проблемный вопрос «Чем современна литература XVIII века?» (на примере 1—2 произведений). Нахождение ошибок и редактирование черновых вариантов собственных письменных работ.</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Конспектирование статьи учебника «Поэзия XIX века».</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Проект. </w:t>
            </w:r>
            <w:r w:rsidRPr="001C7AFB">
              <w:rPr>
                <w:rFonts w:ascii="Times New Roman" w:hAnsi="Times New Roman" w:cs="Times New Roman"/>
              </w:rPr>
              <w:t xml:space="preserve">Подготовка читательской конференции по лирике русских поэтов начала XIX века: К. Н. Батюшков, В. К. Кюхельбекер, К. Ф. Рылеев, А. А. Дельвиг, Н. М. Языков, П. А. Вяземский, Е. А. Баратынский  </w:t>
            </w:r>
            <w:proofErr w:type="gramStart"/>
            <w:r w:rsidRPr="001C7AFB">
              <w:rPr>
                <w:rFonts w:ascii="Times New Roman" w:hAnsi="Times New Roman" w:cs="Times New Roman"/>
              </w:rPr>
              <w:t xml:space="preserve">( </w:t>
            </w:r>
            <w:proofErr w:type="gramEnd"/>
            <w:r w:rsidRPr="001C7AFB">
              <w:rPr>
                <w:rFonts w:ascii="Times New Roman" w:hAnsi="Times New Roman" w:cs="Times New Roman"/>
              </w:rPr>
              <w:t>по группам)</w:t>
            </w:r>
          </w:p>
        </w:tc>
        <w:tc>
          <w:tcPr>
            <w:tcW w:w="1081" w:type="pct"/>
            <w:gridSpan w:val="2"/>
            <w:vMerge/>
          </w:tcPr>
          <w:p w:rsidR="00B31DB5" w:rsidRPr="001C7AFB" w:rsidRDefault="00B31DB5" w:rsidP="008F4930">
            <w:pPr>
              <w:rPr>
                <w:rFonts w:ascii="Times New Roman" w:hAnsi="Times New Roman" w:cs="Times New Roman"/>
                <w:snapToGrid w:val="0"/>
              </w:rPr>
            </w:pPr>
          </w:p>
        </w:tc>
      </w:tr>
      <w:tr w:rsidR="00B31DB5" w:rsidRPr="001C7AFB" w:rsidTr="008F4930">
        <w:tc>
          <w:tcPr>
            <w:tcW w:w="5000" w:type="pct"/>
            <w:gridSpan w:val="10"/>
          </w:tcPr>
          <w:p w:rsidR="00B31DB5" w:rsidRPr="006A034E" w:rsidRDefault="006A034E" w:rsidP="006A034E">
            <w:pPr>
              <w:pStyle w:val="af"/>
              <w:ind w:left="0"/>
              <w:rPr>
                <w:b/>
                <w:sz w:val="36"/>
                <w:szCs w:val="36"/>
              </w:rPr>
            </w:pPr>
            <w:r>
              <w:rPr>
                <w:b/>
                <w:sz w:val="22"/>
                <w:szCs w:val="22"/>
              </w:rPr>
              <w:t xml:space="preserve">                                                                            </w:t>
            </w:r>
            <w:r w:rsidR="00B31DB5" w:rsidRPr="001C7AFB">
              <w:rPr>
                <w:b/>
                <w:sz w:val="36"/>
                <w:szCs w:val="36"/>
              </w:rPr>
              <w:t>Из русской литературы 19 века- 52ч.</w:t>
            </w: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15</w:t>
            </w:r>
          </w:p>
        </w:tc>
        <w:tc>
          <w:tcPr>
            <w:tcW w:w="1498" w:type="pct"/>
          </w:tcPr>
          <w:p w:rsidR="00B31DB5" w:rsidRPr="001C7AFB" w:rsidRDefault="00B31DB5" w:rsidP="008F4930">
            <w:pPr>
              <w:pStyle w:val="af"/>
              <w:ind w:left="0"/>
              <w:rPr>
                <w:sz w:val="22"/>
                <w:szCs w:val="22"/>
              </w:rPr>
            </w:pPr>
            <w:r w:rsidRPr="001C7AFB">
              <w:rPr>
                <w:sz w:val="22"/>
                <w:szCs w:val="22"/>
              </w:rPr>
              <w:t>Общая характеристика русской и мировой литературы 19 века. Понятие о романтизме и реализме. Поэзия. Проза и драматургия 19 века. Русская критика, публицистика, мемуарная литература</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1</w:t>
            </w:r>
          </w:p>
        </w:tc>
        <w:tc>
          <w:tcPr>
            <w:tcW w:w="1859"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Знать общую характеристику развития русской литературы, отличительные черты романтизма, центральные темы русской литературы</w:t>
            </w:r>
            <w:proofErr w:type="gramStart"/>
            <w:r w:rsidRPr="001C7AFB">
              <w:rPr>
                <w:rFonts w:ascii="Times New Roman" w:hAnsi="Times New Roman" w:cs="Times New Roman"/>
              </w:rPr>
              <w:t>.У</w:t>
            </w:r>
            <w:proofErr w:type="gramEnd"/>
            <w:r w:rsidRPr="001C7AFB">
              <w:rPr>
                <w:rFonts w:ascii="Times New Roman" w:hAnsi="Times New Roman" w:cs="Times New Roman"/>
              </w:rPr>
              <w:t xml:space="preserve">меть развернуто обосновывать суждения, прослеживать темы РЛ в их исторических изменениях, делать выводы, давать определение </w:t>
            </w:r>
            <w:r w:rsidRPr="001C7AFB">
              <w:rPr>
                <w:rFonts w:ascii="Times New Roman" w:hAnsi="Times New Roman" w:cs="Times New Roman"/>
              </w:rPr>
              <w:lastRenderedPageBreak/>
              <w:t>романтизму.</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Самостоятельная работа</w:t>
            </w:r>
            <w:r w:rsidRPr="001C7AFB">
              <w:rPr>
                <w:rFonts w:ascii="Times New Roman" w:hAnsi="Times New Roman" w:cs="Times New Roman"/>
              </w:rPr>
              <w:t>. Составление плана статьи «Русская литература XIX века», выполнение заданий статьи «Русская поэзия XIX века» и ответы на вопросы практикума «Читаем, думаем, спорим…» (раздел «Проверьте себя»). Подготовка сообщения о</w:t>
            </w:r>
          </w:p>
          <w:p w:rsidR="00B31DB5" w:rsidRPr="001C7AFB" w:rsidRDefault="00B31DB5" w:rsidP="006A034E">
            <w:pPr>
              <w:autoSpaceDE w:val="0"/>
              <w:autoSpaceDN w:val="0"/>
              <w:adjustRightInd w:val="0"/>
              <w:rPr>
                <w:rFonts w:ascii="Times New Roman" w:hAnsi="Times New Roman" w:cs="Times New Roman"/>
              </w:rPr>
            </w:pPr>
            <w:r w:rsidRPr="001C7AFB">
              <w:rPr>
                <w:rFonts w:ascii="Times New Roman" w:hAnsi="Times New Roman" w:cs="Times New Roman"/>
              </w:rPr>
              <w:t xml:space="preserve">В. А. </w:t>
            </w:r>
            <w:proofErr w:type="gramStart"/>
            <w:r w:rsidRPr="001C7AFB">
              <w:rPr>
                <w:rFonts w:ascii="Times New Roman" w:hAnsi="Times New Roman" w:cs="Times New Roman"/>
              </w:rPr>
              <w:t>Жуковском</w:t>
            </w:r>
            <w:proofErr w:type="gramEnd"/>
            <w:r w:rsidRPr="001C7AFB">
              <w:rPr>
                <w:rFonts w:ascii="Times New Roman" w:hAnsi="Times New Roman" w:cs="Times New Roman"/>
              </w:rPr>
              <w:t xml:space="preserve"> на основе самостоятельного поиска материалов с использованием справочной литературы и ресурсов Интернета</w:t>
            </w:r>
          </w:p>
        </w:tc>
        <w:tc>
          <w:tcPr>
            <w:tcW w:w="984" w:type="pct"/>
            <w:vMerge w:val="restart"/>
          </w:tcPr>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r w:rsidRPr="001C7AFB">
              <w:rPr>
                <w:rFonts w:ascii="Times New Roman" w:hAnsi="Times New Roman" w:cs="Times New Roman"/>
                <w:snapToGrid w:val="0"/>
              </w:rPr>
              <w:t xml:space="preserve">Исследование несложных реальных связей и </w:t>
            </w:r>
            <w:r w:rsidRPr="001C7AFB">
              <w:rPr>
                <w:rFonts w:ascii="Times New Roman" w:hAnsi="Times New Roman" w:cs="Times New Roman"/>
                <w:snapToGrid w:val="0"/>
              </w:rPr>
              <w:lastRenderedPageBreak/>
              <w:t>зависимостей.</w:t>
            </w: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r w:rsidRPr="001C7AFB">
              <w:rPr>
                <w:rFonts w:ascii="Times New Roman" w:hAnsi="Times New Roman" w:cs="Times New Roman"/>
                <w:snapToGrid w:val="0"/>
              </w:rPr>
              <w:t>Умение развернуто обосновывать суждения.</w:t>
            </w: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r w:rsidRPr="001C7AFB">
              <w:rPr>
                <w:rFonts w:ascii="Times New Roman" w:hAnsi="Times New Roman" w:cs="Times New Roman"/>
                <w:snapToGrid w:val="0"/>
              </w:rPr>
              <w:t>Выбор вида чтения в соответствии с поставленной целью.</w:t>
            </w: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r w:rsidRPr="001C7AFB">
              <w:rPr>
                <w:rFonts w:ascii="Times New Roman" w:hAnsi="Times New Roman" w:cs="Times New Roman"/>
                <w:snapToGrid w:val="0"/>
              </w:rPr>
              <w:t>Свободная работа с текстом художественного стиля.</w:t>
            </w:r>
          </w:p>
          <w:p w:rsidR="00B31DB5" w:rsidRPr="001C7AFB" w:rsidRDefault="00B31DB5" w:rsidP="008F4930">
            <w:pPr>
              <w:ind w:firstLine="567"/>
              <w:jc w:val="both"/>
              <w:rPr>
                <w:rFonts w:ascii="Times New Roman" w:hAnsi="Times New Roman" w:cs="Times New Roman"/>
                <w:snapToGrid w:val="0"/>
              </w:rPr>
            </w:pPr>
          </w:p>
          <w:p w:rsidR="00B31DB5" w:rsidRPr="001C7AFB" w:rsidRDefault="00B31DB5" w:rsidP="008F4930">
            <w:pPr>
              <w:jc w:val="both"/>
              <w:rPr>
                <w:rFonts w:ascii="Times New Roman" w:hAnsi="Times New Roman" w:cs="Times New Roman"/>
                <w:snapToGrid w:val="0"/>
              </w:rPr>
            </w:pPr>
            <w:r w:rsidRPr="001C7AFB">
              <w:rPr>
                <w:rFonts w:ascii="Times New Roman" w:hAnsi="Times New Roman" w:cs="Times New Roman"/>
                <w:snapToGrid w:val="0"/>
              </w:rPr>
              <w:t>Владение основными видами публичных выступлений (высказывание, монолог, дискуссия, полемика), следование этическим нормам и правилам ведения диалога (диспута).</w:t>
            </w:r>
          </w:p>
          <w:p w:rsidR="00B31DB5" w:rsidRPr="001C7AFB" w:rsidRDefault="00B31DB5" w:rsidP="008F4930">
            <w:pPr>
              <w:ind w:firstLine="567"/>
              <w:jc w:val="both"/>
              <w:rPr>
                <w:rFonts w:ascii="Times New Roman" w:hAnsi="Times New Roman" w:cs="Times New Roman"/>
                <w:snapToGrid w:val="0"/>
              </w:rPr>
            </w:pPr>
          </w:p>
          <w:p w:rsidR="00B31DB5" w:rsidRPr="001C7AFB" w:rsidRDefault="00B31DB5" w:rsidP="008F4930">
            <w:pPr>
              <w:jc w:val="both"/>
              <w:rPr>
                <w:rFonts w:ascii="Times New Roman" w:hAnsi="Times New Roman" w:cs="Times New Roman"/>
                <w:snapToGrid w:val="0"/>
              </w:rPr>
            </w:pPr>
            <w:r w:rsidRPr="001C7AFB">
              <w:rPr>
                <w:rFonts w:ascii="Times New Roman" w:hAnsi="Times New Roman" w:cs="Times New Roman"/>
                <w:snapToGrid w:val="0"/>
              </w:rPr>
              <w:t xml:space="preserve">Понимание ценности образования как средства развития культуры личности. </w:t>
            </w:r>
          </w:p>
          <w:p w:rsidR="00B31DB5" w:rsidRPr="001C7AFB" w:rsidRDefault="00B31DB5" w:rsidP="008F4930">
            <w:pPr>
              <w:ind w:firstLine="567"/>
              <w:jc w:val="both"/>
              <w:rPr>
                <w:rFonts w:ascii="Times New Roman" w:hAnsi="Times New Roman" w:cs="Times New Roman"/>
                <w:snapToGrid w:val="0"/>
              </w:rPr>
            </w:pPr>
          </w:p>
          <w:p w:rsidR="00B31DB5" w:rsidRPr="001C7AFB" w:rsidRDefault="00B31DB5" w:rsidP="008F4930">
            <w:pPr>
              <w:jc w:val="both"/>
              <w:rPr>
                <w:rFonts w:ascii="Times New Roman" w:hAnsi="Times New Roman" w:cs="Times New Roman"/>
                <w:snapToGrid w:val="0"/>
              </w:rPr>
            </w:pPr>
            <w:r w:rsidRPr="001C7AFB">
              <w:rPr>
                <w:rFonts w:ascii="Times New Roman" w:hAnsi="Times New Roman" w:cs="Times New Roman"/>
                <w:snapToGrid w:val="0"/>
              </w:rPr>
              <w:lastRenderedPageBreak/>
              <w:t xml:space="preserve">Объективное оценивание своих учебных достижений, поведения, черт своей личности; учет мнения других людей при определении собственной позиции и самооценке. </w:t>
            </w:r>
          </w:p>
          <w:p w:rsidR="00B31DB5" w:rsidRPr="001C7AFB" w:rsidRDefault="00B31DB5" w:rsidP="008F4930">
            <w:pPr>
              <w:jc w:val="both"/>
              <w:rPr>
                <w:rFonts w:ascii="Times New Roman" w:hAnsi="Times New Roman" w:cs="Times New Roman"/>
                <w:snapToGrid w:val="0"/>
              </w:rPr>
            </w:pPr>
            <w:r w:rsidRPr="001C7AFB">
              <w:rPr>
                <w:rFonts w:ascii="Times New Roman" w:hAnsi="Times New Roman" w:cs="Times New Roman"/>
                <w:snapToGrid w:val="0"/>
              </w:rPr>
              <w:t>Умение соотносить приложенные усилия с полученными результатами своей деятельности.</w:t>
            </w:r>
          </w:p>
          <w:p w:rsidR="00B31DB5" w:rsidRPr="001C7AFB" w:rsidRDefault="00B31DB5" w:rsidP="008F4930">
            <w:pPr>
              <w:ind w:firstLine="567"/>
              <w:jc w:val="both"/>
              <w:rPr>
                <w:rFonts w:ascii="Times New Roman" w:hAnsi="Times New Roman" w:cs="Times New Roman"/>
                <w:snapToGrid w:val="0"/>
              </w:rPr>
            </w:pPr>
          </w:p>
          <w:p w:rsidR="00B31DB5" w:rsidRPr="001C7AFB" w:rsidRDefault="00B31DB5" w:rsidP="008F4930">
            <w:pPr>
              <w:jc w:val="both"/>
              <w:rPr>
                <w:rFonts w:ascii="Times New Roman" w:hAnsi="Times New Roman" w:cs="Times New Roman"/>
                <w:snapToGrid w:val="0"/>
              </w:rPr>
            </w:pPr>
            <w:r w:rsidRPr="001C7AFB">
              <w:rPr>
                <w:rFonts w:ascii="Times New Roman" w:hAnsi="Times New Roman" w:cs="Times New Roman"/>
                <w:snapToGrid w:val="0"/>
              </w:rPr>
              <w:t>Владение навыками организации и участия в коллективной деятельности.</w:t>
            </w: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r w:rsidRPr="001C7AFB">
              <w:rPr>
                <w:rFonts w:ascii="Times New Roman" w:hAnsi="Times New Roman" w:cs="Times New Roman"/>
                <w:snapToGrid w:val="0"/>
              </w:rPr>
              <w:t>Владение навыками редактирования текста, создания собственного текста.</w:t>
            </w: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r w:rsidRPr="001C7AFB">
              <w:rPr>
                <w:rFonts w:ascii="Times New Roman" w:hAnsi="Times New Roman" w:cs="Times New Roman"/>
                <w:snapToGrid w:val="0"/>
              </w:rPr>
              <w:t>Умение отстаивать свою гражданскую позицию, формулировать свои мировоззренческие взгляды.</w:t>
            </w: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16</w:t>
            </w:r>
          </w:p>
        </w:tc>
        <w:tc>
          <w:tcPr>
            <w:tcW w:w="1498" w:type="pct"/>
          </w:tcPr>
          <w:p w:rsidR="00B31DB5" w:rsidRPr="001C7AFB" w:rsidRDefault="00B31DB5" w:rsidP="008F4930">
            <w:pPr>
              <w:pStyle w:val="af"/>
              <w:ind w:left="0"/>
              <w:rPr>
                <w:sz w:val="22"/>
                <w:szCs w:val="22"/>
              </w:rPr>
            </w:pPr>
            <w:r w:rsidRPr="001C7AFB">
              <w:rPr>
                <w:sz w:val="22"/>
                <w:szCs w:val="22"/>
              </w:rPr>
              <w:t xml:space="preserve">Романтическая лирика начала 19 века. В.А.Жуковский. Жизнь и творчество (обзор). «Море». «Невыразимое». Границы </w:t>
            </w:r>
            <w:proofErr w:type="gramStart"/>
            <w:r w:rsidRPr="001C7AFB">
              <w:rPr>
                <w:sz w:val="22"/>
                <w:szCs w:val="22"/>
              </w:rPr>
              <w:t>выразимого</w:t>
            </w:r>
            <w:proofErr w:type="gramEnd"/>
            <w:r w:rsidRPr="001C7AFB">
              <w:rPr>
                <w:sz w:val="22"/>
                <w:szCs w:val="22"/>
              </w:rPr>
              <w:t xml:space="preserve"> в слове и чувстве. Возможности поэтического языка. Отношение романтика к слову. Обучение анализу лирического стихотворения</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2</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Практическая работа</w:t>
            </w:r>
            <w:r w:rsidRPr="001C7AFB">
              <w:rPr>
                <w:rFonts w:ascii="Times New Roman" w:hAnsi="Times New Roman" w:cs="Times New Roman"/>
              </w:rPr>
              <w:t>. Составление плана анализа</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романтического стихотворения и его устный анализ.</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Подбор цитат на тему «Отношение поэта-романтика</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к слову».</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Письменный анализ сти-</w:t>
            </w:r>
          </w:p>
          <w:p w:rsidR="00B31DB5" w:rsidRPr="001C7AFB" w:rsidRDefault="00B31DB5" w:rsidP="008F4930">
            <w:pPr>
              <w:rPr>
                <w:rFonts w:ascii="Times New Roman" w:hAnsi="Times New Roman" w:cs="Times New Roman"/>
              </w:rPr>
            </w:pPr>
            <w:r w:rsidRPr="001C7AFB">
              <w:rPr>
                <w:rFonts w:ascii="Times New Roman" w:hAnsi="Times New Roman" w:cs="Times New Roman"/>
              </w:rPr>
              <w:t>хотворения «Невыразимое». Чтение баллады «Светлана»</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17</w:t>
            </w:r>
          </w:p>
        </w:tc>
        <w:tc>
          <w:tcPr>
            <w:tcW w:w="1498" w:type="pct"/>
          </w:tcPr>
          <w:p w:rsidR="00B31DB5" w:rsidRPr="001C7AFB" w:rsidRDefault="00B31DB5" w:rsidP="008F4930">
            <w:pPr>
              <w:pStyle w:val="af"/>
              <w:ind w:left="0"/>
              <w:rPr>
                <w:sz w:val="22"/>
                <w:szCs w:val="22"/>
              </w:rPr>
            </w:pPr>
            <w:r w:rsidRPr="001C7AFB">
              <w:rPr>
                <w:sz w:val="22"/>
                <w:szCs w:val="22"/>
              </w:rPr>
              <w:t>В.А.Жуковский. «Светлана». Особенности жанра баллады. Нравственный выбор героини баллады. Язык баллады: фольклорные мотивы, фантастика, образы-символы.</w:t>
            </w:r>
          </w:p>
          <w:p w:rsidR="00B31DB5" w:rsidRPr="001C7AFB" w:rsidRDefault="00B31DB5" w:rsidP="008F4930">
            <w:pPr>
              <w:pStyle w:val="af"/>
              <w:ind w:left="0"/>
              <w:rPr>
                <w:sz w:val="22"/>
                <w:szCs w:val="22"/>
              </w:rPr>
            </w:pPr>
          </w:p>
          <w:p w:rsidR="00B31DB5" w:rsidRPr="001C7AFB" w:rsidRDefault="00B31DB5" w:rsidP="008F4930">
            <w:pPr>
              <w:pStyle w:val="af"/>
              <w:ind w:left="0"/>
              <w:rPr>
                <w:sz w:val="22"/>
                <w:szCs w:val="22"/>
              </w:rPr>
            </w:pP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3</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 xml:space="preserve">Выразительное чтение баллады. Составление лексических и историко-культурных комментариев. Устное рецензирование выразительного чтения одноклассников, исполнения актёров. Выявление характерных для баллады тем, образов и приёмов изображения человека. Соотнесение содержания баллады с романтическими принципами изображения жизни и человека. Восприятие художественной условности как специфической </w:t>
            </w:r>
            <w:proofErr w:type="gramStart"/>
            <w:r w:rsidRPr="001C7AFB">
              <w:rPr>
                <w:rFonts w:ascii="Times New Roman" w:hAnsi="Times New Roman" w:cs="Times New Roman"/>
              </w:rPr>
              <w:t>характе ристики</w:t>
            </w:r>
            <w:proofErr w:type="gramEnd"/>
            <w:r w:rsidRPr="001C7AFB">
              <w:rPr>
                <w:rFonts w:ascii="Times New Roman" w:hAnsi="Times New Roman" w:cs="Times New Roman"/>
              </w:rPr>
              <w:t xml:space="preserve"> искусства в различных формах – от правдоподобия до фантастики. Характеристика сюжета баллады, её тематики, проблематики, идейно-эмоционального содержания. </w:t>
            </w:r>
            <w:r w:rsidRPr="001C7AFB">
              <w:rPr>
                <w:rFonts w:ascii="Times New Roman" w:hAnsi="Times New Roman" w:cs="Times New Roman"/>
              </w:rPr>
              <w:lastRenderedPageBreak/>
              <w:t>Формулирование вопросов по тексту. Устный или письменный ответ на вопрос (с использованием цитирования). Работа со словарём литературоведческих терминов. Поиск примеров, ил-</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люстрирующих понятие «баллада».</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Практическая работа. </w:t>
            </w:r>
            <w:r w:rsidRPr="001C7AFB">
              <w:rPr>
                <w:rFonts w:ascii="Times New Roman" w:hAnsi="Times New Roman" w:cs="Times New Roman"/>
              </w:rPr>
              <w:t>Составление плана письменного высказывания на тему «Черты баллады в „Светлане“ Жуковского».</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 xml:space="preserve">Подготовка выразительного чтения наизусть фрагмента баллады и письменный ответ на вопрос «Как Жуковский преображает </w:t>
            </w:r>
            <w:proofErr w:type="gramStart"/>
            <w:r w:rsidRPr="001C7AFB">
              <w:rPr>
                <w:rFonts w:ascii="Times New Roman" w:hAnsi="Times New Roman" w:cs="Times New Roman"/>
              </w:rPr>
              <w:t>тради ционную</w:t>
            </w:r>
            <w:proofErr w:type="gramEnd"/>
            <w:r w:rsidRPr="001C7AFB">
              <w:rPr>
                <w:rFonts w:ascii="Times New Roman" w:hAnsi="Times New Roman" w:cs="Times New Roman"/>
              </w:rPr>
              <w:t xml:space="preserve"> фантастическую балладу в „Светлане“?»</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18</w:t>
            </w:r>
          </w:p>
        </w:tc>
        <w:tc>
          <w:tcPr>
            <w:tcW w:w="1498" w:type="pct"/>
          </w:tcPr>
          <w:p w:rsidR="00B31DB5" w:rsidRPr="001C7AFB" w:rsidRDefault="00B31DB5" w:rsidP="008F4930">
            <w:pPr>
              <w:autoSpaceDE w:val="0"/>
              <w:autoSpaceDN w:val="0"/>
              <w:adjustRightInd w:val="0"/>
              <w:rPr>
                <w:rFonts w:ascii="Times New Roman" w:hAnsi="Times New Roman" w:cs="Times New Roman"/>
                <w:b/>
                <w:bCs/>
                <w:sz w:val="24"/>
                <w:szCs w:val="24"/>
              </w:rPr>
            </w:pPr>
            <w:r w:rsidRPr="001C7AFB">
              <w:rPr>
                <w:rFonts w:ascii="Times New Roman" w:hAnsi="Times New Roman" w:cs="Times New Roman"/>
                <w:b/>
                <w:bCs/>
                <w:sz w:val="24"/>
                <w:szCs w:val="24"/>
              </w:rPr>
              <w:t>В. А. Жуковский.</w:t>
            </w:r>
          </w:p>
          <w:p w:rsidR="00B31DB5" w:rsidRPr="001C7AFB" w:rsidRDefault="00B31DB5" w:rsidP="008F4930">
            <w:pPr>
              <w:autoSpaceDE w:val="0"/>
              <w:autoSpaceDN w:val="0"/>
              <w:adjustRightInd w:val="0"/>
              <w:rPr>
                <w:rFonts w:ascii="Times New Roman" w:hAnsi="Times New Roman" w:cs="Times New Roman"/>
                <w:b/>
                <w:bCs/>
                <w:sz w:val="24"/>
                <w:szCs w:val="24"/>
              </w:rPr>
            </w:pPr>
            <w:r w:rsidRPr="001C7AFB">
              <w:rPr>
                <w:rFonts w:ascii="Times New Roman" w:hAnsi="Times New Roman" w:cs="Times New Roman"/>
                <w:b/>
                <w:bCs/>
                <w:sz w:val="24"/>
                <w:szCs w:val="24"/>
              </w:rPr>
              <w:t xml:space="preserve">«Светлана»: образ главной героини. </w:t>
            </w:r>
            <w:r w:rsidRPr="001C7AFB">
              <w:rPr>
                <w:rFonts w:ascii="Times New Roman" w:hAnsi="Times New Roman" w:cs="Times New Roman"/>
                <w:sz w:val="24"/>
                <w:szCs w:val="24"/>
              </w:rPr>
              <w:t>Нравственный мир</w:t>
            </w:r>
            <w:r w:rsidRPr="001C7AFB">
              <w:rPr>
                <w:rFonts w:ascii="Times New Roman" w:hAnsi="Times New Roman" w:cs="Times New Roman"/>
                <w:b/>
                <w:bCs/>
                <w:sz w:val="24"/>
                <w:szCs w:val="24"/>
              </w:rPr>
              <w:t xml:space="preserve"> </w:t>
            </w:r>
            <w:r w:rsidRPr="001C7AFB">
              <w:rPr>
                <w:rFonts w:ascii="Times New Roman" w:hAnsi="Times New Roman" w:cs="Times New Roman"/>
                <w:sz w:val="24"/>
                <w:szCs w:val="24"/>
              </w:rPr>
              <w:t>героини как средоточие народного духа и христианской</w:t>
            </w:r>
            <w:r w:rsidRPr="001C7AFB">
              <w:rPr>
                <w:rFonts w:ascii="Times New Roman" w:hAnsi="Times New Roman" w:cs="Times New Roman"/>
                <w:b/>
                <w:bCs/>
                <w:sz w:val="24"/>
                <w:szCs w:val="24"/>
              </w:rPr>
              <w:t xml:space="preserve"> </w:t>
            </w:r>
            <w:r w:rsidRPr="001C7AFB">
              <w:rPr>
                <w:rFonts w:ascii="Times New Roman" w:hAnsi="Times New Roman" w:cs="Times New Roman"/>
                <w:sz w:val="24"/>
                <w:szCs w:val="24"/>
              </w:rPr>
              <w:t>веры. Светлана – пленительный образ русской девушки,</w:t>
            </w:r>
          </w:p>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sz w:val="24"/>
                <w:szCs w:val="24"/>
              </w:rPr>
              <w:t>сохранившей веру в Бога и не поддавшейся губительным чарам. Развитие представлений о</w:t>
            </w:r>
          </w:p>
          <w:p w:rsidR="00B31DB5" w:rsidRPr="001C7AFB" w:rsidRDefault="00B31DB5" w:rsidP="008F4930">
            <w:pPr>
              <w:pStyle w:val="af"/>
              <w:ind w:left="0"/>
              <w:rPr>
                <w:sz w:val="22"/>
                <w:szCs w:val="22"/>
              </w:rPr>
            </w:pPr>
            <w:r w:rsidRPr="001C7AFB">
              <w:rPr>
                <w:rFonts w:eastAsiaTheme="minorHAnsi"/>
                <w:lang w:eastAsia="en-US"/>
              </w:rPr>
              <w:t>фольклоризме литературы</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4</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Практическая работа. </w:t>
            </w:r>
            <w:r w:rsidRPr="001C7AFB">
              <w:rPr>
                <w:rFonts w:ascii="Times New Roman" w:hAnsi="Times New Roman" w:cs="Times New Roman"/>
              </w:rPr>
              <w:t>Подбор цитат на тему «Черты фольклора в балладе „Светлана“». Характеристика особенностей поэзии русского романтизма (на уровне языка, композиции, образа времени и пространства, образа романтического героя).</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Письменный ответ на один из вопросов:</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1. Какой характер придают балладе «Светлана» элементы русского фольклора?</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2. В чём особенности баллады «Светлана» как роман-</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тического произведения?</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19</w:t>
            </w:r>
          </w:p>
        </w:tc>
        <w:tc>
          <w:tcPr>
            <w:tcW w:w="1498" w:type="pct"/>
          </w:tcPr>
          <w:p w:rsidR="00B31DB5" w:rsidRPr="001C7AFB" w:rsidRDefault="00B31DB5" w:rsidP="008F4930">
            <w:pPr>
              <w:pStyle w:val="af"/>
              <w:ind w:left="0"/>
              <w:rPr>
                <w:sz w:val="22"/>
                <w:szCs w:val="22"/>
              </w:rPr>
            </w:pPr>
            <w:r w:rsidRPr="001C7AFB">
              <w:rPr>
                <w:sz w:val="22"/>
                <w:szCs w:val="22"/>
              </w:rPr>
              <w:t>А.С.Грибоедов: личность и судьба драматурга</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5</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Практическая работа. </w:t>
            </w:r>
            <w:r w:rsidRPr="001C7AFB">
              <w:rPr>
                <w:rFonts w:ascii="Times New Roman" w:hAnsi="Times New Roman" w:cs="Times New Roman"/>
              </w:rPr>
              <w:t>Составление плана письменного высказывания «Черты комедии в пьесе „Горе от ума“». Комментирование «говорящих» фамилий героев.</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20</w:t>
            </w:r>
          </w:p>
        </w:tc>
        <w:tc>
          <w:tcPr>
            <w:tcW w:w="1498" w:type="pct"/>
          </w:tcPr>
          <w:p w:rsidR="00B31DB5" w:rsidRPr="001C7AFB" w:rsidRDefault="00B31DB5" w:rsidP="008F4930">
            <w:pPr>
              <w:pStyle w:val="af"/>
              <w:ind w:left="0"/>
              <w:rPr>
                <w:sz w:val="22"/>
                <w:szCs w:val="22"/>
              </w:rPr>
            </w:pPr>
            <w:r w:rsidRPr="001C7AFB">
              <w:rPr>
                <w:sz w:val="22"/>
                <w:szCs w:val="22"/>
              </w:rPr>
              <w:t>А.С.Грибоедов. «Горе от ума». Обзор содержания. Чтение ключевых сцен пьесы. Особенности композиции комедии</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6</w:t>
            </w:r>
          </w:p>
        </w:tc>
        <w:tc>
          <w:tcPr>
            <w:tcW w:w="1859"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Знать литературоведческие понятия (комедия, конфликт, интрига, сюжет), текст комедии, действующих лиц</w:t>
            </w:r>
            <w:proofErr w:type="gramStart"/>
            <w:r w:rsidRPr="001C7AFB">
              <w:rPr>
                <w:rFonts w:ascii="Times New Roman" w:hAnsi="Times New Roman" w:cs="Times New Roman"/>
              </w:rPr>
              <w:t>.У</w:t>
            </w:r>
            <w:proofErr w:type="gramEnd"/>
            <w:r w:rsidRPr="001C7AFB">
              <w:rPr>
                <w:rFonts w:ascii="Times New Roman" w:hAnsi="Times New Roman" w:cs="Times New Roman"/>
              </w:rPr>
              <w:t>меть выразительно читать монологи, комментировать, воспринимать и анализировать текст комедии, выявлять черты характера персонажа через речевую характеристику.</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Практическая работа. </w:t>
            </w:r>
            <w:r w:rsidRPr="001C7AFB">
              <w:rPr>
                <w:rFonts w:ascii="Times New Roman" w:hAnsi="Times New Roman" w:cs="Times New Roman"/>
              </w:rPr>
              <w:t>Составление таблицы «Общественный и личный конфликт в комедии». Подбор цитат на темы «Личный и общественный конфликт комедии» и «Фамусовская Москва в комедии». Сопоставление персонажей комедии. Составление плана</w:t>
            </w:r>
          </w:p>
          <w:p w:rsidR="00B31DB5" w:rsidRPr="001C7AFB" w:rsidRDefault="00B31DB5" w:rsidP="008F4930">
            <w:pPr>
              <w:rPr>
                <w:rFonts w:ascii="Times New Roman" w:hAnsi="Times New Roman" w:cs="Times New Roman"/>
              </w:rPr>
            </w:pPr>
            <w:r w:rsidRPr="001C7AFB">
              <w:rPr>
                <w:rFonts w:ascii="Times New Roman" w:hAnsi="Times New Roman" w:cs="Times New Roman"/>
              </w:rPr>
              <w:t>групповой характеристики героев.</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21</w:t>
            </w:r>
          </w:p>
        </w:tc>
        <w:tc>
          <w:tcPr>
            <w:tcW w:w="1498" w:type="pct"/>
          </w:tcPr>
          <w:p w:rsidR="00B31DB5" w:rsidRPr="001C7AFB" w:rsidRDefault="00B31DB5" w:rsidP="008F4930">
            <w:pPr>
              <w:pStyle w:val="af"/>
              <w:ind w:left="0"/>
              <w:rPr>
                <w:sz w:val="22"/>
                <w:szCs w:val="22"/>
              </w:rPr>
            </w:pPr>
            <w:r w:rsidRPr="001C7AFB">
              <w:rPr>
                <w:sz w:val="22"/>
                <w:szCs w:val="22"/>
              </w:rPr>
              <w:t>Фамусовская Москва в комедии «Горе от ума»</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7</w:t>
            </w:r>
          </w:p>
        </w:tc>
        <w:tc>
          <w:tcPr>
            <w:tcW w:w="1859"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Знать значение понятий (экспозиция, завязка), имена внесценических персонажей, их роль в развитии конфликта.</w:t>
            </w:r>
          </w:p>
          <w:p w:rsidR="00B31DB5" w:rsidRPr="001C7AFB" w:rsidRDefault="00B31DB5" w:rsidP="008F4930">
            <w:pPr>
              <w:rPr>
                <w:rFonts w:ascii="Times New Roman" w:hAnsi="Times New Roman" w:cs="Times New Roman"/>
              </w:rPr>
            </w:pPr>
            <w:r w:rsidRPr="001C7AFB">
              <w:rPr>
                <w:rFonts w:ascii="Times New Roman" w:hAnsi="Times New Roman" w:cs="Times New Roman"/>
              </w:rPr>
              <w:t>Уметь обнаруживать связи и противоречия между персонажами, раскрывать различные черты характеров, определять основные конфликты, выявлять типические черты характера, присущие представителям «века минувшего».</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22</w:t>
            </w:r>
          </w:p>
        </w:tc>
        <w:tc>
          <w:tcPr>
            <w:tcW w:w="1498" w:type="pct"/>
          </w:tcPr>
          <w:p w:rsidR="00B31DB5" w:rsidRPr="001C7AFB" w:rsidRDefault="00B31DB5" w:rsidP="008F4930">
            <w:pPr>
              <w:pStyle w:val="af"/>
              <w:ind w:left="0"/>
              <w:rPr>
                <w:sz w:val="22"/>
                <w:szCs w:val="22"/>
              </w:rPr>
            </w:pPr>
            <w:r w:rsidRPr="001C7AFB">
              <w:rPr>
                <w:sz w:val="22"/>
                <w:szCs w:val="22"/>
              </w:rPr>
              <w:t>Фамусовская Москва в комедии «Горе от ума»</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8</w:t>
            </w:r>
          </w:p>
        </w:tc>
        <w:tc>
          <w:tcPr>
            <w:tcW w:w="1859"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Знать понятия: кульминация, конфликт, внесценические персонажи.</w:t>
            </w:r>
          </w:p>
          <w:p w:rsidR="00B31DB5" w:rsidRPr="001C7AFB" w:rsidRDefault="00B31DB5" w:rsidP="008F4930">
            <w:pPr>
              <w:rPr>
                <w:rFonts w:ascii="Times New Roman" w:hAnsi="Times New Roman" w:cs="Times New Roman"/>
              </w:rPr>
            </w:pPr>
            <w:r w:rsidRPr="001C7AFB">
              <w:rPr>
                <w:rFonts w:ascii="Times New Roman" w:hAnsi="Times New Roman" w:cs="Times New Roman"/>
              </w:rPr>
              <w:t>Уметь анализировать эпизод произведения, аргументировать, развернуто обосновывать свою точку зрения и строить монологическое высказывание, выявлять типические черты, присущие представителям «века нынешнего».</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23</w:t>
            </w:r>
          </w:p>
        </w:tc>
        <w:tc>
          <w:tcPr>
            <w:tcW w:w="1498" w:type="pct"/>
          </w:tcPr>
          <w:p w:rsidR="00B31DB5" w:rsidRPr="001C7AFB" w:rsidRDefault="00B31DB5" w:rsidP="008F4930">
            <w:pPr>
              <w:pStyle w:val="af"/>
              <w:ind w:left="0"/>
              <w:rPr>
                <w:sz w:val="22"/>
                <w:szCs w:val="22"/>
              </w:rPr>
            </w:pPr>
            <w:r w:rsidRPr="001C7AFB">
              <w:rPr>
                <w:sz w:val="22"/>
                <w:szCs w:val="22"/>
              </w:rPr>
              <w:t>Чацкий в системе образов комедии. Общечеловеческое звучание образов персонажей</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9</w:t>
            </w:r>
          </w:p>
        </w:tc>
        <w:tc>
          <w:tcPr>
            <w:tcW w:w="1859"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 xml:space="preserve">Знать текст комедии, определение развязки действия, открытого финала; о смысле названия комедии. Уметь  определять основные конфликты, развернуто обосновывать </w:t>
            </w:r>
            <w:r w:rsidRPr="001C7AFB">
              <w:rPr>
                <w:rFonts w:ascii="Times New Roman" w:hAnsi="Times New Roman" w:cs="Times New Roman"/>
              </w:rPr>
              <w:lastRenderedPageBreak/>
              <w:t>суждения, объяснять понятие открытого финала.</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24</w:t>
            </w:r>
          </w:p>
        </w:tc>
        <w:tc>
          <w:tcPr>
            <w:tcW w:w="1498" w:type="pct"/>
          </w:tcPr>
          <w:p w:rsidR="00B31DB5" w:rsidRPr="001C7AFB" w:rsidRDefault="00B31DB5" w:rsidP="008F4930">
            <w:pPr>
              <w:pStyle w:val="af"/>
              <w:ind w:left="0"/>
              <w:rPr>
                <w:sz w:val="22"/>
                <w:szCs w:val="22"/>
              </w:rPr>
            </w:pPr>
            <w:r w:rsidRPr="001C7AFB">
              <w:rPr>
                <w:sz w:val="22"/>
                <w:szCs w:val="22"/>
              </w:rPr>
              <w:t>Чацкий в системе образов комедии. Общечеловеческое звучание образов персонажей</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10</w:t>
            </w:r>
          </w:p>
        </w:tc>
        <w:tc>
          <w:tcPr>
            <w:tcW w:w="1859"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Знать текст комедии, определение развязки действия, открытого финала; о смысле названия комедии. Уметь  определять основные конфликты, развернуто обосновывать суждения, объяснять понятие открытого финала.</w:t>
            </w:r>
            <w:r w:rsidRPr="001C7AFB">
              <w:rPr>
                <w:rFonts w:ascii="Times New Roman" w:hAnsi="Times New Roman" w:cs="Times New Roman"/>
                <w:i/>
                <w:iCs/>
                <w:sz w:val="17"/>
                <w:szCs w:val="17"/>
              </w:rPr>
              <w:t xml:space="preserve"> </w:t>
            </w: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Подготовка выразительного чтения наизусть одного из монологов Чацкого.</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Письменный анализ одного из монологов Чацкого или одного из эпизодов комедии. Подготовка сообщения о Чацком на тему «Чацкий начинает новый век»</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25</w:t>
            </w:r>
          </w:p>
          <w:p w:rsidR="00B31DB5" w:rsidRPr="001C7AFB" w:rsidRDefault="00B31DB5" w:rsidP="008F4930">
            <w:pPr>
              <w:rPr>
                <w:rFonts w:ascii="Times New Roman" w:hAnsi="Times New Roman" w:cs="Times New Roman"/>
              </w:rPr>
            </w:pPr>
            <w:r w:rsidRPr="001C7AFB">
              <w:rPr>
                <w:rFonts w:ascii="Times New Roman" w:hAnsi="Times New Roman" w:cs="Times New Roman"/>
              </w:rPr>
              <w:t>РР</w:t>
            </w:r>
          </w:p>
        </w:tc>
        <w:tc>
          <w:tcPr>
            <w:tcW w:w="1498" w:type="pct"/>
          </w:tcPr>
          <w:p w:rsidR="00B31DB5" w:rsidRPr="001C7AFB" w:rsidRDefault="00B31DB5" w:rsidP="008F4930">
            <w:pPr>
              <w:pStyle w:val="af"/>
              <w:ind w:left="0"/>
              <w:rPr>
                <w:sz w:val="22"/>
                <w:szCs w:val="22"/>
              </w:rPr>
            </w:pPr>
            <w:r w:rsidRPr="001C7AFB">
              <w:rPr>
                <w:sz w:val="22"/>
                <w:szCs w:val="22"/>
              </w:rPr>
              <w:t>Язык комедии А.С.Грибоедова «Горе от ума». Преодоление канонов классицизма в комедии. Обучение анализу эпизода драматического произведения (по комедии «Горе от ума»)</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11</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Практическая работа. </w:t>
            </w:r>
            <w:r w:rsidRPr="001C7AFB">
              <w:rPr>
                <w:rFonts w:ascii="Times New Roman" w:hAnsi="Times New Roman" w:cs="Times New Roman"/>
              </w:rPr>
              <w:t>Составление таблицы «Речевые</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характеристики главных героев комедии „Горе от ума“».</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Самостоятельная работа</w:t>
            </w:r>
            <w:r w:rsidRPr="001C7AFB">
              <w:rPr>
                <w:rFonts w:ascii="Times New Roman" w:hAnsi="Times New Roman" w:cs="Times New Roman"/>
              </w:rPr>
              <w:t>. Составление цитатной таблицы «Афоризмы в комедии „Горе от ума“».</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Проект</w:t>
            </w:r>
            <w:r w:rsidRPr="001C7AFB">
              <w:rPr>
                <w:rFonts w:ascii="Times New Roman" w:hAnsi="Times New Roman" w:cs="Times New Roman"/>
              </w:rPr>
              <w:t>. Подготовка читательской конференции</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«Проблематика, герои и художественное новаторство комедии „Горе от ума“»</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26</w:t>
            </w:r>
          </w:p>
          <w:p w:rsidR="00B31DB5" w:rsidRPr="001C7AFB" w:rsidRDefault="00B31DB5" w:rsidP="008F4930">
            <w:pPr>
              <w:rPr>
                <w:rFonts w:ascii="Times New Roman" w:hAnsi="Times New Roman" w:cs="Times New Roman"/>
              </w:rPr>
            </w:pPr>
            <w:r w:rsidRPr="001C7AFB">
              <w:rPr>
                <w:rFonts w:ascii="Times New Roman" w:hAnsi="Times New Roman" w:cs="Times New Roman"/>
              </w:rPr>
              <w:t>РР</w:t>
            </w:r>
          </w:p>
        </w:tc>
        <w:tc>
          <w:tcPr>
            <w:tcW w:w="1498" w:type="pct"/>
          </w:tcPr>
          <w:p w:rsidR="00B31DB5" w:rsidRPr="001C7AFB" w:rsidRDefault="00B31DB5" w:rsidP="008F4930">
            <w:pPr>
              <w:pStyle w:val="af"/>
              <w:ind w:left="0"/>
              <w:rPr>
                <w:sz w:val="22"/>
                <w:szCs w:val="22"/>
              </w:rPr>
            </w:pPr>
            <w:r w:rsidRPr="001C7AFB">
              <w:rPr>
                <w:sz w:val="22"/>
                <w:szCs w:val="22"/>
              </w:rPr>
              <w:t>И.А.Гончаров. «Мильон терзаний». Подготовка к домашнему сочинению по комедии «Горе от ума»</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12</w:t>
            </w:r>
          </w:p>
        </w:tc>
        <w:tc>
          <w:tcPr>
            <w:tcW w:w="1859"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Знать те</w:t>
            </w:r>
            <w:proofErr w:type="gramStart"/>
            <w:r w:rsidRPr="001C7AFB">
              <w:rPr>
                <w:rFonts w:ascii="Times New Roman" w:hAnsi="Times New Roman" w:cs="Times New Roman"/>
              </w:rPr>
              <w:t>кст ст</w:t>
            </w:r>
            <w:proofErr w:type="gramEnd"/>
            <w:r w:rsidRPr="001C7AFB">
              <w:rPr>
                <w:rFonts w:ascii="Times New Roman" w:hAnsi="Times New Roman" w:cs="Times New Roman"/>
              </w:rPr>
              <w:t>атьи Гончарова, ее концепцию. Уметь работать с текстом критической статьи, определяя ее концепцию, составлять тезисный план и конспект статьи.</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27</w:t>
            </w:r>
          </w:p>
        </w:tc>
        <w:tc>
          <w:tcPr>
            <w:tcW w:w="1498" w:type="pct"/>
          </w:tcPr>
          <w:p w:rsidR="00B31DB5" w:rsidRPr="001C7AFB" w:rsidRDefault="00B31DB5" w:rsidP="008F4930">
            <w:pPr>
              <w:pStyle w:val="af"/>
              <w:ind w:left="0"/>
              <w:rPr>
                <w:sz w:val="22"/>
                <w:szCs w:val="22"/>
              </w:rPr>
            </w:pPr>
            <w:r w:rsidRPr="001C7AFB">
              <w:rPr>
                <w:sz w:val="22"/>
                <w:szCs w:val="22"/>
              </w:rPr>
              <w:t>А.С.Пушкин: жизнь и творчество. А.С.Пушкин в восприятии современного читателя («Мой Пушкин»), Лицейская лирика. Дружба и друзья в творчестве А.С.Пушкина</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13</w:t>
            </w:r>
          </w:p>
        </w:tc>
        <w:tc>
          <w:tcPr>
            <w:tcW w:w="1859"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Знать основные этапы жизненного и творческого пути А.С.Пушкина, о значении Пушкина для русской культуры.</w:t>
            </w:r>
          </w:p>
          <w:p w:rsidR="00B31DB5" w:rsidRPr="001C7AFB" w:rsidRDefault="00B31DB5" w:rsidP="008F4930">
            <w:pPr>
              <w:rPr>
                <w:rFonts w:ascii="Times New Roman" w:hAnsi="Times New Roman" w:cs="Times New Roman"/>
              </w:rPr>
            </w:pPr>
            <w:r w:rsidRPr="001C7AFB">
              <w:rPr>
                <w:rFonts w:ascii="Times New Roman" w:hAnsi="Times New Roman" w:cs="Times New Roman"/>
              </w:rPr>
              <w:t>Уметь строить высказывание, пересказывать текст, отбирать необходимый материал для составления летописи жизни и творчества поэта, развернуто обосновывать суждения.</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lastRenderedPageBreak/>
              <w:t xml:space="preserve">Составление хронологической таблицы жизни и творчества Пушкина. Подготовка сообщения «Поэтические связи Пушкина с </w:t>
            </w:r>
            <w:proofErr w:type="gramStart"/>
            <w:r w:rsidRPr="001C7AFB">
              <w:rPr>
                <w:rFonts w:ascii="Times New Roman" w:hAnsi="Times New Roman" w:cs="Times New Roman"/>
              </w:rPr>
              <w:t>декаб ристами</w:t>
            </w:r>
            <w:proofErr w:type="gramEnd"/>
            <w:r w:rsidRPr="001C7AFB">
              <w:rPr>
                <w:rFonts w:ascii="Times New Roman" w:hAnsi="Times New Roman" w:cs="Times New Roman"/>
              </w:rPr>
              <w:t>» или сообщения об одном из периодов его жизни и творчества с использованием материалов практикума «Читаем,</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думаем, спорим…».</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Проект. </w:t>
            </w:r>
            <w:r w:rsidRPr="001C7AFB">
              <w:rPr>
                <w:rFonts w:ascii="Times New Roman" w:hAnsi="Times New Roman" w:cs="Times New Roman"/>
              </w:rPr>
              <w:t>Составление электронной презентации «Пушкин и лицеисты» или школьного вечера о друзьях Пушкина на тему «Друзья души моей»</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28</w:t>
            </w:r>
          </w:p>
        </w:tc>
        <w:tc>
          <w:tcPr>
            <w:tcW w:w="1498" w:type="pct"/>
          </w:tcPr>
          <w:p w:rsidR="00B31DB5" w:rsidRPr="001C7AFB" w:rsidRDefault="00B31DB5" w:rsidP="008F4930">
            <w:pPr>
              <w:pStyle w:val="af"/>
              <w:ind w:left="0"/>
              <w:rPr>
                <w:sz w:val="22"/>
                <w:szCs w:val="22"/>
              </w:rPr>
            </w:pPr>
            <w:r w:rsidRPr="001C7AFB">
              <w:rPr>
                <w:sz w:val="22"/>
                <w:szCs w:val="22"/>
              </w:rPr>
              <w:t>Лирика петербургского периода. «К Чаадаеву». Проблема свободы, служения Родине. Тема свободы и власти в лирике Пушкина. «К морю». «Анчар»</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14</w:t>
            </w:r>
          </w:p>
        </w:tc>
        <w:tc>
          <w:tcPr>
            <w:tcW w:w="1859"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 xml:space="preserve">Знать  понятия: мотив, лирика, лирический герой, этапы творческого пути Пушкина, жанровое своеобразие стихотворений; какое воплощение в стихах Пушкина нашла тема свободы. </w:t>
            </w:r>
          </w:p>
          <w:p w:rsidR="00B31DB5" w:rsidRPr="001C7AFB" w:rsidRDefault="00B31DB5" w:rsidP="008F4930">
            <w:pPr>
              <w:autoSpaceDE w:val="0"/>
              <w:autoSpaceDN w:val="0"/>
              <w:adjustRightInd w:val="0"/>
              <w:rPr>
                <w:rFonts w:ascii="Times New Roman" w:hAnsi="Times New Roman" w:cs="Times New Roman"/>
                <w:color w:val="000000"/>
              </w:rPr>
            </w:pPr>
            <w:r w:rsidRPr="001C7AFB">
              <w:rPr>
                <w:rFonts w:ascii="Times New Roman" w:hAnsi="Times New Roman" w:cs="Times New Roman"/>
              </w:rPr>
              <w:t xml:space="preserve">Уметь выразительно читать и анализировать стихотворение, выявляя особенности жанра; понимать язык художественного произведения, выявлять общие мотивы и темы. </w:t>
            </w:r>
            <w:r w:rsidRPr="001C7AFB">
              <w:rPr>
                <w:rFonts w:ascii="Times New Roman" w:hAnsi="Times New Roman" w:cs="Times New Roman"/>
                <w:color w:val="000000"/>
              </w:rPr>
              <w:t>Участие в коллективном диалоге. Выявление характерных для романтической лирики тем, образов и приёмов изображения человека. Соотнесе-</w:t>
            </w:r>
          </w:p>
          <w:p w:rsidR="00B31DB5" w:rsidRPr="001C7AFB" w:rsidRDefault="00B31DB5" w:rsidP="008F4930">
            <w:pPr>
              <w:autoSpaceDE w:val="0"/>
              <w:autoSpaceDN w:val="0"/>
              <w:adjustRightInd w:val="0"/>
              <w:rPr>
                <w:rFonts w:ascii="Times New Roman" w:hAnsi="Times New Roman" w:cs="Times New Roman"/>
                <w:color w:val="000000"/>
              </w:rPr>
            </w:pPr>
            <w:r w:rsidRPr="001C7AFB">
              <w:rPr>
                <w:rFonts w:ascii="Times New Roman" w:hAnsi="Times New Roman" w:cs="Times New Roman"/>
                <w:color w:val="000000"/>
              </w:rPr>
              <w:t>ние содержания стихотворений с романтическими принципами изображения жизни и человека.</w:t>
            </w:r>
          </w:p>
          <w:p w:rsidR="00B31DB5" w:rsidRPr="001C7AFB" w:rsidRDefault="00B31DB5" w:rsidP="008F4930">
            <w:pPr>
              <w:autoSpaceDE w:val="0"/>
              <w:autoSpaceDN w:val="0"/>
              <w:adjustRightInd w:val="0"/>
              <w:rPr>
                <w:rFonts w:ascii="Times New Roman" w:hAnsi="Times New Roman" w:cs="Times New Roman"/>
                <w:color w:val="000000"/>
              </w:rPr>
            </w:pPr>
            <w:r w:rsidRPr="001C7AFB">
              <w:rPr>
                <w:rFonts w:ascii="Times New Roman" w:hAnsi="Times New Roman" w:cs="Times New Roman"/>
                <w:i/>
                <w:iCs/>
                <w:color w:val="000000"/>
              </w:rPr>
              <w:t xml:space="preserve">Практическая работа. </w:t>
            </w:r>
            <w:r w:rsidRPr="001C7AFB">
              <w:rPr>
                <w:rFonts w:ascii="Times New Roman" w:hAnsi="Times New Roman" w:cs="Times New Roman"/>
                <w:color w:val="000000"/>
              </w:rPr>
              <w:t>Характеристика особенностей поэзии русского романтизма (на уровне языка, композиции, образа времени и пространства, образа романтического героя) (по группам).</w:t>
            </w:r>
          </w:p>
          <w:p w:rsidR="00B31DB5" w:rsidRPr="001C7AFB" w:rsidRDefault="00B31DB5" w:rsidP="008F4930">
            <w:pPr>
              <w:autoSpaceDE w:val="0"/>
              <w:autoSpaceDN w:val="0"/>
              <w:adjustRightInd w:val="0"/>
              <w:rPr>
                <w:rFonts w:ascii="Times New Roman" w:hAnsi="Times New Roman" w:cs="Times New Roman"/>
                <w:color w:val="000000"/>
              </w:rPr>
            </w:pPr>
            <w:r w:rsidRPr="001C7AFB">
              <w:rPr>
                <w:rFonts w:ascii="Times New Roman" w:hAnsi="Times New Roman" w:cs="Times New Roman"/>
                <w:b/>
                <w:bCs/>
                <w:color w:val="969696"/>
              </w:rPr>
              <w:t xml:space="preserve"> </w:t>
            </w:r>
            <w:r w:rsidRPr="001C7AFB">
              <w:rPr>
                <w:rFonts w:ascii="Times New Roman" w:hAnsi="Times New Roman" w:cs="Times New Roman"/>
                <w:i/>
                <w:iCs/>
                <w:color w:val="000000"/>
              </w:rPr>
              <w:t xml:space="preserve">Самостоятельная работа. </w:t>
            </w:r>
            <w:r w:rsidRPr="001C7AFB">
              <w:rPr>
                <w:rFonts w:ascii="Times New Roman" w:hAnsi="Times New Roman" w:cs="Times New Roman"/>
                <w:color w:val="000000"/>
              </w:rPr>
              <w:t xml:space="preserve">Подготовка выразительного чтения стихотворений наизусть и их письменный анализ. Подготовка сообщения об одном из адресатов любовной </w:t>
            </w:r>
            <w:r w:rsidRPr="001C7AFB">
              <w:rPr>
                <w:rFonts w:ascii="Times New Roman" w:hAnsi="Times New Roman" w:cs="Times New Roman"/>
                <w:color w:val="000000"/>
              </w:rPr>
              <w:lastRenderedPageBreak/>
              <w:t>лирики Пушкина</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b/>
              </w:rPr>
            </w:pPr>
            <w:r w:rsidRPr="001C7AFB">
              <w:rPr>
                <w:rFonts w:ascii="Times New Roman" w:hAnsi="Times New Roman" w:cs="Times New Roman"/>
                <w:b/>
              </w:rPr>
              <w:lastRenderedPageBreak/>
              <w:t>2 четв.</w:t>
            </w:r>
          </w:p>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29</w:t>
            </w:r>
          </w:p>
        </w:tc>
        <w:tc>
          <w:tcPr>
            <w:tcW w:w="1498" w:type="pct"/>
          </w:tcPr>
          <w:p w:rsidR="00B31DB5" w:rsidRPr="001C7AFB" w:rsidRDefault="00B31DB5" w:rsidP="008F4930">
            <w:pPr>
              <w:pStyle w:val="af"/>
              <w:ind w:left="0"/>
              <w:rPr>
                <w:sz w:val="22"/>
                <w:szCs w:val="22"/>
              </w:rPr>
            </w:pPr>
            <w:r w:rsidRPr="001C7AFB">
              <w:rPr>
                <w:sz w:val="22"/>
                <w:szCs w:val="22"/>
              </w:rPr>
              <w:t>Любовь как гармония душ в интимной лирике Пушкина. «На холмах Грузии лежит ночная мгла…», «Я вас любил; любовь еще, быть может…». Адресаты любовной лирики поэта</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15</w:t>
            </w:r>
          </w:p>
        </w:tc>
        <w:tc>
          <w:tcPr>
            <w:tcW w:w="1859"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Уметь выразительно читать стихотворения, строить устные и письменные высказывания, участвовать в диалоге.</w:t>
            </w:r>
          </w:p>
          <w:p w:rsidR="00B31DB5" w:rsidRPr="001C7AFB" w:rsidRDefault="00B31DB5" w:rsidP="006A034E">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Подготовка выразительного чтения одного из стихотворений наизусть и его письменный анализ.</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30</w:t>
            </w:r>
          </w:p>
        </w:tc>
        <w:tc>
          <w:tcPr>
            <w:tcW w:w="1498" w:type="pct"/>
          </w:tcPr>
          <w:p w:rsidR="00B31DB5" w:rsidRPr="001C7AFB" w:rsidRDefault="00B31DB5" w:rsidP="008F4930">
            <w:pPr>
              <w:pStyle w:val="af"/>
              <w:ind w:left="0"/>
              <w:rPr>
                <w:sz w:val="22"/>
                <w:szCs w:val="22"/>
              </w:rPr>
            </w:pPr>
            <w:r w:rsidRPr="001C7AFB">
              <w:rPr>
                <w:sz w:val="22"/>
                <w:szCs w:val="22"/>
              </w:rPr>
              <w:t>Тема поэта и поэзии в лирике А.С.Пушкина. «Пророк», «Я памятник себе воздвиг нерукотворный…». Раздумья о смысле жизни, о поэзии. «Бесы». Обучение анализу одного стихотворения</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16</w:t>
            </w:r>
          </w:p>
        </w:tc>
        <w:tc>
          <w:tcPr>
            <w:tcW w:w="1859"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Знать философские мотивы в лирике Пушкина, его философские раздумья о смысле жизни и мире; особенности эпохи. Уметь выразительно читать стихотворения, находить в них ключевые образы и образы-символы, выявлять авторскую позицию, участвовать в диалоге, обосновывать свою точку зрения, сопоставлять стихотворения разных авторов, рецензировать ответы.</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Практическая работа. </w:t>
            </w:r>
            <w:r w:rsidRPr="001C7AFB">
              <w:rPr>
                <w:rFonts w:ascii="Times New Roman" w:hAnsi="Times New Roman" w:cs="Times New Roman"/>
              </w:rPr>
              <w:t>Подбор цитат на тему «Библейские параллели в интерпретации темы творчества». Составление плана и письменный анализ стихотворения.</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Подготовка выразительного чтения стихотворения наизусть и его письменный анализ с использованием материалов практикума «Читаем, думаем, спорим…».</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31</w:t>
            </w:r>
          </w:p>
        </w:tc>
        <w:tc>
          <w:tcPr>
            <w:tcW w:w="1498" w:type="pct"/>
          </w:tcPr>
          <w:p w:rsidR="00B31DB5" w:rsidRPr="001C7AFB" w:rsidRDefault="00B31DB5" w:rsidP="008F4930">
            <w:pPr>
              <w:autoSpaceDE w:val="0"/>
              <w:autoSpaceDN w:val="0"/>
              <w:adjustRightInd w:val="0"/>
              <w:rPr>
                <w:rFonts w:ascii="Times New Roman" w:hAnsi="Times New Roman" w:cs="Times New Roman"/>
                <w:b/>
                <w:bCs/>
                <w:sz w:val="24"/>
                <w:szCs w:val="24"/>
              </w:rPr>
            </w:pPr>
            <w:r w:rsidRPr="001C7AFB">
              <w:rPr>
                <w:rFonts w:ascii="Times New Roman" w:hAnsi="Times New Roman" w:cs="Times New Roman"/>
                <w:b/>
                <w:bCs/>
                <w:sz w:val="24"/>
                <w:szCs w:val="24"/>
              </w:rPr>
              <w:t>А. С. Пушкин. «Бесы», «Два чувства дивно близки нам…» и другие сти-</w:t>
            </w:r>
          </w:p>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b/>
                <w:bCs/>
                <w:sz w:val="24"/>
                <w:szCs w:val="24"/>
              </w:rPr>
              <w:t xml:space="preserve">хотворения. </w:t>
            </w:r>
            <w:r w:rsidRPr="001C7AFB">
              <w:rPr>
                <w:rFonts w:ascii="Times New Roman" w:hAnsi="Times New Roman" w:cs="Times New Roman"/>
                <w:sz w:val="24"/>
                <w:szCs w:val="24"/>
              </w:rPr>
              <w:t>Две Болдинские осени в творчестве поэта. Душевное смятение и угнетённое внутреннее состояние ли-</w:t>
            </w:r>
          </w:p>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sz w:val="24"/>
                <w:szCs w:val="24"/>
              </w:rPr>
              <w:t xml:space="preserve">рического «я» в стихотворении «Бесы». Его </w:t>
            </w:r>
            <w:r w:rsidRPr="001C7AFB">
              <w:rPr>
                <w:rFonts w:ascii="Times New Roman" w:hAnsi="Times New Roman" w:cs="Times New Roman"/>
                <w:sz w:val="24"/>
                <w:szCs w:val="24"/>
              </w:rPr>
              <w:lastRenderedPageBreak/>
              <w:t>отражение в картинах природы. Слияние личных, философских и гражданских мотивов в лирике поэта. Особенности ритмики, метрики и</w:t>
            </w:r>
          </w:p>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sz w:val="24"/>
                <w:szCs w:val="24"/>
              </w:rPr>
              <w:t>строфики пушкинской поэзии. Стихотворение в актёрском исполнении</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lastRenderedPageBreak/>
              <w:t>17</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Практическая работа. </w:t>
            </w:r>
            <w:r w:rsidRPr="001C7AFB">
              <w:rPr>
                <w:rFonts w:ascii="Times New Roman" w:hAnsi="Times New Roman" w:cs="Times New Roman"/>
              </w:rPr>
              <w:t xml:space="preserve">Составление плана и </w:t>
            </w:r>
            <w:proofErr w:type="gramStart"/>
            <w:r w:rsidRPr="001C7AFB">
              <w:rPr>
                <w:rFonts w:ascii="Times New Roman" w:hAnsi="Times New Roman" w:cs="Times New Roman"/>
              </w:rPr>
              <w:t>устный</w:t>
            </w:r>
            <w:proofErr w:type="gramEnd"/>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анализ стихотворения.</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Подготовка выразительного чтения стихотворений наизусть и их письменный анализ.</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32</w:t>
            </w:r>
          </w:p>
        </w:tc>
        <w:tc>
          <w:tcPr>
            <w:tcW w:w="1498" w:type="pct"/>
          </w:tcPr>
          <w:p w:rsidR="00B31DB5" w:rsidRPr="001C7AFB" w:rsidRDefault="00B31DB5" w:rsidP="008F4930">
            <w:pPr>
              <w:pStyle w:val="af"/>
              <w:ind w:left="0"/>
              <w:rPr>
                <w:sz w:val="22"/>
                <w:szCs w:val="22"/>
              </w:rPr>
            </w:pPr>
            <w:r w:rsidRPr="001C7AFB">
              <w:rPr>
                <w:sz w:val="22"/>
                <w:szCs w:val="22"/>
              </w:rPr>
              <w:t>А.С.Пушкин. «Моцарт и Сальери». Проблема «гения и злодейства». Два типа мировосприятия персонажей трагедии. Их нравственные позиции и сфере творчества</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18</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Составление лексических и историко-культурных комментариев. Устное рецензирование выразительного чтения одноклассников, исполнения актёров (</w:t>
            </w:r>
            <w:proofErr w:type="gramStart"/>
            <w:r w:rsidRPr="001C7AFB">
              <w:rPr>
                <w:rFonts w:ascii="Times New Roman" w:hAnsi="Times New Roman" w:cs="Times New Roman"/>
              </w:rPr>
              <w:t>см</w:t>
            </w:r>
            <w:proofErr w:type="gramEnd"/>
            <w:r w:rsidRPr="001C7AFB">
              <w:rPr>
                <w:rFonts w:ascii="Times New Roman" w:hAnsi="Times New Roman" w:cs="Times New Roman"/>
              </w:rPr>
              <w:t>. задания фонохрестоматии). Формулирование вопросов по тексту трагедии. Устный или письменный ответ на вопрос (с использованием цитирования). Уча-</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 xml:space="preserve">стие в коллективном диалоге. Характеристика сюжета трагедии, её тематики, проблематики, идейно-эмоционального содержания. Определение типа конфликта в трагедии и основных стадий его развития. Выявление характерных черт </w:t>
            </w:r>
            <w:proofErr w:type="gramStart"/>
            <w:r w:rsidRPr="001C7AFB">
              <w:rPr>
                <w:rFonts w:ascii="Times New Roman" w:hAnsi="Times New Roman" w:cs="Times New Roman"/>
              </w:rPr>
              <w:t>трагического</w:t>
            </w:r>
            <w:proofErr w:type="gramEnd"/>
            <w:r w:rsidRPr="001C7AFB">
              <w:rPr>
                <w:rFonts w:ascii="Times New Roman" w:hAnsi="Times New Roman" w:cs="Times New Roman"/>
              </w:rPr>
              <w:t xml:space="preserve"> в произведении, объяснение причины очищающего и возвышающего</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воздействия трагического в искусстве на душу читателя. Работа со словарём литературоведческих терминов. Поиск примеров, иллюстрирующих понятие «трагедия».</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Практическая работа. </w:t>
            </w:r>
            <w:r w:rsidRPr="001C7AFB">
              <w:rPr>
                <w:rFonts w:ascii="Times New Roman" w:hAnsi="Times New Roman" w:cs="Times New Roman"/>
              </w:rPr>
              <w:t>Устный анализ эпизода трагедии.</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Письменный анализ эпизода трагедии или письменный ответ на вопрос «Как решает Пушкин проблему „гения и злодейства“?» (по трагедии «Моцарт и Сальери»). Чтение романа «Евгений Онегин». Подготовка сообщения об истории</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lastRenderedPageBreak/>
              <w:t>создания романа в стихах, его творческой истории и прототипах с использованием справочной литературы и ресурсов Интернета</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33</w:t>
            </w:r>
          </w:p>
        </w:tc>
        <w:tc>
          <w:tcPr>
            <w:tcW w:w="1498" w:type="pct"/>
          </w:tcPr>
          <w:p w:rsidR="00B31DB5" w:rsidRPr="001C7AFB" w:rsidRDefault="00B31DB5" w:rsidP="008F4930">
            <w:pPr>
              <w:pStyle w:val="af"/>
              <w:ind w:left="0"/>
              <w:rPr>
                <w:sz w:val="22"/>
                <w:szCs w:val="22"/>
              </w:rPr>
            </w:pPr>
            <w:r w:rsidRPr="001C7AFB">
              <w:rPr>
                <w:sz w:val="22"/>
                <w:szCs w:val="22"/>
              </w:rPr>
              <w:t>Роман А.С.Пушкина «Евгений Онегин». История создания. Замысел и композиция романа. Сюжет. Жанр романа в стихах. Система образов. Онегинская строфа</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19</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 xml:space="preserve">Знать творческую историю романа, что такое роман в стихах, реализм как литературное направление; жанровые особенности романа в стихах. Уметь   выразительно читать, строить устные высказывания. </w:t>
            </w: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Подготовка выразитель-</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ного чтения наизусть одного из фрагментов романа. Составление плана сообщения «День Онегина».</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Письменный ответ на вопрос «Зачем автор так подробно описывает день Онегина, обстановку его дома, любимые занятия?»</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34</w:t>
            </w:r>
          </w:p>
        </w:tc>
        <w:tc>
          <w:tcPr>
            <w:tcW w:w="1498" w:type="pct"/>
          </w:tcPr>
          <w:p w:rsidR="00B31DB5" w:rsidRPr="001C7AFB" w:rsidRDefault="00B31DB5" w:rsidP="008F4930">
            <w:pPr>
              <w:pStyle w:val="af"/>
              <w:ind w:left="0"/>
              <w:rPr>
                <w:sz w:val="22"/>
                <w:szCs w:val="22"/>
              </w:rPr>
            </w:pPr>
            <w:proofErr w:type="gramStart"/>
            <w:r w:rsidRPr="001C7AFB">
              <w:rPr>
                <w:sz w:val="22"/>
                <w:szCs w:val="22"/>
              </w:rPr>
              <w:t>Типическое</w:t>
            </w:r>
            <w:proofErr w:type="gramEnd"/>
            <w:r w:rsidRPr="001C7AFB">
              <w:rPr>
                <w:sz w:val="22"/>
                <w:szCs w:val="22"/>
              </w:rPr>
              <w:t xml:space="preserve"> и индивидуальное в образах Онегина и Ленского. Трагические итоги жизненного пути</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20</w:t>
            </w:r>
          </w:p>
        </w:tc>
        <w:tc>
          <w:tcPr>
            <w:tcW w:w="1859"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Знать содержание 1-5 глав романа; тип «лишнего человека», причины «хандры» героя.</w:t>
            </w:r>
          </w:p>
          <w:p w:rsidR="00B31DB5" w:rsidRPr="001C7AFB" w:rsidRDefault="00B31DB5" w:rsidP="008F4930">
            <w:pPr>
              <w:rPr>
                <w:rFonts w:ascii="Times New Roman" w:hAnsi="Times New Roman" w:cs="Times New Roman"/>
              </w:rPr>
            </w:pPr>
            <w:r w:rsidRPr="001C7AFB">
              <w:rPr>
                <w:rFonts w:ascii="Times New Roman" w:hAnsi="Times New Roman" w:cs="Times New Roman"/>
              </w:rPr>
              <w:t>Уметь давать характеристику герою, выразительно читать, развернуто обосновывать суждения, сопоставлять персонажей, выявлять типические черты, присущие главному герою.</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Практическая работа. </w:t>
            </w:r>
            <w:r w:rsidRPr="001C7AFB">
              <w:rPr>
                <w:rFonts w:ascii="Times New Roman" w:hAnsi="Times New Roman" w:cs="Times New Roman"/>
              </w:rPr>
              <w:t>Составление плана сравнительной характеристики Онегина и Ленского (в том числе цитатного). Подбор цитат на тему «Сопоставление Онегина и Ленского» и составление цитатной таблицы.</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Письменная сравнительная характеристика Онегина и Ленского</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rPr>
          <w:trHeight w:val="2304"/>
        </w:trPr>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35</w:t>
            </w:r>
          </w:p>
        </w:tc>
        <w:tc>
          <w:tcPr>
            <w:tcW w:w="1498" w:type="pct"/>
          </w:tcPr>
          <w:p w:rsidR="00B31DB5" w:rsidRPr="001C7AFB" w:rsidRDefault="00B31DB5" w:rsidP="008F4930">
            <w:pPr>
              <w:pStyle w:val="af"/>
              <w:ind w:left="0"/>
              <w:rPr>
                <w:sz w:val="22"/>
                <w:szCs w:val="22"/>
              </w:rPr>
            </w:pPr>
            <w:r w:rsidRPr="001C7AFB">
              <w:rPr>
                <w:sz w:val="22"/>
                <w:szCs w:val="22"/>
              </w:rPr>
              <w:t>Татьяна Ларина – нравственный идеал Пушкина.  Татьяна и Ольга.</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21</w:t>
            </w:r>
          </w:p>
        </w:tc>
        <w:tc>
          <w:tcPr>
            <w:tcW w:w="1859"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Знать авторское отношение к Татьяне, Ольге, оценку образа Татьяны В.Г.Белинским. Уметь давать характеристику героям произведения, строить устные и письменные высказывания.</w:t>
            </w:r>
          </w:p>
          <w:p w:rsidR="00B31DB5" w:rsidRPr="001C7AFB" w:rsidRDefault="00B31DB5" w:rsidP="006A034E">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Письменная сравнительная характеристика Татьяны и Ольги. Составление устного сообщения «Эволюция образа Татьяны в романе» или письменный ответ на вопрос «Зачем автор рассказывает в романе не одну, а две любовные истории?»</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36</w:t>
            </w:r>
          </w:p>
        </w:tc>
        <w:tc>
          <w:tcPr>
            <w:tcW w:w="1498" w:type="pct"/>
          </w:tcPr>
          <w:p w:rsidR="00B31DB5" w:rsidRPr="001C7AFB" w:rsidRDefault="00B31DB5" w:rsidP="008F4930">
            <w:pPr>
              <w:pStyle w:val="af"/>
              <w:ind w:left="0"/>
              <w:rPr>
                <w:sz w:val="22"/>
                <w:szCs w:val="22"/>
              </w:rPr>
            </w:pPr>
            <w:r w:rsidRPr="001C7AFB">
              <w:rPr>
                <w:sz w:val="22"/>
                <w:szCs w:val="22"/>
              </w:rPr>
              <w:t>Эволюция взаимоотношений Татьяны и Онегина. Анализ двух писем</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22</w:t>
            </w:r>
          </w:p>
        </w:tc>
        <w:tc>
          <w:tcPr>
            <w:tcW w:w="1859"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Знать нравственно-философскую проблематику романа; смысл финала, смысл сопоставления героев.</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Уметь  сопоставлять героев, давать характеристику, строить монологические высказывания, выявлять авторское отношение к героям, развернуто обосновывать суждения на основе критической статьи В.Г.Белинского, определять собственное отношение к героям.</w:t>
            </w:r>
            <w:r w:rsidRPr="001C7AFB">
              <w:rPr>
                <w:rFonts w:ascii="Times New Roman" w:hAnsi="Times New Roman" w:cs="Times New Roman"/>
                <w:i/>
                <w:iCs/>
              </w:rPr>
              <w:t xml:space="preserve"> Практическая работа. </w:t>
            </w:r>
            <w:r w:rsidRPr="001C7AFB">
              <w:rPr>
                <w:rFonts w:ascii="Times New Roman" w:hAnsi="Times New Roman" w:cs="Times New Roman"/>
              </w:rPr>
              <w:t>Составление сравнительной характеристики Татьяны и Онегина. Подбор цитат на тему «Онегин и Татьяна».</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Самостоятельная работа</w:t>
            </w:r>
            <w:r w:rsidRPr="001C7AFB">
              <w:rPr>
                <w:rFonts w:ascii="Times New Roman" w:hAnsi="Times New Roman" w:cs="Times New Roman"/>
              </w:rPr>
              <w:t>. Подготовка выразительного чтения наизусть одного из писем. Сопоставительный анализ двух писем</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37</w:t>
            </w:r>
          </w:p>
        </w:tc>
        <w:tc>
          <w:tcPr>
            <w:tcW w:w="1498" w:type="pct"/>
          </w:tcPr>
          <w:p w:rsidR="00B31DB5" w:rsidRPr="001C7AFB" w:rsidRDefault="00B31DB5" w:rsidP="008F4930">
            <w:pPr>
              <w:pStyle w:val="af"/>
              <w:ind w:left="0"/>
              <w:rPr>
                <w:sz w:val="22"/>
                <w:szCs w:val="22"/>
              </w:rPr>
            </w:pPr>
            <w:r w:rsidRPr="001C7AFB">
              <w:rPr>
                <w:sz w:val="22"/>
                <w:szCs w:val="22"/>
              </w:rPr>
              <w:t>Автор как идейно-композиционный и лирический центр романа</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23</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color w:val="000000"/>
              </w:rPr>
            </w:pPr>
            <w:r w:rsidRPr="001C7AFB">
              <w:rPr>
                <w:rFonts w:ascii="Times New Roman" w:hAnsi="Times New Roman" w:cs="Times New Roman"/>
                <w:color w:val="000000"/>
              </w:rPr>
              <w:t xml:space="preserve">Выразительное чтение фрагментов романа в стихах (в том числе наизусть). Устный или письменный ответ на вопрос (с использованием цитирования). Участие в коллективном диалоге. Характеристика образа автора романа в стихах. Различение образов рассказчика и автора-повествователя. Выявление роли </w:t>
            </w:r>
            <w:proofErr w:type="gramStart"/>
            <w:r w:rsidRPr="001C7AFB">
              <w:rPr>
                <w:rFonts w:ascii="Times New Roman" w:hAnsi="Times New Roman" w:cs="Times New Roman"/>
                <w:color w:val="000000"/>
              </w:rPr>
              <w:t>лирических</w:t>
            </w:r>
            <w:proofErr w:type="gramEnd"/>
          </w:p>
          <w:p w:rsidR="00B31DB5" w:rsidRPr="001C7AFB" w:rsidRDefault="00B31DB5" w:rsidP="008F4930">
            <w:pPr>
              <w:autoSpaceDE w:val="0"/>
              <w:autoSpaceDN w:val="0"/>
              <w:adjustRightInd w:val="0"/>
              <w:rPr>
                <w:rFonts w:ascii="Times New Roman" w:hAnsi="Times New Roman" w:cs="Times New Roman"/>
                <w:color w:val="000000"/>
              </w:rPr>
            </w:pPr>
            <w:r w:rsidRPr="001C7AFB">
              <w:rPr>
                <w:rFonts w:ascii="Times New Roman" w:hAnsi="Times New Roman" w:cs="Times New Roman"/>
                <w:color w:val="000000"/>
              </w:rPr>
              <w:t xml:space="preserve">отступлений в романе. Анализ различных форм выражения </w:t>
            </w:r>
            <w:r w:rsidRPr="001C7AFB">
              <w:rPr>
                <w:rFonts w:ascii="Times New Roman" w:hAnsi="Times New Roman" w:cs="Times New Roman"/>
                <w:color w:val="000000"/>
              </w:rPr>
              <w:lastRenderedPageBreak/>
              <w:t>авторской позиции. Соотнесение образа персонажа и прототипа, лирического героя и поэта.</w:t>
            </w:r>
          </w:p>
          <w:p w:rsidR="00B31DB5" w:rsidRPr="001C7AFB" w:rsidRDefault="00B31DB5" w:rsidP="008F4930">
            <w:pPr>
              <w:autoSpaceDE w:val="0"/>
              <w:autoSpaceDN w:val="0"/>
              <w:adjustRightInd w:val="0"/>
              <w:rPr>
                <w:rFonts w:ascii="Times New Roman" w:hAnsi="Times New Roman" w:cs="Times New Roman"/>
                <w:color w:val="000000"/>
              </w:rPr>
            </w:pPr>
            <w:r w:rsidRPr="001C7AFB">
              <w:rPr>
                <w:rFonts w:ascii="Times New Roman" w:hAnsi="Times New Roman" w:cs="Times New Roman"/>
                <w:i/>
                <w:iCs/>
                <w:color w:val="000000"/>
              </w:rPr>
              <w:t xml:space="preserve">Практическая работа. </w:t>
            </w:r>
            <w:r w:rsidRPr="001C7AFB">
              <w:rPr>
                <w:rFonts w:ascii="Times New Roman" w:hAnsi="Times New Roman" w:cs="Times New Roman"/>
                <w:color w:val="000000"/>
              </w:rPr>
              <w:t>Подбор цитат на тему «Авто-повествователь и автор-персонаж». Составление плана письменного ответа на вопрос «В чём сходство и различия Онегина и автора-персонажа?».</w:t>
            </w:r>
          </w:p>
          <w:p w:rsidR="00B31DB5" w:rsidRPr="001C7AFB" w:rsidRDefault="00B31DB5" w:rsidP="008F4930">
            <w:pPr>
              <w:autoSpaceDE w:val="0"/>
              <w:autoSpaceDN w:val="0"/>
              <w:adjustRightInd w:val="0"/>
              <w:rPr>
                <w:rFonts w:ascii="Times New Roman" w:hAnsi="Times New Roman" w:cs="Times New Roman"/>
                <w:color w:val="000000"/>
              </w:rPr>
            </w:pPr>
            <w:r w:rsidRPr="001C7AFB">
              <w:rPr>
                <w:rFonts w:ascii="Times New Roman" w:hAnsi="Times New Roman" w:cs="Times New Roman"/>
                <w:i/>
                <w:iCs/>
                <w:color w:val="000000"/>
              </w:rPr>
              <w:t xml:space="preserve">Самостоятельная работа. </w:t>
            </w:r>
            <w:r w:rsidRPr="001C7AFB">
              <w:rPr>
                <w:rFonts w:ascii="Times New Roman" w:hAnsi="Times New Roman" w:cs="Times New Roman"/>
                <w:color w:val="000000"/>
              </w:rPr>
              <w:t>Подготовка выразительного чтения наизусть одного из лирических отступлений. Письменный ответ на вопрос «В чём сходство и различия Онегина и автора-персонажа?». Подготовка сообщений к семинарскому занятию</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38</w:t>
            </w:r>
          </w:p>
        </w:tc>
        <w:tc>
          <w:tcPr>
            <w:tcW w:w="1498" w:type="pct"/>
          </w:tcPr>
          <w:p w:rsidR="00B31DB5" w:rsidRPr="001C7AFB" w:rsidRDefault="00B31DB5" w:rsidP="008F4930">
            <w:pPr>
              <w:pStyle w:val="af"/>
              <w:ind w:left="0"/>
              <w:rPr>
                <w:sz w:val="22"/>
                <w:szCs w:val="22"/>
              </w:rPr>
            </w:pPr>
            <w:r w:rsidRPr="001C7AFB">
              <w:rPr>
                <w:sz w:val="22"/>
                <w:szCs w:val="22"/>
              </w:rPr>
              <w:t>Пушкинская эпоха в романе. «Евгений Онегин» как энциклопедия русской жизни. Реализм романа</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24</w:t>
            </w:r>
          </w:p>
        </w:tc>
        <w:tc>
          <w:tcPr>
            <w:tcW w:w="1859"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Знать о пушкинской эпохе в романе,  о произведении «Евгений Онегин» как энциклопедии русской жизни; о реализме романа.</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Уметь строить устные высказывания, развернуто обосновывать суждения.</w:t>
            </w:r>
            <w:r w:rsidRPr="001C7AFB">
              <w:rPr>
                <w:rFonts w:ascii="Times New Roman" w:hAnsi="Times New Roman" w:cs="Times New Roman"/>
                <w:i/>
                <w:iCs/>
                <w:sz w:val="17"/>
                <w:szCs w:val="17"/>
              </w:rPr>
              <w:t xml:space="preserve"> </w:t>
            </w:r>
            <w:r w:rsidRPr="001C7AFB">
              <w:rPr>
                <w:rFonts w:ascii="Times New Roman" w:hAnsi="Times New Roman" w:cs="Times New Roman"/>
                <w:i/>
                <w:iCs/>
              </w:rPr>
              <w:t xml:space="preserve">Практическая работа. </w:t>
            </w:r>
            <w:r w:rsidRPr="001C7AFB">
              <w:rPr>
                <w:rFonts w:ascii="Times New Roman" w:hAnsi="Times New Roman" w:cs="Times New Roman"/>
              </w:rPr>
              <w:t xml:space="preserve">Характеристика </w:t>
            </w:r>
            <w:proofErr w:type="gramStart"/>
            <w:r w:rsidRPr="001C7AFB">
              <w:rPr>
                <w:rFonts w:ascii="Times New Roman" w:hAnsi="Times New Roman" w:cs="Times New Roman"/>
              </w:rPr>
              <w:t>художественного</w:t>
            </w:r>
            <w:proofErr w:type="gramEnd"/>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мира романа в стихах как реалистического произведения.</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Письменный ответ на один из вопросов:</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1. Какой показана пушкинская Россия в романе «Евгений Онегин»?</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2. Какие черты реалистического произведения присущи роману «Евгений Онегин»?</w:t>
            </w:r>
          </w:p>
        </w:tc>
        <w:tc>
          <w:tcPr>
            <w:tcW w:w="984" w:type="pct"/>
            <w:vMerge w:val="restart"/>
            <w:tcBorders>
              <w:top w:val="nil"/>
            </w:tcBorders>
          </w:tcPr>
          <w:p w:rsidR="00B31DB5" w:rsidRPr="001C7AFB" w:rsidRDefault="00B31DB5" w:rsidP="008F4930">
            <w:pPr>
              <w:ind w:firstLine="567"/>
              <w:jc w:val="both"/>
              <w:rPr>
                <w:rFonts w:ascii="Times New Roman" w:hAnsi="Times New Roman" w:cs="Times New Roman"/>
                <w:snapToGrid w:val="0"/>
              </w:rPr>
            </w:pPr>
            <w:r w:rsidRPr="001C7AFB">
              <w:rPr>
                <w:rFonts w:ascii="Times New Roman" w:hAnsi="Times New Roman" w:cs="Times New Roman"/>
                <w:snapToGrid w:val="0"/>
              </w:rPr>
              <w:t>Владение навыками организации и участия в коллективной деятельности.</w:t>
            </w: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r w:rsidRPr="001C7AFB">
              <w:rPr>
                <w:rFonts w:ascii="Times New Roman" w:hAnsi="Times New Roman" w:cs="Times New Roman"/>
                <w:snapToGrid w:val="0"/>
              </w:rPr>
              <w:t>Владение навыками редактирования текста, создания собственного текста.</w:t>
            </w: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r w:rsidRPr="001C7AFB">
              <w:rPr>
                <w:rFonts w:ascii="Times New Roman" w:hAnsi="Times New Roman" w:cs="Times New Roman"/>
                <w:snapToGrid w:val="0"/>
              </w:rPr>
              <w:t>Умение отстаивать свою гражданскую позицию, формулировать свои мировоззренческие взгляды.</w:t>
            </w: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39</w:t>
            </w:r>
          </w:p>
          <w:p w:rsidR="00B31DB5" w:rsidRPr="001C7AFB" w:rsidRDefault="00B31DB5" w:rsidP="008F4930">
            <w:pPr>
              <w:rPr>
                <w:rFonts w:ascii="Times New Roman" w:hAnsi="Times New Roman" w:cs="Times New Roman"/>
              </w:rPr>
            </w:pPr>
            <w:r w:rsidRPr="001C7AFB">
              <w:rPr>
                <w:rFonts w:ascii="Times New Roman" w:hAnsi="Times New Roman" w:cs="Times New Roman"/>
              </w:rPr>
              <w:lastRenderedPageBreak/>
              <w:t>РР</w:t>
            </w:r>
          </w:p>
        </w:tc>
        <w:tc>
          <w:tcPr>
            <w:tcW w:w="1498" w:type="pct"/>
          </w:tcPr>
          <w:p w:rsidR="00B31DB5" w:rsidRPr="001C7AFB" w:rsidRDefault="00B31DB5" w:rsidP="008F4930">
            <w:pPr>
              <w:pStyle w:val="af"/>
              <w:ind w:left="0"/>
              <w:rPr>
                <w:sz w:val="22"/>
                <w:szCs w:val="22"/>
              </w:rPr>
            </w:pPr>
            <w:r w:rsidRPr="001C7AFB">
              <w:rPr>
                <w:sz w:val="22"/>
                <w:szCs w:val="22"/>
              </w:rPr>
              <w:lastRenderedPageBreak/>
              <w:t xml:space="preserve">Пушкинский роман в зеркале критики: В.Г.Белинский, Д.И.Писарев, А.А.Григорьев, Ф.М.Достоевский, философская критика начала </w:t>
            </w:r>
            <w:r w:rsidRPr="001C7AFB">
              <w:rPr>
                <w:sz w:val="22"/>
                <w:szCs w:val="22"/>
              </w:rPr>
              <w:lastRenderedPageBreak/>
              <w:t>20 века. Роман А.С.Пушкина и опера П.И.Чайковского. Подготовка к сочинению по роману А.С.Пушкина «Евгений Онегин»</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lastRenderedPageBreak/>
              <w:t>25</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Чтение фрагментов литературно-критических статей</w:t>
            </w:r>
            <w:proofErr w:type="gramStart"/>
            <w:r w:rsidRPr="001C7AFB">
              <w:rPr>
                <w:rFonts w:ascii="Times New Roman" w:hAnsi="Times New Roman" w:cs="Times New Roman"/>
              </w:rPr>
              <w:t>.Ф</w:t>
            </w:r>
            <w:proofErr w:type="gramEnd"/>
            <w:r w:rsidRPr="001C7AFB">
              <w:rPr>
                <w:rFonts w:ascii="Times New Roman" w:hAnsi="Times New Roman" w:cs="Times New Roman"/>
              </w:rPr>
              <w:t>ормулирование вопросов по тексту статей. Устный</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lastRenderedPageBreak/>
              <w:t xml:space="preserve">или письменный ответ на вопрос (с использованием цитирования). Конспектирование фрагментов </w:t>
            </w:r>
            <w:proofErr w:type="gramStart"/>
            <w:r w:rsidRPr="001C7AFB">
              <w:rPr>
                <w:rFonts w:ascii="Times New Roman" w:hAnsi="Times New Roman" w:cs="Times New Roman"/>
              </w:rPr>
              <w:t>литературно-крити ческой</w:t>
            </w:r>
            <w:proofErr w:type="gramEnd"/>
            <w:r w:rsidRPr="001C7AFB">
              <w:rPr>
                <w:rFonts w:ascii="Times New Roman" w:hAnsi="Times New Roman" w:cs="Times New Roman"/>
              </w:rPr>
              <w:t xml:space="preserve"> статьи. Выводы об особенностях художественного мира романа в стихах, его сюжета, проблематики и тематики в оценках русской критики. Сопоставление романа Пушкина и одноимённой оперы Чайковского. Обсуждение театральных или кинематографических версий романа в стихах.</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Практическая работа. </w:t>
            </w:r>
            <w:r w:rsidRPr="001C7AFB">
              <w:rPr>
                <w:rFonts w:ascii="Times New Roman" w:hAnsi="Times New Roman" w:cs="Times New Roman"/>
              </w:rPr>
              <w:t>Подбор цитат на тему «Герои, автор, русская жизнь в романе: оценки русской критики», составление цитатной таблицы.</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Письменный ответ на вопрос «Почему роман „Евгений Онегин“ вызвал споры в критике?». Написание аннотаций, отзывов и рецензий на театральные или кинематографические версии романа в стихах.</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Проект. </w:t>
            </w:r>
            <w:r w:rsidRPr="001C7AFB">
              <w:rPr>
                <w:rFonts w:ascii="Times New Roman" w:hAnsi="Times New Roman" w:cs="Times New Roman"/>
              </w:rPr>
              <w:t>Составление электронного аудиовидеоальбома «Роман А. С. Пушкина „Евгений Онегин“ и одноимённая опера П. И. Чайковского»</w:t>
            </w:r>
          </w:p>
        </w:tc>
        <w:tc>
          <w:tcPr>
            <w:tcW w:w="984" w:type="pct"/>
            <w:vMerge/>
            <w:tcBorders>
              <w:top w:val="nil"/>
            </w:tcBorders>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40</w:t>
            </w:r>
          </w:p>
        </w:tc>
        <w:tc>
          <w:tcPr>
            <w:tcW w:w="1498" w:type="pct"/>
          </w:tcPr>
          <w:p w:rsidR="00B31DB5" w:rsidRPr="001C7AFB" w:rsidRDefault="00B31DB5" w:rsidP="008F4930">
            <w:pPr>
              <w:autoSpaceDE w:val="0"/>
              <w:autoSpaceDN w:val="0"/>
              <w:adjustRightInd w:val="0"/>
              <w:rPr>
                <w:rFonts w:ascii="Times New Roman" w:hAnsi="Times New Roman" w:cs="Times New Roman"/>
                <w:bCs/>
                <w:sz w:val="24"/>
                <w:szCs w:val="24"/>
              </w:rPr>
            </w:pPr>
            <w:r w:rsidRPr="001C7AFB">
              <w:rPr>
                <w:rFonts w:ascii="Times New Roman" w:hAnsi="Times New Roman" w:cs="Times New Roman"/>
                <w:bCs/>
                <w:sz w:val="24"/>
                <w:szCs w:val="24"/>
              </w:rPr>
              <w:t xml:space="preserve">А. С. Пушкин. «Евгений Онегин». Письменный ответ на один из проблемных вопросов </w:t>
            </w:r>
            <w:r w:rsidRPr="001C7AFB">
              <w:rPr>
                <w:rFonts w:ascii="Times New Roman" w:hAnsi="Times New Roman" w:cs="Times New Roman"/>
                <w:bCs/>
                <w:i/>
                <w:iCs/>
                <w:sz w:val="24"/>
                <w:szCs w:val="24"/>
              </w:rPr>
              <w:t>(урок развития речи</w:t>
            </w:r>
            <w:proofErr w:type="gramStart"/>
            <w:r w:rsidRPr="001C7AFB">
              <w:rPr>
                <w:rFonts w:ascii="Times New Roman" w:hAnsi="Times New Roman" w:cs="Times New Roman"/>
                <w:bCs/>
                <w:i/>
                <w:iCs/>
                <w:sz w:val="24"/>
                <w:szCs w:val="24"/>
              </w:rPr>
              <w:t xml:space="preserve"> )</w:t>
            </w:r>
            <w:proofErr w:type="gramEnd"/>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26</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Составление плана ответа на проблемный вопрос. Устный или письменный ответ на проблемный вопрос.</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Написание классного или домашнего сочинения на литературном материале с использованием собственного жизненного и читательского опыта на одну из тем:</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1. Каковы психологические мотивы поступков и взаимоотношений героев романа «Евгений Онегин»?</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 xml:space="preserve">2. Какова конкретно-историческая и общечеловеческая </w:t>
            </w:r>
            <w:r w:rsidRPr="001C7AFB">
              <w:rPr>
                <w:rFonts w:ascii="Times New Roman" w:hAnsi="Times New Roman" w:cs="Times New Roman"/>
              </w:rPr>
              <w:lastRenderedPageBreak/>
              <w:t>сущность характеров Татьяны и Онегина?</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3. Как в образе автора романа «Евгений Онегин» отразились черты личности А. С. Пушкина?</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4. Какой предстаёт Россия на страницах романа «Евгений Онегин»?</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5. Какие философские размышления о жизни отразились в лирических отступлениях романа «Евгений Онегин»?</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Нахождение ошибок и редактирование черновых вариантов собственных письменных работ.</w:t>
            </w:r>
          </w:p>
          <w:p w:rsidR="00B31DB5" w:rsidRPr="001C7AFB" w:rsidRDefault="00B31DB5" w:rsidP="008F4930">
            <w:pPr>
              <w:autoSpaceDE w:val="0"/>
              <w:autoSpaceDN w:val="0"/>
              <w:adjustRightInd w:val="0"/>
              <w:rPr>
                <w:rFonts w:ascii="Times New Roman" w:hAnsi="Times New Roman" w:cs="Times New Roman"/>
              </w:rPr>
            </w:pPr>
          </w:p>
        </w:tc>
        <w:tc>
          <w:tcPr>
            <w:tcW w:w="984" w:type="pct"/>
            <w:vMerge/>
            <w:tcBorders>
              <w:top w:val="nil"/>
            </w:tcBorders>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41</w:t>
            </w:r>
          </w:p>
        </w:tc>
        <w:tc>
          <w:tcPr>
            <w:tcW w:w="1498" w:type="pct"/>
          </w:tcPr>
          <w:p w:rsidR="00B31DB5" w:rsidRPr="001C7AFB" w:rsidRDefault="00B31DB5" w:rsidP="008F4930">
            <w:pPr>
              <w:pStyle w:val="af"/>
              <w:ind w:left="0"/>
              <w:rPr>
                <w:sz w:val="22"/>
                <w:szCs w:val="22"/>
              </w:rPr>
            </w:pPr>
            <w:r w:rsidRPr="001C7AFB">
              <w:rPr>
                <w:sz w:val="22"/>
                <w:szCs w:val="22"/>
              </w:rPr>
              <w:t>М.Ю.Лермонтов. Жизнь и творчество. Мотивы вольности и одиночества в лирике М.Ю.Лермонтова. «Нет, я не Байрон, я другой…», «Молитва», «Парус», «И скучно, и грустно…»</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27</w:t>
            </w:r>
          </w:p>
        </w:tc>
        <w:tc>
          <w:tcPr>
            <w:tcW w:w="1859"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Знать основные факты биографии Лермонтова, основные мотивы его лирики.</w:t>
            </w:r>
          </w:p>
          <w:p w:rsidR="00B31DB5" w:rsidRPr="001C7AFB" w:rsidRDefault="00B31DB5" w:rsidP="008F4930">
            <w:pPr>
              <w:rPr>
                <w:rFonts w:ascii="Times New Roman" w:hAnsi="Times New Roman" w:cs="Times New Roman"/>
              </w:rPr>
            </w:pPr>
            <w:r w:rsidRPr="001C7AFB">
              <w:rPr>
                <w:rFonts w:ascii="Times New Roman" w:hAnsi="Times New Roman" w:cs="Times New Roman"/>
              </w:rPr>
              <w:t>Уметь  выразительно читать стихотворения, строить высказывания, сопоставлять творческие манеры Пушкина и Лермонтова,  давать историко-культурный и биографический комментарий.</w:t>
            </w:r>
          </w:p>
          <w:p w:rsidR="00B31DB5" w:rsidRPr="001C7AFB" w:rsidRDefault="00B31DB5" w:rsidP="006A034E">
            <w:pPr>
              <w:autoSpaceDE w:val="0"/>
              <w:autoSpaceDN w:val="0"/>
              <w:adjustRightInd w:val="0"/>
              <w:rPr>
                <w:rFonts w:ascii="Times New Roman" w:hAnsi="Times New Roman" w:cs="Times New Roman"/>
              </w:rPr>
            </w:pPr>
            <w:r w:rsidRPr="001C7AFB">
              <w:rPr>
                <w:rFonts w:ascii="Times New Roman" w:hAnsi="Times New Roman" w:cs="Times New Roman"/>
                <w:i/>
                <w:iCs/>
              </w:rPr>
              <w:t>Самостоятельная работа</w:t>
            </w:r>
            <w:r w:rsidRPr="001C7AFB">
              <w:rPr>
                <w:rFonts w:ascii="Times New Roman" w:hAnsi="Times New Roman" w:cs="Times New Roman"/>
              </w:rPr>
              <w:t>. Конспектирование статьи учебника «Михаил Юрьевич Лермонтов». Составление хронологической таблицы жизни и творчества поэта с указанием произведений, написанных в каждый период.</w:t>
            </w:r>
          </w:p>
        </w:tc>
        <w:tc>
          <w:tcPr>
            <w:tcW w:w="984" w:type="pct"/>
            <w:vMerge/>
            <w:tcBorders>
              <w:top w:val="nil"/>
            </w:tcBorders>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42</w:t>
            </w:r>
          </w:p>
        </w:tc>
        <w:tc>
          <w:tcPr>
            <w:tcW w:w="1498" w:type="pct"/>
          </w:tcPr>
          <w:p w:rsidR="00B31DB5" w:rsidRPr="001C7AFB" w:rsidRDefault="00B31DB5" w:rsidP="008F4930">
            <w:pPr>
              <w:pStyle w:val="af"/>
              <w:ind w:left="0"/>
              <w:rPr>
                <w:sz w:val="22"/>
                <w:szCs w:val="22"/>
              </w:rPr>
            </w:pPr>
            <w:r w:rsidRPr="001C7AFB">
              <w:rPr>
                <w:sz w:val="22"/>
                <w:szCs w:val="22"/>
              </w:rPr>
              <w:t>Образ поэта-пророка в лирике М.Ю.Лермонтова. «Смерть поэта», «Поэт», «Пророк», «Я жить хочу! Хочу печали…», «Есть речи – значенье…»</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28</w:t>
            </w:r>
          </w:p>
        </w:tc>
        <w:tc>
          <w:tcPr>
            <w:tcW w:w="1859"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Знать тексты стихотворений, их художественные особенности, историю создания и библейскую основу стихотворения «Пророк».</w:t>
            </w:r>
          </w:p>
          <w:p w:rsidR="00B31DB5" w:rsidRPr="001C7AFB" w:rsidRDefault="00B31DB5" w:rsidP="008F4930">
            <w:pPr>
              <w:rPr>
                <w:rFonts w:ascii="Times New Roman" w:hAnsi="Times New Roman" w:cs="Times New Roman"/>
              </w:rPr>
            </w:pPr>
            <w:r w:rsidRPr="001C7AFB">
              <w:rPr>
                <w:rFonts w:ascii="Times New Roman" w:hAnsi="Times New Roman" w:cs="Times New Roman"/>
              </w:rPr>
              <w:t xml:space="preserve">Уметь оценивать идейно-художественные искания поэта в контексте эпохи, интерпретировать стихотворение в его историко-литературной обусловленности с использованием </w:t>
            </w:r>
            <w:r w:rsidRPr="001C7AFB">
              <w:rPr>
                <w:rFonts w:ascii="Times New Roman" w:hAnsi="Times New Roman" w:cs="Times New Roman"/>
              </w:rPr>
              <w:lastRenderedPageBreak/>
              <w:t>теоретико-литературных знаний, давать историко-культурный и биографический комментарий.</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Практическая работа. </w:t>
            </w:r>
            <w:r w:rsidRPr="001C7AFB">
              <w:rPr>
                <w:rFonts w:ascii="Times New Roman" w:hAnsi="Times New Roman" w:cs="Times New Roman"/>
              </w:rPr>
              <w:t>Сопоставление стихотворения Лермонтова «Пророк» с одноимённым стихотворением Пушкина.</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Подготовка выразительного чтения наизусть и письменный анализ одного из стихотворений. Составление тезисного плана на тему «Образ поэта-пророка в лирике Лермонтова» или письменного ответа на один из вопросов:</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1. Как изменялось отношение Лермонтова к своему поэтическому предназначению в ранней и зрелой лирике?</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2. Как воспринимали миссию поэта-пророка Пушкин и Лермонтов?</w:t>
            </w:r>
          </w:p>
        </w:tc>
        <w:tc>
          <w:tcPr>
            <w:tcW w:w="984" w:type="pct"/>
            <w:vMerge/>
            <w:tcBorders>
              <w:top w:val="nil"/>
            </w:tcBorders>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43</w:t>
            </w:r>
          </w:p>
        </w:tc>
        <w:tc>
          <w:tcPr>
            <w:tcW w:w="1498" w:type="pct"/>
          </w:tcPr>
          <w:p w:rsidR="00B31DB5" w:rsidRPr="001C7AFB" w:rsidRDefault="00B31DB5" w:rsidP="008F4930">
            <w:pPr>
              <w:pStyle w:val="af"/>
              <w:ind w:left="0"/>
              <w:rPr>
                <w:sz w:val="22"/>
                <w:szCs w:val="22"/>
              </w:rPr>
            </w:pPr>
            <w:r w:rsidRPr="001C7AFB">
              <w:rPr>
                <w:sz w:val="22"/>
                <w:szCs w:val="22"/>
              </w:rPr>
              <w:t>Адресаты любовной лирики М.Ю.Лермонтова и послания к ним. «Нет, не тебя так пылко я люблю…», «Расстались мы, но твой портрет…», «Нищий»</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29</w:t>
            </w:r>
          </w:p>
        </w:tc>
        <w:tc>
          <w:tcPr>
            <w:tcW w:w="1859"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Знать тексты стихотворений, адресатов любовной лирики.</w:t>
            </w:r>
          </w:p>
          <w:p w:rsidR="00B31DB5" w:rsidRPr="001C7AFB" w:rsidRDefault="00B31DB5" w:rsidP="008F4930">
            <w:pPr>
              <w:rPr>
                <w:rFonts w:ascii="Times New Roman" w:hAnsi="Times New Roman" w:cs="Times New Roman"/>
              </w:rPr>
            </w:pPr>
            <w:r w:rsidRPr="001C7AFB">
              <w:rPr>
                <w:rFonts w:ascii="Times New Roman" w:hAnsi="Times New Roman" w:cs="Times New Roman"/>
              </w:rPr>
              <w:t>Уметь выразительно читать и анализировать стихотворения.</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Практическая работа. </w:t>
            </w:r>
            <w:r w:rsidRPr="001C7AFB">
              <w:rPr>
                <w:rFonts w:ascii="Times New Roman" w:hAnsi="Times New Roman" w:cs="Times New Roman"/>
              </w:rPr>
              <w:t xml:space="preserve">Подбор цитат на тему «Любовь </w:t>
            </w:r>
            <w:proofErr w:type="gramStart"/>
            <w:r w:rsidRPr="001C7AFB">
              <w:rPr>
                <w:rFonts w:ascii="Times New Roman" w:hAnsi="Times New Roman" w:cs="Times New Roman"/>
              </w:rPr>
              <w:t>-с</w:t>
            </w:r>
            <w:proofErr w:type="gramEnd"/>
            <w:r w:rsidRPr="001C7AFB">
              <w:rPr>
                <w:rFonts w:ascii="Times New Roman" w:hAnsi="Times New Roman" w:cs="Times New Roman"/>
              </w:rPr>
              <w:t>традание». Выявление художественно значимых изобразительно-выразительных средств языкапоэта (поэтический словарь, тропы, поэтический синтаксис, фоника и др.) и определение их художе-</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ственной функции в лирике.</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Подготовка выразительного чтения наизусть и письменный анализ одного из стихотворений. Письменный ответ на вопрос «В чём своеобразие любовной лирики Лермонтова?».</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lastRenderedPageBreak/>
              <w:t xml:space="preserve">Проект. </w:t>
            </w:r>
            <w:r w:rsidRPr="001C7AFB">
              <w:rPr>
                <w:rFonts w:ascii="Times New Roman" w:hAnsi="Times New Roman" w:cs="Times New Roman"/>
              </w:rPr>
              <w:t>Составление электронного альбома «Адресаты любовной лирики М. Ю. Лермонтова и послания поэта к ним» с использованием справочной литературы и ресурсов Интернета</w:t>
            </w:r>
          </w:p>
        </w:tc>
        <w:tc>
          <w:tcPr>
            <w:tcW w:w="984" w:type="pct"/>
            <w:vMerge/>
            <w:tcBorders>
              <w:top w:val="nil"/>
            </w:tcBorders>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44</w:t>
            </w:r>
          </w:p>
        </w:tc>
        <w:tc>
          <w:tcPr>
            <w:tcW w:w="1498" w:type="pct"/>
          </w:tcPr>
          <w:p w:rsidR="00B31DB5" w:rsidRPr="001C7AFB" w:rsidRDefault="00B31DB5" w:rsidP="008F4930">
            <w:pPr>
              <w:pStyle w:val="af"/>
              <w:ind w:left="0"/>
              <w:rPr>
                <w:sz w:val="22"/>
                <w:szCs w:val="22"/>
              </w:rPr>
            </w:pPr>
            <w:r w:rsidRPr="001C7AFB">
              <w:rPr>
                <w:sz w:val="22"/>
                <w:szCs w:val="22"/>
              </w:rPr>
              <w:t>Эпоха безвременья в лирике М.Ю.Лермонтова. «Дума», «Предсказание». Тема Росс</w:t>
            </w:r>
            <w:proofErr w:type="gramStart"/>
            <w:r w:rsidRPr="001C7AFB">
              <w:rPr>
                <w:sz w:val="22"/>
                <w:szCs w:val="22"/>
              </w:rPr>
              <w:t>ии и ее</w:t>
            </w:r>
            <w:proofErr w:type="gramEnd"/>
            <w:r w:rsidRPr="001C7AFB">
              <w:rPr>
                <w:sz w:val="22"/>
                <w:szCs w:val="22"/>
              </w:rPr>
              <w:t xml:space="preserve"> своеобразие. «Родина». Характер лирического героя и его поэзии</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30</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 xml:space="preserve">Знать время создания стихотворений, их художественное своеобразие и жанровые особенности. Уметь анализировать стихотворение по плану, оценивать идейно-художественные искания поэта в контексте эпохи, давать историко-культурный и биографический комментарий. </w:t>
            </w:r>
            <w:r w:rsidRPr="001C7AFB">
              <w:rPr>
                <w:rFonts w:ascii="Times New Roman" w:hAnsi="Times New Roman" w:cs="Times New Roman"/>
                <w:i/>
                <w:iCs/>
              </w:rPr>
              <w:t xml:space="preserve">Практическая работа. </w:t>
            </w:r>
            <w:r w:rsidRPr="001C7AFB">
              <w:rPr>
                <w:rFonts w:ascii="Times New Roman" w:hAnsi="Times New Roman" w:cs="Times New Roman"/>
              </w:rPr>
              <w:t>Подбор цитат из текста стихотворений на тему «Образ России в лирике Лермонтова». Выявление художественно значимых изобразитель-</w:t>
            </w:r>
          </w:p>
          <w:p w:rsidR="00B31DB5" w:rsidRPr="001C7AFB" w:rsidRDefault="00B31DB5" w:rsidP="008F4930">
            <w:pPr>
              <w:autoSpaceDE w:val="0"/>
              <w:autoSpaceDN w:val="0"/>
              <w:adjustRightInd w:val="0"/>
              <w:rPr>
                <w:rFonts w:ascii="Times New Roman" w:hAnsi="Times New Roman" w:cs="Times New Roman"/>
              </w:rPr>
            </w:pPr>
            <w:proofErr w:type="gramStart"/>
            <w:r w:rsidRPr="001C7AFB">
              <w:rPr>
                <w:rFonts w:ascii="Times New Roman" w:hAnsi="Times New Roman" w:cs="Times New Roman"/>
              </w:rPr>
              <w:t>но-выразительных</w:t>
            </w:r>
            <w:proofErr w:type="gramEnd"/>
            <w:r w:rsidRPr="001C7AFB">
              <w:rPr>
                <w:rFonts w:ascii="Times New Roman" w:hAnsi="Times New Roman" w:cs="Times New Roman"/>
              </w:rPr>
              <w:t xml:space="preserve"> средств языка поэта (поэтический словарь, тропы, поэтический синтаксис, фоника и др.) и определение их художественной функции в лирике.</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 xml:space="preserve">Конспектирование фрагментов литературно-критической статьи Белинского о лирике Лермонтова. Подготовка выразительного чтения наизусть и письменный анализ одного из стихотворений. Подготовка к контрольной работе </w:t>
            </w:r>
            <w:proofErr w:type="gramStart"/>
            <w:r w:rsidRPr="001C7AFB">
              <w:rPr>
                <w:rFonts w:ascii="Times New Roman" w:hAnsi="Times New Roman" w:cs="Times New Roman"/>
              </w:rPr>
              <w:t>по</w:t>
            </w:r>
            <w:proofErr w:type="gramEnd"/>
            <w:r w:rsidRPr="001C7AFB">
              <w:rPr>
                <w:rFonts w:ascii="Times New Roman" w:hAnsi="Times New Roman" w:cs="Times New Roman"/>
              </w:rPr>
              <w:tab/>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лирике Лермонтова.</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Проект. </w:t>
            </w:r>
            <w:r w:rsidRPr="001C7AFB">
              <w:rPr>
                <w:rFonts w:ascii="Times New Roman" w:hAnsi="Times New Roman" w:cs="Times New Roman"/>
              </w:rPr>
              <w:t>Составление сборника ученических исследований на тему «Многогранный образ России в лирике М. Ю. Лермонтов</w:t>
            </w:r>
            <w:proofErr w:type="gramStart"/>
            <w:r w:rsidRPr="001C7AFB">
              <w:rPr>
                <w:rFonts w:ascii="Times New Roman" w:hAnsi="Times New Roman" w:cs="Times New Roman"/>
              </w:rPr>
              <w:t>а»</w:t>
            </w:r>
            <w:proofErr w:type="gramEnd"/>
            <w:r w:rsidRPr="001C7AFB">
              <w:rPr>
                <w:rFonts w:ascii="Times New Roman" w:hAnsi="Times New Roman" w:cs="Times New Roman"/>
              </w:rPr>
              <w:t xml:space="preserve">ий». </w:t>
            </w:r>
          </w:p>
        </w:tc>
        <w:tc>
          <w:tcPr>
            <w:tcW w:w="984" w:type="pct"/>
            <w:vMerge/>
            <w:tcBorders>
              <w:top w:val="nil"/>
            </w:tcBorders>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45</w:t>
            </w:r>
          </w:p>
        </w:tc>
        <w:tc>
          <w:tcPr>
            <w:tcW w:w="1498" w:type="pct"/>
          </w:tcPr>
          <w:p w:rsidR="00B31DB5" w:rsidRPr="001C7AFB" w:rsidRDefault="00B31DB5" w:rsidP="008F4930">
            <w:pPr>
              <w:pStyle w:val="af"/>
              <w:ind w:left="0"/>
              <w:rPr>
                <w:sz w:val="22"/>
                <w:szCs w:val="22"/>
              </w:rPr>
            </w:pPr>
            <w:r w:rsidRPr="001C7AFB">
              <w:rPr>
                <w:sz w:val="22"/>
                <w:szCs w:val="22"/>
              </w:rPr>
              <w:t>М.Ю.Лермонтов. «Герой нашего времени» - первый психологический роман в русской литературе, роман о незаурядной личности. Обзор содержания. Сложность композиции. Век М.Ю.Лермонтова в романе</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31</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Знать теоретические понятия: роман, психологический роман, проблематику и особенности композиции романа. Уметь выявлять авторскую позицию, формулировать проблемы романа.</w:t>
            </w:r>
            <w:r w:rsidRPr="001C7AFB">
              <w:rPr>
                <w:rFonts w:ascii="Times New Roman" w:hAnsi="Times New Roman" w:cs="Times New Roman"/>
                <w:i/>
                <w:iCs/>
                <w:sz w:val="17"/>
                <w:szCs w:val="17"/>
              </w:rPr>
              <w:t xml:space="preserve"> </w:t>
            </w: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 xml:space="preserve">Чтение глав </w:t>
            </w:r>
            <w:r w:rsidRPr="001C7AFB">
              <w:rPr>
                <w:rFonts w:ascii="Times New Roman" w:hAnsi="Times New Roman" w:cs="Times New Roman"/>
              </w:rPr>
              <w:lastRenderedPageBreak/>
              <w:t xml:space="preserve">«Бэла» и «Максим Максимыч». Письменный ответ на вопрос «Сколько рассказчиков в </w:t>
            </w:r>
            <w:proofErr w:type="gramStart"/>
            <w:r w:rsidRPr="001C7AFB">
              <w:rPr>
                <w:rFonts w:ascii="Times New Roman" w:hAnsi="Times New Roman" w:cs="Times New Roman"/>
              </w:rPr>
              <w:t>романе</w:t>
            </w:r>
            <w:proofErr w:type="gramEnd"/>
            <w:r w:rsidRPr="001C7AFB">
              <w:rPr>
                <w:rFonts w:ascii="Times New Roman" w:hAnsi="Times New Roman" w:cs="Times New Roman"/>
              </w:rPr>
              <w:t xml:space="preserve"> и </w:t>
            </w:r>
            <w:proofErr w:type="gramStart"/>
            <w:r w:rsidRPr="001C7AFB">
              <w:rPr>
                <w:rFonts w:ascii="Times New Roman" w:hAnsi="Times New Roman" w:cs="Times New Roman"/>
              </w:rPr>
              <w:t>каков</w:t>
            </w:r>
            <w:proofErr w:type="gramEnd"/>
            <w:r w:rsidRPr="001C7AFB">
              <w:rPr>
                <w:rFonts w:ascii="Times New Roman" w:hAnsi="Times New Roman" w:cs="Times New Roman"/>
              </w:rPr>
              <w:t xml:space="preserve"> смысл их смены в повествовании?»</w:t>
            </w:r>
          </w:p>
        </w:tc>
        <w:tc>
          <w:tcPr>
            <w:tcW w:w="984" w:type="pct"/>
            <w:vMerge w:val="restart"/>
            <w:tcBorders>
              <w:top w:val="nil"/>
            </w:tcBorders>
          </w:tcPr>
          <w:p w:rsidR="00B31DB5" w:rsidRPr="001C7AFB" w:rsidRDefault="00B31DB5" w:rsidP="008F4930">
            <w:pPr>
              <w:rPr>
                <w:rFonts w:ascii="Times New Roman" w:hAnsi="Times New Roman" w:cs="Times New Roman"/>
                <w:snapToGrid w:val="0"/>
              </w:rPr>
            </w:pPr>
            <w:r w:rsidRPr="001C7AFB">
              <w:rPr>
                <w:rFonts w:ascii="Times New Roman" w:hAnsi="Times New Roman" w:cs="Times New Roman"/>
                <w:snapToGrid w:val="0"/>
              </w:rPr>
              <w:lastRenderedPageBreak/>
              <w:t>Исследование несложных реальных связей и зависимостей.</w:t>
            </w: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r w:rsidRPr="001C7AFB">
              <w:rPr>
                <w:rFonts w:ascii="Times New Roman" w:hAnsi="Times New Roman" w:cs="Times New Roman"/>
                <w:snapToGrid w:val="0"/>
              </w:rPr>
              <w:t>Умение развернуто обосновывать суждения.</w:t>
            </w: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r w:rsidRPr="001C7AFB">
              <w:rPr>
                <w:rFonts w:ascii="Times New Roman" w:hAnsi="Times New Roman" w:cs="Times New Roman"/>
                <w:snapToGrid w:val="0"/>
              </w:rPr>
              <w:t>Выбор вида чтения в соответствии с поставленной целью</w:t>
            </w: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46</w:t>
            </w:r>
          </w:p>
        </w:tc>
        <w:tc>
          <w:tcPr>
            <w:tcW w:w="1498" w:type="pct"/>
          </w:tcPr>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rPr>
              <w:t>М.Ю.Лермонтов. «Герой нашего времени». Печорин как представитель «портрета поколения». Загадки образа Печорина в главах «Бэла» и «Максим Максимыч»</w:t>
            </w:r>
            <w:r w:rsidRPr="001C7AFB">
              <w:rPr>
                <w:rFonts w:ascii="Times New Roman" w:hAnsi="Times New Roman" w:cs="Times New Roman"/>
                <w:sz w:val="17"/>
                <w:szCs w:val="17"/>
              </w:rPr>
              <w:t xml:space="preserve"> </w:t>
            </w:r>
            <w:r w:rsidRPr="001C7AFB">
              <w:rPr>
                <w:rFonts w:ascii="Times New Roman" w:hAnsi="Times New Roman" w:cs="Times New Roman"/>
                <w:sz w:val="24"/>
                <w:szCs w:val="24"/>
              </w:rPr>
              <w:t>Печорин – «самый любопытный предмет своих наблюдений»</w:t>
            </w:r>
          </w:p>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sz w:val="24"/>
                <w:szCs w:val="24"/>
              </w:rPr>
              <w:t xml:space="preserve"> (В. Г. Белинский).</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32</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Практическая работа. </w:t>
            </w:r>
            <w:r w:rsidRPr="001C7AFB">
              <w:rPr>
                <w:rFonts w:ascii="Times New Roman" w:hAnsi="Times New Roman" w:cs="Times New Roman"/>
              </w:rPr>
              <w:t xml:space="preserve">Характеристика Печорина в первых двух повестях. Подбор цитат на тему «Образ Печорина в повестях „Бэла“ и „Максим Максимыч“». </w:t>
            </w: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Подготовка выразительного чтения наизусть одного из описаний Кавказа.</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Подготовка устного сообщения «Лермонтов в Тамани» (по книге Н. Г. Долининой «Печорин и наше время»). Письменный сопоставительный анализ двух портретов Печорина или письменный ответ на один из вопросов:</w:t>
            </w:r>
          </w:p>
          <w:p w:rsidR="00B31DB5" w:rsidRPr="001C7AFB" w:rsidRDefault="00B31DB5" w:rsidP="008F4930">
            <w:pPr>
              <w:autoSpaceDE w:val="0"/>
              <w:autoSpaceDN w:val="0"/>
              <w:adjustRightInd w:val="0"/>
              <w:rPr>
                <w:rFonts w:ascii="Times New Roman" w:hAnsi="Times New Roman" w:cs="Times New Roman"/>
                <w:sz w:val="17"/>
                <w:szCs w:val="17"/>
              </w:rPr>
            </w:pPr>
            <w:r w:rsidRPr="001C7AFB">
              <w:rPr>
                <w:rFonts w:ascii="Times New Roman" w:hAnsi="Times New Roman" w:cs="Times New Roman"/>
                <w:sz w:val="17"/>
                <w:szCs w:val="17"/>
              </w:rPr>
              <w:t>1. Какова роль пейзажа в главе «Бэла»?</w:t>
            </w:r>
          </w:p>
          <w:p w:rsidR="00B31DB5" w:rsidRPr="001C7AFB" w:rsidRDefault="00B31DB5" w:rsidP="008F4930">
            <w:pPr>
              <w:autoSpaceDE w:val="0"/>
              <w:autoSpaceDN w:val="0"/>
              <w:adjustRightInd w:val="0"/>
              <w:rPr>
                <w:rFonts w:ascii="Times New Roman" w:hAnsi="Times New Roman" w:cs="Times New Roman"/>
                <w:sz w:val="17"/>
                <w:szCs w:val="17"/>
              </w:rPr>
            </w:pPr>
            <w:r w:rsidRPr="001C7AFB">
              <w:rPr>
                <w:rFonts w:ascii="Times New Roman" w:hAnsi="Times New Roman" w:cs="Times New Roman"/>
                <w:sz w:val="17"/>
                <w:szCs w:val="17"/>
              </w:rPr>
              <w:t>2. Какими способами автор создаёт психологический</w:t>
            </w:r>
          </w:p>
          <w:p w:rsidR="00B31DB5" w:rsidRPr="001C7AFB" w:rsidRDefault="00B31DB5" w:rsidP="008F4930">
            <w:pPr>
              <w:autoSpaceDE w:val="0"/>
              <w:autoSpaceDN w:val="0"/>
              <w:adjustRightInd w:val="0"/>
              <w:rPr>
                <w:rFonts w:ascii="Times New Roman" w:hAnsi="Times New Roman" w:cs="Times New Roman"/>
                <w:sz w:val="17"/>
                <w:szCs w:val="17"/>
              </w:rPr>
            </w:pPr>
            <w:r w:rsidRPr="001C7AFB">
              <w:rPr>
                <w:rFonts w:ascii="Times New Roman" w:hAnsi="Times New Roman" w:cs="Times New Roman"/>
                <w:sz w:val="17"/>
                <w:szCs w:val="17"/>
              </w:rPr>
              <w:t>портрет Максима Максимыча?</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sz w:val="17"/>
                <w:szCs w:val="17"/>
              </w:rPr>
              <w:t>3. Каким видел Печорина Максим Максимыч?</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47</w:t>
            </w:r>
          </w:p>
        </w:tc>
        <w:tc>
          <w:tcPr>
            <w:tcW w:w="1498" w:type="pct"/>
          </w:tcPr>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rPr>
              <w:t>«Журнал Печорина» как средство самораскрытия его характера. «Тамань», «Княжна Мери».</w:t>
            </w:r>
            <w:r w:rsidRPr="001C7AFB">
              <w:rPr>
                <w:rFonts w:ascii="Times New Roman" w:hAnsi="Times New Roman" w:cs="Times New Roman"/>
                <w:sz w:val="17"/>
                <w:szCs w:val="17"/>
              </w:rPr>
              <w:t xml:space="preserve"> </w:t>
            </w:r>
            <w:r w:rsidRPr="001C7AFB">
              <w:rPr>
                <w:rFonts w:ascii="Times New Roman" w:hAnsi="Times New Roman" w:cs="Times New Roman"/>
                <w:sz w:val="24"/>
                <w:szCs w:val="24"/>
              </w:rPr>
              <w:t>Характер Печорина в его собственных оценках.</w:t>
            </w:r>
          </w:p>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sz w:val="24"/>
                <w:szCs w:val="24"/>
              </w:rPr>
              <w:t>Печорин как человек, причиняющий страдания другим людям</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33</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Знать содержание произведения, понятие «двойник». Уметь составлять характеристику героя на основе текста по плану, раскрывать «историю души человеческой», оценивая внутреннюю жизнь главного героя, время, которое он собой олицетворяет, определять границы эпизодов.</w:t>
            </w:r>
            <w:r w:rsidRPr="001C7AFB">
              <w:rPr>
                <w:rFonts w:ascii="Times New Roman" w:hAnsi="Times New Roman" w:cs="Times New Roman"/>
                <w:i/>
                <w:iCs/>
                <w:sz w:val="17"/>
                <w:szCs w:val="17"/>
              </w:rPr>
              <w:t xml:space="preserve"> </w:t>
            </w: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Письменный ответ на один из вопросов:</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1. Какую позицию Печорина по отношению к людям</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подчёркивает автор в главе «Тамань»?</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2. Как характеризует Печорина его поведение в сцене дуэли?</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lastRenderedPageBreak/>
              <w:t xml:space="preserve">Проект. </w:t>
            </w:r>
            <w:r w:rsidRPr="001C7AFB">
              <w:rPr>
                <w:rFonts w:ascii="Times New Roman" w:hAnsi="Times New Roman" w:cs="Times New Roman"/>
              </w:rPr>
              <w:t>Составление маршрута заочной экскурсии в музей Лермонтова в Тамани с использованием справочной литературы и ресурсов Интернета</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48</w:t>
            </w:r>
          </w:p>
        </w:tc>
        <w:tc>
          <w:tcPr>
            <w:tcW w:w="1498" w:type="pct"/>
          </w:tcPr>
          <w:p w:rsidR="00B31DB5" w:rsidRPr="001C7AFB" w:rsidRDefault="00B31DB5" w:rsidP="008F4930">
            <w:pPr>
              <w:autoSpaceDE w:val="0"/>
              <w:autoSpaceDN w:val="0"/>
              <w:adjustRightInd w:val="0"/>
              <w:rPr>
                <w:rFonts w:ascii="Times New Roman" w:hAnsi="Times New Roman" w:cs="Times New Roman"/>
                <w:b/>
                <w:bCs/>
                <w:sz w:val="24"/>
                <w:szCs w:val="24"/>
              </w:rPr>
            </w:pPr>
            <w:r w:rsidRPr="001C7AFB">
              <w:rPr>
                <w:rFonts w:ascii="Times New Roman" w:hAnsi="Times New Roman" w:cs="Times New Roman"/>
                <w:b/>
                <w:bCs/>
                <w:sz w:val="24"/>
                <w:szCs w:val="24"/>
              </w:rPr>
              <w:t>М. Ю. Лермонтов.</w:t>
            </w:r>
          </w:p>
          <w:p w:rsidR="00B31DB5" w:rsidRPr="001C7AFB" w:rsidRDefault="00B31DB5" w:rsidP="008F4930">
            <w:pPr>
              <w:autoSpaceDE w:val="0"/>
              <w:autoSpaceDN w:val="0"/>
              <w:adjustRightInd w:val="0"/>
              <w:rPr>
                <w:rFonts w:ascii="Times New Roman" w:hAnsi="Times New Roman" w:cs="Times New Roman"/>
                <w:b/>
                <w:bCs/>
              </w:rPr>
            </w:pPr>
            <w:r w:rsidRPr="001C7AFB">
              <w:rPr>
                <w:rFonts w:ascii="Times New Roman" w:hAnsi="Times New Roman" w:cs="Times New Roman"/>
                <w:b/>
                <w:bCs/>
                <w:sz w:val="24"/>
                <w:szCs w:val="24"/>
              </w:rPr>
              <w:t xml:space="preserve">«Герой нашего времени» (глава «Фаталист»): философско-композиционное значение повести. </w:t>
            </w:r>
            <w:r w:rsidRPr="001C7AFB">
              <w:rPr>
                <w:rFonts w:ascii="Times New Roman" w:hAnsi="Times New Roman" w:cs="Times New Roman"/>
                <w:sz w:val="24"/>
                <w:szCs w:val="24"/>
              </w:rPr>
              <w:t>Мотив предопределения и судьбы. Образ Печорина в повести</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34</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Выразительное чтение фрагментов романа. Устный или письменный ответ на вопрос (с использованием цитирования). Участие в коллективном диалоге. Формулирование выводов о характере Печорина. Анализ ключевого эпизода повести. Определение смысла кольцевой композиции романа. Обсуждение иллюстраций к роману.</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Практическая работа. </w:t>
            </w:r>
            <w:r w:rsidRPr="001C7AFB">
              <w:rPr>
                <w:rFonts w:ascii="Times New Roman" w:hAnsi="Times New Roman" w:cs="Times New Roman"/>
              </w:rPr>
              <w:t xml:space="preserve">Характеристика героя романа в финальной повести. Подбор цитат на тему «Образ Печорина в повести „Фаталист“». Сопоставление характеров и судеб Печорина и Онегина. </w:t>
            </w:r>
            <w:r w:rsidRPr="001C7AFB">
              <w:rPr>
                <w:rFonts w:ascii="Times New Roman" w:hAnsi="Times New Roman" w:cs="Times New Roman"/>
                <w:i/>
                <w:iCs/>
              </w:rPr>
              <w:t>Самостоятельная работа</w:t>
            </w:r>
            <w:r w:rsidRPr="001C7AFB">
              <w:rPr>
                <w:rFonts w:ascii="Times New Roman" w:hAnsi="Times New Roman" w:cs="Times New Roman"/>
              </w:rPr>
              <w:t xml:space="preserve">. Письменный ответ </w:t>
            </w:r>
            <w:proofErr w:type="gramStart"/>
            <w:r w:rsidRPr="001C7AFB">
              <w:rPr>
                <w:rFonts w:ascii="Times New Roman" w:hAnsi="Times New Roman" w:cs="Times New Roman"/>
              </w:rPr>
              <w:t>на</w:t>
            </w:r>
            <w:proofErr w:type="gramEnd"/>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один из вопросов:</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1. Почему повесть «Фаталист» можно назвать философским произведением?</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2. Каким образом автор помогает читателю понять загадочную душу Печорина?</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3. Подбор цитат на тему «Печорин в системе мужских образов романа»</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49</w:t>
            </w:r>
          </w:p>
        </w:tc>
        <w:tc>
          <w:tcPr>
            <w:tcW w:w="1498" w:type="pct"/>
          </w:tcPr>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rPr>
              <w:t>Печорин в системе мужских образов романа.</w:t>
            </w:r>
            <w:r w:rsidRPr="001C7AFB">
              <w:rPr>
                <w:rFonts w:ascii="Times New Roman" w:hAnsi="Times New Roman" w:cs="Times New Roman"/>
                <w:sz w:val="17"/>
                <w:szCs w:val="17"/>
              </w:rPr>
              <w:t xml:space="preserve"> </w:t>
            </w:r>
            <w:r w:rsidRPr="001C7AFB">
              <w:rPr>
                <w:rFonts w:ascii="Times New Roman" w:hAnsi="Times New Roman" w:cs="Times New Roman"/>
                <w:sz w:val="24"/>
                <w:szCs w:val="24"/>
              </w:rPr>
              <w:t>Печорин в системе мужских образов романа (Печорин и Максим Максимыч, Печорин и доктор Вернер, Печорин и Грушницкий, Печорин и Вулич</w:t>
            </w:r>
            <w:r w:rsidRPr="001C7AFB">
              <w:rPr>
                <w:rFonts w:ascii="Times New Roman" w:hAnsi="Times New Roman" w:cs="Times New Roman"/>
                <w:sz w:val="17"/>
                <w:szCs w:val="17"/>
              </w:rPr>
              <w:t>)</w:t>
            </w:r>
            <w:r w:rsidRPr="001C7AFB">
              <w:rPr>
                <w:rFonts w:ascii="Times New Roman" w:hAnsi="Times New Roman" w:cs="Times New Roman"/>
              </w:rPr>
              <w:t xml:space="preserve"> Дружба в жизни Печорина</w:t>
            </w:r>
            <w:r w:rsidRPr="001C7AFB">
              <w:rPr>
                <w:rFonts w:ascii="Times New Roman" w:hAnsi="Times New Roman" w:cs="Times New Roman"/>
                <w:sz w:val="17"/>
                <w:szCs w:val="17"/>
              </w:rPr>
              <w:t>.</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35</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Выразительное чтение фрагментов романа. Устный или письменный ответ на вопрос (с использованием цитирования). Участие в коллективном диалоге. Сопоставление персонажей романа и их сравнительная характеристика.</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Практическая работа. </w:t>
            </w:r>
            <w:r w:rsidRPr="001C7AFB">
              <w:rPr>
                <w:rFonts w:ascii="Times New Roman" w:hAnsi="Times New Roman" w:cs="Times New Roman"/>
              </w:rPr>
              <w:t xml:space="preserve">Составление сравнительной </w:t>
            </w:r>
            <w:r w:rsidRPr="001C7AFB">
              <w:rPr>
                <w:rFonts w:ascii="Times New Roman" w:hAnsi="Times New Roman" w:cs="Times New Roman"/>
              </w:rPr>
              <w:lastRenderedPageBreak/>
              <w:t>характеристики Печорина с другими мужскими образами романа и опорной схемы для письменного высказывания.</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Письменный ответ на один из вопросов:</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1. Каково место Печорина в системе мужских образов романа «Герой нашего времени»?</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2. Можно ли отношения Печорина с другими (мужскими) персонажами романа назвать дружбой?</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Подбор цитат на тему «Печорин в системе женских</w:t>
            </w:r>
          </w:p>
          <w:p w:rsidR="00B31DB5" w:rsidRPr="001C7AFB" w:rsidRDefault="00B31DB5" w:rsidP="008F4930">
            <w:pPr>
              <w:rPr>
                <w:rFonts w:ascii="Times New Roman" w:hAnsi="Times New Roman" w:cs="Times New Roman"/>
              </w:rPr>
            </w:pPr>
            <w:r w:rsidRPr="001C7AFB">
              <w:rPr>
                <w:rFonts w:ascii="Times New Roman" w:hAnsi="Times New Roman" w:cs="Times New Roman"/>
              </w:rPr>
              <w:t>образов романа»</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r w:rsidRPr="001C7AFB">
              <w:rPr>
                <w:rFonts w:ascii="Times New Roman" w:hAnsi="Times New Roman" w:cs="Times New Roman"/>
              </w:rPr>
              <w:lastRenderedPageBreak/>
              <w:t>3четв.</w:t>
            </w:r>
          </w:p>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50</w:t>
            </w:r>
          </w:p>
        </w:tc>
        <w:tc>
          <w:tcPr>
            <w:tcW w:w="1498" w:type="pct"/>
          </w:tcPr>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rPr>
              <w:t>Печорин в системе женских образов романа</w:t>
            </w:r>
            <w:r w:rsidRPr="001C7AFB">
              <w:rPr>
                <w:rFonts w:ascii="Times New Roman" w:hAnsi="Times New Roman" w:cs="Times New Roman"/>
                <w:sz w:val="17"/>
                <w:szCs w:val="17"/>
              </w:rPr>
              <w:t xml:space="preserve"> </w:t>
            </w:r>
            <w:r w:rsidRPr="001C7AFB">
              <w:rPr>
                <w:rFonts w:ascii="Times New Roman" w:hAnsi="Times New Roman" w:cs="Times New Roman"/>
                <w:sz w:val="24"/>
                <w:szCs w:val="24"/>
              </w:rPr>
              <w:t xml:space="preserve">(Печорин и Бэла, Печорин и «ундина», Печорин и Мери, Печорин и Вера). </w:t>
            </w:r>
            <w:r w:rsidRPr="001C7AFB">
              <w:rPr>
                <w:rFonts w:ascii="Times New Roman" w:hAnsi="Times New Roman" w:cs="Times New Roman"/>
              </w:rPr>
              <w:t>Любовь  в жизни Печорина</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36</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Практическая работа. </w:t>
            </w:r>
            <w:r w:rsidRPr="001C7AFB">
              <w:rPr>
                <w:rFonts w:ascii="Times New Roman" w:hAnsi="Times New Roman" w:cs="Times New Roman"/>
              </w:rPr>
              <w:t>Составление сравнительной характеристики Печорина с женскими образами романа и опорной схемы для письменного высказывания с использованием характеристик героев (см</w:t>
            </w:r>
            <w:proofErr w:type="gramStart"/>
            <w:r w:rsidRPr="001C7AFB">
              <w:rPr>
                <w:rFonts w:ascii="Times New Roman" w:hAnsi="Times New Roman" w:cs="Times New Roman"/>
              </w:rPr>
              <w:t>.п</w:t>
            </w:r>
            <w:proofErr w:type="gramEnd"/>
            <w:r w:rsidRPr="001C7AFB">
              <w:rPr>
                <w:rFonts w:ascii="Times New Roman" w:hAnsi="Times New Roman" w:cs="Times New Roman"/>
              </w:rPr>
              <w:t>рактикум «Читаем, думаем, спорим…»).</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Подготовка обвинительно</w:t>
            </w:r>
            <w:proofErr w:type="gramStart"/>
            <w:r w:rsidRPr="001C7AFB">
              <w:rPr>
                <w:rFonts w:ascii="Times New Roman" w:hAnsi="Times New Roman" w:cs="Times New Roman"/>
              </w:rPr>
              <w:t>й(</w:t>
            </w:r>
            <w:proofErr w:type="gramEnd"/>
            <w:r w:rsidRPr="001C7AFB">
              <w:rPr>
                <w:rFonts w:ascii="Times New Roman" w:hAnsi="Times New Roman" w:cs="Times New Roman"/>
              </w:rPr>
              <w:t>защитной) речи на тему «Печорин: испытание любовью». Подготовка сообщений для выступления на конференции «Роман „Герой нашего времени“ в оценке В. Г. Белинского и в современном литературоведении»</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51</w:t>
            </w:r>
          </w:p>
        </w:tc>
        <w:tc>
          <w:tcPr>
            <w:tcW w:w="1498" w:type="pct"/>
          </w:tcPr>
          <w:p w:rsidR="00B31DB5" w:rsidRPr="001C7AFB" w:rsidRDefault="00B31DB5" w:rsidP="008F4930">
            <w:pPr>
              <w:pStyle w:val="af"/>
              <w:ind w:left="0"/>
              <w:rPr>
                <w:sz w:val="22"/>
                <w:szCs w:val="22"/>
              </w:rPr>
            </w:pPr>
            <w:r w:rsidRPr="001C7AFB">
              <w:rPr>
                <w:sz w:val="22"/>
                <w:szCs w:val="22"/>
              </w:rPr>
              <w:t>Споры о романтизме и реализме романа «Герой нашего времени». Поэзия М.Ю.Лермонтова и роман «Герой нашего времени» в оценке В.Г.Белинского. Подготовка к сочинению</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37</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color w:val="000000"/>
              </w:rPr>
            </w:pPr>
            <w:r w:rsidRPr="001C7AFB">
              <w:rPr>
                <w:rFonts w:ascii="Times New Roman" w:hAnsi="Times New Roman" w:cs="Times New Roman"/>
                <w:i/>
                <w:iCs/>
                <w:color w:val="000000"/>
              </w:rPr>
              <w:t xml:space="preserve">Самостоятельная работа. </w:t>
            </w:r>
            <w:r w:rsidRPr="001C7AFB">
              <w:rPr>
                <w:rFonts w:ascii="Times New Roman" w:hAnsi="Times New Roman" w:cs="Times New Roman"/>
                <w:color w:val="000000"/>
              </w:rPr>
              <w:t xml:space="preserve">Конспектирование фрагментов литературно-критической статьи и выбор критических оценок романа. Написание отзыва (рецензии) </w:t>
            </w:r>
            <w:proofErr w:type="gramStart"/>
            <w:r w:rsidRPr="001C7AFB">
              <w:rPr>
                <w:rFonts w:ascii="Times New Roman" w:hAnsi="Times New Roman" w:cs="Times New Roman"/>
                <w:color w:val="000000"/>
              </w:rPr>
              <w:t>на</w:t>
            </w:r>
            <w:proofErr w:type="gramEnd"/>
            <w:r w:rsidRPr="001C7AFB">
              <w:rPr>
                <w:rFonts w:ascii="Times New Roman" w:hAnsi="Times New Roman" w:cs="Times New Roman"/>
                <w:color w:val="000000"/>
              </w:rPr>
              <w:t xml:space="preserve"> театральные или кине-</w:t>
            </w:r>
          </w:p>
          <w:p w:rsidR="00B31DB5" w:rsidRPr="001C7AFB" w:rsidRDefault="00B31DB5" w:rsidP="008F4930">
            <w:pPr>
              <w:autoSpaceDE w:val="0"/>
              <w:autoSpaceDN w:val="0"/>
              <w:adjustRightInd w:val="0"/>
              <w:rPr>
                <w:rFonts w:ascii="Times New Roman" w:hAnsi="Times New Roman" w:cs="Times New Roman"/>
                <w:color w:val="000000"/>
              </w:rPr>
            </w:pPr>
            <w:r w:rsidRPr="001C7AFB">
              <w:rPr>
                <w:rFonts w:ascii="Times New Roman" w:hAnsi="Times New Roman" w:cs="Times New Roman"/>
                <w:color w:val="000000"/>
              </w:rPr>
              <w:t xml:space="preserve">матографические версии романа. Письменный ответ на </w:t>
            </w:r>
            <w:r w:rsidRPr="001C7AFB">
              <w:rPr>
                <w:rFonts w:ascii="Times New Roman" w:hAnsi="Times New Roman" w:cs="Times New Roman"/>
                <w:color w:val="000000"/>
              </w:rPr>
              <w:lastRenderedPageBreak/>
              <w:t xml:space="preserve">вопрос «Чья критическая оценка романа представляется мне наиболее убедительной и почему?». Подготовка </w:t>
            </w:r>
            <w:proofErr w:type="gramStart"/>
            <w:r w:rsidRPr="001C7AFB">
              <w:rPr>
                <w:rFonts w:ascii="Times New Roman" w:hAnsi="Times New Roman" w:cs="Times New Roman"/>
                <w:color w:val="000000"/>
              </w:rPr>
              <w:t>к</w:t>
            </w:r>
            <w:proofErr w:type="gramEnd"/>
            <w:r w:rsidRPr="001C7AFB">
              <w:rPr>
                <w:rFonts w:ascii="Times New Roman" w:hAnsi="Times New Roman" w:cs="Times New Roman"/>
                <w:color w:val="000000"/>
              </w:rPr>
              <w:t xml:space="preserve"> </w:t>
            </w:r>
            <w:proofErr w:type="gramStart"/>
            <w:r w:rsidRPr="001C7AFB">
              <w:rPr>
                <w:rFonts w:ascii="Times New Roman" w:hAnsi="Times New Roman" w:cs="Times New Roman"/>
                <w:color w:val="000000"/>
              </w:rPr>
              <w:t>контроль</w:t>
            </w:r>
            <w:proofErr w:type="gramEnd"/>
            <w:r w:rsidRPr="001C7AFB">
              <w:rPr>
                <w:rFonts w:ascii="Times New Roman" w:hAnsi="Times New Roman" w:cs="Times New Roman"/>
                <w:color w:val="000000"/>
              </w:rPr>
              <w:t xml:space="preserve"> ной работе по роману «Герой нашего времени». </w:t>
            </w:r>
          </w:p>
          <w:p w:rsidR="00B31DB5" w:rsidRPr="001C7AFB" w:rsidRDefault="00B31DB5" w:rsidP="008F4930">
            <w:pPr>
              <w:autoSpaceDE w:val="0"/>
              <w:autoSpaceDN w:val="0"/>
              <w:adjustRightInd w:val="0"/>
              <w:rPr>
                <w:rFonts w:ascii="Times New Roman" w:hAnsi="Times New Roman" w:cs="Times New Roman"/>
                <w:color w:val="000000"/>
              </w:rPr>
            </w:pPr>
            <w:r w:rsidRPr="001C7AFB">
              <w:rPr>
                <w:rFonts w:ascii="Times New Roman" w:hAnsi="Times New Roman" w:cs="Times New Roman"/>
                <w:i/>
                <w:iCs/>
                <w:color w:val="000000"/>
              </w:rPr>
              <w:t xml:space="preserve">Проект. </w:t>
            </w:r>
            <w:r w:rsidRPr="001C7AFB">
              <w:rPr>
                <w:rFonts w:ascii="Times New Roman" w:hAnsi="Times New Roman" w:cs="Times New Roman"/>
                <w:color w:val="000000"/>
              </w:rPr>
              <w:t>Составление коллективного иллюстриро-</w:t>
            </w:r>
          </w:p>
          <w:p w:rsidR="00B31DB5" w:rsidRPr="001C7AFB" w:rsidRDefault="00B31DB5" w:rsidP="008F4930">
            <w:pPr>
              <w:autoSpaceDE w:val="0"/>
              <w:autoSpaceDN w:val="0"/>
              <w:adjustRightInd w:val="0"/>
              <w:rPr>
                <w:rFonts w:ascii="Times New Roman" w:hAnsi="Times New Roman" w:cs="Times New Roman"/>
                <w:color w:val="000000"/>
              </w:rPr>
            </w:pPr>
            <w:r w:rsidRPr="001C7AFB">
              <w:rPr>
                <w:rFonts w:ascii="Times New Roman" w:hAnsi="Times New Roman" w:cs="Times New Roman"/>
                <w:color w:val="000000"/>
              </w:rPr>
              <w:t>ванного электронного сборника ученических рефератов по роману «Герой нашего времени»</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52</w:t>
            </w:r>
          </w:p>
          <w:p w:rsidR="00B31DB5" w:rsidRPr="001C7AFB" w:rsidRDefault="00B31DB5" w:rsidP="008F4930">
            <w:pPr>
              <w:rPr>
                <w:rFonts w:ascii="Times New Roman" w:hAnsi="Times New Roman" w:cs="Times New Roman"/>
              </w:rPr>
            </w:pPr>
            <w:r w:rsidRPr="001C7AFB">
              <w:rPr>
                <w:rFonts w:ascii="Times New Roman" w:hAnsi="Times New Roman" w:cs="Times New Roman"/>
              </w:rPr>
              <w:t>К</w:t>
            </w:r>
          </w:p>
        </w:tc>
        <w:tc>
          <w:tcPr>
            <w:tcW w:w="1498" w:type="pct"/>
          </w:tcPr>
          <w:p w:rsidR="00B31DB5" w:rsidRPr="001C7AFB" w:rsidRDefault="00B31DB5" w:rsidP="008F4930">
            <w:pPr>
              <w:pStyle w:val="af"/>
              <w:ind w:left="0"/>
              <w:rPr>
                <w:sz w:val="22"/>
                <w:szCs w:val="22"/>
              </w:rPr>
            </w:pPr>
            <w:r w:rsidRPr="001C7AFB">
              <w:rPr>
                <w:sz w:val="22"/>
                <w:szCs w:val="22"/>
              </w:rPr>
              <w:t>Контрольная работа по лирике М.Ю.Лермонтова, роману «Герой нашего времени»</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38</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Написание сочинения на литературном материале с использованием собственного жизненного и читательского опыта на одну из тем:</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1. В чём противоречивость характера Печорина?</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2. Как система мужских образов романа помогает понять характер Печорина?</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3. В чём нравственные победы женщин над Печориным?</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4. Каковы приёмы изображения внутреннего мира человека в романе «Герой нашего времени»?</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5. Как развивается в романе «Герой нашего времени» тема смысла жизни?</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Нахождение ошибок и редактирование черновых вариантов собственных письменных работ.</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53</w:t>
            </w:r>
          </w:p>
        </w:tc>
        <w:tc>
          <w:tcPr>
            <w:tcW w:w="1498" w:type="pct"/>
          </w:tcPr>
          <w:p w:rsidR="00B31DB5" w:rsidRPr="001C7AFB" w:rsidRDefault="00B31DB5" w:rsidP="008F4930">
            <w:pPr>
              <w:pStyle w:val="af"/>
              <w:ind w:left="0"/>
              <w:rPr>
                <w:sz w:val="22"/>
                <w:szCs w:val="22"/>
              </w:rPr>
            </w:pPr>
            <w:r w:rsidRPr="001C7AFB">
              <w:rPr>
                <w:sz w:val="22"/>
                <w:szCs w:val="22"/>
              </w:rPr>
              <w:t>Н.В.Гоголь: страницы жизни и творчества. Первые творческие успехи. «Вечера на хуторе близ Диканьки», «Миргород». Проблематика и поэтика первых сборников Н.В.Гоголя.  «Мертвые души». Обзор содержания. Замысел, история создания, особенности жанра и композиции. Смысл названия поэмы</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39</w:t>
            </w:r>
          </w:p>
        </w:tc>
        <w:tc>
          <w:tcPr>
            <w:tcW w:w="1859"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Знать основные факты жизненного и творческого пути, историю создания поэмы, первоначальный замысел Гоголя и его дальнейшую эволюцию.</w:t>
            </w:r>
          </w:p>
          <w:p w:rsidR="00B31DB5" w:rsidRPr="001C7AFB" w:rsidRDefault="00B31DB5" w:rsidP="008F4930">
            <w:pPr>
              <w:rPr>
                <w:rFonts w:ascii="Times New Roman" w:hAnsi="Times New Roman" w:cs="Times New Roman"/>
              </w:rPr>
            </w:pPr>
            <w:r w:rsidRPr="001C7AFB">
              <w:rPr>
                <w:rFonts w:ascii="Times New Roman" w:hAnsi="Times New Roman" w:cs="Times New Roman"/>
              </w:rPr>
              <w:t xml:space="preserve">Уметь  сопоставлять портреты писателя, развернуто обосновывать суждения, формулировать свою точку зрения; выявлять особенности авторского стиля и приемы </w:t>
            </w:r>
            <w:r w:rsidRPr="001C7AFB">
              <w:rPr>
                <w:rFonts w:ascii="Times New Roman" w:hAnsi="Times New Roman" w:cs="Times New Roman"/>
              </w:rPr>
              <w:lastRenderedPageBreak/>
              <w:t>сатирического изображения действительности.</w:t>
            </w:r>
          </w:p>
        </w:tc>
        <w:tc>
          <w:tcPr>
            <w:tcW w:w="984" w:type="pct"/>
            <w:vMerge w:val="restart"/>
            <w:tcBorders>
              <w:top w:val="nil"/>
            </w:tcBorders>
          </w:tcPr>
          <w:p w:rsidR="00B31DB5" w:rsidRPr="001C7AFB" w:rsidRDefault="00B31DB5" w:rsidP="008F4930">
            <w:pPr>
              <w:ind w:firstLine="567"/>
              <w:jc w:val="both"/>
              <w:rPr>
                <w:rFonts w:ascii="Times New Roman" w:hAnsi="Times New Roman" w:cs="Times New Roman"/>
                <w:snapToGrid w:val="0"/>
              </w:rPr>
            </w:pPr>
            <w:r w:rsidRPr="001C7AFB">
              <w:rPr>
                <w:rFonts w:ascii="Times New Roman" w:hAnsi="Times New Roman" w:cs="Times New Roman"/>
                <w:snapToGrid w:val="0"/>
              </w:rPr>
              <w:lastRenderedPageBreak/>
              <w:t>Владение навыками организации и участия в коллективной деятельности.</w:t>
            </w: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r w:rsidRPr="001C7AFB">
              <w:rPr>
                <w:rFonts w:ascii="Times New Roman" w:hAnsi="Times New Roman" w:cs="Times New Roman"/>
                <w:snapToGrid w:val="0"/>
              </w:rPr>
              <w:t xml:space="preserve">Владение навыками </w:t>
            </w:r>
            <w:r w:rsidRPr="001C7AFB">
              <w:rPr>
                <w:rFonts w:ascii="Times New Roman" w:hAnsi="Times New Roman" w:cs="Times New Roman"/>
                <w:snapToGrid w:val="0"/>
              </w:rPr>
              <w:lastRenderedPageBreak/>
              <w:t>редактирования текста, создания собственного текста.</w:t>
            </w: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r w:rsidRPr="001C7AFB">
              <w:rPr>
                <w:rFonts w:ascii="Times New Roman" w:hAnsi="Times New Roman" w:cs="Times New Roman"/>
                <w:snapToGrid w:val="0"/>
              </w:rPr>
              <w:t>Умение отстаивать свою гражданскую позицию, формулировать свои мировоззренческие взгляды.</w:t>
            </w: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54</w:t>
            </w:r>
          </w:p>
        </w:tc>
        <w:tc>
          <w:tcPr>
            <w:tcW w:w="1498" w:type="pct"/>
          </w:tcPr>
          <w:p w:rsidR="00B31DB5" w:rsidRPr="001C7AFB" w:rsidRDefault="00B31DB5" w:rsidP="008F4930">
            <w:pPr>
              <w:pStyle w:val="af"/>
              <w:ind w:left="0"/>
              <w:rPr>
                <w:sz w:val="22"/>
                <w:szCs w:val="22"/>
              </w:rPr>
            </w:pPr>
            <w:r w:rsidRPr="001C7AFB">
              <w:rPr>
                <w:sz w:val="22"/>
                <w:szCs w:val="22"/>
              </w:rPr>
              <w:t>Система образов поэмы «Мертвые души». Обучение анализу эпизода</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40</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w:t>
            </w:r>
            <w:r w:rsidRPr="001C7AFB">
              <w:rPr>
                <w:rFonts w:ascii="Times New Roman" w:hAnsi="Times New Roman" w:cs="Times New Roman"/>
                <w:i/>
                <w:iCs/>
                <w:sz w:val="17"/>
                <w:szCs w:val="17"/>
              </w:rPr>
              <w:t xml:space="preserve"> </w:t>
            </w:r>
            <w:r w:rsidRPr="001C7AFB">
              <w:rPr>
                <w:rFonts w:ascii="Times New Roman" w:hAnsi="Times New Roman" w:cs="Times New Roman"/>
                <w:i/>
                <w:iCs/>
              </w:rPr>
              <w:t>Практическая работа</w:t>
            </w:r>
            <w:r w:rsidRPr="001C7AFB">
              <w:rPr>
                <w:rFonts w:ascii="Times New Roman" w:hAnsi="Times New Roman" w:cs="Times New Roman"/>
              </w:rPr>
              <w:t>. Составление плана характеристики помещика и его устная характеристика. Анализ эпизодов купли-продажи мёртвых душ (по группам).</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Письменная сравнительная характеристика двух помещиков (по выбору школьников). Подготовка сообщения «Образы чиновников в поэме» (по группам). Подготовка заочной экскурсии по городу N</w:t>
            </w:r>
          </w:p>
        </w:tc>
        <w:tc>
          <w:tcPr>
            <w:tcW w:w="984" w:type="pct"/>
            <w:vMerge/>
            <w:tcBorders>
              <w:top w:val="nil"/>
            </w:tcBorders>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55</w:t>
            </w:r>
          </w:p>
        </w:tc>
        <w:tc>
          <w:tcPr>
            <w:tcW w:w="1498" w:type="pct"/>
          </w:tcPr>
          <w:p w:rsidR="00B31DB5" w:rsidRPr="001C7AFB" w:rsidRDefault="00B31DB5" w:rsidP="008F4930">
            <w:pPr>
              <w:pStyle w:val="af"/>
              <w:ind w:left="0"/>
              <w:rPr>
                <w:sz w:val="22"/>
                <w:szCs w:val="22"/>
              </w:rPr>
            </w:pPr>
            <w:r w:rsidRPr="001C7AFB">
              <w:rPr>
                <w:sz w:val="22"/>
                <w:szCs w:val="22"/>
              </w:rPr>
              <w:t>Система образов поэмы «Мертвые души». Обучение анализу эпизода</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41</w:t>
            </w:r>
          </w:p>
        </w:tc>
        <w:tc>
          <w:tcPr>
            <w:tcW w:w="1859"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Знать текст поэмы, способы создания образов помещиков.</w:t>
            </w:r>
          </w:p>
          <w:p w:rsidR="00B31DB5" w:rsidRPr="001C7AFB" w:rsidRDefault="00B31DB5" w:rsidP="008F4930">
            <w:pPr>
              <w:rPr>
                <w:rFonts w:ascii="Times New Roman" w:hAnsi="Times New Roman" w:cs="Times New Roman"/>
              </w:rPr>
            </w:pPr>
            <w:r w:rsidRPr="001C7AFB">
              <w:rPr>
                <w:rFonts w:ascii="Times New Roman" w:hAnsi="Times New Roman" w:cs="Times New Roman"/>
              </w:rPr>
              <w:t>Уметь составлять характеристику литературного персонажа, выявлять особенности авторского стиля и приемы сатирического изображения действительности.</w:t>
            </w:r>
          </w:p>
        </w:tc>
        <w:tc>
          <w:tcPr>
            <w:tcW w:w="984" w:type="pct"/>
            <w:vMerge/>
            <w:tcBorders>
              <w:top w:val="nil"/>
            </w:tcBorders>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56</w:t>
            </w:r>
          </w:p>
        </w:tc>
        <w:tc>
          <w:tcPr>
            <w:tcW w:w="1498" w:type="pct"/>
          </w:tcPr>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rPr>
              <w:t>Образ города в поэме «Мертвые души»</w:t>
            </w:r>
            <w:r w:rsidRPr="001C7AFB">
              <w:rPr>
                <w:rFonts w:ascii="Times New Roman" w:hAnsi="Times New Roman" w:cs="Times New Roman"/>
                <w:sz w:val="17"/>
                <w:szCs w:val="17"/>
              </w:rPr>
              <w:t xml:space="preserve"> </w:t>
            </w:r>
            <w:r w:rsidRPr="001C7AFB">
              <w:rPr>
                <w:rFonts w:ascii="Times New Roman" w:hAnsi="Times New Roman" w:cs="Times New Roman"/>
                <w:sz w:val="24"/>
                <w:szCs w:val="24"/>
              </w:rPr>
              <w:t>Сатира на чиновничество</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42</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Выразительное чтение фрагментов поэмы. Составление лексических и историко-культурных комментариев. Устный или письменный ответ на вопрос (с использованием цитирования). Участие в коллективном диалоге. Работа со словарём литературоведческих терминов. Поиск примеров, иллюстрирующих</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 xml:space="preserve">понятие «сатира». </w:t>
            </w:r>
            <w:r w:rsidRPr="001C7AFB">
              <w:rPr>
                <w:rFonts w:ascii="Times New Roman" w:hAnsi="Times New Roman" w:cs="Times New Roman"/>
                <w:i/>
                <w:iCs/>
              </w:rPr>
              <w:t xml:space="preserve">Практическая работа. </w:t>
            </w:r>
            <w:r w:rsidRPr="001C7AFB">
              <w:rPr>
                <w:rFonts w:ascii="Times New Roman" w:hAnsi="Times New Roman" w:cs="Times New Roman"/>
              </w:rPr>
              <w:t>Составление плана груп-</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 xml:space="preserve">повой характеристики чиновников (в том числе </w:t>
            </w:r>
            <w:proofErr w:type="gramStart"/>
            <w:r w:rsidRPr="001C7AFB">
              <w:rPr>
                <w:rFonts w:ascii="Times New Roman" w:hAnsi="Times New Roman" w:cs="Times New Roman"/>
              </w:rPr>
              <w:t>цитатного</w:t>
            </w:r>
            <w:proofErr w:type="gramEnd"/>
            <w:r w:rsidRPr="001C7AFB">
              <w:rPr>
                <w:rFonts w:ascii="Times New Roman" w:hAnsi="Times New Roman" w:cs="Times New Roman"/>
              </w:rPr>
              <w:t xml:space="preserve">) и характеристика героев по плану (по группам). Подбор цитат на тему «Образ города N». Составление плана анализа эпизода и анализ фрагментов поэмы. </w:t>
            </w: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Письменный ответ на вопрос «Чем близки образы города в „Ревизоре“ и„Мёртвых душах “?». Подготовка сообщения «История жизни Чичикова»</w:t>
            </w:r>
          </w:p>
        </w:tc>
        <w:tc>
          <w:tcPr>
            <w:tcW w:w="984" w:type="pct"/>
            <w:vMerge/>
            <w:tcBorders>
              <w:top w:val="nil"/>
            </w:tcBorders>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57</w:t>
            </w:r>
          </w:p>
        </w:tc>
        <w:tc>
          <w:tcPr>
            <w:tcW w:w="1498" w:type="pct"/>
          </w:tcPr>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rPr>
              <w:t>Чичиков как новый герой эпохи и как антигерой</w:t>
            </w:r>
            <w:r w:rsidRPr="001C7AFB">
              <w:rPr>
                <w:rFonts w:ascii="Times New Roman" w:hAnsi="Times New Roman" w:cs="Times New Roman"/>
                <w:sz w:val="24"/>
                <w:szCs w:val="24"/>
              </w:rPr>
              <w:t>.  Чичиков – «приобретатель»,</w:t>
            </w:r>
          </w:p>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sz w:val="24"/>
                <w:szCs w:val="24"/>
              </w:rPr>
              <w:t>новый герой эпохи и антигерой.</w:t>
            </w:r>
          </w:p>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sz w:val="24"/>
                <w:szCs w:val="24"/>
              </w:rPr>
              <w:t>Эволюция образа Чичикова и</w:t>
            </w:r>
          </w:p>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sz w:val="24"/>
                <w:szCs w:val="24"/>
              </w:rPr>
              <w:t>Плюшкина в замысле поэмы.</w:t>
            </w:r>
          </w:p>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sz w:val="24"/>
                <w:szCs w:val="24"/>
              </w:rPr>
              <w:t>Понятие о герое и антигерое.</w:t>
            </w:r>
          </w:p>
          <w:p w:rsidR="00B31DB5" w:rsidRPr="001C7AFB" w:rsidRDefault="00B31DB5" w:rsidP="008F4930">
            <w:pPr>
              <w:pStyle w:val="af"/>
              <w:ind w:left="0"/>
              <w:rPr>
                <w:sz w:val="22"/>
                <w:szCs w:val="22"/>
              </w:rPr>
            </w:pPr>
            <w:r w:rsidRPr="001C7AFB">
              <w:rPr>
                <w:rFonts w:eastAsiaTheme="minorHAnsi"/>
                <w:lang w:eastAsia="en-US"/>
              </w:rPr>
              <w:t>Образ дороги в поэме</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43</w:t>
            </w:r>
          </w:p>
        </w:tc>
        <w:tc>
          <w:tcPr>
            <w:tcW w:w="1859"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Знать путь Чичикова – нового героя эпохи</w:t>
            </w:r>
            <w:proofErr w:type="gramStart"/>
            <w:r w:rsidRPr="001C7AFB">
              <w:rPr>
                <w:rFonts w:ascii="Times New Roman" w:hAnsi="Times New Roman" w:cs="Times New Roman"/>
              </w:rPr>
              <w:t>.У</w:t>
            </w:r>
            <w:proofErr w:type="gramEnd"/>
            <w:r w:rsidRPr="001C7AFB">
              <w:rPr>
                <w:rFonts w:ascii="Times New Roman" w:hAnsi="Times New Roman" w:cs="Times New Roman"/>
              </w:rPr>
              <w:t>меть создавать характеристику героя, выборочно пересказывать текст, выявлять типические черты характера героя.</w:t>
            </w:r>
            <w:r w:rsidRPr="001C7AFB">
              <w:rPr>
                <w:rFonts w:ascii="Times New Roman" w:hAnsi="Times New Roman" w:cs="Times New Roman"/>
                <w:i/>
                <w:iCs/>
                <w:sz w:val="17"/>
                <w:szCs w:val="17"/>
              </w:rPr>
              <w:t xml:space="preserve"> </w:t>
            </w:r>
            <w:r w:rsidRPr="001C7AFB">
              <w:rPr>
                <w:rFonts w:ascii="Times New Roman" w:hAnsi="Times New Roman" w:cs="Times New Roman"/>
                <w:i/>
                <w:iCs/>
              </w:rPr>
              <w:t>Практическая работа</w:t>
            </w:r>
            <w:r w:rsidRPr="001C7AFB">
              <w:rPr>
                <w:rFonts w:ascii="Times New Roman" w:hAnsi="Times New Roman" w:cs="Times New Roman"/>
              </w:rPr>
              <w:t>. Составление плана характеристики Чичикова и устная характеристика героя. Подбор цитат на тему «Чичиков в гоголевских оценках». Анализ фрагментов поэмы.</w:t>
            </w:r>
          </w:p>
          <w:p w:rsidR="00B31DB5" w:rsidRPr="001C7AFB" w:rsidRDefault="00B31DB5" w:rsidP="008F4930">
            <w:pPr>
              <w:autoSpaceDE w:val="0"/>
              <w:autoSpaceDN w:val="0"/>
              <w:adjustRightInd w:val="0"/>
              <w:rPr>
                <w:rFonts w:ascii="Times New Roman" w:hAnsi="Times New Roman" w:cs="Times New Roman"/>
                <w:sz w:val="17"/>
                <w:szCs w:val="17"/>
              </w:rPr>
            </w:pP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Письменный ответ на вопрос «Зачем Гоголь рисует в финале „Мёртвых душ“ образ дороги и образ Чичикова в едином движении?»</w:t>
            </w:r>
          </w:p>
        </w:tc>
        <w:tc>
          <w:tcPr>
            <w:tcW w:w="984" w:type="pct"/>
            <w:vMerge/>
            <w:tcBorders>
              <w:top w:val="nil"/>
            </w:tcBorders>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58</w:t>
            </w:r>
          </w:p>
        </w:tc>
        <w:tc>
          <w:tcPr>
            <w:tcW w:w="1498" w:type="pct"/>
          </w:tcPr>
          <w:p w:rsidR="00B31DB5" w:rsidRPr="001C7AFB" w:rsidRDefault="00B31DB5" w:rsidP="008F4930">
            <w:pPr>
              <w:pStyle w:val="af"/>
              <w:ind w:left="0"/>
              <w:rPr>
                <w:sz w:val="22"/>
                <w:szCs w:val="22"/>
              </w:rPr>
            </w:pPr>
            <w:r w:rsidRPr="001C7AFB">
              <w:rPr>
                <w:sz w:val="22"/>
                <w:szCs w:val="22"/>
              </w:rPr>
              <w:t xml:space="preserve">«Мертвые души» - поэма о величии России. Мертвые и живые души. Эволюция образа автора. Соединение комического и лирического начал в поэме «Мертвые души».  </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44</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Знать причины незавершенности поэмы, критическую оценку поэмы Белинским, темы лирических отступлений. Уметь определять темы лирических отступлений, анализировать их текст, выявляя проблематику, авторскую позицию.</w:t>
            </w:r>
            <w:r w:rsidRPr="001C7AFB">
              <w:rPr>
                <w:rFonts w:ascii="Times New Roman" w:hAnsi="Times New Roman" w:cs="Times New Roman"/>
                <w:i/>
                <w:iCs/>
              </w:rPr>
              <w:t xml:space="preserve"> Самостоятельная работа. </w:t>
            </w:r>
            <w:r w:rsidRPr="001C7AFB">
              <w:rPr>
                <w:rFonts w:ascii="Times New Roman" w:hAnsi="Times New Roman" w:cs="Times New Roman"/>
              </w:rPr>
              <w:t>Конспектирование фрагментов статьи В. Г. Белинского «„Похождения Чичикова, или Мёртвые души“. Поэма Н. В. Гоголя». Письменный ответ на один из вопросов:</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1. Какой путь нравственного возрождения родины хотел показать Гоголь в «Мёртвых душах»?</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2. Почему в поэме образ автора дан в развитии: от сатирика к пророку и проповеднику?</w:t>
            </w:r>
          </w:p>
        </w:tc>
        <w:tc>
          <w:tcPr>
            <w:tcW w:w="984" w:type="pct"/>
            <w:vMerge/>
            <w:tcBorders>
              <w:top w:val="nil"/>
            </w:tcBorders>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59</w:t>
            </w:r>
          </w:p>
        </w:tc>
        <w:tc>
          <w:tcPr>
            <w:tcW w:w="1498" w:type="pct"/>
          </w:tcPr>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sz w:val="24"/>
                <w:szCs w:val="24"/>
              </w:rPr>
              <w:t>Поэма в оценке В. Г. Белинского. Разви-</w:t>
            </w:r>
          </w:p>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sz w:val="24"/>
                <w:szCs w:val="24"/>
              </w:rPr>
              <w:t xml:space="preserve">тие понятия о комическом и его </w:t>
            </w:r>
            <w:proofErr w:type="gramStart"/>
            <w:r w:rsidRPr="001C7AFB">
              <w:rPr>
                <w:rFonts w:ascii="Times New Roman" w:hAnsi="Times New Roman" w:cs="Times New Roman"/>
                <w:sz w:val="24"/>
                <w:szCs w:val="24"/>
              </w:rPr>
              <w:t>видах</w:t>
            </w:r>
            <w:proofErr w:type="gramEnd"/>
            <w:r w:rsidRPr="001C7AFB">
              <w:rPr>
                <w:rFonts w:ascii="Times New Roman" w:hAnsi="Times New Roman" w:cs="Times New Roman"/>
                <w:sz w:val="24"/>
                <w:szCs w:val="24"/>
              </w:rPr>
              <w:t xml:space="preserve">: сатире, юморе, иронии, сарказме. Ответ Н. В. Гоголя на критику </w:t>
            </w:r>
          </w:p>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sz w:val="24"/>
                <w:szCs w:val="24"/>
              </w:rPr>
              <w:lastRenderedPageBreak/>
              <w:t>В. Г. Белинского</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lastRenderedPageBreak/>
              <w:t>45</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Общая характеристика художественного мира поэмы.</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Выводы об особенностях художественного мира, сюжета, проблематики и тематики поэмы. Подбор примеров, иллюстрирующих понятия «сатира», «юмор», «ирония», «сарказм».</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Практическая работа. </w:t>
            </w:r>
            <w:r w:rsidRPr="001C7AFB">
              <w:rPr>
                <w:rFonts w:ascii="Times New Roman" w:hAnsi="Times New Roman" w:cs="Times New Roman"/>
              </w:rPr>
              <w:t xml:space="preserve">Сообщения школьников по вопросам </w:t>
            </w:r>
            <w:r w:rsidRPr="001C7AFB">
              <w:rPr>
                <w:rFonts w:ascii="Times New Roman" w:hAnsi="Times New Roman" w:cs="Times New Roman"/>
              </w:rPr>
              <w:lastRenderedPageBreak/>
              <w:t>семинара. Аргументация своей позиции</w:t>
            </w:r>
            <w:r w:rsidRPr="001C7AFB">
              <w:rPr>
                <w:rFonts w:ascii="Times New Roman" w:hAnsi="Times New Roman" w:cs="Times New Roman"/>
                <w:sz w:val="17"/>
                <w:szCs w:val="17"/>
              </w:rPr>
              <w:t>.</w:t>
            </w:r>
          </w:p>
        </w:tc>
        <w:tc>
          <w:tcPr>
            <w:tcW w:w="984" w:type="pct"/>
            <w:vMerge/>
            <w:tcBorders>
              <w:top w:val="nil"/>
            </w:tcBorders>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60</w:t>
            </w:r>
          </w:p>
        </w:tc>
        <w:tc>
          <w:tcPr>
            <w:tcW w:w="1498" w:type="pct"/>
          </w:tcPr>
          <w:p w:rsidR="00B31DB5" w:rsidRPr="001C7AFB" w:rsidRDefault="00B31DB5" w:rsidP="008F4930">
            <w:pPr>
              <w:autoSpaceDE w:val="0"/>
              <w:autoSpaceDN w:val="0"/>
              <w:adjustRightInd w:val="0"/>
              <w:rPr>
                <w:rFonts w:ascii="Times New Roman" w:hAnsi="Times New Roman" w:cs="Times New Roman"/>
                <w:b/>
                <w:bCs/>
                <w:sz w:val="24"/>
                <w:szCs w:val="24"/>
              </w:rPr>
            </w:pPr>
            <w:r w:rsidRPr="001C7AFB">
              <w:rPr>
                <w:rFonts w:ascii="Times New Roman" w:hAnsi="Times New Roman" w:cs="Times New Roman"/>
                <w:b/>
                <w:bCs/>
                <w:sz w:val="24"/>
                <w:szCs w:val="24"/>
              </w:rPr>
              <w:t>Н. В. Гоголь. «Мёртвые души». Классное контрольное сочинение или письменный ответ на один из проблемных вопросов</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46</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Составление плана ответа на проблемный вопрос. Устный или письменный ответ на проблемный вопрос (с использованием цитирования). Написание сочинения на литературном материале или письменный ответ на один из вопросов с использованием</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собственного жизненного и читательского опыта:</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1. Какие нравственные пороки русских помещиков, по мысли Н. В. Гоголя, нуждаются в обличении?</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2. Чем смешон и чем страшен чиновничий город в изображении Н. В. Гоголя?</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3. Как изменяется авторское отношение к действительности на протяжении поэмы «Мёртвые души»?</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4. Какой изображена Русь крестьянская в поэме «Мёртвые души»?</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5. Как соединение комического и лирического начал в поэме помогает понять её идею?</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 xml:space="preserve">Нахождение ошибок и редактирование черновых вариантов собственных письменных работ. </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Проект</w:t>
            </w:r>
            <w:r w:rsidRPr="001C7AFB">
              <w:rPr>
                <w:rFonts w:ascii="Times New Roman" w:hAnsi="Times New Roman" w:cs="Times New Roman"/>
              </w:rPr>
              <w:t>. Составление коллективного иллюстрированного электронного сборника ученических рефератов по поэме «Мёртвые души»</w:t>
            </w:r>
          </w:p>
        </w:tc>
        <w:tc>
          <w:tcPr>
            <w:tcW w:w="984" w:type="pct"/>
            <w:vMerge/>
            <w:tcBorders>
              <w:top w:val="nil"/>
            </w:tcBorders>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61</w:t>
            </w:r>
          </w:p>
        </w:tc>
        <w:tc>
          <w:tcPr>
            <w:tcW w:w="1498" w:type="pct"/>
          </w:tcPr>
          <w:p w:rsidR="00B31DB5" w:rsidRPr="001C7AFB" w:rsidRDefault="00B31DB5" w:rsidP="008F4930">
            <w:pPr>
              <w:pStyle w:val="af"/>
              <w:ind w:left="0"/>
              <w:rPr>
                <w:sz w:val="22"/>
                <w:szCs w:val="22"/>
              </w:rPr>
            </w:pPr>
            <w:r w:rsidRPr="001C7AFB">
              <w:rPr>
                <w:sz w:val="22"/>
                <w:szCs w:val="22"/>
              </w:rPr>
              <w:t>Ф.М.Достоевский. Слово о писателе. Тип «петербургского мечтателя» в повести «Белые ночи». Черты его внутреннего мира</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47</w:t>
            </w:r>
          </w:p>
        </w:tc>
        <w:tc>
          <w:tcPr>
            <w:tcW w:w="1859"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Знать основные факты жизни Достоевского, те</w:t>
            </w:r>
            <w:proofErr w:type="gramStart"/>
            <w:r w:rsidRPr="001C7AFB">
              <w:rPr>
                <w:rFonts w:ascii="Times New Roman" w:hAnsi="Times New Roman" w:cs="Times New Roman"/>
              </w:rPr>
              <w:t>кст пр</w:t>
            </w:r>
            <w:proofErr w:type="gramEnd"/>
            <w:r w:rsidRPr="001C7AFB">
              <w:rPr>
                <w:rFonts w:ascii="Times New Roman" w:hAnsi="Times New Roman" w:cs="Times New Roman"/>
              </w:rPr>
              <w:t>оизведения.</w:t>
            </w:r>
          </w:p>
          <w:p w:rsidR="00B31DB5" w:rsidRPr="001C7AFB" w:rsidRDefault="00B31DB5" w:rsidP="008F4930">
            <w:pPr>
              <w:autoSpaceDE w:val="0"/>
              <w:autoSpaceDN w:val="0"/>
              <w:adjustRightInd w:val="0"/>
              <w:rPr>
                <w:rFonts w:ascii="Times New Roman" w:hAnsi="Times New Roman" w:cs="Times New Roman"/>
                <w:sz w:val="17"/>
                <w:szCs w:val="17"/>
              </w:rPr>
            </w:pPr>
            <w:r w:rsidRPr="001C7AFB">
              <w:rPr>
                <w:rFonts w:ascii="Times New Roman" w:hAnsi="Times New Roman" w:cs="Times New Roman"/>
              </w:rPr>
              <w:t xml:space="preserve">Уметь анализировать произведение с учетом творческой </w:t>
            </w:r>
            <w:r w:rsidRPr="001C7AFB">
              <w:rPr>
                <w:rFonts w:ascii="Times New Roman" w:hAnsi="Times New Roman" w:cs="Times New Roman"/>
              </w:rPr>
              <w:lastRenderedPageBreak/>
              <w:t>манеры автора и жанровой специфики произведения.</w:t>
            </w:r>
            <w:r w:rsidRPr="001C7AFB">
              <w:rPr>
                <w:rFonts w:ascii="Times New Roman" w:hAnsi="Times New Roman" w:cs="Times New Roman"/>
                <w:i/>
                <w:iCs/>
                <w:sz w:val="17"/>
                <w:szCs w:val="17"/>
              </w:rPr>
              <w:t xml:space="preserve"> Практическая работа. </w:t>
            </w:r>
            <w:r w:rsidRPr="001C7AFB">
              <w:rPr>
                <w:rFonts w:ascii="Times New Roman" w:hAnsi="Times New Roman" w:cs="Times New Roman"/>
                <w:sz w:val="17"/>
                <w:szCs w:val="17"/>
              </w:rPr>
              <w:t>Характеристика образа Меч-</w:t>
            </w:r>
          </w:p>
          <w:p w:rsidR="00B31DB5" w:rsidRPr="001C7AFB" w:rsidRDefault="00B31DB5" w:rsidP="008F4930">
            <w:pPr>
              <w:autoSpaceDE w:val="0"/>
              <w:autoSpaceDN w:val="0"/>
              <w:adjustRightInd w:val="0"/>
              <w:rPr>
                <w:rFonts w:ascii="Times New Roman" w:hAnsi="Times New Roman" w:cs="Times New Roman"/>
                <w:sz w:val="17"/>
                <w:szCs w:val="17"/>
              </w:rPr>
            </w:pPr>
            <w:r w:rsidRPr="001C7AFB">
              <w:rPr>
                <w:rFonts w:ascii="Times New Roman" w:hAnsi="Times New Roman" w:cs="Times New Roman"/>
                <w:sz w:val="17"/>
                <w:szCs w:val="17"/>
              </w:rPr>
              <w:t>тателя и средства создания его образа. Подбор цитат</w:t>
            </w:r>
          </w:p>
          <w:p w:rsidR="00B31DB5" w:rsidRPr="001C7AFB" w:rsidRDefault="00B31DB5" w:rsidP="008F4930">
            <w:pPr>
              <w:autoSpaceDE w:val="0"/>
              <w:autoSpaceDN w:val="0"/>
              <w:adjustRightInd w:val="0"/>
              <w:rPr>
                <w:rFonts w:ascii="Times New Roman" w:hAnsi="Times New Roman" w:cs="Times New Roman"/>
                <w:sz w:val="17"/>
                <w:szCs w:val="17"/>
              </w:rPr>
            </w:pPr>
            <w:r w:rsidRPr="001C7AFB">
              <w:rPr>
                <w:rFonts w:ascii="Times New Roman" w:hAnsi="Times New Roman" w:cs="Times New Roman"/>
                <w:sz w:val="17"/>
                <w:szCs w:val="17"/>
              </w:rPr>
              <w:t>на тему «Образ города в повести».</w:t>
            </w:r>
          </w:p>
          <w:p w:rsidR="00B31DB5" w:rsidRPr="001C7AFB" w:rsidRDefault="00B31DB5" w:rsidP="008F4930">
            <w:pPr>
              <w:autoSpaceDE w:val="0"/>
              <w:autoSpaceDN w:val="0"/>
              <w:adjustRightInd w:val="0"/>
              <w:rPr>
                <w:rFonts w:ascii="Times New Roman" w:hAnsi="Times New Roman" w:cs="Times New Roman"/>
                <w:sz w:val="17"/>
                <w:szCs w:val="17"/>
              </w:rPr>
            </w:pPr>
            <w:r w:rsidRPr="001C7AFB">
              <w:rPr>
                <w:rFonts w:ascii="Times New Roman" w:hAnsi="Times New Roman" w:cs="Times New Roman"/>
                <w:i/>
                <w:iCs/>
                <w:sz w:val="17"/>
                <w:szCs w:val="17"/>
              </w:rPr>
              <w:t xml:space="preserve">Самостоятельная работа. </w:t>
            </w:r>
            <w:r w:rsidRPr="001C7AFB">
              <w:rPr>
                <w:rFonts w:ascii="Times New Roman" w:hAnsi="Times New Roman" w:cs="Times New Roman"/>
                <w:sz w:val="17"/>
                <w:szCs w:val="17"/>
              </w:rPr>
              <w:t>Конспектирование статьи</w:t>
            </w:r>
          </w:p>
          <w:p w:rsidR="00B31DB5" w:rsidRPr="001C7AFB" w:rsidRDefault="00B31DB5" w:rsidP="008F4930">
            <w:pPr>
              <w:autoSpaceDE w:val="0"/>
              <w:autoSpaceDN w:val="0"/>
              <w:adjustRightInd w:val="0"/>
              <w:rPr>
                <w:rFonts w:ascii="Times New Roman" w:hAnsi="Times New Roman" w:cs="Times New Roman"/>
                <w:sz w:val="17"/>
                <w:szCs w:val="17"/>
              </w:rPr>
            </w:pPr>
            <w:r w:rsidRPr="001C7AFB">
              <w:rPr>
                <w:rFonts w:ascii="Times New Roman" w:hAnsi="Times New Roman" w:cs="Times New Roman"/>
                <w:sz w:val="17"/>
                <w:szCs w:val="17"/>
              </w:rPr>
              <w:t>учебника о Достоевском. Подготовка сообщения</w:t>
            </w:r>
          </w:p>
          <w:p w:rsidR="00B31DB5" w:rsidRPr="001C7AFB" w:rsidRDefault="00B31DB5" w:rsidP="008F4930">
            <w:pPr>
              <w:autoSpaceDE w:val="0"/>
              <w:autoSpaceDN w:val="0"/>
              <w:adjustRightInd w:val="0"/>
              <w:rPr>
                <w:rFonts w:ascii="Times New Roman" w:hAnsi="Times New Roman" w:cs="Times New Roman"/>
                <w:sz w:val="17"/>
                <w:szCs w:val="17"/>
              </w:rPr>
            </w:pPr>
            <w:r w:rsidRPr="001C7AFB">
              <w:rPr>
                <w:rFonts w:ascii="Times New Roman" w:hAnsi="Times New Roman" w:cs="Times New Roman"/>
                <w:sz w:val="17"/>
                <w:szCs w:val="17"/>
              </w:rPr>
              <w:t>«История Настеньки». Письменный ответ на вопрос</w:t>
            </w:r>
          </w:p>
          <w:p w:rsidR="00B31DB5" w:rsidRPr="001C7AFB" w:rsidRDefault="00B31DB5" w:rsidP="008F4930">
            <w:pPr>
              <w:rPr>
                <w:rFonts w:ascii="Times New Roman" w:hAnsi="Times New Roman" w:cs="Times New Roman"/>
              </w:rPr>
            </w:pPr>
            <w:r w:rsidRPr="001C7AFB">
              <w:rPr>
                <w:rFonts w:ascii="Times New Roman" w:hAnsi="Times New Roman" w:cs="Times New Roman"/>
                <w:sz w:val="17"/>
                <w:szCs w:val="17"/>
              </w:rPr>
              <w:t>«Какую проблему ставит в повести автор?»</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62</w:t>
            </w:r>
          </w:p>
        </w:tc>
        <w:tc>
          <w:tcPr>
            <w:tcW w:w="1498" w:type="pct"/>
          </w:tcPr>
          <w:p w:rsidR="00B31DB5" w:rsidRPr="001C7AFB" w:rsidRDefault="00B31DB5" w:rsidP="008F4930">
            <w:pPr>
              <w:pStyle w:val="af"/>
              <w:ind w:left="0"/>
              <w:rPr>
                <w:sz w:val="22"/>
                <w:szCs w:val="22"/>
              </w:rPr>
            </w:pPr>
            <w:r w:rsidRPr="001C7AFB">
              <w:rPr>
                <w:sz w:val="22"/>
                <w:szCs w:val="22"/>
              </w:rPr>
              <w:t>Ф.М.Достоевский. Слово о писателе. Тип «петербургского мечтателя» в повести «Белые ночи». Черты его внутреннего мира</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48</w:t>
            </w:r>
          </w:p>
        </w:tc>
        <w:tc>
          <w:tcPr>
            <w:tcW w:w="1859"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Знать основные факты жизни Достоевского, те</w:t>
            </w:r>
            <w:proofErr w:type="gramStart"/>
            <w:r w:rsidRPr="001C7AFB">
              <w:rPr>
                <w:rFonts w:ascii="Times New Roman" w:hAnsi="Times New Roman" w:cs="Times New Roman"/>
              </w:rPr>
              <w:t>кст пр</w:t>
            </w:r>
            <w:proofErr w:type="gramEnd"/>
            <w:r w:rsidRPr="001C7AFB">
              <w:rPr>
                <w:rFonts w:ascii="Times New Roman" w:hAnsi="Times New Roman" w:cs="Times New Roman"/>
              </w:rPr>
              <w:t>оизведения.</w:t>
            </w:r>
          </w:p>
          <w:p w:rsidR="00B31DB5" w:rsidRPr="001C7AFB" w:rsidRDefault="00B31DB5" w:rsidP="008F4930">
            <w:pPr>
              <w:rPr>
                <w:rFonts w:ascii="Times New Roman" w:hAnsi="Times New Roman" w:cs="Times New Roman"/>
              </w:rPr>
            </w:pPr>
            <w:r w:rsidRPr="001C7AFB">
              <w:rPr>
                <w:rFonts w:ascii="Times New Roman" w:hAnsi="Times New Roman" w:cs="Times New Roman"/>
              </w:rPr>
              <w:t>Уметь анализировать произведение с учетом творческой манеры автора и жанровой специфики произведения.</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63</w:t>
            </w:r>
          </w:p>
        </w:tc>
        <w:tc>
          <w:tcPr>
            <w:tcW w:w="1498" w:type="pct"/>
          </w:tcPr>
          <w:p w:rsidR="00B31DB5" w:rsidRPr="001C7AFB" w:rsidRDefault="00B31DB5" w:rsidP="008F4930">
            <w:pPr>
              <w:pStyle w:val="af"/>
              <w:ind w:left="0"/>
              <w:rPr>
                <w:sz w:val="22"/>
                <w:szCs w:val="22"/>
              </w:rPr>
            </w:pPr>
            <w:r w:rsidRPr="001C7AFB">
              <w:rPr>
                <w:sz w:val="22"/>
                <w:szCs w:val="22"/>
              </w:rPr>
              <w:t>Роль истории Настеньки в повести «Белые ночи». Содержание и смысл «сентиментальности» в понимании Достоевского. Развитие понятия о повести</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49</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color w:val="000000"/>
              </w:rPr>
            </w:pPr>
            <w:r w:rsidRPr="001C7AFB">
              <w:rPr>
                <w:rFonts w:ascii="Times New Roman" w:hAnsi="Times New Roman" w:cs="Times New Roman"/>
                <w:color w:val="000000"/>
              </w:rPr>
              <w:t xml:space="preserve">Выразительное чтение фрагментов повести. Устный или письменный ответ на вопрос (с использованием цитирования). Участие в коллективном диалоге. Работа со словарём литературоведческих терминов. Подбор примеров, иллюстрирующих понятия «повесть», «психологизм». Обсуждение иллюстраций к повести. </w:t>
            </w:r>
            <w:r w:rsidRPr="001C7AFB">
              <w:rPr>
                <w:rFonts w:ascii="Times New Roman" w:hAnsi="Times New Roman" w:cs="Times New Roman"/>
                <w:i/>
                <w:iCs/>
                <w:color w:val="000000"/>
              </w:rPr>
              <w:t xml:space="preserve">Практическая работа. </w:t>
            </w:r>
            <w:r w:rsidRPr="001C7AFB">
              <w:rPr>
                <w:rFonts w:ascii="Times New Roman" w:hAnsi="Times New Roman" w:cs="Times New Roman"/>
                <w:color w:val="000000"/>
              </w:rPr>
              <w:t xml:space="preserve">Составление плана характеристики героини (в том числе цитатного). Характеристика героини и средства создания её образа. Подбор цитат на тему «Психологизм повести». </w:t>
            </w:r>
            <w:r w:rsidRPr="001C7AFB">
              <w:rPr>
                <w:rFonts w:ascii="Times New Roman" w:hAnsi="Times New Roman" w:cs="Times New Roman"/>
                <w:i/>
                <w:iCs/>
                <w:color w:val="000000"/>
              </w:rPr>
              <w:t xml:space="preserve">Самостоятельная работа. </w:t>
            </w:r>
            <w:r w:rsidRPr="001C7AFB">
              <w:rPr>
                <w:rFonts w:ascii="Times New Roman" w:hAnsi="Times New Roman" w:cs="Times New Roman"/>
                <w:color w:val="000000"/>
              </w:rPr>
              <w:t>Письменный ответ на вопрос «Чем интересна повесть „Белые ночи“ современ-</w:t>
            </w:r>
          </w:p>
          <w:p w:rsidR="00B31DB5" w:rsidRPr="001C7AFB" w:rsidRDefault="00B31DB5" w:rsidP="008F4930">
            <w:pPr>
              <w:autoSpaceDE w:val="0"/>
              <w:autoSpaceDN w:val="0"/>
              <w:adjustRightInd w:val="0"/>
              <w:rPr>
                <w:rFonts w:ascii="Times New Roman" w:hAnsi="Times New Roman" w:cs="Times New Roman"/>
                <w:color w:val="000000"/>
              </w:rPr>
            </w:pPr>
            <w:r w:rsidRPr="001C7AFB">
              <w:rPr>
                <w:rFonts w:ascii="Times New Roman" w:hAnsi="Times New Roman" w:cs="Times New Roman"/>
                <w:b/>
                <w:bCs/>
                <w:color w:val="969696"/>
              </w:rPr>
              <w:t xml:space="preserve"> </w:t>
            </w:r>
            <w:r w:rsidRPr="001C7AFB">
              <w:rPr>
                <w:rFonts w:ascii="Times New Roman" w:hAnsi="Times New Roman" w:cs="Times New Roman"/>
                <w:color w:val="000000"/>
              </w:rPr>
              <w:t>ным школьникам?» Подбор материала и подготовка сообщения о биографии и раннем творчестве Чехова</w:t>
            </w:r>
          </w:p>
          <w:p w:rsidR="00B31DB5" w:rsidRPr="001C7AFB" w:rsidRDefault="00B31DB5" w:rsidP="008F4930">
            <w:pPr>
              <w:autoSpaceDE w:val="0"/>
              <w:autoSpaceDN w:val="0"/>
              <w:adjustRightInd w:val="0"/>
              <w:rPr>
                <w:rFonts w:ascii="Times New Roman" w:hAnsi="Times New Roman" w:cs="Times New Roman"/>
                <w:color w:val="000000"/>
              </w:rPr>
            </w:pPr>
            <w:r w:rsidRPr="001C7AFB">
              <w:rPr>
                <w:rFonts w:ascii="Times New Roman" w:hAnsi="Times New Roman" w:cs="Times New Roman"/>
                <w:color w:val="000000"/>
              </w:rPr>
              <w:t>. Чтение рассказа «Смерть чиновника».</w:t>
            </w:r>
          </w:p>
          <w:p w:rsidR="00B31DB5" w:rsidRPr="001C7AFB" w:rsidRDefault="00B31DB5" w:rsidP="008F4930">
            <w:pPr>
              <w:autoSpaceDE w:val="0"/>
              <w:autoSpaceDN w:val="0"/>
              <w:adjustRightInd w:val="0"/>
              <w:rPr>
                <w:rFonts w:ascii="Times New Roman" w:hAnsi="Times New Roman" w:cs="Times New Roman"/>
                <w:color w:val="000000"/>
              </w:rPr>
            </w:pPr>
            <w:r w:rsidRPr="001C7AFB">
              <w:rPr>
                <w:rFonts w:ascii="Times New Roman" w:hAnsi="Times New Roman" w:cs="Times New Roman"/>
                <w:i/>
                <w:iCs/>
                <w:color w:val="000000"/>
              </w:rPr>
              <w:lastRenderedPageBreak/>
              <w:t xml:space="preserve">Проект. </w:t>
            </w:r>
            <w:r w:rsidRPr="001C7AFB">
              <w:rPr>
                <w:rFonts w:ascii="Times New Roman" w:hAnsi="Times New Roman" w:cs="Times New Roman"/>
                <w:color w:val="000000"/>
              </w:rPr>
              <w:t>Подготовка электронного альбома «„Белые ночи“ Достоевского в иллюстрациях русских художников»</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64</w:t>
            </w:r>
          </w:p>
        </w:tc>
        <w:tc>
          <w:tcPr>
            <w:tcW w:w="1498" w:type="pct"/>
          </w:tcPr>
          <w:p w:rsidR="00B31DB5" w:rsidRPr="001C7AFB" w:rsidRDefault="00B31DB5" w:rsidP="008F4930">
            <w:pPr>
              <w:pStyle w:val="af"/>
              <w:ind w:left="0"/>
              <w:rPr>
                <w:sz w:val="22"/>
                <w:szCs w:val="22"/>
              </w:rPr>
            </w:pPr>
            <w:r w:rsidRPr="001C7AFB">
              <w:rPr>
                <w:sz w:val="22"/>
                <w:szCs w:val="22"/>
              </w:rPr>
              <w:t>А.П.Чехов. Слово о писателе. «Смерть чиновника». Эволюция образа «маленького человека» в русской литературе 19 века и чеховское отношение к нему. Боль и негодование автора</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50</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Знать особенности художественной манеры писателя, идейный смысл и проблематику рассказа «Смерть чиновника»</w:t>
            </w:r>
            <w:proofErr w:type="gramStart"/>
            <w:r w:rsidRPr="001C7AFB">
              <w:rPr>
                <w:rFonts w:ascii="Times New Roman" w:hAnsi="Times New Roman" w:cs="Times New Roman"/>
              </w:rPr>
              <w:t>.У</w:t>
            </w:r>
            <w:proofErr w:type="gramEnd"/>
            <w:r w:rsidRPr="001C7AFB">
              <w:rPr>
                <w:rFonts w:ascii="Times New Roman" w:hAnsi="Times New Roman" w:cs="Times New Roman"/>
              </w:rPr>
              <w:t>меть анализировать произведение с учетом творческой манеры автора и жанровой специфики, выявлять авторскую позицию.</w:t>
            </w:r>
            <w:r w:rsidRPr="001C7AFB">
              <w:rPr>
                <w:rFonts w:ascii="Times New Roman" w:hAnsi="Times New Roman" w:cs="Times New Roman"/>
                <w:i/>
                <w:iCs/>
              </w:rPr>
              <w:t xml:space="preserve"> Практическая работа. </w:t>
            </w:r>
            <w:r w:rsidRPr="001C7AFB">
              <w:rPr>
                <w:rFonts w:ascii="Times New Roman" w:hAnsi="Times New Roman" w:cs="Times New Roman"/>
              </w:rPr>
              <w:t>Характеристика Червякова и средства создания его образа. Подбор цитат на тему «„Маленький человек“ в рассказе Чехова».</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Конспектирование статьи учебника о Чехове. Письменный ответ на вопрос «Почему рассказ Чехова называется „Смерть чиновника“, а не „Смерть Червякова“?». Чтение рассказа «Тоска»</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65</w:t>
            </w:r>
          </w:p>
        </w:tc>
        <w:tc>
          <w:tcPr>
            <w:tcW w:w="1498" w:type="pct"/>
          </w:tcPr>
          <w:p w:rsidR="00B31DB5" w:rsidRPr="001C7AFB" w:rsidRDefault="00B31DB5" w:rsidP="008F4930">
            <w:pPr>
              <w:pStyle w:val="af"/>
              <w:ind w:left="0"/>
              <w:rPr>
                <w:sz w:val="22"/>
                <w:szCs w:val="22"/>
              </w:rPr>
            </w:pPr>
            <w:r w:rsidRPr="001C7AFB">
              <w:rPr>
                <w:sz w:val="22"/>
                <w:szCs w:val="22"/>
              </w:rPr>
              <w:t>А.П.Чехов. «Тоска». Тема одиночества человека в мире. Образ многолюдного города и его роль в рассказе. Развитие представлений о жанровых особенностях рассказа</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51</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Знать особенности художественной манеры писателя, идейный смысл и проблематику рассказа «Тоска». Уметь анализировать произведение с учетом творческой манеры автора и жанровой специфики, выявлять авторскую позицию. Работа со словарём литературоведческих терминов. Подбор примеров, иллюстрирующих понятие «рассказ».</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Практическая работа. </w:t>
            </w:r>
            <w:r w:rsidRPr="001C7AFB">
              <w:rPr>
                <w:rFonts w:ascii="Times New Roman" w:hAnsi="Times New Roman" w:cs="Times New Roman"/>
              </w:rPr>
              <w:t>Характеристика Ионы и средства создания его образа. Подбор цитат на тему «Образ города в рассказе».</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 xml:space="preserve">Письменный ответ на вопрос «Можно ли считать рассказ „Тоска“ важным и для нашего времени?». Подбор материала и подготовка сообщения о биографии и творчестве Бунина в период эмиграции и истории создания сборника «Тёмные аллеи» с </w:t>
            </w:r>
            <w:r w:rsidRPr="001C7AFB">
              <w:rPr>
                <w:rFonts w:ascii="Times New Roman" w:hAnsi="Times New Roman" w:cs="Times New Roman"/>
              </w:rPr>
              <w:lastRenderedPageBreak/>
              <w:t>использованием материалов прак-</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тикума «Читаем, думаем, спорим…», справочной ли-</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 xml:space="preserve">тературы и ресурсов Интернета. </w:t>
            </w:r>
            <w:r w:rsidRPr="001C7AFB">
              <w:rPr>
                <w:rFonts w:ascii="Times New Roman" w:hAnsi="Times New Roman" w:cs="Times New Roman"/>
                <w:i/>
                <w:iCs/>
              </w:rPr>
              <w:t xml:space="preserve">Проект. </w:t>
            </w:r>
            <w:r w:rsidRPr="001C7AFB">
              <w:rPr>
                <w:rFonts w:ascii="Times New Roman" w:hAnsi="Times New Roman" w:cs="Times New Roman"/>
              </w:rPr>
              <w:t>Составление коллективного иллюстрированного электронного сборника рефератов на тему «Эволюция образа „маленького человека“ в русской литературе XIX века»</w:t>
            </w:r>
          </w:p>
        </w:tc>
        <w:tc>
          <w:tcPr>
            <w:tcW w:w="984" w:type="pct"/>
            <w:vMerge w:val="restart"/>
            <w:tcBorders>
              <w:top w:val="nil"/>
            </w:tcBorders>
          </w:tcPr>
          <w:p w:rsidR="00B31DB5" w:rsidRPr="001C7AFB" w:rsidRDefault="00B31DB5" w:rsidP="008F4930">
            <w:pPr>
              <w:rPr>
                <w:rFonts w:ascii="Times New Roman" w:hAnsi="Times New Roman" w:cs="Times New Roman"/>
                <w:snapToGrid w:val="0"/>
              </w:rPr>
            </w:pPr>
            <w:r w:rsidRPr="001C7AFB">
              <w:rPr>
                <w:rFonts w:ascii="Times New Roman" w:hAnsi="Times New Roman" w:cs="Times New Roman"/>
                <w:snapToGrid w:val="0"/>
              </w:rPr>
              <w:lastRenderedPageBreak/>
              <w:t>Выбор вида чтения в соответствии с поставленной целью</w:t>
            </w: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r w:rsidRPr="001C7AFB">
              <w:rPr>
                <w:rFonts w:ascii="Times New Roman" w:hAnsi="Times New Roman" w:cs="Times New Roman"/>
                <w:snapToGrid w:val="0"/>
              </w:rPr>
              <w:t>Свободная работа с текстом художественного стиля.</w:t>
            </w:r>
          </w:p>
          <w:p w:rsidR="00B31DB5" w:rsidRPr="001C7AFB" w:rsidRDefault="00B31DB5" w:rsidP="008F4930">
            <w:pPr>
              <w:rPr>
                <w:rFonts w:ascii="Times New Roman" w:hAnsi="Times New Roman" w:cs="Times New Roman"/>
                <w:snapToGrid w:val="0"/>
              </w:rPr>
            </w:pPr>
          </w:p>
        </w:tc>
      </w:tr>
      <w:tr w:rsidR="00B31DB5" w:rsidRPr="001C7AFB" w:rsidTr="008F4930">
        <w:tc>
          <w:tcPr>
            <w:tcW w:w="276" w:type="pct"/>
            <w:gridSpan w:val="3"/>
          </w:tcPr>
          <w:p w:rsidR="00B31DB5" w:rsidRPr="001C7AFB" w:rsidRDefault="00B31DB5" w:rsidP="008F4930">
            <w:pPr>
              <w:rPr>
                <w:rFonts w:ascii="Times New Roman" w:hAnsi="Times New Roman" w:cs="Times New Roman"/>
              </w:rPr>
            </w:pPr>
          </w:p>
        </w:tc>
        <w:tc>
          <w:tcPr>
            <w:tcW w:w="144"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66</w:t>
            </w:r>
          </w:p>
          <w:p w:rsidR="00B31DB5" w:rsidRPr="001C7AFB" w:rsidRDefault="00B31DB5" w:rsidP="008F4930">
            <w:pPr>
              <w:rPr>
                <w:rFonts w:ascii="Times New Roman" w:hAnsi="Times New Roman" w:cs="Times New Roman"/>
              </w:rPr>
            </w:pPr>
            <w:r w:rsidRPr="001C7AFB">
              <w:rPr>
                <w:rFonts w:ascii="Times New Roman" w:hAnsi="Times New Roman" w:cs="Times New Roman"/>
              </w:rPr>
              <w:t>РР</w:t>
            </w:r>
          </w:p>
        </w:tc>
        <w:tc>
          <w:tcPr>
            <w:tcW w:w="1498" w:type="pct"/>
          </w:tcPr>
          <w:p w:rsidR="00B31DB5" w:rsidRPr="001C7AFB" w:rsidRDefault="00B31DB5" w:rsidP="008F4930">
            <w:pPr>
              <w:pStyle w:val="af"/>
              <w:ind w:left="0"/>
              <w:rPr>
                <w:sz w:val="22"/>
                <w:szCs w:val="22"/>
              </w:rPr>
            </w:pPr>
            <w:r w:rsidRPr="001C7AFB">
              <w:rPr>
                <w:sz w:val="22"/>
                <w:szCs w:val="22"/>
              </w:rPr>
              <w:t>Подготовка к сочинению-ответу на проблемный вопрос «В чем особенности изображения внутреннего мира героев русской литературы 19 века? (На примере произведений Ф.М.Достоевского, А.П.Чехова)». (По выбору учащихся)</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52</w:t>
            </w:r>
          </w:p>
        </w:tc>
        <w:tc>
          <w:tcPr>
            <w:tcW w:w="1859"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Знать особенности изображения внутреннего мира героев русской литературы 19 века? (На примере произведений Ф.М.Достоевского, А.П.Чехова)».</w:t>
            </w:r>
          </w:p>
          <w:p w:rsidR="00B31DB5" w:rsidRPr="001C7AFB" w:rsidRDefault="00B31DB5" w:rsidP="008F4930">
            <w:pPr>
              <w:rPr>
                <w:rFonts w:ascii="Times New Roman" w:hAnsi="Times New Roman" w:cs="Times New Roman"/>
              </w:rPr>
            </w:pPr>
            <w:r w:rsidRPr="001C7AFB">
              <w:rPr>
                <w:rFonts w:ascii="Times New Roman" w:hAnsi="Times New Roman" w:cs="Times New Roman"/>
              </w:rPr>
              <w:t>Уметь строить связное письменное высказывание.</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5000" w:type="pct"/>
            <w:gridSpan w:val="10"/>
          </w:tcPr>
          <w:p w:rsidR="00B31DB5" w:rsidRPr="006A034E" w:rsidRDefault="006A034E" w:rsidP="006A034E">
            <w:pPr>
              <w:pStyle w:val="af"/>
              <w:ind w:left="0"/>
              <w:rPr>
                <w:b/>
                <w:sz w:val="36"/>
                <w:szCs w:val="36"/>
              </w:rPr>
            </w:pPr>
            <w:r>
              <w:rPr>
                <w:b/>
                <w:sz w:val="36"/>
                <w:szCs w:val="36"/>
              </w:rPr>
              <w:t xml:space="preserve">                                                    </w:t>
            </w:r>
            <w:r w:rsidR="00B31DB5" w:rsidRPr="001C7AFB">
              <w:rPr>
                <w:b/>
                <w:sz w:val="36"/>
                <w:szCs w:val="36"/>
              </w:rPr>
              <w:t>Из русской литературы 20 века – 28ч.</w:t>
            </w:r>
          </w:p>
        </w:tc>
      </w:tr>
      <w:tr w:rsidR="00B31DB5" w:rsidRPr="001C7AFB" w:rsidTr="008F4930">
        <w:tc>
          <w:tcPr>
            <w:tcW w:w="228" w:type="pct"/>
            <w:gridSpan w:val="2"/>
          </w:tcPr>
          <w:p w:rsidR="00B31DB5" w:rsidRPr="001C7AFB" w:rsidRDefault="00B31DB5" w:rsidP="008F4930">
            <w:pPr>
              <w:rPr>
                <w:rFonts w:ascii="Times New Roman" w:hAnsi="Times New Roman" w:cs="Times New Roman"/>
              </w:rPr>
            </w:pPr>
          </w:p>
        </w:tc>
        <w:tc>
          <w:tcPr>
            <w:tcW w:w="143"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67</w:t>
            </w:r>
          </w:p>
        </w:tc>
        <w:tc>
          <w:tcPr>
            <w:tcW w:w="1546" w:type="pct"/>
            <w:gridSpan w:val="2"/>
          </w:tcPr>
          <w:p w:rsidR="00B31DB5" w:rsidRPr="001C7AFB" w:rsidRDefault="00B31DB5" w:rsidP="008F4930">
            <w:pPr>
              <w:pStyle w:val="af"/>
              <w:ind w:left="0"/>
              <w:rPr>
                <w:sz w:val="22"/>
                <w:szCs w:val="22"/>
              </w:rPr>
            </w:pPr>
            <w:r w:rsidRPr="001C7AFB">
              <w:rPr>
                <w:sz w:val="22"/>
                <w:szCs w:val="22"/>
              </w:rPr>
              <w:t>Русская литература 20 века: многообразие жанров и направлений</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1</w:t>
            </w:r>
          </w:p>
        </w:tc>
        <w:tc>
          <w:tcPr>
            <w:tcW w:w="1859"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Знать основные исторические события, разнообразие жанров как отличительную черту русской литературы 20 века.</w:t>
            </w:r>
          </w:p>
          <w:p w:rsidR="00B31DB5" w:rsidRPr="001C7AFB" w:rsidRDefault="00B31DB5" w:rsidP="008F4930">
            <w:pPr>
              <w:rPr>
                <w:rFonts w:ascii="Times New Roman" w:hAnsi="Times New Roman" w:cs="Times New Roman"/>
              </w:rPr>
            </w:pPr>
            <w:r w:rsidRPr="001C7AFB">
              <w:rPr>
                <w:rFonts w:ascii="Times New Roman" w:hAnsi="Times New Roman" w:cs="Times New Roman"/>
              </w:rPr>
              <w:t>Уметь конспектировать основные положения лекции учителя, объяснять их, приводя в качестве доказательства собственные примеры.</w:t>
            </w:r>
          </w:p>
        </w:tc>
        <w:tc>
          <w:tcPr>
            <w:tcW w:w="984" w:type="pct"/>
            <w:vMerge w:val="restart"/>
          </w:tcPr>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r w:rsidRPr="001C7AFB">
              <w:rPr>
                <w:rFonts w:ascii="Times New Roman" w:hAnsi="Times New Roman" w:cs="Times New Roman"/>
                <w:snapToGrid w:val="0"/>
              </w:rPr>
              <w:t>Исследование несложных реальных связей и зависимостей.</w:t>
            </w: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r w:rsidRPr="001C7AFB">
              <w:rPr>
                <w:rFonts w:ascii="Times New Roman" w:hAnsi="Times New Roman" w:cs="Times New Roman"/>
                <w:snapToGrid w:val="0"/>
              </w:rPr>
              <w:t>Умение развернуто обосновывать суждения.</w:t>
            </w: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r w:rsidRPr="001C7AFB">
              <w:rPr>
                <w:rFonts w:ascii="Times New Roman" w:hAnsi="Times New Roman" w:cs="Times New Roman"/>
                <w:snapToGrid w:val="0"/>
              </w:rPr>
              <w:t>Выбор вида чтения в соответствии с поставленной целью</w:t>
            </w: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r w:rsidRPr="001C7AFB">
              <w:rPr>
                <w:rFonts w:ascii="Times New Roman" w:hAnsi="Times New Roman" w:cs="Times New Roman"/>
                <w:snapToGrid w:val="0"/>
              </w:rPr>
              <w:lastRenderedPageBreak/>
              <w:t>Свободная работа с текстом художественного стиля.</w:t>
            </w:r>
          </w:p>
          <w:p w:rsidR="00B31DB5" w:rsidRPr="001C7AFB" w:rsidRDefault="00B31DB5" w:rsidP="008F4930">
            <w:pPr>
              <w:ind w:firstLine="567"/>
              <w:jc w:val="both"/>
              <w:rPr>
                <w:rFonts w:ascii="Times New Roman" w:hAnsi="Times New Roman" w:cs="Times New Roman"/>
                <w:snapToGrid w:val="0"/>
              </w:rPr>
            </w:pPr>
            <w:r w:rsidRPr="001C7AFB">
              <w:rPr>
                <w:rFonts w:ascii="Times New Roman" w:hAnsi="Times New Roman" w:cs="Times New Roman"/>
                <w:snapToGrid w:val="0"/>
              </w:rPr>
              <w:t>Владение основными видами публичных выступлений (высказывание, монолог, дискуссия, полемика), следование этическим нормам и правилам ведения диалога (диспута).</w:t>
            </w:r>
          </w:p>
          <w:p w:rsidR="00B31DB5" w:rsidRPr="001C7AFB" w:rsidRDefault="00B31DB5" w:rsidP="008F4930">
            <w:pPr>
              <w:ind w:firstLine="567"/>
              <w:jc w:val="both"/>
              <w:rPr>
                <w:rFonts w:ascii="Times New Roman" w:hAnsi="Times New Roman" w:cs="Times New Roman"/>
                <w:snapToGrid w:val="0"/>
              </w:rPr>
            </w:pPr>
          </w:p>
          <w:p w:rsidR="00B31DB5" w:rsidRPr="001C7AFB" w:rsidRDefault="00B31DB5" w:rsidP="008F4930">
            <w:pPr>
              <w:ind w:firstLine="567"/>
              <w:jc w:val="both"/>
              <w:rPr>
                <w:rFonts w:ascii="Times New Roman" w:hAnsi="Times New Roman" w:cs="Times New Roman"/>
                <w:snapToGrid w:val="0"/>
              </w:rPr>
            </w:pPr>
            <w:r w:rsidRPr="001C7AFB">
              <w:rPr>
                <w:rFonts w:ascii="Times New Roman" w:hAnsi="Times New Roman" w:cs="Times New Roman"/>
                <w:snapToGrid w:val="0"/>
              </w:rPr>
              <w:t xml:space="preserve">Понимание ценности образования как средства развития культуры личности. </w:t>
            </w:r>
          </w:p>
          <w:p w:rsidR="00B31DB5" w:rsidRPr="001C7AFB" w:rsidRDefault="00B31DB5" w:rsidP="008F4930">
            <w:pPr>
              <w:ind w:firstLine="567"/>
              <w:jc w:val="both"/>
              <w:rPr>
                <w:rFonts w:ascii="Times New Roman" w:hAnsi="Times New Roman" w:cs="Times New Roman"/>
                <w:snapToGrid w:val="0"/>
              </w:rPr>
            </w:pPr>
          </w:p>
          <w:p w:rsidR="00B31DB5" w:rsidRPr="001C7AFB" w:rsidRDefault="00B31DB5" w:rsidP="008F4930">
            <w:pPr>
              <w:ind w:firstLine="567"/>
              <w:jc w:val="both"/>
              <w:rPr>
                <w:rFonts w:ascii="Times New Roman" w:hAnsi="Times New Roman" w:cs="Times New Roman"/>
                <w:snapToGrid w:val="0"/>
              </w:rPr>
            </w:pPr>
            <w:r w:rsidRPr="001C7AFB">
              <w:rPr>
                <w:rFonts w:ascii="Times New Roman" w:hAnsi="Times New Roman" w:cs="Times New Roman"/>
                <w:snapToGrid w:val="0"/>
              </w:rPr>
              <w:t xml:space="preserve">Объективное оценивание своих учебных достижений, поведения, черт своей личности; учет мнения других людей при определении собственной позиции и самооценке. </w:t>
            </w:r>
          </w:p>
          <w:p w:rsidR="00B31DB5" w:rsidRPr="001C7AFB" w:rsidRDefault="00B31DB5" w:rsidP="008F4930">
            <w:pPr>
              <w:ind w:firstLine="567"/>
              <w:jc w:val="both"/>
              <w:rPr>
                <w:rFonts w:ascii="Times New Roman" w:hAnsi="Times New Roman" w:cs="Times New Roman"/>
                <w:snapToGrid w:val="0"/>
              </w:rPr>
            </w:pPr>
          </w:p>
          <w:p w:rsidR="00B31DB5" w:rsidRPr="001C7AFB" w:rsidRDefault="00B31DB5" w:rsidP="008F4930">
            <w:pPr>
              <w:ind w:firstLine="567"/>
              <w:jc w:val="both"/>
              <w:rPr>
                <w:rFonts w:ascii="Times New Roman" w:hAnsi="Times New Roman" w:cs="Times New Roman"/>
                <w:snapToGrid w:val="0"/>
              </w:rPr>
            </w:pPr>
            <w:r w:rsidRPr="001C7AFB">
              <w:rPr>
                <w:rFonts w:ascii="Times New Roman" w:hAnsi="Times New Roman" w:cs="Times New Roman"/>
                <w:snapToGrid w:val="0"/>
              </w:rPr>
              <w:t>Умение соотносить приложенные усилия с полученными результатами своей деятельности.</w:t>
            </w:r>
          </w:p>
          <w:p w:rsidR="00B31DB5" w:rsidRPr="001C7AFB" w:rsidRDefault="00B31DB5" w:rsidP="008F4930">
            <w:pPr>
              <w:ind w:firstLine="567"/>
              <w:jc w:val="both"/>
              <w:rPr>
                <w:rFonts w:ascii="Times New Roman" w:hAnsi="Times New Roman" w:cs="Times New Roman"/>
                <w:snapToGrid w:val="0"/>
              </w:rPr>
            </w:pPr>
          </w:p>
          <w:p w:rsidR="00B31DB5" w:rsidRPr="001C7AFB" w:rsidRDefault="00B31DB5" w:rsidP="008F4930">
            <w:pPr>
              <w:ind w:firstLine="567"/>
              <w:jc w:val="both"/>
              <w:rPr>
                <w:rFonts w:ascii="Times New Roman" w:hAnsi="Times New Roman" w:cs="Times New Roman"/>
                <w:snapToGrid w:val="0"/>
              </w:rPr>
            </w:pPr>
            <w:r w:rsidRPr="001C7AFB">
              <w:rPr>
                <w:rFonts w:ascii="Times New Roman" w:hAnsi="Times New Roman" w:cs="Times New Roman"/>
                <w:snapToGrid w:val="0"/>
              </w:rPr>
              <w:t>Владение навыками организации и участия в коллективной деятельности.</w:t>
            </w:r>
          </w:p>
          <w:p w:rsidR="00B31DB5" w:rsidRPr="001C7AFB" w:rsidRDefault="00B31DB5" w:rsidP="008F4930">
            <w:pPr>
              <w:ind w:firstLine="567"/>
              <w:jc w:val="both"/>
              <w:rPr>
                <w:rFonts w:ascii="Times New Roman" w:hAnsi="Times New Roman" w:cs="Times New Roman"/>
                <w:snapToGrid w:val="0"/>
              </w:rPr>
            </w:pPr>
          </w:p>
          <w:p w:rsidR="00B31DB5" w:rsidRPr="001C7AFB" w:rsidRDefault="00B31DB5" w:rsidP="008F4930">
            <w:pPr>
              <w:ind w:firstLine="567"/>
              <w:jc w:val="both"/>
              <w:rPr>
                <w:rFonts w:ascii="Times New Roman" w:hAnsi="Times New Roman" w:cs="Times New Roman"/>
                <w:snapToGrid w:val="0"/>
              </w:rPr>
            </w:pPr>
            <w:r w:rsidRPr="001C7AFB">
              <w:rPr>
                <w:rFonts w:ascii="Times New Roman" w:hAnsi="Times New Roman" w:cs="Times New Roman"/>
                <w:snapToGrid w:val="0"/>
              </w:rPr>
              <w:t>Владение навыками редактирования текста, создания собственного текста.</w:t>
            </w:r>
          </w:p>
          <w:p w:rsidR="00B31DB5" w:rsidRPr="001C7AFB" w:rsidRDefault="00B31DB5" w:rsidP="008F4930">
            <w:pPr>
              <w:ind w:firstLine="567"/>
              <w:jc w:val="both"/>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r w:rsidRPr="001C7AFB">
              <w:rPr>
                <w:rFonts w:ascii="Times New Roman" w:hAnsi="Times New Roman" w:cs="Times New Roman"/>
                <w:snapToGrid w:val="0"/>
              </w:rPr>
              <w:t>Умение отстаивать свою гражданскую позицию, формулировать свои мировоззренческие взгляды.</w:t>
            </w: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r w:rsidRPr="001C7AFB">
              <w:rPr>
                <w:rFonts w:ascii="Times New Roman" w:hAnsi="Times New Roman" w:cs="Times New Roman"/>
                <w:snapToGrid w:val="0"/>
              </w:rPr>
              <w:lastRenderedPageBreak/>
              <w:t>Свободная работа с текстом художественного стиля.</w:t>
            </w:r>
          </w:p>
          <w:p w:rsidR="00B31DB5" w:rsidRPr="001C7AFB" w:rsidRDefault="00B31DB5" w:rsidP="008F4930">
            <w:pPr>
              <w:rPr>
                <w:rFonts w:ascii="Times New Roman" w:hAnsi="Times New Roman" w:cs="Times New Roman"/>
                <w:snapToGrid w:val="0"/>
              </w:rPr>
            </w:pPr>
            <w:r w:rsidRPr="001C7AFB">
              <w:rPr>
                <w:rFonts w:ascii="Times New Roman" w:hAnsi="Times New Roman" w:cs="Times New Roman"/>
                <w:snapToGrid w:val="0"/>
              </w:rPr>
              <w:t>Владение основными видами публичных выступлений (высказывание, монолог, дискуссия, полемика), следование этическим нормам и правилам ведения диалога (диспута).</w:t>
            </w: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r w:rsidRPr="001C7AFB">
              <w:rPr>
                <w:rFonts w:ascii="Times New Roman" w:hAnsi="Times New Roman" w:cs="Times New Roman"/>
                <w:snapToGrid w:val="0"/>
              </w:rPr>
              <w:t>Свободная работа с текстом художественного стиля.</w:t>
            </w:r>
          </w:p>
          <w:p w:rsidR="00B31DB5" w:rsidRPr="001C7AFB" w:rsidRDefault="00B31DB5" w:rsidP="008F4930">
            <w:pPr>
              <w:rPr>
                <w:rFonts w:ascii="Times New Roman" w:hAnsi="Times New Roman" w:cs="Times New Roman"/>
                <w:snapToGrid w:val="0"/>
              </w:rPr>
            </w:pPr>
            <w:r w:rsidRPr="001C7AFB">
              <w:rPr>
                <w:rFonts w:ascii="Times New Roman" w:hAnsi="Times New Roman" w:cs="Times New Roman"/>
                <w:snapToGrid w:val="0"/>
              </w:rPr>
              <w:t>Владение основными видами публичных выступлений (высказывание, монолог, дискуссия, полемика), следование этическим нормам и правилам ведения диалога (диспута).</w:t>
            </w: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p>
          <w:p w:rsidR="00B31DB5" w:rsidRPr="001C7AFB" w:rsidRDefault="00B31DB5" w:rsidP="008F4930">
            <w:pPr>
              <w:rPr>
                <w:rFonts w:ascii="Times New Roman" w:hAnsi="Times New Roman" w:cs="Times New Roman"/>
                <w:snapToGrid w:val="0"/>
              </w:rPr>
            </w:pPr>
            <w:r w:rsidRPr="001C7AFB">
              <w:rPr>
                <w:rFonts w:ascii="Times New Roman" w:hAnsi="Times New Roman" w:cs="Times New Roman"/>
                <w:snapToGrid w:val="0"/>
              </w:rPr>
              <w:t>Исследование несложных реальных связей и зависимостей.</w:t>
            </w:r>
          </w:p>
          <w:p w:rsidR="00B31DB5" w:rsidRPr="001C7AFB" w:rsidRDefault="00B31DB5" w:rsidP="008F4930">
            <w:pPr>
              <w:rPr>
                <w:rFonts w:ascii="Times New Roman" w:hAnsi="Times New Roman" w:cs="Times New Roman"/>
                <w:snapToGrid w:val="0"/>
              </w:rPr>
            </w:pPr>
            <w:r w:rsidRPr="001C7AFB">
              <w:rPr>
                <w:rFonts w:ascii="Times New Roman" w:hAnsi="Times New Roman" w:cs="Times New Roman"/>
                <w:snapToGrid w:val="0"/>
              </w:rPr>
              <w:t>Умение развернуто обосновывать суждения.</w:t>
            </w:r>
          </w:p>
          <w:p w:rsidR="00B31DB5" w:rsidRPr="001C7AFB" w:rsidRDefault="00B31DB5" w:rsidP="008F4930">
            <w:pPr>
              <w:rPr>
                <w:rFonts w:ascii="Times New Roman" w:hAnsi="Times New Roman" w:cs="Times New Roman"/>
                <w:snapToGrid w:val="0"/>
              </w:rPr>
            </w:pPr>
          </w:p>
        </w:tc>
      </w:tr>
      <w:tr w:rsidR="00B31DB5" w:rsidRPr="001C7AFB" w:rsidTr="008F4930">
        <w:tc>
          <w:tcPr>
            <w:tcW w:w="228" w:type="pct"/>
            <w:gridSpan w:val="2"/>
          </w:tcPr>
          <w:p w:rsidR="00B31DB5" w:rsidRPr="001C7AFB" w:rsidRDefault="00B31DB5" w:rsidP="008F4930">
            <w:pPr>
              <w:rPr>
                <w:rFonts w:ascii="Times New Roman" w:hAnsi="Times New Roman" w:cs="Times New Roman"/>
              </w:rPr>
            </w:pPr>
          </w:p>
        </w:tc>
        <w:tc>
          <w:tcPr>
            <w:tcW w:w="143"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68</w:t>
            </w:r>
          </w:p>
        </w:tc>
        <w:tc>
          <w:tcPr>
            <w:tcW w:w="1546" w:type="pct"/>
            <w:gridSpan w:val="2"/>
          </w:tcPr>
          <w:p w:rsidR="00B31DB5" w:rsidRPr="001C7AFB" w:rsidRDefault="00B31DB5" w:rsidP="008F4930">
            <w:pPr>
              <w:pStyle w:val="af"/>
              <w:ind w:left="0"/>
              <w:rPr>
                <w:sz w:val="22"/>
                <w:szCs w:val="22"/>
              </w:rPr>
            </w:pPr>
            <w:r w:rsidRPr="001C7AFB">
              <w:rPr>
                <w:sz w:val="22"/>
                <w:szCs w:val="22"/>
              </w:rPr>
              <w:t>И.А.Бунин. Слово о писателе. «Темные аллеи». История любви Надежды и Николая Алексеевича. «Поэзия» и «проза» русской усадьбы</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2</w:t>
            </w:r>
          </w:p>
        </w:tc>
        <w:tc>
          <w:tcPr>
            <w:tcW w:w="1859"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Знать основные факты жизни и творчества Бунина; историю любви Надежды и Николая Алексеевича в произведении  «Темные аллеи»;</w:t>
            </w:r>
          </w:p>
          <w:p w:rsidR="00B31DB5" w:rsidRPr="001C7AFB" w:rsidRDefault="00B31DB5" w:rsidP="008F4930">
            <w:pPr>
              <w:autoSpaceDE w:val="0"/>
              <w:autoSpaceDN w:val="0"/>
              <w:adjustRightInd w:val="0"/>
              <w:rPr>
                <w:rFonts w:ascii="Times New Roman" w:hAnsi="Times New Roman" w:cs="Times New Roman"/>
                <w:sz w:val="17"/>
                <w:szCs w:val="17"/>
              </w:rPr>
            </w:pPr>
            <w:r w:rsidRPr="001C7AFB">
              <w:rPr>
                <w:rFonts w:ascii="Times New Roman" w:hAnsi="Times New Roman" w:cs="Times New Roman"/>
              </w:rPr>
              <w:t>о «поэзии» и «прозе» русской усадьбы</w:t>
            </w:r>
            <w:proofErr w:type="gramStart"/>
            <w:r w:rsidRPr="001C7AFB">
              <w:rPr>
                <w:rFonts w:ascii="Times New Roman" w:hAnsi="Times New Roman" w:cs="Times New Roman"/>
              </w:rPr>
              <w:t>.У</w:t>
            </w:r>
            <w:proofErr w:type="gramEnd"/>
            <w:r w:rsidRPr="001C7AFB">
              <w:rPr>
                <w:rFonts w:ascii="Times New Roman" w:hAnsi="Times New Roman" w:cs="Times New Roman"/>
              </w:rPr>
              <w:t>меть анализировать произведение с учетом творческой манеры автора и жанровой специфики, выявлять авторскую позицию.</w:t>
            </w:r>
            <w:r w:rsidRPr="001C7AFB">
              <w:rPr>
                <w:rFonts w:ascii="Times New Roman" w:hAnsi="Times New Roman" w:cs="Times New Roman"/>
                <w:i/>
                <w:iCs/>
                <w:sz w:val="17"/>
                <w:szCs w:val="17"/>
              </w:rPr>
              <w:t xml:space="preserve"> Практическая работа. </w:t>
            </w:r>
            <w:r w:rsidRPr="001C7AFB">
              <w:rPr>
                <w:rFonts w:ascii="Times New Roman" w:hAnsi="Times New Roman" w:cs="Times New Roman"/>
                <w:sz w:val="17"/>
                <w:szCs w:val="17"/>
              </w:rPr>
              <w:t xml:space="preserve">Характеристика героев рассказа и средств создания их образов, сопоставительная характеристика персонажей. </w:t>
            </w:r>
            <w:r w:rsidRPr="001C7AFB">
              <w:rPr>
                <w:rFonts w:ascii="Times New Roman" w:hAnsi="Times New Roman" w:cs="Times New Roman"/>
                <w:i/>
                <w:iCs/>
              </w:rPr>
              <w:t>Самостоятельная работа</w:t>
            </w:r>
            <w:r w:rsidRPr="001C7AFB">
              <w:rPr>
                <w:rFonts w:ascii="Times New Roman" w:hAnsi="Times New Roman" w:cs="Times New Roman"/>
              </w:rPr>
              <w:t>. Конспектирование статьи</w:t>
            </w:r>
            <w:r w:rsidRPr="001C7AFB">
              <w:rPr>
                <w:rFonts w:ascii="Times New Roman" w:hAnsi="Times New Roman" w:cs="Times New Roman"/>
                <w:sz w:val="17"/>
                <w:szCs w:val="17"/>
              </w:rPr>
              <w:t xml:space="preserve"> </w:t>
            </w:r>
            <w:r w:rsidRPr="001C7AFB">
              <w:rPr>
                <w:rFonts w:ascii="Times New Roman" w:hAnsi="Times New Roman" w:cs="Times New Roman"/>
              </w:rPr>
              <w:t>учебника о Бунине. Письменный ответ на один из</w:t>
            </w:r>
            <w:r w:rsidRPr="001C7AFB">
              <w:rPr>
                <w:rFonts w:ascii="Times New Roman" w:hAnsi="Times New Roman" w:cs="Times New Roman"/>
                <w:sz w:val="17"/>
                <w:szCs w:val="17"/>
              </w:rPr>
              <w:t xml:space="preserve"> </w:t>
            </w:r>
            <w:r w:rsidRPr="001C7AFB">
              <w:rPr>
                <w:rFonts w:ascii="Times New Roman" w:hAnsi="Times New Roman" w:cs="Times New Roman"/>
              </w:rPr>
              <w:t>вопросов:</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lastRenderedPageBreak/>
              <w:t>1. Почему любовь героев рассказа не стала началом их общей жизни и судьбы?</w:t>
            </w:r>
          </w:p>
          <w:p w:rsidR="00B31DB5" w:rsidRPr="001C7AFB" w:rsidRDefault="00B31DB5" w:rsidP="006A034E">
            <w:pPr>
              <w:autoSpaceDE w:val="0"/>
              <w:autoSpaceDN w:val="0"/>
              <w:adjustRightInd w:val="0"/>
              <w:rPr>
                <w:rFonts w:ascii="Times New Roman" w:hAnsi="Times New Roman" w:cs="Times New Roman"/>
              </w:rPr>
            </w:pPr>
            <w:r w:rsidRPr="001C7AFB">
              <w:rPr>
                <w:rFonts w:ascii="Times New Roman" w:hAnsi="Times New Roman" w:cs="Times New Roman"/>
              </w:rPr>
              <w:t>2. Почему Надежда не смогла простить Николая Алексеевича?</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28" w:type="pct"/>
            <w:gridSpan w:val="2"/>
          </w:tcPr>
          <w:p w:rsidR="00B31DB5" w:rsidRPr="001C7AFB" w:rsidRDefault="00B31DB5" w:rsidP="008F4930">
            <w:pPr>
              <w:rPr>
                <w:rFonts w:ascii="Times New Roman" w:hAnsi="Times New Roman" w:cs="Times New Roman"/>
              </w:rPr>
            </w:pPr>
          </w:p>
        </w:tc>
        <w:tc>
          <w:tcPr>
            <w:tcW w:w="143"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69</w:t>
            </w:r>
          </w:p>
        </w:tc>
        <w:tc>
          <w:tcPr>
            <w:tcW w:w="1546" w:type="pct"/>
            <w:gridSpan w:val="2"/>
          </w:tcPr>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rPr>
              <w:t xml:space="preserve">Мастерство И.А.Бунина в рассказе «Темные аллеи». Лиризм повествования. </w:t>
            </w:r>
            <w:r w:rsidRPr="001C7AFB">
              <w:rPr>
                <w:rFonts w:ascii="Times New Roman" w:hAnsi="Times New Roman" w:cs="Times New Roman"/>
                <w:sz w:val="24"/>
                <w:szCs w:val="24"/>
              </w:rPr>
              <w:t>Роль художественной детали в характеристике героев</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3</w:t>
            </w:r>
          </w:p>
        </w:tc>
        <w:tc>
          <w:tcPr>
            <w:tcW w:w="1859"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Знать о лиризме повествования в рассказе «Темные аллеи». Уметь анализировать произведение с учетом творческой манеры автора и жанровой специфики, выявлять авторскую позицию.</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Письменный ответ на вопрос «Какова роль художественных деталей в рассказе „Тёмные аллеи“?». Чтение рассказа Бунина «В одной знакомой улице» (</w:t>
            </w:r>
            <w:proofErr w:type="gramStart"/>
            <w:r w:rsidRPr="001C7AFB">
              <w:rPr>
                <w:rFonts w:ascii="Times New Roman" w:hAnsi="Times New Roman" w:cs="Times New Roman"/>
              </w:rPr>
              <w:t>см</w:t>
            </w:r>
            <w:proofErr w:type="gramEnd"/>
            <w:r w:rsidRPr="001C7AFB">
              <w:rPr>
                <w:rFonts w:ascii="Times New Roman" w:hAnsi="Times New Roman" w:cs="Times New Roman"/>
              </w:rPr>
              <w:t>. практикум «Читаем, думаем, спорим…») и его сопоставление с рассказом</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 xml:space="preserve">«Тёмные аллеи».  </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Проект. </w:t>
            </w:r>
            <w:r w:rsidRPr="001C7AFB">
              <w:rPr>
                <w:rFonts w:ascii="Times New Roman" w:hAnsi="Times New Roman" w:cs="Times New Roman"/>
              </w:rPr>
              <w:t>Подготовка сценария литературного вечера,</w:t>
            </w:r>
          </w:p>
          <w:p w:rsidR="00B31DB5" w:rsidRPr="001C7AFB" w:rsidRDefault="00B31DB5" w:rsidP="008F4930">
            <w:pPr>
              <w:rPr>
                <w:rFonts w:ascii="Times New Roman" w:hAnsi="Times New Roman" w:cs="Times New Roman"/>
              </w:rPr>
            </w:pPr>
            <w:r w:rsidRPr="001C7AFB">
              <w:rPr>
                <w:rFonts w:ascii="Times New Roman" w:hAnsi="Times New Roman" w:cs="Times New Roman"/>
              </w:rPr>
              <w:t>посвящённого жизни и творчеству И. А. Бунина</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28" w:type="pct"/>
            <w:gridSpan w:val="2"/>
          </w:tcPr>
          <w:p w:rsidR="00B31DB5" w:rsidRPr="001C7AFB" w:rsidRDefault="00B31DB5" w:rsidP="008F4930">
            <w:pPr>
              <w:rPr>
                <w:rFonts w:ascii="Times New Roman" w:hAnsi="Times New Roman" w:cs="Times New Roman"/>
              </w:rPr>
            </w:pPr>
          </w:p>
          <w:p w:rsidR="00B31DB5" w:rsidRPr="001C7AFB" w:rsidRDefault="00B31DB5" w:rsidP="008F4930">
            <w:pPr>
              <w:rPr>
                <w:rFonts w:ascii="Times New Roman" w:hAnsi="Times New Roman" w:cs="Times New Roman"/>
              </w:rPr>
            </w:pPr>
          </w:p>
        </w:tc>
        <w:tc>
          <w:tcPr>
            <w:tcW w:w="143"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70</w:t>
            </w:r>
          </w:p>
        </w:tc>
        <w:tc>
          <w:tcPr>
            <w:tcW w:w="1546" w:type="pct"/>
            <w:gridSpan w:val="2"/>
          </w:tcPr>
          <w:p w:rsidR="00B31DB5" w:rsidRPr="001C7AFB" w:rsidRDefault="00B31DB5" w:rsidP="008F4930">
            <w:pPr>
              <w:autoSpaceDE w:val="0"/>
              <w:autoSpaceDN w:val="0"/>
              <w:adjustRightInd w:val="0"/>
              <w:rPr>
                <w:rFonts w:ascii="Times New Roman" w:hAnsi="Times New Roman" w:cs="Times New Roman"/>
                <w:b/>
                <w:bCs/>
                <w:sz w:val="24"/>
                <w:szCs w:val="24"/>
              </w:rPr>
            </w:pPr>
            <w:r w:rsidRPr="001C7AFB">
              <w:rPr>
                <w:rFonts w:ascii="Times New Roman" w:hAnsi="Times New Roman" w:cs="Times New Roman"/>
                <w:b/>
                <w:bCs/>
                <w:sz w:val="24"/>
                <w:szCs w:val="24"/>
              </w:rPr>
              <w:t>Общий обзор рус-</w:t>
            </w:r>
          </w:p>
          <w:p w:rsidR="00B31DB5" w:rsidRPr="001C7AFB" w:rsidRDefault="00B31DB5" w:rsidP="008F4930">
            <w:pPr>
              <w:autoSpaceDE w:val="0"/>
              <w:autoSpaceDN w:val="0"/>
              <w:adjustRightInd w:val="0"/>
              <w:rPr>
                <w:rFonts w:ascii="Times New Roman" w:hAnsi="Times New Roman" w:cs="Times New Roman"/>
                <w:b/>
                <w:bCs/>
                <w:sz w:val="24"/>
                <w:szCs w:val="24"/>
              </w:rPr>
            </w:pPr>
            <w:r w:rsidRPr="001C7AFB">
              <w:rPr>
                <w:rFonts w:ascii="Times New Roman" w:hAnsi="Times New Roman" w:cs="Times New Roman"/>
                <w:b/>
                <w:bCs/>
                <w:sz w:val="24"/>
                <w:szCs w:val="24"/>
              </w:rPr>
              <w:t>ской поэзии XX века. Поэзия</w:t>
            </w:r>
          </w:p>
          <w:p w:rsidR="00B31DB5" w:rsidRPr="001C7AFB" w:rsidRDefault="00B31DB5" w:rsidP="008F4930">
            <w:pPr>
              <w:autoSpaceDE w:val="0"/>
              <w:autoSpaceDN w:val="0"/>
              <w:adjustRightInd w:val="0"/>
              <w:rPr>
                <w:rFonts w:ascii="Times New Roman" w:hAnsi="Times New Roman" w:cs="Times New Roman"/>
                <w:b/>
                <w:bCs/>
                <w:sz w:val="24"/>
                <w:szCs w:val="24"/>
              </w:rPr>
            </w:pPr>
            <w:r w:rsidRPr="001C7AFB">
              <w:rPr>
                <w:rFonts w:ascii="Times New Roman" w:hAnsi="Times New Roman" w:cs="Times New Roman"/>
                <w:b/>
                <w:bCs/>
                <w:sz w:val="24"/>
                <w:szCs w:val="24"/>
              </w:rPr>
              <w:t>Серебряного века. А. А. Блок. «Ветер принёс издалёка…»,</w:t>
            </w:r>
          </w:p>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b/>
                <w:bCs/>
                <w:sz w:val="24"/>
                <w:szCs w:val="24"/>
              </w:rPr>
              <w:t>«О, весна, без конца и</w:t>
            </w:r>
            <w:r w:rsidRPr="001C7AFB">
              <w:rPr>
                <w:rFonts w:ascii="Times New Roman" w:hAnsi="Times New Roman" w:cs="Times New Roman"/>
                <w:sz w:val="24"/>
                <w:szCs w:val="24"/>
              </w:rPr>
              <w:t xml:space="preserve"> </w:t>
            </w:r>
            <w:r w:rsidRPr="001C7AFB">
              <w:rPr>
                <w:rFonts w:ascii="Times New Roman" w:hAnsi="Times New Roman" w:cs="Times New Roman"/>
                <w:b/>
                <w:bCs/>
                <w:sz w:val="24"/>
                <w:szCs w:val="24"/>
              </w:rPr>
              <w:t xml:space="preserve">без краю…». </w:t>
            </w:r>
            <w:r w:rsidRPr="001C7AFB">
              <w:rPr>
                <w:rFonts w:ascii="Times New Roman" w:hAnsi="Times New Roman" w:cs="Times New Roman"/>
                <w:sz w:val="24"/>
                <w:szCs w:val="24"/>
              </w:rPr>
              <w:t xml:space="preserve">Слово о поэте. Высокие идеалы и предчувствие перемен. Трагедия  поэта в «страшном мире». Своеобразие лирических интонаций Блока. </w:t>
            </w:r>
            <w:r w:rsidRPr="001C7AFB">
              <w:rPr>
                <w:rFonts w:ascii="Times New Roman" w:hAnsi="Times New Roman" w:cs="Times New Roman"/>
                <w:sz w:val="24"/>
                <w:szCs w:val="24"/>
              </w:rPr>
              <w:lastRenderedPageBreak/>
              <w:t>Стихотворения в актёрском исполнении</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lastRenderedPageBreak/>
              <w:t>4</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 xml:space="preserve">Различение образов лирического героя и автора. Анализ различных форм выражения авторской позиции. Выявление признаков лирического рода. </w:t>
            </w:r>
            <w:r w:rsidRPr="001C7AFB">
              <w:rPr>
                <w:rFonts w:ascii="Times New Roman" w:hAnsi="Times New Roman" w:cs="Times New Roman"/>
                <w:i/>
                <w:iCs/>
              </w:rPr>
              <w:t xml:space="preserve">Практическая работа. </w:t>
            </w:r>
            <w:r w:rsidRPr="001C7AFB">
              <w:rPr>
                <w:rFonts w:ascii="Times New Roman" w:hAnsi="Times New Roman" w:cs="Times New Roman"/>
              </w:rPr>
              <w:t>Выявление художествен-</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но значимых изобразительно-выразительных средств языка поэта (поэтический словарь, тропы, поэтический синтаксис, фоника и др.) и определение их художественной функции в стихотворении. Со-</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ставление плана и устный анализ стихотворений.</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 xml:space="preserve">Конспектирование статьи </w:t>
            </w:r>
            <w:r w:rsidRPr="001C7AFB">
              <w:rPr>
                <w:rFonts w:ascii="Times New Roman" w:hAnsi="Times New Roman" w:cs="Times New Roman"/>
              </w:rPr>
              <w:lastRenderedPageBreak/>
              <w:t>учебника «Александр Александрович Блок». Подготовка к чтению наизусть и письменному анализу одного из стихотворений. Выполнение заданий практикума «Читаем, думаем, спорим…»</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28" w:type="pct"/>
            <w:gridSpan w:val="2"/>
          </w:tcPr>
          <w:p w:rsidR="00B31DB5" w:rsidRPr="001C7AFB" w:rsidRDefault="00B31DB5" w:rsidP="008F4930">
            <w:pPr>
              <w:rPr>
                <w:rFonts w:ascii="Times New Roman" w:hAnsi="Times New Roman" w:cs="Times New Roman"/>
              </w:rPr>
            </w:pPr>
          </w:p>
        </w:tc>
        <w:tc>
          <w:tcPr>
            <w:tcW w:w="143"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71</w:t>
            </w:r>
          </w:p>
        </w:tc>
        <w:tc>
          <w:tcPr>
            <w:tcW w:w="1546" w:type="pct"/>
            <w:gridSpan w:val="2"/>
          </w:tcPr>
          <w:p w:rsidR="00B31DB5" w:rsidRPr="001C7AFB" w:rsidRDefault="00B31DB5" w:rsidP="008F4930">
            <w:pPr>
              <w:autoSpaceDE w:val="0"/>
              <w:autoSpaceDN w:val="0"/>
              <w:adjustRightInd w:val="0"/>
              <w:rPr>
                <w:rFonts w:ascii="Times New Roman" w:hAnsi="Times New Roman" w:cs="Times New Roman"/>
                <w:b/>
                <w:bCs/>
                <w:sz w:val="24"/>
                <w:szCs w:val="24"/>
              </w:rPr>
            </w:pPr>
            <w:r w:rsidRPr="001C7AFB">
              <w:rPr>
                <w:rFonts w:ascii="Times New Roman" w:hAnsi="Times New Roman" w:cs="Times New Roman"/>
                <w:b/>
                <w:bCs/>
                <w:sz w:val="17"/>
                <w:szCs w:val="17"/>
              </w:rPr>
              <w:t>А</w:t>
            </w:r>
            <w:r w:rsidRPr="001C7AFB">
              <w:rPr>
                <w:rFonts w:ascii="Times New Roman" w:hAnsi="Times New Roman" w:cs="Times New Roman"/>
                <w:b/>
                <w:bCs/>
                <w:sz w:val="24"/>
                <w:szCs w:val="24"/>
              </w:rPr>
              <w:t xml:space="preserve">. А. Блок. «О, я хочу безумно жить…», стихотворения из цикла «Родина». </w:t>
            </w:r>
            <w:r w:rsidRPr="001C7AFB">
              <w:rPr>
                <w:rFonts w:ascii="Times New Roman" w:hAnsi="Times New Roman" w:cs="Times New Roman"/>
                <w:sz w:val="24"/>
                <w:szCs w:val="24"/>
              </w:rPr>
              <w:t>Глубокое, проникновенное</w:t>
            </w:r>
            <w:r w:rsidRPr="001C7AFB">
              <w:rPr>
                <w:rFonts w:ascii="Times New Roman" w:hAnsi="Times New Roman" w:cs="Times New Roman"/>
                <w:b/>
                <w:bCs/>
                <w:sz w:val="24"/>
                <w:szCs w:val="24"/>
              </w:rPr>
              <w:t xml:space="preserve"> </w:t>
            </w:r>
            <w:r w:rsidRPr="001C7AFB">
              <w:rPr>
                <w:rFonts w:ascii="Times New Roman" w:hAnsi="Times New Roman" w:cs="Times New Roman"/>
                <w:sz w:val="24"/>
                <w:szCs w:val="24"/>
              </w:rPr>
              <w:t>чувство родины. Образ родины</w:t>
            </w:r>
            <w:r w:rsidRPr="001C7AFB">
              <w:rPr>
                <w:rFonts w:ascii="Times New Roman" w:hAnsi="Times New Roman" w:cs="Times New Roman"/>
                <w:b/>
                <w:bCs/>
                <w:sz w:val="24"/>
                <w:szCs w:val="24"/>
              </w:rPr>
              <w:t xml:space="preserve"> </w:t>
            </w:r>
            <w:r w:rsidRPr="001C7AFB">
              <w:rPr>
                <w:rFonts w:ascii="Times New Roman" w:hAnsi="Times New Roman" w:cs="Times New Roman"/>
                <w:sz w:val="24"/>
                <w:szCs w:val="24"/>
              </w:rPr>
              <w:t>в поэзии А. А. Блока. Образы и</w:t>
            </w:r>
            <w:r w:rsidRPr="001C7AFB">
              <w:rPr>
                <w:rFonts w:ascii="Times New Roman" w:hAnsi="Times New Roman" w:cs="Times New Roman"/>
                <w:b/>
                <w:bCs/>
                <w:sz w:val="24"/>
                <w:szCs w:val="24"/>
              </w:rPr>
              <w:t xml:space="preserve"> </w:t>
            </w:r>
            <w:r w:rsidRPr="001C7AFB">
              <w:rPr>
                <w:rFonts w:ascii="Times New Roman" w:hAnsi="Times New Roman" w:cs="Times New Roman"/>
                <w:sz w:val="24"/>
                <w:szCs w:val="24"/>
              </w:rPr>
              <w:t>ритмы поэта. Стихотворения в</w:t>
            </w:r>
            <w:r w:rsidRPr="001C7AFB">
              <w:rPr>
                <w:rFonts w:ascii="Times New Roman" w:hAnsi="Times New Roman" w:cs="Times New Roman"/>
                <w:b/>
                <w:bCs/>
                <w:sz w:val="24"/>
                <w:szCs w:val="24"/>
              </w:rPr>
              <w:t xml:space="preserve"> </w:t>
            </w:r>
            <w:r w:rsidRPr="001C7AFB">
              <w:rPr>
                <w:rFonts w:ascii="Times New Roman" w:hAnsi="Times New Roman" w:cs="Times New Roman"/>
                <w:sz w:val="24"/>
                <w:szCs w:val="24"/>
              </w:rPr>
              <w:t>актёрском исполнении</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5</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Практическая работа. </w:t>
            </w:r>
            <w:r w:rsidRPr="001C7AFB">
              <w:rPr>
                <w:rFonts w:ascii="Times New Roman" w:hAnsi="Times New Roman" w:cs="Times New Roman"/>
              </w:rPr>
              <w:t>Выявление художественно значимых изобразительно-выразительных средств языка поэта (поэтический словарь, тропы, поэтический синтаксис, фоника и др.) и определение их художественной функции в стихотворении. Со-</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ставление плана и устный анализ стихотворений.</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Подготовка к выразительному чтению наизусть и письменному анализу одного из стихотворений.</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28" w:type="pct"/>
            <w:gridSpan w:val="2"/>
          </w:tcPr>
          <w:p w:rsidR="00B31DB5" w:rsidRPr="001C7AFB" w:rsidRDefault="00B31DB5" w:rsidP="008F4930">
            <w:pPr>
              <w:rPr>
                <w:rFonts w:ascii="Times New Roman" w:hAnsi="Times New Roman" w:cs="Times New Roman"/>
              </w:rPr>
            </w:pPr>
          </w:p>
        </w:tc>
        <w:tc>
          <w:tcPr>
            <w:tcW w:w="143"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72</w:t>
            </w:r>
          </w:p>
        </w:tc>
        <w:tc>
          <w:tcPr>
            <w:tcW w:w="1546" w:type="pct"/>
            <w:gridSpan w:val="2"/>
          </w:tcPr>
          <w:p w:rsidR="00B31DB5" w:rsidRPr="001C7AFB" w:rsidRDefault="00B31DB5" w:rsidP="008F4930">
            <w:pPr>
              <w:autoSpaceDE w:val="0"/>
              <w:autoSpaceDN w:val="0"/>
              <w:adjustRightInd w:val="0"/>
              <w:rPr>
                <w:rFonts w:ascii="Times New Roman" w:hAnsi="Times New Roman" w:cs="Times New Roman"/>
                <w:b/>
                <w:bCs/>
                <w:sz w:val="24"/>
                <w:szCs w:val="24"/>
              </w:rPr>
            </w:pPr>
            <w:r w:rsidRPr="001C7AFB">
              <w:rPr>
                <w:rFonts w:ascii="Times New Roman" w:hAnsi="Times New Roman" w:cs="Times New Roman"/>
                <w:b/>
                <w:bCs/>
                <w:sz w:val="24"/>
                <w:szCs w:val="24"/>
              </w:rPr>
              <w:t xml:space="preserve">С. А. Есенин. Тема России – главная в есенинской поэзии: «Вот уж вечер…», «Гой ты, Русь моя родная…», «Край ты мой заброшенный…», «Разбуди меня завтра рано…». </w:t>
            </w:r>
            <w:r w:rsidRPr="001C7AFB">
              <w:rPr>
                <w:rFonts w:ascii="Times New Roman" w:hAnsi="Times New Roman" w:cs="Times New Roman"/>
                <w:sz w:val="24"/>
                <w:szCs w:val="24"/>
              </w:rPr>
              <w:t>Слово о</w:t>
            </w:r>
            <w:r w:rsidRPr="001C7AFB">
              <w:rPr>
                <w:rFonts w:ascii="Times New Roman" w:hAnsi="Times New Roman" w:cs="Times New Roman"/>
                <w:b/>
                <w:bCs/>
                <w:sz w:val="24"/>
                <w:szCs w:val="24"/>
              </w:rPr>
              <w:t xml:space="preserve"> </w:t>
            </w:r>
            <w:r w:rsidRPr="001C7AFB">
              <w:rPr>
                <w:rFonts w:ascii="Times New Roman" w:hAnsi="Times New Roman" w:cs="Times New Roman"/>
                <w:sz w:val="24"/>
                <w:szCs w:val="24"/>
              </w:rPr>
              <w:t>поэте. Чувство пронзительной</w:t>
            </w:r>
            <w:r w:rsidRPr="001C7AFB">
              <w:rPr>
                <w:rFonts w:ascii="Times New Roman" w:hAnsi="Times New Roman" w:cs="Times New Roman"/>
                <w:b/>
                <w:bCs/>
                <w:sz w:val="24"/>
                <w:szCs w:val="24"/>
              </w:rPr>
              <w:t xml:space="preserve"> </w:t>
            </w:r>
            <w:r w:rsidRPr="001C7AFB">
              <w:rPr>
                <w:rFonts w:ascii="Times New Roman" w:hAnsi="Times New Roman" w:cs="Times New Roman"/>
                <w:sz w:val="24"/>
                <w:szCs w:val="24"/>
              </w:rPr>
              <w:t>любви к родине, её неброской</w:t>
            </w:r>
            <w:r w:rsidRPr="001C7AFB">
              <w:rPr>
                <w:rFonts w:ascii="Times New Roman" w:hAnsi="Times New Roman" w:cs="Times New Roman"/>
                <w:b/>
                <w:bCs/>
                <w:sz w:val="24"/>
                <w:szCs w:val="24"/>
              </w:rPr>
              <w:t xml:space="preserve"> </w:t>
            </w:r>
            <w:r w:rsidRPr="001C7AFB">
              <w:rPr>
                <w:rFonts w:ascii="Times New Roman" w:hAnsi="Times New Roman" w:cs="Times New Roman"/>
                <w:sz w:val="24"/>
                <w:szCs w:val="24"/>
              </w:rPr>
              <w:t>красоте. Сквозные образы в лирике поэта</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6</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color w:val="000000"/>
              </w:rPr>
            </w:pPr>
            <w:r w:rsidRPr="001C7AFB">
              <w:rPr>
                <w:rFonts w:ascii="Times New Roman" w:hAnsi="Times New Roman" w:cs="Times New Roman"/>
                <w:i/>
                <w:iCs/>
                <w:color w:val="000000"/>
              </w:rPr>
              <w:t xml:space="preserve">Практическая работа. </w:t>
            </w:r>
            <w:r w:rsidRPr="001C7AFB">
              <w:rPr>
                <w:rFonts w:ascii="Times New Roman" w:hAnsi="Times New Roman" w:cs="Times New Roman"/>
                <w:color w:val="000000"/>
              </w:rPr>
              <w:t>Подбор цитат на тему «Образ России в лирике Есенина». Составление плана и устный анализ стихотворений (по группам). Выявление художественно значимых изобразительно-выразительных средств языка поэта (поэтический словарь, тропы, поэтический синтаксис, фоника и др.) и опре-</w:t>
            </w:r>
          </w:p>
          <w:p w:rsidR="00B31DB5" w:rsidRPr="001C7AFB" w:rsidRDefault="00B31DB5" w:rsidP="008F4930">
            <w:pPr>
              <w:autoSpaceDE w:val="0"/>
              <w:autoSpaceDN w:val="0"/>
              <w:adjustRightInd w:val="0"/>
              <w:rPr>
                <w:rFonts w:ascii="Times New Roman" w:hAnsi="Times New Roman" w:cs="Times New Roman"/>
                <w:color w:val="000000"/>
              </w:rPr>
            </w:pPr>
            <w:r w:rsidRPr="001C7AFB">
              <w:rPr>
                <w:rFonts w:ascii="Times New Roman" w:hAnsi="Times New Roman" w:cs="Times New Roman"/>
                <w:color w:val="000000"/>
              </w:rPr>
              <w:t>деление их художественной функции.</w:t>
            </w:r>
          </w:p>
          <w:p w:rsidR="00B31DB5" w:rsidRPr="001C7AFB" w:rsidRDefault="00B31DB5" w:rsidP="008F4930">
            <w:pPr>
              <w:autoSpaceDE w:val="0"/>
              <w:autoSpaceDN w:val="0"/>
              <w:adjustRightInd w:val="0"/>
              <w:rPr>
                <w:rFonts w:ascii="Times New Roman" w:hAnsi="Times New Roman" w:cs="Times New Roman"/>
                <w:color w:val="000000"/>
              </w:rPr>
            </w:pPr>
            <w:r w:rsidRPr="001C7AFB">
              <w:rPr>
                <w:rFonts w:ascii="Times New Roman" w:hAnsi="Times New Roman" w:cs="Times New Roman"/>
                <w:b/>
                <w:bCs/>
                <w:color w:val="969696"/>
              </w:rPr>
              <w:t xml:space="preserve"> </w:t>
            </w:r>
            <w:r w:rsidRPr="001C7AFB">
              <w:rPr>
                <w:rFonts w:ascii="Times New Roman" w:hAnsi="Times New Roman" w:cs="Times New Roman"/>
                <w:i/>
                <w:iCs/>
                <w:color w:val="000000"/>
              </w:rPr>
              <w:t xml:space="preserve">Самостоятельная работа. </w:t>
            </w:r>
            <w:r w:rsidRPr="001C7AFB">
              <w:rPr>
                <w:rFonts w:ascii="Times New Roman" w:hAnsi="Times New Roman" w:cs="Times New Roman"/>
                <w:color w:val="000000"/>
              </w:rPr>
              <w:t>Конспектирование статьи учебника «Сергей Александрович Есенин». Подготовка к выразительному чтению наизусть и письменному анализу одного из стихотворений</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28" w:type="pct"/>
            <w:gridSpan w:val="2"/>
          </w:tcPr>
          <w:p w:rsidR="00B31DB5" w:rsidRPr="001C7AFB" w:rsidRDefault="00B31DB5" w:rsidP="008F4930">
            <w:pPr>
              <w:rPr>
                <w:rFonts w:ascii="Times New Roman" w:hAnsi="Times New Roman" w:cs="Times New Roman"/>
              </w:rPr>
            </w:pPr>
          </w:p>
        </w:tc>
        <w:tc>
          <w:tcPr>
            <w:tcW w:w="143"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73</w:t>
            </w:r>
          </w:p>
        </w:tc>
        <w:tc>
          <w:tcPr>
            <w:tcW w:w="1546" w:type="pct"/>
            <w:gridSpan w:val="2"/>
          </w:tcPr>
          <w:p w:rsidR="00B31DB5" w:rsidRPr="001C7AFB" w:rsidRDefault="00B31DB5" w:rsidP="008F4930">
            <w:pPr>
              <w:autoSpaceDE w:val="0"/>
              <w:autoSpaceDN w:val="0"/>
              <w:adjustRightInd w:val="0"/>
              <w:rPr>
                <w:rFonts w:ascii="Times New Roman" w:hAnsi="Times New Roman" w:cs="Times New Roman"/>
                <w:b/>
                <w:bCs/>
                <w:sz w:val="24"/>
                <w:szCs w:val="24"/>
              </w:rPr>
            </w:pPr>
            <w:r w:rsidRPr="001C7AFB">
              <w:rPr>
                <w:rFonts w:ascii="Times New Roman" w:hAnsi="Times New Roman" w:cs="Times New Roman"/>
                <w:b/>
                <w:bCs/>
                <w:sz w:val="24"/>
                <w:szCs w:val="24"/>
              </w:rPr>
              <w:t xml:space="preserve">С. А. Есенин. Размышления о жизни, природе, предназначении человека: «Отговорила роща золотая…» «Не жалею, </w:t>
            </w:r>
            <w:r w:rsidRPr="001C7AFB">
              <w:rPr>
                <w:rFonts w:ascii="Times New Roman" w:hAnsi="Times New Roman" w:cs="Times New Roman"/>
                <w:b/>
                <w:bCs/>
                <w:sz w:val="24"/>
                <w:szCs w:val="24"/>
              </w:rPr>
              <w:lastRenderedPageBreak/>
              <w:t xml:space="preserve">не зову, не плачу…». </w:t>
            </w:r>
            <w:r w:rsidRPr="001C7AFB">
              <w:rPr>
                <w:rFonts w:ascii="Times New Roman" w:hAnsi="Times New Roman" w:cs="Times New Roman"/>
                <w:sz w:val="24"/>
                <w:szCs w:val="24"/>
              </w:rPr>
              <w:t>Народно-</w:t>
            </w:r>
          </w:p>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sz w:val="24"/>
                <w:szCs w:val="24"/>
              </w:rPr>
              <w:t>песенная основа лирики поэта.</w:t>
            </w:r>
          </w:p>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sz w:val="24"/>
                <w:szCs w:val="24"/>
              </w:rPr>
              <w:t xml:space="preserve">Олицетворение как </w:t>
            </w:r>
            <w:proofErr w:type="gramStart"/>
            <w:r w:rsidRPr="001C7AFB">
              <w:rPr>
                <w:rFonts w:ascii="Times New Roman" w:hAnsi="Times New Roman" w:cs="Times New Roman"/>
                <w:sz w:val="24"/>
                <w:szCs w:val="24"/>
              </w:rPr>
              <w:t>основной</w:t>
            </w:r>
            <w:proofErr w:type="gramEnd"/>
          </w:p>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sz w:val="24"/>
                <w:szCs w:val="24"/>
              </w:rPr>
              <w:t>художественный приём. Своеобразие метафор и сравнений. Стихотворения, песни и романсы на стихи поэта в актёрском исполнении</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lastRenderedPageBreak/>
              <w:t>7</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proofErr w:type="gramStart"/>
            <w:r w:rsidRPr="001C7AFB">
              <w:rPr>
                <w:rFonts w:ascii="Times New Roman" w:hAnsi="Times New Roman" w:cs="Times New Roman"/>
              </w:rPr>
              <w:t>Обсуждение актёрского исполнения песен на стихи Есенина (см. во-</w:t>
            </w:r>
            <w:proofErr w:type="gramEnd"/>
          </w:p>
          <w:p w:rsidR="00B31DB5" w:rsidRPr="001C7AFB" w:rsidRDefault="00B31DB5" w:rsidP="008F4930">
            <w:pPr>
              <w:autoSpaceDE w:val="0"/>
              <w:autoSpaceDN w:val="0"/>
              <w:adjustRightInd w:val="0"/>
              <w:rPr>
                <w:rFonts w:ascii="Times New Roman" w:hAnsi="Times New Roman" w:cs="Times New Roman"/>
              </w:rPr>
            </w:pPr>
            <w:proofErr w:type="gramStart"/>
            <w:r w:rsidRPr="001C7AFB">
              <w:rPr>
                <w:rFonts w:ascii="Times New Roman" w:hAnsi="Times New Roman" w:cs="Times New Roman"/>
              </w:rPr>
              <w:t>просы фонохрестоматии).</w:t>
            </w:r>
            <w:proofErr w:type="gramEnd"/>
            <w:r w:rsidRPr="001C7AFB">
              <w:rPr>
                <w:rFonts w:ascii="Times New Roman" w:hAnsi="Times New Roman" w:cs="Times New Roman"/>
              </w:rPr>
              <w:t xml:space="preserve"> </w:t>
            </w:r>
            <w:r w:rsidRPr="001C7AFB">
              <w:rPr>
                <w:rFonts w:ascii="Times New Roman" w:hAnsi="Times New Roman" w:cs="Times New Roman"/>
                <w:i/>
                <w:iCs/>
              </w:rPr>
              <w:t xml:space="preserve">Практическая работа. </w:t>
            </w:r>
            <w:r w:rsidRPr="001C7AFB">
              <w:rPr>
                <w:rFonts w:ascii="Times New Roman" w:hAnsi="Times New Roman" w:cs="Times New Roman"/>
              </w:rPr>
              <w:lastRenderedPageBreak/>
              <w:t>Выявление художественно значимых изобразительно-выразительных средств</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 xml:space="preserve">языка поэта (поэтический словарь, тропы, поэтический синтаксис, фоника и др.) и определение их художественной функции в стихотворении. </w:t>
            </w:r>
            <w:r w:rsidRPr="001C7AFB">
              <w:rPr>
                <w:rFonts w:ascii="Times New Roman" w:hAnsi="Times New Roman" w:cs="Times New Roman"/>
                <w:i/>
                <w:iCs/>
              </w:rPr>
              <w:t>Самостоятельная работа</w:t>
            </w:r>
            <w:r w:rsidRPr="001C7AFB">
              <w:rPr>
                <w:rFonts w:ascii="Times New Roman" w:hAnsi="Times New Roman" w:cs="Times New Roman"/>
              </w:rPr>
              <w:t xml:space="preserve">. Подготовка </w:t>
            </w:r>
            <w:proofErr w:type="gramStart"/>
            <w:r w:rsidRPr="001C7AFB">
              <w:rPr>
                <w:rFonts w:ascii="Times New Roman" w:hAnsi="Times New Roman" w:cs="Times New Roman"/>
              </w:rPr>
              <w:t>к</w:t>
            </w:r>
            <w:proofErr w:type="gramEnd"/>
            <w:r w:rsidRPr="001C7AFB">
              <w:rPr>
                <w:rFonts w:ascii="Times New Roman" w:hAnsi="Times New Roman" w:cs="Times New Roman"/>
              </w:rPr>
              <w:t xml:space="preserve"> вырази-</w:t>
            </w:r>
          </w:p>
          <w:p w:rsidR="00B31DB5" w:rsidRPr="001C7AFB" w:rsidRDefault="00B31DB5" w:rsidP="008F4930">
            <w:pPr>
              <w:autoSpaceDE w:val="0"/>
              <w:autoSpaceDN w:val="0"/>
              <w:adjustRightInd w:val="0"/>
              <w:rPr>
                <w:rFonts w:ascii="Times New Roman" w:hAnsi="Times New Roman" w:cs="Times New Roman"/>
                <w:i/>
                <w:iCs/>
                <w:color w:val="000000"/>
              </w:rPr>
            </w:pPr>
            <w:r w:rsidRPr="001C7AFB">
              <w:rPr>
                <w:rFonts w:ascii="Times New Roman" w:hAnsi="Times New Roman" w:cs="Times New Roman"/>
              </w:rPr>
              <w:t>тельному чтению наизусть и письменному анализу одного из стихотворений. Отзыв на одну из песен на стихи поэта</w:t>
            </w:r>
          </w:p>
          <w:p w:rsidR="00B31DB5" w:rsidRPr="001C7AFB" w:rsidRDefault="00B31DB5" w:rsidP="008F4930">
            <w:pPr>
              <w:autoSpaceDE w:val="0"/>
              <w:autoSpaceDN w:val="0"/>
              <w:adjustRightInd w:val="0"/>
              <w:rPr>
                <w:rFonts w:ascii="Times New Roman" w:hAnsi="Times New Roman" w:cs="Times New Roman"/>
                <w:i/>
                <w:iCs/>
                <w:color w:val="000000"/>
              </w:rPr>
            </w:pP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28" w:type="pct"/>
            <w:gridSpan w:val="2"/>
          </w:tcPr>
          <w:p w:rsidR="00B31DB5" w:rsidRPr="001C7AFB" w:rsidRDefault="00B31DB5" w:rsidP="008F4930">
            <w:pPr>
              <w:rPr>
                <w:rFonts w:ascii="Times New Roman" w:hAnsi="Times New Roman" w:cs="Times New Roman"/>
              </w:rPr>
            </w:pPr>
          </w:p>
        </w:tc>
        <w:tc>
          <w:tcPr>
            <w:tcW w:w="143"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74</w:t>
            </w:r>
          </w:p>
        </w:tc>
        <w:tc>
          <w:tcPr>
            <w:tcW w:w="1546" w:type="pct"/>
            <w:gridSpan w:val="2"/>
          </w:tcPr>
          <w:p w:rsidR="00B31DB5" w:rsidRPr="001C7AFB" w:rsidRDefault="00B31DB5" w:rsidP="008F4930">
            <w:pPr>
              <w:autoSpaceDE w:val="0"/>
              <w:autoSpaceDN w:val="0"/>
              <w:adjustRightInd w:val="0"/>
              <w:rPr>
                <w:rFonts w:ascii="Times New Roman" w:hAnsi="Times New Roman" w:cs="Times New Roman"/>
                <w:b/>
                <w:bCs/>
                <w:sz w:val="24"/>
                <w:szCs w:val="24"/>
              </w:rPr>
            </w:pPr>
            <w:r w:rsidRPr="001C7AFB">
              <w:rPr>
                <w:rFonts w:ascii="Times New Roman" w:hAnsi="Times New Roman" w:cs="Times New Roman"/>
                <w:b/>
                <w:bCs/>
                <w:sz w:val="24"/>
                <w:szCs w:val="24"/>
              </w:rPr>
              <w:t xml:space="preserve">С. А. Есенин. Стихи о любви. «Письмо к женщине». </w:t>
            </w:r>
            <w:r w:rsidRPr="001C7AFB">
              <w:rPr>
                <w:rFonts w:ascii="Times New Roman" w:hAnsi="Times New Roman" w:cs="Times New Roman"/>
                <w:sz w:val="24"/>
                <w:szCs w:val="24"/>
              </w:rPr>
              <w:t xml:space="preserve">Драматизм </w:t>
            </w:r>
            <w:proofErr w:type="gramStart"/>
            <w:r w:rsidRPr="001C7AFB">
              <w:rPr>
                <w:rFonts w:ascii="Times New Roman" w:hAnsi="Times New Roman" w:cs="Times New Roman"/>
                <w:sz w:val="24"/>
                <w:szCs w:val="24"/>
              </w:rPr>
              <w:t>любовного</w:t>
            </w:r>
            <w:proofErr w:type="gramEnd"/>
          </w:p>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sz w:val="24"/>
                <w:szCs w:val="24"/>
              </w:rPr>
              <w:t>чувства. Соединение в сознании лири-</w:t>
            </w:r>
          </w:p>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sz w:val="24"/>
                <w:szCs w:val="24"/>
              </w:rPr>
              <w:t xml:space="preserve">ческого героя личной трагедии и трагедии народа. </w:t>
            </w:r>
            <w:r w:rsidRPr="001C7AFB">
              <w:rPr>
                <w:rFonts w:ascii="Times New Roman" w:hAnsi="Times New Roman" w:cs="Times New Roman"/>
                <w:b/>
                <w:bCs/>
                <w:sz w:val="24"/>
                <w:szCs w:val="24"/>
              </w:rPr>
              <w:t>«Шаганэ</w:t>
            </w:r>
            <w:r w:rsidRPr="001C7AFB">
              <w:rPr>
                <w:rFonts w:ascii="Times New Roman" w:hAnsi="Times New Roman" w:cs="Times New Roman"/>
                <w:sz w:val="24"/>
                <w:szCs w:val="24"/>
              </w:rPr>
              <w:t xml:space="preserve"> </w:t>
            </w:r>
            <w:r w:rsidRPr="001C7AFB">
              <w:rPr>
                <w:rFonts w:ascii="Times New Roman" w:hAnsi="Times New Roman" w:cs="Times New Roman"/>
                <w:b/>
                <w:bCs/>
                <w:sz w:val="24"/>
                <w:szCs w:val="24"/>
              </w:rPr>
              <w:t xml:space="preserve">ты моя, Шаганэ…». </w:t>
            </w:r>
            <w:r w:rsidRPr="001C7AFB">
              <w:rPr>
                <w:rFonts w:ascii="Times New Roman" w:hAnsi="Times New Roman" w:cs="Times New Roman"/>
                <w:sz w:val="24"/>
                <w:szCs w:val="24"/>
              </w:rPr>
              <w:t>Исповедальность и искренность стихов</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8</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sz w:val="17"/>
                <w:szCs w:val="17"/>
              </w:rPr>
            </w:pPr>
            <w:r w:rsidRPr="001C7AFB">
              <w:rPr>
                <w:rFonts w:ascii="Times New Roman" w:hAnsi="Times New Roman" w:cs="Times New Roman"/>
                <w:i/>
                <w:iCs/>
                <w:sz w:val="17"/>
                <w:szCs w:val="17"/>
              </w:rPr>
              <w:t xml:space="preserve">Практическая работа. </w:t>
            </w:r>
            <w:r w:rsidRPr="001C7AFB">
              <w:rPr>
                <w:rFonts w:ascii="Times New Roman" w:hAnsi="Times New Roman" w:cs="Times New Roman"/>
                <w:sz w:val="17"/>
                <w:szCs w:val="17"/>
              </w:rPr>
              <w:t xml:space="preserve">Составление </w:t>
            </w:r>
            <w:proofErr w:type="gramStart"/>
            <w:r w:rsidRPr="001C7AFB">
              <w:rPr>
                <w:rFonts w:ascii="Times New Roman" w:hAnsi="Times New Roman" w:cs="Times New Roman"/>
                <w:sz w:val="17"/>
                <w:szCs w:val="17"/>
              </w:rPr>
              <w:t>партитурной</w:t>
            </w:r>
            <w:proofErr w:type="gramEnd"/>
          </w:p>
          <w:p w:rsidR="00B31DB5" w:rsidRPr="001C7AFB" w:rsidRDefault="00B31DB5" w:rsidP="008F4930">
            <w:pPr>
              <w:autoSpaceDE w:val="0"/>
              <w:autoSpaceDN w:val="0"/>
              <w:adjustRightInd w:val="0"/>
              <w:rPr>
                <w:rFonts w:ascii="Times New Roman" w:hAnsi="Times New Roman" w:cs="Times New Roman"/>
                <w:sz w:val="17"/>
                <w:szCs w:val="17"/>
              </w:rPr>
            </w:pPr>
            <w:r w:rsidRPr="001C7AFB">
              <w:rPr>
                <w:rFonts w:ascii="Times New Roman" w:hAnsi="Times New Roman" w:cs="Times New Roman"/>
                <w:sz w:val="17"/>
                <w:szCs w:val="17"/>
              </w:rPr>
              <w:t>разметки текста и подготовка выразительного чтения</w:t>
            </w:r>
          </w:p>
          <w:p w:rsidR="00B31DB5" w:rsidRPr="001C7AFB" w:rsidRDefault="00B31DB5" w:rsidP="008F4930">
            <w:pPr>
              <w:autoSpaceDE w:val="0"/>
              <w:autoSpaceDN w:val="0"/>
              <w:adjustRightInd w:val="0"/>
              <w:rPr>
                <w:rFonts w:ascii="Times New Roman" w:hAnsi="Times New Roman" w:cs="Times New Roman"/>
                <w:sz w:val="17"/>
                <w:szCs w:val="17"/>
              </w:rPr>
            </w:pPr>
            <w:r w:rsidRPr="001C7AFB">
              <w:rPr>
                <w:rFonts w:ascii="Times New Roman" w:hAnsi="Times New Roman" w:cs="Times New Roman"/>
                <w:sz w:val="17"/>
                <w:szCs w:val="17"/>
              </w:rPr>
              <w:t>стихотворений.</w:t>
            </w:r>
          </w:p>
          <w:p w:rsidR="00B31DB5" w:rsidRPr="001C7AFB" w:rsidRDefault="00B31DB5" w:rsidP="008F4930">
            <w:pPr>
              <w:autoSpaceDE w:val="0"/>
              <w:autoSpaceDN w:val="0"/>
              <w:adjustRightInd w:val="0"/>
              <w:rPr>
                <w:rFonts w:ascii="Times New Roman" w:hAnsi="Times New Roman" w:cs="Times New Roman"/>
                <w:sz w:val="17"/>
                <w:szCs w:val="17"/>
              </w:rPr>
            </w:pPr>
            <w:r w:rsidRPr="001C7AFB">
              <w:rPr>
                <w:rFonts w:ascii="Times New Roman" w:hAnsi="Times New Roman" w:cs="Times New Roman"/>
                <w:i/>
                <w:iCs/>
                <w:sz w:val="17"/>
                <w:szCs w:val="17"/>
              </w:rPr>
              <w:t xml:space="preserve">Самостоятельная работа. </w:t>
            </w:r>
            <w:r w:rsidRPr="001C7AFB">
              <w:rPr>
                <w:rFonts w:ascii="Times New Roman" w:hAnsi="Times New Roman" w:cs="Times New Roman"/>
                <w:sz w:val="17"/>
                <w:szCs w:val="17"/>
              </w:rPr>
              <w:t>Подготовка к выразительному чтению наизусть и письменному анализу одного из стихотворений.</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28" w:type="pct"/>
            <w:gridSpan w:val="2"/>
          </w:tcPr>
          <w:p w:rsidR="00B31DB5" w:rsidRPr="001C7AFB" w:rsidRDefault="00B31DB5" w:rsidP="008F4930">
            <w:pPr>
              <w:rPr>
                <w:rFonts w:ascii="Times New Roman" w:hAnsi="Times New Roman" w:cs="Times New Roman"/>
              </w:rPr>
            </w:pPr>
          </w:p>
        </w:tc>
        <w:tc>
          <w:tcPr>
            <w:tcW w:w="143"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75</w:t>
            </w:r>
          </w:p>
        </w:tc>
        <w:tc>
          <w:tcPr>
            <w:tcW w:w="1546" w:type="pct"/>
            <w:gridSpan w:val="2"/>
          </w:tcPr>
          <w:p w:rsidR="00B31DB5" w:rsidRPr="001C7AFB" w:rsidRDefault="00B31DB5" w:rsidP="008F4930">
            <w:pPr>
              <w:autoSpaceDE w:val="0"/>
              <w:autoSpaceDN w:val="0"/>
              <w:adjustRightInd w:val="0"/>
              <w:rPr>
                <w:rFonts w:ascii="Times New Roman" w:hAnsi="Times New Roman" w:cs="Times New Roman"/>
                <w:b/>
                <w:bCs/>
                <w:sz w:val="24"/>
                <w:szCs w:val="24"/>
              </w:rPr>
            </w:pPr>
            <w:r w:rsidRPr="001C7AFB">
              <w:rPr>
                <w:rFonts w:ascii="Times New Roman" w:hAnsi="Times New Roman" w:cs="Times New Roman"/>
                <w:b/>
                <w:bCs/>
                <w:sz w:val="24"/>
                <w:szCs w:val="24"/>
              </w:rPr>
              <w:t xml:space="preserve">В. В. Маяковский. «А вы могли бы?», «Послушайте!». </w:t>
            </w:r>
            <w:r w:rsidRPr="001C7AFB">
              <w:rPr>
                <w:rFonts w:ascii="Times New Roman" w:hAnsi="Times New Roman" w:cs="Times New Roman"/>
                <w:sz w:val="24"/>
                <w:szCs w:val="24"/>
              </w:rPr>
              <w:t>Слово о поэте. Но-</w:t>
            </w:r>
          </w:p>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sz w:val="24"/>
                <w:szCs w:val="24"/>
              </w:rPr>
              <w:t>ваторство Маяковского-поэта.</w:t>
            </w:r>
          </w:p>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sz w:val="24"/>
                <w:szCs w:val="24"/>
              </w:rPr>
              <w:t>Своеобразие стиха, ритма, сло-</w:t>
            </w:r>
          </w:p>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sz w:val="24"/>
                <w:szCs w:val="24"/>
              </w:rPr>
              <w:t>вотворчества. Маяковский о труде поэта. Углубление представлений о силлабо-тонической и тонической системах</w:t>
            </w:r>
          </w:p>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sz w:val="24"/>
                <w:szCs w:val="24"/>
              </w:rPr>
              <w:t>стихосложения. Стихотворения</w:t>
            </w:r>
          </w:p>
          <w:p w:rsidR="00B31DB5" w:rsidRPr="001C7AFB" w:rsidRDefault="00B31DB5" w:rsidP="008F4930">
            <w:pPr>
              <w:autoSpaceDE w:val="0"/>
              <w:autoSpaceDN w:val="0"/>
              <w:adjustRightInd w:val="0"/>
              <w:rPr>
                <w:rFonts w:ascii="Times New Roman" w:hAnsi="Times New Roman" w:cs="Times New Roman"/>
                <w:b/>
                <w:bCs/>
                <w:sz w:val="24"/>
                <w:szCs w:val="24"/>
              </w:rPr>
            </w:pPr>
            <w:r w:rsidRPr="001C7AFB">
              <w:rPr>
                <w:rFonts w:ascii="Times New Roman" w:hAnsi="Times New Roman" w:cs="Times New Roman"/>
                <w:sz w:val="24"/>
                <w:szCs w:val="24"/>
              </w:rPr>
              <w:lastRenderedPageBreak/>
              <w:t>в актёрском исполнении</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lastRenderedPageBreak/>
              <w:t>9</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Конспектирование лекции учителя о В. В. Маяковском. Сообщение о биографии и творчестве поэта. Подбор и обобщение дополнительного материала о биографии и творчестве В. В. Маяковского. Выразительное чтение стихотворений (в том числе наизусть). Устное рецензирование выразительного чтения одно-</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классников, исполнения актёров (</w:t>
            </w:r>
            <w:proofErr w:type="gramStart"/>
            <w:r w:rsidRPr="001C7AFB">
              <w:rPr>
                <w:rFonts w:ascii="Times New Roman" w:hAnsi="Times New Roman" w:cs="Times New Roman"/>
              </w:rPr>
              <w:t>см</w:t>
            </w:r>
            <w:proofErr w:type="gramEnd"/>
            <w:r w:rsidRPr="001C7AFB">
              <w:rPr>
                <w:rFonts w:ascii="Times New Roman" w:hAnsi="Times New Roman" w:cs="Times New Roman"/>
              </w:rPr>
              <w:t xml:space="preserve">. задания фонохрестоматии). Устный или письменный ответ на вопрос (с использованием цитирования). Участие в коллективном диалоге. Характеристика ритмико-метрических особенностей стихотворений, представляющих тоническую </w:t>
            </w:r>
            <w:r w:rsidRPr="001C7AFB">
              <w:rPr>
                <w:rFonts w:ascii="Times New Roman" w:hAnsi="Times New Roman" w:cs="Times New Roman"/>
              </w:rPr>
              <w:lastRenderedPageBreak/>
              <w:t>систему стихосложения. Определение видов рифм и способов рифмовки. Работа со словарём лите-</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 xml:space="preserve">ратуроведческих терминов. Поиск примеров, иллюстрирующих понятия «рифма», «способы рифмовки». </w:t>
            </w:r>
            <w:r w:rsidRPr="001C7AFB">
              <w:rPr>
                <w:rFonts w:ascii="Times New Roman" w:hAnsi="Times New Roman" w:cs="Times New Roman"/>
                <w:i/>
                <w:iCs/>
              </w:rPr>
              <w:t xml:space="preserve">Практическая работа. </w:t>
            </w:r>
            <w:r w:rsidRPr="001C7AFB">
              <w:rPr>
                <w:rFonts w:ascii="Times New Roman" w:hAnsi="Times New Roman" w:cs="Times New Roman"/>
              </w:rPr>
              <w:t xml:space="preserve">Подбор цитат на тему «Новаторство Маяковского». Устный анализ </w:t>
            </w:r>
            <w:proofErr w:type="gramStart"/>
            <w:r w:rsidRPr="001C7AFB">
              <w:rPr>
                <w:rFonts w:ascii="Times New Roman" w:hAnsi="Times New Roman" w:cs="Times New Roman"/>
              </w:rPr>
              <w:t>стихотво рений</w:t>
            </w:r>
            <w:proofErr w:type="gramEnd"/>
            <w:r w:rsidRPr="001C7AFB">
              <w:rPr>
                <w:rFonts w:ascii="Times New Roman" w:hAnsi="Times New Roman" w:cs="Times New Roman"/>
              </w:rPr>
              <w:t xml:space="preserve">. </w:t>
            </w: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Конспектирование статьи учебника о В. В. Маяковском. Подготовка к выразительному чтению наизусть и письменному анализу одного из стихотворений</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28" w:type="pct"/>
            <w:gridSpan w:val="2"/>
          </w:tcPr>
          <w:p w:rsidR="00B31DB5" w:rsidRPr="001C7AFB" w:rsidRDefault="00B31DB5" w:rsidP="008F4930">
            <w:pPr>
              <w:rPr>
                <w:rFonts w:ascii="Times New Roman" w:hAnsi="Times New Roman" w:cs="Times New Roman"/>
              </w:rPr>
            </w:pPr>
          </w:p>
        </w:tc>
        <w:tc>
          <w:tcPr>
            <w:tcW w:w="143"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76</w:t>
            </w:r>
          </w:p>
        </w:tc>
        <w:tc>
          <w:tcPr>
            <w:tcW w:w="1546" w:type="pct"/>
            <w:gridSpan w:val="2"/>
          </w:tcPr>
          <w:p w:rsidR="00B31DB5" w:rsidRPr="001C7AFB" w:rsidRDefault="00B31DB5" w:rsidP="008F4930">
            <w:pPr>
              <w:autoSpaceDE w:val="0"/>
              <w:autoSpaceDN w:val="0"/>
              <w:adjustRightInd w:val="0"/>
              <w:rPr>
                <w:rFonts w:ascii="Times New Roman" w:hAnsi="Times New Roman" w:cs="Times New Roman"/>
                <w:b/>
                <w:bCs/>
                <w:sz w:val="24"/>
                <w:szCs w:val="24"/>
              </w:rPr>
            </w:pPr>
            <w:r w:rsidRPr="001C7AFB">
              <w:rPr>
                <w:rFonts w:ascii="Times New Roman" w:hAnsi="Times New Roman" w:cs="Times New Roman"/>
                <w:b/>
                <w:bCs/>
                <w:sz w:val="24"/>
                <w:szCs w:val="24"/>
              </w:rPr>
              <w:t xml:space="preserve">В. В. Маяковский. «Люблю» (отрывок), «Прощанье». </w:t>
            </w:r>
            <w:r w:rsidRPr="001C7AFB">
              <w:rPr>
                <w:rFonts w:ascii="Times New Roman" w:hAnsi="Times New Roman" w:cs="Times New Roman"/>
                <w:sz w:val="24"/>
                <w:szCs w:val="24"/>
              </w:rPr>
              <w:t>Самоотверженность</w:t>
            </w:r>
          </w:p>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sz w:val="24"/>
                <w:szCs w:val="24"/>
              </w:rPr>
              <w:t>любовного чувства. Патриотизм поэта</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10</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Практическая работа. </w:t>
            </w:r>
            <w:r w:rsidRPr="001C7AFB">
              <w:rPr>
                <w:rFonts w:ascii="Times New Roman" w:hAnsi="Times New Roman" w:cs="Times New Roman"/>
              </w:rPr>
              <w:t>Подбор примеров, иллюстрирующих понятия «ритм», «рифма», «словотворчество», «силлабо-тоническая и тоническая системы стихосложения».</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Подготовка к выразительному чтению наизусть и письменному анализу одного из стихотворений</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28" w:type="pct"/>
            <w:gridSpan w:val="2"/>
          </w:tcPr>
          <w:p w:rsidR="00B31DB5" w:rsidRPr="001C7AFB" w:rsidRDefault="00B31DB5" w:rsidP="008F4930">
            <w:pPr>
              <w:rPr>
                <w:rFonts w:ascii="Times New Roman" w:hAnsi="Times New Roman" w:cs="Times New Roman"/>
              </w:rPr>
            </w:pPr>
          </w:p>
        </w:tc>
        <w:tc>
          <w:tcPr>
            <w:tcW w:w="143"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77</w:t>
            </w:r>
          </w:p>
        </w:tc>
        <w:tc>
          <w:tcPr>
            <w:tcW w:w="1546" w:type="pct"/>
            <w:gridSpan w:val="2"/>
          </w:tcPr>
          <w:p w:rsidR="00B31DB5" w:rsidRPr="001C7AFB" w:rsidRDefault="00B31DB5" w:rsidP="008F4930">
            <w:pPr>
              <w:autoSpaceDE w:val="0"/>
              <w:autoSpaceDN w:val="0"/>
              <w:adjustRightInd w:val="0"/>
              <w:rPr>
                <w:rFonts w:ascii="Times New Roman" w:hAnsi="Times New Roman" w:cs="Times New Roman"/>
                <w:b/>
                <w:bCs/>
                <w:sz w:val="24"/>
                <w:szCs w:val="24"/>
              </w:rPr>
            </w:pPr>
            <w:r w:rsidRPr="001C7AFB">
              <w:rPr>
                <w:rFonts w:ascii="Times New Roman" w:hAnsi="Times New Roman" w:cs="Times New Roman"/>
                <w:b/>
                <w:bCs/>
                <w:sz w:val="24"/>
                <w:szCs w:val="24"/>
              </w:rPr>
              <w:t>Контрольная</w:t>
            </w:r>
          </w:p>
          <w:p w:rsidR="00B31DB5" w:rsidRPr="001C7AFB" w:rsidRDefault="00B31DB5" w:rsidP="008F4930">
            <w:pPr>
              <w:autoSpaceDE w:val="0"/>
              <w:autoSpaceDN w:val="0"/>
              <w:adjustRightInd w:val="0"/>
              <w:rPr>
                <w:rFonts w:ascii="Times New Roman" w:hAnsi="Times New Roman" w:cs="Times New Roman"/>
                <w:b/>
                <w:bCs/>
                <w:sz w:val="24"/>
                <w:szCs w:val="24"/>
              </w:rPr>
            </w:pPr>
            <w:r w:rsidRPr="001C7AFB">
              <w:rPr>
                <w:rFonts w:ascii="Times New Roman" w:hAnsi="Times New Roman" w:cs="Times New Roman"/>
                <w:b/>
                <w:bCs/>
                <w:sz w:val="24"/>
                <w:szCs w:val="24"/>
              </w:rPr>
              <w:t>работа</w:t>
            </w:r>
            <w:r w:rsidRPr="001C7AFB">
              <w:rPr>
                <w:rFonts w:ascii="Times New Roman" w:hAnsi="Times New Roman" w:cs="Times New Roman"/>
                <w:b/>
                <w:bCs/>
                <w:sz w:val="17"/>
                <w:szCs w:val="17"/>
              </w:rPr>
              <w:t xml:space="preserve"> </w:t>
            </w:r>
            <w:r w:rsidRPr="001C7AFB">
              <w:rPr>
                <w:rFonts w:ascii="Times New Roman" w:hAnsi="Times New Roman" w:cs="Times New Roman"/>
                <w:b/>
                <w:bCs/>
                <w:sz w:val="24"/>
                <w:szCs w:val="24"/>
              </w:rPr>
              <w:t>за 3 четв.</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11</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 xml:space="preserve">Письменные ответы на вопросы и тестирование </w:t>
            </w:r>
            <w:proofErr w:type="gramStart"/>
            <w:r w:rsidRPr="001C7AFB">
              <w:rPr>
                <w:rFonts w:ascii="Times New Roman" w:hAnsi="Times New Roman" w:cs="Times New Roman"/>
              </w:rPr>
              <w:t>по</w:t>
            </w:r>
            <w:proofErr w:type="gramEnd"/>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 xml:space="preserve">произведениям, включённым </w:t>
            </w:r>
            <w:proofErr w:type="gramStart"/>
            <w:r w:rsidRPr="001C7AFB">
              <w:rPr>
                <w:rFonts w:ascii="Times New Roman" w:hAnsi="Times New Roman" w:cs="Times New Roman"/>
              </w:rPr>
              <w:t>в</w:t>
            </w:r>
            <w:proofErr w:type="gramEnd"/>
            <w:r w:rsidRPr="001C7AFB">
              <w:rPr>
                <w:rFonts w:ascii="Times New Roman" w:hAnsi="Times New Roman" w:cs="Times New Roman"/>
              </w:rPr>
              <w:t xml:space="preserve"> </w:t>
            </w:r>
            <w:proofErr w:type="gramStart"/>
            <w:r w:rsidRPr="001C7AFB">
              <w:rPr>
                <w:rFonts w:ascii="Times New Roman" w:hAnsi="Times New Roman" w:cs="Times New Roman"/>
              </w:rPr>
              <w:t>Кодификатор</w:t>
            </w:r>
            <w:proofErr w:type="gramEnd"/>
            <w:r w:rsidRPr="001C7AFB">
              <w:rPr>
                <w:rFonts w:ascii="Times New Roman" w:hAnsi="Times New Roman" w:cs="Times New Roman"/>
              </w:rPr>
              <w:t xml:space="preserve"> элементов содержания по литературе для составления КИМ ГИА для выпускников 9 класса и КИМ ЕГЭ длявыпускников 11 класса: М. Ю. Лермонтов («Герой нашего времени»), Н. В. Гоголь, А. П. Чехов, И. А. Бунин, А. А. Блок, С. А. Есенин, В. В. Маяковский.</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28" w:type="pct"/>
            <w:gridSpan w:val="2"/>
          </w:tcPr>
          <w:p w:rsidR="00B31DB5" w:rsidRPr="001C7AFB" w:rsidRDefault="00B31DB5" w:rsidP="008F4930">
            <w:pPr>
              <w:rPr>
                <w:rFonts w:ascii="Times New Roman" w:hAnsi="Times New Roman" w:cs="Times New Roman"/>
              </w:rPr>
            </w:pPr>
          </w:p>
        </w:tc>
        <w:tc>
          <w:tcPr>
            <w:tcW w:w="143"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78</w:t>
            </w:r>
          </w:p>
        </w:tc>
        <w:tc>
          <w:tcPr>
            <w:tcW w:w="1546" w:type="pct"/>
            <w:gridSpan w:val="2"/>
          </w:tcPr>
          <w:p w:rsidR="00B31DB5" w:rsidRPr="001C7AFB" w:rsidRDefault="00B31DB5" w:rsidP="008F4930">
            <w:pPr>
              <w:pStyle w:val="af"/>
              <w:ind w:left="0"/>
              <w:rPr>
                <w:sz w:val="22"/>
                <w:szCs w:val="22"/>
              </w:rPr>
            </w:pPr>
            <w:r w:rsidRPr="001C7AFB">
              <w:rPr>
                <w:sz w:val="22"/>
                <w:szCs w:val="22"/>
              </w:rPr>
              <w:t xml:space="preserve">М.А.Булгаков. Слово о писателе. «Собачье сердце» как социально-философская сатира на современное общество. История создания и судьба повести. Система образов повести. Сатира на общество </w:t>
            </w:r>
            <w:proofErr w:type="gramStart"/>
            <w:r w:rsidRPr="001C7AFB">
              <w:rPr>
                <w:sz w:val="22"/>
                <w:szCs w:val="22"/>
              </w:rPr>
              <w:t>шариковых</w:t>
            </w:r>
            <w:proofErr w:type="gramEnd"/>
            <w:r w:rsidRPr="001C7AFB">
              <w:rPr>
                <w:sz w:val="22"/>
                <w:szCs w:val="22"/>
              </w:rPr>
              <w:t xml:space="preserve"> и швондеров</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12</w:t>
            </w:r>
          </w:p>
        </w:tc>
        <w:tc>
          <w:tcPr>
            <w:tcW w:w="1859"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Знать основные факты биографии Булгакова, названия произведений, текст повести, сатирические приемы создания образа. Уметь анализировать произведение с учетом особенностей художественного метода, выявлять авторскую позицию.</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lastRenderedPageBreak/>
              <w:t xml:space="preserve">Практическая работа. </w:t>
            </w:r>
            <w:r w:rsidRPr="001C7AFB">
              <w:rPr>
                <w:rFonts w:ascii="Times New Roman" w:hAnsi="Times New Roman" w:cs="Times New Roman"/>
              </w:rPr>
              <w:t>Характеристика Шарикова и средств создания его образа, а также сопоставительная характеристика Шарикова и Швондера. Подбор цитат на тему «Средства создания комического в повести».</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28" w:type="pct"/>
            <w:gridSpan w:val="2"/>
          </w:tcPr>
          <w:p w:rsidR="00B31DB5" w:rsidRPr="001C7AFB" w:rsidRDefault="00B31DB5" w:rsidP="008F4930">
            <w:pPr>
              <w:rPr>
                <w:rFonts w:ascii="Times New Roman" w:hAnsi="Times New Roman" w:cs="Times New Roman"/>
                <w:b/>
              </w:rPr>
            </w:pPr>
          </w:p>
        </w:tc>
        <w:tc>
          <w:tcPr>
            <w:tcW w:w="143"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79</w:t>
            </w:r>
          </w:p>
        </w:tc>
        <w:tc>
          <w:tcPr>
            <w:tcW w:w="1546" w:type="pct"/>
            <w:gridSpan w:val="2"/>
          </w:tcPr>
          <w:p w:rsidR="00B31DB5" w:rsidRPr="001C7AFB" w:rsidRDefault="00B31DB5" w:rsidP="008F4930">
            <w:pPr>
              <w:pStyle w:val="af"/>
              <w:ind w:left="0"/>
              <w:rPr>
                <w:sz w:val="22"/>
                <w:szCs w:val="22"/>
              </w:rPr>
            </w:pPr>
            <w:r w:rsidRPr="001C7AFB">
              <w:rPr>
                <w:sz w:val="22"/>
                <w:szCs w:val="22"/>
              </w:rPr>
              <w:t>Поэтика повести М.А.Булгакова «Собачье сердце». Гуманистическая позиция автора. Смысл названия. Художественная условность, фантастика, сатира, гротеск и их художественная роль в повести</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13</w:t>
            </w:r>
          </w:p>
        </w:tc>
        <w:tc>
          <w:tcPr>
            <w:tcW w:w="1859"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Знать идейное значение эпизодов.</w:t>
            </w:r>
          </w:p>
          <w:p w:rsidR="00B31DB5" w:rsidRPr="001C7AFB" w:rsidRDefault="00B31DB5" w:rsidP="008F4930">
            <w:pPr>
              <w:rPr>
                <w:rFonts w:ascii="Times New Roman" w:hAnsi="Times New Roman" w:cs="Times New Roman"/>
              </w:rPr>
            </w:pPr>
            <w:r w:rsidRPr="001C7AFB">
              <w:rPr>
                <w:rFonts w:ascii="Times New Roman" w:hAnsi="Times New Roman" w:cs="Times New Roman"/>
              </w:rPr>
              <w:t>Уметь  пересказывать с элементами анализа фрагменты повести, выявлять авторскую позицию.</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Практическая работа. </w:t>
            </w:r>
            <w:r w:rsidRPr="001C7AFB">
              <w:rPr>
                <w:rFonts w:ascii="Times New Roman" w:hAnsi="Times New Roman" w:cs="Times New Roman"/>
              </w:rPr>
              <w:t>Составление цитатных таблиц «Реальность и фантастика в повести» и «Смысл смены рассказчиков в повести».</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Письменный ответ на один из вопросов:</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1. Какова роль фантастических элементов в повести «Собачье сердце»?</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2. Зачем автор прибегает в «Собачьем сердце» к смене рассказчиков?</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28" w:type="pct"/>
            <w:gridSpan w:val="2"/>
          </w:tcPr>
          <w:p w:rsidR="00B31DB5" w:rsidRPr="001C7AFB" w:rsidRDefault="00B31DB5" w:rsidP="008F4930">
            <w:pPr>
              <w:rPr>
                <w:rFonts w:ascii="Times New Roman" w:hAnsi="Times New Roman" w:cs="Times New Roman"/>
              </w:rPr>
            </w:pPr>
          </w:p>
        </w:tc>
        <w:tc>
          <w:tcPr>
            <w:tcW w:w="143"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80</w:t>
            </w:r>
          </w:p>
        </w:tc>
        <w:tc>
          <w:tcPr>
            <w:tcW w:w="1546" w:type="pct"/>
            <w:gridSpan w:val="2"/>
          </w:tcPr>
          <w:p w:rsidR="00B31DB5" w:rsidRPr="001C7AFB" w:rsidRDefault="00B31DB5" w:rsidP="008F4930">
            <w:pPr>
              <w:autoSpaceDE w:val="0"/>
              <w:autoSpaceDN w:val="0"/>
              <w:adjustRightInd w:val="0"/>
              <w:rPr>
                <w:rFonts w:ascii="Times New Roman" w:hAnsi="Times New Roman" w:cs="Times New Roman"/>
                <w:b/>
                <w:bCs/>
                <w:sz w:val="24"/>
                <w:szCs w:val="24"/>
              </w:rPr>
            </w:pPr>
            <w:r w:rsidRPr="001C7AFB">
              <w:rPr>
                <w:rFonts w:ascii="Times New Roman" w:hAnsi="Times New Roman" w:cs="Times New Roman"/>
                <w:b/>
                <w:bCs/>
                <w:sz w:val="24"/>
                <w:szCs w:val="24"/>
              </w:rPr>
              <w:t>М. И. Цветаева.</w:t>
            </w:r>
            <w:r w:rsidR="006A034E">
              <w:rPr>
                <w:rFonts w:ascii="Times New Roman" w:hAnsi="Times New Roman" w:cs="Times New Roman"/>
                <w:b/>
                <w:bCs/>
                <w:sz w:val="24"/>
                <w:szCs w:val="24"/>
              </w:rPr>
              <w:t xml:space="preserve"> </w:t>
            </w:r>
            <w:r w:rsidRPr="001C7AFB">
              <w:rPr>
                <w:rFonts w:ascii="Times New Roman" w:hAnsi="Times New Roman" w:cs="Times New Roman"/>
                <w:b/>
                <w:bCs/>
                <w:sz w:val="24"/>
                <w:szCs w:val="24"/>
              </w:rPr>
              <w:t>Стихи о поэзии, о любви, о жизни и смерти: «Идёшь, на меня похожий…», «Бабушке», «Мне нравится, что вы</w:t>
            </w:r>
          </w:p>
          <w:p w:rsidR="00B31DB5" w:rsidRPr="006A034E" w:rsidRDefault="00B31DB5" w:rsidP="008F4930">
            <w:pPr>
              <w:autoSpaceDE w:val="0"/>
              <w:autoSpaceDN w:val="0"/>
              <w:adjustRightInd w:val="0"/>
              <w:rPr>
                <w:rFonts w:ascii="Times New Roman" w:hAnsi="Times New Roman" w:cs="Times New Roman"/>
                <w:b/>
                <w:bCs/>
                <w:sz w:val="24"/>
                <w:szCs w:val="24"/>
              </w:rPr>
            </w:pPr>
            <w:proofErr w:type="gramStart"/>
            <w:r w:rsidRPr="001C7AFB">
              <w:rPr>
                <w:rFonts w:ascii="Times New Roman" w:hAnsi="Times New Roman" w:cs="Times New Roman"/>
                <w:b/>
                <w:bCs/>
                <w:sz w:val="24"/>
                <w:szCs w:val="24"/>
              </w:rPr>
              <w:t>больны</w:t>
            </w:r>
            <w:proofErr w:type="gramEnd"/>
            <w:r w:rsidRPr="001C7AFB">
              <w:rPr>
                <w:rFonts w:ascii="Times New Roman" w:hAnsi="Times New Roman" w:cs="Times New Roman"/>
                <w:b/>
                <w:bCs/>
                <w:sz w:val="24"/>
                <w:szCs w:val="24"/>
              </w:rPr>
              <w:t xml:space="preserve"> не мной…», «Откуда такая нежность?..». </w:t>
            </w:r>
            <w:r w:rsidRPr="001C7AFB">
              <w:rPr>
                <w:rFonts w:ascii="Times New Roman" w:hAnsi="Times New Roman" w:cs="Times New Roman"/>
                <w:sz w:val="24"/>
                <w:szCs w:val="24"/>
              </w:rPr>
              <w:t>Слово о</w:t>
            </w:r>
            <w:r w:rsidRPr="001C7AFB">
              <w:rPr>
                <w:rFonts w:ascii="Times New Roman" w:hAnsi="Times New Roman" w:cs="Times New Roman"/>
                <w:b/>
                <w:bCs/>
                <w:sz w:val="24"/>
                <w:szCs w:val="24"/>
              </w:rPr>
              <w:t xml:space="preserve"> </w:t>
            </w:r>
            <w:r w:rsidRPr="001C7AFB">
              <w:rPr>
                <w:rFonts w:ascii="Times New Roman" w:hAnsi="Times New Roman" w:cs="Times New Roman"/>
                <w:sz w:val="24"/>
                <w:szCs w:val="24"/>
              </w:rPr>
              <w:t>поэте. Особенности поэтики</w:t>
            </w:r>
            <w:r w:rsidRPr="001C7AFB">
              <w:rPr>
                <w:rFonts w:ascii="Times New Roman" w:hAnsi="Times New Roman" w:cs="Times New Roman"/>
                <w:b/>
                <w:bCs/>
                <w:sz w:val="24"/>
                <w:szCs w:val="24"/>
              </w:rPr>
              <w:t xml:space="preserve"> </w:t>
            </w:r>
            <w:r w:rsidRPr="001C7AFB">
              <w:rPr>
                <w:rFonts w:ascii="Times New Roman" w:hAnsi="Times New Roman" w:cs="Times New Roman"/>
                <w:sz w:val="24"/>
                <w:szCs w:val="24"/>
              </w:rPr>
              <w:t>Цветаевой. Углубление пре</w:t>
            </w:r>
            <w:proofErr w:type="gramStart"/>
            <w:r w:rsidRPr="001C7AFB">
              <w:rPr>
                <w:rFonts w:ascii="Times New Roman" w:hAnsi="Times New Roman" w:cs="Times New Roman"/>
                <w:sz w:val="24"/>
                <w:szCs w:val="24"/>
              </w:rPr>
              <w:t>д-</w:t>
            </w:r>
            <w:proofErr w:type="gramEnd"/>
            <w:r w:rsidRPr="001C7AFB">
              <w:rPr>
                <w:rFonts w:ascii="Times New Roman" w:hAnsi="Times New Roman" w:cs="Times New Roman"/>
                <w:b/>
                <w:bCs/>
                <w:sz w:val="24"/>
                <w:szCs w:val="24"/>
              </w:rPr>
              <w:t xml:space="preserve"> </w:t>
            </w:r>
            <w:r w:rsidRPr="001C7AFB">
              <w:rPr>
                <w:rFonts w:ascii="Times New Roman" w:hAnsi="Times New Roman" w:cs="Times New Roman"/>
                <w:sz w:val="24"/>
                <w:szCs w:val="24"/>
              </w:rPr>
              <w:t xml:space="preserve">ставлений о видах рифм и способах рифмовки. Стихотворения и романс на стихи </w:t>
            </w:r>
            <w:r w:rsidRPr="001C7AFB">
              <w:rPr>
                <w:rFonts w:ascii="Times New Roman" w:hAnsi="Times New Roman" w:cs="Times New Roman"/>
                <w:sz w:val="24"/>
                <w:szCs w:val="24"/>
              </w:rPr>
              <w:lastRenderedPageBreak/>
              <w:t>поэта в актёрском исполнении</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lastRenderedPageBreak/>
              <w:t>14</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Практическая работа. </w:t>
            </w:r>
            <w:r w:rsidRPr="001C7AFB">
              <w:rPr>
                <w:rFonts w:ascii="Times New Roman" w:hAnsi="Times New Roman" w:cs="Times New Roman"/>
              </w:rPr>
              <w:t>Выявление художественно значимых изобразительно-выразительных средств языка поэта (поэтический словарь, тропы, поэтический синтаксис, фоника и др.) и определение их художественной функции.</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Конспектирование статьи учебника о М. И. Цветаевой. Подготовка к выразительному чтению наизусть и письменному анализу одного из стихотворений или письменный ответ на вопрос «В чём новизна поэзии М. И. Цветаевой?»</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28"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lastRenderedPageBreak/>
              <w:t>4четв.</w:t>
            </w:r>
          </w:p>
          <w:p w:rsidR="00B31DB5" w:rsidRPr="001C7AFB" w:rsidRDefault="00B31DB5" w:rsidP="008F4930">
            <w:pPr>
              <w:rPr>
                <w:rFonts w:ascii="Times New Roman" w:hAnsi="Times New Roman" w:cs="Times New Roman"/>
              </w:rPr>
            </w:pPr>
          </w:p>
        </w:tc>
        <w:tc>
          <w:tcPr>
            <w:tcW w:w="143"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81</w:t>
            </w:r>
          </w:p>
        </w:tc>
        <w:tc>
          <w:tcPr>
            <w:tcW w:w="1546" w:type="pct"/>
            <w:gridSpan w:val="2"/>
          </w:tcPr>
          <w:p w:rsidR="00B31DB5" w:rsidRPr="001C7AFB" w:rsidRDefault="00B31DB5" w:rsidP="008F4930">
            <w:pPr>
              <w:autoSpaceDE w:val="0"/>
              <w:autoSpaceDN w:val="0"/>
              <w:adjustRightInd w:val="0"/>
              <w:rPr>
                <w:rFonts w:ascii="Times New Roman" w:hAnsi="Times New Roman" w:cs="Times New Roman"/>
                <w:b/>
                <w:bCs/>
                <w:sz w:val="24"/>
                <w:szCs w:val="24"/>
              </w:rPr>
            </w:pPr>
            <w:r w:rsidRPr="001C7AFB">
              <w:rPr>
                <w:rFonts w:ascii="Times New Roman" w:hAnsi="Times New Roman" w:cs="Times New Roman"/>
                <w:b/>
                <w:bCs/>
                <w:sz w:val="24"/>
                <w:szCs w:val="24"/>
              </w:rPr>
              <w:t>М. И. Цветаева.</w:t>
            </w:r>
          </w:p>
          <w:p w:rsidR="00B31DB5" w:rsidRPr="001C7AFB" w:rsidRDefault="00B31DB5" w:rsidP="008F4930">
            <w:pPr>
              <w:autoSpaceDE w:val="0"/>
              <w:autoSpaceDN w:val="0"/>
              <w:adjustRightInd w:val="0"/>
              <w:rPr>
                <w:rFonts w:ascii="Times New Roman" w:hAnsi="Times New Roman" w:cs="Times New Roman"/>
                <w:b/>
                <w:bCs/>
                <w:sz w:val="24"/>
                <w:szCs w:val="24"/>
              </w:rPr>
            </w:pPr>
            <w:r w:rsidRPr="001C7AFB">
              <w:rPr>
                <w:rFonts w:ascii="Times New Roman" w:hAnsi="Times New Roman" w:cs="Times New Roman"/>
                <w:b/>
                <w:bCs/>
                <w:sz w:val="24"/>
                <w:szCs w:val="24"/>
              </w:rPr>
              <w:t xml:space="preserve">Стихи о поэзии и о России: «Стихи к Блоку», «Родина», «Стихи о Москве». </w:t>
            </w:r>
            <w:r w:rsidRPr="001C7AFB">
              <w:rPr>
                <w:rFonts w:ascii="Times New Roman" w:hAnsi="Times New Roman" w:cs="Times New Roman"/>
                <w:sz w:val="24"/>
                <w:szCs w:val="24"/>
              </w:rPr>
              <w:t>Образы</w:t>
            </w:r>
            <w:r w:rsidRPr="001C7AFB">
              <w:rPr>
                <w:rFonts w:ascii="Times New Roman" w:hAnsi="Times New Roman" w:cs="Times New Roman"/>
                <w:b/>
                <w:bCs/>
                <w:sz w:val="24"/>
                <w:szCs w:val="24"/>
              </w:rPr>
              <w:t xml:space="preserve"> </w:t>
            </w:r>
            <w:r w:rsidRPr="001C7AFB">
              <w:rPr>
                <w:rFonts w:ascii="Times New Roman" w:hAnsi="Times New Roman" w:cs="Times New Roman"/>
                <w:sz w:val="24"/>
                <w:szCs w:val="24"/>
              </w:rPr>
              <w:t>родины и Москвы в лирике</w:t>
            </w:r>
          </w:p>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sz w:val="24"/>
                <w:szCs w:val="24"/>
              </w:rPr>
              <w:t>М. И. Цветаевой. Традиции и новаторство в творческих поисках поэта</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15</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Практическая работа. </w:t>
            </w:r>
            <w:r w:rsidRPr="001C7AFB">
              <w:rPr>
                <w:rFonts w:ascii="Times New Roman" w:hAnsi="Times New Roman" w:cs="Times New Roman"/>
              </w:rPr>
              <w:t xml:space="preserve">Подбор цитат на тему «Образ России в лирике Цветаевой и его фольклорные истоки». </w:t>
            </w: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Подготовка к выразительному чтению наизусть и письменному анализу одного из стихотворений или письменный ответ на вопрос «Что в образе России М. И. Цветаева считает главным?». Подготовка сообщения о биографии и творчестве А. А. Ахматовой с использованием материалов практикума «Читаем, думаем, спорим…», справочной литературы и ресурсов Интернета.</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Проект. </w:t>
            </w:r>
            <w:r w:rsidRPr="001C7AFB">
              <w:rPr>
                <w:rFonts w:ascii="Times New Roman" w:hAnsi="Times New Roman" w:cs="Times New Roman"/>
              </w:rPr>
              <w:t>Подготовка вечера, посвящённого творчеству М. И. Цветаевой</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28" w:type="pct"/>
            <w:gridSpan w:val="2"/>
          </w:tcPr>
          <w:p w:rsidR="00B31DB5" w:rsidRPr="001C7AFB" w:rsidRDefault="00B31DB5" w:rsidP="008F4930">
            <w:pPr>
              <w:rPr>
                <w:rFonts w:ascii="Times New Roman" w:hAnsi="Times New Roman" w:cs="Times New Roman"/>
              </w:rPr>
            </w:pPr>
          </w:p>
        </w:tc>
        <w:tc>
          <w:tcPr>
            <w:tcW w:w="143"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82</w:t>
            </w:r>
          </w:p>
        </w:tc>
        <w:tc>
          <w:tcPr>
            <w:tcW w:w="1546" w:type="pct"/>
            <w:gridSpan w:val="2"/>
          </w:tcPr>
          <w:p w:rsidR="00B31DB5" w:rsidRPr="001C7AFB" w:rsidRDefault="00B31DB5" w:rsidP="008F4930">
            <w:pPr>
              <w:autoSpaceDE w:val="0"/>
              <w:autoSpaceDN w:val="0"/>
              <w:adjustRightInd w:val="0"/>
              <w:rPr>
                <w:rFonts w:ascii="Times New Roman" w:hAnsi="Times New Roman" w:cs="Times New Roman"/>
                <w:b/>
                <w:bCs/>
                <w:sz w:val="24"/>
                <w:szCs w:val="24"/>
              </w:rPr>
            </w:pPr>
            <w:r w:rsidRPr="001C7AFB">
              <w:rPr>
                <w:rFonts w:ascii="Times New Roman" w:hAnsi="Times New Roman" w:cs="Times New Roman"/>
                <w:b/>
                <w:bCs/>
                <w:sz w:val="24"/>
                <w:szCs w:val="24"/>
              </w:rPr>
              <w:t>А. А. Ахматова. Стихи из книг «Чётки» («Стихи о Петербурге»), «Белая стая»</w:t>
            </w:r>
          </w:p>
          <w:p w:rsidR="00B31DB5" w:rsidRPr="001C7AFB" w:rsidRDefault="00B31DB5" w:rsidP="008F4930">
            <w:pPr>
              <w:autoSpaceDE w:val="0"/>
              <w:autoSpaceDN w:val="0"/>
              <w:adjustRightInd w:val="0"/>
              <w:rPr>
                <w:rFonts w:ascii="Times New Roman" w:hAnsi="Times New Roman" w:cs="Times New Roman"/>
                <w:b/>
                <w:bCs/>
                <w:sz w:val="24"/>
                <w:szCs w:val="24"/>
              </w:rPr>
            </w:pPr>
            <w:proofErr w:type="gramStart"/>
            <w:r w:rsidRPr="001C7AFB">
              <w:rPr>
                <w:rFonts w:ascii="Times New Roman" w:hAnsi="Times New Roman" w:cs="Times New Roman"/>
                <w:b/>
                <w:bCs/>
                <w:sz w:val="24"/>
                <w:szCs w:val="24"/>
              </w:rPr>
              <w:t>(«Молитва»), «Подорожник» («Сразу стало тихо в доме…»,</w:t>
            </w:r>
            <w:proofErr w:type="gramEnd"/>
          </w:p>
          <w:p w:rsidR="00B31DB5" w:rsidRPr="001C7AFB" w:rsidRDefault="00B31DB5" w:rsidP="008F4930">
            <w:pPr>
              <w:autoSpaceDE w:val="0"/>
              <w:autoSpaceDN w:val="0"/>
              <w:adjustRightInd w:val="0"/>
              <w:rPr>
                <w:rFonts w:ascii="Times New Roman" w:hAnsi="Times New Roman" w:cs="Times New Roman"/>
                <w:b/>
                <w:bCs/>
                <w:sz w:val="24"/>
                <w:szCs w:val="24"/>
              </w:rPr>
            </w:pPr>
            <w:proofErr w:type="gramStart"/>
            <w:r w:rsidRPr="001C7AFB">
              <w:rPr>
                <w:rFonts w:ascii="Times New Roman" w:hAnsi="Times New Roman" w:cs="Times New Roman"/>
                <w:b/>
                <w:bCs/>
                <w:sz w:val="24"/>
                <w:szCs w:val="24"/>
              </w:rPr>
              <w:t>«Я спросила у кукушки…»),</w:t>
            </w:r>
            <w:proofErr w:type="gramEnd"/>
          </w:p>
          <w:p w:rsidR="00B31DB5" w:rsidRPr="001C7AFB" w:rsidRDefault="00B31DB5" w:rsidP="008F4930">
            <w:pPr>
              <w:autoSpaceDE w:val="0"/>
              <w:autoSpaceDN w:val="0"/>
              <w:adjustRightInd w:val="0"/>
              <w:rPr>
                <w:rFonts w:ascii="Times New Roman" w:hAnsi="Times New Roman" w:cs="Times New Roman"/>
                <w:b/>
                <w:bCs/>
                <w:sz w:val="24"/>
                <w:szCs w:val="24"/>
              </w:rPr>
            </w:pPr>
            <w:proofErr w:type="gramStart"/>
            <w:r w:rsidRPr="001C7AFB">
              <w:rPr>
                <w:rFonts w:ascii="Times New Roman" w:hAnsi="Times New Roman" w:cs="Times New Roman"/>
                <w:b/>
                <w:bCs/>
                <w:sz w:val="24"/>
                <w:szCs w:val="24"/>
              </w:rPr>
              <w:t>«ANNO DOMINI» («Сказал, что у меня соперниц нет…», «Не с теми я, кто бросил землю…», «Что ты бродишь</w:t>
            </w:r>
            <w:proofErr w:type="gramEnd"/>
          </w:p>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b/>
                <w:bCs/>
                <w:sz w:val="24"/>
                <w:szCs w:val="24"/>
              </w:rPr>
              <w:t xml:space="preserve">неприкаянный…»). </w:t>
            </w:r>
            <w:r w:rsidRPr="001C7AFB">
              <w:rPr>
                <w:rFonts w:ascii="Times New Roman" w:hAnsi="Times New Roman" w:cs="Times New Roman"/>
                <w:sz w:val="24"/>
                <w:szCs w:val="24"/>
              </w:rPr>
              <w:t>Слово о поэте. Стихотворения о родине</w:t>
            </w:r>
            <w:r w:rsidRPr="001C7AFB">
              <w:rPr>
                <w:rFonts w:ascii="Times New Roman" w:hAnsi="Times New Roman" w:cs="Times New Roman"/>
                <w:sz w:val="17"/>
                <w:szCs w:val="17"/>
              </w:rPr>
              <w:t xml:space="preserve"> </w:t>
            </w:r>
            <w:r w:rsidRPr="001C7AFB">
              <w:rPr>
                <w:rFonts w:ascii="Times New Roman" w:hAnsi="Times New Roman" w:cs="Times New Roman"/>
                <w:sz w:val="24"/>
                <w:szCs w:val="24"/>
              </w:rPr>
              <w:t>и о любви. Трагические интонации в любовной лирике</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16</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Самостоятельная работа</w:t>
            </w:r>
            <w:r w:rsidRPr="001C7AFB">
              <w:rPr>
                <w:rFonts w:ascii="Times New Roman" w:hAnsi="Times New Roman" w:cs="Times New Roman"/>
              </w:rPr>
              <w:t>. Конспектирование статьи</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 xml:space="preserve">учебника об А. А. Ахматовой. Подготовка к выразительному чтению наизусть и письменному анализу одного из стихотворений или письменный ответ на </w:t>
            </w:r>
            <w:proofErr w:type="gramStart"/>
            <w:r w:rsidRPr="001C7AFB">
              <w:rPr>
                <w:rFonts w:ascii="Times New Roman" w:hAnsi="Times New Roman" w:cs="Times New Roman"/>
              </w:rPr>
              <w:t>вопрос</w:t>
            </w:r>
            <w:proofErr w:type="gramEnd"/>
            <w:r w:rsidRPr="001C7AFB">
              <w:rPr>
                <w:rFonts w:ascii="Times New Roman" w:hAnsi="Times New Roman" w:cs="Times New Roman"/>
              </w:rPr>
              <w:t xml:space="preserve"> «Какими средствами передаются в стихотворениях эмоции автора?»</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28" w:type="pct"/>
            <w:gridSpan w:val="2"/>
          </w:tcPr>
          <w:p w:rsidR="00B31DB5" w:rsidRPr="001C7AFB" w:rsidRDefault="00B31DB5" w:rsidP="008F4930">
            <w:pPr>
              <w:rPr>
                <w:rFonts w:ascii="Times New Roman" w:hAnsi="Times New Roman" w:cs="Times New Roman"/>
              </w:rPr>
            </w:pPr>
          </w:p>
        </w:tc>
        <w:tc>
          <w:tcPr>
            <w:tcW w:w="143"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83</w:t>
            </w:r>
          </w:p>
        </w:tc>
        <w:tc>
          <w:tcPr>
            <w:tcW w:w="1546" w:type="pct"/>
            <w:gridSpan w:val="2"/>
          </w:tcPr>
          <w:p w:rsidR="00B31DB5" w:rsidRPr="001C7AFB" w:rsidRDefault="00B31DB5" w:rsidP="008F4930">
            <w:pPr>
              <w:autoSpaceDE w:val="0"/>
              <w:autoSpaceDN w:val="0"/>
              <w:adjustRightInd w:val="0"/>
              <w:rPr>
                <w:rFonts w:ascii="Times New Roman" w:hAnsi="Times New Roman" w:cs="Times New Roman"/>
                <w:b/>
                <w:bCs/>
                <w:sz w:val="24"/>
                <w:szCs w:val="24"/>
              </w:rPr>
            </w:pPr>
            <w:r w:rsidRPr="001C7AFB">
              <w:rPr>
                <w:rFonts w:ascii="Times New Roman" w:hAnsi="Times New Roman" w:cs="Times New Roman"/>
                <w:b/>
                <w:bCs/>
                <w:sz w:val="24"/>
                <w:szCs w:val="24"/>
              </w:rPr>
              <w:t xml:space="preserve">А. А. Ахматова. </w:t>
            </w:r>
            <w:proofErr w:type="gramStart"/>
            <w:r w:rsidRPr="001C7AFB">
              <w:rPr>
                <w:rFonts w:ascii="Times New Roman" w:hAnsi="Times New Roman" w:cs="Times New Roman"/>
                <w:b/>
                <w:bCs/>
                <w:sz w:val="24"/>
                <w:szCs w:val="24"/>
              </w:rPr>
              <w:t xml:space="preserve">Стихи из книг «Тростник» («Муза»), «Седьмая книга» («Пушкин»), </w:t>
            </w:r>
            <w:r w:rsidRPr="001C7AFB">
              <w:rPr>
                <w:rFonts w:ascii="Times New Roman" w:hAnsi="Times New Roman" w:cs="Times New Roman"/>
                <w:b/>
                <w:bCs/>
                <w:sz w:val="24"/>
                <w:szCs w:val="24"/>
              </w:rPr>
              <w:lastRenderedPageBreak/>
              <w:t>«Ветер войны» («И та,</w:t>
            </w:r>
            <w:proofErr w:type="gramEnd"/>
          </w:p>
          <w:p w:rsidR="00B31DB5" w:rsidRPr="001C7AFB" w:rsidRDefault="00B31DB5" w:rsidP="008F4930">
            <w:pPr>
              <w:autoSpaceDE w:val="0"/>
              <w:autoSpaceDN w:val="0"/>
              <w:adjustRightInd w:val="0"/>
              <w:rPr>
                <w:rFonts w:ascii="Times New Roman" w:hAnsi="Times New Roman" w:cs="Times New Roman"/>
                <w:b/>
                <w:bCs/>
                <w:sz w:val="24"/>
                <w:szCs w:val="24"/>
              </w:rPr>
            </w:pPr>
            <w:r w:rsidRPr="001C7AFB">
              <w:rPr>
                <w:rFonts w:ascii="Times New Roman" w:hAnsi="Times New Roman" w:cs="Times New Roman"/>
                <w:b/>
                <w:bCs/>
                <w:sz w:val="24"/>
                <w:szCs w:val="24"/>
              </w:rPr>
              <w:t xml:space="preserve">что сегодня прощается c милым…»), из поэмы «Реквием» («И упало каменное слово…»). </w:t>
            </w:r>
            <w:r w:rsidRPr="001C7AFB">
              <w:rPr>
                <w:rFonts w:ascii="Times New Roman" w:hAnsi="Times New Roman" w:cs="Times New Roman"/>
                <w:sz w:val="24"/>
                <w:szCs w:val="24"/>
              </w:rPr>
              <w:t>Стихи о поэте и поэзии.</w:t>
            </w:r>
          </w:p>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sz w:val="24"/>
                <w:szCs w:val="24"/>
              </w:rPr>
              <w:t>Трагические, благоговейно-трепетные, мужественные интонации и их причины. Особенности поэтики стихотворений</w:t>
            </w:r>
          </w:p>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sz w:val="24"/>
                <w:szCs w:val="24"/>
              </w:rPr>
              <w:t>Ахматовой. Стихотворения в актёрском исполнении</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lastRenderedPageBreak/>
              <w:t>17</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Практическая работа. </w:t>
            </w:r>
            <w:r w:rsidRPr="001C7AFB">
              <w:rPr>
                <w:rFonts w:ascii="Times New Roman" w:hAnsi="Times New Roman" w:cs="Times New Roman"/>
              </w:rPr>
              <w:t xml:space="preserve">Выявление художественно значимых изобразительно-выразительных средств языка поэта </w:t>
            </w:r>
            <w:r w:rsidRPr="001C7AFB">
              <w:rPr>
                <w:rFonts w:ascii="Times New Roman" w:hAnsi="Times New Roman" w:cs="Times New Roman"/>
              </w:rPr>
              <w:lastRenderedPageBreak/>
              <w:t xml:space="preserve">(поэтический словарь, тропы, поэтический синтаксис, фоника, поэтические интонации и др.) и определение их художественной функции </w:t>
            </w:r>
            <w:proofErr w:type="gramStart"/>
            <w:r w:rsidRPr="001C7AFB">
              <w:rPr>
                <w:rFonts w:ascii="Times New Roman" w:hAnsi="Times New Roman" w:cs="Times New Roman"/>
              </w:rPr>
              <w:t>в</w:t>
            </w:r>
            <w:proofErr w:type="gramEnd"/>
          </w:p>
          <w:p w:rsidR="00B31DB5" w:rsidRPr="001C7AFB" w:rsidRDefault="00B31DB5" w:rsidP="008F4930">
            <w:pPr>
              <w:autoSpaceDE w:val="0"/>
              <w:autoSpaceDN w:val="0"/>
              <w:adjustRightInd w:val="0"/>
              <w:rPr>
                <w:rFonts w:ascii="Times New Roman" w:hAnsi="Times New Roman" w:cs="Times New Roman"/>
              </w:rPr>
            </w:pPr>
            <w:proofErr w:type="gramStart"/>
            <w:r w:rsidRPr="001C7AFB">
              <w:rPr>
                <w:rFonts w:ascii="Times New Roman" w:hAnsi="Times New Roman" w:cs="Times New Roman"/>
              </w:rPr>
              <w:t>стихотворениях</w:t>
            </w:r>
            <w:proofErr w:type="gramEnd"/>
            <w:r w:rsidRPr="001C7AFB">
              <w:rPr>
                <w:rFonts w:ascii="Times New Roman" w:hAnsi="Times New Roman" w:cs="Times New Roman"/>
              </w:rPr>
              <w:t xml:space="preserve"> (по группам).</w:t>
            </w:r>
          </w:p>
          <w:p w:rsidR="00B31DB5" w:rsidRPr="006A034E"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Самостоятельная работа</w:t>
            </w:r>
            <w:r w:rsidRPr="001C7AFB">
              <w:rPr>
                <w:rFonts w:ascii="Times New Roman" w:hAnsi="Times New Roman" w:cs="Times New Roman"/>
              </w:rPr>
              <w:t>. Конспектирование статьи учебника об А. А. Ахматовой. Подготовка к выразительному чтению наизусть и письменному анализу одного из стихотворений или письменный ответ на вопрос «Как воспринимает Ахматова горе родной страны и</w:t>
            </w:r>
            <w:r w:rsidR="006A034E">
              <w:rPr>
                <w:rFonts w:ascii="Times New Roman" w:hAnsi="Times New Roman" w:cs="Times New Roman"/>
              </w:rPr>
              <w:t xml:space="preserve"> </w:t>
            </w:r>
            <w:r w:rsidRPr="001C7AFB">
              <w:rPr>
                <w:rFonts w:ascii="Times New Roman" w:hAnsi="Times New Roman" w:cs="Times New Roman"/>
              </w:rPr>
              <w:t>свою собственную судьбу?»</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28" w:type="pct"/>
            <w:gridSpan w:val="2"/>
          </w:tcPr>
          <w:p w:rsidR="00B31DB5" w:rsidRPr="001C7AFB" w:rsidRDefault="00B31DB5" w:rsidP="008F4930">
            <w:pPr>
              <w:rPr>
                <w:rFonts w:ascii="Times New Roman" w:hAnsi="Times New Roman" w:cs="Times New Roman"/>
              </w:rPr>
            </w:pPr>
          </w:p>
          <w:p w:rsidR="00B31DB5" w:rsidRPr="001C7AFB" w:rsidRDefault="00B31DB5" w:rsidP="008F4930">
            <w:pPr>
              <w:rPr>
                <w:rFonts w:ascii="Times New Roman" w:hAnsi="Times New Roman" w:cs="Times New Roman"/>
              </w:rPr>
            </w:pPr>
          </w:p>
        </w:tc>
        <w:tc>
          <w:tcPr>
            <w:tcW w:w="143"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84</w:t>
            </w:r>
          </w:p>
        </w:tc>
        <w:tc>
          <w:tcPr>
            <w:tcW w:w="1546" w:type="pct"/>
            <w:gridSpan w:val="2"/>
          </w:tcPr>
          <w:p w:rsidR="00B31DB5" w:rsidRPr="001C7AFB" w:rsidRDefault="00B31DB5" w:rsidP="008F4930">
            <w:pPr>
              <w:autoSpaceDE w:val="0"/>
              <w:autoSpaceDN w:val="0"/>
              <w:adjustRightInd w:val="0"/>
              <w:rPr>
                <w:rFonts w:ascii="Times New Roman" w:hAnsi="Times New Roman" w:cs="Times New Roman"/>
                <w:b/>
                <w:bCs/>
                <w:sz w:val="24"/>
                <w:szCs w:val="24"/>
              </w:rPr>
            </w:pPr>
            <w:r w:rsidRPr="001C7AFB">
              <w:rPr>
                <w:rFonts w:ascii="Times New Roman" w:hAnsi="Times New Roman" w:cs="Times New Roman"/>
                <w:b/>
                <w:bCs/>
                <w:sz w:val="24"/>
                <w:szCs w:val="24"/>
              </w:rPr>
              <w:t>Н. А. Заболоцкий.</w:t>
            </w:r>
          </w:p>
          <w:p w:rsidR="00B31DB5" w:rsidRPr="001C7AFB" w:rsidRDefault="00B31DB5" w:rsidP="008F4930">
            <w:pPr>
              <w:autoSpaceDE w:val="0"/>
              <w:autoSpaceDN w:val="0"/>
              <w:adjustRightInd w:val="0"/>
              <w:rPr>
                <w:rFonts w:ascii="Times New Roman" w:hAnsi="Times New Roman" w:cs="Times New Roman"/>
                <w:b/>
                <w:bCs/>
                <w:sz w:val="24"/>
                <w:szCs w:val="24"/>
              </w:rPr>
            </w:pPr>
            <w:r w:rsidRPr="001C7AFB">
              <w:rPr>
                <w:rFonts w:ascii="Times New Roman" w:hAnsi="Times New Roman" w:cs="Times New Roman"/>
                <w:b/>
                <w:bCs/>
                <w:sz w:val="24"/>
                <w:szCs w:val="24"/>
              </w:rPr>
              <w:t>Стихи о человеке и природе:</w:t>
            </w:r>
          </w:p>
          <w:p w:rsidR="00B31DB5" w:rsidRPr="001C7AFB" w:rsidRDefault="00B31DB5" w:rsidP="008F4930">
            <w:pPr>
              <w:autoSpaceDE w:val="0"/>
              <w:autoSpaceDN w:val="0"/>
              <w:adjustRightInd w:val="0"/>
              <w:rPr>
                <w:rFonts w:ascii="Times New Roman" w:hAnsi="Times New Roman" w:cs="Times New Roman"/>
                <w:b/>
                <w:bCs/>
                <w:sz w:val="24"/>
                <w:szCs w:val="24"/>
              </w:rPr>
            </w:pPr>
            <w:r w:rsidRPr="001C7AFB">
              <w:rPr>
                <w:rFonts w:ascii="Times New Roman" w:hAnsi="Times New Roman" w:cs="Times New Roman"/>
                <w:b/>
                <w:bCs/>
                <w:sz w:val="24"/>
                <w:szCs w:val="24"/>
              </w:rPr>
              <w:t xml:space="preserve">«Я не ищу гармонии в природе…», «Завещание». </w:t>
            </w:r>
            <w:r w:rsidRPr="001C7AFB">
              <w:rPr>
                <w:rFonts w:ascii="Times New Roman" w:hAnsi="Times New Roman" w:cs="Times New Roman"/>
                <w:sz w:val="24"/>
                <w:szCs w:val="24"/>
              </w:rPr>
              <w:t>Слово о</w:t>
            </w:r>
            <w:r w:rsidRPr="001C7AFB">
              <w:rPr>
                <w:rFonts w:ascii="Times New Roman" w:hAnsi="Times New Roman" w:cs="Times New Roman"/>
                <w:b/>
                <w:bCs/>
                <w:sz w:val="24"/>
                <w:szCs w:val="24"/>
              </w:rPr>
              <w:t xml:space="preserve"> </w:t>
            </w:r>
            <w:r w:rsidRPr="001C7AFB">
              <w:rPr>
                <w:rFonts w:ascii="Times New Roman" w:hAnsi="Times New Roman" w:cs="Times New Roman"/>
                <w:sz w:val="24"/>
                <w:szCs w:val="24"/>
              </w:rPr>
              <w:t>поэте. Тема гармонии с природой, её красоты и бессмертия.</w:t>
            </w:r>
          </w:p>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sz w:val="24"/>
                <w:szCs w:val="24"/>
              </w:rPr>
              <w:t>Стихотворения в актёрском исполнении</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18</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Практическая работа. </w:t>
            </w:r>
            <w:r w:rsidRPr="001C7AFB">
              <w:rPr>
                <w:rFonts w:ascii="Times New Roman" w:hAnsi="Times New Roman" w:cs="Times New Roman"/>
              </w:rPr>
              <w:t xml:space="preserve">Выявление художественно значимых изобразительно-выразительных средств языка поэта (поэтический словарь, тропы, поэтический синтаксис, фоника, поэтические интонации и др.) и определение их художественной функции </w:t>
            </w:r>
            <w:proofErr w:type="gramStart"/>
            <w:r w:rsidRPr="001C7AFB">
              <w:rPr>
                <w:rFonts w:ascii="Times New Roman" w:hAnsi="Times New Roman" w:cs="Times New Roman"/>
              </w:rPr>
              <w:t>в</w:t>
            </w:r>
            <w:proofErr w:type="gramEnd"/>
          </w:p>
          <w:p w:rsidR="00B31DB5" w:rsidRPr="006A034E" w:rsidRDefault="00B31DB5" w:rsidP="008F4930">
            <w:pPr>
              <w:autoSpaceDE w:val="0"/>
              <w:autoSpaceDN w:val="0"/>
              <w:adjustRightInd w:val="0"/>
              <w:rPr>
                <w:rFonts w:ascii="Times New Roman" w:hAnsi="Times New Roman" w:cs="Times New Roman"/>
              </w:rPr>
            </w:pPr>
            <w:proofErr w:type="gramStart"/>
            <w:r w:rsidRPr="001C7AFB">
              <w:rPr>
                <w:rFonts w:ascii="Times New Roman" w:hAnsi="Times New Roman" w:cs="Times New Roman"/>
              </w:rPr>
              <w:t>стихотворениях</w:t>
            </w:r>
            <w:proofErr w:type="gramEnd"/>
            <w:r w:rsidRPr="001C7AFB">
              <w:rPr>
                <w:rFonts w:ascii="Times New Roman" w:hAnsi="Times New Roman" w:cs="Times New Roman"/>
              </w:rPr>
              <w:t xml:space="preserve"> (по группам). </w:t>
            </w: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 xml:space="preserve">Конспектирование статьи учебника о Заболоцком. Подготовка к выразительному чтению наизусть и письменному анализу одного из стихотворений о человеке и природе или письменный ответ на </w:t>
            </w:r>
            <w:proofErr w:type="gramStart"/>
            <w:r w:rsidRPr="001C7AFB">
              <w:rPr>
                <w:rFonts w:ascii="Times New Roman" w:hAnsi="Times New Roman" w:cs="Times New Roman"/>
              </w:rPr>
              <w:t>вопрос</w:t>
            </w:r>
            <w:proofErr w:type="gramEnd"/>
            <w:r w:rsidRPr="001C7AFB">
              <w:rPr>
                <w:rFonts w:ascii="Times New Roman" w:hAnsi="Times New Roman" w:cs="Times New Roman"/>
              </w:rPr>
              <w:t xml:space="preserve"> «Какие художественные средства в лирике Заболоцкого помогают показать многообразие и богатство мира природы?»</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28" w:type="pct"/>
            <w:gridSpan w:val="2"/>
          </w:tcPr>
          <w:p w:rsidR="00B31DB5" w:rsidRPr="001C7AFB" w:rsidRDefault="00B31DB5" w:rsidP="008F4930">
            <w:pPr>
              <w:rPr>
                <w:rFonts w:ascii="Times New Roman" w:hAnsi="Times New Roman" w:cs="Times New Roman"/>
              </w:rPr>
            </w:pPr>
          </w:p>
        </w:tc>
        <w:tc>
          <w:tcPr>
            <w:tcW w:w="143"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85</w:t>
            </w:r>
          </w:p>
        </w:tc>
        <w:tc>
          <w:tcPr>
            <w:tcW w:w="1546" w:type="pct"/>
            <w:gridSpan w:val="2"/>
          </w:tcPr>
          <w:p w:rsidR="00B31DB5" w:rsidRPr="001C7AFB" w:rsidRDefault="00B31DB5" w:rsidP="008F4930">
            <w:pPr>
              <w:autoSpaceDE w:val="0"/>
              <w:autoSpaceDN w:val="0"/>
              <w:adjustRightInd w:val="0"/>
              <w:rPr>
                <w:rFonts w:ascii="Times New Roman" w:hAnsi="Times New Roman" w:cs="Times New Roman"/>
                <w:b/>
                <w:bCs/>
                <w:sz w:val="24"/>
                <w:szCs w:val="24"/>
              </w:rPr>
            </w:pPr>
            <w:r w:rsidRPr="001C7AFB">
              <w:rPr>
                <w:rFonts w:ascii="Times New Roman" w:hAnsi="Times New Roman" w:cs="Times New Roman"/>
                <w:b/>
                <w:bCs/>
                <w:sz w:val="24"/>
                <w:szCs w:val="24"/>
              </w:rPr>
              <w:t>Н. А. Заболоцкий.</w:t>
            </w:r>
          </w:p>
          <w:p w:rsidR="00B31DB5" w:rsidRPr="001C7AFB" w:rsidRDefault="00B31DB5" w:rsidP="008F4930">
            <w:pPr>
              <w:autoSpaceDE w:val="0"/>
              <w:autoSpaceDN w:val="0"/>
              <w:adjustRightInd w:val="0"/>
              <w:rPr>
                <w:rFonts w:ascii="Times New Roman" w:hAnsi="Times New Roman" w:cs="Times New Roman"/>
                <w:b/>
                <w:bCs/>
                <w:sz w:val="24"/>
                <w:szCs w:val="24"/>
              </w:rPr>
            </w:pPr>
            <w:r w:rsidRPr="001C7AFB">
              <w:rPr>
                <w:rFonts w:ascii="Times New Roman" w:hAnsi="Times New Roman" w:cs="Times New Roman"/>
                <w:b/>
                <w:bCs/>
                <w:sz w:val="24"/>
                <w:szCs w:val="24"/>
              </w:rPr>
              <w:t>Тема любви и смерти в лирике поэта: «Где-то в поле возле Магадана…», «Можжевеловый куст», «О красоте</w:t>
            </w:r>
          </w:p>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b/>
                <w:bCs/>
                <w:sz w:val="24"/>
                <w:szCs w:val="24"/>
              </w:rPr>
              <w:t xml:space="preserve">человеческих лиц». </w:t>
            </w:r>
            <w:r w:rsidRPr="001C7AFB">
              <w:rPr>
                <w:rFonts w:ascii="Times New Roman" w:hAnsi="Times New Roman" w:cs="Times New Roman"/>
                <w:sz w:val="24"/>
                <w:szCs w:val="24"/>
              </w:rPr>
              <w:t xml:space="preserve">Философская глубина </w:t>
            </w:r>
            <w:r w:rsidRPr="001C7AFB">
              <w:rPr>
                <w:rFonts w:ascii="Times New Roman" w:hAnsi="Times New Roman" w:cs="Times New Roman"/>
                <w:sz w:val="24"/>
                <w:szCs w:val="24"/>
              </w:rPr>
              <w:lastRenderedPageBreak/>
              <w:t>обобщений поэта- мыслителя. Стихотворения в актёрском исполнении</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lastRenderedPageBreak/>
              <w:t>19</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Практическая работа. </w:t>
            </w:r>
            <w:r w:rsidRPr="001C7AFB">
              <w:rPr>
                <w:rFonts w:ascii="Times New Roman" w:hAnsi="Times New Roman" w:cs="Times New Roman"/>
              </w:rPr>
              <w:t xml:space="preserve">Выявление художественно значимых изобразительно-выразительных средств языка поэта (поэтический словарь, тропы, поэтический синтаксис, фоника, поэтические интонации и др.) и определение их художественной функции </w:t>
            </w:r>
            <w:proofErr w:type="gramStart"/>
            <w:r w:rsidRPr="001C7AFB">
              <w:rPr>
                <w:rFonts w:ascii="Times New Roman" w:hAnsi="Times New Roman" w:cs="Times New Roman"/>
              </w:rPr>
              <w:t>в</w:t>
            </w:r>
            <w:proofErr w:type="gramEnd"/>
          </w:p>
          <w:p w:rsidR="00B31DB5" w:rsidRPr="001C7AFB" w:rsidRDefault="00B31DB5" w:rsidP="008F4930">
            <w:pPr>
              <w:autoSpaceDE w:val="0"/>
              <w:autoSpaceDN w:val="0"/>
              <w:adjustRightInd w:val="0"/>
              <w:rPr>
                <w:rFonts w:ascii="Times New Roman" w:hAnsi="Times New Roman" w:cs="Times New Roman"/>
              </w:rPr>
            </w:pPr>
            <w:proofErr w:type="gramStart"/>
            <w:r w:rsidRPr="001C7AFB">
              <w:rPr>
                <w:rFonts w:ascii="Times New Roman" w:hAnsi="Times New Roman" w:cs="Times New Roman"/>
              </w:rPr>
              <w:lastRenderedPageBreak/>
              <w:t>стихотворениях</w:t>
            </w:r>
            <w:proofErr w:type="gramEnd"/>
            <w:r w:rsidRPr="001C7AFB">
              <w:rPr>
                <w:rFonts w:ascii="Times New Roman" w:hAnsi="Times New Roman" w:cs="Times New Roman"/>
              </w:rPr>
              <w:t xml:space="preserve"> (по группам).</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Подготовка к выразительному чтению наизусть и письменному анализу одного из стихотворений о любви и смерти или письменный ответ на вопрос «В чём Заболоцкий</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видит красоту человека и признаки истинной любви?».</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28" w:type="pct"/>
            <w:gridSpan w:val="2"/>
          </w:tcPr>
          <w:p w:rsidR="00B31DB5" w:rsidRPr="001C7AFB" w:rsidRDefault="00B31DB5" w:rsidP="008F4930">
            <w:pPr>
              <w:rPr>
                <w:rFonts w:ascii="Times New Roman" w:hAnsi="Times New Roman" w:cs="Times New Roman"/>
              </w:rPr>
            </w:pPr>
          </w:p>
        </w:tc>
        <w:tc>
          <w:tcPr>
            <w:tcW w:w="143"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86</w:t>
            </w:r>
          </w:p>
        </w:tc>
        <w:tc>
          <w:tcPr>
            <w:tcW w:w="1546" w:type="pct"/>
            <w:gridSpan w:val="2"/>
          </w:tcPr>
          <w:p w:rsidR="00B31DB5" w:rsidRPr="001C7AFB" w:rsidRDefault="00B31DB5" w:rsidP="008F4930">
            <w:pPr>
              <w:pStyle w:val="af"/>
              <w:ind w:left="0"/>
              <w:rPr>
                <w:sz w:val="22"/>
                <w:szCs w:val="22"/>
              </w:rPr>
            </w:pPr>
            <w:r w:rsidRPr="001C7AFB">
              <w:rPr>
                <w:sz w:val="22"/>
                <w:szCs w:val="22"/>
              </w:rPr>
              <w:t>М.А.Шолохов. Слово о писателе. «Судьба человека». Смысл названия рассказа. Судьба человека и судьба Родины. Образ главного героя</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20</w:t>
            </w:r>
          </w:p>
        </w:tc>
        <w:tc>
          <w:tcPr>
            <w:tcW w:w="1859"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Знать реализм в русской литературе, реалистическую типизацию.</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Уметь анализировать произведение с учетом особенностей художественного метода, выявлять авторскую позицию.</w:t>
            </w:r>
            <w:r w:rsidRPr="001C7AFB">
              <w:rPr>
                <w:rFonts w:ascii="Times New Roman" w:hAnsi="Times New Roman" w:cs="Times New Roman"/>
                <w:i/>
                <w:iCs/>
                <w:sz w:val="17"/>
                <w:szCs w:val="17"/>
              </w:rPr>
              <w:t xml:space="preserve"> </w:t>
            </w:r>
            <w:r w:rsidRPr="001C7AFB">
              <w:rPr>
                <w:rFonts w:ascii="Times New Roman" w:hAnsi="Times New Roman" w:cs="Times New Roman"/>
                <w:i/>
                <w:iCs/>
              </w:rPr>
              <w:t xml:space="preserve">Практическая работа. </w:t>
            </w:r>
            <w:r w:rsidRPr="001C7AFB">
              <w:rPr>
                <w:rFonts w:ascii="Times New Roman" w:hAnsi="Times New Roman" w:cs="Times New Roman"/>
              </w:rPr>
              <w:t>Характеристика героев и средств создания их образов. Сопоставительная характеристика персонажей. Подбор цитат на тему «Стойкость человека в суровых испытаниях».</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Конспектирование статьи учебника «Михаил Александрович Шолохов».</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Письменный ответ на вопрос «Почему трагическое повествование о войне не вызывает у читателя чувства безысходности?» (по рассказу «Судьба человека»).</w:t>
            </w:r>
          </w:p>
          <w:p w:rsidR="00B31DB5" w:rsidRPr="001C7AFB" w:rsidRDefault="00B31DB5" w:rsidP="006A034E">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Проект. </w:t>
            </w:r>
            <w:r w:rsidRPr="001C7AFB">
              <w:rPr>
                <w:rFonts w:ascii="Times New Roman" w:hAnsi="Times New Roman" w:cs="Times New Roman"/>
              </w:rPr>
              <w:t>Подготовка электронной презентации «Рассказ „Судьба человека“ в иллюстрациях»</w:t>
            </w:r>
            <w:r w:rsidR="006A034E">
              <w:rPr>
                <w:rFonts w:ascii="Times New Roman" w:hAnsi="Times New Roman" w:cs="Times New Roman"/>
              </w:rPr>
              <w:t>.</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28" w:type="pct"/>
            <w:gridSpan w:val="2"/>
          </w:tcPr>
          <w:p w:rsidR="00B31DB5" w:rsidRPr="001C7AFB" w:rsidRDefault="00B31DB5" w:rsidP="008F4930">
            <w:pPr>
              <w:rPr>
                <w:rFonts w:ascii="Times New Roman" w:hAnsi="Times New Roman" w:cs="Times New Roman"/>
              </w:rPr>
            </w:pPr>
          </w:p>
        </w:tc>
        <w:tc>
          <w:tcPr>
            <w:tcW w:w="143"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87</w:t>
            </w:r>
          </w:p>
        </w:tc>
        <w:tc>
          <w:tcPr>
            <w:tcW w:w="1546" w:type="pct"/>
            <w:gridSpan w:val="2"/>
          </w:tcPr>
          <w:p w:rsidR="00B31DB5" w:rsidRPr="001C7AFB" w:rsidRDefault="00B31DB5" w:rsidP="008F4930">
            <w:pPr>
              <w:pStyle w:val="af"/>
              <w:ind w:left="0"/>
              <w:rPr>
                <w:sz w:val="22"/>
                <w:szCs w:val="22"/>
              </w:rPr>
            </w:pPr>
            <w:r w:rsidRPr="001C7AFB">
              <w:rPr>
                <w:sz w:val="22"/>
                <w:szCs w:val="22"/>
              </w:rPr>
              <w:t>Особенности авторского повествования в рассказе «Судьба человека». Композиция рассказа, автор и рассказчик, сказовая манера повествования. Роль пейзажа, широта реалистической типизации, особенности жанра. Реализм Шолохова в рассказе-эпопее</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21</w:t>
            </w:r>
          </w:p>
        </w:tc>
        <w:tc>
          <w:tcPr>
            <w:tcW w:w="1859"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Знать реализм в русской литературе, реалистическую типизацию.</w:t>
            </w:r>
          </w:p>
          <w:p w:rsidR="00B31DB5" w:rsidRPr="001C7AFB" w:rsidRDefault="00B31DB5" w:rsidP="008F4930">
            <w:pPr>
              <w:rPr>
                <w:rFonts w:ascii="Times New Roman" w:hAnsi="Times New Roman" w:cs="Times New Roman"/>
              </w:rPr>
            </w:pPr>
            <w:r w:rsidRPr="001C7AFB">
              <w:rPr>
                <w:rFonts w:ascii="Times New Roman" w:hAnsi="Times New Roman" w:cs="Times New Roman"/>
              </w:rPr>
              <w:t xml:space="preserve">Уметь находить границы эпизода, анализировать произведение с учетом особенностей художественного метода, выявлять авторскую позицию, оценивать роль </w:t>
            </w:r>
            <w:r w:rsidRPr="001C7AFB">
              <w:rPr>
                <w:rFonts w:ascii="Times New Roman" w:hAnsi="Times New Roman" w:cs="Times New Roman"/>
              </w:rPr>
              <w:lastRenderedPageBreak/>
              <w:t>пейзажа в создании образа главного героя.</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Практическая работа. </w:t>
            </w:r>
            <w:r w:rsidRPr="001C7AFB">
              <w:rPr>
                <w:rFonts w:ascii="Times New Roman" w:hAnsi="Times New Roman" w:cs="Times New Roman"/>
              </w:rPr>
              <w:t>Составление цитатной таблицы «Образы рассказчика и автора-повествователя в рассказе „Судьба человека“». Подбор цитат на тему «Роль картин природы в раскрытии идеи рассказа».</w:t>
            </w:r>
            <w:r w:rsidRPr="001C7AFB">
              <w:rPr>
                <w:rFonts w:ascii="Times New Roman" w:hAnsi="Times New Roman" w:cs="Times New Roman"/>
                <w:i/>
                <w:iCs/>
                <w:sz w:val="17"/>
                <w:szCs w:val="17"/>
              </w:rPr>
              <w:t xml:space="preserve"> </w:t>
            </w: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Написание отзыва (рецензии) на кинематографическую версию рассказа</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 xml:space="preserve">или письменный ответ на </w:t>
            </w:r>
            <w:proofErr w:type="gramStart"/>
            <w:r w:rsidRPr="001C7AFB">
              <w:rPr>
                <w:rFonts w:ascii="Times New Roman" w:hAnsi="Times New Roman" w:cs="Times New Roman"/>
              </w:rPr>
              <w:t>вопрос</w:t>
            </w:r>
            <w:proofErr w:type="gramEnd"/>
            <w:r w:rsidRPr="001C7AFB">
              <w:rPr>
                <w:rFonts w:ascii="Times New Roman" w:hAnsi="Times New Roman" w:cs="Times New Roman"/>
              </w:rPr>
              <w:t xml:space="preserve"> «Каков смысл названия рассказа „Судьба человека“?».</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28" w:type="pct"/>
            <w:gridSpan w:val="2"/>
          </w:tcPr>
          <w:p w:rsidR="00B31DB5" w:rsidRPr="001C7AFB" w:rsidRDefault="00B31DB5" w:rsidP="008F4930">
            <w:pPr>
              <w:rPr>
                <w:rFonts w:ascii="Times New Roman" w:hAnsi="Times New Roman" w:cs="Times New Roman"/>
              </w:rPr>
            </w:pPr>
          </w:p>
        </w:tc>
        <w:tc>
          <w:tcPr>
            <w:tcW w:w="143"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88</w:t>
            </w:r>
          </w:p>
        </w:tc>
        <w:tc>
          <w:tcPr>
            <w:tcW w:w="1546" w:type="pct"/>
            <w:gridSpan w:val="2"/>
          </w:tcPr>
          <w:p w:rsidR="00B31DB5" w:rsidRPr="001C7AFB" w:rsidRDefault="00B31DB5" w:rsidP="008F4930">
            <w:pPr>
              <w:autoSpaceDE w:val="0"/>
              <w:autoSpaceDN w:val="0"/>
              <w:adjustRightInd w:val="0"/>
              <w:rPr>
                <w:rFonts w:ascii="Times New Roman" w:hAnsi="Times New Roman" w:cs="Times New Roman"/>
                <w:b/>
                <w:bCs/>
                <w:sz w:val="24"/>
                <w:szCs w:val="24"/>
              </w:rPr>
            </w:pPr>
            <w:r w:rsidRPr="001C7AFB">
              <w:rPr>
                <w:rFonts w:ascii="Times New Roman" w:hAnsi="Times New Roman" w:cs="Times New Roman"/>
                <w:b/>
                <w:bCs/>
                <w:sz w:val="24"/>
                <w:szCs w:val="24"/>
              </w:rPr>
              <w:t>Б. Л. Пастернак.</w:t>
            </w:r>
          </w:p>
          <w:p w:rsidR="00B31DB5" w:rsidRPr="001C7AFB" w:rsidRDefault="00B31DB5" w:rsidP="008F4930">
            <w:pPr>
              <w:autoSpaceDE w:val="0"/>
              <w:autoSpaceDN w:val="0"/>
              <w:adjustRightInd w:val="0"/>
              <w:rPr>
                <w:rFonts w:ascii="Times New Roman" w:hAnsi="Times New Roman" w:cs="Times New Roman"/>
                <w:b/>
                <w:bCs/>
                <w:sz w:val="24"/>
                <w:szCs w:val="24"/>
              </w:rPr>
            </w:pPr>
            <w:r w:rsidRPr="001C7AFB">
              <w:rPr>
                <w:rFonts w:ascii="Times New Roman" w:hAnsi="Times New Roman" w:cs="Times New Roman"/>
                <w:b/>
                <w:bCs/>
                <w:sz w:val="24"/>
                <w:szCs w:val="24"/>
              </w:rPr>
              <w:t>Стихи о природе и любви:</w:t>
            </w:r>
          </w:p>
          <w:p w:rsidR="00B31DB5" w:rsidRPr="001C7AFB" w:rsidRDefault="00B31DB5" w:rsidP="008F4930">
            <w:pPr>
              <w:autoSpaceDE w:val="0"/>
              <w:autoSpaceDN w:val="0"/>
              <w:adjustRightInd w:val="0"/>
              <w:rPr>
                <w:rFonts w:ascii="Times New Roman" w:hAnsi="Times New Roman" w:cs="Times New Roman"/>
                <w:b/>
                <w:bCs/>
                <w:sz w:val="24"/>
                <w:szCs w:val="24"/>
              </w:rPr>
            </w:pPr>
            <w:r w:rsidRPr="001C7AFB">
              <w:rPr>
                <w:rFonts w:ascii="Times New Roman" w:hAnsi="Times New Roman" w:cs="Times New Roman"/>
                <w:b/>
                <w:bCs/>
                <w:sz w:val="24"/>
                <w:szCs w:val="24"/>
              </w:rPr>
              <w:t>«Красавица моя, вся стать…»,</w:t>
            </w:r>
          </w:p>
          <w:p w:rsidR="00B31DB5" w:rsidRPr="001C7AFB" w:rsidRDefault="00B31DB5" w:rsidP="008F4930">
            <w:pPr>
              <w:autoSpaceDE w:val="0"/>
              <w:autoSpaceDN w:val="0"/>
              <w:adjustRightInd w:val="0"/>
              <w:rPr>
                <w:rFonts w:ascii="Times New Roman" w:hAnsi="Times New Roman" w:cs="Times New Roman"/>
                <w:b/>
                <w:bCs/>
                <w:sz w:val="24"/>
                <w:szCs w:val="24"/>
              </w:rPr>
            </w:pPr>
            <w:r w:rsidRPr="001C7AFB">
              <w:rPr>
                <w:rFonts w:ascii="Times New Roman" w:hAnsi="Times New Roman" w:cs="Times New Roman"/>
                <w:b/>
                <w:bCs/>
                <w:sz w:val="24"/>
                <w:szCs w:val="24"/>
              </w:rPr>
              <w:t>«Перемена», «Весна в лесу».</w:t>
            </w:r>
          </w:p>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sz w:val="24"/>
                <w:szCs w:val="24"/>
              </w:rPr>
              <w:t>Слово о поэте. Вечные темы и</w:t>
            </w:r>
          </w:p>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sz w:val="24"/>
                <w:szCs w:val="24"/>
              </w:rPr>
              <w:t>современность в стихах о природе и любви</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22</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Практическая работа. </w:t>
            </w:r>
            <w:r w:rsidRPr="001C7AFB">
              <w:rPr>
                <w:rFonts w:ascii="Times New Roman" w:hAnsi="Times New Roman" w:cs="Times New Roman"/>
              </w:rPr>
              <w:t>Подбор цитат на тему «Вечные темы и образы в лирике поэта». Выявление художественно значимых изобразительно-выразительных средств языка поэта (поэтический словарь, тропы, поэтический синтаксис, фоника, поэтические интонации и др.) и определение их художественной функции в стихотворениях.</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Конспектирование статьи</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 xml:space="preserve">учебника «Борис Леонидович Пастернак». Подготовка к выразительному чтению наизусть и письменному анализу одного из стихотворений или письменный ответ на </w:t>
            </w:r>
            <w:proofErr w:type="gramStart"/>
            <w:r w:rsidRPr="001C7AFB">
              <w:rPr>
                <w:rFonts w:ascii="Times New Roman" w:hAnsi="Times New Roman" w:cs="Times New Roman"/>
              </w:rPr>
              <w:t>вопрос</w:t>
            </w:r>
            <w:proofErr w:type="gramEnd"/>
            <w:r w:rsidRPr="001C7AFB">
              <w:rPr>
                <w:rFonts w:ascii="Times New Roman" w:hAnsi="Times New Roman" w:cs="Times New Roman"/>
              </w:rPr>
              <w:t xml:space="preserve"> «Какие вечные темы и образы связаны в стихах Пастернака с современностью?»</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28" w:type="pct"/>
            <w:gridSpan w:val="2"/>
          </w:tcPr>
          <w:p w:rsidR="00B31DB5" w:rsidRPr="001C7AFB" w:rsidRDefault="00B31DB5" w:rsidP="008F4930">
            <w:pPr>
              <w:rPr>
                <w:rFonts w:ascii="Times New Roman" w:hAnsi="Times New Roman" w:cs="Times New Roman"/>
              </w:rPr>
            </w:pPr>
          </w:p>
        </w:tc>
        <w:tc>
          <w:tcPr>
            <w:tcW w:w="143"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89</w:t>
            </w:r>
          </w:p>
        </w:tc>
        <w:tc>
          <w:tcPr>
            <w:tcW w:w="1546" w:type="pct"/>
            <w:gridSpan w:val="2"/>
          </w:tcPr>
          <w:p w:rsidR="00B31DB5" w:rsidRPr="001C7AFB" w:rsidRDefault="00B31DB5" w:rsidP="008F4930">
            <w:pPr>
              <w:autoSpaceDE w:val="0"/>
              <w:autoSpaceDN w:val="0"/>
              <w:adjustRightInd w:val="0"/>
              <w:rPr>
                <w:rFonts w:ascii="Times New Roman" w:hAnsi="Times New Roman" w:cs="Times New Roman"/>
                <w:b/>
                <w:bCs/>
                <w:sz w:val="24"/>
                <w:szCs w:val="24"/>
              </w:rPr>
            </w:pPr>
            <w:r w:rsidRPr="001C7AFB">
              <w:rPr>
                <w:rFonts w:ascii="Times New Roman" w:hAnsi="Times New Roman" w:cs="Times New Roman"/>
                <w:b/>
                <w:bCs/>
                <w:sz w:val="24"/>
                <w:szCs w:val="24"/>
              </w:rPr>
              <w:t>Б. Л. Пастернак.</w:t>
            </w:r>
          </w:p>
          <w:p w:rsidR="00B31DB5" w:rsidRPr="001C7AFB" w:rsidRDefault="00B31DB5" w:rsidP="008F4930">
            <w:pPr>
              <w:autoSpaceDE w:val="0"/>
              <w:autoSpaceDN w:val="0"/>
              <w:adjustRightInd w:val="0"/>
              <w:rPr>
                <w:rFonts w:ascii="Times New Roman" w:hAnsi="Times New Roman" w:cs="Times New Roman"/>
                <w:b/>
                <w:bCs/>
                <w:sz w:val="24"/>
                <w:szCs w:val="24"/>
              </w:rPr>
            </w:pPr>
            <w:r w:rsidRPr="001C7AFB">
              <w:rPr>
                <w:rFonts w:ascii="Times New Roman" w:hAnsi="Times New Roman" w:cs="Times New Roman"/>
                <w:b/>
                <w:bCs/>
                <w:sz w:val="24"/>
                <w:szCs w:val="24"/>
              </w:rPr>
              <w:t>Философская лирика поэта:</w:t>
            </w:r>
          </w:p>
          <w:p w:rsidR="00B31DB5" w:rsidRPr="001C7AFB" w:rsidRDefault="00B31DB5" w:rsidP="008F4930">
            <w:pPr>
              <w:autoSpaceDE w:val="0"/>
              <w:autoSpaceDN w:val="0"/>
              <w:adjustRightInd w:val="0"/>
              <w:rPr>
                <w:rFonts w:ascii="Times New Roman" w:hAnsi="Times New Roman" w:cs="Times New Roman"/>
                <w:b/>
                <w:bCs/>
                <w:sz w:val="24"/>
                <w:szCs w:val="24"/>
              </w:rPr>
            </w:pPr>
            <w:r w:rsidRPr="001C7AFB">
              <w:rPr>
                <w:rFonts w:ascii="Times New Roman" w:hAnsi="Times New Roman" w:cs="Times New Roman"/>
                <w:b/>
                <w:bCs/>
                <w:sz w:val="24"/>
                <w:szCs w:val="24"/>
              </w:rPr>
              <w:t>«Быть знаменитым некрасиво…», «Во всём мне хочется дойти до самой сути…».</w:t>
            </w:r>
          </w:p>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sz w:val="24"/>
                <w:szCs w:val="24"/>
              </w:rPr>
              <w:t xml:space="preserve">Философская глубина лирики Пастернака. </w:t>
            </w:r>
            <w:r w:rsidRPr="001C7AFB">
              <w:rPr>
                <w:rFonts w:ascii="Times New Roman" w:hAnsi="Times New Roman" w:cs="Times New Roman"/>
                <w:sz w:val="24"/>
                <w:szCs w:val="24"/>
              </w:rPr>
              <w:lastRenderedPageBreak/>
              <w:t>Одухотворённая</w:t>
            </w:r>
          </w:p>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sz w:val="24"/>
                <w:szCs w:val="24"/>
              </w:rPr>
              <w:t xml:space="preserve">предметность поэзии Пастернака. Стихотворения в </w:t>
            </w:r>
            <w:proofErr w:type="gramStart"/>
            <w:r w:rsidRPr="001C7AFB">
              <w:rPr>
                <w:rFonts w:ascii="Times New Roman" w:hAnsi="Times New Roman" w:cs="Times New Roman"/>
                <w:sz w:val="24"/>
                <w:szCs w:val="24"/>
              </w:rPr>
              <w:t>актёрском</w:t>
            </w:r>
            <w:proofErr w:type="gramEnd"/>
          </w:p>
          <w:p w:rsidR="00B31DB5" w:rsidRPr="001C7AFB" w:rsidRDefault="00B31DB5" w:rsidP="008F4930">
            <w:pPr>
              <w:autoSpaceDE w:val="0"/>
              <w:autoSpaceDN w:val="0"/>
              <w:adjustRightInd w:val="0"/>
              <w:rPr>
                <w:rFonts w:ascii="Times New Roman" w:hAnsi="Times New Roman" w:cs="Times New Roman"/>
                <w:b/>
                <w:bCs/>
                <w:sz w:val="24"/>
                <w:szCs w:val="24"/>
              </w:rPr>
            </w:pPr>
            <w:proofErr w:type="gramStart"/>
            <w:r w:rsidRPr="001C7AFB">
              <w:rPr>
                <w:rFonts w:ascii="Times New Roman" w:hAnsi="Times New Roman" w:cs="Times New Roman"/>
                <w:sz w:val="24"/>
                <w:szCs w:val="24"/>
              </w:rPr>
              <w:t>исполнении</w:t>
            </w:r>
            <w:proofErr w:type="gramEnd"/>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lastRenderedPageBreak/>
              <w:t>23</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Практическая работа. </w:t>
            </w:r>
            <w:r w:rsidRPr="001C7AFB">
              <w:rPr>
                <w:rFonts w:ascii="Times New Roman" w:hAnsi="Times New Roman" w:cs="Times New Roman"/>
              </w:rPr>
              <w:t xml:space="preserve">Подбор цитат на тему «Живые предметные детали в лирике поэта». </w:t>
            </w:r>
            <w:proofErr w:type="gramStart"/>
            <w:r w:rsidRPr="001C7AFB">
              <w:rPr>
                <w:rFonts w:ascii="Times New Roman" w:hAnsi="Times New Roman" w:cs="Times New Roman"/>
              </w:rPr>
              <w:t>Выявление художественно значимых изобразительно-выразительных средств языка поэта (поэтический словарь, тропы, поэтический синтаксис, фоника, поэтические</w:t>
            </w:r>
            <w:proofErr w:type="gramEnd"/>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 xml:space="preserve">интонации и др.) и определение их художественной </w:t>
            </w:r>
            <w:r w:rsidRPr="001C7AFB">
              <w:rPr>
                <w:rFonts w:ascii="Times New Roman" w:hAnsi="Times New Roman" w:cs="Times New Roman"/>
              </w:rPr>
              <w:lastRenderedPageBreak/>
              <w:t>функции (по группам).</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Подготовка к выразительному чтению наизусть и письменному анализу одного из философских стихотворений поэта или письменный ответ на вопрос «В чём выражается, по мнению Пастернака, высшая задача искусства?»</w:t>
            </w:r>
            <w:r w:rsidRPr="001C7AFB">
              <w:rPr>
                <w:rFonts w:ascii="Times New Roman" w:hAnsi="Times New Roman" w:cs="Times New Roman"/>
                <w:sz w:val="17"/>
                <w:szCs w:val="17"/>
              </w:rPr>
              <w:t xml:space="preserve"> </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28" w:type="pct"/>
            <w:gridSpan w:val="2"/>
          </w:tcPr>
          <w:p w:rsidR="00B31DB5" w:rsidRPr="001C7AFB" w:rsidRDefault="00B31DB5" w:rsidP="008F4930">
            <w:pPr>
              <w:rPr>
                <w:rFonts w:ascii="Times New Roman" w:hAnsi="Times New Roman" w:cs="Times New Roman"/>
              </w:rPr>
            </w:pPr>
          </w:p>
        </w:tc>
        <w:tc>
          <w:tcPr>
            <w:tcW w:w="143"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90</w:t>
            </w:r>
          </w:p>
        </w:tc>
        <w:tc>
          <w:tcPr>
            <w:tcW w:w="1546" w:type="pct"/>
            <w:gridSpan w:val="2"/>
          </w:tcPr>
          <w:p w:rsidR="00B31DB5" w:rsidRPr="001C7AFB" w:rsidRDefault="00B31DB5" w:rsidP="008F4930">
            <w:pPr>
              <w:autoSpaceDE w:val="0"/>
              <w:autoSpaceDN w:val="0"/>
              <w:adjustRightInd w:val="0"/>
              <w:rPr>
                <w:rFonts w:ascii="Times New Roman" w:hAnsi="Times New Roman" w:cs="Times New Roman"/>
                <w:b/>
                <w:bCs/>
                <w:sz w:val="24"/>
                <w:szCs w:val="24"/>
              </w:rPr>
            </w:pPr>
            <w:r w:rsidRPr="001C7AFB">
              <w:rPr>
                <w:rFonts w:ascii="Times New Roman" w:hAnsi="Times New Roman" w:cs="Times New Roman"/>
                <w:b/>
                <w:bCs/>
                <w:sz w:val="24"/>
                <w:szCs w:val="24"/>
              </w:rPr>
              <w:t>А. Т. Твардовский.</w:t>
            </w:r>
          </w:p>
          <w:p w:rsidR="00B31DB5" w:rsidRPr="001C7AFB" w:rsidRDefault="00B31DB5" w:rsidP="008F4930">
            <w:pPr>
              <w:autoSpaceDE w:val="0"/>
              <w:autoSpaceDN w:val="0"/>
              <w:adjustRightInd w:val="0"/>
              <w:rPr>
                <w:rFonts w:ascii="Times New Roman" w:hAnsi="Times New Roman" w:cs="Times New Roman"/>
                <w:b/>
                <w:bCs/>
                <w:sz w:val="24"/>
                <w:szCs w:val="24"/>
              </w:rPr>
            </w:pPr>
            <w:r w:rsidRPr="001C7AFB">
              <w:rPr>
                <w:rFonts w:ascii="Times New Roman" w:hAnsi="Times New Roman" w:cs="Times New Roman"/>
                <w:b/>
                <w:bCs/>
                <w:sz w:val="24"/>
                <w:szCs w:val="24"/>
              </w:rPr>
              <w:t>Стихи о родине, о природе:</w:t>
            </w:r>
          </w:p>
          <w:p w:rsidR="00B31DB5" w:rsidRPr="001C7AFB" w:rsidRDefault="00B31DB5" w:rsidP="008F4930">
            <w:pPr>
              <w:autoSpaceDE w:val="0"/>
              <w:autoSpaceDN w:val="0"/>
              <w:adjustRightInd w:val="0"/>
              <w:rPr>
                <w:rFonts w:ascii="Times New Roman" w:hAnsi="Times New Roman" w:cs="Times New Roman"/>
                <w:b/>
                <w:bCs/>
                <w:sz w:val="24"/>
                <w:szCs w:val="24"/>
              </w:rPr>
            </w:pPr>
            <w:proofErr w:type="gramStart"/>
            <w:r w:rsidRPr="001C7AFB">
              <w:rPr>
                <w:rFonts w:ascii="Times New Roman" w:hAnsi="Times New Roman" w:cs="Times New Roman"/>
                <w:b/>
                <w:bCs/>
                <w:sz w:val="24"/>
                <w:szCs w:val="24"/>
              </w:rPr>
              <w:t>«Урожай», «Весенние строчки», «О сущем» и другие стихотворения.</w:t>
            </w:r>
            <w:proofErr w:type="gramEnd"/>
            <w:r w:rsidRPr="001C7AFB">
              <w:rPr>
                <w:rFonts w:ascii="Times New Roman" w:hAnsi="Times New Roman" w:cs="Times New Roman"/>
                <w:b/>
                <w:bCs/>
                <w:sz w:val="24"/>
                <w:szCs w:val="24"/>
              </w:rPr>
              <w:t xml:space="preserve"> </w:t>
            </w:r>
            <w:r w:rsidRPr="001C7AFB">
              <w:rPr>
                <w:rFonts w:ascii="Times New Roman" w:hAnsi="Times New Roman" w:cs="Times New Roman"/>
                <w:sz w:val="24"/>
                <w:szCs w:val="24"/>
              </w:rPr>
              <w:t>Слово о поэте.</w:t>
            </w:r>
            <w:r w:rsidRPr="001C7AFB">
              <w:rPr>
                <w:rFonts w:ascii="Times New Roman" w:hAnsi="Times New Roman" w:cs="Times New Roman"/>
                <w:b/>
                <w:bCs/>
                <w:sz w:val="24"/>
                <w:szCs w:val="24"/>
              </w:rPr>
              <w:t xml:space="preserve"> </w:t>
            </w:r>
            <w:r w:rsidRPr="001C7AFB">
              <w:rPr>
                <w:rFonts w:ascii="Times New Roman" w:hAnsi="Times New Roman" w:cs="Times New Roman"/>
                <w:sz w:val="24"/>
                <w:szCs w:val="24"/>
              </w:rPr>
              <w:t>Раздумья о родине и о природе</w:t>
            </w:r>
          </w:p>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sz w:val="24"/>
                <w:szCs w:val="24"/>
              </w:rPr>
              <w:t>в лирике поэта. Интонация и стиль стихотворений</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24</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Сообщение о биографии и творчестве поэта. Подбор и обобщение дополнительного материала о биографии и творчестве Твардовского. Выразительное чтение стихотворений (в том числе наизусть). Устный или письменный ответ на вопрос (с использованием цитирования). Участие в коллективном диалоге.</w:t>
            </w:r>
            <w:r w:rsidRPr="001C7AFB">
              <w:rPr>
                <w:rFonts w:ascii="Times New Roman" w:hAnsi="Times New Roman" w:cs="Times New Roman"/>
                <w:i/>
                <w:iCs/>
              </w:rPr>
              <w:t xml:space="preserve"> Практическая работа. </w:t>
            </w:r>
            <w:r w:rsidRPr="001C7AFB">
              <w:rPr>
                <w:rFonts w:ascii="Times New Roman" w:hAnsi="Times New Roman" w:cs="Times New Roman"/>
              </w:rPr>
              <w:t xml:space="preserve">Подбор цитат на тему «Авторские интонации в стихотворениях Твардовского о родине, о природе». Устный анализ стихотворений. </w:t>
            </w: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Конспектирование статьи учебника «Александр Трифонович Твардовский».</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Подготовка к выразительному чтению наизусть и</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письменному анализу одного из стихотворений поэта или письменный ответ на вопрос «Как сочетаются в стихотворениях Твардовского сложность проблем и высокая простота слов и интонаций?»</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28" w:type="pct"/>
            <w:gridSpan w:val="2"/>
          </w:tcPr>
          <w:p w:rsidR="00B31DB5" w:rsidRPr="001C7AFB" w:rsidRDefault="00B31DB5" w:rsidP="008F4930">
            <w:pPr>
              <w:rPr>
                <w:rFonts w:ascii="Times New Roman" w:hAnsi="Times New Roman" w:cs="Times New Roman"/>
              </w:rPr>
            </w:pPr>
          </w:p>
        </w:tc>
        <w:tc>
          <w:tcPr>
            <w:tcW w:w="143"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91</w:t>
            </w:r>
          </w:p>
        </w:tc>
        <w:tc>
          <w:tcPr>
            <w:tcW w:w="1546" w:type="pct"/>
            <w:gridSpan w:val="2"/>
          </w:tcPr>
          <w:p w:rsidR="00B31DB5" w:rsidRPr="001C7AFB" w:rsidRDefault="00B31DB5" w:rsidP="008F4930">
            <w:pPr>
              <w:autoSpaceDE w:val="0"/>
              <w:autoSpaceDN w:val="0"/>
              <w:adjustRightInd w:val="0"/>
              <w:rPr>
                <w:rFonts w:ascii="Times New Roman" w:hAnsi="Times New Roman" w:cs="Times New Roman"/>
                <w:b/>
                <w:bCs/>
                <w:sz w:val="24"/>
                <w:szCs w:val="24"/>
              </w:rPr>
            </w:pPr>
            <w:r w:rsidRPr="001C7AFB">
              <w:rPr>
                <w:rFonts w:ascii="Times New Roman" w:hAnsi="Times New Roman" w:cs="Times New Roman"/>
                <w:b/>
                <w:bCs/>
                <w:sz w:val="24"/>
                <w:szCs w:val="24"/>
              </w:rPr>
              <w:t>А. Т. Твардовский.</w:t>
            </w:r>
            <w:r w:rsidR="006A034E">
              <w:rPr>
                <w:rFonts w:ascii="Times New Roman" w:hAnsi="Times New Roman" w:cs="Times New Roman"/>
                <w:b/>
                <w:bCs/>
                <w:sz w:val="24"/>
                <w:szCs w:val="24"/>
              </w:rPr>
              <w:t xml:space="preserve"> </w:t>
            </w:r>
            <w:r w:rsidRPr="001C7AFB">
              <w:rPr>
                <w:rFonts w:ascii="Times New Roman" w:hAnsi="Times New Roman" w:cs="Times New Roman"/>
                <w:b/>
                <w:bCs/>
                <w:sz w:val="24"/>
                <w:szCs w:val="24"/>
              </w:rPr>
              <w:t xml:space="preserve">Стихи поэта-воина: «Я убит </w:t>
            </w:r>
            <w:proofErr w:type="gramStart"/>
            <w:r w:rsidRPr="001C7AFB">
              <w:rPr>
                <w:rFonts w:ascii="Times New Roman" w:hAnsi="Times New Roman" w:cs="Times New Roman"/>
                <w:b/>
                <w:bCs/>
                <w:sz w:val="24"/>
                <w:szCs w:val="24"/>
              </w:rPr>
              <w:t>подо</w:t>
            </w:r>
            <w:proofErr w:type="gramEnd"/>
            <w:r w:rsidRPr="001C7AFB">
              <w:rPr>
                <w:rFonts w:ascii="Times New Roman" w:hAnsi="Times New Roman" w:cs="Times New Roman"/>
                <w:b/>
                <w:bCs/>
                <w:sz w:val="24"/>
                <w:szCs w:val="24"/>
              </w:rPr>
              <w:t xml:space="preserve"> Ржевом…», «Я знаю, никакой моей вины...». </w:t>
            </w:r>
            <w:r w:rsidRPr="001C7AFB">
              <w:rPr>
                <w:rFonts w:ascii="Times New Roman" w:hAnsi="Times New Roman" w:cs="Times New Roman"/>
                <w:sz w:val="24"/>
                <w:szCs w:val="24"/>
              </w:rPr>
              <w:t>Образ воина в стихотворении.</w:t>
            </w:r>
          </w:p>
          <w:p w:rsidR="00B31DB5" w:rsidRPr="001C7AFB" w:rsidRDefault="00B31DB5" w:rsidP="008F4930">
            <w:pPr>
              <w:autoSpaceDE w:val="0"/>
              <w:autoSpaceDN w:val="0"/>
              <w:adjustRightInd w:val="0"/>
              <w:rPr>
                <w:rFonts w:ascii="Times New Roman" w:hAnsi="Times New Roman" w:cs="Times New Roman"/>
                <w:sz w:val="24"/>
                <w:szCs w:val="24"/>
              </w:rPr>
            </w:pPr>
            <w:r w:rsidRPr="001C7AFB">
              <w:rPr>
                <w:rFonts w:ascii="Times New Roman" w:hAnsi="Times New Roman" w:cs="Times New Roman"/>
                <w:sz w:val="24"/>
                <w:szCs w:val="24"/>
              </w:rPr>
              <w:t xml:space="preserve">Особенности восприятия мира лирическим «я». Проблемы и интонации стихов о войне. </w:t>
            </w:r>
            <w:r w:rsidRPr="001C7AFB">
              <w:rPr>
                <w:rFonts w:ascii="Times New Roman" w:hAnsi="Times New Roman" w:cs="Times New Roman"/>
                <w:sz w:val="24"/>
                <w:szCs w:val="24"/>
              </w:rPr>
              <w:lastRenderedPageBreak/>
              <w:t>Стихотворение в актёрском исполнении</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lastRenderedPageBreak/>
              <w:t>25</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Практическая работа. </w:t>
            </w:r>
            <w:r w:rsidRPr="001C7AFB">
              <w:rPr>
                <w:rFonts w:ascii="Times New Roman" w:hAnsi="Times New Roman" w:cs="Times New Roman"/>
              </w:rPr>
              <w:t>Подбор цитат на тему «Образ воина». Различение образов лирического героя и</w:t>
            </w:r>
            <w:r w:rsidR="006A034E">
              <w:rPr>
                <w:rFonts w:ascii="Times New Roman" w:hAnsi="Times New Roman" w:cs="Times New Roman"/>
              </w:rPr>
              <w:t xml:space="preserve"> </w:t>
            </w:r>
            <w:r w:rsidRPr="001C7AFB">
              <w:rPr>
                <w:rFonts w:ascii="Times New Roman" w:hAnsi="Times New Roman" w:cs="Times New Roman"/>
              </w:rPr>
              <w:t>автора.</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 xml:space="preserve">Подготовка к выразительному чтению наизусть и письменному анализу одного из стихотворений поэта или письменный ответ на вопрос «В чём видит Твардовский „обязательство живых </w:t>
            </w:r>
            <w:proofErr w:type="gramStart"/>
            <w:r w:rsidRPr="001C7AFB">
              <w:rPr>
                <w:rFonts w:ascii="Times New Roman" w:hAnsi="Times New Roman" w:cs="Times New Roman"/>
              </w:rPr>
              <w:t>перед</w:t>
            </w:r>
            <w:proofErr w:type="gramEnd"/>
            <w:r w:rsidRPr="001C7AFB">
              <w:rPr>
                <w:rFonts w:ascii="Times New Roman" w:hAnsi="Times New Roman" w:cs="Times New Roman"/>
              </w:rPr>
              <w:t xml:space="preserve"> </w:t>
            </w:r>
            <w:r w:rsidRPr="001C7AFB">
              <w:rPr>
                <w:rFonts w:ascii="Times New Roman" w:hAnsi="Times New Roman" w:cs="Times New Roman"/>
              </w:rPr>
              <w:lastRenderedPageBreak/>
              <w:t>павшими“?»</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28" w:type="pct"/>
            <w:gridSpan w:val="2"/>
          </w:tcPr>
          <w:p w:rsidR="00B31DB5" w:rsidRPr="001C7AFB" w:rsidRDefault="00B31DB5" w:rsidP="008F4930">
            <w:pPr>
              <w:rPr>
                <w:rFonts w:ascii="Times New Roman" w:hAnsi="Times New Roman" w:cs="Times New Roman"/>
              </w:rPr>
            </w:pPr>
          </w:p>
        </w:tc>
        <w:tc>
          <w:tcPr>
            <w:tcW w:w="143"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92</w:t>
            </w:r>
          </w:p>
        </w:tc>
        <w:tc>
          <w:tcPr>
            <w:tcW w:w="1546" w:type="pct"/>
            <w:gridSpan w:val="2"/>
          </w:tcPr>
          <w:p w:rsidR="00B31DB5" w:rsidRPr="001C7AFB" w:rsidRDefault="00B31DB5" w:rsidP="008F4930">
            <w:pPr>
              <w:pStyle w:val="af"/>
              <w:ind w:left="0"/>
              <w:rPr>
                <w:sz w:val="22"/>
                <w:szCs w:val="22"/>
              </w:rPr>
            </w:pPr>
            <w:r w:rsidRPr="001C7AFB">
              <w:rPr>
                <w:sz w:val="22"/>
                <w:szCs w:val="22"/>
              </w:rPr>
              <w:t>А.И.Солженицын. Слово о писателе. «Матренин двор». Картины послевоенной деревни. Образ рассказчика. Тема праведничества в рассказе</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26</w:t>
            </w:r>
          </w:p>
        </w:tc>
        <w:tc>
          <w:tcPr>
            <w:tcW w:w="1859"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Знать основные события жизни писателя, историю создания рассказа, опре</w:t>
            </w:r>
            <w:r w:rsidR="006A034E">
              <w:rPr>
                <w:rFonts w:ascii="Times New Roman" w:hAnsi="Times New Roman" w:cs="Times New Roman"/>
              </w:rPr>
              <w:t>деление понятия «притча», те</w:t>
            </w:r>
            <w:proofErr w:type="gramStart"/>
            <w:r w:rsidR="006A034E">
              <w:rPr>
                <w:rFonts w:ascii="Times New Roman" w:hAnsi="Times New Roman" w:cs="Times New Roman"/>
              </w:rPr>
              <w:t xml:space="preserve">кст </w:t>
            </w:r>
            <w:r w:rsidRPr="001C7AFB">
              <w:rPr>
                <w:rFonts w:ascii="Times New Roman" w:hAnsi="Times New Roman" w:cs="Times New Roman"/>
              </w:rPr>
              <w:t>пр</w:t>
            </w:r>
            <w:proofErr w:type="gramEnd"/>
            <w:r w:rsidRPr="001C7AFB">
              <w:rPr>
                <w:rFonts w:ascii="Times New Roman" w:hAnsi="Times New Roman" w:cs="Times New Roman"/>
              </w:rPr>
              <w:t>оизведения.</w:t>
            </w:r>
          </w:p>
          <w:p w:rsidR="00B31DB5" w:rsidRPr="001C7AFB" w:rsidRDefault="00B31DB5" w:rsidP="006A034E">
            <w:pPr>
              <w:autoSpaceDE w:val="0"/>
              <w:autoSpaceDN w:val="0"/>
              <w:adjustRightInd w:val="0"/>
              <w:rPr>
                <w:rFonts w:ascii="Times New Roman" w:hAnsi="Times New Roman" w:cs="Times New Roman"/>
              </w:rPr>
            </w:pPr>
            <w:r w:rsidRPr="001C7AFB">
              <w:rPr>
                <w:rFonts w:ascii="Times New Roman" w:hAnsi="Times New Roman" w:cs="Times New Roman"/>
              </w:rPr>
              <w:t>Уметь анализировать произведение с учетом особенностей художественного метода, выявлять авторскую позицию.</w:t>
            </w:r>
            <w:r w:rsidRPr="001C7AFB">
              <w:rPr>
                <w:rFonts w:ascii="Times New Roman" w:hAnsi="Times New Roman" w:cs="Times New Roman"/>
                <w:i/>
                <w:iCs/>
                <w:sz w:val="17"/>
                <w:szCs w:val="17"/>
              </w:rPr>
              <w:t xml:space="preserve"> </w:t>
            </w:r>
            <w:r w:rsidRPr="001C7AFB">
              <w:rPr>
                <w:rFonts w:ascii="Times New Roman" w:hAnsi="Times New Roman" w:cs="Times New Roman"/>
                <w:i/>
                <w:iCs/>
              </w:rPr>
              <w:t>Практическая работа</w:t>
            </w:r>
            <w:r w:rsidRPr="001C7AFB">
              <w:rPr>
                <w:rFonts w:ascii="Times New Roman" w:hAnsi="Times New Roman" w:cs="Times New Roman"/>
              </w:rPr>
              <w:t xml:space="preserve">. Составление цитатной таблицы «Чувства рассказчика». Подбор цитат на тему «Художественное пространство рассказа». </w:t>
            </w: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Конспектирование статьи учебника «Александр Исаевич Солженицын». Составление плана рассказа о жизни героев: Матрёны, Игнатича, Фаддея, жителей дере</w:t>
            </w:r>
            <w:r w:rsidR="006A034E">
              <w:rPr>
                <w:rFonts w:ascii="Times New Roman" w:hAnsi="Times New Roman" w:cs="Times New Roman"/>
              </w:rPr>
              <w:t>вни Тальново (по груп</w:t>
            </w:r>
            <w:r w:rsidRPr="001C7AFB">
              <w:rPr>
                <w:rFonts w:ascii="Times New Roman" w:hAnsi="Times New Roman" w:cs="Times New Roman"/>
              </w:rPr>
              <w:t>пам). Письменный ответ на один из вопросов:</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1. О каких противоречиях в жизни российской деревни повествует рассказ «Матрёнин двор»?</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2. Как художественное пространство рассказа «Матрёнин двор» связано с размышлениями автора о мире и о человеке?</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28" w:type="pct"/>
            <w:gridSpan w:val="2"/>
          </w:tcPr>
          <w:p w:rsidR="00B31DB5" w:rsidRPr="001C7AFB" w:rsidRDefault="00B31DB5" w:rsidP="008F4930">
            <w:pPr>
              <w:rPr>
                <w:rFonts w:ascii="Times New Roman" w:hAnsi="Times New Roman" w:cs="Times New Roman"/>
              </w:rPr>
            </w:pPr>
          </w:p>
        </w:tc>
        <w:tc>
          <w:tcPr>
            <w:tcW w:w="143"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93</w:t>
            </w:r>
          </w:p>
        </w:tc>
        <w:tc>
          <w:tcPr>
            <w:tcW w:w="1546" w:type="pct"/>
            <w:gridSpan w:val="2"/>
          </w:tcPr>
          <w:p w:rsidR="00B31DB5" w:rsidRPr="001C7AFB" w:rsidRDefault="00B31DB5" w:rsidP="008F4930">
            <w:pPr>
              <w:pStyle w:val="af"/>
              <w:ind w:left="0"/>
              <w:rPr>
                <w:sz w:val="22"/>
                <w:szCs w:val="22"/>
              </w:rPr>
            </w:pPr>
            <w:r w:rsidRPr="001C7AFB">
              <w:rPr>
                <w:sz w:val="22"/>
                <w:szCs w:val="22"/>
              </w:rPr>
              <w:t>Образ праведницы в рассказе «Матренин двор». Трагизм ее судьбы. Нравственный смысл рассказа-притчи</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27</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Знать те</w:t>
            </w:r>
            <w:proofErr w:type="gramStart"/>
            <w:r w:rsidRPr="001C7AFB">
              <w:rPr>
                <w:rFonts w:ascii="Times New Roman" w:hAnsi="Times New Roman" w:cs="Times New Roman"/>
              </w:rPr>
              <w:t>кст пр</w:t>
            </w:r>
            <w:proofErr w:type="gramEnd"/>
            <w:r w:rsidRPr="001C7AFB">
              <w:rPr>
                <w:rFonts w:ascii="Times New Roman" w:hAnsi="Times New Roman" w:cs="Times New Roman"/>
              </w:rPr>
              <w:t xml:space="preserve">оизведения. Уметь  пересказывать с элементами анализа фрагменты повести, выявлять авторскую позицию. Подбор цитат на тему «Праведничество Матрёны». Работа со словарём литературоведческих терминов. Подбор примеров, иллюстрирующих понятие «притча». </w:t>
            </w:r>
            <w:r w:rsidRPr="001C7AFB">
              <w:rPr>
                <w:rFonts w:ascii="Times New Roman" w:hAnsi="Times New Roman" w:cs="Times New Roman"/>
                <w:i/>
                <w:iCs/>
              </w:rPr>
              <w:t xml:space="preserve">Практическая работа. </w:t>
            </w:r>
            <w:r w:rsidRPr="001C7AFB">
              <w:rPr>
                <w:rFonts w:ascii="Times New Roman" w:hAnsi="Times New Roman" w:cs="Times New Roman"/>
              </w:rPr>
              <w:t>Составление цитатных сопоставительных таблиц «Матрёна и другие жители деревни Тальново», «Матрёна и Игнатич: сходство и</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 xml:space="preserve">различие» или «Матрёна и Фаддей в общих жизненных </w:t>
            </w:r>
            <w:r w:rsidRPr="001C7AFB">
              <w:rPr>
                <w:rFonts w:ascii="Times New Roman" w:hAnsi="Times New Roman" w:cs="Times New Roman"/>
              </w:rPr>
              <w:lastRenderedPageBreak/>
              <w:t>ситуациях» (по группам).</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Составление таблицы</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 xml:space="preserve">«Характеристика образа Матрёны: ключевые цитаты». Письменный ответ на вопрос «Кто из героинь русской литературы близок Матрёне </w:t>
            </w:r>
            <w:proofErr w:type="gramStart"/>
            <w:r w:rsidRPr="001C7AFB">
              <w:rPr>
                <w:rFonts w:ascii="Times New Roman" w:hAnsi="Times New Roman" w:cs="Times New Roman"/>
              </w:rPr>
              <w:t>в</w:t>
            </w:r>
            <w:proofErr w:type="gramEnd"/>
            <w:r w:rsidRPr="001C7AFB">
              <w:rPr>
                <w:rFonts w:ascii="Times New Roman" w:hAnsi="Times New Roman" w:cs="Times New Roman"/>
              </w:rPr>
              <w:t xml:space="preserve"> </w:t>
            </w:r>
            <w:proofErr w:type="gramStart"/>
            <w:r w:rsidRPr="001C7AFB">
              <w:rPr>
                <w:rFonts w:ascii="Times New Roman" w:hAnsi="Times New Roman" w:cs="Times New Roman"/>
              </w:rPr>
              <w:t>её</w:t>
            </w:r>
            <w:proofErr w:type="gramEnd"/>
            <w:r w:rsidRPr="001C7AFB">
              <w:rPr>
                <w:rFonts w:ascii="Times New Roman" w:hAnsi="Times New Roman" w:cs="Times New Roman"/>
              </w:rPr>
              <w:t xml:space="preserve"> праведничестве?».</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228" w:type="pct"/>
            <w:gridSpan w:val="2"/>
          </w:tcPr>
          <w:p w:rsidR="00B31DB5" w:rsidRPr="001C7AFB" w:rsidRDefault="00B31DB5" w:rsidP="008F4930">
            <w:pPr>
              <w:rPr>
                <w:rFonts w:ascii="Times New Roman" w:hAnsi="Times New Roman" w:cs="Times New Roman"/>
              </w:rPr>
            </w:pPr>
          </w:p>
        </w:tc>
        <w:tc>
          <w:tcPr>
            <w:tcW w:w="143"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94</w:t>
            </w:r>
          </w:p>
          <w:p w:rsidR="00B31DB5" w:rsidRPr="001C7AFB" w:rsidRDefault="00B31DB5" w:rsidP="008F4930">
            <w:pPr>
              <w:rPr>
                <w:rFonts w:ascii="Times New Roman" w:hAnsi="Times New Roman" w:cs="Times New Roman"/>
              </w:rPr>
            </w:pPr>
            <w:r w:rsidRPr="001C7AFB">
              <w:rPr>
                <w:rFonts w:ascii="Times New Roman" w:hAnsi="Times New Roman" w:cs="Times New Roman"/>
              </w:rPr>
              <w:t>К</w:t>
            </w:r>
          </w:p>
        </w:tc>
        <w:tc>
          <w:tcPr>
            <w:tcW w:w="1546" w:type="pct"/>
            <w:gridSpan w:val="2"/>
          </w:tcPr>
          <w:p w:rsidR="00B31DB5" w:rsidRPr="001C7AFB" w:rsidRDefault="00B31DB5" w:rsidP="008F4930">
            <w:pPr>
              <w:pStyle w:val="af"/>
              <w:ind w:left="0"/>
              <w:rPr>
                <w:sz w:val="22"/>
                <w:szCs w:val="22"/>
              </w:rPr>
            </w:pPr>
            <w:r w:rsidRPr="001C7AFB">
              <w:rPr>
                <w:sz w:val="22"/>
                <w:szCs w:val="22"/>
              </w:rPr>
              <w:t>Контрольная работа // зачетное занятие по произведениям второй половины 19 и 20 века</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28</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 xml:space="preserve">Письменные ответы на проблемные вопросы и тестирование по произведениям прозы и поэзии XX века, в том числе включённым </w:t>
            </w:r>
            <w:proofErr w:type="gramStart"/>
            <w:r w:rsidRPr="001C7AFB">
              <w:rPr>
                <w:rFonts w:ascii="Times New Roman" w:hAnsi="Times New Roman" w:cs="Times New Roman"/>
              </w:rPr>
              <w:t>в</w:t>
            </w:r>
            <w:proofErr w:type="gramEnd"/>
            <w:r w:rsidRPr="001C7AFB">
              <w:rPr>
                <w:rFonts w:ascii="Times New Roman" w:hAnsi="Times New Roman" w:cs="Times New Roman"/>
              </w:rPr>
              <w:t xml:space="preserve"> </w:t>
            </w:r>
            <w:proofErr w:type="gramStart"/>
            <w:r w:rsidRPr="001C7AFB">
              <w:rPr>
                <w:rFonts w:ascii="Times New Roman" w:hAnsi="Times New Roman" w:cs="Times New Roman"/>
              </w:rPr>
              <w:t>Кодификатор</w:t>
            </w:r>
            <w:proofErr w:type="gramEnd"/>
            <w:r w:rsidRPr="001C7AFB">
              <w:rPr>
                <w:rFonts w:ascii="Times New Roman" w:hAnsi="Times New Roman" w:cs="Times New Roman"/>
              </w:rPr>
              <w:t xml:space="preserve"> элементов содержания по литературе для составления КИМ ГИА для выпускников 9 класса и КИМ ЕГЭ для выпускников 11 класса: М. И. Цветаева, А. А. Ахматова, М. А. Шолохов, Б. Л. Пастернак, А. Т. Твардовский, А. И. Солженицын.</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Примерная тематика проблемных вопросов:</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1. В чём поэтическое новаторство стиха в лирике М. И. Цветаевой?</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2. Как проявился философский характер отношения к жизни в лирике Б. Л. Пастернака?</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3. В чём жизненный подвиг Андрея Соколова (по рассказу «Судьба человека»)?</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4. Как в судьбах героев рассказа «Матрёнин двор» отразились события истории России в послевоенное время?</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5. Каковы способы создания трагического пафоса в лирике А. А. Ахматовой и А. Т. Твардовского?</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6. Что сближает Матрёну и Андрея Соколова (по рассказам «Судьба человека» и «Матрёнин двор»)?</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4016" w:type="pct"/>
            <w:gridSpan w:val="9"/>
          </w:tcPr>
          <w:p w:rsidR="00B31DB5" w:rsidRPr="001C7AFB" w:rsidRDefault="00B31DB5" w:rsidP="008F4930">
            <w:pPr>
              <w:autoSpaceDE w:val="0"/>
              <w:autoSpaceDN w:val="0"/>
              <w:adjustRightInd w:val="0"/>
              <w:rPr>
                <w:rFonts w:ascii="Times New Roman" w:hAnsi="Times New Roman" w:cs="Times New Roman"/>
                <w:b/>
                <w:bCs/>
                <w:sz w:val="28"/>
                <w:szCs w:val="28"/>
              </w:rPr>
            </w:pPr>
            <w:r w:rsidRPr="001C7AFB">
              <w:rPr>
                <w:rFonts w:ascii="Times New Roman" w:hAnsi="Times New Roman" w:cs="Times New Roman"/>
                <w:b/>
                <w:bCs/>
                <w:sz w:val="28"/>
                <w:szCs w:val="28"/>
              </w:rPr>
              <w:lastRenderedPageBreak/>
              <w:t xml:space="preserve">                     Песни и романсы на стихи русских поэтов XIX века (обзор). 2ч.</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185" w:type="pct"/>
          </w:tcPr>
          <w:p w:rsidR="00B31DB5" w:rsidRPr="001C7AFB" w:rsidRDefault="00B31DB5" w:rsidP="005B5987">
            <w:pPr>
              <w:rPr>
                <w:rFonts w:ascii="Times New Roman" w:hAnsi="Times New Roman" w:cs="Times New Roman"/>
              </w:rPr>
            </w:pPr>
          </w:p>
        </w:tc>
        <w:tc>
          <w:tcPr>
            <w:tcW w:w="187" w:type="pct"/>
            <w:gridSpan w:val="3"/>
          </w:tcPr>
          <w:p w:rsidR="00B31DB5" w:rsidRPr="001C7AFB" w:rsidRDefault="00B31DB5" w:rsidP="008F4930">
            <w:pPr>
              <w:rPr>
                <w:rFonts w:ascii="Times New Roman" w:hAnsi="Times New Roman" w:cs="Times New Roman"/>
              </w:rPr>
            </w:pPr>
            <w:r w:rsidRPr="001C7AFB">
              <w:rPr>
                <w:rFonts w:ascii="Times New Roman" w:hAnsi="Times New Roman" w:cs="Times New Roman"/>
              </w:rPr>
              <w:t>95</w:t>
            </w:r>
          </w:p>
          <w:p w:rsidR="00B31DB5" w:rsidRPr="001C7AFB" w:rsidRDefault="00B31DB5" w:rsidP="008F4930">
            <w:pPr>
              <w:rPr>
                <w:rFonts w:ascii="Times New Roman" w:hAnsi="Times New Roman" w:cs="Times New Roman"/>
              </w:rPr>
            </w:pPr>
            <w:r w:rsidRPr="001C7AFB">
              <w:rPr>
                <w:rFonts w:ascii="Times New Roman" w:hAnsi="Times New Roman" w:cs="Times New Roman"/>
              </w:rPr>
              <w:t>Вн.чт.</w:t>
            </w:r>
          </w:p>
        </w:tc>
        <w:tc>
          <w:tcPr>
            <w:tcW w:w="1546"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Песни и романсы на стихи русских поэтов 19-20 веков</w:t>
            </w:r>
            <w:r w:rsidRPr="001C7AFB">
              <w:rPr>
                <w:rFonts w:ascii="Times New Roman" w:hAnsi="Times New Roman" w:cs="Times New Roman"/>
                <w:sz w:val="17"/>
                <w:szCs w:val="17"/>
              </w:rPr>
              <w:t xml:space="preserve"> </w:t>
            </w:r>
            <w:r w:rsidRPr="001C7AFB">
              <w:rPr>
                <w:rFonts w:ascii="Times New Roman" w:hAnsi="Times New Roman" w:cs="Times New Roman"/>
              </w:rPr>
              <w:t>Романсы и песни как синтетический жанр, посредством словесного и музыкального искусства выражающий пере-</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живания, мысли, настроения человека. Основные темы и мотивы русского романса. Романсы на стихи русских поэтов</w:t>
            </w:r>
          </w:p>
          <w:p w:rsidR="00B31DB5" w:rsidRPr="001C7AFB" w:rsidRDefault="00B31DB5" w:rsidP="008F4930">
            <w:pPr>
              <w:pStyle w:val="af"/>
              <w:ind w:left="0"/>
              <w:rPr>
                <w:sz w:val="22"/>
                <w:szCs w:val="22"/>
              </w:rPr>
            </w:pPr>
            <w:r w:rsidRPr="001C7AFB">
              <w:rPr>
                <w:rFonts w:eastAsiaTheme="minorHAnsi"/>
                <w:sz w:val="22"/>
                <w:szCs w:val="22"/>
                <w:lang w:eastAsia="en-US"/>
              </w:rPr>
              <w:t>в актёрском исполнении</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1</w:t>
            </w:r>
          </w:p>
        </w:tc>
        <w:tc>
          <w:tcPr>
            <w:tcW w:w="1859"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Знать  песни и романсы на стихи русских поэтов 19-20 веков.</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Уметь  анализировать поэтические тексты.</w:t>
            </w:r>
            <w:r w:rsidRPr="001C7AFB">
              <w:rPr>
                <w:rFonts w:ascii="Times New Roman" w:hAnsi="Times New Roman" w:cs="Times New Roman"/>
                <w:i/>
                <w:iCs/>
                <w:sz w:val="17"/>
                <w:szCs w:val="17"/>
              </w:rPr>
              <w:t xml:space="preserve"> </w:t>
            </w:r>
            <w:r w:rsidRPr="001C7AFB">
              <w:rPr>
                <w:rFonts w:ascii="Times New Roman" w:hAnsi="Times New Roman" w:cs="Times New Roman"/>
                <w:i/>
                <w:iCs/>
              </w:rPr>
              <w:t xml:space="preserve">Самостоятельная работа. </w:t>
            </w:r>
            <w:r w:rsidRPr="001C7AFB">
              <w:rPr>
                <w:rFonts w:ascii="Times New Roman" w:hAnsi="Times New Roman" w:cs="Times New Roman"/>
              </w:rPr>
              <w:t>Составление письменного отзыва на песню или романс на стихи русских поэтов XIX века либо «Советов чтецам» на основе</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рекомендаций профессиональных исполнителей (</w:t>
            </w:r>
            <w:proofErr w:type="gramStart"/>
            <w:r w:rsidRPr="001C7AFB">
              <w:rPr>
                <w:rFonts w:ascii="Times New Roman" w:hAnsi="Times New Roman" w:cs="Times New Roman"/>
              </w:rPr>
              <w:t>см</w:t>
            </w:r>
            <w:proofErr w:type="gramEnd"/>
            <w:r w:rsidRPr="001C7AFB">
              <w:rPr>
                <w:rFonts w:ascii="Times New Roman" w:hAnsi="Times New Roman" w:cs="Times New Roman"/>
              </w:rPr>
              <w:t>. учебник, ч. II).</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185" w:type="pct"/>
          </w:tcPr>
          <w:p w:rsidR="00B31DB5" w:rsidRPr="001C7AFB" w:rsidRDefault="00B31DB5" w:rsidP="008F4930">
            <w:pPr>
              <w:rPr>
                <w:rFonts w:ascii="Times New Roman" w:hAnsi="Times New Roman" w:cs="Times New Roman"/>
              </w:rPr>
            </w:pPr>
          </w:p>
        </w:tc>
        <w:tc>
          <w:tcPr>
            <w:tcW w:w="187" w:type="pct"/>
            <w:gridSpan w:val="3"/>
          </w:tcPr>
          <w:p w:rsidR="00B31DB5" w:rsidRPr="001C7AFB" w:rsidRDefault="00B31DB5" w:rsidP="008F4930">
            <w:pPr>
              <w:rPr>
                <w:rFonts w:ascii="Times New Roman" w:hAnsi="Times New Roman" w:cs="Times New Roman"/>
              </w:rPr>
            </w:pPr>
            <w:r w:rsidRPr="001C7AFB">
              <w:rPr>
                <w:rFonts w:ascii="Times New Roman" w:hAnsi="Times New Roman" w:cs="Times New Roman"/>
              </w:rPr>
              <w:t>96</w:t>
            </w:r>
          </w:p>
        </w:tc>
        <w:tc>
          <w:tcPr>
            <w:tcW w:w="1546" w:type="pct"/>
            <w:gridSpan w:val="2"/>
          </w:tcPr>
          <w:p w:rsidR="00B31DB5" w:rsidRPr="001C7AFB" w:rsidRDefault="00B31DB5" w:rsidP="008F4930">
            <w:pPr>
              <w:autoSpaceDE w:val="0"/>
              <w:autoSpaceDN w:val="0"/>
              <w:adjustRightInd w:val="0"/>
              <w:rPr>
                <w:rFonts w:ascii="Times New Roman" w:hAnsi="Times New Roman" w:cs="Times New Roman"/>
                <w:b/>
                <w:bCs/>
              </w:rPr>
            </w:pPr>
            <w:r w:rsidRPr="001C7AFB">
              <w:rPr>
                <w:rFonts w:ascii="Times New Roman" w:hAnsi="Times New Roman" w:cs="Times New Roman"/>
                <w:b/>
                <w:bCs/>
              </w:rPr>
              <w:t>Песни и романсы на стихи русских поэтов</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b/>
                <w:bCs/>
              </w:rPr>
              <w:t xml:space="preserve">XX века. </w:t>
            </w:r>
            <w:r w:rsidRPr="001C7AFB">
              <w:rPr>
                <w:rFonts w:ascii="Times New Roman" w:hAnsi="Times New Roman" w:cs="Times New Roman"/>
              </w:rPr>
              <w:t>Тема любви и верности в суровых испытаниях войны и её отражение в «военном» романсе. Традиции XIX века в русской песне и романсе ХХ века. Пленительный образ родины, вечный мотив дружбы. Оптимизм восприятия жизни.</w:t>
            </w:r>
          </w:p>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Романсы и песни на стихи русских поэтов в актёрском исполнении</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2</w:t>
            </w:r>
          </w:p>
        </w:tc>
        <w:tc>
          <w:tcPr>
            <w:tcW w:w="1859" w:type="pct"/>
            <w:gridSpan w:val="2"/>
          </w:tcPr>
          <w:p w:rsidR="00B31DB5" w:rsidRPr="001C7AFB" w:rsidRDefault="00B31DB5" w:rsidP="008F4930">
            <w:pPr>
              <w:autoSpaceDE w:val="0"/>
              <w:autoSpaceDN w:val="0"/>
              <w:adjustRightInd w:val="0"/>
              <w:rPr>
                <w:rFonts w:ascii="Times New Roman" w:hAnsi="Times New Roman" w:cs="Times New Roman"/>
              </w:rPr>
            </w:pPr>
            <w:r w:rsidRPr="001C7AFB">
              <w:rPr>
                <w:rFonts w:ascii="Times New Roman" w:hAnsi="Times New Roman" w:cs="Times New Roman"/>
              </w:rPr>
              <w:t>Устное рецензирование выразительного чтения одноклассников, исполнения актёров. Устный или письменный ответ на вопрос (с использованием цитирования). Участие в коллективном диалоге. Составление плана отзыва о песне, романсе, письменный отзыв по плану. Игровые виды деятельности: конкурс на лучшее исполнение стихотворений, песен и романсов, викторина на знание текстов песен и романсов, их авторов и исполнителей и др</w:t>
            </w:r>
            <w:proofErr w:type="gramStart"/>
            <w:r w:rsidRPr="001C7AFB">
              <w:rPr>
                <w:rFonts w:ascii="Times New Roman" w:hAnsi="Times New Roman" w:cs="Times New Roman"/>
                <w:sz w:val="17"/>
                <w:szCs w:val="17"/>
              </w:rPr>
              <w:t>.</w:t>
            </w:r>
            <w:r w:rsidRPr="001C7AFB">
              <w:rPr>
                <w:rFonts w:ascii="Times New Roman" w:hAnsi="Times New Roman" w:cs="Times New Roman"/>
                <w:i/>
                <w:iCs/>
              </w:rPr>
              <w:t>С</w:t>
            </w:r>
            <w:proofErr w:type="gramEnd"/>
            <w:r w:rsidRPr="001C7AFB">
              <w:rPr>
                <w:rFonts w:ascii="Times New Roman" w:hAnsi="Times New Roman" w:cs="Times New Roman"/>
                <w:i/>
                <w:iCs/>
              </w:rPr>
              <w:t xml:space="preserve">амостоятельная работа. </w:t>
            </w:r>
            <w:r w:rsidRPr="001C7AFB">
              <w:rPr>
                <w:rFonts w:ascii="Times New Roman" w:hAnsi="Times New Roman" w:cs="Times New Roman"/>
              </w:rPr>
              <w:t>Составление письменного отзыва на одно музыкальное произведение на стихи русских поэтов XX века.</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5000" w:type="pct"/>
            <w:gridSpan w:val="10"/>
          </w:tcPr>
          <w:p w:rsidR="00B31DB5" w:rsidRPr="006A034E" w:rsidRDefault="006A034E" w:rsidP="006A034E">
            <w:pPr>
              <w:pStyle w:val="af"/>
              <w:ind w:left="0"/>
              <w:rPr>
                <w:b/>
                <w:sz w:val="36"/>
                <w:szCs w:val="36"/>
              </w:rPr>
            </w:pPr>
            <w:r>
              <w:rPr>
                <w:b/>
                <w:sz w:val="36"/>
                <w:szCs w:val="36"/>
              </w:rPr>
              <w:t xml:space="preserve">                                               </w:t>
            </w:r>
            <w:r w:rsidR="00B31DB5" w:rsidRPr="001C7AFB">
              <w:rPr>
                <w:b/>
                <w:sz w:val="36"/>
                <w:szCs w:val="36"/>
              </w:rPr>
              <w:t>Из зарубежной литературы – 4ч.+2ч.</w:t>
            </w:r>
          </w:p>
        </w:tc>
      </w:tr>
      <w:tr w:rsidR="00B31DB5" w:rsidRPr="001C7AFB" w:rsidTr="008F4930">
        <w:tc>
          <w:tcPr>
            <w:tcW w:w="185" w:type="pct"/>
          </w:tcPr>
          <w:p w:rsidR="00B31DB5" w:rsidRPr="001C7AFB" w:rsidRDefault="00B31DB5" w:rsidP="008F4930">
            <w:pPr>
              <w:rPr>
                <w:rFonts w:ascii="Times New Roman" w:hAnsi="Times New Roman" w:cs="Times New Roman"/>
              </w:rPr>
            </w:pPr>
          </w:p>
        </w:tc>
        <w:tc>
          <w:tcPr>
            <w:tcW w:w="187" w:type="pct"/>
            <w:gridSpan w:val="3"/>
          </w:tcPr>
          <w:p w:rsidR="00B31DB5" w:rsidRPr="001C7AFB" w:rsidRDefault="00B31DB5" w:rsidP="008F4930">
            <w:pPr>
              <w:rPr>
                <w:rFonts w:ascii="Times New Roman" w:hAnsi="Times New Roman" w:cs="Times New Roman"/>
              </w:rPr>
            </w:pPr>
            <w:r w:rsidRPr="001C7AFB">
              <w:rPr>
                <w:rFonts w:ascii="Times New Roman" w:hAnsi="Times New Roman" w:cs="Times New Roman"/>
              </w:rPr>
              <w:t>97</w:t>
            </w:r>
          </w:p>
          <w:p w:rsidR="00B31DB5" w:rsidRPr="001C7AFB" w:rsidRDefault="00B31DB5" w:rsidP="008F4930">
            <w:pPr>
              <w:rPr>
                <w:rFonts w:ascii="Times New Roman" w:hAnsi="Times New Roman" w:cs="Times New Roman"/>
              </w:rPr>
            </w:pPr>
            <w:r w:rsidRPr="001C7AFB">
              <w:rPr>
                <w:rFonts w:ascii="Times New Roman" w:hAnsi="Times New Roman" w:cs="Times New Roman"/>
              </w:rPr>
              <w:t>Вн.чт.</w:t>
            </w:r>
          </w:p>
        </w:tc>
        <w:tc>
          <w:tcPr>
            <w:tcW w:w="1546" w:type="pct"/>
            <w:gridSpan w:val="2"/>
          </w:tcPr>
          <w:p w:rsidR="00B31DB5" w:rsidRPr="001C7AFB" w:rsidRDefault="00B31DB5" w:rsidP="008F4930">
            <w:pPr>
              <w:pStyle w:val="af"/>
              <w:spacing w:after="0"/>
              <w:ind w:left="0"/>
            </w:pPr>
            <w:r w:rsidRPr="001C7AFB">
              <w:t xml:space="preserve">Античная лирика.  Катулл. Слово о поэте. «Нет, ни одна средь женщин…», «Нет, не </w:t>
            </w:r>
            <w:r w:rsidR="006A034E">
              <w:t xml:space="preserve">   </w:t>
            </w:r>
            <w:r w:rsidRPr="001C7AFB">
              <w:t xml:space="preserve">надейся приязнь заслужить…». Чувства и разум в любовной лирике поэта. Пушкин как переводчик Катулла («Мальчику»). </w:t>
            </w:r>
          </w:p>
          <w:p w:rsidR="00B31DB5" w:rsidRPr="001C7AFB" w:rsidRDefault="00B31DB5" w:rsidP="008F4930">
            <w:pPr>
              <w:pStyle w:val="af"/>
              <w:spacing w:after="0"/>
              <w:ind w:left="0"/>
              <w:rPr>
                <w:sz w:val="22"/>
                <w:szCs w:val="22"/>
              </w:rPr>
            </w:pPr>
            <w:r w:rsidRPr="001C7AFB">
              <w:t xml:space="preserve">Гораций. Слово о поэте. «Я воздвиг памятник…». Поэтическое творчество и </w:t>
            </w:r>
            <w:r w:rsidRPr="001C7AFB">
              <w:lastRenderedPageBreak/>
              <w:t>поэтические заслуги стихотворцев. Традиции оды Горация в русской поэзии</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lastRenderedPageBreak/>
              <w:t>1</w:t>
            </w:r>
          </w:p>
        </w:tc>
        <w:tc>
          <w:tcPr>
            <w:tcW w:w="1859"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Знать особенности взгляда римлян на человека, сложность эпохи и реакцию поэта на время; содержание и идейный смысл оды Горация.</w:t>
            </w:r>
          </w:p>
          <w:p w:rsidR="00B31DB5" w:rsidRPr="001C7AFB" w:rsidRDefault="00B31DB5" w:rsidP="008F4930">
            <w:pPr>
              <w:rPr>
                <w:rFonts w:ascii="Times New Roman" w:hAnsi="Times New Roman" w:cs="Times New Roman"/>
              </w:rPr>
            </w:pPr>
            <w:r w:rsidRPr="001C7AFB">
              <w:rPr>
                <w:rFonts w:ascii="Times New Roman" w:hAnsi="Times New Roman" w:cs="Times New Roman"/>
              </w:rPr>
              <w:t xml:space="preserve">Уметь выразительно читать и анализировать стихотворения, создавать историко-культурный и биографический </w:t>
            </w:r>
            <w:proofErr w:type="gramStart"/>
            <w:r w:rsidRPr="001C7AFB">
              <w:rPr>
                <w:rFonts w:ascii="Times New Roman" w:hAnsi="Times New Roman" w:cs="Times New Roman"/>
              </w:rPr>
              <w:t>комментарий стихотворения</w:t>
            </w:r>
            <w:proofErr w:type="gramEnd"/>
            <w:r w:rsidRPr="001C7AFB">
              <w:rPr>
                <w:rFonts w:ascii="Times New Roman" w:hAnsi="Times New Roman" w:cs="Times New Roman"/>
              </w:rPr>
              <w:t xml:space="preserve">; сопоставлять произведения, </w:t>
            </w:r>
            <w:r w:rsidRPr="001C7AFB">
              <w:rPr>
                <w:rFonts w:ascii="Times New Roman" w:hAnsi="Times New Roman" w:cs="Times New Roman"/>
              </w:rPr>
              <w:lastRenderedPageBreak/>
              <w:t>выявлять авторскую позицию на назначение поэта и поэзии.</w:t>
            </w:r>
          </w:p>
        </w:tc>
        <w:tc>
          <w:tcPr>
            <w:tcW w:w="984" w:type="pct"/>
            <w:vMerge w:val="restart"/>
          </w:tcPr>
          <w:p w:rsidR="00B31DB5" w:rsidRPr="001C7AFB" w:rsidRDefault="00B31DB5" w:rsidP="008F4930">
            <w:pPr>
              <w:rPr>
                <w:rFonts w:ascii="Times New Roman" w:hAnsi="Times New Roman" w:cs="Times New Roman"/>
                <w:snapToGrid w:val="0"/>
              </w:rPr>
            </w:pPr>
            <w:r w:rsidRPr="001C7AFB">
              <w:rPr>
                <w:rFonts w:ascii="Times New Roman" w:hAnsi="Times New Roman" w:cs="Times New Roman"/>
                <w:snapToGrid w:val="0"/>
              </w:rPr>
              <w:lastRenderedPageBreak/>
              <w:t>Исследование несложных реальных связей и зависимостей.</w:t>
            </w:r>
          </w:p>
          <w:p w:rsidR="00B31DB5" w:rsidRPr="001C7AFB" w:rsidRDefault="00B31DB5" w:rsidP="008F4930">
            <w:pPr>
              <w:rPr>
                <w:rFonts w:ascii="Times New Roman" w:hAnsi="Times New Roman" w:cs="Times New Roman"/>
                <w:snapToGrid w:val="0"/>
              </w:rPr>
            </w:pPr>
            <w:r w:rsidRPr="001C7AFB">
              <w:rPr>
                <w:rFonts w:ascii="Times New Roman" w:hAnsi="Times New Roman" w:cs="Times New Roman"/>
                <w:snapToGrid w:val="0"/>
              </w:rPr>
              <w:t>Умение развернуто обосновывать суждения.</w:t>
            </w:r>
          </w:p>
          <w:p w:rsidR="00B31DB5" w:rsidRPr="001C7AFB" w:rsidRDefault="00B31DB5" w:rsidP="008F4930">
            <w:pPr>
              <w:rPr>
                <w:rFonts w:ascii="Times New Roman" w:hAnsi="Times New Roman" w:cs="Times New Roman"/>
                <w:snapToGrid w:val="0"/>
              </w:rPr>
            </w:pPr>
            <w:r w:rsidRPr="001C7AFB">
              <w:rPr>
                <w:rFonts w:ascii="Times New Roman" w:hAnsi="Times New Roman" w:cs="Times New Roman"/>
                <w:snapToGrid w:val="0"/>
              </w:rPr>
              <w:lastRenderedPageBreak/>
              <w:t>Выбор вида чтения в соответствии с поставленной целью.</w:t>
            </w:r>
          </w:p>
          <w:p w:rsidR="00B31DB5" w:rsidRPr="001C7AFB" w:rsidRDefault="00B31DB5" w:rsidP="008F4930">
            <w:pPr>
              <w:rPr>
                <w:rFonts w:ascii="Times New Roman" w:hAnsi="Times New Roman" w:cs="Times New Roman"/>
                <w:snapToGrid w:val="0"/>
              </w:rPr>
            </w:pPr>
            <w:r w:rsidRPr="001C7AFB">
              <w:rPr>
                <w:rFonts w:ascii="Times New Roman" w:hAnsi="Times New Roman" w:cs="Times New Roman"/>
                <w:snapToGrid w:val="0"/>
              </w:rPr>
              <w:t>Свободная работа с текстом художественного стиля.</w:t>
            </w:r>
          </w:p>
          <w:p w:rsidR="00B31DB5" w:rsidRPr="001C7AFB" w:rsidRDefault="00B31DB5" w:rsidP="008F4930">
            <w:pPr>
              <w:rPr>
                <w:rFonts w:ascii="Times New Roman" w:hAnsi="Times New Roman" w:cs="Times New Roman"/>
                <w:snapToGrid w:val="0"/>
              </w:rPr>
            </w:pPr>
            <w:r w:rsidRPr="001C7AFB">
              <w:rPr>
                <w:rFonts w:ascii="Times New Roman" w:hAnsi="Times New Roman" w:cs="Times New Roman"/>
                <w:snapToGrid w:val="0"/>
              </w:rPr>
              <w:t>Владение основными видами публичных выступлений (высказывание, монолог, дискуссия, полемика), следование этическим нормам и правилам ведения диалога (диспута).</w:t>
            </w:r>
          </w:p>
          <w:p w:rsidR="00B31DB5" w:rsidRPr="001C7AFB" w:rsidRDefault="00B31DB5" w:rsidP="008F4930">
            <w:pPr>
              <w:jc w:val="both"/>
              <w:rPr>
                <w:rFonts w:ascii="Times New Roman" w:hAnsi="Times New Roman" w:cs="Times New Roman"/>
                <w:snapToGrid w:val="0"/>
              </w:rPr>
            </w:pPr>
            <w:r w:rsidRPr="001C7AFB">
              <w:rPr>
                <w:rFonts w:ascii="Times New Roman" w:hAnsi="Times New Roman" w:cs="Times New Roman"/>
                <w:snapToGrid w:val="0"/>
              </w:rPr>
              <w:t xml:space="preserve">Понимание ценности образования как средства развития культуры личности. </w:t>
            </w:r>
          </w:p>
          <w:p w:rsidR="00B31DB5" w:rsidRPr="001C7AFB" w:rsidRDefault="00B31DB5" w:rsidP="008F4930">
            <w:pPr>
              <w:jc w:val="both"/>
              <w:rPr>
                <w:rFonts w:ascii="Times New Roman" w:hAnsi="Times New Roman" w:cs="Times New Roman"/>
                <w:snapToGrid w:val="0"/>
              </w:rPr>
            </w:pPr>
            <w:r w:rsidRPr="001C7AFB">
              <w:rPr>
                <w:rFonts w:ascii="Times New Roman" w:hAnsi="Times New Roman" w:cs="Times New Roman"/>
                <w:snapToGrid w:val="0"/>
              </w:rPr>
              <w:t>Объективное оценивание своих учебных достижений.</w:t>
            </w:r>
          </w:p>
          <w:p w:rsidR="00B31DB5" w:rsidRPr="001C7AFB" w:rsidRDefault="00B31DB5" w:rsidP="008F4930">
            <w:pPr>
              <w:jc w:val="both"/>
              <w:rPr>
                <w:rFonts w:ascii="Times New Roman" w:hAnsi="Times New Roman" w:cs="Times New Roman"/>
                <w:snapToGrid w:val="0"/>
              </w:rPr>
            </w:pPr>
            <w:r w:rsidRPr="001C7AFB">
              <w:rPr>
                <w:rFonts w:ascii="Times New Roman" w:hAnsi="Times New Roman" w:cs="Times New Roman"/>
                <w:snapToGrid w:val="0"/>
              </w:rPr>
              <w:t>Умение соотносить приложенные усилия с полученными результатами своей деятельности.</w:t>
            </w:r>
          </w:p>
          <w:p w:rsidR="00B31DB5" w:rsidRPr="001C7AFB" w:rsidRDefault="00B31DB5" w:rsidP="008F4930">
            <w:pPr>
              <w:rPr>
                <w:rFonts w:ascii="Times New Roman" w:hAnsi="Times New Roman" w:cs="Times New Roman"/>
                <w:snapToGrid w:val="0"/>
              </w:rPr>
            </w:pPr>
            <w:r w:rsidRPr="001C7AFB">
              <w:rPr>
                <w:rFonts w:ascii="Times New Roman" w:hAnsi="Times New Roman" w:cs="Times New Roman"/>
                <w:snapToGrid w:val="0"/>
              </w:rPr>
              <w:t>Умение отстаивать свою гражданскую позицию, формулировать свои мировоззренческие взгляды.</w:t>
            </w:r>
          </w:p>
        </w:tc>
      </w:tr>
      <w:tr w:rsidR="00B31DB5" w:rsidRPr="001C7AFB" w:rsidTr="008F4930">
        <w:tc>
          <w:tcPr>
            <w:tcW w:w="185" w:type="pct"/>
          </w:tcPr>
          <w:p w:rsidR="00B31DB5" w:rsidRPr="001C7AFB" w:rsidRDefault="00B31DB5" w:rsidP="008F4930">
            <w:pPr>
              <w:rPr>
                <w:rFonts w:ascii="Times New Roman" w:hAnsi="Times New Roman" w:cs="Times New Roman"/>
              </w:rPr>
            </w:pPr>
          </w:p>
        </w:tc>
        <w:tc>
          <w:tcPr>
            <w:tcW w:w="187" w:type="pct"/>
            <w:gridSpan w:val="3"/>
          </w:tcPr>
          <w:p w:rsidR="00B31DB5" w:rsidRPr="001C7AFB" w:rsidRDefault="00B31DB5" w:rsidP="008F4930">
            <w:pPr>
              <w:rPr>
                <w:rFonts w:ascii="Times New Roman" w:hAnsi="Times New Roman" w:cs="Times New Roman"/>
              </w:rPr>
            </w:pPr>
            <w:r w:rsidRPr="001C7AFB">
              <w:rPr>
                <w:rFonts w:ascii="Times New Roman" w:hAnsi="Times New Roman" w:cs="Times New Roman"/>
              </w:rPr>
              <w:t>98</w:t>
            </w:r>
          </w:p>
        </w:tc>
        <w:tc>
          <w:tcPr>
            <w:tcW w:w="1546" w:type="pct"/>
            <w:gridSpan w:val="2"/>
          </w:tcPr>
          <w:p w:rsidR="00B31DB5" w:rsidRPr="001C7AFB" w:rsidRDefault="00B31DB5" w:rsidP="008F4930">
            <w:pPr>
              <w:pStyle w:val="af"/>
              <w:ind w:left="0"/>
              <w:rPr>
                <w:sz w:val="22"/>
                <w:szCs w:val="22"/>
              </w:rPr>
            </w:pPr>
            <w:r w:rsidRPr="001C7AFB">
              <w:rPr>
                <w:sz w:val="22"/>
                <w:szCs w:val="22"/>
              </w:rPr>
              <w:t>Данте Алигьери. Слово о поэте. «Божественная комедия» (фрагменты). Множественность смыслов поэмы и ее универсально-философский характер</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2</w:t>
            </w:r>
          </w:p>
        </w:tc>
        <w:tc>
          <w:tcPr>
            <w:tcW w:w="1859"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Знать о множественности смыслов «Божественной комедии».</w:t>
            </w:r>
          </w:p>
          <w:p w:rsidR="00B31DB5" w:rsidRPr="001C7AFB" w:rsidRDefault="00B31DB5" w:rsidP="008F4930">
            <w:pPr>
              <w:rPr>
                <w:rFonts w:ascii="Times New Roman" w:hAnsi="Times New Roman" w:cs="Times New Roman"/>
              </w:rPr>
            </w:pPr>
            <w:r w:rsidRPr="001C7AFB">
              <w:rPr>
                <w:rFonts w:ascii="Times New Roman" w:hAnsi="Times New Roman" w:cs="Times New Roman"/>
              </w:rPr>
              <w:t>Уметь выразительно читать, определять аллегорический, мистический смысл поэмы.</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185" w:type="pct"/>
          </w:tcPr>
          <w:p w:rsidR="00B31DB5" w:rsidRPr="001C7AFB" w:rsidRDefault="00B31DB5" w:rsidP="008F4930">
            <w:pPr>
              <w:rPr>
                <w:rFonts w:ascii="Times New Roman" w:hAnsi="Times New Roman" w:cs="Times New Roman"/>
              </w:rPr>
            </w:pPr>
          </w:p>
        </w:tc>
        <w:tc>
          <w:tcPr>
            <w:tcW w:w="187" w:type="pct"/>
            <w:gridSpan w:val="3"/>
          </w:tcPr>
          <w:p w:rsidR="00B31DB5" w:rsidRPr="001C7AFB" w:rsidRDefault="00B31DB5" w:rsidP="008F4930">
            <w:pPr>
              <w:rPr>
                <w:rFonts w:ascii="Times New Roman" w:hAnsi="Times New Roman" w:cs="Times New Roman"/>
              </w:rPr>
            </w:pPr>
            <w:r w:rsidRPr="001C7AFB">
              <w:rPr>
                <w:rFonts w:ascii="Times New Roman" w:hAnsi="Times New Roman" w:cs="Times New Roman"/>
              </w:rPr>
              <w:t>99</w:t>
            </w:r>
          </w:p>
        </w:tc>
        <w:tc>
          <w:tcPr>
            <w:tcW w:w="1546" w:type="pct"/>
            <w:gridSpan w:val="2"/>
          </w:tcPr>
          <w:p w:rsidR="00B31DB5" w:rsidRPr="001C7AFB" w:rsidRDefault="00B31DB5" w:rsidP="008F4930">
            <w:pPr>
              <w:pStyle w:val="af"/>
              <w:ind w:left="0"/>
              <w:rPr>
                <w:sz w:val="22"/>
                <w:szCs w:val="22"/>
              </w:rPr>
            </w:pPr>
            <w:r w:rsidRPr="001C7AFB">
              <w:rPr>
                <w:sz w:val="22"/>
                <w:szCs w:val="22"/>
              </w:rPr>
              <w:t>У.Шекспир. Слово о поэте. «Гамлет». (Обзор с чтением отдельных сцен). Гуманизм эпохи Возрождения. Общечеловеческое значение героев Шекспира. Одиночество Гамлета в его конфликте с реальным миром «расшатавшегося века»</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3</w:t>
            </w:r>
          </w:p>
        </w:tc>
        <w:tc>
          <w:tcPr>
            <w:tcW w:w="1859"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Знать основные факты жизни Шекспира, содержание трагедии «Гамлет»; о «вечных проблемах» в творчестве Шекспира.</w:t>
            </w:r>
          </w:p>
          <w:p w:rsidR="00B31DB5" w:rsidRPr="001C7AFB" w:rsidRDefault="00B31DB5" w:rsidP="008F4930">
            <w:pPr>
              <w:rPr>
                <w:rFonts w:ascii="Times New Roman" w:hAnsi="Times New Roman" w:cs="Times New Roman"/>
              </w:rPr>
            </w:pPr>
            <w:r w:rsidRPr="001C7AFB">
              <w:rPr>
                <w:rFonts w:ascii="Times New Roman" w:hAnsi="Times New Roman" w:cs="Times New Roman"/>
              </w:rPr>
              <w:t>Уметь выразительно читать драматическое произведение, характеризовать героя драматического произведения, давать оценку его поступкам, сравнивать произведения разных эпох.</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185" w:type="pct"/>
          </w:tcPr>
          <w:p w:rsidR="00B31DB5" w:rsidRPr="001C7AFB" w:rsidRDefault="00B31DB5" w:rsidP="008F4930">
            <w:pPr>
              <w:rPr>
                <w:rFonts w:ascii="Times New Roman" w:hAnsi="Times New Roman" w:cs="Times New Roman"/>
              </w:rPr>
            </w:pPr>
          </w:p>
        </w:tc>
        <w:tc>
          <w:tcPr>
            <w:tcW w:w="187" w:type="pct"/>
            <w:gridSpan w:val="3"/>
          </w:tcPr>
          <w:p w:rsidR="00B31DB5" w:rsidRPr="001C7AFB" w:rsidRDefault="00B31DB5" w:rsidP="008F4930">
            <w:pPr>
              <w:rPr>
                <w:rFonts w:ascii="Times New Roman" w:hAnsi="Times New Roman" w:cs="Times New Roman"/>
              </w:rPr>
            </w:pPr>
            <w:r w:rsidRPr="001C7AFB">
              <w:rPr>
                <w:rFonts w:ascii="Times New Roman" w:hAnsi="Times New Roman" w:cs="Times New Roman"/>
              </w:rPr>
              <w:t>100</w:t>
            </w:r>
          </w:p>
        </w:tc>
        <w:tc>
          <w:tcPr>
            <w:tcW w:w="1546" w:type="pct"/>
            <w:gridSpan w:val="2"/>
          </w:tcPr>
          <w:p w:rsidR="00B31DB5" w:rsidRPr="001C7AFB" w:rsidRDefault="00B31DB5" w:rsidP="008F4930">
            <w:pPr>
              <w:pStyle w:val="af"/>
              <w:ind w:left="0"/>
              <w:rPr>
                <w:sz w:val="22"/>
                <w:szCs w:val="22"/>
              </w:rPr>
            </w:pPr>
            <w:r w:rsidRPr="001C7AFB">
              <w:rPr>
                <w:sz w:val="22"/>
                <w:szCs w:val="22"/>
              </w:rPr>
              <w:t>И.-В.Гете. Слово о поэте. «Фауст». (Обзор с чтением отдельных сцен). Эпоха Просвещения. «Фауст» как философская трагедия. Противостояние добра и зла, Фауста и Мефистофеля. Поиски справедливости и смысла человеческой жизни</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5</w:t>
            </w:r>
          </w:p>
        </w:tc>
        <w:tc>
          <w:tcPr>
            <w:tcW w:w="1859"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Знать основные факты из жизни Гете, творческую историю трагедии, содержание фрагментов.</w:t>
            </w:r>
          </w:p>
          <w:p w:rsidR="00B31DB5" w:rsidRPr="001C7AFB" w:rsidRDefault="00B31DB5" w:rsidP="008F4930">
            <w:pPr>
              <w:rPr>
                <w:rFonts w:ascii="Times New Roman" w:hAnsi="Times New Roman" w:cs="Times New Roman"/>
              </w:rPr>
            </w:pPr>
            <w:r w:rsidRPr="001C7AFB">
              <w:rPr>
                <w:rFonts w:ascii="Times New Roman" w:hAnsi="Times New Roman" w:cs="Times New Roman"/>
              </w:rPr>
              <w:t>Уметь выразительно читать, понимать философскую проблематику трагедии, давать характеристику персонажу драмы.</w:t>
            </w:r>
          </w:p>
        </w:tc>
        <w:tc>
          <w:tcPr>
            <w:tcW w:w="984" w:type="pct"/>
            <w:vMerge/>
          </w:tcPr>
          <w:p w:rsidR="00B31DB5" w:rsidRPr="001C7AFB" w:rsidRDefault="00B31DB5" w:rsidP="008F4930">
            <w:pPr>
              <w:rPr>
                <w:rFonts w:ascii="Times New Roman" w:hAnsi="Times New Roman" w:cs="Times New Roman"/>
                <w:snapToGrid w:val="0"/>
              </w:rPr>
            </w:pPr>
          </w:p>
        </w:tc>
      </w:tr>
      <w:tr w:rsidR="00B31DB5" w:rsidRPr="001C7AFB" w:rsidTr="008F4930">
        <w:tc>
          <w:tcPr>
            <w:tcW w:w="185" w:type="pct"/>
          </w:tcPr>
          <w:p w:rsidR="00B31DB5" w:rsidRPr="001C7AFB" w:rsidRDefault="00B31DB5" w:rsidP="008F4930">
            <w:pPr>
              <w:rPr>
                <w:rFonts w:ascii="Times New Roman" w:hAnsi="Times New Roman" w:cs="Times New Roman"/>
              </w:rPr>
            </w:pPr>
          </w:p>
        </w:tc>
        <w:tc>
          <w:tcPr>
            <w:tcW w:w="187" w:type="pct"/>
            <w:gridSpan w:val="3"/>
          </w:tcPr>
          <w:p w:rsidR="00B31DB5" w:rsidRPr="001C7AFB" w:rsidRDefault="00B31DB5" w:rsidP="008F4930">
            <w:pPr>
              <w:rPr>
                <w:rFonts w:ascii="Times New Roman" w:hAnsi="Times New Roman" w:cs="Times New Roman"/>
              </w:rPr>
            </w:pPr>
            <w:r w:rsidRPr="001C7AFB">
              <w:rPr>
                <w:rFonts w:ascii="Times New Roman" w:hAnsi="Times New Roman" w:cs="Times New Roman"/>
              </w:rPr>
              <w:t>101-102</w:t>
            </w:r>
          </w:p>
          <w:p w:rsidR="00B31DB5" w:rsidRPr="001C7AFB" w:rsidRDefault="00B31DB5" w:rsidP="008F4930">
            <w:pPr>
              <w:rPr>
                <w:rFonts w:ascii="Times New Roman" w:hAnsi="Times New Roman" w:cs="Times New Roman"/>
              </w:rPr>
            </w:pPr>
            <w:r w:rsidRPr="001C7AFB">
              <w:rPr>
                <w:rFonts w:ascii="Times New Roman" w:hAnsi="Times New Roman" w:cs="Times New Roman"/>
              </w:rPr>
              <w:t>К</w:t>
            </w:r>
          </w:p>
        </w:tc>
        <w:tc>
          <w:tcPr>
            <w:tcW w:w="1546" w:type="pct"/>
            <w:gridSpan w:val="2"/>
          </w:tcPr>
          <w:p w:rsidR="00B31DB5" w:rsidRPr="001C7AFB" w:rsidRDefault="00B31DB5" w:rsidP="008F4930">
            <w:pPr>
              <w:pStyle w:val="af"/>
              <w:ind w:left="0"/>
              <w:rPr>
                <w:sz w:val="22"/>
                <w:szCs w:val="22"/>
              </w:rPr>
            </w:pPr>
            <w:r w:rsidRPr="001C7AFB">
              <w:rPr>
                <w:sz w:val="22"/>
                <w:szCs w:val="22"/>
              </w:rPr>
              <w:t>Выявление уровня литературного развития учащихся (зачет//тест). Итоги года и задания для летнего чтения</w:t>
            </w:r>
          </w:p>
        </w:tc>
        <w:tc>
          <w:tcPr>
            <w:tcW w:w="239" w:type="pct"/>
          </w:tcPr>
          <w:p w:rsidR="00B31DB5" w:rsidRPr="001C7AFB" w:rsidRDefault="00B31DB5" w:rsidP="008F4930">
            <w:pPr>
              <w:pStyle w:val="af5"/>
              <w:rPr>
                <w:rFonts w:ascii="Times New Roman" w:hAnsi="Times New Roman"/>
              </w:rPr>
            </w:pPr>
            <w:r w:rsidRPr="001C7AFB">
              <w:rPr>
                <w:rFonts w:ascii="Times New Roman" w:hAnsi="Times New Roman"/>
              </w:rPr>
              <w:t>7</w:t>
            </w:r>
          </w:p>
        </w:tc>
        <w:tc>
          <w:tcPr>
            <w:tcW w:w="1859" w:type="pct"/>
            <w:gridSpan w:val="2"/>
          </w:tcPr>
          <w:p w:rsidR="00B31DB5" w:rsidRPr="001C7AFB" w:rsidRDefault="00B31DB5" w:rsidP="008F4930">
            <w:pPr>
              <w:rPr>
                <w:rFonts w:ascii="Times New Roman" w:hAnsi="Times New Roman" w:cs="Times New Roman"/>
              </w:rPr>
            </w:pPr>
            <w:r w:rsidRPr="001C7AFB">
              <w:rPr>
                <w:rFonts w:ascii="Times New Roman" w:hAnsi="Times New Roman" w:cs="Times New Roman"/>
              </w:rPr>
              <w:t>Знать материал курса литературы за 9 класс.</w:t>
            </w:r>
          </w:p>
          <w:p w:rsidR="00B31DB5" w:rsidRPr="001C7AFB" w:rsidRDefault="00B31DB5" w:rsidP="00EF36C9">
            <w:pPr>
              <w:autoSpaceDE w:val="0"/>
              <w:autoSpaceDN w:val="0"/>
              <w:adjustRightInd w:val="0"/>
              <w:rPr>
                <w:rFonts w:ascii="Times New Roman" w:hAnsi="Times New Roman" w:cs="Times New Roman"/>
              </w:rPr>
            </w:pPr>
            <w:r w:rsidRPr="001C7AFB">
              <w:rPr>
                <w:rFonts w:ascii="Times New Roman" w:hAnsi="Times New Roman" w:cs="Times New Roman"/>
              </w:rPr>
              <w:t>Уметь формулировать свою точку зрения, развернуто обосновывать суждения.</w:t>
            </w:r>
            <w:r w:rsidRPr="001C7AFB">
              <w:rPr>
                <w:rFonts w:ascii="Times New Roman" w:hAnsi="Times New Roman" w:cs="Times New Roman"/>
                <w:sz w:val="17"/>
                <w:szCs w:val="17"/>
              </w:rPr>
              <w:t xml:space="preserve"> </w:t>
            </w:r>
            <w:r w:rsidRPr="001C7AFB">
              <w:rPr>
                <w:rFonts w:ascii="Times New Roman" w:hAnsi="Times New Roman" w:cs="Times New Roman"/>
              </w:rPr>
              <w:t>Предъявление читательских и исследовательских навыков, приобретённых в 9 классе: выразительное чтение (в том числе наизусть), устный монологический ответ, пересказ, устный рассказ о произведении или герое, иллюстрирование примерами изученных литературоведческих терминов, тестирование. Отчёт</w:t>
            </w:r>
            <w:r w:rsidR="00EF36C9">
              <w:rPr>
                <w:rFonts w:ascii="Times New Roman" w:hAnsi="Times New Roman" w:cs="Times New Roman"/>
              </w:rPr>
              <w:t xml:space="preserve"> </w:t>
            </w:r>
            <w:r w:rsidRPr="001C7AFB">
              <w:rPr>
                <w:rFonts w:ascii="Times New Roman" w:hAnsi="Times New Roman" w:cs="Times New Roman"/>
              </w:rPr>
              <w:t>о выполнении индивидуальных учебных проектов</w:t>
            </w:r>
          </w:p>
        </w:tc>
        <w:tc>
          <w:tcPr>
            <w:tcW w:w="984" w:type="pct"/>
            <w:vMerge/>
          </w:tcPr>
          <w:p w:rsidR="00B31DB5" w:rsidRPr="001C7AFB" w:rsidRDefault="00B31DB5" w:rsidP="008F4930">
            <w:pPr>
              <w:rPr>
                <w:rFonts w:ascii="Times New Roman" w:hAnsi="Times New Roman" w:cs="Times New Roman"/>
                <w:snapToGrid w:val="0"/>
              </w:rPr>
            </w:pPr>
          </w:p>
        </w:tc>
      </w:tr>
    </w:tbl>
    <w:p w:rsidR="008A0FD0" w:rsidRDefault="008A0FD0" w:rsidP="008A0FD0">
      <w:pPr>
        <w:rPr>
          <w:rFonts w:ascii="Times New Roman" w:hAnsi="Times New Roman" w:cs="Times New Roman"/>
        </w:rPr>
      </w:pPr>
    </w:p>
    <w:p w:rsidR="008A0FD0" w:rsidRPr="008A0FD0" w:rsidRDefault="008A0FD0" w:rsidP="008A0FD0">
      <w:pPr>
        <w:rPr>
          <w:rFonts w:ascii="Times New Roman" w:hAnsi="Times New Roman" w:cs="Times New Roman"/>
        </w:rPr>
      </w:pPr>
      <w:r>
        <w:rPr>
          <w:rFonts w:ascii="Times New Roman" w:hAnsi="Times New Roman" w:cs="Times New Roman"/>
        </w:rPr>
        <w:t>ЛИТЕРАТУРА</w:t>
      </w:r>
    </w:p>
    <w:p w:rsidR="008A0FD0" w:rsidRPr="008A0FD0" w:rsidRDefault="008A0FD0" w:rsidP="008A0FD0">
      <w:pPr>
        <w:rPr>
          <w:rFonts w:ascii="Times New Roman" w:hAnsi="Times New Roman" w:cs="Times New Roman"/>
          <w:sz w:val="28"/>
        </w:rPr>
      </w:pPr>
      <w:r>
        <w:rPr>
          <w:rFonts w:ascii="Times New Roman" w:hAnsi="Times New Roman" w:cs="Times New Roman"/>
          <w:b/>
          <w:sz w:val="28"/>
        </w:rPr>
        <w:t>1.</w:t>
      </w:r>
      <w:r w:rsidRPr="001C7AFB">
        <w:rPr>
          <w:rFonts w:ascii="Times New Roman" w:hAnsi="Times New Roman" w:cs="Times New Roman"/>
          <w:b/>
          <w:sz w:val="28"/>
        </w:rPr>
        <w:t>Учебник-</w:t>
      </w:r>
      <w:r w:rsidRPr="001C7AFB">
        <w:rPr>
          <w:rFonts w:ascii="Times New Roman" w:hAnsi="Times New Roman" w:cs="Times New Roman"/>
          <w:sz w:val="28"/>
        </w:rPr>
        <w:t>хрестоматия, 9 класс, в двух частях, авторы-составители: В.Я.Коровина, В.П.Журавлев, В.И.Коровин, Москва, «Просвещение», 2018.</w:t>
      </w:r>
    </w:p>
    <w:p w:rsidR="008A0FD0" w:rsidRPr="001C7AFB" w:rsidRDefault="008A0FD0" w:rsidP="008A0FD0">
      <w:pPr>
        <w:spacing w:after="0" w:line="240" w:lineRule="auto"/>
        <w:rPr>
          <w:rFonts w:ascii="Times New Roman" w:hAnsi="Times New Roman" w:cs="Times New Roman"/>
          <w:sz w:val="28"/>
        </w:rPr>
      </w:pPr>
      <w:r>
        <w:rPr>
          <w:rFonts w:ascii="Times New Roman" w:hAnsi="Times New Roman" w:cs="Times New Roman"/>
          <w:sz w:val="28"/>
        </w:rPr>
        <w:t xml:space="preserve">2. </w:t>
      </w:r>
      <w:r w:rsidRPr="001C7AFB">
        <w:rPr>
          <w:rFonts w:ascii="Times New Roman" w:hAnsi="Times New Roman" w:cs="Times New Roman"/>
          <w:sz w:val="28"/>
        </w:rPr>
        <w:t>«Поурочные разработки по литературе», авторы: И.В.Золотарева, Т.И.Михайлова, Москва, «Вако», 2017.</w:t>
      </w:r>
    </w:p>
    <w:p w:rsidR="008A0FD0" w:rsidRPr="001C7AFB" w:rsidRDefault="008A0FD0" w:rsidP="008A0FD0">
      <w:pPr>
        <w:spacing w:after="0" w:line="240" w:lineRule="auto"/>
        <w:rPr>
          <w:rFonts w:ascii="Times New Roman" w:hAnsi="Times New Roman" w:cs="Times New Roman"/>
          <w:sz w:val="28"/>
        </w:rPr>
      </w:pPr>
      <w:r>
        <w:rPr>
          <w:rFonts w:ascii="Times New Roman" w:hAnsi="Times New Roman" w:cs="Times New Roman"/>
          <w:sz w:val="28"/>
        </w:rPr>
        <w:t>3.</w:t>
      </w:r>
      <w:r w:rsidRPr="001C7AFB">
        <w:rPr>
          <w:rFonts w:ascii="Times New Roman" w:hAnsi="Times New Roman" w:cs="Times New Roman"/>
          <w:sz w:val="28"/>
        </w:rPr>
        <w:t>«Литература для школьников», авторы: П.Э.Лион, Н.М.Лохова, Москва, «Дрофа», 2008.</w:t>
      </w:r>
    </w:p>
    <w:p w:rsidR="008A0FD0" w:rsidRPr="001C7AFB" w:rsidRDefault="008A0FD0" w:rsidP="008A0FD0">
      <w:pPr>
        <w:spacing w:after="0" w:line="240" w:lineRule="auto"/>
        <w:rPr>
          <w:rFonts w:ascii="Times New Roman" w:hAnsi="Times New Roman" w:cs="Times New Roman"/>
          <w:sz w:val="28"/>
        </w:rPr>
      </w:pPr>
      <w:r>
        <w:rPr>
          <w:rFonts w:ascii="Times New Roman" w:hAnsi="Times New Roman" w:cs="Times New Roman"/>
          <w:sz w:val="28"/>
        </w:rPr>
        <w:t>4.</w:t>
      </w:r>
      <w:r w:rsidRPr="001C7AFB">
        <w:rPr>
          <w:rFonts w:ascii="Times New Roman" w:hAnsi="Times New Roman" w:cs="Times New Roman"/>
          <w:sz w:val="28"/>
        </w:rPr>
        <w:t xml:space="preserve">«Хрестоматия», пособие по литературе для средней школы, 5-9 классы, составитель Е.В.Абрамовских, Челябинск, «Урал </w:t>
      </w:r>
      <w:r w:rsidRPr="001C7AFB">
        <w:rPr>
          <w:rFonts w:ascii="Times New Roman" w:hAnsi="Times New Roman" w:cs="Times New Roman"/>
          <w:sz w:val="28"/>
          <w:lang w:val="en-US"/>
        </w:rPr>
        <w:t>LTD</w:t>
      </w:r>
      <w:r w:rsidRPr="001C7AFB">
        <w:rPr>
          <w:rFonts w:ascii="Times New Roman" w:hAnsi="Times New Roman" w:cs="Times New Roman"/>
          <w:sz w:val="28"/>
        </w:rPr>
        <w:t>»,  2013.</w:t>
      </w:r>
    </w:p>
    <w:p w:rsidR="008A0FD0" w:rsidRPr="001C7AFB" w:rsidRDefault="008A0FD0" w:rsidP="008A0FD0">
      <w:pPr>
        <w:spacing w:after="0" w:line="240" w:lineRule="auto"/>
        <w:rPr>
          <w:rFonts w:ascii="Times New Roman" w:hAnsi="Times New Roman" w:cs="Times New Roman"/>
          <w:sz w:val="28"/>
        </w:rPr>
      </w:pPr>
      <w:r>
        <w:rPr>
          <w:rFonts w:ascii="Times New Roman" w:hAnsi="Times New Roman" w:cs="Times New Roman"/>
          <w:sz w:val="28"/>
        </w:rPr>
        <w:t>5.</w:t>
      </w:r>
      <w:r w:rsidRPr="001C7AFB">
        <w:rPr>
          <w:rFonts w:ascii="Times New Roman" w:hAnsi="Times New Roman" w:cs="Times New Roman"/>
          <w:sz w:val="28"/>
        </w:rPr>
        <w:t>«Тесты по литературе. 5-11 классы», Н.Н.Оглобина, Москва, «Олимп», 2014.</w:t>
      </w:r>
    </w:p>
    <w:p w:rsidR="008A0FD0" w:rsidRPr="008A0FD0" w:rsidRDefault="008A0FD0" w:rsidP="008A0FD0">
      <w:pPr>
        <w:rPr>
          <w:rFonts w:ascii="Times New Roman" w:hAnsi="Times New Roman" w:cs="Times New Roman"/>
        </w:rPr>
      </w:pPr>
      <w:r w:rsidRPr="001C7AFB">
        <w:rPr>
          <w:rFonts w:ascii="Times New Roman" w:hAnsi="Times New Roman" w:cs="Times New Roman"/>
          <w:sz w:val="28"/>
        </w:rPr>
        <w:t xml:space="preserve"> </w:t>
      </w:r>
    </w:p>
    <w:p w:rsidR="001C7AFB" w:rsidRPr="001C7AFB" w:rsidRDefault="001C7AFB" w:rsidP="00B31DB5">
      <w:pPr>
        <w:rPr>
          <w:rFonts w:ascii="Times New Roman" w:hAnsi="Times New Roman" w:cs="Times New Roman"/>
        </w:rPr>
      </w:pPr>
    </w:p>
    <w:p w:rsidR="001C7AFB" w:rsidRDefault="001C7AFB" w:rsidP="00B31DB5">
      <w:pPr>
        <w:jc w:val="center"/>
        <w:rPr>
          <w:rFonts w:ascii="Times New Roman" w:eastAsia="Times New Roman" w:hAnsi="Times New Roman" w:cs="Times New Roman"/>
          <w:b/>
          <w:bCs/>
          <w:sz w:val="40"/>
          <w:szCs w:val="40"/>
        </w:rPr>
      </w:pPr>
    </w:p>
    <w:p w:rsidR="001C7AFB" w:rsidRDefault="001C7AFB" w:rsidP="00B31DB5">
      <w:pPr>
        <w:jc w:val="center"/>
        <w:rPr>
          <w:rFonts w:ascii="Times New Roman" w:eastAsia="Times New Roman" w:hAnsi="Times New Roman" w:cs="Times New Roman"/>
          <w:b/>
          <w:bCs/>
          <w:sz w:val="40"/>
          <w:szCs w:val="40"/>
        </w:rPr>
      </w:pPr>
    </w:p>
    <w:sectPr w:rsidR="001C7AFB" w:rsidSect="00EF36C9">
      <w:pgSz w:w="16838" w:h="11906" w:orient="landscape"/>
      <w:pgMar w:top="568" w:right="395" w:bottom="1276"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7AD2" w:rsidRDefault="009E7AD2" w:rsidP="00202E03">
      <w:pPr>
        <w:spacing w:after="0" w:line="240" w:lineRule="auto"/>
      </w:pPr>
      <w:r>
        <w:separator/>
      </w:r>
    </w:p>
  </w:endnote>
  <w:endnote w:type="continuationSeparator" w:id="1">
    <w:p w:rsidR="009E7AD2" w:rsidRDefault="009E7AD2" w:rsidP="00202E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ndale Sans UI">
    <w:altName w:val="Arial Unicode MS"/>
    <w:charset w:val="CC"/>
    <w:family w:val="auto"/>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angal">
    <w:panose1 w:val="02040503050203030202"/>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rebuchet MS">
    <w:panose1 w:val="020B0603020202020204"/>
    <w:charset w:val="CC"/>
    <w:family w:val="swiss"/>
    <w:pitch w:val="variable"/>
    <w:sig w:usb0="00000287" w:usb1="00000003" w:usb2="00000000" w:usb3="00000000" w:csb0="0000009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CC"/>
    <w:family w:val="swiss"/>
    <w:pitch w:val="variable"/>
    <w:sig w:usb0="E0002AFF" w:usb1="C0007843" w:usb2="00000009" w:usb3="00000000" w:csb0="000001FF" w:csb1="00000000"/>
  </w:font>
  <w:font w:name="Constantia">
    <w:panose1 w:val="02030602050306030303"/>
    <w:charset w:val="CC"/>
    <w:family w:val="roman"/>
    <w:pitch w:val="variable"/>
    <w:sig w:usb0="A00002EF" w:usb1="4000204B" w:usb2="00000000" w:usb3="00000000" w:csb0="0000019F" w:csb1="00000000"/>
  </w:font>
  <w:font w:name="Consolas">
    <w:panose1 w:val="020B0609020204030204"/>
    <w:charset w:val="CC"/>
    <w:family w:val="modern"/>
    <w:pitch w:val="fixed"/>
    <w:sig w:usb0="E10002FF" w:usb1="4000FCFF" w:usb2="00000009" w:usb3="00000000" w:csb0="0000019F" w:csb1="00000000"/>
  </w:font>
  <w:font w:name="Microsoft Sans Serif">
    <w:panose1 w:val="020B0604020202020204"/>
    <w:charset w:val="CC"/>
    <w:family w:val="swiss"/>
    <w:pitch w:val="variable"/>
    <w:sig w:usb0="E1002AFF" w:usb1="C0000002"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031191"/>
    </w:sdtPr>
    <w:sdtContent>
      <w:p w:rsidR="009E7AD2" w:rsidRDefault="009E7AD2">
        <w:pPr>
          <w:pStyle w:val="af5"/>
          <w:jc w:val="right"/>
        </w:pPr>
        <w:fldSimple w:instr=" PAGE   \* MERGEFORMAT ">
          <w:r w:rsidR="00591361">
            <w:rPr>
              <w:noProof/>
            </w:rPr>
            <w:t>308</w:t>
          </w:r>
        </w:fldSimple>
      </w:p>
    </w:sdtContent>
  </w:sdt>
  <w:p w:rsidR="009E7AD2" w:rsidRDefault="009E7AD2">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7AD2" w:rsidRDefault="009E7AD2" w:rsidP="00202E03">
      <w:pPr>
        <w:spacing w:after="0" w:line="240" w:lineRule="auto"/>
      </w:pPr>
      <w:r>
        <w:separator/>
      </w:r>
    </w:p>
  </w:footnote>
  <w:footnote w:type="continuationSeparator" w:id="1">
    <w:p w:rsidR="009E7AD2" w:rsidRDefault="009E7AD2" w:rsidP="00202E0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4"/>
    <w:lvl w:ilvl="0">
      <w:start w:val="1"/>
      <w:numFmt w:val="decimal"/>
      <w:lvlText w:val="%1."/>
      <w:lvlJc w:val="left"/>
      <w:pPr>
        <w:tabs>
          <w:tab w:val="num" w:pos="0"/>
        </w:tabs>
        <w:ind w:left="1287" w:hanging="360"/>
      </w:pPr>
    </w:lvl>
  </w:abstractNum>
  <w:abstractNum w:abstractNumId="2">
    <w:nsid w:val="00000003"/>
    <w:multiLevelType w:val="singleLevel"/>
    <w:tmpl w:val="00000003"/>
    <w:name w:val="WW8Num3"/>
    <w:lvl w:ilvl="0">
      <w:start w:val="1"/>
      <w:numFmt w:val="decimal"/>
      <w:lvlText w:val="%1."/>
      <w:lvlJc w:val="left"/>
      <w:pPr>
        <w:tabs>
          <w:tab w:val="num" w:pos="0"/>
        </w:tabs>
        <w:ind w:left="720" w:hanging="360"/>
      </w:pPr>
    </w:lvl>
  </w:abstractNum>
  <w:abstractNum w:abstractNumId="3">
    <w:nsid w:val="00000004"/>
    <w:multiLevelType w:val="singleLevel"/>
    <w:tmpl w:val="00000004"/>
    <w:name w:val="WW8Num15"/>
    <w:lvl w:ilvl="0">
      <w:start w:val="1"/>
      <w:numFmt w:val="decimal"/>
      <w:lvlText w:val="%1."/>
      <w:lvlJc w:val="left"/>
      <w:pPr>
        <w:tabs>
          <w:tab w:val="num" w:pos="720"/>
        </w:tabs>
        <w:ind w:left="720" w:hanging="360"/>
      </w:pPr>
    </w:lvl>
  </w:abstractNum>
  <w:abstractNum w:abstractNumId="4">
    <w:nsid w:val="00000005"/>
    <w:multiLevelType w:val="singleLevel"/>
    <w:tmpl w:val="00000005"/>
    <w:name w:val="WW8Num5"/>
    <w:lvl w:ilvl="0">
      <w:start w:val="1"/>
      <w:numFmt w:val="decimal"/>
      <w:lvlText w:val="%1."/>
      <w:lvlJc w:val="left"/>
      <w:pPr>
        <w:tabs>
          <w:tab w:val="num" w:pos="0"/>
        </w:tabs>
        <w:ind w:left="720" w:hanging="360"/>
      </w:pPr>
    </w:lvl>
  </w:abstractNum>
  <w:abstractNum w:abstractNumId="5">
    <w:nsid w:val="00000006"/>
    <w:multiLevelType w:val="singleLevel"/>
    <w:tmpl w:val="00000006"/>
    <w:name w:val="WW8Num23"/>
    <w:lvl w:ilvl="0">
      <w:start w:val="1"/>
      <w:numFmt w:val="decimal"/>
      <w:lvlText w:val="%1."/>
      <w:lvlJc w:val="left"/>
      <w:pPr>
        <w:tabs>
          <w:tab w:val="num" w:pos="720"/>
        </w:tabs>
        <w:ind w:left="720" w:hanging="360"/>
      </w:pPr>
    </w:lvl>
  </w:abstractNum>
  <w:abstractNum w:abstractNumId="6">
    <w:nsid w:val="00000007"/>
    <w:multiLevelType w:val="singleLevel"/>
    <w:tmpl w:val="00000007"/>
    <w:name w:val="WW8Num7"/>
    <w:lvl w:ilvl="0">
      <w:start w:val="1"/>
      <w:numFmt w:val="decimal"/>
      <w:lvlText w:val="%1."/>
      <w:lvlJc w:val="left"/>
      <w:pPr>
        <w:tabs>
          <w:tab w:val="num" w:pos="720"/>
        </w:tabs>
        <w:ind w:left="720" w:hanging="360"/>
      </w:pPr>
    </w:lvl>
  </w:abstractNum>
  <w:abstractNum w:abstractNumId="7">
    <w:nsid w:val="00000009"/>
    <w:multiLevelType w:val="singleLevel"/>
    <w:tmpl w:val="00000009"/>
    <w:name w:val="WW8Num8"/>
    <w:lvl w:ilvl="0">
      <w:start w:val="1"/>
      <w:numFmt w:val="bullet"/>
      <w:lvlText w:val=""/>
      <w:lvlJc w:val="left"/>
      <w:pPr>
        <w:tabs>
          <w:tab w:val="num" w:pos="1080"/>
        </w:tabs>
        <w:ind w:left="1080" w:hanging="360"/>
      </w:pPr>
      <w:rPr>
        <w:rFonts w:ascii="Symbol" w:hAnsi="Symbol"/>
      </w:rPr>
    </w:lvl>
  </w:abstractNum>
  <w:abstractNum w:abstractNumId="8">
    <w:nsid w:val="001A1F62"/>
    <w:multiLevelType w:val="hybridMultilevel"/>
    <w:tmpl w:val="6BD2E24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01107CF9"/>
    <w:multiLevelType w:val="hybridMultilevel"/>
    <w:tmpl w:val="5AE688C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032A0E10"/>
    <w:multiLevelType w:val="multilevel"/>
    <w:tmpl w:val="41469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35F0CB1"/>
    <w:multiLevelType w:val="hybridMultilevel"/>
    <w:tmpl w:val="CB700114"/>
    <w:name w:val="WW8Num19"/>
    <w:lvl w:ilvl="0" w:tplc="6534034C">
      <w:start w:val="1"/>
      <w:numFmt w:val="bullet"/>
      <w:lvlText w:val=""/>
      <w:lvlJc w:val="left"/>
      <w:pPr>
        <w:ind w:left="787" w:hanging="360"/>
      </w:pPr>
      <w:rPr>
        <w:rFonts w:ascii="Symbol" w:hAnsi="Symbol" w:hint="default"/>
      </w:rPr>
    </w:lvl>
    <w:lvl w:ilvl="1" w:tplc="C02027F8" w:tentative="1">
      <w:start w:val="1"/>
      <w:numFmt w:val="bullet"/>
      <w:lvlText w:val="o"/>
      <w:lvlJc w:val="left"/>
      <w:pPr>
        <w:ind w:left="1507" w:hanging="360"/>
      </w:pPr>
      <w:rPr>
        <w:rFonts w:ascii="Courier New" w:hAnsi="Courier New" w:cs="Courier New" w:hint="default"/>
      </w:rPr>
    </w:lvl>
    <w:lvl w:ilvl="2" w:tplc="DBACD808" w:tentative="1">
      <w:start w:val="1"/>
      <w:numFmt w:val="bullet"/>
      <w:lvlText w:val=""/>
      <w:lvlJc w:val="left"/>
      <w:pPr>
        <w:ind w:left="2227" w:hanging="360"/>
      </w:pPr>
      <w:rPr>
        <w:rFonts w:ascii="Wingdings" w:hAnsi="Wingdings" w:hint="default"/>
      </w:rPr>
    </w:lvl>
    <w:lvl w:ilvl="3" w:tplc="3A68333C" w:tentative="1">
      <w:start w:val="1"/>
      <w:numFmt w:val="bullet"/>
      <w:lvlText w:val=""/>
      <w:lvlJc w:val="left"/>
      <w:pPr>
        <w:ind w:left="2947" w:hanging="360"/>
      </w:pPr>
      <w:rPr>
        <w:rFonts w:ascii="Symbol" w:hAnsi="Symbol" w:hint="default"/>
      </w:rPr>
    </w:lvl>
    <w:lvl w:ilvl="4" w:tplc="EB20AFAC" w:tentative="1">
      <w:start w:val="1"/>
      <w:numFmt w:val="bullet"/>
      <w:lvlText w:val="o"/>
      <w:lvlJc w:val="left"/>
      <w:pPr>
        <w:ind w:left="3667" w:hanging="360"/>
      </w:pPr>
      <w:rPr>
        <w:rFonts w:ascii="Courier New" w:hAnsi="Courier New" w:cs="Courier New" w:hint="default"/>
      </w:rPr>
    </w:lvl>
    <w:lvl w:ilvl="5" w:tplc="D4126A70" w:tentative="1">
      <w:start w:val="1"/>
      <w:numFmt w:val="bullet"/>
      <w:lvlText w:val=""/>
      <w:lvlJc w:val="left"/>
      <w:pPr>
        <w:ind w:left="4387" w:hanging="360"/>
      </w:pPr>
      <w:rPr>
        <w:rFonts w:ascii="Wingdings" w:hAnsi="Wingdings" w:hint="default"/>
      </w:rPr>
    </w:lvl>
    <w:lvl w:ilvl="6" w:tplc="CA48A414" w:tentative="1">
      <w:start w:val="1"/>
      <w:numFmt w:val="bullet"/>
      <w:lvlText w:val=""/>
      <w:lvlJc w:val="left"/>
      <w:pPr>
        <w:ind w:left="5107" w:hanging="360"/>
      </w:pPr>
      <w:rPr>
        <w:rFonts w:ascii="Symbol" w:hAnsi="Symbol" w:hint="default"/>
      </w:rPr>
    </w:lvl>
    <w:lvl w:ilvl="7" w:tplc="FE9E9ED2" w:tentative="1">
      <w:start w:val="1"/>
      <w:numFmt w:val="bullet"/>
      <w:lvlText w:val="o"/>
      <w:lvlJc w:val="left"/>
      <w:pPr>
        <w:ind w:left="5827" w:hanging="360"/>
      </w:pPr>
      <w:rPr>
        <w:rFonts w:ascii="Courier New" w:hAnsi="Courier New" w:cs="Courier New" w:hint="default"/>
      </w:rPr>
    </w:lvl>
    <w:lvl w:ilvl="8" w:tplc="7B2602A8" w:tentative="1">
      <w:start w:val="1"/>
      <w:numFmt w:val="bullet"/>
      <w:lvlText w:val=""/>
      <w:lvlJc w:val="left"/>
      <w:pPr>
        <w:ind w:left="6547" w:hanging="360"/>
      </w:pPr>
      <w:rPr>
        <w:rFonts w:ascii="Wingdings" w:hAnsi="Wingdings" w:hint="default"/>
      </w:rPr>
    </w:lvl>
  </w:abstractNum>
  <w:abstractNum w:abstractNumId="12">
    <w:nsid w:val="06EE0DC8"/>
    <w:multiLevelType w:val="hybridMultilevel"/>
    <w:tmpl w:val="C5189E16"/>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0BC2446D"/>
    <w:multiLevelType w:val="multilevel"/>
    <w:tmpl w:val="A09E5A82"/>
    <w:lvl w:ilvl="0">
      <w:start w:val="1"/>
      <w:numFmt w:val="bullet"/>
      <w:lvlText w:val=""/>
      <w:lvlJc w:val="left"/>
      <w:pPr>
        <w:tabs>
          <w:tab w:val="num" w:pos="567"/>
        </w:tabs>
        <w:ind w:left="567" w:hanging="567"/>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0D397B36"/>
    <w:multiLevelType w:val="hybridMultilevel"/>
    <w:tmpl w:val="21C269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F9455F3"/>
    <w:multiLevelType w:val="multilevel"/>
    <w:tmpl w:val="2DA6B43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2A339E5"/>
    <w:multiLevelType w:val="multilevel"/>
    <w:tmpl w:val="972AB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2E62766"/>
    <w:multiLevelType w:val="hybridMultilevel"/>
    <w:tmpl w:val="70D88428"/>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8">
    <w:nsid w:val="16B375FC"/>
    <w:multiLevelType w:val="multilevel"/>
    <w:tmpl w:val="50EAAA6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7"/>
        <w:szCs w:val="17"/>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183B45FE"/>
    <w:multiLevelType w:val="hybridMultilevel"/>
    <w:tmpl w:val="444C82B8"/>
    <w:lvl w:ilvl="0" w:tplc="35740726">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18E947DE"/>
    <w:multiLevelType w:val="hybridMultilevel"/>
    <w:tmpl w:val="8404329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nsid w:val="1C312B5C"/>
    <w:multiLevelType w:val="hybridMultilevel"/>
    <w:tmpl w:val="2332BEE8"/>
    <w:lvl w:ilvl="0" w:tplc="AB5A09BA">
      <w:start w:val="1"/>
      <w:numFmt w:val="decimal"/>
      <w:lvlText w:val="%1."/>
      <w:lvlJc w:val="left"/>
      <w:pPr>
        <w:ind w:left="92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EAB448B"/>
    <w:multiLevelType w:val="hybridMultilevel"/>
    <w:tmpl w:val="AE20B6E0"/>
    <w:lvl w:ilvl="0" w:tplc="8A94DF5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EEC0D02"/>
    <w:multiLevelType w:val="hybridMultilevel"/>
    <w:tmpl w:val="4E8CB6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0040419"/>
    <w:multiLevelType w:val="hybridMultilevel"/>
    <w:tmpl w:val="20D4E5F4"/>
    <w:lvl w:ilvl="0" w:tplc="A0A8ECA6">
      <w:start w:val="1"/>
      <w:numFmt w:val="decimal"/>
      <w:lvlText w:val="%1)"/>
      <w:lvlJc w:val="left"/>
      <w:pPr>
        <w:ind w:left="957" w:hanging="390"/>
      </w:pPr>
      <w:rPr>
        <w:rFonts w:hint="default"/>
        <w:i w:val="0"/>
      </w:rPr>
    </w:lvl>
    <w:lvl w:ilvl="1" w:tplc="65527EC4" w:tentative="1">
      <w:start w:val="1"/>
      <w:numFmt w:val="lowerLetter"/>
      <w:lvlText w:val="%2."/>
      <w:lvlJc w:val="left"/>
      <w:pPr>
        <w:ind w:left="1647" w:hanging="360"/>
      </w:pPr>
    </w:lvl>
    <w:lvl w:ilvl="2" w:tplc="B31CDBEA" w:tentative="1">
      <w:start w:val="1"/>
      <w:numFmt w:val="lowerRoman"/>
      <w:lvlText w:val="%3."/>
      <w:lvlJc w:val="right"/>
      <w:pPr>
        <w:ind w:left="2367" w:hanging="180"/>
      </w:pPr>
    </w:lvl>
    <w:lvl w:ilvl="3" w:tplc="62B07D7C" w:tentative="1">
      <w:start w:val="1"/>
      <w:numFmt w:val="decimal"/>
      <w:lvlText w:val="%4."/>
      <w:lvlJc w:val="left"/>
      <w:pPr>
        <w:ind w:left="3087" w:hanging="360"/>
      </w:pPr>
    </w:lvl>
    <w:lvl w:ilvl="4" w:tplc="8F203028" w:tentative="1">
      <w:start w:val="1"/>
      <w:numFmt w:val="lowerLetter"/>
      <w:lvlText w:val="%5."/>
      <w:lvlJc w:val="left"/>
      <w:pPr>
        <w:ind w:left="3807" w:hanging="360"/>
      </w:pPr>
    </w:lvl>
    <w:lvl w:ilvl="5" w:tplc="D936985E" w:tentative="1">
      <w:start w:val="1"/>
      <w:numFmt w:val="lowerRoman"/>
      <w:lvlText w:val="%6."/>
      <w:lvlJc w:val="right"/>
      <w:pPr>
        <w:ind w:left="4527" w:hanging="180"/>
      </w:pPr>
    </w:lvl>
    <w:lvl w:ilvl="6" w:tplc="EF18EA66" w:tentative="1">
      <w:start w:val="1"/>
      <w:numFmt w:val="decimal"/>
      <w:lvlText w:val="%7."/>
      <w:lvlJc w:val="left"/>
      <w:pPr>
        <w:ind w:left="5247" w:hanging="360"/>
      </w:pPr>
    </w:lvl>
    <w:lvl w:ilvl="7" w:tplc="E2708FF6" w:tentative="1">
      <w:start w:val="1"/>
      <w:numFmt w:val="lowerLetter"/>
      <w:lvlText w:val="%8."/>
      <w:lvlJc w:val="left"/>
      <w:pPr>
        <w:ind w:left="5967" w:hanging="360"/>
      </w:pPr>
    </w:lvl>
    <w:lvl w:ilvl="8" w:tplc="6D281816" w:tentative="1">
      <w:start w:val="1"/>
      <w:numFmt w:val="lowerRoman"/>
      <w:lvlText w:val="%9."/>
      <w:lvlJc w:val="right"/>
      <w:pPr>
        <w:ind w:left="6687" w:hanging="180"/>
      </w:pPr>
    </w:lvl>
  </w:abstractNum>
  <w:abstractNum w:abstractNumId="25">
    <w:nsid w:val="20504F8D"/>
    <w:multiLevelType w:val="hybridMultilevel"/>
    <w:tmpl w:val="590EF1AA"/>
    <w:lvl w:ilvl="0" w:tplc="C5F87436">
      <w:start w:val="1"/>
      <w:numFmt w:val="decimal"/>
      <w:lvlText w:val="%1."/>
      <w:lvlJc w:val="left"/>
      <w:pPr>
        <w:ind w:left="2"/>
      </w:pPr>
      <w:rPr>
        <w:rFonts w:ascii="Times New Roman" w:eastAsia="Times New Roman" w:hAnsi="Times New Roman" w:cs="Times New Roman"/>
        <w:b w:val="0"/>
        <w:i w:val="0"/>
        <w:strike w:val="0"/>
        <w:dstrike w:val="0"/>
        <w:color w:val="000000"/>
        <w:sz w:val="28"/>
        <w:szCs w:val="28"/>
        <w:u w:val="none" w:color="000000"/>
        <w:vertAlign w:val="baseline"/>
      </w:rPr>
    </w:lvl>
    <w:lvl w:ilvl="1" w:tplc="E0CCA884">
      <w:start w:val="1"/>
      <w:numFmt w:val="lowerLetter"/>
      <w:lvlText w:val="%2"/>
      <w:lvlJc w:val="left"/>
      <w:pPr>
        <w:ind w:left="1190"/>
      </w:pPr>
      <w:rPr>
        <w:rFonts w:ascii="Times New Roman" w:eastAsia="Times New Roman" w:hAnsi="Times New Roman" w:cs="Times New Roman"/>
        <w:b w:val="0"/>
        <w:i w:val="0"/>
        <w:strike w:val="0"/>
        <w:dstrike w:val="0"/>
        <w:color w:val="000000"/>
        <w:sz w:val="28"/>
        <w:szCs w:val="28"/>
        <w:u w:val="none" w:color="000000"/>
        <w:vertAlign w:val="baseline"/>
      </w:rPr>
    </w:lvl>
    <w:lvl w:ilvl="2" w:tplc="84A409F8">
      <w:start w:val="1"/>
      <w:numFmt w:val="lowerRoman"/>
      <w:lvlText w:val="%3"/>
      <w:lvlJc w:val="left"/>
      <w:pPr>
        <w:ind w:left="1910"/>
      </w:pPr>
      <w:rPr>
        <w:rFonts w:ascii="Times New Roman" w:eastAsia="Times New Roman" w:hAnsi="Times New Roman" w:cs="Times New Roman"/>
        <w:b w:val="0"/>
        <w:i w:val="0"/>
        <w:strike w:val="0"/>
        <w:dstrike w:val="0"/>
        <w:color w:val="000000"/>
        <w:sz w:val="28"/>
        <w:szCs w:val="28"/>
        <w:u w:val="none" w:color="000000"/>
        <w:vertAlign w:val="baseline"/>
      </w:rPr>
    </w:lvl>
    <w:lvl w:ilvl="3" w:tplc="BFA0E3B2">
      <w:start w:val="1"/>
      <w:numFmt w:val="decimal"/>
      <w:lvlText w:val="%4"/>
      <w:lvlJc w:val="left"/>
      <w:pPr>
        <w:ind w:left="2630"/>
      </w:pPr>
      <w:rPr>
        <w:rFonts w:ascii="Times New Roman" w:eastAsia="Times New Roman" w:hAnsi="Times New Roman" w:cs="Times New Roman"/>
        <w:b w:val="0"/>
        <w:i w:val="0"/>
        <w:strike w:val="0"/>
        <w:dstrike w:val="0"/>
        <w:color w:val="000000"/>
        <w:sz w:val="28"/>
        <w:szCs w:val="28"/>
        <w:u w:val="none" w:color="000000"/>
        <w:vertAlign w:val="baseline"/>
      </w:rPr>
    </w:lvl>
    <w:lvl w:ilvl="4" w:tplc="BA76B52C">
      <w:start w:val="1"/>
      <w:numFmt w:val="lowerLetter"/>
      <w:lvlText w:val="%5"/>
      <w:lvlJc w:val="left"/>
      <w:pPr>
        <w:ind w:left="3350"/>
      </w:pPr>
      <w:rPr>
        <w:rFonts w:ascii="Times New Roman" w:eastAsia="Times New Roman" w:hAnsi="Times New Roman" w:cs="Times New Roman"/>
        <w:b w:val="0"/>
        <w:i w:val="0"/>
        <w:strike w:val="0"/>
        <w:dstrike w:val="0"/>
        <w:color w:val="000000"/>
        <w:sz w:val="28"/>
        <w:szCs w:val="28"/>
        <w:u w:val="none" w:color="000000"/>
        <w:vertAlign w:val="baseline"/>
      </w:rPr>
    </w:lvl>
    <w:lvl w:ilvl="5" w:tplc="CDF851E8">
      <w:start w:val="1"/>
      <w:numFmt w:val="lowerRoman"/>
      <w:lvlText w:val="%6"/>
      <w:lvlJc w:val="left"/>
      <w:pPr>
        <w:ind w:left="4070"/>
      </w:pPr>
      <w:rPr>
        <w:rFonts w:ascii="Times New Roman" w:eastAsia="Times New Roman" w:hAnsi="Times New Roman" w:cs="Times New Roman"/>
        <w:b w:val="0"/>
        <w:i w:val="0"/>
        <w:strike w:val="0"/>
        <w:dstrike w:val="0"/>
        <w:color w:val="000000"/>
        <w:sz w:val="28"/>
        <w:szCs w:val="28"/>
        <w:u w:val="none" w:color="000000"/>
        <w:vertAlign w:val="baseline"/>
      </w:rPr>
    </w:lvl>
    <w:lvl w:ilvl="6" w:tplc="9FD8C9CC">
      <w:start w:val="1"/>
      <w:numFmt w:val="decimal"/>
      <w:lvlText w:val="%7"/>
      <w:lvlJc w:val="left"/>
      <w:pPr>
        <w:ind w:left="4790"/>
      </w:pPr>
      <w:rPr>
        <w:rFonts w:ascii="Times New Roman" w:eastAsia="Times New Roman" w:hAnsi="Times New Roman" w:cs="Times New Roman"/>
        <w:b w:val="0"/>
        <w:i w:val="0"/>
        <w:strike w:val="0"/>
        <w:dstrike w:val="0"/>
        <w:color w:val="000000"/>
        <w:sz w:val="28"/>
        <w:szCs w:val="28"/>
        <w:u w:val="none" w:color="000000"/>
        <w:vertAlign w:val="baseline"/>
      </w:rPr>
    </w:lvl>
    <w:lvl w:ilvl="7" w:tplc="389E6ED4">
      <w:start w:val="1"/>
      <w:numFmt w:val="lowerLetter"/>
      <w:lvlText w:val="%8"/>
      <w:lvlJc w:val="left"/>
      <w:pPr>
        <w:ind w:left="5510"/>
      </w:pPr>
      <w:rPr>
        <w:rFonts w:ascii="Times New Roman" w:eastAsia="Times New Roman" w:hAnsi="Times New Roman" w:cs="Times New Roman"/>
        <w:b w:val="0"/>
        <w:i w:val="0"/>
        <w:strike w:val="0"/>
        <w:dstrike w:val="0"/>
        <w:color w:val="000000"/>
        <w:sz w:val="28"/>
        <w:szCs w:val="28"/>
        <w:u w:val="none" w:color="000000"/>
        <w:vertAlign w:val="baseline"/>
      </w:rPr>
    </w:lvl>
    <w:lvl w:ilvl="8" w:tplc="58A6345A">
      <w:start w:val="1"/>
      <w:numFmt w:val="lowerRoman"/>
      <w:lvlText w:val="%9"/>
      <w:lvlJc w:val="left"/>
      <w:pPr>
        <w:ind w:left="6230"/>
      </w:pPr>
      <w:rPr>
        <w:rFonts w:ascii="Times New Roman" w:eastAsia="Times New Roman" w:hAnsi="Times New Roman" w:cs="Times New Roman"/>
        <w:b w:val="0"/>
        <w:i w:val="0"/>
        <w:strike w:val="0"/>
        <w:dstrike w:val="0"/>
        <w:color w:val="000000"/>
        <w:sz w:val="28"/>
        <w:szCs w:val="28"/>
        <w:u w:val="none" w:color="000000"/>
        <w:vertAlign w:val="baseline"/>
      </w:rPr>
    </w:lvl>
  </w:abstractNum>
  <w:abstractNum w:abstractNumId="26">
    <w:nsid w:val="212709A9"/>
    <w:multiLevelType w:val="hybridMultilevel"/>
    <w:tmpl w:val="00647346"/>
    <w:lvl w:ilvl="0" w:tplc="04190011">
      <w:start w:val="1"/>
      <w:numFmt w:val="decimal"/>
      <w:lvlText w:val="%1)"/>
      <w:lvlJc w:val="left"/>
      <w:pPr>
        <w:ind w:left="1429" w:hanging="360"/>
      </w:pPr>
    </w:lvl>
    <w:lvl w:ilvl="1" w:tplc="DB387088">
      <w:start w:val="1"/>
      <w:numFmt w:val="upperLetter"/>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23326635"/>
    <w:multiLevelType w:val="hybridMultilevel"/>
    <w:tmpl w:val="C4B4DA1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25FC7287"/>
    <w:multiLevelType w:val="hybridMultilevel"/>
    <w:tmpl w:val="04B60F68"/>
    <w:lvl w:ilvl="0" w:tplc="AA92474C">
      <w:start w:val="1"/>
      <w:numFmt w:val="bullet"/>
      <w:lvlText w:val=""/>
      <w:lvlJc w:val="left"/>
      <w:pPr>
        <w:tabs>
          <w:tab w:val="num" w:pos="720"/>
        </w:tabs>
        <w:ind w:left="720" w:hanging="360"/>
      </w:pPr>
      <w:rPr>
        <w:rFonts w:ascii="Wingdings" w:hAnsi="Wingdings" w:hint="default"/>
      </w:rPr>
    </w:lvl>
    <w:lvl w:ilvl="1" w:tplc="A764568C">
      <w:start w:val="1"/>
      <w:numFmt w:val="decimal"/>
      <w:lvlText w:val="%2."/>
      <w:lvlJc w:val="left"/>
      <w:pPr>
        <w:tabs>
          <w:tab w:val="num" w:pos="1440"/>
        </w:tabs>
        <w:ind w:left="1440" w:hanging="360"/>
      </w:pPr>
    </w:lvl>
    <w:lvl w:ilvl="2" w:tplc="C6A8B3AE">
      <w:start w:val="1"/>
      <w:numFmt w:val="decimal"/>
      <w:lvlText w:val="%3."/>
      <w:lvlJc w:val="left"/>
      <w:pPr>
        <w:tabs>
          <w:tab w:val="num" w:pos="2160"/>
        </w:tabs>
        <w:ind w:left="2160" w:hanging="360"/>
      </w:pPr>
    </w:lvl>
    <w:lvl w:ilvl="3" w:tplc="C15A1228">
      <w:start w:val="1"/>
      <w:numFmt w:val="decimal"/>
      <w:lvlText w:val="%4."/>
      <w:lvlJc w:val="left"/>
      <w:pPr>
        <w:tabs>
          <w:tab w:val="num" w:pos="2880"/>
        </w:tabs>
        <w:ind w:left="2880" w:hanging="360"/>
      </w:pPr>
    </w:lvl>
    <w:lvl w:ilvl="4" w:tplc="FD707562">
      <w:start w:val="1"/>
      <w:numFmt w:val="decimal"/>
      <w:lvlText w:val="%5."/>
      <w:lvlJc w:val="left"/>
      <w:pPr>
        <w:tabs>
          <w:tab w:val="num" w:pos="3600"/>
        </w:tabs>
        <w:ind w:left="3600" w:hanging="360"/>
      </w:pPr>
    </w:lvl>
    <w:lvl w:ilvl="5" w:tplc="B56EB854">
      <w:start w:val="1"/>
      <w:numFmt w:val="decimal"/>
      <w:lvlText w:val="%6."/>
      <w:lvlJc w:val="left"/>
      <w:pPr>
        <w:tabs>
          <w:tab w:val="num" w:pos="4320"/>
        </w:tabs>
        <w:ind w:left="4320" w:hanging="360"/>
      </w:pPr>
    </w:lvl>
    <w:lvl w:ilvl="6" w:tplc="2704513E">
      <w:start w:val="1"/>
      <w:numFmt w:val="decimal"/>
      <w:lvlText w:val="%7."/>
      <w:lvlJc w:val="left"/>
      <w:pPr>
        <w:tabs>
          <w:tab w:val="num" w:pos="5040"/>
        </w:tabs>
        <w:ind w:left="5040" w:hanging="360"/>
      </w:pPr>
    </w:lvl>
    <w:lvl w:ilvl="7" w:tplc="068EC164">
      <w:start w:val="1"/>
      <w:numFmt w:val="decimal"/>
      <w:lvlText w:val="%8."/>
      <w:lvlJc w:val="left"/>
      <w:pPr>
        <w:tabs>
          <w:tab w:val="num" w:pos="5760"/>
        </w:tabs>
        <w:ind w:left="5760" w:hanging="360"/>
      </w:pPr>
    </w:lvl>
    <w:lvl w:ilvl="8" w:tplc="C0783534">
      <w:start w:val="1"/>
      <w:numFmt w:val="decimal"/>
      <w:lvlText w:val="%9."/>
      <w:lvlJc w:val="left"/>
      <w:pPr>
        <w:tabs>
          <w:tab w:val="num" w:pos="6480"/>
        </w:tabs>
        <w:ind w:left="6480" w:hanging="360"/>
      </w:pPr>
    </w:lvl>
  </w:abstractNum>
  <w:abstractNum w:abstractNumId="29">
    <w:nsid w:val="26873D1D"/>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0">
    <w:nsid w:val="2BA80CB1"/>
    <w:multiLevelType w:val="hybridMultilevel"/>
    <w:tmpl w:val="0F3605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2C2848EE"/>
    <w:multiLevelType w:val="hybridMultilevel"/>
    <w:tmpl w:val="20F26E10"/>
    <w:lvl w:ilvl="0" w:tplc="40961CC4">
      <w:start w:val="1"/>
      <w:numFmt w:val="bullet"/>
      <w:lvlText w:val=""/>
      <w:lvlJc w:val="left"/>
      <w:pPr>
        <w:tabs>
          <w:tab w:val="num" w:pos="720"/>
        </w:tabs>
        <w:ind w:left="720" w:hanging="360"/>
      </w:pPr>
      <w:rPr>
        <w:rFonts w:ascii="Symbol" w:hAnsi="Symbol" w:hint="default"/>
      </w:rPr>
    </w:lvl>
    <w:lvl w:ilvl="1" w:tplc="E3AE41BA" w:tentative="1">
      <w:start w:val="1"/>
      <w:numFmt w:val="bullet"/>
      <w:lvlText w:val="o"/>
      <w:lvlJc w:val="left"/>
      <w:pPr>
        <w:tabs>
          <w:tab w:val="num" w:pos="1440"/>
        </w:tabs>
        <w:ind w:left="1440" w:hanging="360"/>
      </w:pPr>
      <w:rPr>
        <w:rFonts w:ascii="Courier New" w:hAnsi="Courier New" w:cs="Courier New" w:hint="default"/>
      </w:rPr>
    </w:lvl>
    <w:lvl w:ilvl="2" w:tplc="04EE567A" w:tentative="1">
      <w:start w:val="1"/>
      <w:numFmt w:val="bullet"/>
      <w:lvlText w:val=""/>
      <w:lvlJc w:val="left"/>
      <w:pPr>
        <w:tabs>
          <w:tab w:val="num" w:pos="2160"/>
        </w:tabs>
        <w:ind w:left="2160" w:hanging="360"/>
      </w:pPr>
      <w:rPr>
        <w:rFonts w:ascii="Wingdings" w:hAnsi="Wingdings" w:hint="default"/>
      </w:rPr>
    </w:lvl>
    <w:lvl w:ilvl="3" w:tplc="0E2066D2" w:tentative="1">
      <w:start w:val="1"/>
      <w:numFmt w:val="bullet"/>
      <w:lvlText w:val=""/>
      <w:lvlJc w:val="left"/>
      <w:pPr>
        <w:tabs>
          <w:tab w:val="num" w:pos="2880"/>
        </w:tabs>
        <w:ind w:left="2880" w:hanging="360"/>
      </w:pPr>
      <w:rPr>
        <w:rFonts w:ascii="Symbol" w:hAnsi="Symbol" w:hint="default"/>
      </w:rPr>
    </w:lvl>
    <w:lvl w:ilvl="4" w:tplc="F3304092" w:tentative="1">
      <w:start w:val="1"/>
      <w:numFmt w:val="bullet"/>
      <w:lvlText w:val="o"/>
      <w:lvlJc w:val="left"/>
      <w:pPr>
        <w:tabs>
          <w:tab w:val="num" w:pos="3600"/>
        </w:tabs>
        <w:ind w:left="3600" w:hanging="360"/>
      </w:pPr>
      <w:rPr>
        <w:rFonts w:ascii="Courier New" w:hAnsi="Courier New" w:cs="Courier New" w:hint="default"/>
      </w:rPr>
    </w:lvl>
    <w:lvl w:ilvl="5" w:tplc="6FD001A8" w:tentative="1">
      <w:start w:val="1"/>
      <w:numFmt w:val="bullet"/>
      <w:lvlText w:val=""/>
      <w:lvlJc w:val="left"/>
      <w:pPr>
        <w:tabs>
          <w:tab w:val="num" w:pos="4320"/>
        </w:tabs>
        <w:ind w:left="4320" w:hanging="360"/>
      </w:pPr>
      <w:rPr>
        <w:rFonts w:ascii="Wingdings" w:hAnsi="Wingdings" w:hint="default"/>
      </w:rPr>
    </w:lvl>
    <w:lvl w:ilvl="6" w:tplc="0810B886" w:tentative="1">
      <w:start w:val="1"/>
      <w:numFmt w:val="bullet"/>
      <w:lvlText w:val=""/>
      <w:lvlJc w:val="left"/>
      <w:pPr>
        <w:tabs>
          <w:tab w:val="num" w:pos="5040"/>
        </w:tabs>
        <w:ind w:left="5040" w:hanging="360"/>
      </w:pPr>
      <w:rPr>
        <w:rFonts w:ascii="Symbol" w:hAnsi="Symbol" w:hint="default"/>
      </w:rPr>
    </w:lvl>
    <w:lvl w:ilvl="7" w:tplc="A476C6AE" w:tentative="1">
      <w:start w:val="1"/>
      <w:numFmt w:val="bullet"/>
      <w:lvlText w:val="o"/>
      <w:lvlJc w:val="left"/>
      <w:pPr>
        <w:tabs>
          <w:tab w:val="num" w:pos="5760"/>
        </w:tabs>
        <w:ind w:left="5760" w:hanging="360"/>
      </w:pPr>
      <w:rPr>
        <w:rFonts w:ascii="Courier New" w:hAnsi="Courier New" w:cs="Courier New" w:hint="default"/>
      </w:rPr>
    </w:lvl>
    <w:lvl w:ilvl="8" w:tplc="A6A69E8A" w:tentative="1">
      <w:start w:val="1"/>
      <w:numFmt w:val="bullet"/>
      <w:lvlText w:val=""/>
      <w:lvlJc w:val="left"/>
      <w:pPr>
        <w:tabs>
          <w:tab w:val="num" w:pos="6480"/>
        </w:tabs>
        <w:ind w:left="6480" w:hanging="360"/>
      </w:pPr>
      <w:rPr>
        <w:rFonts w:ascii="Wingdings" w:hAnsi="Wingdings" w:hint="default"/>
      </w:rPr>
    </w:lvl>
  </w:abstractNum>
  <w:abstractNum w:abstractNumId="32">
    <w:nsid w:val="2CF6172E"/>
    <w:multiLevelType w:val="hybridMultilevel"/>
    <w:tmpl w:val="D660997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30D056C9"/>
    <w:multiLevelType w:val="hybridMultilevel"/>
    <w:tmpl w:val="42C85EF2"/>
    <w:lvl w:ilvl="0" w:tplc="F7F62F2A">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32CB4256"/>
    <w:multiLevelType w:val="multilevel"/>
    <w:tmpl w:val="211CB5F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7"/>
        <w:szCs w:val="17"/>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5">
    <w:nsid w:val="34E7393E"/>
    <w:multiLevelType w:val="hybridMultilevel"/>
    <w:tmpl w:val="97BC8B56"/>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36">
    <w:nsid w:val="38BF276D"/>
    <w:multiLevelType w:val="hybridMultilevel"/>
    <w:tmpl w:val="71DC6CB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nsid w:val="39995D94"/>
    <w:multiLevelType w:val="hybridMultilevel"/>
    <w:tmpl w:val="7164ACAA"/>
    <w:lvl w:ilvl="0" w:tplc="617EA4A4">
      <w:start w:val="1"/>
      <w:numFmt w:val="decimal"/>
      <w:lvlText w:val="%1)"/>
      <w:lvlJc w:val="left"/>
      <w:pPr>
        <w:ind w:left="1133"/>
      </w:pPr>
      <w:rPr>
        <w:rFonts w:ascii="Times New Roman" w:eastAsia="Times New Roman" w:hAnsi="Times New Roman" w:cs="Times New Roman"/>
        <w:b w:val="0"/>
        <w:i w:val="0"/>
        <w:strike w:val="0"/>
        <w:dstrike w:val="0"/>
        <w:color w:val="000000"/>
        <w:sz w:val="28"/>
        <w:szCs w:val="28"/>
        <w:u w:val="none" w:color="000000"/>
        <w:vertAlign w:val="baseline"/>
      </w:rPr>
    </w:lvl>
    <w:lvl w:ilvl="1" w:tplc="A94AEB80">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vertAlign w:val="baseline"/>
      </w:rPr>
    </w:lvl>
    <w:lvl w:ilvl="2" w:tplc="11309B70">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vertAlign w:val="baseline"/>
      </w:rPr>
    </w:lvl>
    <w:lvl w:ilvl="3" w:tplc="ABAA178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vertAlign w:val="baseline"/>
      </w:rPr>
    </w:lvl>
    <w:lvl w:ilvl="4" w:tplc="CF78D35C">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vertAlign w:val="baseline"/>
      </w:rPr>
    </w:lvl>
    <w:lvl w:ilvl="5" w:tplc="F9F0EFFA">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vertAlign w:val="baseline"/>
      </w:rPr>
    </w:lvl>
    <w:lvl w:ilvl="6" w:tplc="CF905F28">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vertAlign w:val="baseline"/>
      </w:rPr>
    </w:lvl>
    <w:lvl w:ilvl="7" w:tplc="FA38011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vertAlign w:val="baseline"/>
      </w:rPr>
    </w:lvl>
    <w:lvl w:ilvl="8" w:tplc="DE04DD26">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vertAlign w:val="baseline"/>
      </w:rPr>
    </w:lvl>
  </w:abstractNum>
  <w:abstractNum w:abstractNumId="38">
    <w:nsid w:val="3FE568C5"/>
    <w:multiLevelType w:val="multilevel"/>
    <w:tmpl w:val="1F08C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41B44907"/>
    <w:multiLevelType w:val="hybridMultilevel"/>
    <w:tmpl w:val="8A8E04C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54247AF"/>
    <w:multiLevelType w:val="multilevel"/>
    <w:tmpl w:val="75E690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46F30AC4"/>
    <w:multiLevelType w:val="hybridMultilevel"/>
    <w:tmpl w:val="693E08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48AB07DE"/>
    <w:multiLevelType w:val="multilevel"/>
    <w:tmpl w:val="0E08A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490F158E"/>
    <w:multiLevelType w:val="multilevel"/>
    <w:tmpl w:val="50461B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4A8F1548"/>
    <w:multiLevelType w:val="hybridMultilevel"/>
    <w:tmpl w:val="5C86F14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nsid w:val="4D127957"/>
    <w:multiLevelType w:val="hybridMultilevel"/>
    <w:tmpl w:val="C12C3C44"/>
    <w:lvl w:ilvl="0" w:tplc="FC8ACA80">
      <w:start w:val="1"/>
      <w:numFmt w:val="upperRoman"/>
      <w:lvlText w:val="%1."/>
      <w:lvlJc w:val="left"/>
      <w:pPr>
        <w:ind w:left="1080" w:hanging="720"/>
      </w:pPr>
      <w:rPr>
        <w:rFonts w:hint="default"/>
        <w:b/>
      </w:rPr>
    </w:lvl>
    <w:lvl w:ilvl="1" w:tplc="094C2894" w:tentative="1">
      <w:start w:val="1"/>
      <w:numFmt w:val="lowerLetter"/>
      <w:lvlText w:val="%2."/>
      <w:lvlJc w:val="left"/>
      <w:pPr>
        <w:ind w:left="1440" w:hanging="360"/>
      </w:pPr>
    </w:lvl>
    <w:lvl w:ilvl="2" w:tplc="1C22968E" w:tentative="1">
      <w:start w:val="1"/>
      <w:numFmt w:val="lowerRoman"/>
      <w:lvlText w:val="%3."/>
      <w:lvlJc w:val="right"/>
      <w:pPr>
        <w:ind w:left="2160" w:hanging="180"/>
      </w:pPr>
    </w:lvl>
    <w:lvl w:ilvl="3" w:tplc="4AD4F44E" w:tentative="1">
      <w:start w:val="1"/>
      <w:numFmt w:val="decimal"/>
      <w:lvlText w:val="%4."/>
      <w:lvlJc w:val="left"/>
      <w:pPr>
        <w:ind w:left="2880" w:hanging="360"/>
      </w:pPr>
    </w:lvl>
    <w:lvl w:ilvl="4" w:tplc="115A023A" w:tentative="1">
      <w:start w:val="1"/>
      <w:numFmt w:val="lowerLetter"/>
      <w:lvlText w:val="%5."/>
      <w:lvlJc w:val="left"/>
      <w:pPr>
        <w:ind w:left="3600" w:hanging="360"/>
      </w:pPr>
    </w:lvl>
    <w:lvl w:ilvl="5" w:tplc="BDFA8FB8" w:tentative="1">
      <w:start w:val="1"/>
      <w:numFmt w:val="lowerRoman"/>
      <w:lvlText w:val="%6."/>
      <w:lvlJc w:val="right"/>
      <w:pPr>
        <w:ind w:left="4320" w:hanging="180"/>
      </w:pPr>
    </w:lvl>
    <w:lvl w:ilvl="6" w:tplc="2AA41F2C" w:tentative="1">
      <w:start w:val="1"/>
      <w:numFmt w:val="decimal"/>
      <w:lvlText w:val="%7."/>
      <w:lvlJc w:val="left"/>
      <w:pPr>
        <w:ind w:left="5040" w:hanging="360"/>
      </w:pPr>
    </w:lvl>
    <w:lvl w:ilvl="7" w:tplc="61624EAC" w:tentative="1">
      <w:start w:val="1"/>
      <w:numFmt w:val="lowerLetter"/>
      <w:lvlText w:val="%8."/>
      <w:lvlJc w:val="left"/>
      <w:pPr>
        <w:ind w:left="5760" w:hanging="360"/>
      </w:pPr>
    </w:lvl>
    <w:lvl w:ilvl="8" w:tplc="A680E82E" w:tentative="1">
      <w:start w:val="1"/>
      <w:numFmt w:val="lowerRoman"/>
      <w:lvlText w:val="%9."/>
      <w:lvlJc w:val="right"/>
      <w:pPr>
        <w:ind w:left="6480" w:hanging="180"/>
      </w:pPr>
    </w:lvl>
  </w:abstractNum>
  <w:abstractNum w:abstractNumId="46">
    <w:nsid w:val="4EE73EDE"/>
    <w:multiLevelType w:val="multilevel"/>
    <w:tmpl w:val="30EC5DE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4F7B71F3"/>
    <w:multiLevelType w:val="hybridMultilevel"/>
    <w:tmpl w:val="81F059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50D4184A"/>
    <w:multiLevelType w:val="hybridMultilevel"/>
    <w:tmpl w:val="0C9060FE"/>
    <w:lvl w:ilvl="0" w:tplc="8FA094F0">
      <w:start w:val="1"/>
      <w:numFmt w:val="bullet"/>
      <w:lvlText w:val="-"/>
      <w:lvlJc w:val="left"/>
      <w:pPr>
        <w:ind w:left="1133"/>
      </w:pPr>
      <w:rPr>
        <w:rFonts w:ascii="Times New Roman" w:eastAsia="Times New Roman" w:hAnsi="Times New Roman"/>
        <w:b w:val="0"/>
        <w:i w:val="0"/>
        <w:strike w:val="0"/>
        <w:dstrike w:val="0"/>
        <w:color w:val="000000"/>
        <w:sz w:val="28"/>
        <w:u w:val="none" w:color="000000"/>
        <w:vertAlign w:val="baseline"/>
      </w:rPr>
    </w:lvl>
    <w:lvl w:ilvl="1" w:tplc="304416CE">
      <w:start w:val="1"/>
      <w:numFmt w:val="bullet"/>
      <w:lvlText w:val="o"/>
      <w:lvlJc w:val="left"/>
      <w:pPr>
        <w:ind w:left="1788"/>
      </w:pPr>
      <w:rPr>
        <w:rFonts w:ascii="Times New Roman" w:eastAsia="Times New Roman" w:hAnsi="Times New Roman"/>
        <w:b w:val="0"/>
        <w:i w:val="0"/>
        <w:strike w:val="0"/>
        <w:dstrike w:val="0"/>
        <w:color w:val="000000"/>
        <w:sz w:val="28"/>
        <w:u w:val="none" w:color="000000"/>
        <w:vertAlign w:val="baseline"/>
      </w:rPr>
    </w:lvl>
    <w:lvl w:ilvl="2" w:tplc="637AAAEC">
      <w:start w:val="1"/>
      <w:numFmt w:val="bullet"/>
      <w:lvlText w:val="▪"/>
      <w:lvlJc w:val="left"/>
      <w:pPr>
        <w:ind w:left="2508"/>
      </w:pPr>
      <w:rPr>
        <w:rFonts w:ascii="Times New Roman" w:eastAsia="Times New Roman" w:hAnsi="Times New Roman"/>
        <w:b w:val="0"/>
        <w:i w:val="0"/>
        <w:strike w:val="0"/>
        <w:dstrike w:val="0"/>
        <w:color w:val="000000"/>
        <w:sz w:val="28"/>
        <w:u w:val="none" w:color="000000"/>
        <w:vertAlign w:val="baseline"/>
      </w:rPr>
    </w:lvl>
    <w:lvl w:ilvl="3" w:tplc="A2703A80">
      <w:start w:val="1"/>
      <w:numFmt w:val="bullet"/>
      <w:lvlText w:val="•"/>
      <w:lvlJc w:val="left"/>
      <w:pPr>
        <w:ind w:left="3228"/>
      </w:pPr>
      <w:rPr>
        <w:rFonts w:ascii="Times New Roman" w:eastAsia="Times New Roman" w:hAnsi="Times New Roman"/>
        <w:b w:val="0"/>
        <w:i w:val="0"/>
        <w:strike w:val="0"/>
        <w:dstrike w:val="0"/>
        <w:color w:val="000000"/>
        <w:sz w:val="28"/>
        <w:u w:val="none" w:color="000000"/>
        <w:vertAlign w:val="baseline"/>
      </w:rPr>
    </w:lvl>
    <w:lvl w:ilvl="4" w:tplc="A8E61252">
      <w:start w:val="1"/>
      <w:numFmt w:val="bullet"/>
      <w:lvlText w:val="o"/>
      <w:lvlJc w:val="left"/>
      <w:pPr>
        <w:ind w:left="3948"/>
      </w:pPr>
      <w:rPr>
        <w:rFonts w:ascii="Times New Roman" w:eastAsia="Times New Roman" w:hAnsi="Times New Roman"/>
        <w:b w:val="0"/>
        <w:i w:val="0"/>
        <w:strike w:val="0"/>
        <w:dstrike w:val="0"/>
        <w:color w:val="000000"/>
        <w:sz w:val="28"/>
        <w:u w:val="none" w:color="000000"/>
        <w:vertAlign w:val="baseline"/>
      </w:rPr>
    </w:lvl>
    <w:lvl w:ilvl="5" w:tplc="526C51EA">
      <w:start w:val="1"/>
      <w:numFmt w:val="bullet"/>
      <w:lvlText w:val="▪"/>
      <w:lvlJc w:val="left"/>
      <w:pPr>
        <w:ind w:left="4668"/>
      </w:pPr>
      <w:rPr>
        <w:rFonts w:ascii="Times New Roman" w:eastAsia="Times New Roman" w:hAnsi="Times New Roman"/>
        <w:b w:val="0"/>
        <w:i w:val="0"/>
        <w:strike w:val="0"/>
        <w:dstrike w:val="0"/>
        <w:color w:val="000000"/>
        <w:sz w:val="28"/>
        <w:u w:val="none" w:color="000000"/>
        <w:vertAlign w:val="baseline"/>
      </w:rPr>
    </w:lvl>
    <w:lvl w:ilvl="6" w:tplc="F2F8A5C0">
      <w:start w:val="1"/>
      <w:numFmt w:val="bullet"/>
      <w:lvlText w:val="•"/>
      <w:lvlJc w:val="left"/>
      <w:pPr>
        <w:ind w:left="5388"/>
      </w:pPr>
      <w:rPr>
        <w:rFonts w:ascii="Times New Roman" w:eastAsia="Times New Roman" w:hAnsi="Times New Roman"/>
        <w:b w:val="0"/>
        <w:i w:val="0"/>
        <w:strike w:val="0"/>
        <w:dstrike w:val="0"/>
        <w:color w:val="000000"/>
        <w:sz w:val="28"/>
        <w:u w:val="none" w:color="000000"/>
        <w:vertAlign w:val="baseline"/>
      </w:rPr>
    </w:lvl>
    <w:lvl w:ilvl="7" w:tplc="3EEEA60C">
      <w:start w:val="1"/>
      <w:numFmt w:val="bullet"/>
      <w:lvlText w:val="o"/>
      <w:lvlJc w:val="left"/>
      <w:pPr>
        <w:ind w:left="6108"/>
      </w:pPr>
      <w:rPr>
        <w:rFonts w:ascii="Times New Roman" w:eastAsia="Times New Roman" w:hAnsi="Times New Roman"/>
        <w:b w:val="0"/>
        <w:i w:val="0"/>
        <w:strike w:val="0"/>
        <w:dstrike w:val="0"/>
        <w:color w:val="000000"/>
        <w:sz w:val="28"/>
        <w:u w:val="none" w:color="000000"/>
        <w:vertAlign w:val="baseline"/>
      </w:rPr>
    </w:lvl>
    <w:lvl w:ilvl="8" w:tplc="BA2A5A18">
      <w:start w:val="1"/>
      <w:numFmt w:val="bullet"/>
      <w:lvlText w:val="▪"/>
      <w:lvlJc w:val="left"/>
      <w:pPr>
        <w:ind w:left="6828"/>
      </w:pPr>
      <w:rPr>
        <w:rFonts w:ascii="Times New Roman" w:eastAsia="Times New Roman" w:hAnsi="Times New Roman"/>
        <w:b w:val="0"/>
        <w:i w:val="0"/>
        <w:strike w:val="0"/>
        <w:dstrike w:val="0"/>
        <w:color w:val="000000"/>
        <w:sz w:val="28"/>
        <w:u w:val="none" w:color="000000"/>
        <w:vertAlign w:val="baseline"/>
      </w:rPr>
    </w:lvl>
  </w:abstractNum>
  <w:abstractNum w:abstractNumId="49">
    <w:nsid w:val="55630E4E"/>
    <w:multiLevelType w:val="hybridMultilevel"/>
    <w:tmpl w:val="85EAD55A"/>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57373345"/>
    <w:multiLevelType w:val="hybridMultilevel"/>
    <w:tmpl w:val="57748F1E"/>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51">
    <w:nsid w:val="5A733D46"/>
    <w:multiLevelType w:val="multilevel"/>
    <w:tmpl w:val="E0C43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5C160A33"/>
    <w:multiLevelType w:val="hybridMultilevel"/>
    <w:tmpl w:val="00029168"/>
    <w:lvl w:ilvl="0" w:tplc="CFBE64AA">
      <w:start w:val="1"/>
      <w:numFmt w:val="decimal"/>
      <w:lvlText w:val="%1."/>
      <w:lvlJc w:val="left"/>
      <w:pPr>
        <w:ind w:left="2"/>
      </w:pPr>
      <w:rPr>
        <w:rFonts w:ascii="Times New Roman" w:eastAsia="Times New Roman" w:hAnsi="Times New Roman" w:cs="Times New Roman"/>
        <w:b w:val="0"/>
        <w:i w:val="0"/>
        <w:strike w:val="0"/>
        <w:dstrike w:val="0"/>
        <w:color w:val="000000"/>
        <w:sz w:val="28"/>
        <w:szCs w:val="28"/>
        <w:u w:val="none" w:color="000000"/>
        <w:vertAlign w:val="baseline"/>
      </w:rPr>
    </w:lvl>
    <w:lvl w:ilvl="1" w:tplc="296A22FE">
      <w:start w:val="1"/>
      <w:numFmt w:val="lowerLetter"/>
      <w:lvlText w:val="%2"/>
      <w:lvlJc w:val="left"/>
      <w:pPr>
        <w:ind w:left="1190"/>
      </w:pPr>
      <w:rPr>
        <w:rFonts w:ascii="Times New Roman" w:eastAsia="Times New Roman" w:hAnsi="Times New Roman" w:cs="Times New Roman"/>
        <w:b w:val="0"/>
        <w:i w:val="0"/>
        <w:strike w:val="0"/>
        <w:dstrike w:val="0"/>
        <w:color w:val="000000"/>
        <w:sz w:val="28"/>
        <w:szCs w:val="28"/>
        <w:u w:val="none" w:color="000000"/>
        <w:vertAlign w:val="baseline"/>
      </w:rPr>
    </w:lvl>
    <w:lvl w:ilvl="2" w:tplc="C0029A2C">
      <w:start w:val="1"/>
      <w:numFmt w:val="lowerRoman"/>
      <w:lvlText w:val="%3"/>
      <w:lvlJc w:val="left"/>
      <w:pPr>
        <w:ind w:left="1910"/>
      </w:pPr>
      <w:rPr>
        <w:rFonts w:ascii="Times New Roman" w:eastAsia="Times New Roman" w:hAnsi="Times New Roman" w:cs="Times New Roman"/>
        <w:b w:val="0"/>
        <w:i w:val="0"/>
        <w:strike w:val="0"/>
        <w:dstrike w:val="0"/>
        <w:color w:val="000000"/>
        <w:sz w:val="28"/>
        <w:szCs w:val="28"/>
        <w:u w:val="none" w:color="000000"/>
        <w:vertAlign w:val="baseline"/>
      </w:rPr>
    </w:lvl>
    <w:lvl w:ilvl="3" w:tplc="271CBCE6">
      <w:start w:val="1"/>
      <w:numFmt w:val="decimal"/>
      <w:lvlText w:val="%4"/>
      <w:lvlJc w:val="left"/>
      <w:pPr>
        <w:ind w:left="2630"/>
      </w:pPr>
      <w:rPr>
        <w:rFonts w:ascii="Times New Roman" w:eastAsia="Times New Roman" w:hAnsi="Times New Roman" w:cs="Times New Roman"/>
        <w:b w:val="0"/>
        <w:i w:val="0"/>
        <w:strike w:val="0"/>
        <w:dstrike w:val="0"/>
        <w:color w:val="000000"/>
        <w:sz w:val="28"/>
        <w:szCs w:val="28"/>
        <w:u w:val="none" w:color="000000"/>
        <w:vertAlign w:val="baseline"/>
      </w:rPr>
    </w:lvl>
    <w:lvl w:ilvl="4" w:tplc="448C077E">
      <w:start w:val="1"/>
      <w:numFmt w:val="lowerLetter"/>
      <w:lvlText w:val="%5"/>
      <w:lvlJc w:val="left"/>
      <w:pPr>
        <w:ind w:left="3350"/>
      </w:pPr>
      <w:rPr>
        <w:rFonts w:ascii="Times New Roman" w:eastAsia="Times New Roman" w:hAnsi="Times New Roman" w:cs="Times New Roman"/>
        <w:b w:val="0"/>
        <w:i w:val="0"/>
        <w:strike w:val="0"/>
        <w:dstrike w:val="0"/>
        <w:color w:val="000000"/>
        <w:sz w:val="28"/>
        <w:szCs w:val="28"/>
        <w:u w:val="none" w:color="000000"/>
        <w:vertAlign w:val="baseline"/>
      </w:rPr>
    </w:lvl>
    <w:lvl w:ilvl="5" w:tplc="B1D481D0">
      <w:start w:val="1"/>
      <w:numFmt w:val="lowerRoman"/>
      <w:lvlText w:val="%6"/>
      <w:lvlJc w:val="left"/>
      <w:pPr>
        <w:ind w:left="4070"/>
      </w:pPr>
      <w:rPr>
        <w:rFonts w:ascii="Times New Roman" w:eastAsia="Times New Roman" w:hAnsi="Times New Roman" w:cs="Times New Roman"/>
        <w:b w:val="0"/>
        <w:i w:val="0"/>
        <w:strike w:val="0"/>
        <w:dstrike w:val="0"/>
        <w:color w:val="000000"/>
        <w:sz w:val="28"/>
        <w:szCs w:val="28"/>
        <w:u w:val="none" w:color="000000"/>
        <w:vertAlign w:val="baseline"/>
      </w:rPr>
    </w:lvl>
    <w:lvl w:ilvl="6" w:tplc="9F5049A6">
      <w:start w:val="1"/>
      <w:numFmt w:val="decimal"/>
      <w:lvlText w:val="%7"/>
      <w:lvlJc w:val="left"/>
      <w:pPr>
        <w:ind w:left="4790"/>
      </w:pPr>
      <w:rPr>
        <w:rFonts w:ascii="Times New Roman" w:eastAsia="Times New Roman" w:hAnsi="Times New Roman" w:cs="Times New Roman"/>
        <w:b w:val="0"/>
        <w:i w:val="0"/>
        <w:strike w:val="0"/>
        <w:dstrike w:val="0"/>
        <w:color w:val="000000"/>
        <w:sz w:val="28"/>
        <w:szCs w:val="28"/>
        <w:u w:val="none" w:color="000000"/>
        <w:vertAlign w:val="baseline"/>
      </w:rPr>
    </w:lvl>
    <w:lvl w:ilvl="7" w:tplc="D0DAD4FE">
      <w:start w:val="1"/>
      <w:numFmt w:val="lowerLetter"/>
      <w:lvlText w:val="%8"/>
      <w:lvlJc w:val="left"/>
      <w:pPr>
        <w:ind w:left="5510"/>
      </w:pPr>
      <w:rPr>
        <w:rFonts w:ascii="Times New Roman" w:eastAsia="Times New Roman" w:hAnsi="Times New Roman" w:cs="Times New Roman"/>
        <w:b w:val="0"/>
        <w:i w:val="0"/>
        <w:strike w:val="0"/>
        <w:dstrike w:val="0"/>
        <w:color w:val="000000"/>
        <w:sz w:val="28"/>
        <w:szCs w:val="28"/>
        <w:u w:val="none" w:color="000000"/>
        <w:vertAlign w:val="baseline"/>
      </w:rPr>
    </w:lvl>
    <w:lvl w:ilvl="8" w:tplc="8A84890E">
      <w:start w:val="1"/>
      <w:numFmt w:val="lowerRoman"/>
      <w:lvlText w:val="%9"/>
      <w:lvlJc w:val="left"/>
      <w:pPr>
        <w:ind w:left="6230"/>
      </w:pPr>
      <w:rPr>
        <w:rFonts w:ascii="Times New Roman" w:eastAsia="Times New Roman" w:hAnsi="Times New Roman" w:cs="Times New Roman"/>
        <w:b w:val="0"/>
        <w:i w:val="0"/>
        <w:strike w:val="0"/>
        <w:dstrike w:val="0"/>
        <w:color w:val="000000"/>
        <w:sz w:val="28"/>
        <w:szCs w:val="28"/>
        <w:u w:val="none" w:color="000000"/>
        <w:vertAlign w:val="baseline"/>
      </w:rPr>
    </w:lvl>
  </w:abstractNum>
  <w:abstractNum w:abstractNumId="53">
    <w:nsid w:val="5E5B17EB"/>
    <w:multiLevelType w:val="hybridMultilevel"/>
    <w:tmpl w:val="79A881D8"/>
    <w:lvl w:ilvl="0" w:tplc="E2A4420E">
      <w:start w:val="1"/>
      <w:numFmt w:val="decimal"/>
      <w:lvlText w:val="%1."/>
      <w:lvlJc w:val="left"/>
      <w:pPr>
        <w:ind w:left="2"/>
      </w:pPr>
      <w:rPr>
        <w:rFonts w:ascii="Times New Roman" w:eastAsia="Times New Roman" w:hAnsi="Times New Roman" w:cs="Times New Roman"/>
        <w:b w:val="0"/>
        <w:i w:val="0"/>
        <w:strike w:val="0"/>
        <w:dstrike w:val="0"/>
        <w:color w:val="000000"/>
        <w:sz w:val="28"/>
        <w:szCs w:val="28"/>
        <w:u w:val="none" w:color="000000"/>
        <w:vertAlign w:val="baseline"/>
      </w:rPr>
    </w:lvl>
    <w:lvl w:ilvl="1" w:tplc="988EF362">
      <w:start w:val="1"/>
      <w:numFmt w:val="lowerLetter"/>
      <w:lvlText w:val="%2"/>
      <w:lvlJc w:val="left"/>
      <w:pPr>
        <w:ind w:left="1190"/>
      </w:pPr>
      <w:rPr>
        <w:rFonts w:ascii="Times New Roman" w:eastAsia="Times New Roman" w:hAnsi="Times New Roman" w:cs="Times New Roman"/>
        <w:b w:val="0"/>
        <w:i w:val="0"/>
        <w:strike w:val="0"/>
        <w:dstrike w:val="0"/>
        <w:color w:val="000000"/>
        <w:sz w:val="28"/>
        <w:szCs w:val="28"/>
        <w:u w:val="none" w:color="000000"/>
        <w:vertAlign w:val="baseline"/>
      </w:rPr>
    </w:lvl>
    <w:lvl w:ilvl="2" w:tplc="9362AC0E">
      <w:start w:val="1"/>
      <w:numFmt w:val="lowerRoman"/>
      <w:lvlText w:val="%3"/>
      <w:lvlJc w:val="left"/>
      <w:pPr>
        <w:ind w:left="1910"/>
      </w:pPr>
      <w:rPr>
        <w:rFonts w:ascii="Times New Roman" w:eastAsia="Times New Roman" w:hAnsi="Times New Roman" w:cs="Times New Roman"/>
        <w:b w:val="0"/>
        <w:i w:val="0"/>
        <w:strike w:val="0"/>
        <w:dstrike w:val="0"/>
        <w:color w:val="000000"/>
        <w:sz w:val="28"/>
        <w:szCs w:val="28"/>
        <w:u w:val="none" w:color="000000"/>
        <w:vertAlign w:val="baseline"/>
      </w:rPr>
    </w:lvl>
    <w:lvl w:ilvl="3" w:tplc="14F69ED8">
      <w:start w:val="1"/>
      <w:numFmt w:val="decimal"/>
      <w:lvlText w:val="%4"/>
      <w:lvlJc w:val="left"/>
      <w:pPr>
        <w:ind w:left="2630"/>
      </w:pPr>
      <w:rPr>
        <w:rFonts w:ascii="Times New Roman" w:eastAsia="Times New Roman" w:hAnsi="Times New Roman" w:cs="Times New Roman"/>
        <w:b w:val="0"/>
        <w:i w:val="0"/>
        <w:strike w:val="0"/>
        <w:dstrike w:val="0"/>
        <w:color w:val="000000"/>
        <w:sz w:val="28"/>
        <w:szCs w:val="28"/>
        <w:u w:val="none" w:color="000000"/>
        <w:vertAlign w:val="baseline"/>
      </w:rPr>
    </w:lvl>
    <w:lvl w:ilvl="4" w:tplc="38965730">
      <w:start w:val="1"/>
      <w:numFmt w:val="lowerLetter"/>
      <w:lvlText w:val="%5"/>
      <w:lvlJc w:val="left"/>
      <w:pPr>
        <w:ind w:left="3350"/>
      </w:pPr>
      <w:rPr>
        <w:rFonts w:ascii="Times New Roman" w:eastAsia="Times New Roman" w:hAnsi="Times New Roman" w:cs="Times New Roman"/>
        <w:b w:val="0"/>
        <w:i w:val="0"/>
        <w:strike w:val="0"/>
        <w:dstrike w:val="0"/>
        <w:color w:val="000000"/>
        <w:sz w:val="28"/>
        <w:szCs w:val="28"/>
        <w:u w:val="none" w:color="000000"/>
        <w:vertAlign w:val="baseline"/>
      </w:rPr>
    </w:lvl>
    <w:lvl w:ilvl="5" w:tplc="50B6B996">
      <w:start w:val="1"/>
      <w:numFmt w:val="lowerRoman"/>
      <w:lvlText w:val="%6"/>
      <w:lvlJc w:val="left"/>
      <w:pPr>
        <w:ind w:left="4070"/>
      </w:pPr>
      <w:rPr>
        <w:rFonts w:ascii="Times New Roman" w:eastAsia="Times New Roman" w:hAnsi="Times New Roman" w:cs="Times New Roman"/>
        <w:b w:val="0"/>
        <w:i w:val="0"/>
        <w:strike w:val="0"/>
        <w:dstrike w:val="0"/>
        <w:color w:val="000000"/>
        <w:sz w:val="28"/>
        <w:szCs w:val="28"/>
        <w:u w:val="none" w:color="000000"/>
        <w:vertAlign w:val="baseline"/>
      </w:rPr>
    </w:lvl>
    <w:lvl w:ilvl="6" w:tplc="3E70BF0C">
      <w:start w:val="1"/>
      <w:numFmt w:val="decimal"/>
      <w:lvlText w:val="%7"/>
      <w:lvlJc w:val="left"/>
      <w:pPr>
        <w:ind w:left="4790"/>
      </w:pPr>
      <w:rPr>
        <w:rFonts w:ascii="Times New Roman" w:eastAsia="Times New Roman" w:hAnsi="Times New Roman" w:cs="Times New Roman"/>
        <w:b w:val="0"/>
        <w:i w:val="0"/>
        <w:strike w:val="0"/>
        <w:dstrike w:val="0"/>
        <w:color w:val="000000"/>
        <w:sz w:val="28"/>
        <w:szCs w:val="28"/>
        <w:u w:val="none" w:color="000000"/>
        <w:vertAlign w:val="baseline"/>
      </w:rPr>
    </w:lvl>
    <w:lvl w:ilvl="7" w:tplc="AB28A404">
      <w:start w:val="1"/>
      <w:numFmt w:val="lowerLetter"/>
      <w:lvlText w:val="%8"/>
      <w:lvlJc w:val="left"/>
      <w:pPr>
        <w:ind w:left="5510"/>
      </w:pPr>
      <w:rPr>
        <w:rFonts w:ascii="Times New Roman" w:eastAsia="Times New Roman" w:hAnsi="Times New Roman" w:cs="Times New Roman"/>
        <w:b w:val="0"/>
        <w:i w:val="0"/>
        <w:strike w:val="0"/>
        <w:dstrike w:val="0"/>
        <w:color w:val="000000"/>
        <w:sz w:val="28"/>
        <w:szCs w:val="28"/>
        <w:u w:val="none" w:color="000000"/>
        <w:vertAlign w:val="baseline"/>
      </w:rPr>
    </w:lvl>
    <w:lvl w:ilvl="8" w:tplc="DC66E816">
      <w:start w:val="1"/>
      <w:numFmt w:val="lowerRoman"/>
      <w:lvlText w:val="%9"/>
      <w:lvlJc w:val="left"/>
      <w:pPr>
        <w:ind w:left="6230"/>
      </w:pPr>
      <w:rPr>
        <w:rFonts w:ascii="Times New Roman" w:eastAsia="Times New Roman" w:hAnsi="Times New Roman" w:cs="Times New Roman"/>
        <w:b w:val="0"/>
        <w:i w:val="0"/>
        <w:strike w:val="0"/>
        <w:dstrike w:val="0"/>
        <w:color w:val="000000"/>
        <w:sz w:val="28"/>
        <w:szCs w:val="28"/>
        <w:u w:val="none" w:color="000000"/>
        <w:vertAlign w:val="baseline"/>
      </w:rPr>
    </w:lvl>
  </w:abstractNum>
  <w:abstractNum w:abstractNumId="54">
    <w:nsid w:val="5EE70AB2"/>
    <w:multiLevelType w:val="multilevel"/>
    <w:tmpl w:val="F5346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5F307048"/>
    <w:multiLevelType w:val="hybridMultilevel"/>
    <w:tmpl w:val="A6EC47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6">
    <w:nsid w:val="5FC3074D"/>
    <w:multiLevelType w:val="hybridMultilevel"/>
    <w:tmpl w:val="875A1824"/>
    <w:lvl w:ilvl="0" w:tplc="B7E0B1E8">
      <w:start w:val="3"/>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57">
    <w:nsid w:val="63527C1D"/>
    <w:multiLevelType w:val="hybridMultilevel"/>
    <w:tmpl w:val="58A64252"/>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58">
    <w:nsid w:val="63E46AD2"/>
    <w:multiLevelType w:val="hybridMultilevel"/>
    <w:tmpl w:val="714C042C"/>
    <w:lvl w:ilvl="0" w:tplc="8A94DF5A">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9">
    <w:nsid w:val="66C908E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60">
    <w:nsid w:val="67FA34C1"/>
    <w:multiLevelType w:val="hybridMultilevel"/>
    <w:tmpl w:val="A888E636"/>
    <w:lvl w:ilvl="0" w:tplc="04190001">
      <w:start w:val="1"/>
      <w:numFmt w:val="decimal"/>
      <w:lvlText w:val="%1."/>
      <w:lvlJc w:val="left"/>
      <w:pPr>
        <w:ind w:left="720" w:hanging="360"/>
      </w:pPr>
      <w:rPr>
        <w:b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1">
    <w:nsid w:val="692202CA"/>
    <w:multiLevelType w:val="hybridMultilevel"/>
    <w:tmpl w:val="501CA64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2">
    <w:nsid w:val="6B880E25"/>
    <w:multiLevelType w:val="multilevel"/>
    <w:tmpl w:val="9948E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6BE20085"/>
    <w:multiLevelType w:val="hybridMultilevel"/>
    <w:tmpl w:val="55BC6D36"/>
    <w:lvl w:ilvl="0" w:tplc="8A94DF5A">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4">
    <w:nsid w:val="6C3E5CAA"/>
    <w:multiLevelType w:val="multilevel"/>
    <w:tmpl w:val="7A1E5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6D860ACF"/>
    <w:multiLevelType w:val="hybridMultilevel"/>
    <w:tmpl w:val="A6EC3A36"/>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6">
    <w:nsid w:val="6F94518A"/>
    <w:multiLevelType w:val="hybridMultilevel"/>
    <w:tmpl w:val="B88208C8"/>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7">
    <w:nsid w:val="6FCA78B6"/>
    <w:multiLevelType w:val="hybridMultilevel"/>
    <w:tmpl w:val="0FAE0156"/>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6FDA596F"/>
    <w:multiLevelType w:val="hybridMultilevel"/>
    <w:tmpl w:val="9FA62E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71632F08"/>
    <w:multiLevelType w:val="hybridMultilevel"/>
    <w:tmpl w:val="0FCE970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0">
    <w:nsid w:val="729B024B"/>
    <w:multiLevelType w:val="hybridMultilevel"/>
    <w:tmpl w:val="D52203B4"/>
    <w:lvl w:ilvl="0" w:tplc="64EE54C0">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1">
    <w:nsid w:val="773D3FCC"/>
    <w:multiLevelType w:val="multilevel"/>
    <w:tmpl w:val="599AF1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77607762"/>
    <w:multiLevelType w:val="multilevel"/>
    <w:tmpl w:val="929277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78051A1C"/>
    <w:multiLevelType w:val="multilevel"/>
    <w:tmpl w:val="BBAA12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7A142363"/>
    <w:multiLevelType w:val="hybridMultilevel"/>
    <w:tmpl w:val="8FDEC1C2"/>
    <w:lvl w:ilvl="0" w:tplc="BB229866">
      <w:start w:val="1"/>
      <w:numFmt w:val="decimal"/>
      <w:lvlText w:val="%1."/>
      <w:lvlJc w:val="left"/>
      <w:pPr>
        <w:ind w:left="2"/>
      </w:pPr>
      <w:rPr>
        <w:rFonts w:ascii="Times New Roman" w:eastAsia="Times New Roman" w:hAnsi="Times New Roman" w:cs="Times New Roman"/>
        <w:b w:val="0"/>
        <w:i w:val="0"/>
        <w:strike w:val="0"/>
        <w:dstrike w:val="0"/>
        <w:color w:val="000000"/>
        <w:sz w:val="28"/>
        <w:szCs w:val="28"/>
        <w:u w:val="none" w:color="000000"/>
        <w:vertAlign w:val="baseline"/>
      </w:rPr>
    </w:lvl>
    <w:lvl w:ilvl="1" w:tplc="25CC6DF2">
      <w:start w:val="1"/>
      <w:numFmt w:val="lowerLetter"/>
      <w:lvlText w:val="%2"/>
      <w:lvlJc w:val="left"/>
      <w:pPr>
        <w:ind w:left="1190"/>
      </w:pPr>
      <w:rPr>
        <w:rFonts w:ascii="Times New Roman" w:eastAsia="Times New Roman" w:hAnsi="Times New Roman" w:cs="Times New Roman"/>
        <w:b w:val="0"/>
        <w:i w:val="0"/>
        <w:strike w:val="0"/>
        <w:dstrike w:val="0"/>
        <w:color w:val="000000"/>
        <w:sz w:val="28"/>
        <w:szCs w:val="28"/>
        <w:u w:val="none" w:color="000000"/>
        <w:vertAlign w:val="baseline"/>
      </w:rPr>
    </w:lvl>
    <w:lvl w:ilvl="2" w:tplc="56964E70">
      <w:start w:val="1"/>
      <w:numFmt w:val="lowerRoman"/>
      <w:lvlText w:val="%3"/>
      <w:lvlJc w:val="left"/>
      <w:pPr>
        <w:ind w:left="1910"/>
      </w:pPr>
      <w:rPr>
        <w:rFonts w:ascii="Times New Roman" w:eastAsia="Times New Roman" w:hAnsi="Times New Roman" w:cs="Times New Roman"/>
        <w:b w:val="0"/>
        <w:i w:val="0"/>
        <w:strike w:val="0"/>
        <w:dstrike w:val="0"/>
        <w:color w:val="000000"/>
        <w:sz w:val="28"/>
        <w:szCs w:val="28"/>
        <w:u w:val="none" w:color="000000"/>
        <w:vertAlign w:val="baseline"/>
      </w:rPr>
    </w:lvl>
    <w:lvl w:ilvl="3" w:tplc="A71EDCAC">
      <w:start w:val="1"/>
      <w:numFmt w:val="decimal"/>
      <w:lvlText w:val="%4"/>
      <w:lvlJc w:val="left"/>
      <w:pPr>
        <w:ind w:left="2630"/>
      </w:pPr>
      <w:rPr>
        <w:rFonts w:ascii="Times New Roman" w:eastAsia="Times New Roman" w:hAnsi="Times New Roman" w:cs="Times New Roman"/>
        <w:b w:val="0"/>
        <w:i w:val="0"/>
        <w:strike w:val="0"/>
        <w:dstrike w:val="0"/>
        <w:color w:val="000000"/>
        <w:sz w:val="28"/>
        <w:szCs w:val="28"/>
        <w:u w:val="none" w:color="000000"/>
        <w:vertAlign w:val="baseline"/>
      </w:rPr>
    </w:lvl>
    <w:lvl w:ilvl="4" w:tplc="7056294C">
      <w:start w:val="1"/>
      <w:numFmt w:val="lowerLetter"/>
      <w:lvlText w:val="%5"/>
      <w:lvlJc w:val="left"/>
      <w:pPr>
        <w:ind w:left="3350"/>
      </w:pPr>
      <w:rPr>
        <w:rFonts w:ascii="Times New Roman" w:eastAsia="Times New Roman" w:hAnsi="Times New Roman" w:cs="Times New Roman"/>
        <w:b w:val="0"/>
        <w:i w:val="0"/>
        <w:strike w:val="0"/>
        <w:dstrike w:val="0"/>
        <w:color w:val="000000"/>
        <w:sz w:val="28"/>
        <w:szCs w:val="28"/>
        <w:u w:val="none" w:color="000000"/>
        <w:vertAlign w:val="baseline"/>
      </w:rPr>
    </w:lvl>
    <w:lvl w:ilvl="5" w:tplc="BCD84394">
      <w:start w:val="1"/>
      <w:numFmt w:val="lowerRoman"/>
      <w:lvlText w:val="%6"/>
      <w:lvlJc w:val="left"/>
      <w:pPr>
        <w:ind w:left="4070"/>
      </w:pPr>
      <w:rPr>
        <w:rFonts w:ascii="Times New Roman" w:eastAsia="Times New Roman" w:hAnsi="Times New Roman" w:cs="Times New Roman"/>
        <w:b w:val="0"/>
        <w:i w:val="0"/>
        <w:strike w:val="0"/>
        <w:dstrike w:val="0"/>
        <w:color w:val="000000"/>
        <w:sz w:val="28"/>
        <w:szCs w:val="28"/>
        <w:u w:val="none" w:color="000000"/>
        <w:vertAlign w:val="baseline"/>
      </w:rPr>
    </w:lvl>
    <w:lvl w:ilvl="6" w:tplc="016E5AC4">
      <w:start w:val="1"/>
      <w:numFmt w:val="decimal"/>
      <w:lvlText w:val="%7"/>
      <w:lvlJc w:val="left"/>
      <w:pPr>
        <w:ind w:left="4790"/>
      </w:pPr>
      <w:rPr>
        <w:rFonts w:ascii="Times New Roman" w:eastAsia="Times New Roman" w:hAnsi="Times New Roman" w:cs="Times New Roman"/>
        <w:b w:val="0"/>
        <w:i w:val="0"/>
        <w:strike w:val="0"/>
        <w:dstrike w:val="0"/>
        <w:color w:val="000000"/>
        <w:sz w:val="28"/>
        <w:szCs w:val="28"/>
        <w:u w:val="none" w:color="000000"/>
        <w:vertAlign w:val="baseline"/>
      </w:rPr>
    </w:lvl>
    <w:lvl w:ilvl="7" w:tplc="88222A48">
      <w:start w:val="1"/>
      <w:numFmt w:val="lowerLetter"/>
      <w:lvlText w:val="%8"/>
      <w:lvlJc w:val="left"/>
      <w:pPr>
        <w:ind w:left="5510"/>
      </w:pPr>
      <w:rPr>
        <w:rFonts w:ascii="Times New Roman" w:eastAsia="Times New Roman" w:hAnsi="Times New Roman" w:cs="Times New Roman"/>
        <w:b w:val="0"/>
        <w:i w:val="0"/>
        <w:strike w:val="0"/>
        <w:dstrike w:val="0"/>
        <w:color w:val="000000"/>
        <w:sz w:val="28"/>
        <w:szCs w:val="28"/>
        <w:u w:val="none" w:color="000000"/>
        <w:vertAlign w:val="baseline"/>
      </w:rPr>
    </w:lvl>
    <w:lvl w:ilvl="8" w:tplc="71AA1CF2">
      <w:start w:val="1"/>
      <w:numFmt w:val="lowerRoman"/>
      <w:lvlText w:val="%9"/>
      <w:lvlJc w:val="left"/>
      <w:pPr>
        <w:ind w:left="6230"/>
      </w:pPr>
      <w:rPr>
        <w:rFonts w:ascii="Times New Roman" w:eastAsia="Times New Roman" w:hAnsi="Times New Roman" w:cs="Times New Roman"/>
        <w:b w:val="0"/>
        <w:i w:val="0"/>
        <w:strike w:val="0"/>
        <w:dstrike w:val="0"/>
        <w:color w:val="000000"/>
        <w:sz w:val="28"/>
        <w:szCs w:val="28"/>
        <w:u w:val="none" w:color="000000"/>
        <w:vertAlign w:val="baseline"/>
      </w:rPr>
    </w:lvl>
  </w:abstractNum>
  <w:abstractNum w:abstractNumId="75">
    <w:nsid w:val="7F105A4F"/>
    <w:multiLevelType w:val="multilevel"/>
    <w:tmpl w:val="82268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7FBE7D21"/>
    <w:multiLevelType w:val="hybridMultilevel"/>
    <w:tmpl w:val="67C440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5"/>
  </w:num>
  <w:num w:numId="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18"/>
  </w:num>
  <w:num w:numId="6">
    <w:abstractNumId w:val="34"/>
    <w:lvlOverride w:ilvl="0">
      <w:startOverride w:val="1"/>
    </w:lvlOverride>
    <w:lvlOverride w:ilvl="1"/>
    <w:lvlOverride w:ilvl="2"/>
    <w:lvlOverride w:ilvl="3"/>
    <w:lvlOverride w:ilvl="4"/>
    <w:lvlOverride w:ilvl="5"/>
    <w:lvlOverride w:ilvl="6"/>
    <w:lvlOverride w:ilvl="7"/>
    <w:lvlOverride w:ilvl="8"/>
  </w:num>
  <w:num w:numId="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0"/>
  </w:num>
  <w:num w:numId="10">
    <w:abstractNumId w:val="47"/>
  </w:num>
  <w:num w:numId="11">
    <w:abstractNumId w:val="12"/>
  </w:num>
  <w:num w:numId="12">
    <w:abstractNumId w:val="76"/>
  </w:num>
  <w:num w:numId="13">
    <w:abstractNumId w:val="26"/>
  </w:num>
  <w:num w:numId="14">
    <w:abstractNumId w:val="66"/>
  </w:num>
  <w:num w:numId="15">
    <w:abstractNumId w:val="17"/>
  </w:num>
  <w:num w:numId="16">
    <w:abstractNumId w:val="57"/>
  </w:num>
  <w:num w:numId="17">
    <w:abstractNumId w:val="50"/>
  </w:num>
  <w:num w:numId="18">
    <w:abstractNumId w:val="68"/>
  </w:num>
  <w:num w:numId="19">
    <w:abstractNumId w:val="10"/>
  </w:num>
  <w:num w:numId="20">
    <w:abstractNumId w:val="32"/>
  </w:num>
  <w:num w:numId="21">
    <w:abstractNumId w:val="30"/>
  </w:num>
  <w:num w:numId="22">
    <w:abstractNumId w:val="8"/>
  </w:num>
  <w:num w:numId="23">
    <w:abstractNumId w:val="44"/>
  </w:num>
  <w:num w:numId="24">
    <w:abstractNumId w:val="35"/>
  </w:num>
  <w:num w:numId="25">
    <w:abstractNumId w:val="21"/>
  </w:num>
  <w:num w:numId="2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9"/>
  </w:num>
  <w:num w:numId="28">
    <w:abstractNumId w:val="14"/>
  </w:num>
  <w:num w:numId="29">
    <w:abstractNumId w:val="13"/>
  </w:num>
  <w:num w:numId="30">
    <w:abstractNumId w:val="59"/>
  </w:num>
  <w:num w:numId="31">
    <w:abstractNumId w:val="29"/>
  </w:num>
  <w:num w:numId="32">
    <w:abstractNumId w:val="71"/>
  </w:num>
  <w:num w:numId="33">
    <w:abstractNumId w:val="62"/>
  </w:num>
  <w:num w:numId="34">
    <w:abstractNumId w:val="43"/>
  </w:num>
  <w:num w:numId="35">
    <w:abstractNumId w:val="46"/>
  </w:num>
  <w:num w:numId="36">
    <w:abstractNumId w:val="72"/>
  </w:num>
  <w:num w:numId="37">
    <w:abstractNumId w:val="54"/>
  </w:num>
  <w:num w:numId="38">
    <w:abstractNumId w:val="42"/>
  </w:num>
  <w:num w:numId="39">
    <w:abstractNumId w:val="73"/>
  </w:num>
  <w:num w:numId="40">
    <w:abstractNumId w:val="38"/>
  </w:num>
  <w:num w:numId="41">
    <w:abstractNumId w:val="64"/>
  </w:num>
  <w:num w:numId="42">
    <w:abstractNumId w:val="40"/>
  </w:num>
  <w:num w:numId="43">
    <w:abstractNumId w:val="15"/>
  </w:num>
  <w:num w:numId="44">
    <w:abstractNumId w:val="75"/>
  </w:num>
  <w:num w:numId="45">
    <w:abstractNumId w:val="0"/>
  </w:num>
  <w:num w:numId="46">
    <w:abstractNumId w:val="69"/>
  </w:num>
  <w:num w:numId="47">
    <w:abstractNumId w:val="20"/>
  </w:num>
  <w:num w:numId="48">
    <w:abstractNumId w:val="36"/>
  </w:num>
  <w:num w:numId="49">
    <w:abstractNumId w:val="9"/>
  </w:num>
  <w:num w:numId="50">
    <w:abstractNumId w:val="61"/>
  </w:num>
  <w:num w:numId="51">
    <w:abstractNumId w:val="27"/>
  </w:num>
  <w:num w:numId="52">
    <w:abstractNumId w:val="22"/>
  </w:num>
  <w:num w:numId="53">
    <w:abstractNumId w:val="58"/>
  </w:num>
  <w:num w:numId="54">
    <w:abstractNumId w:val="63"/>
  </w:num>
  <w:num w:numId="55">
    <w:abstractNumId w:val="19"/>
  </w:num>
  <w:num w:numId="56">
    <w:abstractNumId w:val="56"/>
  </w:num>
  <w:num w:numId="57">
    <w:abstractNumId w:val="16"/>
  </w:num>
  <w:num w:numId="58">
    <w:abstractNumId w:val="51"/>
  </w:num>
  <w:num w:numId="59">
    <w:abstractNumId w:val="67"/>
  </w:num>
  <w:num w:numId="60">
    <w:abstractNumId w:val="41"/>
  </w:num>
  <w:num w:numId="61">
    <w:abstractNumId w:val="23"/>
  </w:num>
  <w:num w:numId="62">
    <w:abstractNumId w:val="49"/>
  </w:num>
  <w:num w:numId="63">
    <w:abstractNumId w:val="55"/>
  </w:num>
  <w:num w:numId="64">
    <w:abstractNumId w:val="49"/>
  </w:num>
  <w:num w:numId="65">
    <w:abstractNumId w:val="37"/>
  </w:num>
  <w:num w:numId="66">
    <w:abstractNumId w:val="48"/>
  </w:num>
  <w:num w:numId="67">
    <w:abstractNumId w:val="74"/>
  </w:num>
  <w:num w:numId="68">
    <w:abstractNumId w:val="52"/>
  </w:num>
  <w:num w:numId="69">
    <w:abstractNumId w:val="25"/>
  </w:num>
  <w:num w:numId="70">
    <w:abstractNumId w:val="53"/>
  </w:num>
  <w:numIdMacAtCleanup w:val="7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proofState w:grammar="clean"/>
  <w:defaultTabStop w:val="708"/>
  <w:drawingGridHorizontalSpacing w:val="110"/>
  <w:displayHorizontalDrawingGridEvery w:val="2"/>
  <w:characterSpacingControl w:val="doNotCompress"/>
  <w:hdrShapeDefaults>
    <o:shapedefaults v:ext="edit" spidmax="60417"/>
  </w:hdrShapeDefaults>
  <w:footnotePr>
    <w:footnote w:id="0"/>
    <w:footnote w:id="1"/>
  </w:footnotePr>
  <w:endnotePr>
    <w:endnote w:id="0"/>
    <w:endnote w:id="1"/>
  </w:endnotePr>
  <w:compat/>
  <w:rsids>
    <w:rsidRoot w:val="007A0B4C"/>
    <w:rsid w:val="00002028"/>
    <w:rsid w:val="00002878"/>
    <w:rsid w:val="0000294E"/>
    <w:rsid w:val="00003991"/>
    <w:rsid w:val="000109B4"/>
    <w:rsid w:val="00010EA2"/>
    <w:rsid w:val="0001106F"/>
    <w:rsid w:val="00013B0B"/>
    <w:rsid w:val="00014331"/>
    <w:rsid w:val="000157C3"/>
    <w:rsid w:val="00030C7C"/>
    <w:rsid w:val="000315A4"/>
    <w:rsid w:val="00031643"/>
    <w:rsid w:val="00032587"/>
    <w:rsid w:val="00034417"/>
    <w:rsid w:val="0003569A"/>
    <w:rsid w:val="0003618D"/>
    <w:rsid w:val="00036CB8"/>
    <w:rsid w:val="00037D6C"/>
    <w:rsid w:val="000407A3"/>
    <w:rsid w:val="00042BF7"/>
    <w:rsid w:val="0004417F"/>
    <w:rsid w:val="000455B9"/>
    <w:rsid w:val="000455E1"/>
    <w:rsid w:val="00047BCF"/>
    <w:rsid w:val="00050312"/>
    <w:rsid w:val="00051B33"/>
    <w:rsid w:val="00051CDD"/>
    <w:rsid w:val="00052204"/>
    <w:rsid w:val="0005394C"/>
    <w:rsid w:val="00053974"/>
    <w:rsid w:val="00053E99"/>
    <w:rsid w:val="000553B7"/>
    <w:rsid w:val="00057288"/>
    <w:rsid w:val="000576D1"/>
    <w:rsid w:val="00060066"/>
    <w:rsid w:val="00060413"/>
    <w:rsid w:val="00061C24"/>
    <w:rsid w:val="00065DEA"/>
    <w:rsid w:val="000662AD"/>
    <w:rsid w:val="00066462"/>
    <w:rsid w:val="00070BFA"/>
    <w:rsid w:val="000745F9"/>
    <w:rsid w:val="000755D7"/>
    <w:rsid w:val="00076759"/>
    <w:rsid w:val="00077F64"/>
    <w:rsid w:val="00082757"/>
    <w:rsid w:val="00082DF6"/>
    <w:rsid w:val="000835B5"/>
    <w:rsid w:val="00091075"/>
    <w:rsid w:val="000910E5"/>
    <w:rsid w:val="000939A9"/>
    <w:rsid w:val="00094C8A"/>
    <w:rsid w:val="000A05CA"/>
    <w:rsid w:val="000A10CE"/>
    <w:rsid w:val="000A16A2"/>
    <w:rsid w:val="000A29D5"/>
    <w:rsid w:val="000A2C74"/>
    <w:rsid w:val="000A48EF"/>
    <w:rsid w:val="000A5AFD"/>
    <w:rsid w:val="000A7248"/>
    <w:rsid w:val="000B6D25"/>
    <w:rsid w:val="000C0FB4"/>
    <w:rsid w:val="000C5D15"/>
    <w:rsid w:val="000C5E0B"/>
    <w:rsid w:val="000C6520"/>
    <w:rsid w:val="000C6860"/>
    <w:rsid w:val="000C7175"/>
    <w:rsid w:val="000D1275"/>
    <w:rsid w:val="000D249E"/>
    <w:rsid w:val="000D4103"/>
    <w:rsid w:val="000D51BE"/>
    <w:rsid w:val="000D54B3"/>
    <w:rsid w:val="000D5A64"/>
    <w:rsid w:val="000E03E6"/>
    <w:rsid w:val="000E0B6B"/>
    <w:rsid w:val="000E1483"/>
    <w:rsid w:val="000E2DC1"/>
    <w:rsid w:val="000E3ACC"/>
    <w:rsid w:val="000E3D45"/>
    <w:rsid w:val="000E411C"/>
    <w:rsid w:val="000E6144"/>
    <w:rsid w:val="000E6EE3"/>
    <w:rsid w:val="000F2744"/>
    <w:rsid w:val="000F3038"/>
    <w:rsid w:val="000F39C3"/>
    <w:rsid w:val="000F5FD0"/>
    <w:rsid w:val="000F621E"/>
    <w:rsid w:val="000F71B6"/>
    <w:rsid w:val="00104C6F"/>
    <w:rsid w:val="001056B2"/>
    <w:rsid w:val="0011072D"/>
    <w:rsid w:val="00110B7E"/>
    <w:rsid w:val="00111C07"/>
    <w:rsid w:val="001151D9"/>
    <w:rsid w:val="00120402"/>
    <w:rsid w:val="0012278A"/>
    <w:rsid w:val="00122A80"/>
    <w:rsid w:val="00125621"/>
    <w:rsid w:val="00126468"/>
    <w:rsid w:val="001277E4"/>
    <w:rsid w:val="00131D0F"/>
    <w:rsid w:val="00132D28"/>
    <w:rsid w:val="00133366"/>
    <w:rsid w:val="001342CF"/>
    <w:rsid w:val="00135F50"/>
    <w:rsid w:val="00143F0A"/>
    <w:rsid w:val="00143F9E"/>
    <w:rsid w:val="001443E9"/>
    <w:rsid w:val="001445EF"/>
    <w:rsid w:val="00145800"/>
    <w:rsid w:val="00147974"/>
    <w:rsid w:val="00152265"/>
    <w:rsid w:val="00153480"/>
    <w:rsid w:val="001613F3"/>
    <w:rsid w:val="0016179B"/>
    <w:rsid w:val="00162709"/>
    <w:rsid w:val="001676EF"/>
    <w:rsid w:val="00173BFD"/>
    <w:rsid w:val="00175A5F"/>
    <w:rsid w:val="0017720B"/>
    <w:rsid w:val="001812EA"/>
    <w:rsid w:val="0018297C"/>
    <w:rsid w:val="00182F83"/>
    <w:rsid w:val="00183F41"/>
    <w:rsid w:val="00184385"/>
    <w:rsid w:val="00184600"/>
    <w:rsid w:val="00184CE0"/>
    <w:rsid w:val="00184E44"/>
    <w:rsid w:val="00190F91"/>
    <w:rsid w:val="00191581"/>
    <w:rsid w:val="0019315A"/>
    <w:rsid w:val="00195BAE"/>
    <w:rsid w:val="001A0728"/>
    <w:rsid w:val="001A09FA"/>
    <w:rsid w:val="001A43FD"/>
    <w:rsid w:val="001A4DD9"/>
    <w:rsid w:val="001A6F66"/>
    <w:rsid w:val="001B091B"/>
    <w:rsid w:val="001B3330"/>
    <w:rsid w:val="001B4059"/>
    <w:rsid w:val="001B4A1B"/>
    <w:rsid w:val="001B4F36"/>
    <w:rsid w:val="001B5780"/>
    <w:rsid w:val="001B6327"/>
    <w:rsid w:val="001C0FA2"/>
    <w:rsid w:val="001C1CC8"/>
    <w:rsid w:val="001C275E"/>
    <w:rsid w:val="001C279D"/>
    <w:rsid w:val="001C7349"/>
    <w:rsid w:val="001C7AFB"/>
    <w:rsid w:val="001C7F1C"/>
    <w:rsid w:val="001D027F"/>
    <w:rsid w:val="001D031F"/>
    <w:rsid w:val="001D0EA7"/>
    <w:rsid w:val="001D5898"/>
    <w:rsid w:val="001D77D5"/>
    <w:rsid w:val="001E6DCE"/>
    <w:rsid w:val="001E722C"/>
    <w:rsid w:val="001F0720"/>
    <w:rsid w:val="001F1668"/>
    <w:rsid w:val="001F2BEA"/>
    <w:rsid w:val="001F3463"/>
    <w:rsid w:val="001F35DA"/>
    <w:rsid w:val="001F3C80"/>
    <w:rsid w:val="001F50D6"/>
    <w:rsid w:val="001F6EDA"/>
    <w:rsid w:val="001F7124"/>
    <w:rsid w:val="001F7F0C"/>
    <w:rsid w:val="00200B64"/>
    <w:rsid w:val="00202E03"/>
    <w:rsid w:val="0020434F"/>
    <w:rsid w:val="0020459C"/>
    <w:rsid w:val="002053EF"/>
    <w:rsid w:val="0020540A"/>
    <w:rsid w:val="002055B0"/>
    <w:rsid w:val="002061E6"/>
    <w:rsid w:val="0020772E"/>
    <w:rsid w:val="00211E4A"/>
    <w:rsid w:val="00211FDB"/>
    <w:rsid w:val="002124BD"/>
    <w:rsid w:val="00214925"/>
    <w:rsid w:val="00214BA8"/>
    <w:rsid w:val="00215796"/>
    <w:rsid w:val="002178E6"/>
    <w:rsid w:val="00217936"/>
    <w:rsid w:val="0022297B"/>
    <w:rsid w:val="0022455D"/>
    <w:rsid w:val="00225A02"/>
    <w:rsid w:val="0022736F"/>
    <w:rsid w:val="00227D26"/>
    <w:rsid w:val="00231062"/>
    <w:rsid w:val="002349A9"/>
    <w:rsid w:val="002359F9"/>
    <w:rsid w:val="00240D57"/>
    <w:rsid w:val="00243DF3"/>
    <w:rsid w:val="00244939"/>
    <w:rsid w:val="00246955"/>
    <w:rsid w:val="002531FB"/>
    <w:rsid w:val="00253465"/>
    <w:rsid w:val="00257202"/>
    <w:rsid w:val="00262D4B"/>
    <w:rsid w:val="00264EC0"/>
    <w:rsid w:val="0026545E"/>
    <w:rsid w:val="00265776"/>
    <w:rsid w:val="00266342"/>
    <w:rsid w:val="00267746"/>
    <w:rsid w:val="00267BCC"/>
    <w:rsid w:val="00271A41"/>
    <w:rsid w:val="0027206E"/>
    <w:rsid w:val="00274FB2"/>
    <w:rsid w:val="00275175"/>
    <w:rsid w:val="00275621"/>
    <w:rsid w:val="00276BB9"/>
    <w:rsid w:val="002773AB"/>
    <w:rsid w:val="00277B16"/>
    <w:rsid w:val="00277E38"/>
    <w:rsid w:val="002814FB"/>
    <w:rsid w:val="0028228E"/>
    <w:rsid w:val="00286CFA"/>
    <w:rsid w:val="0028753F"/>
    <w:rsid w:val="00290949"/>
    <w:rsid w:val="0029206B"/>
    <w:rsid w:val="002944C3"/>
    <w:rsid w:val="00297D42"/>
    <w:rsid w:val="002A4E53"/>
    <w:rsid w:val="002A651C"/>
    <w:rsid w:val="002B1A73"/>
    <w:rsid w:val="002B38C8"/>
    <w:rsid w:val="002B732C"/>
    <w:rsid w:val="002B7BFD"/>
    <w:rsid w:val="002C31C9"/>
    <w:rsid w:val="002C4F1E"/>
    <w:rsid w:val="002C5A0D"/>
    <w:rsid w:val="002C5EC0"/>
    <w:rsid w:val="002C6E57"/>
    <w:rsid w:val="002C7AF3"/>
    <w:rsid w:val="002C7B07"/>
    <w:rsid w:val="002D42EF"/>
    <w:rsid w:val="002D4932"/>
    <w:rsid w:val="002D708D"/>
    <w:rsid w:val="002D76C5"/>
    <w:rsid w:val="002D76CD"/>
    <w:rsid w:val="002D7A0D"/>
    <w:rsid w:val="002E326A"/>
    <w:rsid w:val="002E3B48"/>
    <w:rsid w:val="002E7FBB"/>
    <w:rsid w:val="002F0CBF"/>
    <w:rsid w:val="002F19DB"/>
    <w:rsid w:val="002F20CF"/>
    <w:rsid w:val="002F276F"/>
    <w:rsid w:val="002F2AD9"/>
    <w:rsid w:val="002F34FD"/>
    <w:rsid w:val="002F4982"/>
    <w:rsid w:val="002F4988"/>
    <w:rsid w:val="00300AE6"/>
    <w:rsid w:val="0030112F"/>
    <w:rsid w:val="00303AF4"/>
    <w:rsid w:val="003054D7"/>
    <w:rsid w:val="003115BE"/>
    <w:rsid w:val="00313B4C"/>
    <w:rsid w:val="0031571E"/>
    <w:rsid w:val="00316C38"/>
    <w:rsid w:val="00317BDD"/>
    <w:rsid w:val="00317DDB"/>
    <w:rsid w:val="003213A7"/>
    <w:rsid w:val="003228DA"/>
    <w:rsid w:val="003241A1"/>
    <w:rsid w:val="00324D7B"/>
    <w:rsid w:val="00327067"/>
    <w:rsid w:val="00327A24"/>
    <w:rsid w:val="00331664"/>
    <w:rsid w:val="00331AB2"/>
    <w:rsid w:val="00337206"/>
    <w:rsid w:val="003375C2"/>
    <w:rsid w:val="00340181"/>
    <w:rsid w:val="003425B1"/>
    <w:rsid w:val="00344A72"/>
    <w:rsid w:val="00345214"/>
    <w:rsid w:val="00345F13"/>
    <w:rsid w:val="003463BD"/>
    <w:rsid w:val="00351DA0"/>
    <w:rsid w:val="00353364"/>
    <w:rsid w:val="00353943"/>
    <w:rsid w:val="003550C9"/>
    <w:rsid w:val="00356912"/>
    <w:rsid w:val="00361AE3"/>
    <w:rsid w:val="0036278C"/>
    <w:rsid w:val="00363DBA"/>
    <w:rsid w:val="00370BE4"/>
    <w:rsid w:val="00373EE7"/>
    <w:rsid w:val="00375585"/>
    <w:rsid w:val="00376D26"/>
    <w:rsid w:val="00377004"/>
    <w:rsid w:val="00377540"/>
    <w:rsid w:val="003803AD"/>
    <w:rsid w:val="00381B5C"/>
    <w:rsid w:val="003844AA"/>
    <w:rsid w:val="00385DCA"/>
    <w:rsid w:val="003864DE"/>
    <w:rsid w:val="00387949"/>
    <w:rsid w:val="00390AE3"/>
    <w:rsid w:val="003954B5"/>
    <w:rsid w:val="00395A40"/>
    <w:rsid w:val="003962AC"/>
    <w:rsid w:val="00397556"/>
    <w:rsid w:val="003A089D"/>
    <w:rsid w:val="003A265B"/>
    <w:rsid w:val="003A3E52"/>
    <w:rsid w:val="003A53A4"/>
    <w:rsid w:val="003A5536"/>
    <w:rsid w:val="003A5DC9"/>
    <w:rsid w:val="003B1362"/>
    <w:rsid w:val="003B1CBA"/>
    <w:rsid w:val="003B256F"/>
    <w:rsid w:val="003B4557"/>
    <w:rsid w:val="003B4982"/>
    <w:rsid w:val="003B5B54"/>
    <w:rsid w:val="003B6FA8"/>
    <w:rsid w:val="003B7713"/>
    <w:rsid w:val="003C0F70"/>
    <w:rsid w:val="003C179E"/>
    <w:rsid w:val="003C17CD"/>
    <w:rsid w:val="003C2D0D"/>
    <w:rsid w:val="003C499E"/>
    <w:rsid w:val="003C5873"/>
    <w:rsid w:val="003C7450"/>
    <w:rsid w:val="003C7C63"/>
    <w:rsid w:val="003D104F"/>
    <w:rsid w:val="003D22E3"/>
    <w:rsid w:val="003D5D11"/>
    <w:rsid w:val="003E18AE"/>
    <w:rsid w:val="003E202E"/>
    <w:rsid w:val="003E2A62"/>
    <w:rsid w:val="003E4419"/>
    <w:rsid w:val="003E5D04"/>
    <w:rsid w:val="003E60D2"/>
    <w:rsid w:val="003E7344"/>
    <w:rsid w:val="003F0898"/>
    <w:rsid w:val="003F2B1D"/>
    <w:rsid w:val="003F619F"/>
    <w:rsid w:val="003F67AB"/>
    <w:rsid w:val="003F6D06"/>
    <w:rsid w:val="003F7D72"/>
    <w:rsid w:val="004007E6"/>
    <w:rsid w:val="004007FE"/>
    <w:rsid w:val="0040250B"/>
    <w:rsid w:val="004034BD"/>
    <w:rsid w:val="00403C5E"/>
    <w:rsid w:val="00404A48"/>
    <w:rsid w:val="00405432"/>
    <w:rsid w:val="00407A4B"/>
    <w:rsid w:val="00407AFB"/>
    <w:rsid w:val="00411E6F"/>
    <w:rsid w:val="004150CD"/>
    <w:rsid w:val="004229CA"/>
    <w:rsid w:val="00425106"/>
    <w:rsid w:val="00425EB5"/>
    <w:rsid w:val="0042784C"/>
    <w:rsid w:val="00427AE2"/>
    <w:rsid w:val="00430E26"/>
    <w:rsid w:val="00431AAD"/>
    <w:rsid w:val="00432810"/>
    <w:rsid w:val="00432957"/>
    <w:rsid w:val="00432B1C"/>
    <w:rsid w:val="00437413"/>
    <w:rsid w:val="00437B52"/>
    <w:rsid w:val="00440DE7"/>
    <w:rsid w:val="004418F7"/>
    <w:rsid w:val="00441F32"/>
    <w:rsid w:val="0044344B"/>
    <w:rsid w:val="00446CF9"/>
    <w:rsid w:val="00447656"/>
    <w:rsid w:val="00450483"/>
    <w:rsid w:val="00453E0B"/>
    <w:rsid w:val="00454A63"/>
    <w:rsid w:val="00455866"/>
    <w:rsid w:val="00460AF0"/>
    <w:rsid w:val="00464531"/>
    <w:rsid w:val="0046669C"/>
    <w:rsid w:val="00466E01"/>
    <w:rsid w:val="00471142"/>
    <w:rsid w:val="00471788"/>
    <w:rsid w:val="00472A57"/>
    <w:rsid w:val="00472F29"/>
    <w:rsid w:val="00473ADD"/>
    <w:rsid w:val="00473E66"/>
    <w:rsid w:val="004768BE"/>
    <w:rsid w:val="00481321"/>
    <w:rsid w:val="00483DFA"/>
    <w:rsid w:val="004845AF"/>
    <w:rsid w:val="00485895"/>
    <w:rsid w:val="004862A9"/>
    <w:rsid w:val="004873B8"/>
    <w:rsid w:val="004920FF"/>
    <w:rsid w:val="00494D83"/>
    <w:rsid w:val="00496271"/>
    <w:rsid w:val="004975CE"/>
    <w:rsid w:val="00497CCB"/>
    <w:rsid w:val="004A1ABA"/>
    <w:rsid w:val="004A3426"/>
    <w:rsid w:val="004A447B"/>
    <w:rsid w:val="004B06D4"/>
    <w:rsid w:val="004B0B24"/>
    <w:rsid w:val="004B0ED4"/>
    <w:rsid w:val="004B206E"/>
    <w:rsid w:val="004B2571"/>
    <w:rsid w:val="004B3427"/>
    <w:rsid w:val="004B393D"/>
    <w:rsid w:val="004B4CFD"/>
    <w:rsid w:val="004B5F66"/>
    <w:rsid w:val="004B714D"/>
    <w:rsid w:val="004C0B9D"/>
    <w:rsid w:val="004C1445"/>
    <w:rsid w:val="004C1530"/>
    <w:rsid w:val="004C22D7"/>
    <w:rsid w:val="004C3422"/>
    <w:rsid w:val="004C3437"/>
    <w:rsid w:val="004C4AC1"/>
    <w:rsid w:val="004C4D85"/>
    <w:rsid w:val="004C5970"/>
    <w:rsid w:val="004C5DC4"/>
    <w:rsid w:val="004C6F89"/>
    <w:rsid w:val="004C7791"/>
    <w:rsid w:val="004C783A"/>
    <w:rsid w:val="004D004E"/>
    <w:rsid w:val="004D0220"/>
    <w:rsid w:val="004D1A81"/>
    <w:rsid w:val="004D1B41"/>
    <w:rsid w:val="004D2382"/>
    <w:rsid w:val="004D2FC1"/>
    <w:rsid w:val="004D5057"/>
    <w:rsid w:val="004D60CA"/>
    <w:rsid w:val="004D6BF2"/>
    <w:rsid w:val="004E01B7"/>
    <w:rsid w:val="004E1750"/>
    <w:rsid w:val="004E2073"/>
    <w:rsid w:val="004E3135"/>
    <w:rsid w:val="004E38DB"/>
    <w:rsid w:val="004E3E43"/>
    <w:rsid w:val="004E3F6A"/>
    <w:rsid w:val="004E4F3C"/>
    <w:rsid w:val="004E5A8A"/>
    <w:rsid w:val="004E676B"/>
    <w:rsid w:val="004E67B6"/>
    <w:rsid w:val="004E6874"/>
    <w:rsid w:val="004F0978"/>
    <w:rsid w:val="004F3037"/>
    <w:rsid w:val="004F3596"/>
    <w:rsid w:val="004F3B73"/>
    <w:rsid w:val="004F4E90"/>
    <w:rsid w:val="004F53EE"/>
    <w:rsid w:val="004F55FF"/>
    <w:rsid w:val="004F6A04"/>
    <w:rsid w:val="004F7B3E"/>
    <w:rsid w:val="004F7FAB"/>
    <w:rsid w:val="005016F5"/>
    <w:rsid w:val="005033A1"/>
    <w:rsid w:val="00504CE3"/>
    <w:rsid w:val="00511B99"/>
    <w:rsid w:val="005133E5"/>
    <w:rsid w:val="0051627F"/>
    <w:rsid w:val="00520AEF"/>
    <w:rsid w:val="0052100F"/>
    <w:rsid w:val="00522135"/>
    <w:rsid w:val="005223DC"/>
    <w:rsid w:val="00522482"/>
    <w:rsid w:val="00522572"/>
    <w:rsid w:val="00522947"/>
    <w:rsid w:val="005249FC"/>
    <w:rsid w:val="00527654"/>
    <w:rsid w:val="00530CF3"/>
    <w:rsid w:val="00530EA5"/>
    <w:rsid w:val="005320E2"/>
    <w:rsid w:val="00532EE8"/>
    <w:rsid w:val="005342F3"/>
    <w:rsid w:val="005351B6"/>
    <w:rsid w:val="00535D70"/>
    <w:rsid w:val="0053642D"/>
    <w:rsid w:val="0054000E"/>
    <w:rsid w:val="005419F8"/>
    <w:rsid w:val="00547A7F"/>
    <w:rsid w:val="00547E80"/>
    <w:rsid w:val="005503F4"/>
    <w:rsid w:val="00550635"/>
    <w:rsid w:val="0055263D"/>
    <w:rsid w:val="00552916"/>
    <w:rsid w:val="00553B55"/>
    <w:rsid w:val="00553E3E"/>
    <w:rsid w:val="00554D65"/>
    <w:rsid w:val="0055531A"/>
    <w:rsid w:val="00556479"/>
    <w:rsid w:val="00557872"/>
    <w:rsid w:val="005608A4"/>
    <w:rsid w:val="005608AE"/>
    <w:rsid w:val="00561718"/>
    <w:rsid w:val="0056198E"/>
    <w:rsid w:val="00562354"/>
    <w:rsid w:val="00562911"/>
    <w:rsid w:val="00562C4C"/>
    <w:rsid w:val="00565D91"/>
    <w:rsid w:val="0056722E"/>
    <w:rsid w:val="005703C4"/>
    <w:rsid w:val="00570B0D"/>
    <w:rsid w:val="005732BB"/>
    <w:rsid w:val="00573FDA"/>
    <w:rsid w:val="00575453"/>
    <w:rsid w:val="00577D26"/>
    <w:rsid w:val="00580B27"/>
    <w:rsid w:val="00580FE8"/>
    <w:rsid w:val="00581128"/>
    <w:rsid w:val="0058173E"/>
    <w:rsid w:val="005879B5"/>
    <w:rsid w:val="00591361"/>
    <w:rsid w:val="00591AE3"/>
    <w:rsid w:val="005A22F6"/>
    <w:rsid w:val="005A3EC2"/>
    <w:rsid w:val="005A74DF"/>
    <w:rsid w:val="005B30AF"/>
    <w:rsid w:val="005B3B41"/>
    <w:rsid w:val="005B42EA"/>
    <w:rsid w:val="005B4ECE"/>
    <w:rsid w:val="005B4F94"/>
    <w:rsid w:val="005B5987"/>
    <w:rsid w:val="005C174C"/>
    <w:rsid w:val="005C1B7B"/>
    <w:rsid w:val="005C36AD"/>
    <w:rsid w:val="005C39A6"/>
    <w:rsid w:val="005C7F6A"/>
    <w:rsid w:val="005D2381"/>
    <w:rsid w:val="005D2416"/>
    <w:rsid w:val="005D3D8D"/>
    <w:rsid w:val="005D5C08"/>
    <w:rsid w:val="005D69F2"/>
    <w:rsid w:val="005D7088"/>
    <w:rsid w:val="005D7978"/>
    <w:rsid w:val="005E2434"/>
    <w:rsid w:val="005E302B"/>
    <w:rsid w:val="005E3911"/>
    <w:rsid w:val="005E39EB"/>
    <w:rsid w:val="005E68EA"/>
    <w:rsid w:val="005E7FAD"/>
    <w:rsid w:val="005F2D34"/>
    <w:rsid w:val="005F311D"/>
    <w:rsid w:val="005F72CC"/>
    <w:rsid w:val="005F76BF"/>
    <w:rsid w:val="005F7B07"/>
    <w:rsid w:val="005F7F37"/>
    <w:rsid w:val="0060162D"/>
    <w:rsid w:val="0060180D"/>
    <w:rsid w:val="006057EE"/>
    <w:rsid w:val="0060648F"/>
    <w:rsid w:val="0061320A"/>
    <w:rsid w:val="00615D6C"/>
    <w:rsid w:val="006161C7"/>
    <w:rsid w:val="006248D2"/>
    <w:rsid w:val="00625827"/>
    <w:rsid w:val="006323FD"/>
    <w:rsid w:val="00634E24"/>
    <w:rsid w:val="00635EA9"/>
    <w:rsid w:val="0064302F"/>
    <w:rsid w:val="00644817"/>
    <w:rsid w:val="00645F54"/>
    <w:rsid w:val="00646D4C"/>
    <w:rsid w:val="006505AF"/>
    <w:rsid w:val="006508D4"/>
    <w:rsid w:val="006518DF"/>
    <w:rsid w:val="006520DD"/>
    <w:rsid w:val="006532CF"/>
    <w:rsid w:val="00655630"/>
    <w:rsid w:val="00656842"/>
    <w:rsid w:val="006571FF"/>
    <w:rsid w:val="00657F38"/>
    <w:rsid w:val="00660B64"/>
    <w:rsid w:val="006673D5"/>
    <w:rsid w:val="00667F3F"/>
    <w:rsid w:val="00675DEC"/>
    <w:rsid w:val="006777FF"/>
    <w:rsid w:val="00677D93"/>
    <w:rsid w:val="00681A38"/>
    <w:rsid w:val="00684FF4"/>
    <w:rsid w:val="00685A15"/>
    <w:rsid w:val="00686D00"/>
    <w:rsid w:val="00691F50"/>
    <w:rsid w:val="00691F90"/>
    <w:rsid w:val="00694293"/>
    <w:rsid w:val="00697C08"/>
    <w:rsid w:val="006A034E"/>
    <w:rsid w:val="006A24DA"/>
    <w:rsid w:val="006A3A1F"/>
    <w:rsid w:val="006B068E"/>
    <w:rsid w:val="006B0DB2"/>
    <w:rsid w:val="006B3194"/>
    <w:rsid w:val="006B3D87"/>
    <w:rsid w:val="006B6759"/>
    <w:rsid w:val="006C0FA2"/>
    <w:rsid w:val="006C330E"/>
    <w:rsid w:val="006C3A16"/>
    <w:rsid w:val="006C4A1D"/>
    <w:rsid w:val="006C5EDC"/>
    <w:rsid w:val="006C75E3"/>
    <w:rsid w:val="006D1D71"/>
    <w:rsid w:val="006D259D"/>
    <w:rsid w:val="006D40F9"/>
    <w:rsid w:val="006D524A"/>
    <w:rsid w:val="006D5FFE"/>
    <w:rsid w:val="006D6706"/>
    <w:rsid w:val="006D70C9"/>
    <w:rsid w:val="006D7C34"/>
    <w:rsid w:val="006E0C14"/>
    <w:rsid w:val="006E166C"/>
    <w:rsid w:val="006E5735"/>
    <w:rsid w:val="006E5AF6"/>
    <w:rsid w:val="006F1E0A"/>
    <w:rsid w:val="006F3C1E"/>
    <w:rsid w:val="006F4B68"/>
    <w:rsid w:val="006F4B78"/>
    <w:rsid w:val="006F5261"/>
    <w:rsid w:val="006F588F"/>
    <w:rsid w:val="006F7809"/>
    <w:rsid w:val="006F780E"/>
    <w:rsid w:val="0070335A"/>
    <w:rsid w:val="0070340D"/>
    <w:rsid w:val="00703A1A"/>
    <w:rsid w:val="00710368"/>
    <w:rsid w:val="007104C0"/>
    <w:rsid w:val="007118D2"/>
    <w:rsid w:val="00715F72"/>
    <w:rsid w:val="00717131"/>
    <w:rsid w:val="00717784"/>
    <w:rsid w:val="0072062C"/>
    <w:rsid w:val="00721623"/>
    <w:rsid w:val="007249B8"/>
    <w:rsid w:val="007250A4"/>
    <w:rsid w:val="00727B72"/>
    <w:rsid w:val="007317C2"/>
    <w:rsid w:val="00732DD0"/>
    <w:rsid w:val="007334D4"/>
    <w:rsid w:val="00733869"/>
    <w:rsid w:val="00734947"/>
    <w:rsid w:val="0073543D"/>
    <w:rsid w:val="00736960"/>
    <w:rsid w:val="00744B78"/>
    <w:rsid w:val="00747070"/>
    <w:rsid w:val="00751231"/>
    <w:rsid w:val="00754418"/>
    <w:rsid w:val="00755A13"/>
    <w:rsid w:val="00755D0D"/>
    <w:rsid w:val="00755FE2"/>
    <w:rsid w:val="00756BA7"/>
    <w:rsid w:val="007629A8"/>
    <w:rsid w:val="00762CE9"/>
    <w:rsid w:val="00764FC7"/>
    <w:rsid w:val="00766B3F"/>
    <w:rsid w:val="00767B7C"/>
    <w:rsid w:val="00772F31"/>
    <w:rsid w:val="0077356D"/>
    <w:rsid w:val="007737B4"/>
    <w:rsid w:val="00774EE6"/>
    <w:rsid w:val="007769B0"/>
    <w:rsid w:val="007801A7"/>
    <w:rsid w:val="00780A94"/>
    <w:rsid w:val="0078138F"/>
    <w:rsid w:val="0078190C"/>
    <w:rsid w:val="007827C1"/>
    <w:rsid w:val="00782C51"/>
    <w:rsid w:val="00786F82"/>
    <w:rsid w:val="00787410"/>
    <w:rsid w:val="0079006C"/>
    <w:rsid w:val="0079032A"/>
    <w:rsid w:val="00790DA0"/>
    <w:rsid w:val="00790EF2"/>
    <w:rsid w:val="007914DD"/>
    <w:rsid w:val="00791D00"/>
    <w:rsid w:val="00792EAC"/>
    <w:rsid w:val="00793DFC"/>
    <w:rsid w:val="0079594E"/>
    <w:rsid w:val="00795F5A"/>
    <w:rsid w:val="0079724F"/>
    <w:rsid w:val="0079741A"/>
    <w:rsid w:val="007A0910"/>
    <w:rsid w:val="007A0B4C"/>
    <w:rsid w:val="007A26F4"/>
    <w:rsid w:val="007A3122"/>
    <w:rsid w:val="007A3DB4"/>
    <w:rsid w:val="007A4F0F"/>
    <w:rsid w:val="007A613F"/>
    <w:rsid w:val="007A77DE"/>
    <w:rsid w:val="007A7C50"/>
    <w:rsid w:val="007B0169"/>
    <w:rsid w:val="007B3F4F"/>
    <w:rsid w:val="007B5E11"/>
    <w:rsid w:val="007B6249"/>
    <w:rsid w:val="007B62F5"/>
    <w:rsid w:val="007C0582"/>
    <w:rsid w:val="007C0957"/>
    <w:rsid w:val="007C0E35"/>
    <w:rsid w:val="007C1ADD"/>
    <w:rsid w:val="007C38B6"/>
    <w:rsid w:val="007C499A"/>
    <w:rsid w:val="007C4A81"/>
    <w:rsid w:val="007C4E34"/>
    <w:rsid w:val="007C5DA0"/>
    <w:rsid w:val="007D0639"/>
    <w:rsid w:val="007D1521"/>
    <w:rsid w:val="007D287C"/>
    <w:rsid w:val="007D3491"/>
    <w:rsid w:val="007D4117"/>
    <w:rsid w:val="007D41A4"/>
    <w:rsid w:val="007D4646"/>
    <w:rsid w:val="007D57A6"/>
    <w:rsid w:val="007D6DFF"/>
    <w:rsid w:val="007D78DB"/>
    <w:rsid w:val="007E0B30"/>
    <w:rsid w:val="007E1CDE"/>
    <w:rsid w:val="007E1FE2"/>
    <w:rsid w:val="007E2258"/>
    <w:rsid w:val="007E406E"/>
    <w:rsid w:val="007E4638"/>
    <w:rsid w:val="007E77F7"/>
    <w:rsid w:val="007E7F90"/>
    <w:rsid w:val="007F0912"/>
    <w:rsid w:val="007F6C85"/>
    <w:rsid w:val="0080015A"/>
    <w:rsid w:val="0080052B"/>
    <w:rsid w:val="00800B23"/>
    <w:rsid w:val="0080366B"/>
    <w:rsid w:val="008044CF"/>
    <w:rsid w:val="00804A4F"/>
    <w:rsid w:val="00804D51"/>
    <w:rsid w:val="00806FBE"/>
    <w:rsid w:val="00810128"/>
    <w:rsid w:val="00810D28"/>
    <w:rsid w:val="0081143B"/>
    <w:rsid w:val="00811AFB"/>
    <w:rsid w:val="00812406"/>
    <w:rsid w:val="00813510"/>
    <w:rsid w:val="00813D44"/>
    <w:rsid w:val="00814FD3"/>
    <w:rsid w:val="008200FE"/>
    <w:rsid w:val="00820827"/>
    <w:rsid w:val="00821BF3"/>
    <w:rsid w:val="0082238B"/>
    <w:rsid w:val="00824293"/>
    <w:rsid w:val="00824DDF"/>
    <w:rsid w:val="0082506E"/>
    <w:rsid w:val="00826CCF"/>
    <w:rsid w:val="00831782"/>
    <w:rsid w:val="0083238F"/>
    <w:rsid w:val="0083506C"/>
    <w:rsid w:val="00837A3C"/>
    <w:rsid w:val="0084200C"/>
    <w:rsid w:val="0084701A"/>
    <w:rsid w:val="0084728E"/>
    <w:rsid w:val="00850063"/>
    <w:rsid w:val="00850EE8"/>
    <w:rsid w:val="008520E8"/>
    <w:rsid w:val="008539FA"/>
    <w:rsid w:val="00854732"/>
    <w:rsid w:val="00854EDE"/>
    <w:rsid w:val="008556B8"/>
    <w:rsid w:val="00857056"/>
    <w:rsid w:val="008601D0"/>
    <w:rsid w:val="00862990"/>
    <w:rsid w:val="00863883"/>
    <w:rsid w:val="0086396F"/>
    <w:rsid w:val="00863AD2"/>
    <w:rsid w:val="008641DA"/>
    <w:rsid w:val="00866AE5"/>
    <w:rsid w:val="008703FB"/>
    <w:rsid w:val="00872329"/>
    <w:rsid w:val="0087351C"/>
    <w:rsid w:val="008740D0"/>
    <w:rsid w:val="0088141A"/>
    <w:rsid w:val="00882D34"/>
    <w:rsid w:val="00883110"/>
    <w:rsid w:val="00883229"/>
    <w:rsid w:val="00885A43"/>
    <w:rsid w:val="00886147"/>
    <w:rsid w:val="00886D3B"/>
    <w:rsid w:val="00887907"/>
    <w:rsid w:val="00890A00"/>
    <w:rsid w:val="00891679"/>
    <w:rsid w:val="008941B5"/>
    <w:rsid w:val="00896146"/>
    <w:rsid w:val="008A00FA"/>
    <w:rsid w:val="008A0DFF"/>
    <w:rsid w:val="008A0FD0"/>
    <w:rsid w:val="008A1876"/>
    <w:rsid w:val="008A2FA2"/>
    <w:rsid w:val="008A563F"/>
    <w:rsid w:val="008A6747"/>
    <w:rsid w:val="008B2077"/>
    <w:rsid w:val="008B648E"/>
    <w:rsid w:val="008B7B25"/>
    <w:rsid w:val="008B7D09"/>
    <w:rsid w:val="008C200A"/>
    <w:rsid w:val="008C27A5"/>
    <w:rsid w:val="008C3400"/>
    <w:rsid w:val="008C342A"/>
    <w:rsid w:val="008C384E"/>
    <w:rsid w:val="008C3DBE"/>
    <w:rsid w:val="008C50DA"/>
    <w:rsid w:val="008D0248"/>
    <w:rsid w:val="008D0AF7"/>
    <w:rsid w:val="008D131F"/>
    <w:rsid w:val="008D37AC"/>
    <w:rsid w:val="008D480F"/>
    <w:rsid w:val="008D4C35"/>
    <w:rsid w:val="008D5FD0"/>
    <w:rsid w:val="008D62A8"/>
    <w:rsid w:val="008D76C2"/>
    <w:rsid w:val="008D7AA0"/>
    <w:rsid w:val="008D7E2D"/>
    <w:rsid w:val="008E1028"/>
    <w:rsid w:val="008E4D28"/>
    <w:rsid w:val="008E639C"/>
    <w:rsid w:val="008E77D8"/>
    <w:rsid w:val="008F01DA"/>
    <w:rsid w:val="008F0232"/>
    <w:rsid w:val="008F2948"/>
    <w:rsid w:val="008F352A"/>
    <w:rsid w:val="008F3890"/>
    <w:rsid w:val="008F4930"/>
    <w:rsid w:val="0090045A"/>
    <w:rsid w:val="00901010"/>
    <w:rsid w:val="00901EB4"/>
    <w:rsid w:val="009036E2"/>
    <w:rsid w:val="00911434"/>
    <w:rsid w:val="0091253D"/>
    <w:rsid w:val="00912953"/>
    <w:rsid w:val="0091441D"/>
    <w:rsid w:val="009161D5"/>
    <w:rsid w:val="00916971"/>
    <w:rsid w:val="00916984"/>
    <w:rsid w:val="009176D8"/>
    <w:rsid w:val="00920CBC"/>
    <w:rsid w:val="0092623D"/>
    <w:rsid w:val="009273B5"/>
    <w:rsid w:val="00930C3A"/>
    <w:rsid w:val="00941276"/>
    <w:rsid w:val="00943E8F"/>
    <w:rsid w:val="00944F46"/>
    <w:rsid w:val="00946B5C"/>
    <w:rsid w:val="00946C35"/>
    <w:rsid w:val="00947A11"/>
    <w:rsid w:val="0095066E"/>
    <w:rsid w:val="00950AF6"/>
    <w:rsid w:val="00954EF1"/>
    <w:rsid w:val="00955F66"/>
    <w:rsid w:val="009610CA"/>
    <w:rsid w:val="00963886"/>
    <w:rsid w:val="009657DF"/>
    <w:rsid w:val="00966F4B"/>
    <w:rsid w:val="0096729A"/>
    <w:rsid w:val="00970025"/>
    <w:rsid w:val="00970A27"/>
    <w:rsid w:val="00972D01"/>
    <w:rsid w:val="009759E3"/>
    <w:rsid w:val="00976D80"/>
    <w:rsid w:val="009801A3"/>
    <w:rsid w:val="009820D6"/>
    <w:rsid w:val="009846A9"/>
    <w:rsid w:val="009869CF"/>
    <w:rsid w:val="0098782F"/>
    <w:rsid w:val="00987B5F"/>
    <w:rsid w:val="00987E91"/>
    <w:rsid w:val="009919EF"/>
    <w:rsid w:val="009934E3"/>
    <w:rsid w:val="009940AA"/>
    <w:rsid w:val="00997441"/>
    <w:rsid w:val="009A05F7"/>
    <w:rsid w:val="009A12B2"/>
    <w:rsid w:val="009A1835"/>
    <w:rsid w:val="009A22F1"/>
    <w:rsid w:val="009A534A"/>
    <w:rsid w:val="009B168B"/>
    <w:rsid w:val="009B182B"/>
    <w:rsid w:val="009B1D35"/>
    <w:rsid w:val="009B5CA6"/>
    <w:rsid w:val="009C0805"/>
    <w:rsid w:val="009C20F9"/>
    <w:rsid w:val="009C2E15"/>
    <w:rsid w:val="009C6E06"/>
    <w:rsid w:val="009D03F5"/>
    <w:rsid w:val="009D2E28"/>
    <w:rsid w:val="009D4BC8"/>
    <w:rsid w:val="009D70B9"/>
    <w:rsid w:val="009D7389"/>
    <w:rsid w:val="009E36A9"/>
    <w:rsid w:val="009E4AFB"/>
    <w:rsid w:val="009E7AD2"/>
    <w:rsid w:val="009F0E5B"/>
    <w:rsid w:val="009F18B3"/>
    <w:rsid w:val="009F33E1"/>
    <w:rsid w:val="009F4858"/>
    <w:rsid w:val="009F5552"/>
    <w:rsid w:val="009F6BEF"/>
    <w:rsid w:val="00A02B07"/>
    <w:rsid w:val="00A06404"/>
    <w:rsid w:val="00A06968"/>
    <w:rsid w:val="00A0732A"/>
    <w:rsid w:val="00A07488"/>
    <w:rsid w:val="00A07634"/>
    <w:rsid w:val="00A146AB"/>
    <w:rsid w:val="00A151BD"/>
    <w:rsid w:val="00A15512"/>
    <w:rsid w:val="00A17324"/>
    <w:rsid w:val="00A1775C"/>
    <w:rsid w:val="00A22266"/>
    <w:rsid w:val="00A24FDF"/>
    <w:rsid w:val="00A2679C"/>
    <w:rsid w:val="00A26AA6"/>
    <w:rsid w:val="00A26CEF"/>
    <w:rsid w:val="00A26D1F"/>
    <w:rsid w:val="00A27D4C"/>
    <w:rsid w:val="00A30814"/>
    <w:rsid w:val="00A31A92"/>
    <w:rsid w:val="00A32D80"/>
    <w:rsid w:val="00A3353D"/>
    <w:rsid w:val="00A34BDE"/>
    <w:rsid w:val="00A34D66"/>
    <w:rsid w:val="00A350C7"/>
    <w:rsid w:val="00A36103"/>
    <w:rsid w:val="00A36793"/>
    <w:rsid w:val="00A373AA"/>
    <w:rsid w:val="00A376C2"/>
    <w:rsid w:val="00A40000"/>
    <w:rsid w:val="00A41E10"/>
    <w:rsid w:val="00A42141"/>
    <w:rsid w:val="00A44752"/>
    <w:rsid w:val="00A4600A"/>
    <w:rsid w:val="00A4683F"/>
    <w:rsid w:val="00A51609"/>
    <w:rsid w:val="00A52393"/>
    <w:rsid w:val="00A539A5"/>
    <w:rsid w:val="00A568EE"/>
    <w:rsid w:val="00A57797"/>
    <w:rsid w:val="00A60478"/>
    <w:rsid w:val="00A6229E"/>
    <w:rsid w:val="00A626E8"/>
    <w:rsid w:val="00A627E2"/>
    <w:rsid w:val="00A654F6"/>
    <w:rsid w:val="00A656A2"/>
    <w:rsid w:val="00A712B5"/>
    <w:rsid w:val="00A72D85"/>
    <w:rsid w:val="00A73748"/>
    <w:rsid w:val="00A74E80"/>
    <w:rsid w:val="00A775E2"/>
    <w:rsid w:val="00A77917"/>
    <w:rsid w:val="00A8201E"/>
    <w:rsid w:val="00A82438"/>
    <w:rsid w:val="00A83756"/>
    <w:rsid w:val="00A848EC"/>
    <w:rsid w:val="00A84B93"/>
    <w:rsid w:val="00A8528E"/>
    <w:rsid w:val="00A86053"/>
    <w:rsid w:val="00A90D72"/>
    <w:rsid w:val="00A91709"/>
    <w:rsid w:val="00A936C6"/>
    <w:rsid w:val="00A93901"/>
    <w:rsid w:val="00A94027"/>
    <w:rsid w:val="00A94CFA"/>
    <w:rsid w:val="00A95577"/>
    <w:rsid w:val="00A95F8C"/>
    <w:rsid w:val="00A967C9"/>
    <w:rsid w:val="00A96A84"/>
    <w:rsid w:val="00A975C4"/>
    <w:rsid w:val="00AA1850"/>
    <w:rsid w:val="00AA60C9"/>
    <w:rsid w:val="00AA6C2B"/>
    <w:rsid w:val="00AB63C3"/>
    <w:rsid w:val="00AB6652"/>
    <w:rsid w:val="00AB78D8"/>
    <w:rsid w:val="00AC153E"/>
    <w:rsid w:val="00AC18E1"/>
    <w:rsid w:val="00AC2F88"/>
    <w:rsid w:val="00AC3827"/>
    <w:rsid w:val="00AC3FD4"/>
    <w:rsid w:val="00AC4B90"/>
    <w:rsid w:val="00AC67FB"/>
    <w:rsid w:val="00AC7133"/>
    <w:rsid w:val="00AD0083"/>
    <w:rsid w:val="00AD0E09"/>
    <w:rsid w:val="00AD1C75"/>
    <w:rsid w:val="00AD2F85"/>
    <w:rsid w:val="00AD3B6B"/>
    <w:rsid w:val="00AD7BA3"/>
    <w:rsid w:val="00AE1274"/>
    <w:rsid w:val="00AE172B"/>
    <w:rsid w:val="00AE1A1E"/>
    <w:rsid w:val="00AE267D"/>
    <w:rsid w:val="00AE7036"/>
    <w:rsid w:val="00AF050B"/>
    <w:rsid w:val="00AF254B"/>
    <w:rsid w:val="00AF3AA5"/>
    <w:rsid w:val="00AF4FB7"/>
    <w:rsid w:val="00AF6457"/>
    <w:rsid w:val="00B00DBE"/>
    <w:rsid w:val="00B03638"/>
    <w:rsid w:val="00B11181"/>
    <w:rsid w:val="00B12B0D"/>
    <w:rsid w:val="00B15A0D"/>
    <w:rsid w:val="00B17B2B"/>
    <w:rsid w:val="00B20019"/>
    <w:rsid w:val="00B20682"/>
    <w:rsid w:val="00B21EEC"/>
    <w:rsid w:val="00B23316"/>
    <w:rsid w:val="00B24C47"/>
    <w:rsid w:val="00B25DA9"/>
    <w:rsid w:val="00B30CBF"/>
    <w:rsid w:val="00B31DB5"/>
    <w:rsid w:val="00B3311C"/>
    <w:rsid w:val="00B40211"/>
    <w:rsid w:val="00B43E0D"/>
    <w:rsid w:val="00B44809"/>
    <w:rsid w:val="00B50258"/>
    <w:rsid w:val="00B5125F"/>
    <w:rsid w:val="00B515B3"/>
    <w:rsid w:val="00B5347A"/>
    <w:rsid w:val="00B546A3"/>
    <w:rsid w:val="00B550B1"/>
    <w:rsid w:val="00B573E7"/>
    <w:rsid w:val="00B57ADF"/>
    <w:rsid w:val="00B57F3F"/>
    <w:rsid w:val="00B6375B"/>
    <w:rsid w:val="00B6742D"/>
    <w:rsid w:val="00B71ACD"/>
    <w:rsid w:val="00B73DFC"/>
    <w:rsid w:val="00B7405C"/>
    <w:rsid w:val="00B75DB0"/>
    <w:rsid w:val="00B76432"/>
    <w:rsid w:val="00B76710"/>
    <w:rsid w:val="00B80213"/>
    <w:rsid w:val="00B80955"/>
    <w:rsid w:val="00B8255D"/>
    <w:rsid w:val="00B84416"/>
    <w:rsid w:val="00B84C2B"/>
    <w:rsid w:val="00B858A4"/>
    <w:rsid w:val="00B86863"/>
    <w:rsid w:val="00B878A4"/>
    <w:rsid w:val="00B902F5"/>
    <w:rsid w:val="00B90933"/>
    <w:rsid w:val="00B92ADF"/>
    <w:rsid w:val="00B9326C"/>
    <w:rsid w:val="00B93324"/>
    <w:rsid w:val="00B93712"/>
    <w:rsid w:val="00B96085"/>
    <w:rsid w:val="00BA37BC"/>
    <w:rsid w:val="00BA44F7"/>
    <w:rsid w:val="00BA46AF"/>
    <w:rsid w:val="00BA4C43"/>
    <w:rsid w:val="00BA6589"/>
    <w:rsid w:val="00BA6BFE"/>
    <w:rsid w:val="00BB2DFD"/>
    <w:rsid w:val="00BB7A22"/>
    <w:rsid w:val="00BC18B0"/>
    <w:rsid w:val="00BC1D17"/>
    <w:rsid w:val="00BC2182"/>
    <w:rsid w:val="00BC288E"/>
    <w:rsid w:val="00BD0141"/>
    <w:rsid w:val="00BD3AF5"/>
    <w:rsid w:val="00BD47E3"/>
    <w:rsid w:val="00BD4CE6"/>
    <w:rsid w:val="00BD7144"/>
    <w:rsid w:val="00BE0A5D"/>
    <w:rsid w:val="00BE1A4A"/>
    <w:rsid w:val="00BE1D94"/>
    <w:rsid w:val="00BE1E16"/>
    <w:rsid w:val="00BE3391"/>
    <w:rsid w:val="00BE4F24"/>
    <w:rsid w:val="00BE6996"/>
    <w:rsid w:val="00BE7578"/>
    <w:rsid w:val="00BE79A3"/>
    <w:rsid w:val="00BF2F95"/>
    <w:rsid w:val="00BF3F0D"/>
    <w:rsid w:val="00BF42D0"/>
    <w:rsid w:val="00BF49D7"/>
    <w:rsid w:val="00C00B47"/>
    <w:rsid w:val="00C00F6F"/>
    <w:rsid w:val="00C0204C"/>
    <w:rsid w:val="00C029B8"/>
    <w:rsid w:val="00C03126"/>
    <w:rsid w:val="00C05D47"/>
    <w:rsid w:val="00C0685E"/>
    <w:rsid w:val="00C07DE1"/>
    <w:rsid w:val="00C10FB7"/>
    <w:rsid w:val="00C11857"/>
    <w:rsid w:val="00C13B3F"/>
    <w:rsid w:val="00C14941"/>
    <w:rsid w:val="00C15C6A"/>
    <w:rsid w:val="00C208B9"/>
    <w:rsid w:val="00C229F0"/>
    <w:rsid w:val="00C234EC"/>
    <w:rsid w:val="00C25400"/>
    <w:rsid w:val="00C269C3"/>
    <w:rsid w:val="00C27EAB"/>
    <w:rsid w:val="00C31CF0"/>
    <w:rsid w:val="00C326C2"/>
    <w:rsid w:val="00C32734"/>
    <w:rsid w:val="00C33F7F"/>
    <w:rsid w:val="00C362E2"/>
    <w:rsid w:val="00C367B4"/>
    <w:rsid w:val="00C36F33"/>
    <w:rsid w:val="00C40591"/>
    <w:rsid w:val="00C413C8"/>
    <w:rsid w:val="00C41B55"/>
    <w:rsid w:val="00C44EFA"/>
    <w:rsid w:val="00C5031F"/>
    <w:rsid w:val="00C50720"/>
    <w:rsid w:val="00C50B22"/>
    <w:rsid w:val="00C50C6C"/>
    <w:rsid w:val="00C51C80"/>
    <w:rsid w:val="00C532FA"/>
    <w:rsid w:val="00C539DE"/>
    <w:rsid w:val="00C54D5E"/>
    <w:rsid w:val="00C57682"/>
    <w:rsid w:val="00C60309"/>
    <w:rsid w:val="00C6156E"/>
    <w:rsid w:val="00C63373"/>
    <w:rsid w:val="00C63DD5"/>
    <w:rsid w:val="00C65A95"/>
    <w:rsid w:val="00C723C6"/>
    <w:rsid w:val="00C730ED"/>
    <w:rsid w:val="00C734F3"/>
    <w:rsid w:val="00C73642"/>
    <w:rsid w:val="00C739EC"/>
    <w:rsid w:val="00C744C6"/>
    <w:rsid w:val="00C75366"/>
    <w:rsid w:val="00C76346"/>
    <w:rsid w:val="00C80220"/>
    <w:rsid w:val="00C8130D"/>
    <w:rsid w:val="00C81630"/>
    <w:rsid w:val="00C824A5"/>
    <w:rsid w:val="00C839A1"/>
    <w:rsid w:val="00C932B2"/>
    <w:rsid w:val="00C93DEB"/>
    <w:rsid w:val="00C93F7D"/>
    <w:rsid w:val="00C94418"/>
    <w:rsid w:val="00C94449"/>
    <w:rsid w:val="00C955F4"/>
    <w:rsid w:val="00C96956"/>
    <w:rsid w:val="00C9716B"/>
    <w:rsid w:val="00C97FAE"/>
    <w:rsid w:val="00CA41D1"/>
    <w:rsid w:val="00CB04E0"/>
    <w:rsid w:val="00CB16E7"/>
    <w:rsid w:val="00CB45B6"/>
    <w:rsid w:val="00CB6AF1"/>
    <w:rsid w:val="00CB7337"/>
    <w:rsid w:val="00CC0512"/>
    <w:rsid w:val="00CC4E9B"/>
    <w:rsid w:val="00CC6AE7"/>
    <w:rsid w:val="00CC72CB"/>
    <w:rsid w:val="00CC7B46"/>
    <w:rsid w:val="00CD0061"/>
    <w:rsid w:val="00CD0884"/>
    <w:rsid w:val="00CD11D8"/>
    <w:rsid w:val="00CD14E8"/>
    <w:rsid w:val="00CD1C95"/>
    <w:rsid w:val="00CD268E"/>
    <w:rsid w:val="00CD26A5"/>
    <w:rsid w:val="00CD6220"/>
    <w:rsid w:val="00CD6F52"/>
    <w:rsid w:val="00CE2BB0"/>
    <w:rsid w:val="00CE2CD7"/>
    <w:rsid w:val="00CE3242"/>
    <w:rsid w:val="00CE3957"/>
    <w:rsid w:val="00CE75CB"/>
    <w:rsid w:val="00CF10F9"/>
    <w:rsid w:val="00CF52DA"/>
    <w:rsid w:val="00D004B8"/>
    <w:rsid w:val="00D005E1"/>
    <w:rsid w:val="00D009CF"/>
    <w:rsid w:val="00D02520"/>
    <w:rsid w:val="00D03413"/>
    <w:rsid w:val="00D059A7"/>
    <w:rsid w:val="00D06B3B"/>
    <w:rsid w:val="00D06BFF"/>
    <w:rsid w:val="00D101C8"/>
    <w:rsid w:val="00D125E7"/>
    <w:rsid w:val="00D12951"/>
    <w:rsid w:val="00D14B50"/>
    <w:rsid w:val="00D178E1"/>
    <w:rsid w:val="00D17CAF"/>
    <w:rsid w:val="00D20AEF"/>
    <w:rsid w:val="00D20E6D"/>
    <w:rsid w:val="00D21B36"/>
    <w:rsid w:val="00D2218D"/>
    <w:rsid w:val="00D23423"/>
    <w:rsid w:val="00D25045"/>
    <w:rsid w:val="00D30156"/>
    <w:rsid w:val="00D30C20"/>
    <w:rsid w:val="00D319E1"/>
    <w:rsid w:val="00D32F49"/>
    <w:rsid w:val="00D32F60"/>
    <w:rsid w:val="00D33DE0"/>
    <w:rsid w:val="00D361A8"/>
    <w:rsid w:val="00D36B0E"/>
    <w:rsid w:val="00D37E6A"/>
    <w:rsid w:val="00D41C93"/>
    <w:rsid w:val="00D44DD2"/>
    <w:rsid w:val="00D4799A"/>
    <w:rsid w:val="00D54B5F"/>
    <w:rsid w:val="00D550E5"/>
    <w:rsid w:val="00D57BC3"/>
    <w:rsid w:val="00D6064F"/>
    <w:rsid w:val="00D607B4"/>
    <w:rsid w:val="00D60C5C"/>
    <w:rsid w:val="00D6148A"/>
    <w:rsid w:val="00D64034"/>
    <w:rsid w:val="00D64A5B"/>
    <w:rsid w:val="00D70AD0"/>
    <w:rsid w:val="00D716B0"/>
    <w:rsid w:val="00D72D10"/>
    <w:rsid w:val="00D72D23"/>
    <w:rsid w:val="00D73D21"/>
    <w:rsid w:val="00D76EB9"/>
    <w:rsid w:val="00D77682"/>
    <w:rsid w:val="00D806E7"/>
    <w:rsid w:val="00D80A3E"/>
    <w:rsid w:val="00D85804"/>
    <w:rsid w:val="00D922EB"/>
    <w:rsid w:val="00D96293"/>
    <w:rsid w:val="00D96732"/>
    <w:rsid w:val="00D96982"/>
    <w:rsid w:val="00DA0929"/>
    <w:rsid w:val="00DA160C"/>
    <w:rsid w:val="00DA1E5B"/>
    <w:rsid w:val="00DA326B"/>
    <w:rsid w:val="00DA3303"/>
    <w:rsid w:val="00DA6B23"/>
    <w:rsid w:val="00DA6CF0"/>
    <w:rsid w:val="00DA6F2B"/>
    <w:rsid w:val="00DB24E2"/>
    <w:rsid w:val="00DB542F"/>
    <w:rsid w:val="00DC2BAD"/>
    <w:rsid w:val="00DC3977"/>
    <w:rsid w:val="00DC3E93"/>
    <w:rsid w:val="00DC4D5E"/>
    <w:rsid w:val="00DC4DD7"/>
    <w:rsid w:val="00DC5C0E"/>
    <w:rsid w:val="00DC62BE"/>
    <w:rsid w:val="00DC6C8F"/>
    <w:rsid w:val="00DD2944"/>
    <w:rsid w:val="00DD3352"/>
    <w:rsid w:val="00DD463E"/>
    <w:rsid w:val="00DD4EFA"/>
    <w:rsid w:val="00DE13FA"/>
    <w:rsid w:val="00DE1898"/>
    <w:rsid w:val="00DE526D"/>
    <w:rsid w:val="00DE70C7"/>
    <w:rsid w:val="00DF41EA"/>
    <w:rsid w:val="00DF5F8C"/>
    <w:rsid w:val="00DF76D2"/>
    <w:rsid w:val="00E01582"/>
    <w:rsid w:val="00E05A4C"/>
    <w:rsid w:val="00E104FB"/>
    <w:rsid w:val="00E1174C"/>
    <w:rsid w:val="00E11B89"/>
    <w:rsid w:val="00E11CD0"/>
    <w:rsid w:val="00E12DE6"/>
    <w:rsid w:val="00E15B58"/>
    <w:rsid w:val="00E17137"/>
    <w:rsid w:val="00E1771C"/>
    <w:rsid w:val="00E236A4"/>
    <w:rsid w:val="00E25F1D"/>
    <w:rsid w:val="00E27DC9"/>
    <w:rsid w:val="00E30909"/>
    <w:rsid w:val="00E3202A"/>
    <w:rsid w:val="00E37556"/>
    <w:rsid w:val="00E37992"/>
    <w:rsid w:val="00E43C4B"/>
    <w:rsid w:val="00E47A8D"/>
    <w:rsid w:val="00E52441"/>
    <w:rsid w:val="00E54105"/>
    <w:rsid w:val="00E54EEF"/>
    <w:rsid w:val="00E5722F"/>
    <w:rsid w:val="00E6199D"/>
    <w:rsid w:val="00E64405"/>
    <w:rsid w:val="00E65036"/>
    <w:rsid w:val="00E65FF9"/>
    <w:rsid w:val="00E66581"/>
    <w:rsid w:val="00E66E76"/>
    <w:rsid w:val="00E700B2"/>
    <w:rsid w:val="00E7145B"/>
    <w:rsid w:val="00E71983"/>
    <w:rsid w:val="00E71CE2"/>
    <w:rsid w:val="00E727A4"/>
    <w:rsid w:val="00E72D8D"/>
    <w:rsid w:val="00E73078"/>
    <w:rsid w:val="00E73B26"/>
    <w:rsid w:val="00E750BB"/>
    <w:rsid w:val="00E77725"/>
    <w:rsid w:val="00E77A3D"/>
    <w:rsid w:val="00E810D1"/>
    <w:rsid w:val="00E83393"/>
    <w:rsid w:val="00E86D0D"/>
    <w:rsid w:val="00E86FFF"/>
    <w:rsid w:val="00E87B1F"/>
    <w:rsid w:val="00E87C60"/>
    <w:rsid w:val="00E9013A"/>
    <w:rsid w:val="00E91850"/>
    <w:rsid w:val="00E934E9"/>
    <w:rsid w:val="00E93B7A"/>
    <w:rsid w:val="00E94067"/>
    <w:rsid w:val="00E94165"/>
    <w:rsid w:val="00E96B85"/>
    <w:rsid w:val="00EA1237"/>
    <w:rsid w:val="00EA1861"/>
    <w:rsid w:val="00EA3291"/>
    <w:rsid w:val="00EA34B2"/>
    <w:rsid w:val="00EA4B00"/>
    <w:rsid w:val="00EA63B1"/>
    <w:rsid w:val="00EB6E67"/>
    <w:rsid w:val="00EB7DDE"/>
    <w:rsid w:val="00EC0F4A"/>
    <w:rsid w:val="00EC1551"/>
    <w:rsid w:val="00EC1F1D"/>
    <w:rsid w:val="00EC3690"/>
    <w:rsid w:val="00EC3E74"/>
    <w:rsid w:val="00EC4628"/>
    <w:rsid w:val="00ED0396"/>
    <w:rsid w:val="00ED098A"/>
    <w:rsid w:val="00ED2E33"/>
    <w:rsid w:val="00ED43E0"/>
    <w:rsid w:val="00ED7B85"/>
    <w:rsid w:val="00EE0321"/>
    <w:rsid w:val="00EE0F52"/>
    <w:rsid w:val="00EE2F65"/>
    <w:rsid w:val="00EE3947"/>
    <w:rsid w:val="00EE3B07"/>
    <w:rsid w:val="00EE3FE1"/>
    <w:rsid w:val="00EE59A8"/>
    <w:rsid w:val="00EE5B70"/>
    <w:rsid w:val="00EE7169"/>
    <w:rsid w:val="00EE72DA"/>
    <w:rsid w:val="00EF14FE"/>
    <w:rsid w:val="00EF2BFF"/>
    <w:rsid w:val="00EF36C9"/>
    <w:rsid w:val="00EF6C22"/>
    <w:rsid w:val="00EF7213"/>
    <w:rsid w:val="00EF750C"/>
    <w:rsid w:val="00EF7772"/>
    <w:rsid w:val="00EF7CA5"/>
    <w:rsid w:val="00EF7F41"/>
    <w:rsid w:val="00F018F2"/>
    <w:rsid w:val="00F042AB"/>
    <w:rsid w:val="00F04ED9"/>
    <w:rsid w:val="00F07283"/>
    <w:rsid w:val="00F077E3"/>
    <w:rsid w:val="00F07919"/>
    <w:rsid w:val="00F14045"/>
    <w:rsid w:val="00F167A8"/>
    <w:rsid w:val="00F209BA"/>
    <w:rsid w:val="00F2128B"/>
    <w:rsid w:val="00F2258F"/>
    <w:rsid w:val="00F24D33"/>
    <w:rsid w:val="00F257A9"/>
    <w:rsid w:val="00F26891"/>
    <w:rsid w:val="00F310C9"/>
    <w:rsid w:val="00F31E2C"/>
    <w:rsid w:val="00F32FB5"/>
    <w:rsid w:val="00F33E23"/>
    <w:rsid w:val="00F405FA"/>
    <w:rsid w:val="00F4098B"/>
    <w:rsid w:val="00F41587"/>
    <w:rsid w:val="00F4359B"/>
    <w:rsid w:val="00F436E5"/>
    <w:rsid w:val="00F4606B"/>
    <w:rsid w:val="00F52522"/>
    <w:rsid w:val="00F53B1C"/>
    <w:rsid w:val="00F54599"/>
    <w:rsid w:val="00F55050"/>
    <w:rsid w:val="00F550C7"/>
    <w:rsid w:val="00F60428"/>
    <w:rsid w:val="00F64AE3"/>
    <w:rsid w:val="00F65921"/>
    <w:rsid w:val="00F65A35"/>
    <w:rsid w:val="00F665C0"/>
    <w:rsid w:val="00F67210"/>
    <w:rsid w:val="00F6774D"/>
    <w:rsid w:val="00F704B3"/>
    <w:rsid w:val="00F7151F"/>
    <w:rsid w:val="00F7229F"/>
    <w:rsid w:val="00F73226"/>
    <w:rsid w:val="00F74849"/>
    <w:rsid w:val="00F84006"/>
    <w:rsid w:val="00F85826"/>
    <w:rsid w:val="00F85DD5"/>
    <w:rsid w:val="00F866A4"/>
    <w:rsid w:val="00F93CAA"/>
    <w:rsid w:val="00F9440C"/>
    <w:rsid w:val="00F94F41"/>
    <w:rsid w:val="00F951C6"/>
    <w:rsid w:val="00F954E9"/>
    <w:rsid w:val="00FA1C25"/>
    <w:rsid w:val="00FB00A1"/>
    <w:rsid w:val="00FB02E2"/>
    <w:rsid w:val="00FB540C"/>
    <w:rsid w:val="00FB5E70"/>
    <w:rsid w:val="00FB6888"/>
    <w:rsid w:val="00FB736E"/>
    <w:rsid w:val="00FB7C75"/>
    <w:rsid w:val="00FC13C3"/>
    <w:rsid w:val="00FC632A"/>
    <w:rsid w:val="00FC6DA2"/>
    <w:rsid w:val="00FC796C"/>
    <w:rsid w:val="00FD1E7B"/>
    <w:rsid w:val="00FD3185"/>
    <w:rsid w:val="00FD3B61"/>
    <w:rsid w:val="00FD4431"/>
    <w:rsid w:val="00FD56EF"/>
    <w:rsid w:val="00FE0938"/>
    <w:rsid w:val="00FE13E2"/>
    <w:rsid w:val="00FE2CA8"/>
    <w:rsid w:val="00FE3070"/>
    <w:rsid w:val="00FE366F"/>
    <w:rsid w:val="00FE40E1"/>
    <w:rsid w:val="00FE507A"/>
    <w:rsid w:val="00FE6688"/>
    <w:rsid w:val="00FE6FD2"/>
    <w:rsid w:val="00FE775A"/>
    <w:rsid w:val="00FF733C"/>
    <w:rsid w:val="00FF75E2"/>
    <w:rsid w:val="00FF79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04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B4C"/>
  </w:style>
  <w:style w:type="paragraph" w:styleId="1">
    <w:name w:val="heading 1"/>
    <w:basedOn w:val="a"/>
    <w:link w:val="10"/>
    <w:qFormat/>
    <w:rsid w:val="00C723C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03618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qFormat/>
    <w:rsid w:val="00691F90"/>
    <w:pPr>
      <w:keepNext/>
      <w:widowControl w:val="0"/>
      <w:numPr>
        <w:ilvl w:val="3"/>
        <w:numId w:val="45"/>
      </w:numPr>
      <w:suppressAutoHyphens/>
      <w:spacing w:before="240" w:after="60" w:line="240" w:lineRule="auto"/>
      <w:jc w:val="both"/>
      <w:outlineLvl w:val="3"/>
    </w:pPr>
    <w:rPr>
      <w:rFonts w:ascii="Times New Roman" w:eastAsia="Andale Sans UI" w:hAnsi="Times New Roman" w:cs="Times New Roman"/>
      <w:b/>
      <w:bCs/>
      <w:kern w:val="1"/>
      <w:sz w:val="28"/>
      <w:szCs w:val="28"/>
    </w:rPr>
  </w:style>
  <w:style w:type="paragraph" w:styleId="5">
    <w:name w:val="heading 5"/>
    <w:basedOn w:val="a"/>
    <w:next w:val="a"/>
    <w:link w:val="50"/>
    <w:qFormat/>
    <w:rsid w:val="0003618D"/>
    <w:pPr>
      <w:keepNext/>
      <w:widowControl w:val="0"/>
      <w:tabs>
        <w:tab w:val="num" w:pos="1008"/>
      </w:tabs>
      <w:suppressAutoHyphens/>
      <w:spacing w:after="0" w:line="240" w:lineRule="auto"/>
      <w:ind w:left="1008" w:hanging="1008"/>
      <w:jc w:val="both"/>
      <w:outlineLvl w:val="4"/>
    </w:pPr>
    <w:rPr>
      <w:rFonts w:ascii="Times New Roman" w:eastAsia="Arial Unicode MS" w:hAnsi="Times New Roman" w:cs="Tahoma"/>
      <w:b/>
      <w:bCs/>
      <w:i/>
      <w:iCs/>
      <w:kern w:val="1"/>
      <w:sz w:val="32"/>
      <w:szCs w:val="24"/>
      <w:lang w:eastAsia="hi-IN" w:bidi="hi-IN"/>
    </w:rPr>
  </w:style>
  <w:style w:type="paragraph" w:styleId="6">
    <w:name w:val="heading 6"/>
    <w:basedOn w:val="a"/>
    <w:next w:val="a"/>
    <w:link w:val="60"/>
    <w:qFormat/>
    <w:rsid w:val="0003618D"/>
    <w:pPr>
      <w:keepNext/>
      <w:widowControl w:val="0"/>
      <w:tabs>
        <w:tab w:val="num" w:pos="1152"/>
      </w:tabs>
      <w:suppressAutoHyphens/>
      <w:spacing w:after="0" w:line="240" w:lineRule="auto"/>
      <w:ind w:left="1152" w:hanging="1152"/>
      <w:outlineLvl w:val="5"/>
    </w:pPr>
    <w:rPr>
      <w:rFonts w:ascii="Times New Roman" w:eastAsia="SimSun" w:hAnsi="Times New Roman" w:cs="Tahoma"/>
      <w:b/>
      <w:bCs/>
      <w:kern w:val="1"/>
      <w:sz w:val="28"/>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A0B4C"/>
    <w:pPr>
      <w:ind w:left="720"/>
      <w:contextualSpacing/>
    </w:pPr>
  </w:style>
  <w:style w:type="character" w:customStyle="1" w:styleId="10">
    <w:name w:val="Заголовок 1 Знак"/>
    <w:basedOn w:val="a0"/>
    <w:link w:val="1"/>
    <w:rsid w:val="00C723C6"/>
    <w:rPr>
      <w:rFonts w:ascii="Times New Roman" w:eastAsia="Times New Roman" w:hAnsi="Times New Roman" w:cs="Times New Roman"/>
      <w:b/>
      <w:bCs/>
      <w:kern w:val="36"/>
      <w:sz w:val="48"/>
      <w:szCs w:val="48"/>
    </w:rPr>
  </w:style>
  <w:style w:type="table" w:styleId="a4">
    <w:name w:val="Table Grid"/>
    <w:basedOn w:val="a1"/>
    <w:rsid w:val="00C723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bel12">
    <w:name w:val="label12"/>
    <w:rsid w:val="00C723C6"/>
    <w:rPr>
      <w:b/>
      <w:bCs/>
    </w:rPr>
  </w:style>
  <w:style w:type="paragraph" w:customStyle="1" w:styleId="11">
    <w:name w:val="Знак1"/>
    <w:basedOn w:val="a"/>
    <w:rsid w:val="00C723C6"/>
    <w:pPr>
      <w:spacing w:after="160" w:line="240" w:lineRule="exact"/>
    </w:pPr>
    <w:rPr>
      <w:rFonts w:ascii="Verdana" w:eastAsia="Times New Roman" w:hAnsi="Verdana" w:cs="Times New Roman"/>
      <w:sz w:val="20"/>
      <w:szCs w:val="20"/>
      <w:lang w:val="en-US"/>
    </w:rPr>
  </w:style>
  <w:style w:type="paragraph" w:customStyle="1" w:styleId="12">
    <w:name w:val="Абзац списка1"/>
    <w:basedOn w:val="a"/>
    <w:rsid w:val="00C723C6"/>
    <w:pPr>
      <w:spacing w:after="0" w:line="240" w:lineRule="auto"/>
      <w:ind w:left="720"/>
      <w:contextualSpacing/>
    </w:pPr>
    <w:rPr>
      <w:rFonts w:ascii="Times New Roman" w:eastAsia="Calibri" w:hAnsi="Times New Roman" w:cs="Times New Roman"/>
      <w:sz w:val="24"/>
      <w:szCs w:val="24"/>
      <w:lang w:eastAsia="ru-RU"/>
    </w:rPr>
  </w:style>
  <w:style w:type="paragraph" w:customStyle="1" w:styleId="a5">
    <w:name w:val="Содержимое таблицы"/>
    <w:basedOn w:val="a"/>
    <w:rsid w:val="00C723C6"/>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character" w:customStyle="1" w:styleId="Zag11">
    <w:name w:val="Zag_11"/>
    <w:rsid w:val="00C723C6"/>
  </w:style>
  <w:style w:type="character" w:styleId="a6">
    <w:name w:val="footnote reference"/>
    <w:basedOn w:val="a0"/>
    <w:rsid w:val="00C723C6"/>
  </w:style>
  <w:style w:type="paragraph" w:customStyle="1" w:styleId="a7">
    <w:name w:val="Новый"/>
    <w:basedOn w:val="a"/>
    <w:rsid w:val="00C723C6"/>
    <w:pPr>
      <w:spacing w:after="0" w:line="360" w:lineRule="auto"/>
      <w:ind w:firstLine="454"/>
      <w:jc w:val="both"/>
    </w:pPr>
    <w:rPr>
      <w:rFonts w:ascii="Times New Roman" w:eastAsia="Times New Roman" w:hAnsi="Times New Roman" w:cs="Times New Roman"/>
      <w:sz w:val="28"/>
      <w:szCs w:val="24"/>
      <w:lang w:bidi="en-US"/>
    </w:rPr>
  </w:style>
  <w:style w:type="paragraph" w:customStyle="1" w:styleId="a8">
    <w:name w:val="А_сноска"/>
    <w:basedOn w:val="a9"/>
    <w:link w:val="aa"/>
    <w:qFormat/>
    <w:rsid w:val="00C723C6"/>
    <w:pPr>
      <w:widowControl w:val="0"/>
      <w:ind w:firstLine="400"/>
      <w:jc w:val="both"/>
    </w:pPr>
    <w:rPr>
      <w:sz w:val="24"/>
      <w:szCs w:val="24"/>
    </w:rPr>
  </w:style>
  <w:style w:type="character" w:customStyle="1" w:styleId="aa">
    <w:name w:val="А_сноска Знак"/>
    <w:link w:val="a8"/>
    <w:rsid w:val="00C723C6"/>
    <w:rPr>
      <w:rFonts w:ascii="Times New Roman" w:eastAsia="Times New Roman" w:hAnsi="Times New Roman" w:cs="Times New Roman"/>
      <w:sz w:val="24"/>
      <w:szCs w:val="24"/>
      <w:lang w:eastAsia="ru-RU"/>
    </w:rPr>
  </w:style>
  <w:style w:type="paragraph" w:styleId="a9">
    <w:name w:val="footnote text"/>
    <w:basedOn w:val="a"/>
    <w:link w:val="ab"/>
    <w:semiHidden/>
    <w:rsid w:val="00C723C6"/>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basedOn w:val="a0"/>
    <w:link w:val="a9"/>
    <w:semiHidden/>
    <w:rsid w:val="00C723C6"/>
    <w:rPr>
      <w:rFonts w:ascii="Times New Roman" w:eastAsia="Times New Roman" w:hAnsi="Times New Roman" w:cs="Times New Roman"/>
      <w:sz w:val="20"/>
      <w:szCs w:val="20"/>
      <w:lang w:eastAsia="ru-RU"/>
    </w:rPr>
  </w:style>
  <w:style w:type="paragraph" w:customStyle="1" w:styleId="ac">
    <w:name w:val="А_основной"/>
    <w:basedOn w:val="a"/>
    <w:link w:val="ad"/>
    <w:qFormat/>
    <w:rsid w:val="00C723C6"/>
    <w:pPr>
      <w:spacing w:after="0" w:line="360" w:lineRule="auto"/>
      <w:ind w:firstLine="454"/>
      <w:jc w:val="both"/>
    </w:pPr>
    <w:rPr>
      <w:rFonts w:ascii="Times New Roman" w:eastAsia="Calibri" w:hAnsi="Times New Roman" w:cs="Times New Roman"/>
      <w:sz w:val="28"/>
      <w:szCs w:val="28"/>
    </w:rPr>
  </w:style>
  <w:style w:type="character" w:customStyle="1" w:styleId="ad">
    <w:name w:val="А_основной Знак"/>
    <w:link w:val="ac"/>
    <w:rsid w:val="00C723C6"/>
    <w:rPr>
      <w:rFonts w:ascii="Times New Roman" w:eastAsia="Calibri" w:hAnsi="Times New Roman" w:cs="Times New Roman"/>
      <w:sz w:val="28"/>
      <w:szCs w:val="28"/>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C723C6"/>
    <w:rPr>
      <w:rFonts w:ascii="Times New Roman" w:hAnsi="Times New Roman" w:cs="Times New Roman" w:hint="default"/>
      <w:strike w:val="0"/>
      <w:dstrike w:val="0"/>
      <w:sz w:val="24"/>
      <w:szCs w:val="24"/>
      <w:u w:val="none"/>
      <w:effect w:val="none"/>
    </w:rPr>
  </w:style>
  <w:style w:type="character" w:customStyle="1" w:styleId="c11">
    <w:name w:val="c11"/>
    <w:basedOn w:val="a0"/>
    <w:rsid w:val="00C723C6"/>
  </w:style>
  <w:style w:type="character" w:customStyle="1" w:styleId="c11c21">
    <w:name w:val="c11 c21"/>
    <w:basedOn w:val="a0"/>
    <w:rsid w:val="00C723C6"/>
  </w:style>
  <w:style w:type="character" w:styleId="ae">
    <w:name w:val="Strong"/>
    <w:qFormat/>
    <w:rsid w:val="00C723C6"/>
    <w:rPr>
      <w:b/>
      <w:bCs/>
    </w:rPr>
  </w:style>
  <w:style w:type="character" w:customStyle="1" w:styleId="c8">
    <w:name w:val="c8"/>
    <w:basedOn w:val="a0"/>
    <w:rsid w:val="00C723C6"/>
  </w:style>
  <w:style w:type="paragraph" w:styleId="af">
    <w:name w:val="Body Text Indent"/>
    <w:basedOn w:val="a"/>
    <w:link w:val="af0"/>
    <w:rsid w:val="00C723C6"/>
    <w:pPr>
      <w:spacing w:after="120" w:line="240" w:lineRule="auto"/>
      <w:ind w:left="283"/>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0"/>
    <w:link w:val="af"/>
    <w:rsid w:val="00C723C6"/>
    <w:rPr>
      <w:rFonts w:ascii="Times New Roman" w:eastAsia="Times New Roman" w:hAnsi="Times New Roman" w:cs="Times New Roman"/>
      <w:sz w:val="24"/>
      <w:szCs w:val="24"/>
      <w:lang w:eastAsia="ru-RU"/>
    </w:rPr>
  </w:style>
  <w:style w:type="paragraph" w:styleId="af1">
    <w:name w:val="Body Text"/>
    <w:basedOn w:val="a"/>
    <w:link w:val="af2"/>
    <w:rsid w:val="00C723C6"/>
    <w:pPr>
      <w:spacing w:after="120" w:line="240" w:lineRule="auto"/>
    </w:pPr>
    <w:rPr>
      <w:rFonts w:ascii="Times New Roman" w:eastAsia="Times New Roman" w:hAnsi="Times New Roman" w:cs="Times New Roman"/>
      <w:sz w:val="24"/>
      <w:szCs w:val="24"/>
      <w:lang w:eastAsia="ru-RU"/>
    </w:rPr>
  </w:style>
  <w:style w:type="character" w:customStyle="1" w:styleId="af2">
    <w:name w:val="Основной текст Знак"/>
    <w:basedOn w:val="a0"/>
    <w:link w:val="af1"/>
    <w:rsid w:val="00C723C6"/>
    <w:rPr>
      <w:rFonts w:ascii="Times New Roman" w:eastAsia="Times New Roman" w:hAnsi="Times New Roman" w:cs="Times New Roman"/>
      <w:sz w:val="24"/>
      <w:szCs w:val="24"/>
      <w:lang w:eastAsia="ru-RU"/>
    </w:rPr>
  </w:style>
  <w:style w:type="character" w:customStyle="1" w:styleId="c11c25">
    <w:name w:val="c11 c25"/>
    <w:basedOn w:val="a0"/>
    <w:rsid w:val="00C723C6"/>
  </w:style>
  <w:style w:type="numbering" w:customStyle="1" w:styleId="13">
    <w:name w:val="Нет списка1"/>
    <w:next w:val="a2"/>
    <w:uiPriority w:val="99"/>
    <w:semiHidden/>
    <w:unhideWhenUsed/>
    <w:rsid w:val="00C723C6"/>
  </w:style>
  <w:style w:type="paragraph" w:customStyle="1" w:styleId="Style2">
    <w:name w:val="Style2"/>
    <w:basedOn w:val="a"/>
    <w:rsid w:val="00C723C6"/>
    <w:pPr>
      <w:widowControl w:val="0"/>
      <w:autoSpaceDE w:val="0"/>
      <w:autoSpaceDN w:val="0"/>
      <w:adjustRightInd w:val="0"/>
      <w:spacing w:after="0" w:line="217" w:lineRule="exact"/>
      <w:ind w:firstLine="298"/>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C723C6"/>
    <w:pPr>
      <w:widowControl w:val="0"/>
      <w:autoSpaceDE w:val="0"/>
      <w:autoSpaceDN w:val="0"/>
      <w:adjustRightInd w:val="0"/>
      <w:spacing w:after="0" w:line="293" w:lineRule="exact"/>
      <w:jc w:val="center"/>
    </w:pPr>
    <w:rPr>
      <w:rFonts w:ascii="Times New Roman" w:eastAsia="Times New Roman" w:hAnsi="Times New Roman" w:cs="Times New Roman"/>
      <w:sz w:val="24"/>
      <w:szCs w:val="24"/>
      <w:lang w:eastAsia="ru-RU"/>
    </w:rPr>
  </w:style>
  <w:style w:type="paragraph" w:customStyle="1" w:styleId="Style19">
    <w:name w:val="Style19"/>
    <w:basedOn w:val="a"/>
    <w:rsid w:val="00C723C6"/>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4">
    <w:name w:val="Style24"/>
    <w:basedOn w:val="a"/>
    <w:uiPriority w:val="99"/>
    <w:rsid w:val="00C723C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
    <w:uiPriority w:val="99"/>
    <w:rsid w:val="00C723C6"/>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9">
    <w:name w:val="Style39"/>
    <w:basedOn w:val="a"/>
    <w:uiPriority w:val="99"/>
    <w:rsid w:val="00C723C6"/>
    <w:pPr>
      <w:widowControl w:val="0"/>
      <w:autoSpaceDE w:val="0"/>
      <w:autoSpaceDN w:val="0"/>
      <w:adjustRightInd w:val="0"/>
      <w:spacing w:after="0" w:line="298" w:lineRule="exact"/>
      <w:ind w:hanging="1104"/>
    </w:pPr>
    <w:rPr>
      <w:rFonts w:ascii="Times New Roman" w:eastAsia="Times New Roman" w:hAnsi="Times New Roman" w:cs="Times New Roman"/>
      <w:sz w:val="24"/>
      <w:szCs w:val="24"/>
      <w:lang w:eastAsia="ru-RU"/>
    </w:rPr>
  </w:style>
  <w:style w:type="character" w:customStyle="1" w:styleId="FontStyle130">
    <w:name w:val="Font Style130"/>
    <w:uiPriority w:val="99"/>
    <w:rsid w:val="00C723C6"/>
    <w:rPr>
      <w:rFonts w:ascii="Lucida Sans Unicode" w:hAnsi="Lucida Sans Unicode" w:cs="Lucida Sans Unicode"/>
      <w:sz w:val="20"/>
      <w:szCs w:val="20"/>
    </w:rPr>
  </w:style>
  <w:style w:type="character" w:customStyle="1" w:styleId="FontStyle132">
    <w:name w:val="Font Style132"/>
    <w:rsid w:val="00C723C6"/>
    <w:rPr>
      <w:rFonts w:ascii="Trebuchet MS" w:hAnsi="Trebuchet MS" w:cs="Trebuchet MS"/>
      <w:b/>
      <w:bCs/>
      <w:sz w:val="20"/>
      <w:szCs w:val="20"/>
    </w:rPr>
  </w:style>
  <w:style w:type="character" w:customStyle="1" w:styleId="FontStyle133">
    <w:name w:val="Font Style133"/>
    <w:uiPriority w:val="99"/>
    <w:rsid w:val="00C723C6"/>
    <w:rPr>
      <w:rFonts w:ascii="Cambria" w:hAnsi="Cambria" w:cs="Cambria"/>
      <w:spacing w:val="-10"/>
      <w:sz w:val="12"/>
      <w:szCs w:val="12"/>
    </w:rPr>
  </w:style>
  <w:style w:type="character" w:customStyle="1" w:styleId="FontStyle134">
    <w:name w:val="Font Style134"/>
    <w:uiPriority w:val="99"/>
    <w:rsid w:val="00C723C6"/>
    <w:rPr>
      <w:rFonts w:ascii="Times New Roman" w:hAnsi="Times New Roman" w:cs="Times New Roman"/>
      <w:b/>
      <w:bCs/>
      <w:sz w:val="20"/>
      <w:szCs w:val="20"/>
    </w:rPr>
  </w:style>
  <w:style w:type="character" w:customStyle="1" w:styleId="FontStyle135">
    <w:name w:val="Font Style135"/>
    <w:uiPriority w:val="99"/>
    <w:rsid w:val="00C723C6"/>
    <w:rPr>
      <w:rFonts w:ascii="Times New Roman" w:hAnsi="Times New Roman" w:cs="Times New Roman"/>
      <w:sz w:val="20"/>
      <w:szCs w:val="20"/>
    </w:rPr>
  </w:style>
  <w:style w:type="character" w:customStyle="1" w:styleId="FontStyle136">
    <w:name w:val="Font Style136"/>
    <w:uiPriority w:val="99"/>
    <w:rsid w:val="00C723C6"/>
    <w:rPr>
      <w:rFonts w:ascii="Times New Roman" w:hAnsi="Times New Roman" w:cs="Times New Roman"/>
      <w:b/>
      <w:bCs/>
      <w:sz w:val="22"/>
      <w:szCs w:val="22"/>
    </w:rPr>
  </w:style>
  <w:style w:type="character" w:customStyle="1" w:styleId="FontStyle144">
    <w:name w:val="Font Style144"/>
    <w:uiPriority w:val="99"/>
    <w:rsid w:val="00C723C6"/>
    <w:rPr>
      <w:rFonts w:ascii="Times New Roman" w:hAnsi="Times New Roman" w:cs="Times New Roman"/>
      <w:sz w:val="18"/>
      <w:szCs w:val="18"/>
    </w:rPr>
  </w:style>
  <w:style w:type="character" w:customStyle="1" w:styleId="FontStyle162">
    <w:name w:val="Font Style162"/>
    <w:uiPriority w:val="99"/>
    <w:rsid w:val="00C723C6"/>
    <w:rPr>
      <w:rFonts w:ascii="Times New Roman" w:hAnsi="Times New Roman" w:cs="Times New Roman"/>
      <w:b/>
      <w:bCs/>
      <w:smallCaps/>
      <w:spacing w:val="20"/>
      <w:sz w:val="18"/>
      <w:szCs w:val="18"/>
    </w:rPr>
  </w:style>
  <w:style w:type="character" w:customStyle="1" w:styleId="FontStyle163">
    <w:name w:val="Font Style163"/>
    <w:uiPriority w:val="99"/>
    <w:rsid w:val="00C723C6"/>
    <w:rPr>
      <w:rFonts w:ascii="Times New Roman" w:hAnsi="Times New Roman" w:cs="Times New Roman"/>
      <w:sz w:val="20"/>
      <w:szCs w:val="20"/>
    </w:rPr>
  </w:style>
  <w:style w:type="paragraph" w:customStyle="1" w:styleId="Style1">
    <w:name w:val="Style1"/>
    <w:basedOn w:val="a"/>
    <w:uiPriority w:val="99"/>
    <w:rsid w:val="00C723C6"/>
    <w:pPr>
      <w:widowControl w:val="0"/>
      <w:autoSpaceDE w:val="0"/>
      <w:autoSpaceDN w:val="0"/>
      <w:adjustRightInd w:val="0"/>
      <w:spacing w:after="0" w:line="206" w:lineRule="exact"/>
      <w:jc w:val="both"/>
    </w:pPr>
    <w:rPr>
      <w:rFonts w:ascii="Times New Roman" w:eastAsia="Times New Roman" w:hAnsi="Times New Roman" w:cs="Times New Roman"/>
      <w:sz w:val="24"/>
      <w:szCs w:val="24"/>
      <w:lang w:eastAsia="ru-RU"/>
    </w:rPr>
  </w:style>
  <w:style w:type="paragraph" w:customStyle="1" w:styleId="Style4">
    <w:name w:val="Style4"/>
    <w:basedOn w:val="a"/>
    <w:uiPriority w:val="99"/>
    <w:rsid w:val="00C723C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
    <w:name w:val="Style21"/>
    <w:basedOn w:val="a"/>
    <w:uiPriority w:val="99"/>
    <w:rsid w:val="00C723C6"/>
    <w:pPr>
      <w:widowControl w:val="0"/>
      <w:autoSpaceDE w:val="0"/>
      <w:autoSpaceDN w:val="0"/>
      <w:adjustRightInd w:val="0"/>
      <w:spacing w:after="0" w:line="298" w:lineRule="exact"/>
      <w:ind w:firstLine="158"/>
    </w:pPr>
    <w:rPr>
      <w:rFonts w:ascii="Times New Roman" w:eastAsia="Times New Roman" w:hAnsi="Times New Roman" w:cs="Times New Roman"/>
      <w:sz w:val="24"/>
      <w:szCs w:val="24"/>
      <w:lang w:eastAsia="ru-RU"/>
    </w:rPr>
  </w:style>
  <w:style w:type="paragraph" w:customStyle="1" w:styleId="Style46">
    <w:name w:val="Style46"/>
    <w:basedOn w:val="a"/>
    <w:uiPriority w:val="99"/>
    <w:rsid w:val="00C723C6"/>
    <w:pPr>
      <w:widowControl w:val="0"/>
      <w:autoSpaceDE w:val="0"/>
      <w:autoSpaceDN w:val="0"/>
      <w:adjustRightInd w:val="0"/>
      <w:spacing w:after="0" w:line="218" w:lineRule="exact"/>
    </w:pPr>
    <w:rPr>
      <w:rFonts w:ascii="Times New Roman" w:eastAsia="Times New Roman" w:hAnsi="Times New Roman" w:cs="Times New Roman"/>
      <w:sz w:val="24"/>
      <w:szCs w:val="24"/>
      <w:lang w:eastAsia="ru-RU"/>
    </w:rPr>
  </w:style>
  <w:style w:type="paragraph" w:customStyle="1" w:styleId="Style101">
    <w:name w:val="Style101"/>
    <w:basedOn w:val="a"/>
    <w:uiPriority w:val="99"/>
    <w:rsid w:val="00C723C6"/>
    <w:pPr>
      <w:widowControl w:val="0"/>
      <w:autoSpaceDE w:val="0"/>
      <w:autoSpaceDN w:val="0"/>
      <w:adjustRightInd w:val="0"/>
      <w:spacing w:after="0" w:line="211" w:lineRule="exact"/>
      <w:ind w:firstLine="298"/>
      <w:jc w:val="both"/>
    </w:pPr>
    <w:rPr>
      <w:rFonts w:ascii="Times New Roman" w:eastAsia="Times New Roman" w:hAnsi="Times New Roman" w:cs="Times New Roman"/>
      <w:sz w:val="24"/>
      <w:szCs w:val="24"/>
      <w:lang w:eastAsia="ru-RU"/>
    </w:rPr>
  </w:style>
  <w:style w:type="paragraph" w:customStyle="1" w:styleId="Style116">
    <w:name w:val="Style116"/>
    <w:basedOn w:val="a"/>
    <w:uiPriority w:val="99"/>
    <w:rsid w:val="00C723C6"/>
    <w:pPr>
      <w:widowControl w:val="0"/>
      <w:autoSpaceDE w:val="0"/>
      <w:autoSpaceDN w:val="0"/>
      <w:adjustRightInd w:val="0"/>
      <w:spacing w:after="0" w:line="202" w:lineRule="exact"/>
      <w:ind w:firstLine="283"/>
      <w:jc w:val="both"/>
    </w:pPr>
    <w:rPr>
      <w:rFonts w:ascii="Times New Roman" w:eastAsia="Times New Roman" w:hAnsi="Times New Roman" w:cs="Times New Roman"/>
      <w:sz w:val="24"/>
      <w:szCs w:val="24"/>
      <w:lang w:eastAsia="ru-RU"/>
    </w:rPr>
  </w:style>
  <w:style w:type="character" w:customStyle="1" w:styleId="FontStyle128">
    <w:name w:val="Font Style128"/>
    <w:uiPriority w:val="99"/>
    <w:rsid w:val="00C723C6"/>
    <w:rPr>
      <w:rFonts w:ascii="Times New Roman" w:hAnsi="Times New Roman" w:cs="Times New Roman"/>
      <w:b/>
      <w:bCs/>
      <w:i/>
      <w:iCs/>
      <w:sz w:val="20"/>
      <w:szCs w:val="20"/>
    </w:rPr>
  </w:style>
  <w:style w:type="character" w:customStyle="1" w:styleId="FontStyle129">
    <w:name w:val="Font Style129"/>
    <w:uiPriority w:val="99"/>
    <w:rsid w:val="00C723C6"/>
    <w:rPr>
      <w:rFonts w:ascii="Times New Roman" w:hAnsi="Times New Roman" w:cs="Times New Roman"/>
      <w:b/>
      <w:bCs/>
      <w:i/>
      <w:iCs/>
      <w:sz w:val="20"/>
      <w:szCs w:val="20"/>
    </w:rPr>
  </w:style>
  <w:style w:type="character" w:customStyle="1" w:styleId="FontStyle137">
    <w:name w:val="Font Style137"/>
    <w:uiPriority w:val="99"/>
    <w:rsid w:val="00C723C6"/>
    <w:rPr>
      <w:rFonts w:ascii="Lucida Sans Unicode" w:hAnsi="Lucida Sans Unicode" w:cs="Lucida Sans Unicode"/>
      <w:b/>
      <w:bCs/>
      <w:sz w:val="24"/>
      <w:szCs w:val="24"/>
    </w:rPr>
  </w:style>
  <w:style w:type="character" w:customStyle="1" w:styleId="FontStyle161">
    <w:name w:val="Font Style161"/>
    <w:uiPriority w:val="99"/>
    <w:rsid w:val="00C723C6"/>
    <w:rPr>
      <w:rFonts w:ascii="Times New Roman" w:hAnsi="Times New Roman" w:cs="Times New Roman"/>
      <w:b/>
      <w:bCs/>
      <w:smallCaps/>
      <w:spacing w:val="10"/>
      <w:sz w:val="18"/>
      <w:szCs w:val="18"/>
    </w:rPr>
  </w:style>
  <w:style w:type="character" w:customStyle="1" w:styleId="dash041e005f0431005f044b005f0447005f043d005f044b005f0439005f005fchar1char1">
    <w:name w:val="dash041e_005f0431_005f044b_005f0447_005f043d_005f044b_005f0439_005f_005fchar1__char1"/>
    <w:rsid w:val="00C723C6"/>
    <w:rPr>
      <w:rFonts w:ascii="Times New Roman" w:hAnsi="Times New Roman" w:cs="Times New Roman" w:hint="default"/>
      <w:strike w:val="0"/>
      <w:dstrike w:val="0"/>
      <w:sz w:val="24"/>
      <w:szCs w:val="24"/>
      <w:u w:val="none"/>
      <w:effect w:val="none"/>
    </w:rPr>
  </w:style>
  <w:style w:type="paragraph" w:customStyle="1" w:styleId="Style66">
    <w:name w:val="Style66"/>
    <w:basedOn w:val="a"/>
    <w:uiPriority w:val="99"/>
    <w:rsid w:val="00C723C6"/>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140">
    <w:name w:val="Font Style140"/>
    <w:uiPriority w:val="99"/>
    <w:rsid w:val="00C723C6"/>
    <w:rPr>
      <w:rFonts w:ascii="Times New Roman" w:hAnsi="Times New Roman" w:cs="Times New Roman"/>
      <w:b/>
      <w:bCs/>
      <w:sz w:val="18"/>
      <w:szCs w:val="18"/>
    </w:rPr>
  </w:style>
  <w:style w:type="paragraph" w:styleId="af3">
    <w:name w:val="header"/>
    <w:basedOn w:val="a"/>
    <w:link w:val="af4"/>
    <w:unhideWhenUsed/>
    <w:rsid w:val="00C723C6"/>
    <w:pPr>
      <w:tabs>
        <w:tab w:val="center" w:pos="4677"/>
        <w:tab w:val="right" w:pos="9355"/>
      </w:tabs>
    </w:pPr>
    <w:rPr>
      <w:rFonts w:ascii="Calibri" w:eastAsia="Calibri" w:hAnsi="Calibri" w:cs="Times New Roman"/>
    </w:rPr>
  </w:style>
  <w:style w:type="character" w:customStyle="1" w:styleId="af4">
    <w:name w:val="Верхний колонтитул Знак"/>
    <w:basedOn w:val="a0"/>
    <w:link w:val="af3"/>
    <w:rsid w:val="00C723C6"/>
    <w:rPr>
      <w:rFonts w:ascii="Calibri" w:eastAsia="Calibri" w:hAnsi="Calibri" w:cs="Times New Roman"/>
    </w:rPr>
  </w:style>
  <w:style w:type="paragraph" w:styleId="af5">
    <w:name w:val="footer"/>
    <w:basedOn w:val="a"/>
    <w:link w:val="af6"/>
    <w:unhideWhenUsed/>
    <w:rsid w:val="00C723C6"/>
    <w:pPr>
      <w:tabs>
        <w:tab w:val="center" w:pos="4677"/>
        <w:tab w:val="right" w:pos="9355"/>
      </w:tabs>
    </w:pPr>
    <w:rPr>
      <w:rFonts w:ascii="Calibri" w:eastAsia="Calibri" w:hAnsi="Calibri" w:cs="Times New Roman"/>
    </w:rPr>
  </w:style>
  <w:style w:type="character" w:customStyle="1" w:styleId="af6">
    <w:name w:val="Нижний колонтитул Знак"/>
    <w:basedOn w:val="a0"/>
    <w:link w:val="af5"/>
    <w:rsid w:val="00C723C6"/>
    <w:rPr>
      <w:rFonts w:ascii="Calibri" w:eastAsia="Calibri" w:hAnsi="Calibri" w:cs="Times New Roman"/>
    </w:rPr>
  </w:style>
  <w:style w:type="paragraph" w:styleId="af7">
    <w:name w:val="No Spacing"/>
    <w:link w:val="af8"/>
    <w:uiPriority w:val="1"/>
    <w:qFormat/>
    <w:rsid w:val="00C723C6"/>
    <w:pPr>
      <w:spacing w:after="0" w:line="240" w:lineRule="auto"/>
    </w:pPr>
    <w:rPr>
      <w:rFonts w:ascii="Calibri" w:eastAsia="Calibri" w:hAnsi="Calibri" w:cs="Times New Roman"/>
    </w:rPr>
  </w:style>
  <w:style w:type="paragraph" w:styleId="af9">
    <w:name w:val="Normal (Web)"/>
    <w:basedOn w:val="a"/>
    <w:uiPriority w:val="99"/>
    <w:unhideWhenUsed/>
    <w:rsid w:val="00C723C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C723C6"/>
    <w:pPr>
      <w:spacing w:after="0" w:line="240" w:lineRule="auto"/>
      <w:ind w:left="720" w:firstLine="700"/>
      <w:jc w:val="both"/>
    </w:pPr>
    <w:rPr>
      <w:rFonts w:ascii="Times New Roman" w:eastAsia="Times New Roman" w:hAnsi="Times New Roman" w:cs="Times New Roman"/>
      <w:sz w:val="24"/>
      <w:szCs w:val="24"/>
      <w:lang w:eastAsia="ru-RU"/>
    </w:rPr>
  </w:style>
  <w:style w:type="paragraph" w:styleId="afa">
    <w:name w:val="Balloon Text"/>
    <w:basedOn w:val="a"/>
    <w:link w:val="afb"/>
    <w:unhideWhenUsed/>
    <w:rsid w:val="00C723C6"/>
    <w:pPr>
      <w:spacing w:after="0" w:line="240" w:lineRule="auto"/>
    </w:pPr>
    <w:rPr>
      <w:rFonts w:ascii="Tahoma" w:eastAsia="Calibri" w:hAnsi="Tahoma" w:cs="Times New Roman"/>
      <w:sz w:val="16"/>
      <w:szCs w:val="16"/>
    </w:rPr>
  </w:style>
  <w:style w:type="character" w:customStyle="1" w:styleId="afb">
    <w:name w:val="Текст выноски Знак"/>
    <w:basedOn w:val="a0"/>
    <w:link w:val="afa"/>
    <w:rsid w:val="00C723C6"/>
    <w:rPr>
      <w:rFonts w:ascii="Tahoma" w:eastAsia="Calibri" w:hAnsi="Tahoma" w:cs="Times New Roman"/>
      <w:sz w:val="16"/>
      <w:szCs w:val="16"/>
    </w:rPr>
  </w:style>
  <w:style w:type="table" w:styleId="1-2">
    <w:name w:val="Medium Shading 1 Accent 2"/>
    <w:basedOn w:val="a1"/>
    <w:uiPriority w:val="63"/>
    <w:rsid w:val="00C723C6"/>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character" w:customStyle="1" w:styleId="apple-converted-space">
    <w:name w:val="apple-converted-space"/>
    <w:basedOn w:val="a0"/>
    <w:rsid w:val="00C723C6"/>
  </w:style>
  <w:style w:type="character" w:styleId="afc">
    <w:name w:val="Hyperlink"/>
    <w:basedOn w:val="a0"/>
    <w:unhideWhenUsed/>
    <w:rsid w:val="00C723C6"/>
    <w:rPr>
      <w:color w:val="0000FF" w:themeColor="hyperlink"/>
      <w:u w:val="single"/>
    </w:rPr>
  </w:style>
  <w:style w:type="character" w:styleId="afd">
    <w:name w:val="FollowedHyperlink"/>
    <w:basedOn w:val="a0"/>
    <w:uiPriority w:val="99"/>
    <w:semiHidden/>
    <w:unhideWhenUsed/>
    <w:rsid w:val="00C723C6"/>
    <w:rPr>
      <w:color w:val="800080" w:themeColor="followedHyperlink"/>
      <w:u w:val="single"/>
    </w:rPr>
  </w:style>
  <w:style w:type="character" w:customStyle="1" w:styleId="afe">
    <w:name w:val="Основной текст_"/>
    <w:basedOn w:val="a0"/>
    <w:link w:val="3"/>
    <w:locked/>
    <w:rsid w:val="00C723C6"/>
    <w:rPr>
      <w:rFonts w:ascii="Times New Roman" w:eastAsia="Times New Roman" w:hAnsi="Times New Roman" w:cs="Times New Roman"/>
      <w:sz w:val="17"/>
      <w:szCs w:val="17"/>
      <w:shd w:val="clear" w:color="auto" w:fill="FFFFFF"/>
    </w:rPr>
  </w:style>
  <w:style w:type="paragraph" w:customStyle="1" w:styleId="3">
    <w:name w:val="Основной текст3"/>
    <w:basedOn w:val="a"/>
    <w:link w:val="afe"/>
    <w:rsid w:val="00C723C6"/>
    <w:pPr>
      <w:widowControl w:val="0"/>
      <w:shd w:val="clear" w:color="auto" w:fill="FFFFFF"/>
      <w:spacing w:after="0" w:line="227" w:lineRule="exact"/>
      <w:ind w:hanging="200"/>
      <w:jc w:val="both"/>
    </w:pPr>
    <w:rPr>
      <w:rFonts w:ascii="Times New Roman" w:eastAsia="Times New Roman" w:hAnsi="Times New Roman" w:cs="Times New Roman"/>
      <w:sz w:val="17"/>
      <w:szCs w:val="17"/>
    </w:rPr>
  </w:style>
  <w:style w:type="character" w:customStyle="1" w:styleId="14">
    <w:name w:val="Основной текст1"/>
    <w:basedOn w:val="afe"/>
    <w:rsid w:val="00C723C6"/>
    <w:rPr>
      <w:color w:val="000000"/>
      <w:spacing w:val="0"/>
      <w:w w:val="100"/>
      <w:position w:val="0"/>
      <w:lang w:val="ru-RU" w:eastAsia="ru-RU" w:bidi="ru-RU"/>
    </w:rPr>
  </w:style>
  <w:style w:type="character" w:customStyle="1" w:styleId="aff">
    <w:name w:val="Основной текст + Полужирный"/>
    <w:basedOn w:val="afe"/>
    <w:rsid w:val="00C723C6"/>
    <w:rPr>
      <w:b/>
      <w:bCs/>
      <w:i w:val="0"/>
      <w:iCs w:val="0"/>
      <w:smallCaps w:val="0"/>
      <w:strike w:val="0"/>
      <w:dstrike w:val="0"/>
      <w:color w:val="000000"/>
      <w:spacing w:val="0"/>
      <w:w w:val="100"/>
      <w:position w:val="0"/>
      <w:u w:val="none"/>
      <w:effect w:val="none"/>
      <w:lang w:val="ru-RU" w:eastAsia="ru-RU" w:bidi="ru-RU"/>
    </w:rPr>
  </w:style>
  <w:style w:type="character" w:customStyle="1" w:styleId="aff0">
    <w:name w:val="Основной текст + Курсив"/>
    <w:basedOn w:val="afe"/>
    <w:rsid w:val="00C723C6"/>
    <w:rPr>
      <w:i/>
      <w:iCs/>
      <w:color w:val="000000"/>
      <w:spacing w:val="0"/>
      <w:w w:val="100"/>
      <w:position w:val="0"/>
      <w:lang w:val="ru-RU" w:eastAsia="ru-RU" w:bidi="ru-RU"/>
    </w:rPr>
  </w:style>
  <w:style w:type="character" w:customStyle="1" w:styleId="21">
    <w:name w:val="Подпись к таблице (2)"/>
    <w:basedOn w:val="a0"/>
    <w:rsid w:val="00C723C6"/>
    <w:rPr>
      <w:rFonts w:ascii="Times New Roman" w:eastAsia="Times New Roman" w:hAnsi="Times New Roman" w:cs="Times New Roman" w:hint="default"/>
      <w:b/>
      <w:bCs/>
      <w:i w:val="0"/>
      <w:iCs w:val="0"/>
      <w:smallCaps w:val="0"/>
      <w:color w:val="000000"/>
      <w:spacing w:val="0"/>
      <w:w w:val="100"/>
      <w:position w:val="0"/>
      <w:sz w:val="17"/>
      <w:szCs w:val="17"/>
      <w:u w:val="single"/>
      <w:lang w:val="ru-RU" w:eastAsia="ru-RU" w:bidi="ru-RU"/>
    </w:rPr>
  </w:style>
  <w:style w:type="character" w:customStyle="1" w:styleId="51">
    <w:name w:val="Основной текст + 5"/>
    <w:aliases w:val="5 pt,Полужирный,Интервал 0 pt,Основной текст + 7"/>
    <w:basedOn w:val="afe"/>
    <w:rsid w:val="00C723C6"/>
    <w:rPr>
      <w:b/>
      <w:bCs/>
      <w:i w:val="0"/>
      <w:iCs w:val="0"/>
      <w:smallCaps w:val="0"/>
      <w:strike w:val="0"/>
      <w:dstrike w:val="0"/>
      <w:color w:val="000000"/>
      <w:spacing w:val="10"/>
      <w:w w:val="100"/>
      <w:position w:val="0"/>
      <w:sz w:val="11"/>
      <w:szCs w:val="11"/>
      <w:u w:val="none"/>
      <w:effect w:val="none"/>
      <w:lang w:val="ru-RU" w:eastAsia="ru-RU" w:bidi="ru-RU"/>
    </w:rPr>
  </w:style>
  <w:style w:type="character" w:customStyle="1" w:styleId="50">
    <w:name w:val="Заголовок 5 Знак"/>
    <w:basedOn w:val="a0"/>
    <w:link w:val="5"/>
    <w:rsid w:val="0003618D"/>
    <w:rPr>
      <w:rFonts w:ascii="Times New Roman" w:eastAsia="Arial Unicode MS" w:hAnsi="Times New Roman" w:cs="Tahoma"/>
      <w:b/>
      <w:bCs/>
      <w:i/>
      <w:iCs/>
      <w:kern w:val="1"/>
      <w:sz w:val="32"/>
      <w:szCs w:val="24"/>
      <w:lang w:eastAsia="hi-IN" w:bidi="hi-IN"/>
    </w:rPr>
  </w:style>
  <w:style w:type="character" w:customStyle="1" w:styleId="60">
    <w:name w:val="Заголовок 6 Знак"/>
    <w:basedOn w:val="a0"/>
    <w:link w:val="6"/>
    <w:rsid w:val="0003618D"/>
    <w:rPr>
      <w:rFonts w:ascii="Times New Roman" w:eastAsia="SimSun" w:hAnsi="Times New Roman" w:cs="Tahoma"/>
      <w:b/>
      <w:bCs/>
      <w:kern w:val="1"/>
      <w:sz w:val="28"/>
      <w:szCs w:val="24"/>
      <w:lang w:eastAsia="hi-IN" w:bidi="hi-IN"/>
    </w:rPr>
  </w:style>
  <w:style w:type="character" w:styleId="aff1">
    <w:name w:val="page number"/>
    <w:basedOn w:val="a0"/>
    <w:rsid w:val="0003618D"/>
  </w:style>
  <w:style w:type="character" w:styleId="aff2">
    <w:name w:val="Emphasis"/>
    <w:uiPriority w:val="99"/>
    <w:qFormat/>
    <w:rsid w:val="0003618D"/>
    <w:rPr>
      <w:i/>
      <w:iCs/>
    </w:rPr>
  </w:style>
  <w:style w:type="paragraph" w:customStyle="1" w:styleId="text">
    <w:name w:val="text"/>
    <w:basedOn w:val="a"/>
    <w:rsid w:val="0003618D"/>
    <w:pPr>
      <w:suppressAutoHyphens/>
      <w:spacing w:before="48" w:after="48" w:line="240" w:lineRule="auto"/>
      <w:ind w:firstLine="384"/>
      <w:jc w:val="both"/>
    </w:pPr>
    <w:rPr>
      <w:rFonts w:ascii="Times New Roman" w:eastAsia="Times New Roman" w:hAnsi="Times New Roman" w:cs="Times New Roman"/>
      <w:sz w:val="24"/>
      <w:szCs w:val="24"/>
      <w:lang w:eastAsia="ar-SA"/>
    </w:rPr>
  </w:style>
  <w:style w:type="character" w:customStyle="1" w:styleId="22">
    <w:name w:val="Основной текст (2)"/>
    <w:basedOn w:val="a0"/>
    <w:rsid w:val="0003618D"/>
    <w:rPr>
      <w:rFonts w:ascii="Times New Roman" w:eastAsia="Times New Roman" w:hAnsi="Times New Roman" w:cs="Times New Roman"/>
      <w:b w:val="0"/>
      <w:bCs w:val="0"/>
      <w:i w:val="0"/>
      <w:iCs w:val="0"/>
      <w:smallCaps w:val="0"/>
      <w:strike w:val="0"/>
      <w:spacing w:val="0"/>
      <w:sz w:val="18"/>
      <w:szCs w:val="18"/>
    </w:rPr>
  </w:style>
  <w:style w:type="paragraph" w:customStyle="1" w:styleId="31">
    <w:name w:val="Основной текст 31"/>
    <w:basedOn w:val="a"/>
    <w:rsid w:val="0003618D"/>
    <w:pPr>
      <w:spacing w:after="0" w:line="240" w:lineRule="auto"/>
      <w:jc w:val="both"/>
    </w:pPr>
    <w:rPr>
      <w:rFonts w:ascii="Times New Roman" w:eastAsia="Times New Roman" w:hAnsi="Times New Roman" w:cs="Times New Roman"/>
      <w:sz w:val="24"/>
      <w:szCs w:val="20"/>
      <w:lang w:eastAsia="ru-RU"/>
    </w:rPr>
  </w:style>
  <w:style w:type="paragraph" w:customStyle="1" w:styleId="Standard">
    <w:name w:val="Standard"/>
    <w:rsid w:val="0003618D"/>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character" w:customStyle="1" w:styleId="20">
    <w:name w:val="Заголовок 2 Знак"/>
    <w:basedOn w:val="a0"/>
    <w:link w:val="2"/>
    <w:uiPriority w:val="9"/>
    <w:rsid w:val="0003618D"/>
    <w:rPr>
      <w:rFonts w:asciiTheme="majorHAnsi" w:eastAsiaTheme="majorEastAsia" w:hAnsiTheme="majorHAnsi" w:cstheme="majorBidi"/>
      <w:b/>
      <w:bCs/>
      <w:color w:val="4F81BD" w:themeColor="accent1"/>
      <w:sz w:val="26"/>
      <w:szCs w:val="26"/>
    </w:rPr>
  </w:style>
  <w:style w:type="character" w:styleId="aff3">
    <w:name w:val="line number"/>
    <w:basedOn w:val="a0"/>
    <w:uiPriority w:val="99"/>
    <w:semiHidden/>
    <w:unhideWhenUsed/>
    <w:rsid w:val="00202E03"/>
  </w:style>
  <w:style w:type="paragraph" w:styleId="aff4">
    <w:name w:val="Document Map"/>
    <w:basedOn w:val="a"/>
    <w:link w:val="aff5"/>
    <w:uiPriority w:val="99"/>
    <w:semiHidden/>
    <w:unhideWhenUsed/>
    <w:rsid w:val="00202E03"/>
    <w:pPr>
      <w:spacing w:after="0" w:line="240" w:lineRule="auto"/>
    </w:pPr>
    <w:rPr>
      <w:rFonts w:ascii="Tahoma" w:hAnsi="Tahoma" w:cs="Tahoma"/>
      <w:sz w:val="16"/>
      <w:szCs w:val="16"/>
    </w:rPr>
  </w:style>
  <w:style w:type="character" w:customStyle="1" w:styleId="aff5">
    <w:name w:val="Схема документа Знак"/>
    <w:basedOn w:val="a0"/>
    <w:link w:val="aff4"/>
    <w:uiPriority w:val="99"/>
    <w:semiHidden/>
    <w:rsid w:val="00202E03"/>
    <w:rPr>
      <w:rFonts w:ascii="Tahoma" w:hAnsi="Tahoma" w:cs="Tahoma"/>
      <w:sz w:val="16"/>
      <w:szCs w:val="16"/>
    </w:rPr>
  </w:style>
  <w:style w:type="character" w:customStyle="1" w:styleId="40">
    <w:name w:val="Заголовок 4 Знак"/>
    <w:basedOn w:val="a0"/>
    <w:link w:val="4"/>
    <w:rsid w:val="00691F90"/>
    <w:rPr>
      <w:rFonts w:ascii="Times New Roman" w:eastAsia="Andale Sans UI" w:hAnsi="Times New Roman" w:cs="Times New Roman"/>
      <w:b/>
      <w:bCs/>
      <w:kern w:val="1"/>
      <w:sz w:val="28"/>
      <w:szCs w:val="28"/>
    </w:rPr>
  </w:style>
  <w:style w:type="character" w:customStyle="1" w:styleId="aff6">
    <w:name w:val="Символ нумерации"/>
    <w:rsid w:val="00691F90"/>
  </w:style>
  <w:style w:type="character" w:customStyle="1" w:styleId="aff7">
    <w:name w:val="Маркеры списка"/>
    <w:rsid w:val="00691F90"/>
    <w:rPr>
      <w:rFonts w:ascii="OpenSymbol" w:eastAsia="OpenSymbol" w:hAnsi="OpenSymbol" w:cs="OpenSymbol"/>
    </w:rPr>
  </w:style>
  <w:style w:type="character" w:customStyle="1" w:styleId="WW8Num19z0">
    <w:name w:val="WW8Num19z0"/>
    <w:rsid w:val="00691F90"/>
    <w:rPr>
      <w:rFonts w:ascii="Symbol" w:hAnsi="Symbol" w:cs="Symbol"/>
    </w:rPr>
  </w:style>
  <w:style w:type="character" w:customStyle="1" w:styleId="15">
    <w:name w:val="Основной шрифт абзаца1"/>
    <w:rsid w:val="00691F90"/>
  </w:style>
  <w:style w:type="character" w:customStyle="1" w:styleId="grame">
    <w:name w:val="grame"/>
    <w:basedOn w:val="15"/>
    <w:rsid w:val="00691F90"/>
  </w:style>
  <w:style w:type="character" w:customStyle="1" w:styleId="spelle">
    <w:name w:val="spelle"/>
    <w:basedOn w:val="15"/>
    <w:rsid w:val="00691F90"/>
  </w:style>
  <w:style w:type="paragraph" w:customStyle="1" w:styleId="aff8">
    <w:name w:val="Заголовок"/>
    <w:basedOn w:val="a"/>
    <w:next w:val="af1"/>
    <w:rsid w:val="00691F90"/>
    <w:pPr>
      <w:keepNext/>
      <w:widowControl w:val="0"/>
      <w:suppressAutoHyphens/>
      <w:spacing w:before="240" w:after="120" w:line="240" w:lineRule="auto"/>
      <w:jc w:val="both"/>
    </w:pPr>
    <w:rPr>
      <w:rFonts w:ascii="Arial" w:eastAsia="Andale Sans UI" w:hAnsi="Arial" w:cs="Tahoma"/>
      <w:kern w:val="1"/>
      <w:sz w:val="28"/>
      <w:szCs w:val="28"/>
    </w:rPr>
  </w:style>
  <w:style w:type="paragraph" w:styleId="aff9">
    <w:name w:val="List"/>
    <w:basedOn w:val="af1"/>
    <w:rsid w:val="00691F90"/>
    <w:pPr>
      <w:widowControl w:val="0"/>
      <w:suppressAutoHyphens/>
      <w:jc w:val="both"/>
    </w:pPr>
    <w:rPr>
      <w:rFonts w:eastAsia="Andale Sans UI" w:cs="Tahoma"/>
      <w:kern w:val="1"/>
      <w:lang w:eastAsia="en-US"/>
    </w:rPr>
  </w:style>
  <w:style w:type="paragraph" w:customStyle="1" w:styleId="16">
    <w:name w:val="Название1"/>
    <w:basedOn w:val="a"/>
    <w:rsid w:val="00691F90"/>
    <w:pPr>
      <w:widowControl w:val="0"/>
      <w:suppressLineNumbers/>
      <w:suppressAutoHyphens/>
      <w:spacing w:before="120" w:after="120" w:line="240" w:lineRule="auto"/>
      <w:jc w:val="both"/>
    </w:pPr>
    <w:rPr>
      <w:rFonts w:ascii="Times New Roman" w:eastAsia="Andale Sans UI" w:hAnsi="Times New Roman" w:cs="Tahoma"/>
      <w:i/>
      <w:iCs/>
      <w:kern w:val="1"/>
      <w:sz w:val="24"/>
      <w:szCs w:val="24"/>
    </w:rPr>
  </w:style>
  <w:style w:type="paragraph" w:customStyle="1" w:styleId="17">
    <w:name w:val="Указатель1"/>
    <w:basedOn w:val="a"/>
    <w:rsid w:val="00691F90"/>
    <w:pPr>
      <w:widowControl w:val="0"/>
      <w:suppressLineNumbers/>
      <w:suppressAutoHyphens/>
      <w:spacing w:after="0" w:line="240" w:lineRule="auto"/>
      <w:jc w:val="both"/>
    </w:pPr>
    <w:rPr>
      <w:rFonts w:ascii="Times New Roman" w:eastAsia="Andale Sans UI" w:hAnsi="Times New Roman" w:cs="Tahoma"/>
      <w:kern w:val="1"/>
      <w:sz w:val="24"/>
      <w:szCs w:val="24"/>
    </w:rPr>
  </w:style>
  <w:style w:type="paragraph" w:customStyle="1" w:styleId="affa">
    <w:name w:val="Заголовок таблицы"/>
    <w:basedOn w:val="a5"/>
    <w:rsid w:val="00691F90"/>
    <w:pPr>
      <w:jc w:val="center"/>
    </w:pPr>
    <w:rPr>
      <w:rFonts w:eastAsia="Andale Sans UI" w:cs="Times New Roman"/>
      <w:b/>
      <w:bCs/>
      <w:lang w:eastAsia="en-US" w:bidi="ar-SA"/>
    </w:rPr>
  </w:style>
  <w:style w:type="paragraph" w:customStyle="1" w:styleId="210">
    <w:name w:val="Список 21"/>
    <w:basedOn w:val="a"/>
    <w:rsid w:val="00691F90"/>
    <w:pPr>
      <w:widowControl w:val="0"/>
      <w:suppressAutoHyphens/>
      <w:spacing w:before="280" w:after="280" w:line="240" w:lineRule="auto"/>
      <w:jc w:val="both"/>
    </w:pPr>
    <w:rPr>
      <w:rFonts w:ascii="Times New Roman" w:eastAsia="Andale Sans UI" w:hAnsi="Times New Roman" w:cs="Times New Roman"/>
      <w:color w:val="000000"/>
      <w:kern w:val="1"/>
      <w:sz w:val="24"/>
      <w:szCs w:val="24"/>
    </w:rPr>
  </w:style>
  <w:style w:type="paragraph" w:customStyle="1" w:styleId="a90">
    <w:name w:val="a9"/>
    <w:basedOn w:val="a"/>
    <w:rsid w:val="00691F90"/>
    <w:pPr>
      <w:widowControl w:val="0"/>
      <w:suppressAutoHyphens/>
      <w:spacing w:before="280" w:after="280" w:line="240" w:lineRule="auto"/>
      <w:jc w:val="both"/>
    </w:pPr>
    <w:rPr>
      <w:rFonts w:ascii="Times New Roman" w:eastAsia="Andale Sans UI" w:hAnsi="Times New Roman" w:cs="Times New Roman"/>
      <w:color w:val="000000"/>
      <w:kern w:val="1"/>
      <w:sz w:val="24"/>
      <w:szCs w:val="24"/>
    </w:rPr>
  </w:style>
  <w:style w:type="paragraph" w:customStyle="1" w:styleId="211">
    <w:name w:val="Основной текст с отступом 21"/>
    <w:basedOn w:val="a"/>
    <w:rsid w:val="00691F90"/>
    <w:pPr>
      <w:widowControl w:val="0"/>
      <w:suppressAutoHyphens/>
      <w:spacing w:after="0" w:line="240" w:lineRule="auto"/>
      <w:ind w:left="-851"/>
      <w:jc w:val="both"/>
    </w:pPr>
    <w:rPr>
      <w:rFonts w:ascii="Times New Roman" w:eastAsia="Andale Sans UI" w:hAnsi="Times New Roman" w:cs="Times New Roman"/>
      <w:kern w:val="1"/>
      <w:sz w:val="28"/>
      <w:szCs w:val="20"/>
    </w:rPr>
  </w:style>
  <w:style w:type="paragraph" w:customStyle="1" w:styleId="c4">
    <w:name w:val="c4"/>
    <w:basedOn w:val="a"/>
    <w:rsid w:val="00691F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691F90"/>
  </w:style>
  <w:style w:type="character" w:customStyle="1" w:styleId="c5">
    <w:name w:val="c5"/>
    <w:basedOn w:val="a0"/>
    <w:rsid w:val="00691F90"/>
  </w:style>
  <w:style w:type="character" w:customStyle="1" w:styleId="c29">
    <w:name w:val="c29"/>
    <w:basedOn w:val="a0"/>
    <w:rsid w:val="00691F90"/>
  </w:style>
  <w:style w:type="paragraph" w:customStyle="1" w:styleId="c14">
    <w:name w:val="c14"/>
    <w:basedOn w:val="a"/>
    <w:rsid w:val="00691F9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691F90"/>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styleId="23">
    <w:name w:val="Body Text Indent 2"/>
    <w:basedOn w:val="a"/>
    <w:link w:val="24"/>
    <w:unhideWhenUsed/>
    <w:rsid w:val="00B31DB5"/>
    <w:pPr>
      <w:spacing w:after="120" w:line="480" w:lineRule="auto"/>
      <w:ind w:left="283"/>
    </w:pPr>
  </w:style>
  <w:style w:type="character" w:customStyle="1" w:styleId="24">
    <w:name w:val="Основной текст с отступом 2 Знак"/>
    <w:basedOn w:val="a0"/>
    <w:link w:val="23"/>
    <w:rsid w:val="00B31DB5"/>
  </w:style>
  <w:style w:type="paragraph" w:customStyle="1" w:styleId="25">
    <w:name w:val="стиль2"/>
    <w:basedOn w:val="a"/>
    <w:rsid w:val="00B31DB5"/>
    <w:pPr>
      <w:spacing w:before="100" w:beforeAutospacing="1" w:after="100" w:afterAutospacing="1" w:line="240" w:lineRule="auto"/>
    </w:pPr>
    <w:rPr>
      <w:rFonts w:ascii="Tahoma" w:eastAsia="Calibri" w:hAnsi="Tahoma" w:cs="Tahoma"/>
      <w:sz w:val="20"/>
      <w:szCs w:val="20"/>
      <w:lang w:eastAsia="ru-RU"/>
    </w:rPr>
  </w:style>
  <w:style w:type="character" w:customStyle="1" w:styleId="c1">
    <w:name w:val="c1"/>
    <w:basedOn w:val="a0"/>
    <w:rsid w:val="00B31DB5"/>
  </w:style>
  <w:style w:type="paragraph" w:customStyle="1" w:styleId="c8c48">
    <w:name w:val="c8 c48"/>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4c18">
    <w:name w:val="c34 c18"/>
    <w:basedOn w:val="a0"/>
    <w:rsid w:val="00B31DB5"/>
  </w:style>
  <w:style w:type="paragraph" w:customStyle="1" w:styleId="c8c92">
    <w:name w:val="c8 c92"/>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
    <w:name w:val="c18"/>
    <w:basedOn w:val="a0"/>
    <w:rsid w:val="00B31DB5"/>
  </w:style>
  <w:style w:type="paragraph" w:customStyle="1" w:styleId="c8c53c92">
    <w:name w:val="c8 c53 c92"/>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1">
    <w:name w:val="c31"/>
    <w:basedOn w:val="a0"/>
    <w:rsid w:val="00B31DB5"/>
  </w:style>
  <w:style w:type="character" w:customStyle="1" w:styleId="c58">
    <w:name w:val="c58"/>
    <w:basedOn w:val="a0"/>
    <w:rsid w:val="00B31DB5"/>
  </w:style>
  <w:style w:type="paragraph" w:customStyle="1" w:styleId="c8c53">
    <w:name w:val="c8 c53"/>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c160">
    <w:name w:val="c18 c160"/>
    <w:basedOn w:val="a0"/>
    <w:rsid w:val="00B31DB5"/>
  </w:style>
  <w:style w:type="paragraph" w:customStyle="1" w:styleId="c8c180">
    <w:name w:val="c8 c180"/>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9c99c8c53">
    <w:name w:val="c129 c99 c8 c53"/>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9c8c53c129">
    <w:name w:val="c99 c8 c53 c129"/>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85">
    <w:name w:val="c8 c53 c85"/>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9c156c8c53c184c186">
    <w:name w:val="c99 c156 c8 c53 c184 c186"/>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7c8c53">
    <w:name w:val="c57 c8 c53"/>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B31DB5"/>
  </w:style>
  <w:style w:type="paragraph" w:customStyle="1" w:styleId="c97c8c53c105">
    <w:name w:val="c97 c8 c53 c105"/>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143">
    <w:name w:val="c8 c53 c143"/>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190">
    <w:name w:val="c8 c53 c190"/>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3c8c53">
    <w:name w:val="c83 c8 c53"/>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1c97c8c53c141">
    <w:name w:val="c121 c97 c8 c53 c141"/>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6c8">
    <w:name w:val="c46 c8"/>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46">
    <w:name w:val="c8 c46"/>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93">
    <w:name w:val="c8 c53 c93"/>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9c8c53c145c169">
    <w:name w:val="c99 c8 c53 c145 c169"/>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80">
    <w:name w:val="c8 c53 c80"/>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7c8c53c117">
    <w:name w:val="c97 c8 c53 c117"/>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182">
    <w:name w:val="c8 c53 c182"/>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3c99c8c53c151">
    <w:name w:val="c143 c99 c8 c53 c151"/>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9c8c53c115">
    <w:name w:val="c99 c8 c53 c115"/>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0c8c53c114">
    <w:name w:val="c70 c8 c53 c114"/>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82">
    <w:name w:val="c8 c53 c82"/>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9c8c53c184c173">
    <w:name w:val="c99 c8 c53 c184 c173"/>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90">
    <w:name w:val="c8 c53 c90"/>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77">
    <w:name w:val="c8 c53 c77"/>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1c8">
    <w:name w:val="c51 c8"/>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60">
    <w:name w:val="c8 c53 c60"/>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56">
    <w:name w:val="c8 c53 c56"/>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123">
    <w:name w:val="c8 c53 c123"/>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0c8c53c150">
    <w:name w:val="c90 c8 c53 c150"/>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178">
    <w:name w:val="c8 c53 c178"/>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57">
    <w:name w:val="c8 c53 c57"/>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3c99c8c53c145">
    <w:name w:val="c143 c99 c8 c53 c145"/>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2c97c8c53c121">
    <w:name w:val="c112 c97 c8 c53 c121"/>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9c8c53c145">
    <w:name w:val="c99 c8 c53 c145"/>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62">
    <w:name w:val="c8 c53 c62"/>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83">
    <w:name w:val="c8 c53 c83"/>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7c8c53c149">
    <w:name w:val="c97 c8 c53 c149"/>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175">
    <w:name w:val="c8 c53 c175"/>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135">
    <w:name w:val="c8 c53 c135"/>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6c8c53c96">
    <w:name w:val="c126 c8 c53 c96"/>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6c8c104c53c133">
    <w:name w:val="c126 c8 c104 c53 c133"/>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9c8c104c53c96c168">
    <w:name w:val="c159 c8 c104 c53 c96 c168"/>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8c8c104c53c155">
    <w:name w:val="c108 c8 c104 c53 c155"/>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104c53c118">
    <w:name w:val="c8 c104 c53 c118"/>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9c8c53c120">
    <w:name w:val="c99 c8 c53 c120"/>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104c53c187">
    <w:name w:val="c8 c104 c53 c187"/>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134c145c158">
    <w:name w:val="c8 c53 c134 c145 c158"/>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174">
    <w:name w:val="c8 c53 c174"/>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9c169c97c8c53c194">
    <w:name w:val="c59 c169 c97 c8 c53 c194"/>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9c126c8c104c53c134">
    <w:name w:val="c59 c126 c8 c104 c53 c134"/>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104c53c134c157">
    <w:name w:val="c8 c104 c53 c134 c157"/>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9c8c53c130">
    <w:name w:val="c99 c8 c53 c130"/>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7c8c53c161c173">
    <w:name w:val="c97 c8 c53 c161 c173"/>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74">
    <w:name w:val="c8 c53 c74"/>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3c8c53c134c161c188">
    <w:name w:val="c183 c8 c53 c134 c161 c188"/>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104c53c140">
    <w:name w:val="c8 c104 c53 c140"/>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104c53c134c185">
    <w:name w:val="c8 c104 c53 c134 c185"/>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70">
    <w:name w:val="c8 c53 c70"/>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0c8c53">
    <w:name w:val="c70 c8 c53"/>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75">
    <w:name w:val="c8 c53 c75"/>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3c97c8c53c156">
    <w:name w:val="c143 c97 c8 c53 c156"/>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3c156c97c8c53">
    <w:name w:val="c143 c156 c97 c8 c53"/>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6c8c104c53c184c189">
    <w:name w:val="c156 c8 c104 c53 c184 c189"/>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2c99c8c53">
    <w:name w:val="c112 c99 c8 c53"/>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9c156c8c53">
    <w:name w:val="c99 c156 c8 c53"/>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9c97c8c53">
    <w:name w:val="c59 c97 c8 c53"/>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104c53c179">
    <w:name w:val="c8 c104 c53 c179"/>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139">
    <w:name w:val="c8 c53 c139"/>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9c8c53c184">
    <w:name w:val="c59 c8 c53 c184"/>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104c53c112">
    <w:name w:val="c8 c104 c53 c112"/>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2c183c8c53">
    <w:name w:val="c112 c183 c8 c53"/>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3c183c156c8c53">
    <w:name w:val="c143 c183 c156 c8 c53"/>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6c8c53c163">
    <w:name w:val="c156 c8 c53 c163"/>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9c8c53c101">
    <w:name w:val="c99 c8 c53 c101"/>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104c53c142">
    <w:name w:val="c8 c104 c53 c142"/>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148c165">
    <w:name w:val="c8 c53 c148 c165"/>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9c8c53c96c159">
    <w:name w:val="c99 c8 c53 c96 c159"/>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9c8c53c195c197">
    <w:name w:val="c99 c8 c53 c195 c197"/>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2c99c108c8c53">
    <w:name w:val="c172 c99 c108 c8 c53"/>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104c53c96c192">
    <w:name w:val="c8 c104 c53 c96 c192"/>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9c101c8c53c138">
    <w:name w:val="c99 c101 c8 c53 c138"/>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134c146">
    <w:name w:val="c8 c53 c134 c146"/>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9c8c53c126">
    <w:name w:val="c99 c8 c53 c126"/>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9c8c53c100">
    <w:name w:val="c59 c8 c53 c100"/>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7c8c104c53c181">
    <w:name w:val="c157 c8 c104 c53 c181"/>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3c99c156c8c53">
    <w:name w:val="c143 c99 c156 c8 c53"/>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7c8">
    <w:name w:val="c37 c8"/>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3c131c8c53">
    <w:name w:val="c183 c131 c8 c53"/>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4c8c53c164">
    <w:name w:val="c154 c8 c53 c164"/>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9c8c53c136">
    <w:name w:val="c99 c8 c53 c136"/>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125">
    <w:name w:val="c8 c53 c125"/>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104c53c144">
    <w:name w:val="c8 c104 c53 c144"/>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9c8c53c104">
    <w:name w:val="c59 c8 c53 c104"/>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104c53c137">
    <w:name w:val="c8 c104 c53 c137"/>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9c8c53c148c176">
    <w:name w:val="c99 c8 c53 c148 c176"/>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6c99c8c53c148">
    <w:name w:val="c176 c99 c8 c53 c148"/>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66">
    <w:name w:val="c8 c53 c66"/>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4c99c8c53c172">
    <w:name w:val="c154 c99 c8 c53 c172"/>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104c53c109">
    <w:name w:val="c8 c104 c53 c109"/>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9c8c53c153">
    <w:name w:val="c99 c8 c53 c153"/>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104c53c127">
    <w:name w:val="c8 c104 c53 c127"/>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33">
    <w:name w:val="c8 c33"/>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5c8c53">
    <w:name w:val="c95 c8 c53"/>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2c8c53c183">
    <w:name w:val="c112 c8 c53 c183"/>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104c53c161c170">
    <w:name w:val="c8 c104 c53 c161 c170"/>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79">
    <w:name w:val="c8 c53 c79"/>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5c97c8c53">
    <w:name w:val="c105 c97 c8 c53"/>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6c97c8c53c184">
    <w:name w:val="c156 c97 c8 c53 c184"/>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1c8c53c190c191">
    <w:name w:val="c141 c8 c53 c190 c191"/>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11">
    <w:name w:val="c8 c11"/>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0c8c53c96">
    <w:name w:val="c70 c8 c53 c96"/>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81">
    <w:name w:val="c8 c53 c81"/>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95">
    <w:name w:val="c8 c53 c95"/>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37">
    <w:name w:val="c8 c37"/>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9c8c53c86">
    <w:name w:val="c59 c8 c53 c86"/>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124">
    <w:name w:val="c8 c53 c124"/>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9c8c53c97">
    <w:name w:val="c59 c8 c53 c97"/>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84">
    <w:name w:val="c8 c53 c84"/>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1c8c104c53">
    <w:name w:val="c101 c8 c104 c53"/>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0c8c53c145c196">
    <w:name w:val="c70 c8 c53 c145 c196"/>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3c59c8c104c53">
    <w:name w:val="c143 c59 c8 c104 c53"/>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1c99c8c53c195">
    <w:name w:val="c111 c99 c8 c53 c195"/>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161">
    <w:name w:val="c8 c161"/>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9c8c53c99">
    <w:name w:val="c59 c8 c53 c99"/>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1c97c8c53c184">
    <w:name w:val="c131 c97 c8 c53 c184"/>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111">
    <w:name w:val="c8 c111"/>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91">
    <w:name w:val="c8 c53 c91"/>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104c53c148">
    <w:name w:val="c8 c104 c53 c148"/>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89">
    <w:name w:val="c8 c53 c89"/>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9c97c8c53c184c191">
    <w:name w:val="c59 c97 c8 c53 c184 c191"/>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1c99c8c53">
    <w:name w:val="c141 c99 c8 c53"/>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171">
    <w:name w:val="c8 c171"/>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132">
    <w:name w:val="c8 c132"/>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104c53c161">
    <w:name w:val="c8 c104 c53 c161"/>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8c8c53">
    <w:name w:val="c98 c8 c53"/>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98">
    <w:name w:val="c8 c53 c98"/>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87">
    <w:name w:val="c8 c87"/>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116">
    <w:name w:val="c8 c53 c116"/>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3c8c53">
    <w:name w:val="c63 c8 c53"/>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48c92">
    <w:name w:val="c8 c48 c92"/>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c53c76">
    <w:name w:val="c8 c53 c76"/>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6c8">
    <w:name w:val="c76 c8"/>
    <w:basedOn w:val="a"/>
    <w:rsid w:val="00B31D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stantia">
    <w:name w:val="Основной текст + Constantia"/>
    <w:aliases w:val="11 pt"/>
    <w:rsid w:val="00B31DB5"/>
    <w:rPr>
      <w:rFonts w:ascii="Constantia" w:hAnsi="Constantia" w:cs="Constantia"/>
      <w:spacing w:val="0"/>
      <w:sz w:val="22"/>
      <w:szCs w:val="22"/>
      <w:shd w:val="clear" w:color="auto" w:fill="FFFFFF"/>
    </w:rPr>
  </w:style>
  <w:style w:type="character" w:customStyle="1" w:styleId="8">
    <w:name w:val="Основной текст (8)_"/>
    <w:link w:val="80"/>
    <w:rsid w:val="00B31DB5"/>
    <w:rPr>
      <w:rFonts w:ascii="Consolas" w:hAnsi="Consolas"/>
      <w:i/>
      <w:iCs/>
      <w:sz w:val="17"/>
      <w:szCs w:val="17"/>
      <w:shd w:val="clear" w:color="auto" w:fill="FFFFFF"/>
    </w:rPr>
  </w:style>
  <w:style w:type="paragraph" w:customStyle="1" w:styleId="80">
    <w:name w:val="Основной текст (8)"/>
    <w:basedOn w:val="a"/>
    <w:link w:val="8"/>
    <w:rsid w:val="00B31DB5"/>
    <w:pPr>
      <w:shd w:val="clear" w:color="auto" w:fill="FFFFFF"/>
      <w:spacing w:after="0" w:line="240" w:lineRule="atLeast"/>
    </w:pPr>
    <w:rPr>
      <w:rFonts w:ascii="Consolas" w:hAnsi="Consolas"/>
      <w:i/>
      <w:iCs/>
      <w:sz w:val="17"/>
      <w:szCs w:val="17"/>
      <w:shd w:val="clear" w:color="auto" w:fill="FFFFFF"/>
    </w:rPr>
  </w:style>
  <w:style w:type="character" w:customStyle="1" w:styleId="61">
    <w:name w:val="Основной текст + 6"/>
    <w:aliases w:val="5 pt1"/>
    <w:rsid w:val="00B31DB5"/>
    <w:rPr>
      <w:rFonts w:ascii="Times New Roman" w:hAnsi="Times New Roman" w:cs="Times New Roman"/>
      <w:spacing w:val="0"/>
      <w:sz w:val="13"/>
      <w:szCs w:val="13"/>
      <w:shd w:val="clear" w:color="auto" w:fill="FFFFFF"/>
    </w:rPr>
  </w:style>
  <w:style w:type="character" w:customStyle="1" w:styleId="140">
    <w:name w:val="Основной текст (14)_"/>
    <w:link w:val="141"/>
    <w:rsid w:val="00B31DB5"/>
    <w:rPr>
      <w:sz w:val="13"/>
      <w:szCs w:val="13"/>
      <w:shd w:val="clear" w:color="auto" w:fill="FFFFFF"/>
    </w:rPr>
  </w:style>
  <w:style w:type="paragraph" w:customStyle="1" w:styleId="141">
    <w:name w:val="Основной текст (14)"/>
    <w:basedOn w:val="a"/>
    <w:link w:val="140"/>
    <w:rsid w:val="00B31DB5"/>
    <w:pPr>
      <w:shd w:val="clear" w:color="auto" w:fill="FFFFFF"/>
      <w:spacing w:after="0" w:line="240" w:lineRule="atLeast"/>
      <w:jc w:val="center"/>
    </w:pPr>
    <w:rPr>
      <w:sz w:val="13"/>
      <w:szCs w:val="13"/>
      <w:shd w:val="clear" w:color="auto" w:fill="FFFFFF"/>
    </w:rPr>
  </w:style>
  <w:style w:type="character" w:customStyle="1" w:styleId="Constantia1">
    <w:name w:val="Основной текст + Constantia1"/>
    <w:aliases w:val="11 pt1"/>
    <w:rsid w:val="00B31DB5"/>
    <w:rPr>
      <w:rFonts w:ascii="Constantia" w:hAnsi="Constantia" w:cs="Constantia"/>
      <w:spacing w:val="0"/>
      <w:sz w:val="22"/>
      <w:szCs w:val="22"/>
      <w:shd w:val="clear" w:color="auto" w:fill="FFFFFF"/>
    </w:rPr>
  </w:style>
  <w:style w:type="character" w:customStyle="1" w:styleId="FontStyle12">
    <w:name w:val="Font Style12"/>
    <w:rsid w:val="00B31DB5"/>
    <w:rPr>
      <w:rFonts w:ascii="Microsoft Sans Serif" w:hAnsi="Microsoft Sans Serif" w:cs="Microsoft Sans Serif"/>
      <w:spacing w:val="-10"/>
      <w:sz w:val="22"/>
      <w:szCs w:val="22"/>
    </w:rPr>
  </w:style>
  <w:style w:type="character" w:customStyle="1" w:styleId="FontStyle13">
    <w:name w:val="Font Style13"/>
    <w:rsid w:val="00B31DB5"/>
    <w:rPr>
      <w:rFonts w:ascii="Microsoft Sans Serif" w:hAnsi="Microsoft Sans Serif" w:cs="Microsoft Sans Serif"/>
      <w:sz w:val="20"/>
      <w:szCs w:val="20"/>
    </w:rPr>
  </w:style>
  <w:style w:type="paragraph" w:customStyle="1" w:styleId="affb">
    <w:name w:val="Знак Знак Знак Знак Знак Знак Знак Знак Знак Знак Знак Знак Знак Знак Знак Знак Знак Знак Знак"/>
    <w:basedOn w:val="a"/>
    <w:rsid w:val="00A57797"/>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dash041e0431044b0447043d044b0439char1">
    <w:name w:val="dash041e_0431_044b_0447_043d_044b_0439__char1"/>
    <w:basedOn w:val="a0"/>
    <w:rsid w:val="00A57797"/>
    <w:rPr>
      <w:rFonts w:ascii="Times New Roman" w:hAnsi="Times New Roman" w:cs="Times New Roman"/>
      <w:strike w:val="0"/>
      <w:dstrike w:val="0"/>
      <w:sz w:val="24"/>
      <w:szCs w:val="24"/>
      <w:u w:val="none"/>
    </w:rPr>
  </w:style>
  <w:style w:type="character" w:customStyle="1" w:styleId="dash041e005f0431005f044b005f0447005f043d005f044b005f04391005f005fchar1char1">
    <w:name w:val="dash041e_005f0431_005f044b_005f0447_005f043d_005f044b_005f04391_005f_005fchar1__char1"/>
    <w:basedOn w:val="a0"/>
    <w:rsid w:val="00A57797"/>
    <w:rPr>
      <w:rFonts w:ascii="Times New Roman" w:hAnsi="Times New Roman" w:cs="Times New Roman"/>
      <w:strike w:val="0"/>
      <w:dstrike w:val="0"/>
      <w:sz w:val="20"/>
      <w:szCs w:val="20"/>
      <w:u w:val="none"/>
    </w:rPr>
  </w:style>
  <w:style w:type="character" w:customStyle="1" w:styleId="dash0421005f0442005f0440005f043e005f0433005f0438005f0439005f005fchar1char1">
    <w:name w:val="dash0421_005f0442_005f0440_005f043e_005f0433_005f0438_005f0439_005f_005fchar1__char1"/>
    <w:basedOn w:val="a0"/>
    <w:rsid w:val="00A57797"/>
    <w:rPr>
      <w:b/>
      <w:bCs/>
    </w:rPr>
  </w:style>
  <w:style w:type="paragraph" w:customStyle="1" w:styleId="dash041e0431044b0447043d044b0439">
    <w:name w:val="dash041e_0431_044b_0447_043d_044b_0439"/>
    <w:basedOn w:val="a"/>
    <w:rsid w:val="00A57797"/>
    <w:pPr>
      <w:widowControl w:val="0"/>
      <w:suppressAutoHyphens/>
      <w:spacing w:after="0" w:line="240" w:lineRule="auto"/>
    </w:pPr>
    <w:rPr>
      <w:rFonts w:ascii="Times New Roman" w:eastAsia="Lucida Sans Unicode" w:hAnsi="Times New Roman" w:cs="Times New Roman"/>
      <w:kern w:val="1"/>
      <w:sz w:val="24"/>
      <w:szCs w:val="24"/>
    </w:rPr>
  </w:style>
  <w:style w:type="paragraph" w:customStyle="1" w:styleId="dash041e005f0431005f044b005f0447005f043d005f044b005f0439">
    <w:name w:val="dash041e_005f0431_005f044b_005f0447_005f043d_005f044b_005f0439"/>
    <w:basedOn w:val="a"/>
    <w:rsid w:val="00A57797"/>
    <w:pPr>
      <w:widowControl w:val="0"/>
      <w:suppressAutoHyphens/>
      <w:spacing w:after="0" w:line="240" w:lineRule="auto"/>
    </w:pPr>
    <w:rPr>
      <w:rFonts w:ascii="Times New Roman" w:eastAsia="Lucida Sans Unicode" w:hAnsi="Times New Roman" w:cs="Times New Roman"/>
      <w:kern w:val="1"/>
      <w:sz w:val="24"/>
      <w:szCs w:val="24"/>
    </w:rPr>
  </w:style>
  <w:style w:type="paragraph" w:customStyle="1" w:styleId="dash041e005f0431005f044b005f0447005f043d005f044b005f04391">
    <w:name w:val="dash041e_005f0431_005f044b_005f0447_005f043d_005f044b_005f04391"/>
    <w:basedOn w:val="a"/>
    <w:rsid w:val="00A57797"/>
    <w:pPr>
      <w:widowControl w:val="0"/>
      <w:suppressAutoHyphens/>
      <w:spacing w:after="0" w:line="240" w:lineRule="auto"/>
      <w:jc w:val="both"/>
    </w:pPr>
    <w:rPr>
      <w:rFonts w:ascii="Times New Roman" w:eastAsia="Lucida Sans Unicode" w:hAnsi="Times New Roman" w:cs="Times New Roman"/>
      <w:kern w:val="1"/>
      <w:sz w:val="20"/>
      <w:szCs w:val="20"/>
    </w:rPr>
  </w:style>
  <w:style w:type="character" w:customStyle="1" w:styleId="af8">
    <w:name w:val="Без интервала Знак"/>
    <w:basedOn w:val="a0"/>
    <w:link w:val="af7"/>
    <w:uiPriority w:val="1"/>
    <w:rsid w:val="00A57797"/>
    <w:rPr>
      <w:rFonts w:ascii="Calibri" w:eastAsia="Calibri" w:hAnsi="Calibri" w:cs="Times New Roman"/>
    </w:rPr>
  </w:style>
  <w:style w:type="paragraph" w:customStyle="1" w:styleId="18">
    <w:name w:val="Знак1"/>
    <w:basedOn w:val="a"/>
    <w:rsid w:val="00A57797"/>
    <w:pPr>
      <w:spacing w:after="160" w:line="240" w:lineRule="exact"/>
    </w:pPr>
    <w:rPr>
      <w:rFonts w:ascii="Verdana" w:eastAsia="Times New Roman" w:hAnsi="Verdana" w:cs="Times New Roman"/>
      <w:sz w:val="20"/>
      <w:szCs w:val="20"/>
      <w:lang w:val="en-US"/>
    </w:rPr>
  </w:style>
  <w:style w:type="paragraph" w:customStyle="1" w:styleId="30">
    <w:name w:val="Знак3 Знак Знак Знак"/>
    <w:basedOn w:val="a"/>
    <w:rsid w:val="00A57797"/>
    <w:pPr>
      <w:spacing w:after="160" w:line="240" w:lineRule="exact"/>
    </w:pPr>
    <w:rPr>
      <w:rFonts w:ascii="Verdana" w:eastAsia="Times New Roman" w:hAnsi="Verdana" w:cs="Times New Roman"/>
      <w:sz w:val="20"/>
      <w:szCs w:val="20"/>
      <w:lang w:eastAsia="ru-RU"/>
    </w:rPr>
  </w:style>
  <w:style w:type="character" w:customStyle="1" w:styleId="32">
    <w:name w:val="Основной текст (3)_"/>
    <w:basedOn w:val="a0"/>
    <w:link w:val="33"/>
    <w:locked/>
    <w:rsid w:val="00A57797"/>
    <w:rPr>
      <w:sz w:val="21"/>
      <w:szCs w:val="21"/>
      <w:shd w:val="clear" w:color="auto" w:fill="FFFFFF"/>
    </w:rPr>
  </w:style>
  <w:style w:type="paragraph" w:customStyle="1" w:styleId="33">
    <w:name w:val="Основной текст (3)"/>
    <w:basedOn w:val="a"/>
    <w:link w:val="32"/>
    <w:rsid w:val="00A57797"/>
    <w:pPr>
      <w:shd w:val="clear" w:color="auto" w:fill="FFFFFF"/>
      <w:spacing w:after="0" w:line="216" w:lineRule="exact"/>
      <w:jc w:val="both"/>
    </w:pPr>
    <w:rPr>
      <w:sz w:val="21"/>
      <w:szCs w:val="21"/>
    </w:rPr>
  </w:style>
  <w:style w:type="paragraph" w:customStyle="1" w:styleId="Heading2">
    <w:name w:val="Heading 2"/>
    <w:basedOn w:val="a"/>
    <w:uiPriority w:val="1"/>
    <w:qFormat/>
    <w:rsid w:val="00061C24"/>
    <w:pPr>
      <w:widowControl w:val="0"/>
      <w:autoSpaceDE w:val="0"/>
      <w:autoSpaceDN w:val="0"/>
      <w:spacing w:after="0" w:line="240" w:lineRule="auto"/>
      <w:ind w:left="1155"/>
      <w:jc w:val="both"/>
      <w:outlineLvl w:val="2"/>
    </w:pPr>
    <w:rPr>
      <w:rFonts w:ascii="Times New Roman" w:eastAsia="Times New Roman" w:hAnsi="Times New Roman" w:cs="Times New Roman"/>
      <w:sz w:val="25"/>
      <w:szCs w:val="25"/>
      <w:lang w:eastAsia="ru-RU" w:bidi="ru-RU"/>
    </w:rPr>
  </w:style>
  <w:style w:type="character" w:customStyle="1" w:styleId="c16">
    <w:name w:val="c16"/>
    <w:basedOn w:val="a0"/>
    <w:rsid w:val="00FD1E7B"/>
  </w:style>
  <w:style w:type="paragraph" w:customStyle="1" w:styleId="c22">
    <w:name w:val="c22"/>
    <w:basedOn w:val="a"/>
    <w:rsid w:val="00FD1E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FD1E7B"/>
  </w:style>
  <w:style w:type="paragraph" w:customStyle="1" w:styleId="c17">
    <w:name w:val="c17"/>
    <w:basedOn w:val="a"/>
    <w:rsid w:val="00C8130D"/>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10">
    <w:name w:val="Нет списка11"/>
    <w:next w:val="a2"/>
    <w:uiPriority w:val="99"/>
    <w:semiHidden/>
    <w:unhideWhenUsed/>
    <w:rsid w:val="009869CF"/>
  </w:style>
  <w:style w:type="table" w:customStyle="1" w:styleId="19">
    <w:name w:val="Сетка таблицы1"/>
    <w:basedOn w:val="a1"/>
    <w:next w:val="a4"/>
    <w:rsid w:val="009869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9756479">
      <w:bodyDiv w:val="1"/>
      <w:marLeft w:val="0"/>
      <w:marRight w:val="0"/>
      <w:marTop w:val="0"/>
      <w:marBottom w:val="0"/>
      <w:divBdr>
        <w:top w:val="none" w:sz="0" w:space="0" w:color="auto"/>
        <w:left w:val="none" w:sz="0" w:space="0" w:color="auto"/>
        <w:bottom w:val="none" w:sz="0" w:space="0" w:color="auto"/>
        <w:right w:val="none" w:sz="0" w:space="0" w:color="auto"/>
      </w:divBdr>
    </w:div>
    <w:div w:id="277106854">
      <w:bodyDiv w:val="1"/>
      <w:marLeft w:val="0"/>
      <w:marRight w:val="0"/>
      <w:marTop w:val="0"/>
      <w:marBottom w:val="0"/>
      <w:divBdr>
        <w:top w:val="none" w:sz="0" w:space="0" w:color="auto"/>
        <w:left w:val="none" w:sz="0" w:space="0" w:color="auto"/>
        <w:bottom w:val="none" w:sz="0" w:space="0" w:color="auto"/>
        <w:right w:val="none" w:sz="0" w:space="0" w:color="auto"/>
      </w:divBdr>
    </w:div>
    <w:div w:id="1192691709">
      <w:bodyDiv w:val="1"/>
      <w:marLeft w:val="0"/>
      <w:marRight w:val="0"/>
      <w:marTop w:val="0"/>
      <w:marBottom w:val="0"/>
      <w:divBdr>
        <w:top w:val="none" w:sz="0" w:space="0" w:color="auto"/>
        <w:left w:val="none" w:sz="0" w:space="0" w:color="auto"/>
        <w:bottom w:val="none" w:sz="0" w:space="0" w:color="auto"/>
        <w:right w:val="none" w:sz="0" w:space="0" w:color="auto"/>
      </w:divBdr>
    </w:div>
    <w:div w:id="1278100928">
      <w:bodyDiv w:val="1"/>
      <w:marLeft w:val="0"/>
      <w:marRight w:val="0"/>
      <w:marTop w:val="0"/>
      <w:marBottom w:val="0"/>
      <w:divBdr>
        <w:top w:val="none" w:sz="0" w:space="0" w:color="auto"/>
        <w:left w:val="none" w:sz="0" w:space="0" w:color="auto"/>
        <w:bottom w:val="none" w:sz="0" w:space="0" w:color="auto"/>
        <w:right w:val="none" w:sz="0" w:space="0" w:color="auto"/>
      </w:divBdr>
    </w:div>
    <w:div w:id="1480809195">
      <w:bodyDiv w:val="1"/>
      <w:marLeft w:val="0"/>
      <w:marRight w:val="0"/>
      <w:marTop w:val="0"/>
      <w:marBottom w:val="0"/>
      <w:divBdr>
        <w:top w:val="none" w:sz="0" w:space="0" w:color="auto"/>
        <w:left w:val="none" w:sz="0" w:space="0" w:color="auto"/>
        <w:bottom w:val="none" w:sz="0" w:space="0" w:color="auto"/>
        <w:right w:val="none" w:sz="0" w:space="0" w:color="auto"/>
      </w:divBdr>
    </w:div>
    <w:div w:id="154235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bliotekar.ru/" TargetMode="External"/><Relationship Id="rId13" Type="http://schemas.openxmlformats.org/officeDocument/2006/relationships/hyperlink" Target="http://www.Lib.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rugosvet.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labirint.ru/pubhouse/15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cyclopedia.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gumer.info/" TargetMode="External"/><Relationship Id="rId4" Type="http://schemas.openxmlformats.org/officeDocument/2006/relationships/settings" Target="settings.xml"/><Relationship Id="rId9" Type="http://schemas.openxmlformats.org/officeDocument/2006/relationships/hyperlink" Target="http://www.drevne.ru/" TargetMode="External"/><Relationship Id="rId14" Type="http://schemas.openxmlformats.org/officeDocument/2006/relationships/hyperlink" Target="http://www.liter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20B95B-7648-4479-AFAC-6FA13A19E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308</Pages>
  <Words>89582</Words>
  <Characters>510624</Characters>
  <Application>Microsoft Office Word</Application>
  <DocSecurity>0</DocSecurity>
  <Lines>4255</Lines>
  <Paragraphs>1198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599008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Константинов</dc:creator>
  <cp:lastModifiedBy>1</cp:lastModifiedBy>
  <cp:revision>8</cp:revision>
  <dcterms:created xsi:type="dcterms:W3CDTF">2020-03-23T07:05:00Z</dcterms:created>
  <dcterms:modified xsi:type="dcterms:W3CDTF">2020-10-29T22:50:00Z</dcterms:modified>
</cp:coreProperties>
</file>